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CB3A86" w14:textId="2A8E6807" w:rsidR="00132632" w:rsidRDefault="00F4196A" w:rsidP="003100ED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782B6814" wp14:editId="5C84E524">
                <wp:simplePos x="0" y="0"/>
                <wp:positionH relativeFrom="column">
                  <wp:posOffset>-139700</wp:posOffset>
                </wp:positionH>
                <wp:positionV relativeFrom="paragraph">
                  <wp:posOffset>-513080</wp:posOffset>
                </wp:positionV>
                <wp:extent cx="3542665" cy="10073640"/>
                <wp:effectExtent l="0" t="0" r="635" b="3810"/>
                <wp:wrapNone/>
                <wp:docPr id="459" name="Graphic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2665" cy="10073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43300" h="10225405">
                              <a:moveTo>
                                <a:pt x="3543299" y="10225288"/>
                              </a:moveTo>
                              <a:lnTo>
                                <a:pt x="0" y="10225288"/>
                              </a:lnTo>
                              <a:lnTo>
                                <a:pt x="0" y="0"/>
                              </a:lnTo>
                              <a:lnTo>
                                <a:pt x="3543299" y="0"/>
                              </a:lnTo>
                              <a:lnTo>
                                <a:pt x="3543299" y="102252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B8D64C" id="Graphic 4" o:spid="_x0000_s1026" style="position:absolute;margin-left:-11pt;margin-top:-40.4pt;width:278.95pt;height:793.2pt;z-index:251620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3543300,102254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" path="m3543299,10225288l,10225288,,,3543299,r,10225288xe" stroked="f">
                <v:path arrowok="t"/>
              </v:shape>
            </w:pict>
          </mc:Fallback>
        </mc:AlternateContent>
      </w:r>
      <w:r w:rsidR="00132632" w:rsidRPr="00132632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45720" distB="45720" distL="114300" distR="114300" simplePos="0" relativeHeight="251625472" behindDoc="0" locked="0" layoutInCell="1" allowOverlap="1" wp14:anchorId="7274ED60" wp14:editId="71578FFC">
                <wp:simplePos x="0" y="0"/>
                <wp:positionH relativeFrom="column">
                  <wp:posOffset>-83820</wp:posOffset>
                </wp:positionH>
                <wp:positionV relativeFrom="paragraph">
                  <wp:posOffset>-337820</wp:posOffset>
                </wp:positionV>
                <wp:extent cx="4274820" cy="1404620"/>
                <wp:effectExtent l="0" t="0" r="0" b="0"/>
                <wp:wrapNone/>
                <wp:docPr id="47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74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99EA07" w14:textId="551E7D79" w:rsidR="00033589" w:rsidRPr="00132632" w:rsidRDefault="00033589">
                            <w:pP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</w:pP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>HYGIÈNE DU LINGE</w:t>
                            </w:r>
                            <w: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 -</w:t>
                            </w: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 RABC </w:t>
                            </w:r>
                          </w:p>
                          <w:p w14:paraId="14D04CD7" w14:textId="77777777" w:rsidR="00033589" w:rsidRPr="00132632" w:rsidRDefault="00033589">
                            <w:pPr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</w:pP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8"/>
                                <w:szCs w:val="48"/>
                              </w:rPr>
                              <w:t xml:space="preserve">TMETA </w:t>
                            </w:r>
                          </w:p>
                          <w:p w14:paraId="4B8B3AD6" w14:textId="77777777" w:rsidR="00033589" w:rsidRPr="00132632" w:rsidRDefault="00033589">
                            <w:pP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</w:pPr>
                          </w:p>
                          <w:p w14:paraId="0673238E" w14:textId="5416C74B" w:rsidR="00033589" w:rsidRPr="00132632" w:rsidRDefault="00033589">
                            <w:pP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 xml:space="preserve">PARCOURS DE FORMATION </w:t>
                            </w:r>
                            <w:r w:rsidRPr="00132632"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 xml:space="preserve"> </w:t>
                            </w:r>
                          </w:p>
                          <w:p w14:paraId="66895831" w14:textId="3E1D8D0B" w:rsidR="00033589" w:rsidRDefault="00033589">
                            <w:r>
                              <w:rPr>
                                <w:b/>
                                <w:bCs/>
                                <w:color w:val="134E9C"/>
                                <w:sz w:val="40"/>
                                <w:szCs w:val="40"/>
                              </w:rPr>
                              <w:t>SÉQUENCE 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274ED6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6.6pt;margin-top:-26.6pt;width:336.6pt;height:110.6pt;z-index:251625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" filled="f" stroked="f">
                <v:textbox style="mso-fit-shape-to-text:t">
                  <w:txbxContent>
                    <w:p w14:paraId="2899EA07" w14:textId="551E7D79" w:rsidR="00033589" w:rsidRPr="00132632" w:rsidRDefault="00033589">
                      <w:pP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</w:pP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>HYGIÈNE DU LINGE</w:t>
                      </w:r>
                      <w: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 -</w:t>
                      </w: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 RABC </w:t>
                      </w:r>
                    </w:p>
                    <w:p w14:paraId="14D04CD7" w14:textId="77777777" w:rsidR="00033589" w:rsidRPr="00132632" w:rsidRDefault="00033589">
                      <w:pPr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</w:pPr>
                      <w:r w:rsidRPr="00132632">
                        <w:rPr>
                          <w:b/>
                          <w:bCs/>
                          <w:color w:val="134E9C"/>
                          <w:sz w:val="48"/>
                          <w:szCs w:val="48"/>
                        </w:rPr>
                        <w:t xml:space="preserve">TMETA </w:t>
                      </w:r>
                    </w:p>
                    <w:p w14:paraId="4B8B3AD6" w14:textId="77777777" w:rsidR="00033589" w:rsidRPr="00132632" w:rsidRDefault="00033589">
                      <w:pP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</w:pPr>
                    </w:p>
                    <w:p w14:paraId="0673238E" w14:textId="5416C74B" w:rsidR="00033589" w:rsidRPr="00132632" w:rsidRDefault="00033589">
                      <w:pP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</w:pPr>
                      <w: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 xml:space="preserve">PARCOURS DE FORMATION </w:t>
                      </w:r>
                      <w:r w:rsidRPr="00132632"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 xml:space="preserve"> </w:t>
                      </w:r>
                    </w:p>
                    <w:p w14:paraId="66895831" w14:textId="3E1D8D0B" w:rsidR="00033589" w:rsidRDefault="00033589">
                      <w:r>
                        <w:rPr>
                          <w:b/>
                          <w:bCs/>
                          <w:color w:val="134E9C"/>
                          <w:sz w:val="40"/>
                          <w:szCs w:val="40"/>
                        </w:rPr>
                        <w:t>SÉQUENCE 02</w:t>
                      </w:r>
                    </w:p>
                  </w:txbxContent>
                </v:textbox>
              </v:shape>
            </w:pict>
          </mc:Fallback>
        </mc:AlternateContent>
      </w:r>
      <w:r w:rsidR="00132632">
        <w:rPr>
          <w:noProof/>
          <w:lang w:eastAsia="fr-FR"/>
        </w:rPr>
        <w:drawing>
          <wp:anchor distT="0" distB="0" distL="114300" distR="114300" simplePos="0" relativeHeight="251619328" behindDoc="0" locked="0" layoutInCell="1" allowOverlap="1" wp14:anchorId="78661E09" wp14:editId="473BA4B1">
            <wp:simplePos x="0" y="0"/>
            <wp:positionH relativeFrom="column">
              <wp:posOffset>-441960</wp:posOffset>
            </wp:positionH>
            <wp:positionV relativeFrom="paragraph">
              <wp:posOffset>-802005</wp:posOffset>
            </wp:positionV>
            <wp:extent cx="7562215" cy="4876800"/>
            <wp:effectExtent l="0" t="0" r="635" b="0"/>
            <wp:wrapNone/>
            <wp:docPr id="3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221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dt>
      <w:sdtPr>
        <w:id w:val="1539394564"/>
        <w:docPartObj>
          <w:docPartGallery w:val="Cover Pages"/>
          <w:docPartUnique/>
        </w:docPartObj>
      </w:sdtPr>
      <w:sdtEndPr>
        <w:rPr>
          <w:rFonts w:cstheme="minorHAnsi"/>
          <w:sz w:val="28"/>
          <w:szCs w:val="28"/>
        </w:rPr>
      </w:sdtEndPr>
      <w:sdtContent>
        <w:p w14:paraId="7E5ED226" w14:textId="399E32D1" w:rsidR="003100ED" w:rsidRDefault="003100ED" w:rsidP="003100ED">
          <w:r>
            <w:rPr>
              <w:noProof/>
              <w:lang w:eastAsia="fr-FR"/>
            </w:rPr>
            <mc:AlternateContent>
              <mc:Choice Requires="wps">
                <w:drawing>
                  <wp:anchor distT="0" distB="0" distL="0" distR="0" simplePos="0" relativeHeight="251618304" behindDoc="1" locked="0" layoutInCell="1" allowOverlap="1" wp14:anchorId="4D8D4D97" wp14:editId="5629F4BD">
                    <wp:simplePos x="0" y="0"/>
                    <wp:positionH relativeFrom="page">
                      <wp:posOffset>15240</wp:posOffset>
                    </wp:positionH>
                    <wp:positionV relativeFrom="page">
                      <wp:posOffset>-27940</wp:posOffset>
                    </wp:positionV>
                    <wp:extent cx="7562850" cy="10696575"/>
                    <wp:effectExtent l="0" t="0" r="0" b="9525"/>
                    <wp:wrapNone/>
                    <wp:docPr id="458" name="Graphic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/>
                          </wps:cNvSpPr>
                          <wps:spPr>
                            <a:xfrm>
                              <a:off x="0" y="0"/>
                              <a:ext cx="7562850" cy="1069657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7562850" h="10696575">
                                  <a:moveTo>
                                    <a:pt x="7562849" y="10696574"/>
                                  </a:moveTo>
                                  <a:lnTo>
                                    <a:pt x="0" y="1069657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7562849" y="0"/>
                                  </a:lnTo>
                                  <a:lnTo>
                                    <a:pt x="7562849" y="10696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4F4F4"/>
                            </a:solidFill>
                          </wps:spPr>
                          <wps:txbx>
                            <w:txbxContent>
                              <w:p w14:paraId="0BEEFEA5" w14:textId="3F58DE04" w:rsidR="00ED755F" w:rsidRDefault="00ED755F" w:rsidP="00ED755F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wrap="square" lIns="0" tIns="0" rIns="0" bIns="0" rtlCol="0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4D8D4D97" id="Graphic 1" o:spid="_x0000_s1027" style="position:absolute;margin-left:1.2pt;margin-top:-2.2pt;width:595.5pt;height:842.25pt;z-index:-251698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7562850,106965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" adj="-11796480,,5400" path="m7562849,10696574l,10696574,,,7562849,r,10696574xe" fillcolor="#f4f4f4" stroked="f">
                    <v:stroke joinstyle="miter"/>
                    <v:formulas/>
                    <v:path arrowok="t" o:connecttype="custom" textboxrect="0,0,7562850,10696575"/>
                    <v:textbox inset="0,0,0,0">
                      <w:txbxContent>
                        <w:p w14:paraId="0BEEFEA5" w14:textId="3F58DE04" w:rsidR="00ED755F" w:rsidRDefault="00ED755F" w:rsidP="00ED755F">
                          <w:pPr>
                            <w:jc w:val="center"/>
                          </w:pP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14:paraId="65E78825" w14:textId="5B1F1E0F" w:rsidR="008B5A88" w:rsidRDefault="00D95506" w:rsidP="008B5A88">
          <w:pPr>
            <w:rPr>
              <w:rFonts w:cstheme="minorHAnsi"/>
              <w:sz w:val="28"/>
              <w:szCs w:val="28"/>
            </w:rPr>
          </w:pPr>
        </w:p>
      </w:sdtContent>
    </w:sdt>
    <w:p w14:paraId="208125A0" w14:textId="082EE724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58D1FCD" w14:textId="31F17447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209C98C" w14:textId="4D54DE25" w:rsidR="003100ED" w:rsidRDefault="00326366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 w:rsidRPr="00193C1F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24448" behindDoc="0" locked="0" layoutInCell="1" allowOverlap="1" wp14:anchorId="01E40CEF" wp14:editId="229ED9B8">
                <wp:simplePos x="0" y="0"/>
                <wp:positionH relativeFrom="page">
                  <wp:posOffset>2041450</wp:posOffset>
                </wp:positionH>
                <wp:positionV relativeFrom="paragraph">
                  <wp:posOffset>121994</wp:posOffset>
                </wp:positionV>
                <wp:extent cx="1749499" cy="1152525"/>
                <wp:effectExtent l="0" t="95250" r="346075" b="276225"/>
                <wp:wrapNone/>
                <wp:docPr id="53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49499" cy="1152525"/>
                          <a:chOff x="-43576" y="0"/>
                          <a:chExt cx="1884441" cy="1266825"/>
                        </a:xfrm>
                      </wpg:grpSpPr>
                      <pic:pic xmlns:pic="http://schemas.openxmlformats.org/drawingml/2006/picture">
                        <pic:nvPicPr>
                          <pic:cNvPr id="448" name="Image 448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21080" y="0"/>
                            <a:ext cx="819785" cy="1266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50" name="Image 45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240" y="767080"/>
                            <a:ext cx="796925" cy="2444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4" name="Image 45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8200" y="528320"/>
                            <a:ext cx="414020" cy="5892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5" name="Zone de texte 59"/>
                        <wps:cNvSpPr txBox="1">
                          <a:spLocks noChangeArrowheads="1"/>
                        </wps:cNvSpPr>
                        <wps:spPr bwMode="auto">
                          <a:xfrm>
                            <a:off x="-43576" y="981084"/>
                            <a:ext cx="1050179" cy="17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2FEE64" w14:textId="2F3264F9" w:rsidR="00033589" w:rsidRPr="00326366" w:rsidRDefault="00033589" w:rsidP="00132632">
                              <w:pPr>
                                <w:pStyle w:val="NormalWeb"/>
                                <w:spacing w:before="0" w:beforeAutospacing="0" w:after="0" w:afterAutospacing="0" w:line="276" w:lineRule="auto"/>
                                <w:jc w:val="center"/>
                                <w:rPr>
                                  <w:sz w:val="8"/>
                                  <w:szCs w:val="8"/>
                                </w:rPr>
                              </w:pPr>
                              <w:r w:rsidRPr="00326366">
                                <w:rPr>
                                  <w:rFonts w:ascii="Arial Nova Cond" w:eastAsia="MS Mincho" w:hAnsi="Arial Nova Cond"/>
                                  <w:b/>
                                  <w:bCs/>
                                  <w:caps/>
                                  <w:color w:val="AED3EB"/>
                                  <w:spacing w:val="8"/>
                                  <w:kern w:val="20"/>
                                  <w:sz w:val="8"/>
                                  <w:szCs w:val="8"/>
                                </w:rPr>
                                <w:t>LYCEE PROFEsSIONNEL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E40CEF" id="Groupe 10" o:spid="_x0000_s1028" style="position:absolute;margin-left:160.75pt;margin-top:9.6pt;width:137.75pt;height:90.75pt;z-index:251624448;mso-position-horizontal-relative:page;mso-width-relative:margin;mso-height-relative:margin" coordorigin="-435" coordsize="18844,12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448" o:spid="_x0000_s1029" type="#_x0000_t75" style="position:absolute;left:10210;width:8198;height:126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">
                  <v:imagedata r:id="rId12" o:title=""/>
                  <v:shadow on="t" color="#333" opacity="42598f" origin="-.5,-.5" offset="2.74397mm,2.74397mm"/>
                </v:shape>
                <v:shape id="Image 450" o:spid="_x0000_s1030" type="#_x0000_t75" style="position:absolute;left:1422;top:7670;width:7969;height:2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">
                  <v:imagedata r:id="rId13" o:title=""/>
                </v:shape>
                <v:shape id="Image 454" o:spid="_x0000_s1031" type="#_x0000_t75" style="position:absolute;left:8382;top:5283;width:4140;height:5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">
                  <v:imagedata r:id="rId14" o:title=""/>
                </v:shape>
                <v:shape id="Zone de texte 59" o:spid="_x0000_s1032" type="#_x0000_t202" style="position:absolute;left:-435;top:9810;width:10501;height:1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jDhwwAAANw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M4SeDvTDwCcvELAAD//wMAUEsBAi0AFAAGAAgAAAAhANvh9svuAAAAhQEAABMAAAAAAAAAAAAA&#10;AAAAAAAAAFtDb250ZW50X1R5cGVzXS54bWxQSwECLQAUAAYACAAAACEAWvQsW78AAAAVAQAACwAA&#10;AAAAAAAAAAAAAAAfAQAAX3JlbHMvLnJlbHNQSwECLQAUAAYACAAAACEAgvow4cMAAADcAAAADwAA&#10;AAAAAAAAAAAAAAAHAgAAZHJzL2Rvd25yZXYueG1sUEsFBgAAAAADAAMAtwAAAPcCAAAAAA==&#10;" filled="f" stroked="f">
                  <v:textbox>
                    <w:txbxContent>
                      <w:p w14:paraId="502FEE64" w14:textId="2F3264F9" w:rsidR="00033589" w:rsidRPr="00326366" w:rsidRDefault="00033589" w:rsidP="00132632">
                        <w:pPr>
                          <w:pStyle w:val="NormalWeb"/>
                          <w:spacing w:before="0" w:beforeAutospacing="0" w:after="0" w:afterAutospacing="0" w:line="276" w:lineRule="auto"/>
                          <w:jc w:val="center"/>
                          <w:rPr>
                            <w:sz w:val="8"/>
                            <w:szCs w:val="8"/>
                          </w:rPr>
                        </w:pPr>
                        <w:r w:rsidRPr="00326366">
                          <w:rPr>
                            <w:rFonts w:ascii="Arial Nova Cond" w:eastAsia="MS Mincho" w:hAnsi="Arial Nova Cond"/>
                            <w:b/>
                            <w:bCs/>
                            <w:caps/>
                            <w:color w:val="AED3EB"/>
                            <w:spacing w:val="8"/>
                            <w:kern w:val="20"/>
                            <w:sz w:val="8"/>
                            <w:szCs w:val="8"/>
                          </w:rPr>
                          <w:t>LYCEE PROFEsSIONNEL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C85E40A" w14:textId="76B66ED5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78A27DB" w14:textId="2F42CE06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A27B653" w14:textId="31B0B95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08A9014" w14:textId="0B367688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5109328D" w14:textId="7B1DB5A8" w:rsidR="00F4196A" w:rsidRPr="00F4196A" w:rsidRDefault="00F4196A" w:rsidP="00F4196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3DCEEC96" wp14:editId="261E714E">
                <wp:simplePos x="0" y="0"/>
                <wp:positionH relativeFrom="column">
                  <wp:posOffset>2324100</wp:posOffset>
                </wp:positionH>
                <wp:positionV relativeFrom="paragraph">
                  <wp:posOffset>245110</wp:posOffset>
                </wp:positionV>
                <wp:extent cx="2118360" cy="2989580"/>
                <wp:effectExtent l="0" t="38100" r="34290" b="0"/>
                <wp:wrapNone/>
                <wp:docPr id="495" name="Groupe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18360" cy="2989580"/>
                          <a:chOff x="0" y="0"/>
                          <a:chExt cx="2118360" cy="2989580"/>
                        </a:xfrm>
                      </wpg:grpSpPr>
                      <wpg:grpSp>
                        <wpg:cNvPr id="491" name="Groupe 491"/>
                        <wpg:cNvGrpSpPr/>
                        <wpg:grpSpPr>
                          <a:xfrm>
                            <a:off x="0" y="0"/>
                            <a:ext cx="2118360" cy="2827020"/>
                            <a:chOff x="0" y="0"/>
                            <a:chExt cx="2118360" cy="2827020"/>
                          </a:xfrm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g:grpSpPr>
                        <pic:pic xmlns:pic="http://schemas.openxmlformats.org/drawingml/2006/picture">
                          <pic:nvPicPr>
                            <pic:cNvPr id="466" name="Image 466" descr="D:\Mes projets 360\02 RABC\tablette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708660"/>
                              <a:ext cx="2118360" cy="2118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50800" dist="38100" dir="2700000" algn="tl" rotWithShape="0">
                                <a:prstClr val="black">
                                  <a:alpha val="40000"/>
                                </a:prstClr>
                              </a:outerShdw>
                            </a:effectLst>
                          </pic:spPr>
                        </pic:pic>
                        <pic:pic xmlns:pic="http://schemas.openxmlformats.org/drawingml/2006/picture">
                          <pic:nvPicPr>
                            <pic:cNvPr id="488" name="Image 488" descr="D:\Mes projets 360\02 RABC\RABC_IMAGE_VIDEO_2D_3D VR\bactéries\Logo VR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51460" y="0"/>
                              <a:ext cx="1861820" cy="18211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76" name="Image 476" descr="D:\Mes projets 360\02 RABC\LOGO VR LYCCE\Plume 1.pn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840" y="1988820"/>
                            <a:ext cx="1109345" cy="1000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DC80E6" id="Groupe 495" o:spid="_x0000_s1026" style="position:absolute;margin-left:183pt;margin-top:19.3pt;width:166.8pt;height:235.4pt;z-index:251731968" coordsize="21183,298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">
                <v:group id="Groupe 491" o:spid="_x0000_s1027" style="position:absolute;width:21183;height:28270" coordsize="21183,282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<v:shape id="Image 466" o:spid="_x0000_s1028" type="#_x0000_t75" style="position:absolute;top:7086;width:21183;height:21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NJpITBAAAA3AAAAA8AAABkcnMvZG93bnJldi54bWxEj9GKwjAURN8F/yFcwTdNFClSjSKioPtm&#10;1w+4NNe22NzUJtb692ZB2MdhZs4w621va9FR6yvHGmZTBYI4d6biQsP19zhZgvAB2WDtmDS8ycN2&#10;MxysMTXuxRfqslCICGGfooYyhCaV0uclWfRT1xBH7+ZaiyHKtpCmxVeE21rOlUqkxYrjQokN7UvK&#10;79nTajgdzDO7d+p9fezO836pDsfZj9J6POp3KxCB+vAf/rZPRsMiSeDvTDwCcvM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NJpITBAAAA3AAAAA8AAAAAAAAAAAAAAAAAnwIA&#10;AGRycy9kb3ducmV2LnhtbFBLBQYAAAAABAAEAPcAAACNAwAAAAA=&#10;">
                    <v:imagedata r:id="rId18" o:title="tablette"/>
                    <v:shadow on="t" color="black" opacity="26214f" origin="-.5,-.5" offset=".74836mm,.74836mm"/>
                    <v:path arrowok="t"/>
                  </v:shape>
                  <v:shape id="Image 488" o:spid="_x0000_s1029" type="#_x0000_t75" style="position:absolute;left:2514;width:18618;height:182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0pDHAAAAA3AAAAA8AAABkcnMvZG93bnJldi54bWxET0uLwjAQvi/4H8II3tbUpYhWo4giCrsX&#10;HwePQzO2xWZSmqxWf/3OQdjjx/eeLztXqzu1ofJsYDRMQBHn3lZcGDiftp8TUCEiW6w9k4EnBVgu&#10;eh9zzKx/8IHux1goCeGQoYEyxibTOuQlOQxD3xALd/WtwyiwLbRt8SHhrtZfSTLWDiuWhhIbWpeU&#10;346/TnqvmwNWr5/dOqbfDdpzOsXTxZhBv1vNQEXq4r/47d5bA+lE1soZOQJ68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HSkMcAAAADcAAAADwAAAAAAAAAAAAAAAACfAgAA&#10;ZHJzL2Rvd25yZXYueG1sUEsFBgAAAAAEAAQA9wAAAIwDAAAAAA==&#10;">
                    <v:imagedata r:id="rId19" o:title="Logo VR"/>
                    <v:path arrowok="t"/>
                  </v:shape>
                </v:group>
                <v:shape id="Image 476" o:spid="_x0000_s1030" type="#_x0000_t75" style="position:absolute;left:10058;top:19888;width:11093;height:10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/ogXEAAAA3AAAAA8AAABkcnMvZG93bnJldi54bWxEj0FrAjEUhO8F/0N4Qm81a2lVVqOoIPXQ&#10;i6s/4LF52SxuXpZNuq799aZQ8DjMzDfMajO4RvTUhdqzgukkA0Fcel1zpeByPrwtQISIrLHxTAru&#10;FGCzHr2sMNf+xifqi1iJBOGQowIbY5tLGUpLDsPEt8TJM75zGJPsKqk7vCW4a+R7ls2kw5rTgsWW&#10;9pbKa/HjFOwy8+VM0bO87z9/v83hahp7Uep1PGyXICIN8Rn+bx+1go/5DP7OpCMg1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/ogXEAAAA3AAAAA8AAAAAAAAAAAAAAAAA&#10;nwIAAGRycy9kb3ducmV2LnhtbFBLBQYAAAAABAAEAPcAAACQAwAAAAA=&#10;">
                  <v:imagedata r:id="rId20" o:title="Plume 1"/>
                  <v:shadow on="t" color="black" opacity="26214f" origin="-.5,-.5" offset=".74836mm,.74836mm"/>
                  <v:path arrowok="t"/>
                </v:shape>
              </v:group>
            </w:pict>
          </mc:Fallback>
        </mc:AlternateContent>
      </w:r>
    </w:p>
    <w:p w14:paraId="52F5C48C" w14:textId="144E4639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398223D3" w14:textId="39C04E73" w:rsidR="003100ED" w:rsidRDefault="00AE449F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26496" behindDoc="0" locked="0" layoutInCell="1" allowOverlap="1" wp14:anchorId="4A7D13EC" wp14:editId="022EC514">
            <wp:simplePos x="0" y="0"/>
            <wp:positionH relativeFrom="column">
              <wp:posOffset>800100</wp:posOffset>
            </wp:positionH>
            <wp:positionV relativeFrom="paragraph">
              <wp:posOffset>248920</wp:posOffset>
            </wp:positionV>
            <wp:extent cx="1927860" cy="1630680"/>
            <wp:effectExtent l="0" t="0" r="0" b="0"/>
            <wp:wrapNone/>
            <wp:docPr id="474" name="Image 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7860" cy="1630680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623424" behindDoc="0" locked="0" layoutInCell="1" allowOverlap="1" wp14:anchorId="5B010FC7" wp14:editId="574B43F7">
            <wp:simplePos x="0" y="0"/>
            <wp:positionH relativeFrom="column">
              <wp:posOffset>251460</wp:posOffset>
            </wp:positionH>
            <wp:positionV relativeFrom="paragraph">
              <wp:posOffset>203200</wp:posOffset>
            </wp:positionV>
            <wp:extent cx="1158240" cy="982980"/>
            <wp:effectExtent l="57150" t="0" r="0" b="26670"/>
            <wp:wrapNone/>
            <wp:docPr id="467" name="Image 4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240" cy="982980"/>
                    </a:xfrm>
                    <a:prstGeom prst="rect">
                      <a:avLst/>
                    </a:prstGeom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A51DE2" w14:textId="6A8F857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97844D6" w14:textId="7FDAB9A4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45F5A87F" w14:textId="389E4047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C4DF968" w14:textId="6A372A54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566612DA" w14:textId="5B060BB0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4EE09A4" w14:textId="411F381C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5AF4A740" w14:textId="1426B4F4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6C137CF" w14:textId="70F18B1A" w:rsidR="003100ED" w:rsidRDefault="00FA4957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mc:AlternateContent>
          <mc:Choice Requires="wps">
            <w:drawing>
              <wp:anchor distT="45720" distB="45720" distL="114300" distR="114300" simplePos="0" relativeHeight="251621376" behindDoc="0" locked="0" layoutInCell="1" allowOverlap="1" wp14:anchorId="76A4BA9B" wp14:editId="0BA32100">
                <wp:simplePos x="0" y="0"/>
                <wp:positionH relativeFrom="column">
                  <wp:posOffset>-139700</wp:posOffset>
                </wp:positionH>
                <wp:positionV relativeFrom="paragraph">
                  <wp:posOffset>149225</wp:posOffset>
                </wp:positionV>
                <wp:extent cx="3147060" cy="4183380"/>
                <wp:effectExtent l="0" t="0" r="15240" b="266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7060" cy="4183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839D3" w14:textId="77777777" w:rsidR="00CE5CE5" w:rsidRDefault="00CE5CE5" w:rsidP="00CE5CE5">
                            <w:pPr>
                              <w:pStyle w:val="Paragraphedeliste"/>
                            </w:pPr>
                          </w:p>
                          <w:p w14:paraId="5049781B" w14:textId="702C6524" w:rsidR="00CE5CE5" w:rsidRDefault="00CE5CE5" w:rsidP="00CE5CE5">
                            <w:pPr>
                              <w:pStyle w:val="Paragraphedeliste"/>
                            </w:pPr>
                            <w:r w:rsidRPr="00CE5CE5">
                              <w:rPr>
                                <w:u w:val="single"/>
                              </w:rPr>
                              <w:t>Les outils utiles</w:t>
                            </w:r>
                            <w:r>
                              <w:t> :</w:t>
                            </w:r>
                          </w:p>
                          <w:p w14:paraId="3026877B" w14:textId="39CFE9AA" w:rsidR="00CE5CE5" w:rsidRPr="00302B72" w:rsidRDefault="00CE5CE5" w:rsidP="00CE5CE5">
                            <w:pPr>
                              <w:pStyle w:val="Paragraphedeliste"/>
                            </w:pPr>
                            <w:r w:rsidRPr="00302B72">
                              <w:t>La tablette, le smartphone ou le casque VR</w:t>
                            </w:r>
                          </w:p>
                          <w:p w14:paraId="21D44B36" w14:textId="7557BEDE" w:rsidR="00CE5CE5" w:rsidRDefault="00CE5CE5" w:rsidP="00CE5CE5">
                            <w:pPr>
                              <w:pStyle w:val="Paragraphedeliste"/>
                            </w:pPr>
                            <w:proofErr w:type="gramStart"/>
                            <w:r>
                              <w:t>peuvent</w:t>
                            </w:r>
                            <w:proofErr w:type="gramEnd"/>
                            <w:r>
                              <w:t xml:space="preserve"> être utilisé</w:t>
                            </w:r>
                            <w:r w:rsidR="00302B72">
                              <w:t>s</w:t>
                            </w:r>
                            <w:r>
                              <w:t xml:space="preserve"> afin de mieux </w:t>
                            </w:r>
                          </w:p>
                          <w:p w14:paraId="2E1766E2" w14:textId="59D5BEEE" w:rsidR="00CE5CE5" w:rsidRDefault="00CE5CE5" w:rsidP="00CE5CE5">
                            <w:pPr>
                              <w:pStyle w:val="Paragraphedeliste"/>
                            </w:pPr>
                            <w:proofErr w:type="gramStart"/>
                            <w:r>
                              <w:t>comprendre</w:t>
                            </w:r>
                            <w:proofErr w:type="gramEnd"/>
                            <w:r>
                              <w:t xml:space="preserve"> la méthode RABC</w:t>
                            </w:r>
                          </w:p>
                          <w:p w14:paraId="79677E65" w14:textId="3DE26116" w:rsidR="00580BC9" w:rsidRPr="00580BC9" w:rsidRDefault="00580BC9" w:rsidP="00CE5CE5">
                            <w:pPr>
                              <w:pStyle w:val="Paragraphedeliste"/>
                              <w:rPr>
                                <w:b/>
                                <w:color w:val="FF0000"/>
                              </w:rPr>
                            </w:pPr>
                            <w:r w:rsidRPr="00580BC9">
                              <w:rPr>
                                <w:b/>
                                <w:color w:val="FF0000"/>
                                <w:u w:val="single"/>
                              </w:rPr>
                              <w:t>Lien de connexion</w:t>
                            </w:r>
                            <w:r w:rsidRPr="00580BC9">
                              <w:rPr>
                                <w:b/>
                                <w:color w:val="FF0000"/>
                              </w:rPr>
                              <w:t> :</w:t>
                            </w:r>
                          </w:p>
                          <w:p w14:paraId="16B92D8F" w14:textId="7D63D175" w:rsidR="00580BC9" w:rsidRPr="00580BC9" w:rsidRDefault="00580BC9" w:rsidP="00CE5CE5">
                            <w:pPr>
                              <w:pStyle w:val="Paragraphedeliste"/>
                              <w:rPr>
                                <w:b/>
                                <w:color w:val="FF0000"/>
                              </w:rPr>
                            </w:pPr>
                            <w:r w:rsidRPr="00580BC9">
                              <w:rPr>
                                <w:b/>
                                <w:color w:val="FF0000"/>
                              </w:rPr>
                              <w:t>https://my.uptale.io/experience/LaunchPage?id=a7Gm6Fu9l0mR0mUoVlAUUA</w:t>
                            </w:r>
                          </w:p>
                          <w:p w14:paraId="444771F5" w14:textId="77777777" w:rsidR="00033589" w:rsidRDefault="00033589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0745BD76" w14:textId="28934325" w:rsidR="00033589" w:rsidRDefault="00033589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3483A355" w14:textId="391DB2E5" w:rsidR="00033589" w:rsidRDefault="00033589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4364CBD0" w14:textId="0CEBD57D" w:rsidR="00033589" w:rsidRDefault="00033589" w:rsidP="00132632">
                            <w:pPr>
                              <w:pStyle w:val="Paragraphedeliste"/>
                              <w:spacing w:before="72"/>
                              <w:ind w:left="119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04AA571E" w14:textId="77777777" w:rsidR="00522DDE" w:rsidRDefault="00522DDE" w:rsidP="00522DDE">
                            <w:pPr>
                              <w:spacing w:before="72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55660F06" w14:textId="77777777" w:rsidR="00522DDE" w:rsidRDefault="00522DDE" w:rsidP="00522DDE">
                            <w:pPr>
                              <w:spacing w:before="72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146A2E55" w14:textId="77777777" w:rsidR="00522DDE" w:rsidRDefault="00522DDE" w:rsidP="00522DDE">
                            <w:pPr>
                              <w:spacing w:before="72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771E44CC" w14:textId="77777777" w:rsidR="00522DDE" w:rsidRDefault="00522DDE" w:rsidP="00522DDE">
                            <w:pPr>
                              <w:spacing w:before="72"/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</w:pPr>
                          </w:p>
                          <w:p w14:paraId="5ADF60AA" w14:textId="48802528" w:rsidR="00033589" w:rsidRPr="00522DDE" w:rsidRDefault="00033589" w:rsidP="00522DDE">
                            <w:pPr>
                              <w:spacing w:before="72"/>
                              <w:rPr>
                                <w:rFonts w:ascii="Trebuchet MS"/>
                                <w:b/>
                                <w:color w:val="134E9C"/>
                                <w:spacing w:val="-2"/>
                                <w:w w:val="105"/>
                                <w:sz w:val="30"/>
                              </w:rPr>
                            </w:pPr>
                            <w:r w:rsidRPr="00522DDE">
                              <w:rPr>
                                <w:rFonts w:ascii="Trebuchet MS"/>
                                <w:b/>
                                <w:color w:val="134E9C"/>
                                <w:w w:val="105"/>
                                <w:sz w:val="30"/>
                              </w:rPr>
                              <w:t>Mme</w:t>
                            </w:r>
                            <w:r w:rsidRPr="00522DDE">
                              <w:rPr>
                                <w:rFonts w:ascii="Trebuchet MS"/>
                                <w:b/>
                                <w:color w:val="134E9C"/>
                                <w:spacing w:val="-26"/>
                                <w:w w:val="105"/>
                                <w:sz w:val="30"/>
                              </w:rPr>
                              <w:t xml:space="preserve"> </w:t>
                            </w:r>
                            <w:r w:rsidRPr="00522DDE">
                              <w:rPr>
                                <w:rFonts w:ascii="Trebuchet MS"/>
                                <w:b/>
                                <w:color w:val="134E9C"/>
                                <w:spacing w:val="-2"/>
                                <w:w w:val="105"/>
                                <w:sz w:val="30"/>
                              </w:rPr>
                              <w:t>FASNACHT</w:t>
                            </w:r>
                          </w:p>
                          <w:p w14:paraId="2550DD7A" w14:textId="79B9F581" w:rsidR="00033589" w:rsidRDefault="0003358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A4BA9B" id="_x0000_s1033" type="#_x0000_t202" style="position:absolute;margin-left:-11pt;margin-top:11.75pt;width:247.8pt;height:329.4pt;z-index:2516213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" strokecolor="white [3212]">
                <v:textbox>
                  <w:txbxContent>
                    <w:p w14:paraId="512839D3" w14:textId="77777777" w:rsidR="00CE5CE5" w:rsidRDefault="00CE5CE5" w:rsidP="00CE5CE5">
                      <w:pPr>
                        <w:pStyle w:val="Paragraphedeliste"/>
                      </w:pPr>
                    </w:p>
                    <w:p w14:paraId="5049781B" w14:textId="702C6524" w:rsidR="00CE5CE5" w:rsidRDefault="00CE5CE5" w:rsidP="00CE5CE5">
                      <w:pPr>
                        <w:pStyle w:val="Paragraphedeliste"/>
                      </w:pPr>
                      <w:r w:rsidRPr="00CE5CE5">
                        <w:rPr>
                          <w:u w:val="single"/>
                        </w:rPr>
                        <w:t>Les outils utiles</w:t>
                      </w:r>
                      <w:r>
                        <w:t> :</w:t>
                      </w:r>
                    </w:p>
                    <w:p w14:paraId="3026877B" w14:textId="39CFE9AA" w:rsidR="00CE5CE5" w:rsidRPr="00302B72" w:rsidRDefault="00CE5CE5" w:rsidP="00CE5CE5">
                      <w:pPr>
                        <w:pStyle w:val="Paragraphedeliste"/>
                      </w:pPr>
                      <w:r w:rsidRPr="00302B72">
                        <w:t>La tablette, le smartphone ou le casque VR</w:t>
                      </w:r>
                    </w:p>
                    <w:p w14:paraId="21D44B36" w14:textId="7557BEDE" w:rsidR="00CE5CE5" w:rsidRDefault="00CE5CE5" w:rsidP="00CE5CE5">
                      <w:pPr>
                        <w:pStyle w:val="Paragraphedeliste"/>
                      </w:pPr>
                      <w:proofErr w:type="gramStart"/>
                      <w:r>
                        <w:t>peuvent</w:t>
                      </w:r>
                      <w:proofErr w:type="gramEnd"/>
                      <w:r>
                        <w:t xml:space="preserve"> être utilisé</w:t>
                      </w:r>
                      <w:r w:rsidR="00302B72">
                        <w:t>s</w:t>
                      </w:r>
                      <w:r>
                        <w:t xml:space="preserve"> afin de mieux </w:t>
                      </w:r>
                    </w:p>
                    <w:p w14:paraId="2E1766E2" w14:textId="59D5BEEE" w:rsidR="00CE5CE5" w:rsidRDefault="00CE5CE5" w:rsidP="00CE5CE5">
                      <w:pPr>
                        <w:pStyle w:val="Paragraphedeliste"/>
                      </w:pPr>
                      <w:proofErr w:type="gramStart"/>
                      <w:r>
                        <w:t>comprendre</w:t>
                      </w:r>
                      <w:proofErr w:type="gramEnd"/>
                      <w:r>
                        <w:t xml:space="preserve"> la méthode RABC</w:t>
                      </w:r>
                    </w:p>
                    <w:p w14:paraId="79677E65" w14:textId="3DE26116" w:rsidR="00580BC9" w:rsidRPr="00580BC9" w:rsidRDefault="00580BC9" w:rsidP="00CE5CE5">
                      <w:pPr>
                        <w:pStyle w:val="Paragraphedeliste"/>
                        <w:rPr>
                          <w:b/>
                          <w:color w:val="FF0000"/>
                        </w:rPr>
                      </w:pPr>
                      <w:r w:rsidRPr="00580BC9">
                        <w:rPr>
                          <w:b/>
                          <w:color w:val="FF0000"/>
                          <w:u w:val="single"/>
                        </w:rPr>
                        <w:t>Lien de connexion</w:t>
                      </w:r>
                      <w:r w:rsidRPr="00580BC9">
                        <w:rPr>
                          <w:b/>
                          <w:color w:val="FF0000"/>
                        </w:rPr>
                        <w:t> :</w:t>
                      </w:r>
                    </w:p>
                    <w:p w14:paraId="16B92D8F" w14:textId="7D63D175" w:rsidR="00580BC9" w:rsidRPr="00580BC9" w:rsidRDefault="00580BC9" w:rsidP="00CE5CE5">
                      <w:pPr>
                        <w:pStyle w:val="Paragraphedeliste"/>
                        <w:rPr>
                          <w:b/>
                          <w:color w:val="FF0000"/>
                        </w:rPr>
                      </w:pPr>
                      <w:r w:rsidRPr="00580BC9">
                        <w:rPr>
                          <w:b/>
                          <w:color w:val="FF0000"/>
                        </w:rPr>
                        <w:t>https://my.uptale.io/experience/LaunchPage?id=a7Gm6Fu9l0mR0mUoVlAUUA</w:t>
                      </w:r>
                    </w:p>
                    <w:p w14:paraId="444771F5" w14:textId="77777777" w:rsidR="00033589" w:rsidRDefault="00033589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0745BD76" w14:textId="28934325" w:rsidR="00033589" w:rsidRDefault="00033589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3483A355" w14:textId="391DB2E5" w:rsidR="00033589" w:rsidRDefault="00033589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4364CBD0" w14:textId="0CEBD57D" w:rsidR="00033589" w:rsidRDefault="00033589" w:rsidP="00132632">
                      <w:pPr>
                        <w:pStyle w:val="Paragraphedeliste"/>
                        <w:spacing w:before="72"/>
                        <w:ind w:left="119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04AA571E" w14:textId="77777777" w:rsidR="00522DDE" w:rsidRDefault="00522DDE" w:rsidP="00522DDE">
                      <w:pPr>
                        <w:spacing w:before="72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55660F06" w14:textId="77777777" w:rsidR="00522DDE" w:rsidRDefault="00522DDE" w:rsidP="00522DDE">
                      <w:pPr>
                        <w:spacing w:before="72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146A2E55" w14:textId="77777777" w:rsidR="00522DDE" w:rsidRDefault="00522DDE" w:rsidP="00522DDE">
                      <w:pPr>
                        <w:spacing w:before="72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771E44CC" w14:textId="77777777" w:rsidR="00522DDE" w:rsidRDefault="00522DDE" w:rsidP="00522DDE">
                      <w:pPr>
                        <w:spacing w:before="72"/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</w:pPr>
                    </w:p>
                    <w:p w14:paraId="5ADF60AA" w14:textId="48802528" w:rsidR="00033589" w:rsidRPr="00522DDE" w:rsidRDefault="00033589" w:rsidP="00522DDE">
                      <w:pPr>
                        <w:spacing w:before="72"/>
                        <w:rPr>
                          <w:rFonts w:ascii="Trebuchet MS"/>
                          <w:b/>
                          <w:color w:val="134E9C"/>
                          <w:spacing w:val="-2"/>
                          <w:w w:val="105"/>
                          <w:sz w:val="30"/>
                        </w:rPr>
                      </w:pPr>
                      <w:r w:rsidRPr="00522DDE">
                        <w:rPr>
                          <w:rFonts w:ascii="Trebuchet MS"/>
                          <w:b/>
                          <w:color w:val="134E9C"/>
                          <w:w w:val="105"/>
                          <w:sz w:val="30"/>
                        </w:rPr>
                        <w:t>Mme</w:t>
                      </w:r>
                      <w:r w:rsidRPr="00522DDE">
                        <w:rPr>
                          <w:rFonts w:ascii="Trebuchet MS"/>
                          <w:b/>
                          <w:color w:val="134E9C"/>
                          <w:spacing w:val="-26"/>
                          <w:w w:val="105"/>
                          <w:sz w:val="30"/>
                        </w:rPr>
                        <w:t xml:space="preserve"> </w:t>
                      </w:r>
                      <w:r w:rsidRPr="00522DDE">
                        <w:rPr>
                          <w:rFonts w:ascii="Trebuchet MS"/>
                          <w:b/>
                          <w:color w:val="134E9C"/>
                          <w:spacing w:val="-2"/>
                          <w:w w:val="105"/>
                          <w:sz w:val="30"/>
                        </w:rPr>
                        <w:t>FASNACHT</w:t>
                      </w:r>
                    </w:p>
                    <w:p w14:paraId="2550DD7A" w14:textId="79B9F581" w:rsidR="00033589" w:rsidRDefault="00033589"/>
                  </w:txbxContent>
                </v:textbox>
              </v:shape>
            </w:pict>
          </mc:Fallback>
        </mc:AlternateContent>
      </w:r>
      <w:r w:rsidR="00132632">
        <w:rPr>
          <w:noProof/>
          <w:lang w:eastAsia="fr-FR"/>
        </w:rPr>
        <w:drawing>
          <wp:anchor distT="0" distB="0" distL="114300" distR="114300" simplePos="0" relativeHeight="251622400" behindDoc="0" locked="0" layoutInCell="1" allowOverlap="1" wp14:anchorId="1CBE3A66" wp14:editId="0C35B7BF">
            <wp:simplePos x="0" y="0"/>
            <wp:positionH relativeFrom="column">
              <wp:posOffset>2400300</wp:posOffset>
            </wp:positionH>
            <wp:positionV relativeFrom="paragraph">
              <wp:posOffset>225425</wp:posOffset>
            </wp:positionV>
            <wp:extent cx="4389755" cy="4475480"/>
            <wp:effectExtent l="0" t="0" r="86995" b="96520"/>
            <wp:wrapNone/>
            <wp:docPr id="464" name="Image 4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9755" cy="447548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14:paraId="6D87002D" w14:textId="067569BC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F1EA17A" w14:textId="47AE39B8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0525AB27" w14:textId="641B78CB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123A4F4" w14:textId="68B64BCC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bookmarkStart w:id="0" w:name="_GoBack"/>
      <w:bookmarkEnd w:id="0"/>
    </w:p>
    <w:p w14:paraId="1F7BD772" w14:textId="7C70B53B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D04E9BB" w14:textId="4EDCBD0F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087A969" w14:textId="15CEE02B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F7B125D" w14:textId="615FC3BC" w:rsidR="003100ED" w:rsidRDefault="00522DDE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rFonts w:cstheme="minorHAnsi"/>
          <w:noProof/>
          <w:sz w:val="28"/>
          <w:szCs w:val="28"/>
          <w:lang w:eastAsia="fr-FR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 wp14:anchorId="5825D7B9" wp14:editId="64814ADC">
                <wp:simplePos x="0" y="0"/>
                <wp:positionH relativeFrom="column">
                  <wp:posOffset>1144905</wp:posOffset>
                </wp:positionH>
                <wp:positionV relativeFrom="paragraph">
                  <wp:posOffset>6985</wp:posOffset>
                </wp:positionV>
                <wp:extent cx="977900" cy="1285240"/>
                <wp:effectExtent l="0" t="0" r="0" b="0"/>
                <wp:wrapNone/>
                <wp:docPr id="469" name="Groupe 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7900" cy="1285240"/>
                          <a:chOff x="0" y="0"/>
                          <a:chExt cx="977900" cy="1285240"/>
                        </a:xfrm>
                      </wpg:grpSpPr>
                      <pic:pic xmlns:pic="http://schemas.openxmlformats.org/drawingml/2006/picture">
                        <pic:nvPicPr>
                          <pic:cNvPr id="470" name="Image 470" descr="D:\RNR 2024 25\RABC VR .png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1" name="Rectangle 471"/>
                        <wps:cNvSpPr/>
                        <wps:spPr>
                          <a:xfrm>
                            <a:off x="107950" y="977900"/>
                            <a:ext cx="672465" cy="30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6DC634" w14:textId="77777777" w:rsidR="00366728" w:rsidRPr="00CD799C" w:rsidRDefault="00366728" w:rsidP="00366728">
                              <w:pPr>
                                <w:jc w:val="center"/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 w14:cap="flat" w14:cmpd="sng" w14:algn="ctr">
                                    <w14:solidFill>
                                      <w14:srgbClr w14:val="FF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D799C">
                                <w:rPr>
                                  <w:color w:val="000000" w:themeColor="text1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9525" w14:cap="flat" w14:cmpd="sng" w14:algn="ctr">
                                    <w14:solidFill>
                                      <w14:srgbClr w14:val="FF00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UPTALE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825D7B9" id="Groupe 469" o:spid="_x0000_s1034" style="position:absolute;margin-left:90.15pt;margin-top:.55pt;width:77pt;height:101.2pt;z-index:251726848" coordsize="9779,128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">
                <v:shape id="Image 470" o:spid="_x0000_s1035" type="#_x0000_t75" style="position:absolute;width:9779;height:9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">
                  <v:imagedata r:id="rId24" o:title="RABC VR "/>
                </v:shape>
                <v:rect id="Rectangle 471" o:spid="_x0000_s1036" style="position:absolute;left:1079;top:9779;width:6725;height:3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" filled="f" stroked="f" strokeweight="2pt">
                  <v:textbox>
                    <w:txbxContent>
                      <w:p w14:paraId="306DC634" w14:textId="77777777" w:rsidR="00366728" w:rsidRPr="00CD799C" w:rsidRDefault="00366728" w:rsidP="00366728">
                        <w:pPr>
                          <w:jc w:val="center"/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 w14:cap="flat" w14:cmpd="sng" w14:algn="ctr">
                              <w14:solidFill>
                                <w14:srgbClr w14:val="FF00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CD799C">
                          <w:rPr>
                            <w:color w:val="000000" w:themeColor="text1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9525" w14:cap="flat" w14:cmpd="sng" w14:algn="ctr">
                              <w14:solidFill>
                                <w14:srgbClr w14:val="FF0000"/>
                              </w14:solidFill>
                              <w14:prstDash w14:val="solid"/>
                              <w14:round/>
                            </w14:textOutline>
                          </w:rPr>
                          <w:t>UPTALE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14:paraId="4F7C3EF1" w14:textId="447740BD" w:rsidR="003100ED" w:rsidRDefault="00ED755F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 w:rsidRPr="00ED755F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705344" behindDoc="0" locked="0" layoutInCell="1" allowOverlap="1" wp14:anchorId="5F698560" wp14:editId="03D6DD74">
            <wp:simplePos x="0" y="0"/>
            <wp:positionH relativeFrom="column">
              <wp:posOffset>2789820</wp:posOffset>
            </wp:positionH>
            <wp:positionV relativeFrom="paragraph">
              <wp:posOffset>109220</wp:posOffset>
            </wp:positionV>
            <wp:extent cx="2339340" cy="2339340"/>
            <wp:effectExtent l="0" t="0" r="0" b="99060"/>
            <wp:wrapNone/>
            <wp:docPr id="449" name="Image 449" descr="D:\Mes projets 360\02 RABC\Personnages\personnage casq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es projets 360\02 RABC\Personnages\personnage casque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635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87967D" w14:textId="2C5A2F32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8A52BAD" w14:textId="78E6A9BB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638965D6" w14:textId="6DE25179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2914A25A" w14:textId="2934660A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17A527D8" w14:textId="50468F25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35F65872" w14:textId="21CFFCF9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46ABD220" w14:textId="22AEC293" w:rsidR="003100ED" w:rsidRDefault="003100ED" w:rsidP="002A0564">
      <w:pPr>
        <w:tabs>
          <w:tab w:val="center" w:pos="5233"/>
        </w:tabs>
        <w:rPr>
          <w:rFonts w:cstheme="minorHAnsi"/>
          <w:sz w:val="28"/>
          <w:szCs w:val="28"/>
        </w:rPr>
      </w:pPr>
    </w:p>
    <w:p w14:paraId="760ACF3C" w14:textId="6804F543" w:rsidR="00E15783" w:rsidRPr="00972240" w:rsidRDefault="00C7332C" w:rsidP="002A0564">
      <w:pPr>
        <w:tabs>
          <w:tab w:val="center" w:pos="5233"/>
        </w:tabs>
        <w:rPr>
          <w:rFonts w:cstheme="minorHAnsi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 wp14:anchorId="0E9B6656" wp14:editId="64FA4E0E">
            <wp:simplePos x="0" y="0"/>
            <wp:positionH relativeFrom="column">
              <wp:posOffset>5020981</wp:posOffset>
            </wp:positionH>
            <wp:positionV relativeFrom="paragraph">
              <wp:posOffset>-114264</wp:posOffset>
            </wp:positionV>
            <wp:extent cx="1671318" cy="1863089"/>
            <wp:effectExtent l="0" t="38735" r="100330" b="0"/>
            <wp:wrapNone/>
            <wp:docPr id="50" name="Imag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71318" cy="1863089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5783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68C43144" wp14:editId="719161A6">
                <wp:simplePos x="0" y="0"/>
                <wp:positionH relativeFrom="column">
                  <wp:posOffset>-15767</wp:posOffset>
                </wp:positionH>
                <wp:positionV relativeFrom="paragraph">
                  <wp:posOffset>143548</wp:posOffset>
                </wp:positionV>
                <wp:extent cx="4765691" cy="845820"/>
                <wp:effectExtent l="0" t="0" r="0" b="0"/>
                <wp:wrapNone/>
                <wp:docPr id="86" name="Text Box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65691" cy="845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nThick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8EA499" w14:textId="77777777" w:rsidR="00033589" w:rsidRPr="006322CF" w:rsidRDefault="00033589" w:rsidP="00E157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322CF">
                              <w:rPr>
                                <w:sz w:val="28"/>
                                <w:szCs w:val="28"/>
                              </w:rPr>
                              <w:t>Nom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 : ……………………………….</w:t>
                            </w:r>
                          </w:p>
                          <w:p w14:paraId="594D86CE" w14:textId="1D80950D" w:rsidR="00033589" w:rsidRPr="006322CF" w:rsidRDefault="00033589" w:rsidP="00E157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322CF">
                              <w:rPr>
                                <w:sz w:val="28"/>
                                <w:szCs w:val="28"/>
                              </w:rPr>
                              <w:t>Prénom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 : ………………………….                         Date : ……/……/…...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C43144" id="Text Box 2598" o:spid="_x0000_s1037" type="#_x0000_t202" style="position:absolute;margin-left:-1.25pt;margin-top:11.3pt;width:375.25pt;height:66.6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" stroked="f" strokeweight="4.5pt">
                <v:stroke linestyle="thinThick"/>
                <v:textbox>
                  <w:txbxContent>
                    <w:p w14:paraId="768EA499" w14:textId="77777777" w:rsidR="00033589" w:rsidRPr="006322CF" w:rsidRDefault="00033589" w:rsidP="00E15783">
                      <w:pPr>
                        <w:rPr>
                          <w:sz w:val="28"/>
                          <w:szCs w:val="28"/>
                        </w:rPr>
                      </w:pPr>
                      <w:r w:rsidRPr="006322CF">
                        <w:rPr>
                          <w:sz w:val="28"/>
                          <w:szCs w:val="28"/>
                        </w:rPr>
                        <w:t>Nom</w:t>
                      </w:r>
                      <w:r>
                        <w:rPr>
                          <w:sz w:val="28"/>
                          <w:szCs w:val="28"/>
                        </w:rPr>
                        <w:t> : ……………………………….</w:t>
                      </w:r>
                    </w:p>
                    <w:p w14:paraId="594D86CE" w14:textId="1D80950D" w:rsidR="00033589" w:rsidRPr="006322CF" w:rsidRDefault="00033589" w:rsidP="00E15783">
                      <w:pPr>
                        <w:rPr>
                          <w:sz w:val="28"/>
                          <w:szCs w:val="28"/>
                        </w:rPr>
                      </w:pPr>
                      <w:r w:rsidRPr="006322CF">
                        <w:rPr>
                          <w:sz w:val="28"/>
                          <w:szCs w:val="28"/>
                        </w:rPr>
                        <w:t>Prénom</w:t>
                      </w:r>
                      <w:r>
                        <w:rPr>
                          <w:sz w:val="28"/>
                          <w:szCs w:val="28"/>
                        </w:rPr>
                        <w:t> : ………………………….                         Date : ……/……/…...</w:t>
                      </w:r>
                    </w:p>
                  </w:txbxContent>
                </v:textbox>
              </v:shape>
            </w:pict>
          </mc:Fallback>
        </mc:AlternateContent>
      </w:r>
    </w:p>
    <w:p w14:paraId="17BD28FC" w14:textId="64AE606B" w:rsidR="00E15783" w:rsidRPr="00972240" w:rsidRDefault="00C7332C" w:rsidP="00E15783">
      <w:pPr>
        <w:rPr>
          <w:rFonts w:cstheme="minorHAnsi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57216" behindDoc="0" locked="0" layoutInCell="1" allowOverlap="1" wp14:anchorId="7EDFEB12" wp14:editId="715C1317">
            <wp:simplePos x="0" y="0"/>
            <wp:positionH relativeFrom="column">
              <wp:posOffset>4458335</wp:posOffset>
            </wp:positionH>
            <wp:positionV relativeFrom="paragraph">
              <wp:posOffset>220345</wp:posOffset>
            </wp:positionV>
            <wp:extent cx="1562100" cy="1363980"/>
            <wp:effectExtent l="0" t="0" r="0" b="0"/>
            <wp:wrapNone/>
            <wp:docPr id="49" name="Imag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63980"/>
                    </a:xfrm>
                    <a:prstGeom prst="rect">
                      <a:avLst/>
                    </a:prstGeom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DA0C82" w14:textId="0A7E909B" w:rsidR="00E15783" w:rsidRPr="00972240" w:rsidRDefault="00E15783" w:rsidP="00E15783">
      <w:pPr>
        <w:rPr>
          <w:rFonts w:cstheme="minorHAnsi"/>
          <w:sz w:val="28"/>
          <w:szCs w:val="28"/>
        </w:rPr>
      </w:pPr>
      <w:r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7F4D6CF4" wp14:editId="745547DF">
                <wp:simplePos x="0" y="0"/>
                <wp:positionH relativeFrom="margin">
                  <wp:posOffset>0</wp:posOffset>
                </wp:positionH>
                <wp:positionV relativeFrom="paragraph">
                  <wp:posOffset>266065</wp:posOffset>
                </wp:positionV>
                <wp:extent cx="792480" cy="254635"/>
                <wp:effectExtent l="0" t="0" r="7620" b="0"/>
                <wp:wrapNone/>
                <wp:docPr id="89" name="Zone de texte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8D2A2D" w14:textId="7D370B23" w:rsidR="00033589" w:rsidRPr="00A349CD" w:rsidRDefault="00033589" w:rsidP="00E15783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T MET 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D6CF4" id="Zone de texte 89" o:spid="_x0000_s1038" type="#_x0000_t202" style="position:absolute;margin-left:0;margin-top:20.95pt;width:62.4pt;height:20.05pt;z-index:251606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" fillcolor="#92cddc [1944]" stroked="f" strokeweight=".5pt">
                <v:textbox>
                  <w:txbxContent>
                    <w:p w14:paraId="2D8D2A2D" w14:textId="7D370B23" w:rsidR="00033589" w:rsidRPr="00A349CD" w:rsidRDefault="00033589" w:rsidP="00E15783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T MET 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1EC393" w14:textId="1010D54D" w:rsidR="00E15783" w:rsidRPr="00972240" w:rsidRDefault="002F7836" w:rsidP="00E15783">
      <w:pPr>
        <w:rPr>
          <w:rFonts w:cstheme="minorHAnsi"/>
          <w:sz w:val="28"/>
          <w:szCs w:val="28"/>
        </w:rPr>
      </w:pPr>
      <w:r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52DEE5C2" wp14:editId="06B33339">
                <wp:simplePos x="0" y="0"/>
                <wp:positionH relativeFrom="margin">
                  <wp:posOffset>10391</wp:posOffset>
                </wp:positionH>
                <wp:positionV relativeFrom="paragraph">
                  <wp:posOffset>30884</wp:posOffset>
                </wp:positionV>
                <wp:extent cx="4488873" cy="696191"/>
                <wp:effectExtent l="0" t="0" r="6985" b="8890"/>
                <wp:wrapNone/>
                <wp:docPr id="84" name="Zone de texte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8873" cy="696191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067DEB" w14:textId="13EDF7F0" w:rsidR="00033589" w:rsidRPr="00430812" w:rsidRDefault="00033589" w:rsidP="00E15783">
                            <w:pP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Mettre en œuvre la méthode RABC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DEE5C2" id="Zone de texte 84" o:spid="_x0000_s1039" type="#_x0000_t202" style="position:absolute;margin-left:.8pt;margin-top:2.45pt;width:353.45pt;height:54.8pt;z-index:251604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" fillcolor="#31849b [2408]" stroked="f" strokeweight=".5pt">
                <v:textbox>
                  <w:txbxContent>
                    <w:p w14:paraId="36067DEB" w14:textId="13EDF7F0" w:rsidR="00033589" w:rsidRPr="00430812" w:rsidRDefault="00033589" w:rsidP="00E15783">
                      <w:pPr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color w:val="FFFFFF" w:themeColor="background1"/>
                          <w:sz w:val="40"/>
                          <w:szCs w:val="40"/>
                        </w:rPr>
                        <w:t xml:space="preserve">Mettre en œuvre la méthode RABC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7120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22E5E26C" wp14:editId="23C0B2E7">
                <wp:simplePos x="0" y="0"/>
                <wp:positionH relativeFrom="margin">
                  <wp:posOffset>884251</wp:posOffset>
                </wp:positionH>
                <wp:positionV relativeFrom="paragraph">
                  <wp:posOffset>21590</wp:posOffset>
                </wp:positionV>
                <wp:extent cx="982980" cy="254635"/>
                <wp:effectExtent l="0" t="0" r="7620" b="0"/>
                <wp:wrapNone/>
                <wp:docPr id="85" name="Zone de texte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0D5B73" w14:textId="567F843B" w:rsidR="00033589" w:rsidRPr="00A349CD" w:rsidRDefault="00033589" w:rsidP="00E15783">
                            <w:pPr>
                              <w:spacing w:before="60"/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2</w:t>
                            </w:r>
                            <w:r w:rsidRPr="00C461AC">
                              <w:rPr>
                                <w:b/>
                                <w:bCs/>
                                <w:color w:val="FFFFFF" w:themeColor="background1"/>
                                <w:vertAlign w:val="superscript"/>
                              </w:rPr>
                              <w:t>ème</w:t>
                            </w: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 xml:space="preserve">   semestre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5E26C" id="Zone de texte 85" o:spid="_x0000_s1040" type="#_x0000_t202" style="position:absolute;margin-left:69.65pt;margin-top:1.7pt;width:77.4pt;height:20.05pt;z-index:251608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" fillcolor="#92cddc [1944]" stroked="f" strokeweight=".5pt">
                <v:textbox inset="0,0,0,0">
                  <w:txbxContent>
                    <w:p w14:paraId="2B0D5B73" w14:textId="567F843B" w:rsidR="00033589" w:rsidRPr="00A349CD" w:rsidRDefault="00033589" w:rsidP="00E15783">
                      <w:pPr>
                        <w:spacing w:before="60"/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2</w:t>
                      </w:r>
                      <w:r w:rsidRPr="00C461AC">
                        <w:rPr>
                          <w:b/>
                          <w:bCs/>
                          <w:color w:val="FFFFFF" w:themeColor="background1"/>
                          <w:vertAlign w:val="superscript"/>
                        </w:rPr>
                        <w:t>ème</w:t>
                      </w:r>
                      <w:r>
                        <w:rPr>
                          <w:b/>
                          <w:bCs/>
                          <w:color w:val="FFFFFF" w:themeColor="background1"/>
                        </w:rPr>
                        <w:t xml:space="preserve">   semestre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A7120" w:rsidRPr="00972240">
        <w:rPr>
          <w:rFonts w:cstheme="minorHAnsi"/>
          <w:noProof/>
          <w:sz w:val="28"/>
          <w:szCs w:val="28"/>
          <w:lang w:eastAsia="fr-FR"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4E54851D" wp14:editId="329C0D4D">
                <wp:simplePos x="0" y="0"/>
                <wp:positionH relativeFrom="margin">
                  <wp:posOffset>1943431</wp:posOffset>
                </wp:positionH>
                <wp:positionV relativeFrom="paragraph">
                  <wp:posOffset>19050</wp:posOffset>
                </wp:positionV>
                <wp:extent cx="982980" cy="254635"/>
                <wp:effectExtent l="0" t="0" r="7620" b="0"/>
                <wp:wrapNone/>
                <wp:docPr id="287" name="Zone de texte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254635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4FE85B" w14:textId="1D51B11B" w:rsidR="00033589" w:rsidRPr="00A349CD" w:rsidRDefault="00033589" w:rsidP="00E15783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</w:rPr>
                              <w:t>Durée : 2H00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4851D" id="Zone de texte 287" o:spid="_x0000_s1041" type="#_x0000_t202" style="position:absolute;margin-left:153.05pt;margin-top:1.5pt;width:77.4pt;height:20.05pt;z-index:251607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" fillcolor="#92cddc [1944]" stroked="f" strokeweight=".5pt">
                <v:textbox>
                  <w:txbxContent>
                    <w:p w14:paraId="154FE85B" w14:textId="1D51B11B" w:rsidR="00033589" w:rsidRPr="00A349CD" w:rsidRDefault="00033589" w:rsidP="00E15783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</w:rPr>
                        <w:t>Durée : 2H00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D41AAE8" w14:textId="39C4FF6D" w:rsidR="00E15783" w:rsidRPr="00972240" w:rsidRDefault="00E15783" w:rsidP="00E15783">
      <w:pPr>
        <w:spacing w:line="240" w:lineRule="auto"/>
        <w:rPr>
          <w:rFonts w:cstheme="minorHAnsi"/>
          <w:sz w:val="28"/>
          <w:szCs w:val="28"/>
        </w:rPr>
      </w:pPr>
    </w:p>
    <w:p w14:paraId="7B464B36" w14:textId="69C988E2" w:rsidR="00E15783" w:rsidRPr="00972240" w:rsidRDefault="00E15783" w:rsidP="00E15783">
      <w:pPr>
        <w:spacing w:line="240" w:lineRule="auto"/>
        <w:rPr>
          <w:rFonts w:cstheme="minorHAnsi"/>
          <w:sz w:val="28"/>
          <w:szCs w:val="28"/>
        </w:rPr>
      </w:pPr>
    </w:p>
    <w:p w14:paraId="45FEE416" w14:textId="77777777" w:rsidR="006A1D27" w:rsidRDefault="006A1D27" w:rsidP="0072122B">
      <w:pPr>
        <w:tabs>
          <w:tab w:val="left" w:pos="6960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523F479" w14:textId="4488C713" w:rsidR="002A0564" w:rsidRPr="00594C95" w:rsidRDefault="002A0564" w:rsidP="0072122B">
      <w:pPr>
        <w:tabs>
          <w:tab w:val="left" w:pos="6960"/>
        </w:tabs>
        <w:rPr>
          <w:rFonts w:cstheme="minorHAnsi"/>
          <w:b/>
          <w:color w:val="404040" w:themeColor="text1" w:themeTint="BF"/>
          <w:sz w:val="24"/>
          <w:szCs w:val="24"/>
        </w:rPr>
      </w:pPr>
      <w:r w:rsidRPr="00594C95">
        <w:rPr>
          <w:rFonts w:cstheme="minorHAnsi"/>
          <w:b/>
          <w:color w:val="404040" w:themeColor="text1" w:themeTint="BF"/>
          <w:sz w:val="24"/>
          <w:szCs w:val="24"/>
          <w:u w:val="single"/>
        </w:rPr>
        <w:t>Mise en situation</w:t>
      </w:r>
      <w:r w:rsidRPr="00594C95">
        <w:rPr>
          <w:rFonts w:cstheme="minorHAnsi"/>
          <w:b/>
          <w:color w:val="404040" w:themeColor="text1" w:themeTint="BF"/>
          <w:sz w:val="24"/>
          <w:szCs w:val="24"/>
        </w:rPr>
        <w:t> :</w:t>
      </w:r>
    </w:p>
    <w:p w14:paraId="2AEAC8C6" w14:textId="4350683B" w:rsidR="00CF04F6" w:rsidRDefault="00967E2E" w:rsidP="00DC05C3">
      <w:pPr>
        <w:tabs>
          <w:tab w:val="left" w:pos="7241"/>
        </w:tabs>
        <w:spacing w:line="240" w:lineRule="auto"/>
        <w:jc w:val="both"/>
        <w:rPr>
          <w:sz w:val="28"/>
          <w:szCs w:val="28"/>
        </w:rPr>
      </w:pPr>
      <w:r w:rsidRPr="00967E2E">
        <w:rPr>
          <w:sz w:val="28"/>
          <w:szCs w:val="28"/>
        </w:rPr>
        <w:t>Dans le cadre de vos fonctions en blanchisserie hospitalière, vous êtes chargé de traiter le linge des patients et du personnel. Afin de prévenir tout risque de contamination, votre étab</w:t>
      </w:r>
      <w:r>
        <w:rPr>
          <w:sz w:val="28"/>
          <w:szCs w:val="28"/>
        </w:rPr>
        <w:t>lissement a choisi de mettre en place</w:t>
      </w:r>
      <w:r w:rsidRPr="00967E2E">
        <w:rPr>
          <w:sz w:val="28"/>
          <w:szCs w:val="28"/>
        </w:rPr>
        <w:t xml:space="preserve"> la méthode RABC. </w:t>
      </w:r>
      <w:r w:rsidR="006746F3">
        <w:rPr>
          <w:sz w:val="28"/>
          <w:szCs w:val="28"/>
        </w:rPr>
        <w:t>En réunion on vous</w:t>
      </w:r>
      <w:r w:rsidR="00623B09">
        <w:rPr>
          <w:sz w:val="28"/>
          <w:szCs w:val="28"/>
        </w:rPr>
        <w:t xml:space="preserve"> adjoint la mission suivante : </w:t>
      </w:r>
      <w:r w:rsidRPr="00967E2E">
        <w:rPr>
          <w:sz w:val="28"/>
          <w:szCs w:val="28"/>
        </w:rPr>
        <w:t>analyser cha</w:t>
      </w:r>
      <w:r>
        <w:rPr>
          <w:sz w:val="28"/>
          <w:szCs w:val="28"/>
        </w:rPr>
        <w:t>que étape du processus</w:t>
      </w:r>
      <w:r w:rsidRPr="00967E2E">
        <w:rPr>
          <w:sz w:val="28"/>
          <w:szCs w:val="28"/>
        </w:rPr>
        <w:t xml:space="preserve">, de la réception du linge sale à la distribution du linge propre, pour identifier les points critiques et mettre en place les mesures de contrôle adaptées. </w:t>
      </w:r>
      <w:r w:rsidRPr="002822BC">
        <w:rPr>
          <w:sz w:val="28"/>
          <w:szCs w:val="28"/>
        </w:rPr>
        <w:t>Vous serez également en charge de sensibiliser vos collègues à l'importance d'une hygiène rigoureuse, en particulier au niveau des mains. Votre objectif ? Contribuer à la qualité des soins en garantissant la pr</w:t>
      </w:r>
      <w:r w:rsidR="002822BC">
        <w:rPr>
          <w:sz w:val="28"/>
          <w:szCs w:val="28"/>
        </w:rPr>
        <w:t>opreté et la sécurité du linge.</w:t>
      </w:r>
    </w:p>
    <w:p w14:paraId="5E81085E" w14:textId="77777777" w:rsidR="006A1D27" w:rsidRDefault="006A1D27" w:rsidP="00065734">
      <w:pPr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82D47DB" w14:textId="5BE2760A" w:rsidR="00065734" w:rsidRPr="00547BC7" w:rsidRDefault="00065734" w:rsidP="00065734">
      <w:pPr>
        <w:rPr>
          <w:rFonts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065734">
        <w:rPr>
          <w:rFonts w:cstheme="minorHAnsi"/>
          <w:b/>
          <w:sz w:val="24"/>
          <w:szCs w:val="24"/>
          <w:u w:val="single"/>
        </w:rPr>
        <w:t xml:space="preserve">C12 </w:t>
      </w:r>
      <w:r w:rsidRPr="00065734">
        <w:rPr>
          <w:rFonts w:cstheme="minorHAnsi"/>
          <w:b/>
          <w:bCs/>
          <w:sz w:val="24"/>
          <w:szCs w:val="24"/>
          <w:u w:val="single"/>
        </w:rPr>
        <w:t>Compétence principale</w:t>
      </w:r>
      <w:r w:rsidRPr="00594C95">
        <w:rPr>
          <w:rFonts w:cstheme="minorHAnsi"/>
          <w:b/>
          <w:bCs/>
          <w:sz w:val="24"/>
          <w:szCs w:val="24"/>
        </w:rPr>
        <w:t> :</w:t>
      </w:r>
      <w:r w:rsidRPr="00065734">
        <w:rPr>
          <w:rFonts w:cstheme="minorHAnsi"/>
          <w:b/>
          <w:bCs/>
        </w:rPr>
        <w:t xml:space="preserve"> </w:t>
      </w:r>
      <w:r w:rsidRPr="00547BC7">
        <w:rPr>
          <w:rFonts w:cstheme="minorHAnsi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Appliquer les règles d’hygiène, de santé, de sécurité et de protection de l’environnement.</w:t>
      </w:r>
    </w:p>
    <w:p w14:paraId="25E7773C" w14:textId="78E18BE5" w:rsidR="006775D9" w:rsidRPr="00FF370B" w:rsidRDefault="006775D9" w:rsidP="00D21DDE">
      <w:pPr>
        <w:tabs>
          <w:tab w:val="left" w:pos="7241"/>
        </w:tabs>
        <w:spacing w:line="240" w:lineRule="auto"/>
        <w:rPr>
          <w:rFonts w:cstheme="minorHAnsi"/>
          <w:b/>
          <w:sz w:val="24"/>
          <w:szCs w:val="24"/>
        </w:rPr>
      </w:pPr>
    </w:p>
    <w:tbl>
      <w:tblPr>
        <w:tblStyle w:val="Grilledutableau"/>
        <w:tblW w:w="1062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24" w:space="0" w:color="FFFFFF" w:themeColor="background1"/>
          <w:insideV w:val="single" w:sz="24" w:space="0" w:color="FFFFFF" w:themeColor="background1"/>
        </w:tblBorders>
        <w:shd w:val="clear" w:color="auto" w:fill="D9D9D9" w:themeFill="background1" w:themeFillShade="D9"/>
        <w:tblLayout w:type="fixed"/>
        <w:tblLook w:val="04A0" w:firstRow="1" w:lastRow="0" w:firstColumn="1" w:lastColumn="0" w:noHBand="0" w:noVBand="1"/>
      </w:tblPr>
      <w:tblGrid>
        <w:gridCol w:w="1701"/>
        <w:gridCol w:w="4820"/>
        <w:gridCol w:w="1100"/>
        <w:gridCol w:w="992"/>
        <w:gridCol w:w="993"/>
        <w:gridCol w:w="1022"/>
      </w:tblGrid>
      <w:tr w:rsidR="0067558E" w:rsidRPr="00972240" w14:paraId="4BAA692D" w14:textId="77777777" w:rsidTr="00077D9A">
        <w:trPr>
          <w:jc w:val="center"/>
        </w:trPr>
        <w:tc>
          <w:tcPr>
            <w:tcW w:w="1701" w:type="dxa"/>
            <w:vMerge w:val="restart"/>
            <w:shd w:val="clear" w:color="auto" w:fill="31849B" w:themeFill="accent5" w:themeFillShade="BF"/>
            <w:vAlign w:val="center"/>
          </w:tcPr>
          <w:p w14:paraId="70078E6C" w14:textId="7777777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Compétences</w:t>
            </w:r>
          </w:p>
        </w:tc>
        <w:tc>
          <w:tcPr>
            <w:tcW w:w="4820" w:type="dxa"/>
            <w:vMerge w:val="restart"/>
            <w:shd w:val="clear" w:color="auto" w:fill="31849B" w:themeFill="accent5" w:themeFillShade="BF"/>
            <w:vAlign w:val="center"/>
          </w:tcPr>
          <w:p w14:paraId="6CEFC9DB" w14:textId="1A12333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Indicateurs d’évaluation</w:t>
            </w:r>
          </w:p>
        </w:tc>
        <w:tc>
          <w:tcPr>
            <w:tcW w:w="4107" w:type="dxa"/>
            <w:gridSpan w:val="4"/>
            <w:shd w:val="clear" w:color="auto" w:fill="31849B" w:themeFill="accent5" w:themeFillShade="BF"/>
            <w:vAlign w:val="center"/>
          </w:tcPr>
          <w:p w14:paraId="461FC3E1" w14:textId="77777777" w:rsidR="0067558E" w:rsidRPr="00972240" w:rsidRDefault="0067558E" w:rsidP="00077D9A">
            <w:pPr>
              <w:jc w:val="center"/>
              <w:rPr>
                <w:rFonts w:cstheme="minorHAnsi"/>
                <w:b/>
                <w:color w:val="FFFFFF" w:themeColor="background1"/>
                <w:sz w:val="28"/>
                <w:szCs w:val="28"/>
              </w:rPr>
            </w:pPr>
            <w:r w:rsidRPr="00972240">
              <w:rPr>
                <w:rFonts w:cstheme="minorHAnsi"/>
                <w:b/>
                <w:color w:val="FFFFFF" w:themeColor="background1"/>
                <w:sz w:val="24"/>
                <w:szCs w:val="28"/>
              </w:rPr>
              <w:t>Evaluation</w:t>
            </w:r>
          </w:p>
        </w:tc>
      </w:tr>
      <w:tr w:rsidR="0067558E" w:rsidRPr="00972240" w14:paraId="56D177C1" w14:textId="77777777" w:rsidTr="00077D9A">
        <w:trPr>
          <w:jc w:val="center"/>
        </w:trPr>
        <w:tc>
          <w:tcPr>
            <w:tcW w:w="1701" w:type="dxa"/>
            <w:vMerge/>
            <w:shd w:val="clear" w:color="auto" w:fill="D9D9D9" w:themeFill="background1" w:themeFillShade="D9"/>
            <w:vAlign w:val="center"/>
          </w:tcPr>
          <w:p w14:paraId="6391C667" w14:textId="77777777" w:rsidR="0067558E" w:rsidRPr="00972240" w:rsidRDefault="0067558E" w:rsidP="00077D9A">
            <w:pPr>
              <w:jc w:val="center"/>
              <w:rPr>
                <w:rFonts w:cstheme="minorHAnsi"/>
              </w:rPr>
            </w:pPr>
          </w:p>
        </w:tc>
        <w:tc>
          <w:tcPr>
            <w:tcW w:w="4820" w:type="dxa"/>
            <w:vMerge/>
            <w:shd w:val="clear" w:color="auto" w:fill="D9D9D9" w:themeFill="background1" w:themeFillShade="D9"/>
            <w:vAlign w:val="center"/>
          </w:tcPr>
          <w:p w14:paraId="6A753C33" w14:textId="77777777" w:rsidR="0067558E" w:rsidRPr="00972240" w:rsidRDefault="0067558E" w:rsidP="00077D9A">
            <w:pPr>
              <w:jc w:val="center"/>
              <w:rPr>
                <w:rFonts w:cstheme="minorHAnsi"/>
              </w:rPr>
            </w:pPr>
          </w:p>
        </w:tc>
        <w:tc>
          <w:tcPr>
            <w:tcW w:w="1100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E93681D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 xml:space="preserve">Pas de réussite </w:t>
            </w:r>
          </w:p>
          <w:p w14:paraId="680DF67A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ou non fait</w:t>
            </w:r>
          </w:p>
        </w:tc>
        <w:tc>
          <w:tcPr>
            <w:tcW w:w="992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7AB58D45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partielle</w:t>
            </w:r>
          </w:p>
        </w:tc>
        <w:tc>
          <w:tcPr>
            <w:tcW w:w="993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1F97FF0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totale avec aide</w:t>
            </w:r>
          </w:p>
        </w:tc>
        <w:tc>
          <w:tcPr>
            <w:tcW w:w="1022" w:type="dxa"/>
            <w:tcBorders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7BADD501" w14:textId="77777777" w:rsidR="0067558E" w:rsidRPr="00972240" w:rsidRDefault="0067558E" w:rsidP="00077D9A">
            <w:pPr>
              <w:jc w:val="center"/>
              <w:rPr>
                <w:rFonts w:cstheme="minorHAnsi"/>
                <w:sz w:val="18"/>
                <w:szCs w:val="18"/>
              </w:rPr>
            </w:pPr>
            <w:r w:rsidRPr="00972240">
              <w:rPr>
                <w:rFonts w:cstheme="minorHAnsi"/>
                <w:sz w:val="18"/>
                <w:szCs w:val="18"/>
              </w:rPr>
              <w:t>Réussite totale en autonomie</w:t>
            </w:r>
          </w:p>
        </w:tc>
      </w:tr>
      <w:tr w:rsidR="00E15783" w:rsidRPr="00972240" w14:paraId="3F73DE0A" w14:textId="77777777" w:rsidTr="0067558E">
        <w:trPr>
          <w:trHeight w:val="397"/>
          <w:jc w:val="center"/>
        </w:trPr>
        <w:tc>
          <w:tcPr>
            <w:tcW w:w="1701" w:type="dxa"/>
            <w:vMerge w:val="restart"/>
            <w:shd w:val="clear" w:color="auto" w:fill="92CDDC" w:themeFill="accent5" w:themeFillTint="99"/>
            <w:vAlign w:val="center"/>
          </w:tcPr>
          <w:p w14:paraId="32332B7A" w14:textId="77777777" w:rsidR="00895F14" w:rsidRPr="00594C95" w:rsidRDefault="00971E17" w:rsidP="00971E17">
            <w:pPr>
              <w:jc w:val="center"/>
              <w:rPr>
                <w:rFonts w:cstheme="minorHAnsi"/>
                <w:bCs/>
                <w:sz w:val="24"/>
                <w:szCs w:val="24"/>
              </w:rPr>
            </w:pPr>
            <w:r w:rsidRPr="00594C95">
              <w:rPr>
                <w:rFonts w:cstheme="minorHAnsi"/>
                <w:b/>
                <w:sz w:val="24"/>
                <w:szCs w:val="24"/>
              </w:rPr>
              <w:t xml:space="preserve">C12.5 </w:t>
            </w:r>
            <w:r w:rsidR="00895F14" w:rsidRPr="00594C95">
              <w:rPr>
                <w:rFonts w:cstheme="minorHAnsi"/>
                <w:b/>
                <w:bCs/>
                <w:sz w:val="24"/>
                <w:szCs w:val="24"/>
              </w:rPr>
              <w:t xml:space="preserve">Compétence découverte : </w:t>
            </w:r>
          </w:p>
          <w:p w14:paraId="6092FA4C" w14:textId="56B99014" w:rsidR="00971E17" w:rsidRPr="00B413AB" w:rsidRDefault="00971E17" w:rsidP="00971E17">
            <w:pPr>
              <w:jc w:val="center"/>
              <w:rPr>
                <w:rFonts w:cstheme="minorHAnsi"/>
                <w:b/>
                <w:bCs/>
                <w:sz w:val="18"/>
                <w:szCs w:val="18"/>
              </w:rPr>
            </w:pPr>
            <w:r w:rsidRPr="00B413AB">
              <w:rPr>
                <w:rFonts w:cstheme="minorHAnsi"/>
                <w:bCs/>
                <w:sz w:val="18"/>
                <w:szCs w:val="18"/>
              </w:rPr>
              <w:t>Appliquer les règles d’hygiène et de sécurité en vigueur</w:t>
            </w:r>
          </w:p>
        </w:tc>
        <w:tc>
          <w:tcPr>
            <w:tcW w:w="4820" w:type="dxa"/>
            <w:vMerge w:val="restart"/>
            <w:shd w:val="clear" w:color="auto" w:fill="92CDDC" w:themeFill="accent5" w:themeFillTint="99"/>
            <w:vAlign w:val="center"/>
          </w:tcPr>
          <w:p w14:paraId="67C6274B" w14:textId="361831AF" w:rsidR="0008763A" w:rsidRPr="00594C95" w:rsidRDefault="0008763A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Règles d’hygiène, de sécurité et de protection des personnes et de l’environnement appliquées</w:t>
            </w:r>
          </w:p>
          <w:p w14:paraId="0FC80FCF" w14:textId="37DE5C9C" w:rsidR="0008763A" w:rsidRPr="00594C95" w:rsidRDefault="0008763A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Procédure de circulation du personnel en zone propre et sale appliquée</w:t>
            </w:r>
          </w:p>
        </w:tc>
        <w:tc>
          <w:tcPr>
            <w:tcW w:w="4107" w:type="dxa"/>
            <w:gridSpan w:val="4"/>
            <w:tcBorders>
              <w:top w:val="single" w:sz="24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9132B61" w14:textId="77777777" w:rsidR="00E15783" w:rsidRPr="00972240" w:rsidRDefault="00E15783" w:rsidP="00077D9A">
            <w:pPr>
              <w:jc w:val="center"/>
              <w:rPr>
                <w:rFonts w:cstheme="minorHAnsi"/>
                <w:i/>
              </w:rPr>
            </w:pPr>
            <w:r w:rsidRPr="00972240">
              <w:rPr>
                <w:rFonts w:cstheme="minorHAns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09088" behindDoc="0" locked="0" layoutInCell="1" allowOverlap="1" wp14:anchorId="3A52003E" wp14:editId="27B72475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40640</wp:posOffset>
                      </wp:positionV>
                      <wp:extent cx="2483485" cy="142875"/>
                      <wp:effectExtent l="0" t="0" r="0" b="9525"/>
                      <wp:wrapNone/>
                      <wp:docPr id="94" name="Rectangl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83485" cy="142875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0000"/>
                                  </a:gs>
                                  <a:gs pos="33000">
                                    <a:srgbClr val="FFC000"/>
                                  </a:gs>
                                  <a:gs pos="67000">
                                    <a:srgbClr val="FFFF00"/>
                                  </a:gs>
                                  <a:gs pos="100000">
                                    <a:srgbClr val="00B050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820451" id="Rectangle 94" o:spid="_x0000_s1026" style="position:absolute;margin-left:-2.35pt;margin-top:3.2pt;width:195.55pt;height:11.2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" fillcolor="red" stroked="f" strokeweight="2pt">
                      <v:fill color2="#00b050" rotate="t" angle="90" colors="0 red;21627f #ffc000;43909f yellow;1 #00b050" focus="100%" type="gradient"/>
                      <v:path arrowok="t"/>
                    </v:rect>
                  </w:pict>
                </mc:Fallback>
              </mc:AlternateContent>
            </w:r>
          </w:p>
        </w:tc>
      </w:tr>
      <w:tr w:rsidR="00E15783" w:rsidRPr="00972240" w14:paraId="10A49D09" w14:textId="77777777" w:rsidTr="00077D9A">
        <w:trPr>
          <w:jc w:val="center"/>
        </w:trPr>
        <w:tc>
          <w:tcPr>
            <w:tcW w:w="1701" w:type="dxa"/>
            <w:vMerge/>
            <w:shd w:val="clear" w:color="auto" w:fill="92CDDC" w:themeFill="accent5" w:themeFillTint="99"/>
            <w:vAlign w:val="center"/>
          </w:tcPr>
          <w:p w14:paraId="5B19E924" w14:textId="0DFC3D5D" w:rsidR="00E15783" w:rsidRPr="00594C95" w:rsidRDefault="00E15783" w:rsidP="00077D9A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820" w:type="dxa"/>
            <w:vMerge/>
            <w:shd w:val="clear" w:color="auto" w:fill="92CDDC" w:themeFill="accent5" w:themeFillTint="99"/>
            <w:vAlign w:val="center"/>
          </w:tcPr>
          <w:p w14:paraId="0C11FD2C" w14:textId="77777777" w:rsidR="00E15783" w:rsidRPr="00594C95" w:rsidRDefault="00E15783" w:rsidP="00077D9A">
            <w:pPr>
              <w:jc w:val="both"/>
              <w:rPr>
                <w:rFonts w:cstheme="minorHAnsi"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292A3476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532B648A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40%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3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42BCDB86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75%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102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24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623E71E7" w14:textId="77777777" w:rsidR="00E15783" w:rsidRPr="00972240" w:rsidRDefault="00E15783" w:rsidP="00077D9A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100%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</w:tr>
      <w:tr w:rsidR="0067558E" w:rsidRPr="00972240" w14:paraId="05931902" w14:textId="77777777" w:rsidTr="0067558E">
        <w:trPr>
          <w:trHeight w:val="397"/>
          <w:jc w:val="center"/>
        </w:trPr>
        <w:tc>
          <w:tcPr>
            <w:tcW w:w="1701" w:type="dxa"/>
            <w:vMerge w:val="restart"/>
            <w:shd w:val="clear" w:color="auto" w:fill="92CDDC" w:themeFill="accent5" w:themeFillTint="99"/>
            <w:vAlign w:val="center"/>
          </w:tcPr>
          <w:p w14:paraId="706CB25C" w14:textId="7ECCC97F" w:rsidR="006C6587" w:rsidRPr="00594C95" w:rsidRDefault="00971E17" w:rsidP="0067558E">
            <w:pPr>
              <w:jc w:val="center"/>
              <w:rPr>
                <w:rFonts w:cstheme="minorHAnsi"/>
                <w:b/>
                <w:sz w:val="24"/>
                <w:szCs w:val="24"/>
              </w:rPr>
            </w:pPr>
            <w:r w:rsidRPr="00594C95">
              <w:rPr>
                <w:rFonts w:cstheme="minorHAnsi"/>
                <w:b/>
                <w:sz w:val="24"/>
                <w:szCs w:val="24"/>
              </w:rPr>
              <w:t>C12</w:t>
            </w:r>
            <w:r w:rsidR="00895F14" w:rsidRPr="00594C95">
              <w:rPr>
                <w:rFonts w:cstheme="minorHAnsi"/>
                <w:b/>
                <w:sz w:val="24"/>
                <w:szCs w:val="24"/>
              </w:rPr>
              <w:t>.2</w:t>
            </w:r>
          </w:p>
          <w:p w14:paraId="16292E40" w14:textId="115B0613" w:rsidR="0067558E" w:rsidRPr="00594C95" w:rsidRDefault="0067558E" w:rsidP="0067558E">
            <w:pPr>
              <w:jc w:val="center"/>
              <w:rPr>
                <w:rFonts w:cstheme="minorHAnsi"/>
                <w:bCs/>
                <w:sz w:val="24"/>
                <w:szCs w:val="24"/>
              </w:rPr>
            </w:pPr>
            <w:r w:rsidRPr="00594C95">
              <w:rPr>
                <w:rFonts w:cstheme="minorHAnsi"/>
                <w:b/>
                <w:bCs/>
                <w:sz w:val="24"/>
                <w:szCs w:val="24"/>
              </w:rPr>
              <w:t>Compétence présentée</w:t>
            </w:r>
            <w:r w:rsidR="00895F14" w:rsidRPr="00594C95">
              <w:rPr>
                <w:rFonts w:cstheme="minorHAnsi"/>
                <w:b/>
                <w:bCs/>
                <w:sz w:val="24"/>
                <w:szCs w:val="24"/>
              </w:rPr>
              <w:t xml:space="preserve"> : </w:t>
            </w:r>
          </w:p>
          <w:p w14:paraId="44E007C5" w14:textId="3EA547C0" w:rsidR="0067558E" w:rsidRPr="00B413AB" w:rsidRDefault="00971E17" w:rsidP="00DB4A58">
            <w:pPr>
              <w:jc w:val="center"/>
              <w:rPr>
                <w:rFonts w:cstheme="minorHAnsi"/>
                <w:bCs/>
                <w:sz w:val="18"/>
                <w:szCs w:val="18"/>
              </w:rPr>
            </w:pPr>
            <w:r w:rsidRPr="00B413AB">
              <w:rPr>
                <w:rFonts w:cstheme="minorHAnsi"/>
                <w:bCs/>
                <w:sz w:val="18"/>
                <w:szCs w:val="18"/>
              </w:rPr>
              <w:t>Appliquer les mesures de prévention liées aux risques de l’activité</w:t>
            </w:r>
          </w:p>
        </w:tc>
        <w:tc>
          <w:tcPr>
            <w:tcW w:w="4820" w:type="dxa"/>
            <w:vMerge w:val="restart"/>
            <w:shd w:val="clear" w:color="auto" w:fill="92CDDC" w:themeFill="accent5" w:themeFillTint="99"/>
            <w:vAlign w:val="center"/>
          </w:tcPr>
          <w:p w14:paraId="7CC5783E" w14:textId="1604A0BE" w:rsidR="002E11EC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Risques liées à l’activité identifiés</w:t>
            </w:r>
          </w:p>
          <w:p w14:paraId="3297A5F3" w14:textId="77777777" w:rsidR="00971E17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Mesures de prévention associées aux risques liés à l’activité identifiées</w:t>
            </w:r>
          </w:p>
          <w:p w14:paraId="0D179CB7" w14:textId="03B9E406" w:rsidR="00971E17" w:rsidRPr="00594C95" w:rsidRDefault="00971E17" w:rsidP="00D00D49">
            <w:pPr>
              <w:pStyle w:val="Paragraphedeliste"/>
              <w:numPr>
                <w:ilvl w:val="0"/>
                <w:numId w:val="1"/>
              </w:numPr>
              <w:spacing w:line="276" w:lineRule="auto"/>
              <w:ind w:left="324" w:hanging="284"/>
              <w:rPr>
                <w:rFonts w:cstheme="minorHAnsi"/>
                <w:sz w:val="24"/>
                <w:szCs w:val="24"/>
              </w:rPr>
            </w:pPr>
            <w:r w:rsidRPr="00594C95">
              <w:rPr>
                <w:rFonts w:cstheme="minorHAnsi"/>
                <w:sz w:val="24"/>
                <w:szCs w:val="24"/>
              </w:rPr>
              <w:t>Mesures de prévention associées aux risques appliquées</w:t>
            </w:r>
          </w:p>
        </w:tc>
        <w:tc>
          <w:tcPr>
            <w:tcW w:w="4107" w:type="dxa"/>
            <w:gridSpan w:val="4"/>
            <w:tcBorders>
              <w:top w:val="single" w:sz="24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5DE3C1EA" w14:textId="77777777" w:rsidR="0067558E" w:rsidRPr="00972240" w:rsidRDefault="0067558E" w:rsidP="0067558E">
            <w:pPr>
              <w:jc w:val="center"/>
              <w:rPr>
                <w:rFonts w:cstheme="minorHAnsi"/>
                <w:i/>
              </w:rPr>
            </w:pPr>
            <w:r w:rsidRPr="00972240">
              <w:rPr>
                <w:rFonts w:cstheme="minorHAnsi"/>
                <w:noProof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 wp14:anchorId="0C33DFC0" wp14:editId="37FE5C0B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40640</wp:posOffset>
                      </wp:positionV>
                      <wp:extent cx="2483485" cy="142875"/>
                      <wp:effectExtent l="0" t="0" r="0" b="9525"/>
                      <wp:wrapNone/>
                      <wp:docPr id="93" name="Rectangle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83485" cy="142875"/>
                              </a:xfrm>
                              <a:prstGeom prst="rect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0000"/>
                                  </a:gs>
                                  <a:gs pos="33000">
                                    <a:srgbClr val="FFC000"/>
                                  </a:gs>
                                  <a:gs pos="67000">
                                    <a:srgbClr val="FFFF00"/>
                                  </a:gs>
                                  <a:gs pos="100000">
                                    <a:srgbClr val="00B050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07AAF2" id="Rectangle 93" o:spid="_x0000_s1026" style="position:absolute;margin-left:-2.35pt;margin-top:3.2pt;width:195.55pt;height:11.2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" fillcolor="red" stroked="f" strokeweight="2pt">
                      <v:fill color2="#00b050" rotate="t" angle="90" colors="0 red;21627f #ffc000;43909f yellow;1 #00b050" focus="100%" type="gradient"/>
                      <v:path arrowok="t"/>
                    </v:rect>
                  </w:pict>
                </mc:Fallback>
              </mc:AlternateContent>
            </w:r>
          </w:p>
        </w:tc>
      </w:tr>
      <w:tr w:rsidR="0067558E" w:rsidRPr="00972240" w14:paraId="117F8E8B" w14:textId="77777777" w:rsidTr="003672C3">
        <w:trPr>
          <w:jc w:val="center"/>
        </w:trPr>
        <w:tc>
          <w:tcPr>
            <w:tcW w:w="1701" w:type="dxa"/>
            <w:vMerge/>
            <w:shd w:val="clear" w:color="auto" w:fill="92CDDC" w:themeFill="accent5" w:themeFillTint="99"/>
            <w:vAlign w:val="center"/>
          </w:tcPr>
          <w:p w14:paraId="773323E3" w14:textId="7EC63364" w:rsidR="0067558E" w:rsidRPr="00972240" w:rsidRDefault="0067558E" w:rsidP="0067558E">
            <w:pPr>
              <w:jc w:val="center"/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820" w:type="dxa"/>
            <w:vMerge/>
            <w:shd w:val="clear" w:color="auto" w:fill="92CDDC" w:themeFill="accent5" w:themeFillTint="99"/>
          </w:tcPr>
          <w:p w14:paraId="7FF4A436" w14:textId="77777777" w:rsidR="0067558E" w:rsidRPr="00972240" w:rsidRDefault="0067558E" w:rsidP="0067558E">
            <w:pPr>
              <w:jc w:val="both"/>
              <w:rPr>
                <w:rFonts w:cstheme="minorHAnsi"/>
              </w:rPr>
            </w:pPr>
          </w:p>
        </w:tc>
        <w:tc>
          <w:tcPr>
            <w:tcW w:w="1100" w:type="dxa"/>
            <w:tcBorders>
              <w:top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674CA96B" w14:textId="7CBE0FB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30C6D2E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40%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993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0EC52221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75%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  <w:tc>
          <w:tcPr>
            <w:tcW w:w="1022" w:type="dxa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</w:tcBorders>
            <w:shd w:val="clear" w:color="auto" w:fill="92CDDC" w:themeFill="accent5" w:themeFillTint="99"/>
            <w:vAlign w:val="center"/>
          </w:tcPr>
          <w:p w14:paraId="3BBB0A1B" w14:textId="77777777" w:rsidR="0067558E" w:rsidRPr="00972240" w:rsidRDefault="0067558E" w:rsidP="0067558E">
            <w:pPr>
              <w:jc w:val="center"/>
              <w:rPr>
                <w:rFonts w:cstheme="minorHAnsi"/>
                <w:color w:val="FFFFFF" w:themeColor="background1"/>
              </w:rPr>
            </w:pPr>
            <w:r w:rsidRPr="00972240">
              <w:rPr>
                <w:rFonts w:cstheme="minorHAnsi"/>
              </w:rPr>
              <w:t>100%</w:t>
            </w:r>
            <w:r w:rsidRPr="00972240">
              <w:rPr>
                <w:rFonts w:cstheme="minorHAnsi"/>
              </w:rPr>
              <w:br/>
            </w:r>
            <w:r w:rsidRPr="00972240">
              <w:rPr>
                <w:rFonts w:cstheme="minorHAnsi"/>
                <w:sz w:val="32"/>
              </w:rPr>
              <w:t>□</w:t>
            </w:r>
          </w:p>
        </w:tc>
      </w:tr>
    </w:tbl>
    <w:p w14:paraId="196F3F27" w14:textId="4EE364A5" w:rsidR="00E15783" w:rsidRPr="00967E2E" w:rsidRDefault="00E15783" w:rsidP="00967E2E">
      <w:pPr>
        <w:tabs>
          <w:tab w:val="left" w:pos="888"/>
        </w:tabs>
        <w:rPr>
          <w:rFonts w:cstheme="minorHAnsi"/>
          <w:sz w:val="24"/>
        </w:rPr>
        <w:sectPr w:rsidR="00E15783" w:rsidRPr="00967E2E" w:rsidSect="008B5A88">
          <w:headerReference w:type="default" r:id="rId26"/>
          <w:footerReference w:type="default" r:id="rId27"/>
          <w:pgSz w:w="11906" w:h="16838"/>
          <w:pgMar w:top="1276" w:right="566" w:bottom="1135" w:left="720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0"/>
          <w:cols w:space="708"/>
          <w:titlePg/>
          <w:docGrid w:linePitch="360"/>
        </w:sectPr>
      </w:pPr>
    </w:p>
    <w:p w14:paraId="6119F849" w14:textId="6DED6FA0" w:rsidR="000322DD" w:rsidRPr="000153FD" w:rsidRDefault="00337D1A" w:rsidP="009F0DCA">
      <w:pPr>
        <w:rPr>
          <w:rFonts w:cstheme="minorHAnsi"/>
          <w:b/>
          <w:sz w:val="28"/>
          <w:szCs w:val="28"/>
        </w:rPr>
      </w:pPr>
      <w:r w:rsidRPr="000153FD">
        <w:rPr>
          <w:rFonts w:cstheme="minorHAnsi"/>
          <w:b/>
          <w:sz w:val="28"/>
          <w:szCs w:val="28"/>
          <w:u w:val="single"/>
        </w:rPr>
        <w:lastRenderedPageBreak/>
        <w:t>Ressources disponibles</w:t>
      </w:r>
      <w:r w:rsidRPr="000153FD">
        <w:rPr>
          <w:rFonts w:cstheme="minorHAnsi"/>
          <w:b/>
          <w:sz w:val="28"/>
          <w:szCs w:val="28"/>
        </w:rPr>
        <w:t> :</w:t>
      </w:r>
    </w:p>
    <w:p w14:paraId="30A53572" w14:textId="522D4428" w:rsidR="00766B42" w:rsidRPr="000E65AC" w:rsidRDefault="00766B42" w:rsidP="009F0DCA">
      <w:pPr>
        <w:rPr>
          <w:rFonts w:cstheme="minorHAnsi"/>
          <w:sz w:val="24"/>
          <w:szCs w:val="24"/>
          <w:u w:val="single"/>
        </w:rPr>
      </w:pPr>
    </w:p>
    <w:p w14:paraId="6B3ABB03" w14:textId="6DC36178" w:rsidR="00130668" w:rsidRPr="00216D85" w:rsidRDefault="00E85684" w:rsidP="00D00D49">
      <w:pPr>
        <w:pStyle w:val="Paragraphedeliste"/>
        <w:numPr>
          <w:ilvl w:val="0"/>
          <w:numId w:val="3"/>
        </w:num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  <w:r w:rsidRPr="00216D85">
        <w:rPr>
          <w:rFonts w:cstheme="minorHAnsi"/>
          <w:sz w:val="24"/>
          <w:szCs w:val="24"/>
        </w:rPr>
        <w:t>Utilisation des ressources disponibles</w:t>
      </w:r>
      <w:r w:rsidR="00DC05C3" w:rsidRPr="00216D85">
        <w:rPr>
          <w:rFonts w:cstheme="minorHAnsi"/>
          <w:sz w:val="24"/>
          <w:szCs w:val="24"/>
        </w:rPr>
        <w:t xml:space="preserve"> voir</w:t>
      </w:r>
      <w:r w:rsidR="00130668" w:rsidRPr="00216D85">
        <w:rPr>
          <w:rFonts w:cstheme="minorHAnsi"/>
          <w:sz w:val="24"/>
          <w:szCs w:val="24"/>
        </w:rPr>
        <w:t> :</w:t>
      </w:r>
    </w:p>
    <w:p w14:paraId="31E0D2FF" w14:textId="52C8C4B9" w:rsidR="00130668" w:rsidRPr="00216D85" w:rsidRDefault="00130668" w:rsidP="009F0DCA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rFonts w:cstheme="minorHAnsi"/>
          <w:sz w:val="24"/>
          <w:szCs w:val="24"/>
        </w:rPr>
      </w:pPr>
    </w:p>
    <w:p w14:paraId="3B504F48" w14:textId="7450B2C0" w:rsidR="00E85684" w:rsidRPr="00216D85" w:rsidRDefault="00DC05C3" w:rsidP="009F0DCA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1</w:t>
      </w:r>
      <w:r w:rsidRPr="00216D85">
        <w:rPr>
          <w:rFonts w:cstheme="minorHAnsi"/>
          <w:sz w:val="24"/>
          <w:szCs w:val="24"/>
        </w:rPr>
        <w:t xml:space="preserve"> </w:t>
      </w:r>
      <w:r w:rsidR="00130668" w:rsidRPr="00216D85">
        <w:rPr>
          <w:rFonts w:cstheme="minorHAnsi"/>
          <w:sz w:val="24"/>
          <w:szCs w:val="24"/>
        </w:rPr>
        <w:t>(</w:t>
      </w:r>
      <w:r w:rsidR="00130668" w:rsidRPr="00216D85">
        <w:rPr>
          <w:sz w:val="24"/>
          <w:szCs w:val="24"/>
        </w:rPr>
        <w:t>différentes étapes de l'entretien du linge).</w:t>
      </w:r>
    </w:p>
    <w:p w14:paraId="78BF014B" w14:textId="50D35C72" w:rsidR="00130668" w:rsidRPr="00216D85" w:rsidRDefault="00130668" w:rsidP="009F0DCA">
      <w:pPr>
        <w:pStyle w:val="Paragraphedeliste"/>
        <w:tabs>
          <w:tab w:val="left" w:pos="7241"/>
        </w:tabs>
        <w:spacing w:line="240" w:lineRule="auto"/>
        <w:ind w:left="1440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2</w:t>
      </w:r>
      <w:r w:rsidRPr="00216D85">
        <w:rPr>
          <w:rFonts w:cstheme="minorHAnsi"/>
          <w:b/>
          <w:sz w:val="24"/>
          <w:szCs w:val="24"/>
        </w:rPr>
        <w:t xml:space="preserve"> </w:t>
      </w:r>
      <w:r w:rsidRPr="00216D85">
        <w:rPr>
          <w:rFonts w:cstheme="minorHAnsi"/>
          <w:sz w:val="24"/>
          <w:szCs w:val="24"/>
        </w:rPr>
        <w:t>(</w:t>
      </w:r>
      <w:r w:rsidRPr="00216D85">
        <w:rPr>
          <w:sz w:val="24"/>
          <w:szCs w:val="24"/>
        </w:rPr>
        <w:t>Les dangers m</w:t>
      </w:r>
      <w:r w:rsidR="002B3A4C">
        <w:rPr>
          <w:sz w:val="24"/>
          <w:szCs w:val="24"/>
        </w:rPr>
        <w:t>icrobiologiques liés à l’activité</w:t>
      </w:r>
      <w:r w:rsidR="00612BA9" w:rsidRPr="00216D85">
        <w:rPr>
          <w:sz w:val="24"/>
          <w:szCs w:val="24"/>
        </w:rPr>
        <w:t xml:space="preserve"> </w:t>
      </w:r>
      <w:r w:rsidRPr="00216D85">
        <w:rPr>
          <w:sz w:val="24"/>
          <w:szCs w:val="24"/>
        </w:rPr>
        <w:t xml:space="preserve">et les mesures </w:t>
      </w:r>
      <w:r w:rsidR="00612BA9" w:rsidRPr="00216D85">
        <w:rPr>
          <w:sz w:val="24"/>
          <w:szCs w:val="24"/>
        </w:rPr>
        <w:t>recommandées pour les éliminer).</w:t>
      </w:r>
    </w:p>
    <w:p w14:paraId="7068F862" w14:textId="75329280" w:rsidR="007176A2" w:rsidRPr="00216D85" w:rsidRDefault="007176A2" w:rsidP="007176A2">
      <w:pPr>
        <w:pStyle w:val="Paragraphedeliste"/>
        <w:tabs>
          <w:tab w:val="left" w:pos="7241"/>
        </w:tabs>
        <w:spacing w:line="240" w:lineRule="auto"/>
        <w:ind w:left="1440"/>
        <w:jc w:val="both"/>
        <w:rPr>
          <w:sz w:val="24"/>
          <w:szCs w:val="24"/>
        </w:rPr>
      </w:pPr>
      <w:r w:rsidRPr="00216D85">
        <w:rPr>
          <w:rFonts w:cstheme="minorHAnsi"/>
          <w:b/>
          <w:sz w:val="24"/>
          <w:szCs w:val="24"/>
          <w:highlight w:val="yellow"/>
        </w:rPr>
        <w:t>ANNEXE 3</w:t>
      </w:r>
      <w:r w:rsidRPr="00216D85">
        <w:rPr>
          <w:rFonts w:cstheme="minorHAnsi"/>
          <w:sz w:val="24"/>
          <w:szCs w:val="24"/>
        </w:rPr>
        <w:t xml:space="preserve"> </w:t>
      </w:r>
      <w:r w:rsidR="00216D85" w:rsidRPr="00216D85">
        <w:rPr>
          <w:rFonts w:cstheme="minorHAnsi"/>
          <w:sz w:val="24"/>
          <w:szCs w:val="24"/>
        </w:rPr>
        <w:t xml:space="preserve">(Exemples </w:t>
      </w:r>
      <w:r w:rsidR="00216D85" w:rsidRPr="00216D85">
        <w:rPr>
          <w:sz w:val="24"/>
          <w:szCs w:val="24"/>
        </w:rPr>
        <w:t>de protocoles d’hygiène au poste)</w:t>
      </w:r>
      <w:r w:rsidRPr="00216D85">
        <w:rPr>
          <w:sz w:val="24"/>
          <w:szCs w:val="24"/>
        </w:rPr>
        <w:t>.</w:t>
      </w:r>
    </w:p>
    <w:p w14:paraId="186DF0CC" w14:textId="5C7866F2" w:rsidR="00BC5FFE" w:rsidRPr="00BC5FFE" w:rsidRDefault="00BC5FFE" w:rsidP="00BC5FFE">
      <w:pPr>
        <w:tabs>
          <w:tab w:val="left" w:pos="7241"/>
        </w:tabs>
        <w:spacing w:line="240" w:lineRule="auto"/>
        <w:jc w:val="both"/>
        <w:rPr>
          <w:sz w:val="24"/>
          <w:szCs w:val="24"/>
        </w:rPr>
      </w:pPr>
      <w:r w:rsidRPr="00BC5FFE">
        <w:rPr>
          <w:rFonts w:cstheme="minorHAnsi"/>
          <w:b/>
          <w:sz w:val="24"/>
          <w:szCs w:val="24"/>
        </w:rPr>
        <w:t xml:space="preserve">                          </w:t>
      </w:r>
      <w:r>
        <w:rPr>
          <w:rFonts w:cstheme="minorHAnsi"/>
          <w:b/>
          <w:sz w:val="24"/>
          <w:szCs w:val="24"/>
        </w:rPr>
        <w:t xml:space="preserve"> </w:t>
      </w:r>
      <w:r w:rsidRPr="00BC5FFE">
        <w:rPr>
          <w:rFonts w:cstheme="minorHAnsi"/>
          <w:b/>
          <w:sz w:val="24"/>
          <w:szCs w:val="24"/>
          <w:highlight w:val="yellow"/>
        </w:rPr>
        <w:t>ANNEXE 4</w:t>
      </w:r>
      <w:r w:rsidRPr="00BC5FFE">
        <w:rPr>
          <w:rFonts w:cstheme="minorHAnsi"/>
          <w:sz w:val="24"/>
          <w:szCs w:val="24"/>
        </w:rPr>
        <w:t xml:space="preserve"> (Eléments à découper</w:t>
      </w:r>
      <w:r w:rsidRPr="00BC5FFE">
        <w:rPr>
          <w:sz w:val="24"/>
          <w:szCs w:val="24"/>
        </w:rPr>
        <w:t>).</w:t>
      </w:r>
    </w:p>
    <w:p w14:paraId="01F982CA" w14:textId="488D6B0D" w:rsidR="007176A2" w:rsidRPr="00216D85" w:rsidRDefault="007176A2" w:rsidP="00C07132">
      <w:pPr>
        <w:tabs>
          <w:tab w:val="left" w:pos="7241"/>
        </w:tabs>
        <w:spacing w:line="240" w:lineRule="auto"/>
        <w:jc w:val="both"/>
        <w:rPr>
          <w:sz w:val="24"/>
          <w:szCs w:val="24"/>
        </w:rPr>
      </w:pPr>
    </w:p>
    <w:p w14:paraId="3A593F4B" w14:textId="77777777" w:rsidR="000153FD" w:rsidRPr="00216D85" w:rsidRDefault="000153FD" w:rsidP="009F0DCA">
      <w:pPr>
        <w:autoSpaceDE w:val="0"/>
        <w:autoSpaceDN w:val="0"/>
        <w:adjustRightInd w:val="0"/>
        <w:spacing w:line="240" w:lineRule="auto"/>
        <w:rPr>
          <w:rFonts w:cstheme="minorHAnsi"/>
          <w:b/>
          <w:noProof/>
          <w:sz w:val="24"/>
          <w:szCs w:val="24"/>
          <w:u w:val="single"/>
          <w:lang w:eastAsia="fr-FR"/>
        </w:rPr>
      </w:pPr>
    </w:p>
    <w:p w14:paraId="34B6AFD4" w14:textId="7A1F99A9" w:rsidR="00C236BF" w:rsidRPr="00C07132" w:rsidRDefault="00C236BF" w:rsidP="009F0DCA">
      <w:pPr>
        <w:autoSpaceDE w:val="0"/>
        <w:autoSpaceDN w:val="0"/>
        <w:adjustRightInd w:val="0"/>
        <w:spacing w:line="240" w:lineRule="auto"/>
        <w:rPr>
          <w:rFonts w:cstheme="minorHAnsi"/>
          <w:b/>
          <w:noProof/>
          <w:sz w:val="28"/>
          <w:szCs w:val="28"/>
          <w:lang w:eastAsia="fr-FR"/>
        </w:rPr>
      </w:pPr>
      <w:r w:rsidRPr="00C07132">
        <w:rPr>
          <w:rFonts w:cstheme="minorHAnsi"/>
          <w:b/>
          <w:noProof/>
          <w:sz w:val="28"/>
          <w:szCs w:val="28"/>
          <w:u w:val="single"/>
          <w:lang w:eastAsia="fr-FR"/>
        </w:rPr>
        <w:t>Réalisation</w:t>
      </w:r>
      <w:r w:rsidRPr="00C07132">
        <w:rPr>
          <w:rFonts w:cstheme="minorHAnsi"/>
          <w:b/>
          <w:noProof/>
          <w:sz w:val="28"/>
          <w:szCs w:val="28"/>
          <w:lang w:eastAsia="fr-FR"/>
        </w:rPr>
        <w:t xml:space="preserve"> : </w:t>
      </w:r>
    </w:p>
    <w:p w14:paraId="4D00369F" w14:textId="67F27485" w:rsidR="00766B42" w:rsidRPr="00216D85" w:rsidRDefault="00766B42" w:rsidP="009F0DCA">
      <w:pPr>
        <w:autoSpaceDE w:val="0"/>
        <w:autoSpaceDN w:val="0"/>
        <w:adjustRightInd w:val="0"/>
        <w:spacing w:line="240" w:lineRule="auto"/>
        <w:rPr>
          <w:rFonts w:cstheme="minorHAnsi"/>
          <w:noProof/>
          <w:sz w:val="24"/>
          <w:szCs w:val="24"/>
          <w:lang w:eastAsia="fr-FR"/>
        </w:rPr>
      </w:pPr>
    </w:p>
    <w:p w14:paraId="64395C16" w14:textId="5872683D" w:rsidR="00130668" w:rsidRPr="00216D85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Divisez-vous</w:t>
      </w:r>
      <w:r w:rsidR="00B413AB" w:rsidRPr="00216D85">
        <w:rPr>
          <w:rFonts w:eastAsia="Times New Roman" w:cstheme="minorHAnsi"/>
          <w:sz w:val="24"/>
          <w:szCs w:val="24"/>
          <w:lang w:eastAsia="fr-FR"/>
        </w:rPr>
        <w:t xml:space="preserve"> en 5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groupes</w:t>
      </w:r>
    </w:p>
    <w:p w14:paraId="66F99AB1" w14:textId="1302E49E" w:rsidR="00130668" w:rsidRPr="00216D85" w:rsidRDefault="00130668" w:rsidP="009F0DCA">
      <w:pPr>
        <w:pStyle w:val="Paragraphedeliste"/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1A503709" w14:textId="61781165" w:rsidR="00130668" w:rsidRPr="00216D85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Attribuez-vous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un rôle spécifique dans le processus de blanchisserie</w:t>
      </w:r>
      <w:r w:rsidR="00216D85">
        <w:rPr>
          <w:rFonts w:eastAsia="Times New Roman" w:cstheme="minorHAnsi"/>
          <w:sz w:val="24"/>
          <w:szCs w:val="24"/>
          <w:lang w:eastAsia="fr-FR"/>
        </w:rPr>
        <w:t xml:space="preserve"> 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: </w:t>
      </w:r>
    </w:p>
    <w:p w14:paraId="5C3CC7D8" w14:textId="6A59DD01" w:rsidR="00130668" w:rsidRPr="00216D85" w:rsidRDefault="00130668" w:rsidP="009F0DCA">
      <w:p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125C0580" w14:textId="2B3486EF" w:rsidR="00130668" w:rsidRPr="00216D85" w:rsidRDefault="00130668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>Groupe 1: Collecte</w:t>
      </w:r>
      <w:r w:rsidR="00B413AB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 et Tri</w:t>
      </w:r>
    </w:p>
    <w:p w14:paraId="480F3C1E" w14:textId="27A03807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>Groupe 2</w:t>
      </w:r>
      <w:r w:rsidR="00B47446" w:rsidRPr="00216D85">
        <w:rPr>
          <w:rFonts w:eastAsia="Times New Roman" w:cstheme="minorHAnsi"/>
          <w:b/>
          <w:bCs/>
          <w:sz w:val="24"/>
          <w:szCs w:val="24"/>
          <w:lang w:eastAsia="fr-FR"/>
        </w:rPr>
        <w:t>: Lavage</w:t>
      </w:r>
    </w:p>
    <w:p w14:paraId="0B823453" w14:textId="2F16263A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>Groupe 3</w:t>
      </w:r>
      <w:r w:rsidR="00130668" w:rsidRPr="00216D85">
        <w:rPr>
          <w:rFonts w:eastAsia="Times New Roman" w:cstheme="minorHAnsi"/>
          <w:b/>
          <w:bCs/>
          <w:sz w:val="24"/>
          <w:szCs w:val="24"/>
          <w:lang w:eastAsia="fr-FR"/>
        </w:rPr>
        <w:t>: Séchage</w:t>
      </w:r>
    </w:p>
    <w:p w14:paraId="1D1E1D6F" w14:textId="70D0500F" w:rsidR="00130668" w:rsidRPr="00216D85" w:rsidRDefault="00B413AB" w:rsidP="00D00D49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>Groupe 4</w:t>
      </w:r>
      <w:r w:rsidR="00130668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: </w:t>
      </w:r>
      <w:r w:rsidR="002B3A4C">
        <w:rPr>
          <w:rFonts w:eastAsia="Times New Roman" w:cstheme="minorHAnsi"/>
          <w:b/>
          <w:bCs/>
          <w:sz w:val="24"/>
          <w:szCs w:val="24"/>
          <w:lang w:eastAsia="fr-FR"/>
        </w:rPr>
        <w:t>Finition</w:t>
      </w:r>
    </w:p>
    <w:p w14:paraId="0B784A9D" w14:textId="63A6F94B" w:rsidR="00B47446" w:rsidRPr="00216D85" w:rsidRDefault="00B413AB" w:rsidP="00B47446">
      <w:pPr>
        <w:numPr>
          <w:ilvl w:val="2"/>
          <w:numId w:val="4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bCs/>
          <w:sz w:val="24"/>
          <w:szCs w:val="24"/>
          <w:lang w:eastAsia="fr-FR"/>
        </w:rPr>
        <w:t>Groupe 5</w:t>
      </w:r>
      <w:r w:rsidR="00B47446" w:rsidRPr="00216D85">
        <w:rPr>
          <w:rFonts w:eastAsia="Times New Roman" w:cstheme="minorHAnsi"/>
          <w:b/>
          <w:bCs/>
          <w:sz w:val="24"/>
          <w:szCs w:val="24"/>
          <w:lang w:eastAsia="fr-FR"/>
        </w:rPr>
        <w:t xml:space="preserve">: Préparation des dotations </w:t>
      </w:r>
    </w:p>
    <w:p w14:paraId="630F656D" w14:textId="54E9E8A7" w:rsidR="00766B42" w:rsidRPr="00216D85" w:rsidRDefault="00766B42" w:rsidP="009F0DCA">
      <w:pPr>
        <w:spacing w:line="240" w:lineRule="auto"/>
        <w:ind w:left="2160"/>
        <w:rPr>
          <w:rFonts w:eastAsia="Times New Roman" w:cstheme="minorHAnsi"/>
          <w:sz w:val="24"/>
          <w:szCs w:val="24"/>
          <w:lang w:eastAsia="fr-FR"/>
        </w:rPr>
      </w:pPr>
    </w:p>
    <w:p w14:paraId="211A943B" w14:textId="520D2474" w:rsidR="00766B42" w:rsidRPr="00216D85" w:rsidRDefault="00130668" w:rsidP="00D00D49">
      <w:pPr>
        <w:pStyle w:val="Paragraphedeliste"/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rFonts w:eastAsia="Times New Roman" w:cstheme="minorHAnsi"/>
          <w:b/>
          <w:sz w:val="24"/>
          <w:szCs w:val="24"/>
          <w:lang w:eastAsia="fr-FR"/>
        </w:rPr>
        <w:t>Identifier</w:t>
      </w:r>
      <w:r w:rsidR="00312143" w:rsidRPr="00216D85">
        <w:rPr>
          <w:rFonts w:eastAsia="Times New Roman" w:cstheme="minorHAnsi"/>
          <w:sz w:val="24"/>
          <w:szCs w:val="24"/>
          <w:lang w:eastAsia="fr-FR"/>
        </w:rPr>
        <w:t xml:space="preserve"> dans l’atelier</w:t>
      </w:r>
      <w:r w:rsidR="00967E2E" w:rsidRPr="00216D85">
        <w:rPr>
          <w:rFonts w:eastAsia="Times New Roman" w:cstheme="minorHAnsi"/>
          <w:sz w:val="24"/>
          <w:szCs w:val="24"/>
          <w:lang w:eastAsia="fr-FR"/>
        </w:rPr>
        <w:t xml:space="preserve"> </w:t>
      </w:r>
      <w:r w:rsidR="0098592E" w:rsidRPr="00216D85">
        <w:rPr>
          <w:rFonts w:eastAsia="Times New Roman" w:cstheme="minorHAnsi"/>
          <w:sz w:val="24"/>
          <w:szCs w:val="24"/>
          <w:lang w:eastAsia="fr-FR"/>
        </w:rPr>
        <w:t>les risques</w:t>
      </w:r>
      <w:r w:rsidRPr="00216D85">
        <w:rPr>
          <w:rFonts w:eastAsia="Times New Roman" w:cstheme="minorHAnsi"/>
          <w:sz w:val="24"/>
          <w:szCs w:val="24"/>
          <w:lang w:eastAsia="fr-FR"/>
        </w:rPr>
        <w:t xml:space="preserve"> potentiels pour chaque étape de l'entretien du linge.</w:t>
      </w:r>
    </w:p>
    <w:p w14:paraId="2D8A1C57" w14:textId="0BE265A5" w:rsidR="00766B42" w:rsidRPr="00216D85" w:rsidRDefault="00766B42" w:rsidP="009F0DCA">
      <w:pPr>
        <w:pStyle w:val="Paragraphedeliste"/>
        <w:spacing w:line="240" w:lineRule="auto"/>
        <w:rPr>
          <w:rFonts w:eastAsia="Times New Roman" w:cstheme="minorHAnsi"/>
          <w:sz w:val="24"/>
          <w:szCs w:val="24"/>
          <w:lang w:eastAsia="fr-FR"/>
        </w:rPr>
      </w:pPr>
    </w:p>
    <w:p w14:paraId="4043AB24" w14:textId="6416EBDE" w:rsidR="0098592E" w:rsidRPr="00216D85" w:rsidRDefault="00DE1BDA" w:rsidP="00D00D49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>
        <w:rPr>
          <w:rFonts w:eastAsia="Times New Roman" w:cstheme="minorHAnsi"/>
          <w:b/>
          <w:sz w:val="24"/>
          <w:szCs w:val="24"/>
          <w:lang w:eastAsia="fr-FR"/>
        </w:rPr>
        <w:t>P</w:t>
      </w:r>
      <w:r w:rsidR="00130668" w:rsidRPr="00DE1BDA">
        <w:rPr>
          <w:rFonts w:eastAsia="Times New Roman" w:cstheme="minorHAnsi"/>
          <w:b/>
          <w:sz w:val="24"/>
          <w:szCs w:val="24"/>
          <w:lang w:eastAsia="fr-FR"/>
        </w:rPr>
        <w:t xml:space="preserve">roposer </w:t>
      </w:r>
      <w:r w:rsidR="00130668" w:rsidRPr="00216D85">
        <w:rPr>
          <w:rFonts w:eastAsia="Times New Roman" w:cstheme="minorHAnsi"/>
          <w:sz w:val="24"/>
          <w:szCs w:val="24"/>
          <w:lang w:eastAsia="fr-FR"/>
        </w:rPr>
        <w:t>des mesures de maîtrise</w:t>
      </w:r>
      <w:r w:rsidR="001B5C3B">
        <w:rPr>
          <w:rFonts w:eastAsia="Times New Roman" w:cstheme="minorHAnsi"/>
          <w:sz w:val="24"/>
          <w:szCs w:val="24"/>
          <w:lang w:eastAsia="fr-FR"/>
        </w:rPr>
        <w:t xml:space="preserve"> (prévention)</w:t>
      </w:r>
      <w:r w:rsidR="00130668" w:rsidRPr="00216D85">
        <w:rPr>
          <w:rFonts w:eastAsia="Times New Roman" w:cstheme="minorHAnsi"/>
          <w:sz w:val="24"/>
          <w:szCs w:val="24"/>
          <w:lang w:eastAsia="fr-FR"/>
        </w:rPr>
        <w:t xml:space="preserve"> pour éliminer ou réduire le</w:t>
      </w:r>
      <w:r>
        <w:rPr>
          <w:rFonts w:eastAsia="Times New Roman" w:cstheme="minorHAnsi"/>
          <w:sz w:val="24"/>
          <w:szCs w:val="24"/>
          <w:lang w:eastAsia="fr-FR"/>
        </w:rPr>
        <w:t>(s)</w:t>
      </w:r>
      <w:r w:rsidR="00130668" w:rsidRPr="00216D85">
        <w:rPr>
          <w:rFonts w:eastAsia="Times New Roman" w:cstheme="minorHAnsi"/>
          <w:sz w:val="24"/>
          <w:szCs w:val="24"/>
          <w:lang w:eastAsia="fr-FR"/>
        </w:rPr>
        <w:t xml:space="preserve"> dange</w:t>
      </w:r>
      <w:r w:rsidR="00766B42" w:rsidRPr="00216D85">
        <w:rPr>
          <w:rFonts w:eastAsia="Times New Roman" w:cstheme="minorHAnsi"/>
          <w:sz w:val="24"/>
          <w:szCs w:val="24"/>
          <w:lang w:eastAsia="fr-FR"/>
        </w:rPr>
        <w:t>r</w:t>
      </w:r>
      <w:r>
        <w:rPr>
          <w:rFonts w:eastAsia="Times New Roman" w:cstheme="minorHAnsi"/>
          <w:sz w:val="24"/>
          <w:szCs w:val="24"/>
          <w:lang w:eastAsia="fr-FR"/>
        </w:rPr>
        <w:t>(s)</w:t>
      </w:r>
      <w:r w:rsidR="00766B42" w:rsidRPr="00216D85">
        <w:rPr>
          <w:rFonts w:eastAsia="Times New Roman" w:cstheme="minorHAnsi"/>
          <w:sz w:val="24"/>
          <w:szCs w:val="24"/>
          <w:lang w:eastAsia="fr-FR"/>
        </w:rPr>
        <w:t>.</w:t>
      </w:r>
    </w:p>
    <w:p w14:paraId="412972DD" w14:textId="77777777" w:rsidR="004E1A07" w:rsidRPr="00216D85" w:rsidRDefault="004E1A07" w:rsidP="004E1A07">
      <w:pPr>
        <w:pStyle w:val="Paragraphedeliste"/>
        <w:rPr>
          <w:rFonts w:eastAsia="Times New Roman" w:cstheme="minorHAnsi"/>
          <w:sz w:val="24"/>
          <w:szCs w:val="24"/>
          <w:lang w:eastAsia="fr-FR"/>
        </w:rPr>
      </w:pPr>
    </w:p>
    <w:p w14:paraId="187EA635" w14:textId="5A7AF77A" w:rsidR="00766B42" w:rsidRPr="00216D85" w:rsidRDefault="00B47446" w:rsidP="000153FD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216D85">
        <w:rPr>
          <w:b/>
          <w:sz w:val="24"/>
          <w:szCs w:val="24"/>
        </w:rPr>
        <w:t>Réaliser</w:t>
      </w:r>
      <w:r w:rsidR="002822BC" w:rsidRPr="00216D85">
        <w:rPr>
          <w:sz w:val="24"/>
          <w:szCs w:val="24"/>
        </w:rPr>
        <w:t xml:space="preserve"> un protocole</w:t>
      </w:r>
      <w:r w:rsidR="002822BC" w:rsidRPr="00216D85">
        <w:rPr>
          <w:b/>
          <w:sz w:val="24"/>
          <w:szCs w:val="24"/>
        </w:rPr>
        <w:t xml:space="preserve"> </w:t>
      </w:r>
      <w:r w:rsidRPr="00216D85">
        <w:rPr>
          <w:sz w:val="24"/>
          <w:szCs w:val="24"/>
        </w:rPr>
        <w:t>pour maintenir une hygiène irréprochable à chaque poste</w:t>
      </w:r>
      <w:r w:rsidR="000E65AC" w:rsidRPr="00216D85">
        <w:rPr>
          <w:sz w:val="24"/>
          <w:szCs w:val="24"/>
        </w:rPr>
        <w:t>.</w:t>
      </w:r>
    </w:p>
    <w:p w14:paraId="5E28F4F4" w14:textId="77777777" w:rsidR="00B14645" w:rsidRPr="00216D85" w:rsidRDefault="00B14645" w:rsidP="00B14645">
      <w:pPr>
        <w:pStyle w:val="Paragraphedeliste"/>
        <w:rPr>
          <w:rFonts w:eastAsia="Times New Roman" w:cstheme="minorHAnsi"/>
          <w:sz w:val="24"/>
          <w:szCs w:val="24"/>
          <w:lang w:eastAsia="fr-FR"/>
        </w:rPr>
      </w:pPr>
    </w:p>
    <w:p w14:paraId="6AF5436F" w14:textId="4C66206D" w:rsidR="00B14645" w:rsidRPr="00216D85" w:rsidRDefault="001B5C3B" w:rsidP="000153FD">
      <w:pPr>
        <w:numPr>
          <w:ilvl w:val="0"/>
          <w:numId w:val="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>
        <w:rPr>
          <w:rFonts w:eastAsia="Times New Roman" w:cstheme="minorHAnsi"/>
          <w:b/>
          <w:sz w:val="24"/>
          <w:szCs w:val="24"/>
          <w:lang w:eastAsia="fr-FR"/>
        </w:rPr>
        <w:t xml:space="preserve">Réaliser </w:t>
      </w:r>
      <w:r w:rsidRPr="001B5C3B">
        <w:rPr>
          <w:rFonts w:eastAsia="Times New Roman" w:cstheme="minorHAnsi"/>
          <w:sz w:val="24"/>
          <w:szCs w:val="24"/>
          <w:lang w:eastAsia="fr-FR"/>
        </w:rPr>
        <w:t>une</w:t>
      </w:r>
      <w:r w:rsidR="00B14645" w:rsidRPr="00216D85">
        <w:rPr>
          <w:rFonts w:eastAsia="Times New Roman" w:cstheme="minorHAnsi"/>
          <w:sz w:val="24"/>
          <w:szCs w:val="24"/>
          <w:lang w:eastAsia="fr-FR"/>
        </w:rPr>
        <w:t xml:space="preserve"> procédure du lavage des mains</w:t>
      </w:r>
      <w:r w:rsidR="002B3A4C">
        <w:rPr>
          <w:rFonts w:eastAsia="Times New Roman" w:cstheme="minorHAnsi"/>
          <w:sz w:val="24"/>
          <w:szCs w:val="24"/>
          <w:lang w:eastAsia="fr-FR"/>
        </w:rPr>
        <w:t>.</w:t>
      </w:r>
    </w:p>
    <w:p w14:paraId="4DBB07DC" w14:textId="16FE799A" w:rsidR="00766B42" w:rsidRPr="00216D85" w:rsidRDefault="00766B42" w:rsidP="001C0006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1B295D23" w14:textId="049A509C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1CE6D5DE" w14:textId="7AAFCFD9" w:rsidR="00766B42" w:rsidRDefault="001B5C3B" w:rsidP="001C0006">
      <w:pPr>
        <w:spacing w:before="120"/>
        <w:rPr>
          <w:rFonts w:cstheme="minorHAnsi"/>
          <w:b/>
          <w:sz w:val="24"/>
          <w:u w:val="single"/>
        </w:rPr>
      </w:pPr>
      <w:r>
        <w:rPr>
          <w:rFonts w:cstheme="minorHAnsi"/>
          <w:b/>
          <w:noProof/>
          <w:sz w:val="24"/>
          <w:u w:val="single"/>
          <w:lang w:eastAsia="fr-FR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34FFEA6A" wp14:editId="341DED09">
                <wp:simplePos x="0" y="0"/>
                <wp:positionH relativeFrom="column">
                  <wp:posOffset>2445328</wp:posOffset>
                </wp:positionH>
                <wp:positionV relativeFrom="paragraph">
                  <wp:posOffset>248631</wp:posOffset>
                </wp:positionV>
                <wp:extent cx="1562100" cy="1537162"/>
                <wp:effectExtent l="0" t="0" r="57150" b="0"/>
                <wp:wrapNone/>
                <wp:docPr id="22" name="Groupe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537162"/>
                          <a:chOff x="0" y="0"/>
                          <a:chExt cx="1562100" cy="1537162"/>
                        </a:xfrm>
                      </wpg:grpSpPr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73182"/>
                            <a:ext cx="1562100" cy="136398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algn="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602673" y="0"/>
                            <a:ext cx="914400" cy="788670"/>
                          </a:xfrm>
                          <a:prstGeom prst="rect">
                            <a:avLst/>
                          </a:prstGeom>
                          <a:effectLst>
                            <a:outerShdw blurRad="50800" dist="38100" algn="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16C259" id="Groupe 22" o:spid="_x0000_s1026" style="position:absolute;margin-left:192.55pt;margin-top:19.6pt;width:123pt;height:121.05pt;z-index:251703296" coordsize="15621,15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">
                <v:shape id="Image 26" o:spid="_x0000_s1027" type="#_x0000_t75" style="position:absolute;top:1731;width:15621;height:13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CEifDAAAA2wAAAA8AAABkcnMvZG93bnJldi54bWxEj8FqwzAQRO+F/oPYQm+N3BDc4EQJJiTg&#10;SylNArku1sYytVaOpNju31eFQo/DzLxh1tvJdmIgH1rHCl5nGQji2umWGwXn0+FlCSJEZI2dY1Lw&#10;TQG2m8eHNRbajfxJwzE2IkE4FKjAxNgXUobakMUwcz1x8q7OW4xJ+kZqj2OC207OsyyXFltOCwZ7&#10;2hmqv453q2BRvZWX3aGs474Nt+s7fhj0Uqnnp6lcgYg0xf/wX7vSCuY5/H5JP0Bu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4ISJ8MAAADbAAAADwAAAAAAAAAAAAAAAACf&#10;AgAAZHJzL2Rvd25yZXYueG1sUEsFBgAAAAAEAAQA9wAAAI8DAAAAAA==&#10;">
                  <v:imagedata r:id="rId28" o:title=""/>
                  <v:shadow on="t" color="black" opacity="26214f" origin="-.5" offset="3pt,0"/>
                </v:shape>
                <v:shape id="Image 27" o:spid="_x0000_s1028" type="#_x0000_t75" style="position:absolute;left:6026;width:9144;height:7886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yrpnCAAAA2wAAAA8AAABkcnMvZG93bnJldi54bWxEj0+LwjAUxO/CfofwBG+aKqhL1ygiCLsn&#10;8Q89v21em7LNS7eJtn57Iwgeh5n5DbPa9LYWN2p95VjBdJKAIM6drrhUcDnvx58gfEDWWDsmBXfy&#10;sFl/DFaYatfxkW6nUIoIYZ+iAhNCk0rpc0MW/cQ1xNErXGsxRNmWUrfYRbit5SxJFtJixXHBYEM7&#10;Q/nf6WoVFNOym8/396w7/PCvyf6LIq+kUqNhv/0CEagP7/Cr/a0VzJbw/BJ/gFw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sq6ZwgAAANsAAAAPAAAAAAAAAAAAAAAAAJ8C&#10;AABkcnMvZG93bnJldi54bWxQSwUGAAAAAAQABAD3AAAAjgMAAAAA&#10;">
                  <v:imagedata r:id="rId28" o:title=""/>
                  <v:shadow on="t" color="black" opacity="26214f" origin="-.5" offset="3pt,0"/>
                </v:shape>
              </v:group>
            </w:pict>
          </mc:Fallback>
        </mc:AlternateContent>
      </w:r>
    </w:p>
    <w:p w14:paraId="5EA76A6E" w14:textId="0B7DF86B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7AAF46C" w14:textId="56040389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46FB3BE" w14:textId="4AAD0780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5C4F5810" w14:textId="77777777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6BC35704" w14:textId="3B0E7338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3466EDE2" w14:textId="77777777" w:rsidR="00C07132" w:rsidRDefault="00C07132" w:rsidP="001C0006">
      <w:pPr>
        <w:spacing w:before="120"/>
        <w:rPr>
          <w:rFonts w:cstheme="minorHAnsi"/>
          <w:b/>
          <w:sz w:val="24"/>
          <w:u w:val="single"/>
        </w:rPr>
      </w:pPr>
    </w:p>
    <w:p w14:paraId="3FEE2020" w14:textId="1ABB3E7A" w:rsidR="00766B42" w:rsidRDefault="00766B42" w:rsidP="001C0006">
      <w:pPr>
        <w:spacing w:before="120"/>
        <w:rPr>
          <w:rFonts w:cstheme="minorHAnsi"/>
          <w:b/>
          <w:sz w:val="24"/>
          <w:u w:val="single"/>
        </w:rPr>
      </w:pPr>
    </w:p>
    <w:p w14:paraId="244BE1D2" w14:textId="77777777" w:rsidR="001B5C3B" w:rsidRDefault="001B5C3B" w:rsidP="001C0006">
      <w:pPr>
        <w:spacing w:before="120"/>
        <w:rPr>
          <w:rFonts w:cstheme="minorHAnsi"/>
          <w:b/>
          <w:sz w:val="24"/>
          <w:u w:val="single"/>
        </w:rPr>
      </w:pPr>
    </w:p>
    <w:p w14:paraId="736331F4" w14:textId="54717EE9" w:rsidR="00DB72FC" w:rsidRPr="007876EC" w:rsidRDefault="001C0006" w:rsidP="007876EC">
      <w:pPr>
        <w:spacing w:before="120"/>
        <w:rPr>
          <w:rFonts w:cstheme="minorHAnsi"/>
          <w:b/>
          <w:sz w:val="24"/>
          <w:szCs w:val="24"/>
        </w:rPr>
      </w:pPr>
      <w:r w:rsidRPr="000E65AC">
        <w:rPr>
          <w:rFonts w:cstheme="minorHAnsi"/>
          <w:b/>
          <w:sz w:val="24"/>
          <w:szCs w:val="24"/>
          <w:u w:val="single"/>
        </w:rPr>
        <w:lastRenderedPageBreak/>
        <w:t>Activité n°1</w:t>
      </w:r>
      <w:r w:rsidRPr="000E65AC">
        <w:rPr>
          <w:rFonts w:cstheme="minorHAnsi"/>
          <w:sz w:val="24"/>
          <w:szCs w:val="24"/>
        </w:rPr>
        <w:t xml:space="preserve"> : </w:t>
      </w:r>
      <w:r w:rsidR="00DB72FC" w:rsidRPr="00D82F15">
        <w:rPr>
          <w:rFonts w:ascii="Segoe UI" w:hAnsi="Segoe UI" w:cs="Segoe UI"/>
          <w:b/>
          <w:sz w:val="24"/>
          <w:szCs w:val="24"/>
        </w:rPr>
        <w:t xml:space="preserve">Répondez </w:t>
      </w:r>
      <w:r w:rsidR="00DB72FC" w:rsidRPr="00D82F15">
        <w:rPr>
          <w:rFonts w:ascii="Segoe UI" w:hAnsi="Segoe UI" w:cs="Segoe UI"/>
          <w:sz w:val="24"/>
          <w:szCs w:val="24"/>
        </w:rPr>
        <w:t>aux questions suivantes</w:t>
      </w:r>
      <w:r w:rsidR="00D82F15">
        <w:rPr>
          <w:rFonts w:ascii="Segoe UI" w:hAnsi="Segoe UI" w:cs="Segoe UI"/>
          <w:sz w:val="24"/>
          <w:szCs w:val="24"/>
        </w:rPr>
        <w:t xml:space="preserve"> : </w:t>
      </w:r>
    </w:p>
    <w:p w14:paraId="2176B41D" w14:textId="49419382" w:rsidR="00D82F15" w:rsidRPr="00D82F15" w:rsidRDefault="00D82F15" w:rsidP="00D82F15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sz w:val="24"/>
          <w:szCs w:val="24"/>
        </w:rPr>
      </w:pPr>
    </w:p>
    <w:p w14:paraId="36E01A7A" w14:textId="5299BEE6" w:rsidR="00DB72FC" w:rsidRPr="00897D46" w:rsidRDefault="00B03FD0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Que signifie</w:t>
      </w:r>
      <w:r w:rsidR="00DB72FC" w:rsidRPr="00897D46">
        <w:rPr>
          <w:rFonts w:cstheme="minorHAnsi"/>
          <w:b/>
          <w:bCs/>
          <w:sz w:val="24"/>
          <w:szCs w:val="24"/>
        </w:rPr>
        <w:t xml:space="preserve"> R</w:t>
      </w:r>
      <w:r>
        <w:rPr>
          <w:rFonts w:cstheme="minorHAnsi"/>
          <w:b/>
          <w:bCs/>
          <w:sz w:val="24"/>
          <w:szCs w:val="24"/>
        </w:rPr>
        <w:t>.</w:t>
      </w:r>
      <w:r w:rsidR="00DB72FC" w:rsidRPr="00897D46">
        <w:rPr>
          <w:rFonts w:cstheme="minorHAnsi"/>
          <w:b/>
          <w:bCs/>
          <w:sz w:val="24"/>
          <w:szCs w:val="24"/>
        </w:rPr>
        <w:t>A</w:t>
      </w:r>
      <w:r>
        <w:rPr>
          <w:rFonts w:cstheme="minorHAnsi"/>
          <w:b/>
          <w:bCs/>
          <w:sz w:val="24"/>
          <w:szCs w:val="24"/>
        </w:rPr>
        <w:t>.</w:t>
      </w:r>
      <w:r w:rsidR="00DB72FC" w:rsidRPr="00897D46">
        <w:rPr>
          <w:rFonts w:cstheme="minorHAnsi"/>
          <w:b/>
          <w:bCs/>
          <w:sz w:val="24"/>
          <w:szCs w:val="24"/>
        </w:rPr>
        <w:t>B</w:t>
      </w:r>
      <w:r>
        <w:rPr>
          <w:rFonts w:cstheme="minorHAnsi"/>
          <w:b/>
          <w:bCs/>
          <w:sz w:val="24"/>
          <w:szCs w:val="24"/>
        </w:rPr>
        <w:t>.</w:t>
      </w:r>
      <w:r w:rsidR="00DB72FC" w:rsidRPr="00897D46">
        <w:rPr>
          <w:rFonts w:cstheme="minorHAnsi"/>
          <w:b/>
          <w:bCs/>
          <w:sz w:val="24"/>
          <w:szCs w:val="24"/>
        </w:rPr>
        <w:t>C ?</w:t>
      </w:r>
    </w:p>
    <w:p w14:paraId="71974818" w14:textId="726D0E5D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3249F9D" w14:textId="7F5D30A0" w:rsidR="00DB72FC" w:rsidRPr="00897D46" w:rsidRDefault="00B03FD0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Quels sont les objectifs </w:t>
      </w:r>
      <w:r w:rsidR="00DB72FC" w:rsidRPr="00897D46">
        <w:rPr>
          <w:rFonts w:cstheme="minorHAnsi"/>
          <w:b/>
          <w:bCs/>
          <w:sz w:val="24"/>
          <w:szCs w:val="24"/>
        </w:rPr>
        <w:t>du RABC en blanchisserie ?</w:t>
      </w:r>
    </w:p>
    <w:p w14:paraId="090DF5C8" w14:textId="4691E999" w:rsid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4DB4095" w14:textId="52E95520" w:rsidR="00FF4EB3" w:rsidRPr="00FF4EB3" w:rsidRDefault="00FF4EB3" w:rsidP="00FF4EB3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60381FB" w14:textId="29A35E01" w:rsidR="00DB72FC" w:rsidRPr="00897D46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897D46">
        <w:rPr>
          <w:rFonts w:ascii="Calibri" w:hAnsi="Calibri" w:cs="Calibri"/>
          <w:b/>
          <w:bCs/>
          <w:sz w:val="24"/>
          <w:szCs w:val="24"/>
        </w:rPr>
        <w:t>Qu'est-ce qu'un point critique en RABC ?</w:t>
      </w:r>
    </w:p>
    <w:p w14:paraId="4B4D7803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7B5A1E68" w14:textId="43BA7F33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AD03BE8" w14:textId="64AEAA48" w:rsidR="00DB72FC" w:rsidRPr="00897D46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897D46">
        <w:rPr>
          <w:rFonts w:cstheme="minorHAnsi"/>
          <w:b/>
          <w:bCs/>
          <w:sz w:val="24"/>
          <w:szCs w:val="24"/>
        </w:rPr>
        <w:t>Qu'est-ce qu'une limite critique ?</w:t>
      </w:r>
    </w:p>
    <w:p w14:paraId="5556FB59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BC7756F" w14:textId="6AF6CCB0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D7CF1CD" w14:textId="3980047E" w:rsidR="00DB72FC" w:rsidRPr="00897D46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ascii="Calibri" w:hAnsi="Calibri" w:cs="Calibri"/>
          <w:sz w:val="24"/>
          <w:szCs w:val="24"/>
        </w:rPr>
      </w:pPr>
      <w:r w:rsidRPr="00897D46">
        <w:rPr>
          <w:rFonts w:ascii="Calibri" w:hAnsi="Calibri" w:cs="Calibri"/>
          <w:b/>
          <w:bCs/>
          <w:sz w:val="24"/>
          <w:szCs w:val="24"/>
        </w:rPr>
        <w:t>Pourquoi est-ce important de nettoye</w:t>
      </w:r>
      <w:r w:rsidR="00FF4EB3">
        <w:rPr>
          <w:rFonts w:ascii="Calibri" w:hAnsi="Calibri" w:cs="Calibri"/>
          <w:b/>
          <w:bCs/>
          <w:sz w:val="24"/>
          <w:szCs w:val="24"/>
        </w:rPr>
        <w:t>r et de désinfecter les matériels</w:t>
      </w:r>
      <w:r w:rsidRPr="00897D46">
        <w:rPr>
          <w:rFonts w:ascii="Calibri" w:hAnsi="Calibri" w:cs="Calibri"/>
          <w:b/>
          <w:bCs/>
          <w:sz w:val="24"/>
          <w:szCs w:val="24"/>
        </w:rPr>
        <w:t xml:space="preserve"> ?</w:t>
      </w:r>
    </w:p>
    <w:p w14:paraId="620734CD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538E072" w14:textId="2EE14AE2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3562B473" w14:textId="140295BF" w:rsidR="00DB72FC" w:rsidRPr="00897D46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897D46">
        <w:rPr>
          <w:rFonts w:cstheme="minorHAnsi"/>
          <w:b/>
          <w:bCs/>
          <w:sz w:val="24"/>
          <w:szCs w:val="24"/>
        </w:rPr>
        <w:t>Pourquoi faut-il séparer le linge sale du linge propre ?</w:t>
      </w:r>
    </w:p>
    <w:p w14:paraId="67EE2E38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2FAC3E9" w14:textId="5DD4D6C9" w:rsidR="00DB72FC" w:rsidRPr="00897D46" w:rsidRDefault="00957169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897D46">
        <w:rPr>
          <w:rFonts w:cstheme="minorHAnsi"/>
          <w:b/>
          <w:bCs/>
          <w:sz w:val="24"/>
          <w:szCs w:val="24"/>
        </w:rPr>
        <w:t>Qu'est-ce qu'un protocole d’hygiène</w:t>
      </w:r>
      <w:r w:rsidR="00DB72FC" w:rsidRPr="00897D46">
        <w:rPr>
          <w:rFonts w:cstheme="minorHAnsi"/>
          <w:b/>
          <w:bCs/>
          <w:sz w:val="24"/>
          <w:szCs w:val="24"/>
        </w:rPr>
        <w:t xml:space="preserve"> ?</w:t>
      </w:r>
    </w:p>
    <w:p w14:paraId="56D2D821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3DB7BC0" w14:textId="72FF75DF" w:rsidR="00897D46" w:rsidRPr="00FF4EB3" w:rsidRDefault="00C07132" w:rsidP="00FF4EB3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0025350A" w14:textId="5A5B3700" w:rsidR="00DB72FC" w:rsidRPr="00897D46" w:rsidRDefault="00DB72FC" w:rsidP="00DB72FC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897D46">
        <w:rPr>
          <w:rFonts w:cstheme="minorHAnsi"/>
          <w:b/>
          <w:bCs/>
          <w:sz w:val="24"/>
          <w:szCs w:val="24"/>
        </w:rPr>
        <w:t xml:space="preserve">Pourquoi </w:t>
      </w:r>
      <w:r w:rsidR="002B3A4C">
        <w:rPr>
          <w:rFonts w:cstheme="minorHAnsi"/>
          <w:b/>
          <w:bCs/>
          <w:sz w:val="24"/>
          <w:szCs w:val="24"/>
        </w:rPr>
        <w:t xml:space="preserve">doit-on porter des EPI </w:t>
      </w:r>
      <w:r w:rsidRPr="00897D46">
        <w:rPr>
          <w:rFonts w:cstheme="minorHAnsi"/>
          <w:b/>
          <w:bCs/>
          <w:sz w:val="24"/>
          <w:szCs w:val="24"/>
        </w:rPr>
        <w:t>en blanchisserie</w:t>
      </w:r>
      <w:r w:rsidR="00C07132" w:rsidRPr="00897D46">
        <w:rPr>
          <w:rFonts w:cstheme="minorHAnsi"/>
          <w:b/>
          <w:bCs/>
          <w:sz w:val="24"/>
          <w:szCs w:val="24"/>
        </w:rPr>
        <w:t> ?</w:t>
      </w:r>
    </w:p>
    <w:p w14:paraId="169C41FA" w14:textId="5F78B1BF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906028B" w14:textId="64D8E78A" w:rsid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6C7486FA" w14:textId="77777777" w:rsidR="007876EC" w:rsidRDefault="007876EC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</w:p>
    <w:p w14:paraId="172AD8F7" w14:textId="77777777" w:rsidR="006A1D27" w:rsidRDefault="006A1D27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</w:p>
    <w:p w14:paraId="4D6B228D" w14:textId="77777777" w:rsidR="007876EC" w:rsidRPr="00C07132" w:rsidRDefault="007876EC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</w:p>
    <w:p w14:paraId="29BEB7E2" w14:textId="44DAAF00" w:rsidR="00DB72FC" w:rsidRPr="00897D46" w:rsidRDefault="00DB72FC" w:rsidP="00C07132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sz w:val="24"/>
          <w:szCs w:val="24"/>
        </w:rPr>
      </w:pPr>
      <w:r w:rsidRPr="00897D46">
        <w:rPr>
          <w:rFonts w:cstheme="minorHAnsi"/>
          <w:b/>
          <w:bCs/>
          <w:sz w:val="24"/>
          <w:szCs w:val="24"/>
        </w:rPr>
        <w:t>Pourquoi est-il important de former les employés aux règles d'hygiène ?</w:t>
      </w:r>
    </w:p>
    <w:p w14:paraId="148B5A06" w14:textId="77777777" w:rsidR="00C07132" w:rsidRP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1096342" w14:textId="5CD45D75" w:rsidR="00C07132" w:rsidRDefault="00C07132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0E4B263" w14:textId="77777777" w:rsidR="007876EC" w:rsidRDefault="007876EC" w:rsidP="007876EC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04FCFD3" w14:textId="77777777" w:rsidR="007876EC" w:rsidRDefault="007876EC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</w:p>
    <w:p w14:paraId="53D85395" w14:textId="17958B78" w:rsidR="00B7364E" w:rsidRPr="00897D46" w:rsidRDefault="00B7364E" w:rsidP="00B7364E">
      <w:pPr>
        <w:pStyle w:val="Paragraphedeliste"/>
        <w:numPr>
          <w:ilvl w:val="0"/>
          <w:numId w:val="31"/>
        </w:numPr>
        <w:autoSpaceDE w:val="0"/>
        <w:autoSpaceDN w:val="0"/>
        <w:adjustRightInd w:val="0"/>
        <w:rPr>
          <w:rFonts w:cstheme="minorHAnsi"/>
          <w:b/>
          <w:sz w:val="24"/>
          <w:szCs w:val="24"/>
        </w:rPr>
      </w:pPr>
      <w:r w:rsidRPr="00897D46">
        <w:rPr>
          <w:rFonts w:cstheme="minorHAnsi"/>
          <w:b/>
          <w:sz w:val="24"/>
          <w:szCs w:val="24"/>
        </w:rPr>
        <w:t>Cette blouse a suivi le processus de lavage habituel (c’est-à-dir</w:t>
      </w:r>
      <w:r w:rsidR="002B3A4C">
        <w:rPr>
          <w:rFonts w:cstheme="minorHAnsi"/>
          <w:b/>
          <w:sz w:val="24"/>
          <w:szCs w:val="24"/>
        </w:rPr>
        <w:t>e lavage à 60°C</w:t>
      </w:r>
      <w:r w:rsidR="00B03FD0">
        <w:rPr>
          <w:rFonts w:cstheme="minorHAnsi"/>
          <w:b/>
          <w:sz w:val="24"/>
          <w:szCs w:val="24"/>
        </w:rPr>
        <w:t xml:space="preserve"> d’une durée d’1h</w:t>
      </w:r>
      <w:r w:rsidR="002B3A4C">
        <w:rPr>
          <w:rFonts w:cstheme="minorHAnsi"/>
          <w:b/>
          <w:sz w:val="24"/>
          <w:szCs w:val="24"/>
        </w:rPr>
        <w:t xml:space="preserve"> et désinfection</w:t>
      </w:r>
      <w:r w:rsidRPr="00897D46">
        <w:rPr>
          <w:rFonts w:cstheme="minorHAnsi"/>
          <w:b/>
          <w:sz w:val="24"/>
          <w:szCs w:val="24"/>
        </w:rPr>
        <w:t>), que remarquez-vous ? La méthode RABC est-elle respectée ?</w:t>
      </w:r>
    </w:p>
    <w:p w14:paraId="2D0B5B6A" w14:textId="1FE6CDB5" w:rsidR="00B7364E" w:rsidRPr="000E65AC" w:rsidRDefault="00B7364E" w:rsidP="00B7364E">
      <w:pPr>
        <w:pStyle w:val="Paragraphedeliste"/>
        <w:autoSpaceDE w:val="0"/>
        <w:autoSpaceDN w:val="0"/>
        <w:adjustRightInd w:val="0"/>
        <w:spacing w:line="240" w:lineRule="auto"/>
        <w:rPr>
          <w:rFonts w:ascii="Segoe UI" w:hAnsi="Segoe UI" w:cs="Segoe UI"/>
          <w:sz w:val="24"/>
          <w:szCs w:val="24"/>
        </w:rPr>
      </w:pPr>
    </w:p>
    <w:p w14:paraId="27BEB4A5" w14:textId="64990DF9" w:rsidR="00B7364E" w:rsidRDefault="00B7364E" w:rsidP="00B7364E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  <w:r>
        <w:rPr>
          <w:noProof/>
          <w:lang w:eastAsia="fr-FR"/>
        </w:rPr>
        <w:drawing>
          <wp:anchor distT="0" distB="0" distL="114300" distR="114300" simplePos="0" relativeHeight="251675648" behindDoc="0" locked="0" layoutInCell="1" allowOverlap="1" wp14:anchorId="6E2A388D" wp14:editId="7B1B4057">
            <wp:simplePos x="0" y="0"/>
            <wp:positionH relativeFrom="column">
              <wp:posOffset>2400300</wp:posOffset>
            </wp:positionH>
            <wp:positionV relativeFrom="paragraph">
              <wp:posOffset>12700</wp:posOffset>
            </wp:positionV>
            <wp:extent cx="3543300" cy="1611630"/>
            <wp:effectExtent l="0" t="0" r="0" b="7620"/>
            <wp:wrapNone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24EE30" w14:textId="396EC40F" w:rsidR="00B7364E" w:rsidRDefault="00B7364E" w:rsidP="00B7364E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5D295E1" w14:textId="7A3688CA" w:rsidR="00B7364E" w:rsidRDefault="00B7364E" w:rsidP="00B7364E">
      <w:pPr>
        <w:spacing w:before="120"/>
        <w:rPr>
          <w:rFonts w:cstheme="minorHAnsi"/>
          <w:noProof/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74624" behindDoc="0" locked="0" layoutInCell="1" allowOverlap="1" wp14:anchorId="765AC535" wp14:editId="5F805425">
            <wp:simplePos x="0" y="0"/>
            <wp:positionH relativeFrom="margin">
              <wp:posOffset>-432435</wp:posOffset>
            </wp:positionH>
            <wp:positionV relativeFrom="paragraph">
              <wp:posOffset>260350</wp:posOffset>
            </wp:positionV>
            <wp:extent cx="3115619" cy="1755311"/>
            <wp:effectExtent l="127635" t="100965" r="155575" b="155575"/>
            <wp:wrapNone/>
            <wp:docPr id="60" name="Imag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5619" cy="175531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  <a:softEdge rad="0"/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CCCEE7" w14:textId="00E08A36" w:rsidR="00B7364E" w:rsidRDefault="00B7364E" w:rsidP="00B7364E">
      <w:pPr>
        <w:spacing w:before="120"/>
        <w:rPr>
          <w:rFonts w:cstheme="minorHAnsi"/>
          <w:b/>
          <w:sz w:val="24"/>
          <w:szCs w:val="24"/>
          <w:u w:val="single"/>
        </w:rPr>
      </w:pPr>
    </w:p>
    <w:p w14:paraId="6DA4B072" w14:textId="7965ACCC" w:rsidR="00B7364E" w:rsidRPr="00C07132" w:rsidRDefault="00B7364E" w:rsidP="00C07132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</w:p>
    <w:p w14:paraId="546FBE03" w14:textId="20DB3597" w:rsidR="00DB72FC" w:rsidRPr="000E65AC" w:rsidRDefault="00B7364E" w:rsidP="00DB72FC">
      <w:pPr>
        <w:pStyle w:val="Paragraphedeliste"/>
        <w:autoSpaceDE w:val="0"/>
        <w:autoSpaceDN w:val="0"/>
        <w:adjustRightInd w:val="0"/>
        <w:spacing w:line="240" w:lineRule="auto"/>
        <w:rPr>
          <w:rFonts w:ascii="Segoe UI" w:hAnsi="Segoe UI" w:cs="Segoe UI"/>
          <w:sz w:val="24"/>
          <w:szCs w:val="24"/>
        </w:rPr>
      </w:pPr>
      <w:r>
        <w:rPr>
          <w:rFonts w:cstheme="minorHAnsi"/>
          <w:b/>
          <w:noProof/>
          <w:sz w:val="24"/>
          <w:szCs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7201F3" wp14:editId="59290A19">
                <wp:simplePos x="0" y="0"/>
                <wp:positionH relativeFrom="column">
                  <wp:posOffset>1613965</wp:posOffset>
                </wp:positionH>
                <wp:positionV relativeFrom="paragraph">
                  <wp:posOffset>30126</wp:posOffset>
                </wp:positionV>
                <wp:extent cx="1143000" cy="1247775"/>
                <wp:effectExtent l="0" t="0" r="61913" b="80962"/>
                <wp:wrapNone/>
                <wp:docPr id="453" name="Arc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692138">
                          <a:off x="0" y="0"/>
                          <a:ext cx="1143000" cy="1247775"/>
                        </a:xfrm>
                        <a:prstGeom prst="arc">
                          <a:avLst>
                            <a:gd name="adj1" fmla="val 15325023"/>
                            <a:gd name="adj2" fmla="val 0"/>
                          </a:avLst>
                        </a:prstGeom>
                        <a:ln>
                          <a:headEnd type="triangle" w="med" len="med"/>
                          <a:tailEnd type="non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919D3" id="Arc 453" o:spid="_x0000_s1026" style="position:absolute;margin-left:127.1pt;margin-top:2.35pt;width:90pt;height:98.25pt;rotation:6217333fd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43000,1247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" path="m415363,23735nsc598189,-32949,794866,13293,940107,147113v128659,118542,202893,292983,202893,476775l571500,623888,415363,23735xem415363,23735nfc598189,-32949,794866,13293,940107,147113v128659,118542,202893,292983,202893,476775e" filled="f" strokecolor="#4f81bd [3204]" strokeweight="2pt">
                <v:stroke startarrow="block"/>
                <v:shadow on="t" color="black" opacity="24903f" origin=",.5" offset="0,.55556mm"/>
                <v:path arrowok="t" o:connecttype="custom" o:connectlocs="415363,23735;940107,147113;1143000,623888" o:connectangles="0,0,0"/>
              </v:shape>
            </w:pict>
          </mc:Fallback>
        </mc:AlternateContent>
      </w:r>
    </w:p>
    <w:p w14:paraId="7099EA76" w14:textId="7E51BD61" w:rsidR="004E126A" w:rsidRDefault="004E126A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BC4A468" w14:textId="371C7C98" w:rsidR="004E126A" w:rsidRDefault="004E126A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DD47554" w14:textId="3AA5F0E8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0B17C283" w14:textId="298DC0FB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3E312929" w14:textId="7F04EAC6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7AAFA8CF" w14:textId="3FEC0935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D2A0168" w14:textId="2F84D3BD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15BBD527" w14:textId="61ECE453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80035F8" w14:textId="61820AE8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3296FC51" w14:textId="4FF27DB4" w:rsidR="00C07132" w:rsidRPr="00B7364E" w:rsidRDefault="00B7364E" w:rsidP="00B7364E">
      <w:pPr>
        <w:pStyle w:val="Paragraphedeliste"/>
        <w:autoSpaceDE w:val="0"/>
        <w:autoSpaceDN w:val="0"/>
        <w:adjustRightInd w:val="0"/>
        <w:rPr>
          <w:rFonts w:ascii="Segoe UI" w:hAnsi="Segoe UI" w:cs="Segoe UI"/>
          <w:sz w:val="24"/>
          <w:szCs w:val="24"/>
        </w:rPr>
      </w:pPr>
      <w:r>
        <w:rPr>
          <w:rFonts w:ascii="Segoe UI" w:hAnsi="Segoe UI" w:cs="Segoe UI"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C4B3324" w14:textId="262E2107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331A877A" w14:textId="3DD2E240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02D9307A" w14:textId="612561D4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7226F3FB" w14:textId="5B6ADF97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2E1083FD" w14:textId="50BCBF7A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1E7C6673" w14:textId="6B3A15CC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4A643603" w14:textId="0178FEF0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19D8FB9B" w14:textId="3ECFF803" w:rsidR="00C07132" w:rsidRDefault="00C07132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E3E75CF" w14:textId="77777777" w:rsidR="00FF4EB3" w:rsidRDefault="00FF4EB3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774B30AD" w14:textId="77777777" w:rsidR="00FF4EB3" w:rsidRDefault="00FF4EB3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2CD6EEF0" w14:textId="77777777" w:rsidR="006A1D27" w:rsidRDefault="006A1D27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</w:p>
    <w:p w14:paraId="571F98DF" w14:textId="4F533258" w:rsidR="00FF4EB3" w:rsidRDefault="00A16AA6" w:rsidP="004E126A">
      <w:pPr>
        <w:autoSpaceDE w:val="0"/>
        <w:autoSpaceDN w:val="0"/>
        <w:adjustRightInd w:val="0"/>
        <w:spacing w:line="240" w:lineRule="auto"/>
        <w:rPr>
          <w:rFonts w:ascii="Segoe UI" w:hAnsi="Segoe UI" w:cs="Segoe UI"/>
          <w:b/>
          <w:sz w:val="24"/>
          <w:szCs w:val="24"/>
        </w:rPr>
      </w:pPr>
      <w:r w:rsidRPr="00972240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8396332" wp14:editId="16754830">
                <wp:simplePos x="0" y="0"/>
                <wp:positionH relativeFrom="column">
                  <wp:posOffset>4886671</wp:posOffset>
                </wp:positionH>
                <wp:positionV relativeFrom="paragraph">
                  <wp:posOffset>40351</wp:posOffset>
                </wp:positionV>
                <wp:extent cx="1905000" cy="273050"/>
                <wp:effectExtent l="0" t="0" r="0" b="0"/>
                <wp:wrapNone/>
                <wp:docPr id="39" name="Zone de text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6C8D79" w14:textId="4A4B9F17" w:rsidR="00A16AA6" w:rsidRDefault="00A16AA6" w:rsidP="00A16AA6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C12.2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5A0DCCC7" wp14:editId="5E75C189">
                                  <wp:extent cx="1136650" cy="95250"/>
                                  <wp:effectExtent l="0" t="0" r="6350" b="0"/>
                                  <wp:docPr id="46" name="Imag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7C2E21" w14:textId="77777777" w:rsidR="00A16AA6" w:rsidRDefault="00A16AA6" w:rsidP="00A16A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96332" id="Zone de texte 39" o:spid="_x0000_s1042" type="#_x0000_t202" style="position:absolute;margin-left:384.8pt;margin-top:3.2pt;width:150pt;height:21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" fillcolor="window" stroked="f" strokeweight=".5pt">
                <v:textbox>
                  <w:txbxContent>
                    <w:p w14:paraId="436C8D79" w14:textId="4A4B9F17" w:rsidR="00A16AA6" w:rsidRDefault="00A16AA6" w:rsidP="00A16AA6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C12.2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5A0DCCC7" wp14:editId="5E75C189">
                            <wp:extent cx="1136650" cy="95250"/>
                            <wp:effectExtent l="0" t="0" r="6350" b="0"/>
                            <wp:docPr id="46" name="Imag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67C2E21" w14:textId="77777777" w:rsidR="00A16AA6" w:rsidRDefault="00A16AA6" w:rsidP="00A16AA6"/>
                  </w:txbxContent>
                </v:textbox>
              </v:shape>
            </w:pict>
          </mc:Fallback>
        </mc:AlternateContent>
      </w:r>
    </w:p>
    <w:p w14:paraId="33C37390" w14:textId="10740E3F" w:rsidR="00C07132" w:rsidRPr="000E65AC" w:rsidRDefault="00C07132" w:rsidP="00C07132">
      <w:pPr>
        <w:spacing w:before="120"/>
        <w:rPr>
          <w:rFonts w:cstheme="minorHAnsi"/>
          <w:b/>
          <w:sz w:val="24"/>
          <w:szCs w:val="24"/>
        </w:rPr>
      </w:pPr>
      <w:r w:rsidRPr="000E65AC">
        <w:rPr>
          <w:rFonts w:cstheme="minorHAnsi"/>
          <w:b/>
          <w:sz w:val="24"/>
          <w:szCs w:val="24"/>
          <w:u w:val="single"/>
        </w:rPr>
        <w:t>Activité n°</w:t>
      </w:r>
      <w:r>
        <w:rPr>
          <w:rFonts w:cstheme="minorHAnsi"/>
          <w:b/>
          <w:sz w:val="24"/>
          <w:szCs w:val="24"/>
          <w:u w:val="single"/>
        </w:rPr>
        <w:t>2</w:t>
      </w:r>
      <w:r w:rsidRPr="000E65AC">
        <w:rPr>
          <w:rFonts w:cstheme="minorHAnsi"/>
          <w:sz w:val="24"/>
          <w:szCs w:val="24"/>
        </w:rPr>
        <w:t xml:space="preserve"> : </w:t>
      </w:r>
    </w:p>
    <w:p w14:paraId="7D333311" w14:textId="23E6EA48" w:rsidR="004E126A" w:rsidRPr="00C07132" w:rsidRDefault="004E126A" w:rsidP="004E126A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C07132">
        <w:rPr>
          <w:rFonts w:cstheme="minorHAnsi"/>
          <w:b/>
          <w:sz w:val="24"/>
          <w:szCs w:val="24"/>
        </w:rPr>
        <w:t>Voici quelques photos</w:t>
      </w:r>
      <w:r w:rsidR="00E44AB0" w:rsidRPr="00C07132">
        <w:rPr>
          <w:rFonts w:cstheme="minorHAnsi"/>
          <w:b/>
          <w:sz w:val="24"/>
          <w:szCs w:val="24"/>
        </w:rPr>
        <w:t xml:space="preserve"> </w:t>
      </w:r>
      <w:r w:rsidRPr="00C07132">
        <w:rPr>
          <w:rFonts w:cstheme="minorHAnsi"/>
          <w:b/>
          <w:sz w:val="24"/>
          <w:szCs w:val="24"/>
        </w:rPr>
        <w:t xml:space="preserve">de vos ateliers que </w:t>
      </w:r>
      <w:r w:rsidR="00E44AB0" w:rsidRPr="00C07132">
        <w:rPr>
          <w:rFonts w:cstheme="minorHAnsi"/>
          <w:b/>
          <w:sz w:val="24"/>
          <w:szCs w:val="24"/>
        </w:rPr>
        <w:t xml:space="preserve">vos équipes ont réalisé, que </w:t>
      </w:r>
      <w:r w:rsidRPr="00C07132">
        <w:rPr>
          <w:rFonts w:cstheme="minorHAnsi"/>
          <w:b/>
          <w:sz w:val="24"/>
          <w:szCs w:val="24"/>
        </w:rPr>
        <w:t>pouvez-vous en dire ?</w:t>
      </w:r>
      <w:r w:rsidRPr="00C07132">
        <w:rPr>
          <w:rFonts w:cstheme="minorHAnsi"/>
          <w:sz w:val="24"/>
          <w:szCs w:val="24"/>
        </w:rPr>
        <w:t xml:space="preserve"> </w:t>
      </w:r>
    </w:p>
    <w:p w14:paraId="7A5ED272" w14:textId="77777777" w:rsidR="00172D19" w:rsidRPr="00C07132" w:rsidRDefault="009B7BCC" w:rsidP="00172D19">
      <w:p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B03FD0">
        <w:rPr>
          <w:rFonts w:cstheme="minorHAnsi"/>
          <w:noProof/>
          <w:highlight w:val="yellow"/>
          <w:lang w:eastAsia="fr-FR"/>
        </w:rPr>
        <w:drawing>
          <wp:anchor distT="0" distB="0" distL="114300" distR="114300" simplePos="0" relativeHeight="251663360" behindDoc="0" locked="0" layoutInCell="1" allowOverlap="1" wp14:anchorId="4225AACD" wp14:editId="2C5F0A84">
            <wp:simplePos x="0" y="0"/>
            <wp:positionH relativeFrom="column">
              <wp:posOffset>5411395</wp:posOffset>
            </wp:positionH>
            <wp:positionV relativeFrom="paragraph">
              <wp:posOffset>103297</wp:posOffset>
            </wp:positionV>
            <wp:extent cx="659219" cy="659219"/>
            <wp:effectExtent l="0" t="0" r="0" b="7620"/>
            <wp:wrapNone/>
            <wp:docPr id="16" name="Image 16" descr="Puna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unais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19" cy="65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3FD0">
        <w:rPr>
          <w:rFonts w:cstheme="minorHAnsi"/>
          <w:b/>
          <w:noProof/>
          <w:sz w:val="24"/>
          <w:szCs w:val="24"/>
          <w:highlight w:val="yellow"/>
          <w:lang w:eastAsia="fr-FR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A40DD92" wp14:editId="552342D1">
                <wp:simplePos x="0" y="0"/>
                <wp:positionH relativeFrom="column">
                  <wp:posOffset>5625153</wp:posOffset>
                </wp:positionH>
                <wp:positionV relativeFrom="paragraph">
                  <wp:posOffset>101696</wp:posOffset>
                </wp:positionV>
                <wp:extent cx="947878" cy="1050706"/>
                <wp:effectExtent l="190500" t="171450" r="405130" b="397510"/>
                <wp:wrapNone/>
                <wp:docPr id="463" name="Groupe 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151956">
                          <a:off x="0" y="0"/>
                          <a:ext cx="947878" cy="1050706"/>
                          <a:chOff x="0" y="0"/>
                          <a:chExt cx="2727960" cy="3086100"/>
                        </a:xfrm>
                      </wpg:grpSpPr>
                      <pic:pic xmlns:pic="http://schemas.openxmlformats.org/drawingml/2006/picture">
                        <pic:nvPicPr>
                          <pic:cNvPr id="62" name="Image 62" descr="Polaroid Frame PNG For Photoshop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4" r="20339"/>
                          <a:stretch/>
                        </pic:blipFill>
                        <pic:spPr bwMode="auto">
                          <a:xfrm>
                            <a:off x="0" y="0"/>
                            <a:ext cx="2727960" cy="3086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Image 61" descr="D:\RNR 2024 25\Photos situations lycée\20241125_133047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20" t="18677" r="25979" b="2594"/>
                          <a:stretch/>
                        </pic:blipFill>
                        <pic:spPr bwMode="auto">
                          <a:xfrm>
                            <a:off x="325120" y="287866"/>
                            <a:ext cx="2148840" cy="2080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0FB73C" id="Groupe 463" o:spid="_x0000_s1026" style="position:absolute;margin-left:442.95pt;margin-top:8pt;width:74.65pt;height:82.75pt;rotation:1258243fd;z-index:251662336;mso-width-relative:margin;mso-height-relative:margin" coordsize="27279,308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">
                <v:shape id="Image 62" o:spid="_x0000_s1027" type="#_x0000_t75" alt="Polaroid Frame PNG For Photoshop" style="position:absolute;width:27279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jMUvEAAAA2wAAAA8AAABkcnMvZG93bnJldi54bWxEj0+LwjAUxO/CfofwFrxpquIfukZZZIWC&#10;XtRdvD6bZ1u2eSlNtNVPbwTB4zAzv2Hmy9aU4kq1KywrGPQjEMSp1QVnCn4P694MhPPIGkvLpOBG&#10;DpaLj84cY20b3tF17zMRIOxiVJB7X8VSujQng65vK+LgnW1t0AdZZ1LX2AS4KeUwiibSYMFhIceK&#10;Vjml//uLUaCb8SG7T1e7QVJuR8nf+XQ8/WyU6n62318gPLX+HX61E61gMoTnl/AD5O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jMUvEAAAA2wAAAA8AAAAAAAAAAAAAAAAA&#10;nwIAAGRycy9kb3ducmV2LnhtbFBLBQYAAAAABAAEAPcAAACQAwAAAAA=&#10;">
                  <v:imagedata r:id="rId36" o:title="Polaroid Frame PNG For Photoshop" cropleft="12219f" cropright="13329f"/>
                  <v:shadow on="t" color="#333" opacity="42598f" origin="-.5,-.5" offset="2.74397mm,2.74397mm"/>
                  <v:path arrowok="t"/>
                </v:shape>
                <v:shape id="Image 61" o:spid="_x0000_s1028" type="#_x0000_t75" style="position:absolute;left:3251;top:2878;width:21488;height:20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6BE/EAAAA2wAAAA8AAABkcnMvZG93bnJldi54bWxEj0FrwkAUhO9C/8PyhF6KbpQqEl0lWCzF&#10;Q2mj3h/ZZzaYfRuyW5P+e1cQPA4z8w2z2vS2FldqfeVYwWScgCAunK64VHA87EYLED4ga6wdk4J/&#10;8rBZvwxWmGrX8S9d81CKCGGfogITQpNK6QtDFv3YNcTRO7vWYoiyLaVusYtwW8tpksylxYrjgsGG&#10;toaKS/5nFXSnWX95K3d5xh+z7d58/nxP3zOlXod9tgQRqA/P8KP9pRXMJ3D/En+AX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m6BE/EAAAA2wAAAA8AAAAAAAAAAAAAAAAA&#10;nwIAAGRycy9kb3ducmV2LnhtbFBLBQYAAAAABAAEAPcAAACQAwAAAAA=&#10;">
                  <v:imagedata r:id="rId37" o:title="20241125_133047" croptop="12240f" cropbottom="1700f" cropleft="13776f" cropright="17026f"/>
                  <v:path arrowok="t"/>
                </v:shape>
              </v:group>
            </w:pict>
          </mc:Fallback>
        </mc:AlternateContent>
      </w:r>
      <w:r w:rsidR="00172D19" w:rsidRPr="00B03FD0">
        <w:rPr>
          <w:rFonts w:cstheme="minorHAnsi"/>
          <w:noProof/>
          <w:highlight w:val="yellow"/>
          <w:lang w:eastAsia="fr-FR"/>
        </w:rPr>
        <w:drawing>
          <wp:anchor distT="0" distB="0" distL="114300" distR="114300" simplePos="0" relativeHeight="251672576" behindDoc="0" locked="0" layoutInCell="1" allowOverlap="1" wp14:anchorId="22BC4EE9" wp14:editId="44C73619">
            <wp:simplePos x="0" y="0"/>
            <wp:positionH relativeFrom="column">
              <wp:posOffset>5411395</wp:posOffset>
            </wp:positionH>
            <wp:positionV relativeFrom="paragraph">
              <wp:posOffset>103297</wp:posOffset>
            </wp:positionV>
            <wp:extent cx="659219" cy="659219"/>
            <wp:effectExtent l="0" t="0" r="0" b="7620"/>
            <wp:wrapNone/>
            <wp:docPr id="44" name="Image 44" descr="Puna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unais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219" cy="65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D19" w:rsidRPr="00B03FD0">
        <w:rPr>
          <w:rFonts w:cstheme="minorHAnsi"/>
          <w:b/>
          <w:noProof/>
          <w:sz w:val="24"/>
          <w:szCs w:val="24"/>
          <w:highlight w:val="yellow"/>
          <w:lang w:eastAsia="fr-FR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BDF0850" wp14:editId="297345AF">
                <wp:simplePos x="0" y="0"/>
                <wp:positionH relativeFrom="column">
                  <wp:posOffset>5625153</wp:posOffset>
                </wp:positionH>
                <wp:positionV relativeFrom="paragraph">
                  <wp:posOffset>101696</wp:posOffset>
                </wp:positionV>
                <wp:extent cx="947878" cy="1050706"/>
                <wp:effectExtent l="190500" t="171450" r="405130" b="397510"/>
                <wp:wrapNone/>
                <wp:docPr id="21" name="Groupe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151956">
                          <a:off x="0" y="0"/>
                          <a:ext cx="947878" cy="1050706"/>
                          <a:chOff x="0" y="0"/>
                          <a:chExt cx="2727960" cy="3086100"/>
                        </a:xfrm>
                      </wpg:grpSpPr>
                      <pic:pic xmlns:pic="http://schemas.openxmlformats.org/drawingml/2006/picture">
                        <pic:nvPicPr>
                          <pic:cNvPr id="23" name="Image 23" descr="Polaroid Frame PNG For Photoshop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44" r="20339"/>
                          <a:stretch/>
                        </pic:blipFill>
                        <pic:spPr bwMode="auto">
                          <a:xfrm>
                            <a:off x="0" y="0"/>
                            <a:ext cx="2727960" cy="3086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Image 38" descr="D:\RNR 2024 25\Photos situations lycée\20241125_133047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20" t="18677" r="25979" b="2594"/>
                          <a:stretch/>
                        </pic:blipFill>
                        <pic:spPr bwMode="auto">
                          <a:xfrm>
                            <a:off x="325120" y="287866"/>
                            <a:ext cx="2148840" cy="2080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FD53CE" id="Groupe 21" o:spid="_x0000_s1026" style="position:absolute;margin-left:442.95pt;margin-top:8pt;width:74.65pt;height:82.75pt;rotation:1258243fd;z-index:251671552;mso-width-relative:margin;mso-height-relative:margin" coordsize="27279,3086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">
                <v:shape id="Image 23" o:spid="_x0000_s1027" type="#_x0000_t75" alt="Polaroid Frame PNG For Photoshop" style="position:absolute;width:27279;height:308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FLRDFAAAA2wAAAA8AAABkcnMvZG93bnJldi54bWxEj0FrwkAUhO+C/2F5Qm+6iWJbUtcgYiFg&#10;L4lKr8/sMwnNvg3ZrUn767uFQo/DzHzDbNLRtOJOvWssK4gXEQji0uqGKwXn0+v8GYTzyBpby6Tg&#10;ixyk2+lkg4m2A+d0L3wlAoRdggpq77tESlfWZNAtbEccvJvtDfog+0rqHocAN61cRtGjNNhwWKix&#10;o31N5UfxaRToYX2qvp/2eZy1b6vscru+Xw9HpR5m4+4FhKfR/4f/2plWsFzB75fwA+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RhS0QxQAAANsAAAAPAAAAAAAAAAAAAAAA&#10;AJ8CAABkcnMvZG93bnJldi54bWxQSwUGAAAAAAQABAD3AAAAkQMAAAAA&#10;">
                  <v:imagedata r:id="rId36" o:title="Polaroid Frame PNG For Photoshop" cropleft="12219f" cropright="13329f"/>
                  <v:shadow on="t" color="#333" opacity="42598f" origin="-.5,-.5" offset="2.74397mm,2.74397mm"/>
                  <v:path arrowok="t"/>
                </v:shape>
                <v:shape id="Image 38" o:spid="_x0000_s1028" type="#_x0000_t75" style="position:absolute;left:3251;top:2878;width:21488;height:208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zgs/BAAAA2wAAAA8AAABkcnMvZG93bnJldi54bWxET89rwjAUvgv7H8ITdhFN53RINUpxOIYH&#10;cVXvj+bZFJuX0mS2+++Xg+Dx4/u92vS2FndqfeVYwdskAUFcOF1xqeB82o0XIHxA1lg7JgV/5GGz&#10;fhmsMNWu4x+656EUMYR9igpMCE0qpS8MWfQT1xBH7upaiyHCtpS6xS6G21pOk+RDWqw4NhhsaGuo&#10;uOW/VkF3mfe3UbnLM/6cb/fm63iYzjKlXod9tgQRqA9P8cP9rRW8x7HxS/wBcv0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szgs/BAAAA2wAAAA8AAAAAAAAAAAAAAAAAnwIA&#10;AGRycy9kb3ducmV2LnhtbFBLBQYAAAAABAAEAPcAAACNAwAAAAA=&#10;">
                  <v:imagedata r:id="rId37" o:title="20241125_133047" croptop="12240f" cropbottom="1700f" cropleft="13776f" cropright="17026f"/>
                  <v:path arrowok="t"/>
                </v:shape>
              </v:group>
            </w:pict>
          </mc:Fallback>
        </mc:AlternateContent>
      </w:r>
      <w:r w:rsidR="00172D19" w:rsidRPr="00B03FD0">
        <w:rPr>
          <w:rFonts w:cstheme="minorHAnsi"/>
          <w:sz w:val="24"/>
          <w:szCs w:val="24"/>
          <w:highlight w:val="yellow"/>
        </w:rPr>
        <w:t>(Photos remises par le professeur)</w:t>
      </w:r>
    </w:p>
    <w:p w14:paraId="02FCAAC9" w14:textId="7BEB5C3A" w:rsidR="00D50DA1" w:rsidRPr="00C07132" w:rsidRDefault="00D50DA1" w:rsidP="00172D19">
      <w:pPr>
        <w:pStyle w:val="Paragraphedeliste"/>
        <w:numPr>
          <w:ilvl w:val="3"/>
          <w:numId w:val="4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C07132">
        <w:rPr>
          <w:rFonts w:cstheme="minorHAnsi"/>
          <w:sz w:val="24"/>
          <w:szCs w:val="24"/>
        </w:rPr>
        <w:t>Observez-les</w:t>
      </w:r>
      <w:r w:rsidR="009B7BCC" w:rsidRPr="00C07132">
        <w:rPr>
          <w:rFonts w:cstheme="minorHAnsi"/>
          <w:sz w:val="24"/>
          <w:szCs w:val="24"/>
        </w:rPr>
        <w:t xml:space="preserve"> photos</w:t>
      </w:r>
    </w:p>
    <w:p w14:paraId="00773ABF" w14:textId="25BB2AC4" w:rsidR="00E44AB0" w:rsidRPr="00C07132" w:rsidRDefault="00E44AB0" w:rsidP="009B7BCC">
      <w:pPr>
        <w:pStyle w:val="Paragraphedeliste"/>
        <w:numPr>
          <w:ilvl w:val="3"/>
          <w:numId w:val="33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C07132">
        <w:rPr>
          <w:rFonts w:cstheme="minorHAnsi"/>
          <w:sz w:val="24"/>
          <w:szCs w:val="24"/>
        </w:rPr>
        <w:t>Complétez le tableau ci-dessous.</w:t>
      </w:r>
    </w:p>
    <w:p w14:paraId="1384A20E" w14:textId="77777777" w:rsidR="00D50DA1" w:rsidRPr="00D50DA1" w:rsidRDefault="00D50DA1" w:rsidP="00D50DA1">
      <w:pPr>
        <w:pStyle w:val="Paragraphedeliste"/>
        <w:autoSpaceDE w:val="0"/>
        <w:autoSpaceDN w:val="0"/>
        <w:adjustRightInd w:val="0"/>
        <w:spacing w:line="240" w:lineRule="auto"/>
        <w:ind w:left="2880"/>
        <w:rPr>
          <w:rFonts w:ascii="Segoe UI" w:hAnsi="Segoe UI" w:cs="Segoe UI"/>
          <w:sz w:val="24"/>
          <w:szCs w:val="24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838"/>
        <w:gridCol w:w="4394"/>
        <w:gridCol w:w="4253"/>
      </w:tblGrid>
      <w:tr w:rsidR="00D50DA1" w14:paraId="5B073EB5" w14:textId="5CE93A80" w:rsidTr="00002E8E">
        <w:tc>
          <w:tcPr>
            <w:tcW w:w="1838" w:type="dxa"/>
            <w:shd w:val="clear" w:color="auto" w:fill="92D050"/>
          </w:tcPr>
          <w:p w14:paraId="1A23860E" w14:textId="57EC8F0D" w:rsidR="00D50DA1" w:rsidRDefault="00D50DA1" w:rsidP="00002E8E">
            <w:pPr>
              <w:tabs>
                <w:tab w:val="left" w:pos="3864"/>
              </w:tabs>
              <w:spacing w:before="120"/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N° photo</w:t>
            </w:r>
          </w:p>
        </w:tc>
        <w:tc>
          <w:tcPr>
            <w:tcW w:w="4394" w:type="dxa"/>
            <w:shd w:val="clear" w:color="auto" w:fill="92D050"/>
          </w:tcPr>
          <w:p w14:paraId="5FDA76AA" w14:textId="3A3D10A6" w:rsidR="00D50DA1" w:rsidRDefault="00D50DA1" w:rsidP="00002E8E">
            <w:pPr>
              <w:tabs>
                <w:tab w:val="left" w:pos="3864"/>
              </w:tabs>
              <w:spacing w:before="120"/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Observations</w:t>
            </w:r>
          </w:p>
        </w:tc>
        <w:tc>
          <w:tcPr>
            <w:tcW w:w="4253" w:type="dxa"/>
            <w:shd w:val="clear" w:color="auto" w:fill="92D050"/>
          </w:tcPr>
          <w:p w14:paraId="7A7630E4" w14:textId="681A8402" w:rsidR="00D50DA1" w:rsidRDefault="00D50DA1" w:rsidP="009B7BCC">
            <w:pPr>
              <w:tabs>
                <w:tab w:val="left" w:pos="3864"/>
              </w:tabs>
              <w:spacing w:before="120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Remédiations</w:t>
            </w:r>
          </w:p>
        </w:tc>
      </w:tr>
      <w:tr w:rsidR="00D50DA1" w14:paraId="0A568F13" w14:textId="233E865A" w:rsidTr="00D26161">
        <w:tc>
          <w:tcPr>
            <w:tcW w:w="1838" w:type="dxa"/>
            <w:vAlign w:val="center"/>
          </w:tcPr>
          <w:p w14:paraId="3FFD959F" w14:textId="53B495D5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1</w:t>
            </w:r>
          </w:p>
        </w:tc>
        <w:tc>
          <w:tcPr>
            <w:tcW w:w="4394" w:type="dxa"/>
          </w:tcPr>
          <w:p w14:paraId="7D598BAF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3D6ABFDB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7DFF65E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E61D5DE" w14:textId="521C6F20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</w:tcPr>
          <w:p w14:paraId="30B4F759" w14:textId="52A0593A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29C5F51C" w14:textId="2981E434" w:rsidTr="00D26161">
        <w:tc>
          <w:tcPr>
            <w:tcW w:w="1838" w:type="dxa"/>
            <w:shd w:val="clear" w:color="auto" w:fill="D9D9D9" w:themeFill="background1" w:themeFillShade="D9"/>
            <w:vAlign w:val="center"/>
          </w:tcPr>
          <w:p w14:paraId="35BB9542" w14:textId="51E4EAF0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2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088DE7DE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04F8161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69CF726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859D825" w14:textId="6EC23A94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D9D9D9" w:themeFill="background1" w:themeFillShade="D9"/>
          </w:tcPr>
          <w:p w14:paraId="771C74AE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0554D861" w14:textId="19B53697" w:rsidTr="00D26161">
        <w:tc>
          <w:tcPr>
            <w:tcW w:w="1838" w:type="dxa"/>
            <w:vAlign w:val="center"/>
          </w:tcPr>
          <w:p w14:paraId="2A58FBC7" w14:textId="5615DBDE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3</w:t>
            </w:r>
          </w:p>
        </w:tc>
        <w:tc>
          <w:tcPr>
            <w:tcW w:w="4394" w:type="dxa"/>
          </w:tcPr>
          <w:p w14:paraId="23EB78E2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A2CF40D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73AC405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32BFDB82" w14:textId="247EFCDD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</w:tcPr>
          <w:p w14:paraId="57FC109A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0685184E" w14:textId="7C15C44D" w:rsidTr="00D26161">
        <w:tc>
          <w:tcPr>
            <w:tcW w:w="1838" w:type="dxa"/>
            <w:shd w:val="clear" w:color="auto" w:fill="D9D9D9" w:themeFill="background1" w:themeFillShade="D9"/>
            <w:vAlign w:val="center"/>
          </w:tcPr>
          <w:p w14:paraId="22FDC606" w14:textId="1FA0B5F5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4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79491635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0ADE4985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684137F6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CA2A446" w14:textId="290CC1DE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D9D9D9" w:themeFill="background1" w:themeFillShade="D9"/>
          </w:tcPr>
          <w:p w14:paraId="6A18AE70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329B05D0" w14:textId="4FE8F141" w:rsidTr="00D26161">
        <w:tc>
          <w:tcPr>
            <w:tcW w:w="1838" w:type="dxa"/>
            <w:vAlign w:val="center"/>
          </w:tcPr>
          <w:p w14:paraId="3B021A04" w14:textId="73713777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5</w:t>
            </w:r>
          </w:p>
        </w:tc>
        <w:tc>
          <w:tcPr>
            <w:tcW w:w="4394" w:type="dxa"/>
          </w:tcPr>
          <w:p w14:paraId="281D21DF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1DA29904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61815B63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5AACCF56" w14:textId="3A9BC999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</w:tcPr>
          <w:p w14:paraId="367C1A0A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78862ED0" w14:textId="51FFB9CA" w:rsidTr="00D26161">
        <w:tc>
          <w:tcPr>
            <w:tcW w:w="1838" w:type="dxa"/>
            <w:shd w:val="clear" w:color="auto" w:fill="D9D9D9" w:themeFill="background1" w:themeFillShade="D9"/>
            <w:vAlign w:val="center"/>
          </w:tcPr>
          <w:p w14:paraId="003AC1CD" w14:textId="5969CAA9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6</w:t>
            </w:r>
          </w:p>
        </w:tc>
        <w:tc>
          <w:tcPr>
            <w:tcW w:w="4394" w:type="dxa"/>
            <w:shd w:val="clear" w:color="auto" w:fill="D9D9D9" w:themeFill="background1" w:themeFillShade="D9"/>
          </w:tcPr>
          <w:p w14:paraId="76AF4C9E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D70FF42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333E85F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692982A7" w14:textId="55FB4286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D9D9D9" w:themeFill="background1" w:themeFillShade="D9"/>
          </w:tcPr>
          <w:p w14:paraId="5A875126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D50DA1" w14:paraId="194281F8" w14:textId="144105AF" w:rsidTr="00D26161">
        <w:tc>
          <w:tcPr>
            <w:tcW w:w="1838" w:type="dxa"/>
            <w:vAlign w:val="center"/>
          </w:tcPr>
          <w:p w14:paraId="4EBECA3D" w14:textId="4A90AE1B" w:rsidR="00D50DA1" w:rsidRDefault="00D50DA1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7</w:t>
            </w:r>
          </w:p>
        </w:tc>
        <w:tc>
          <w:tcPr>
            <w:tcW w:w="4394" w:type="dxa"/>
          </w:tcPr>
          <w:p w14:paraId="356272FF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04C1AA6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03EE7A86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08615690" w14:textId="19664840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</w:tcPr>
          <w:p w14:paraId="1D83CD1D" w14:textId="77777777" w:rsidR="00D50DA1" w:rsidRDefault="00D50DA1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  <w:tr w:rsidR="00002E8E" w14:paraId="7D56DE05" w14:textId="77777777" w:rsidTr="00D26161">
        <w:tc>
          <w:tcPr>
            <w:tcW w:w="1838" w:type="dxa"/>
            <w:shd w:val="clear" w:color="auto" w:fill="D9D9D9" w:themeFill="background1" w:themeFillShade="D9"/>
            <w:vAlign w:val="center"/>
          </w:tcPr>
          <w:p w14:paraId="456C9BB5" w14:textId="77777777" w:rsidR="00002E8E" w:rsidRDefault="00002E8E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  <w:r>
              <w:rPr>
                <w:rFonts w:cstheme="minorHAnsi"/>
                <w:b/>
                <w:sz w:val="28"/>
                <w:szCs w:val="28"/>
              </w:rPr>
              <w:t>8</w:t>
            </w:r>
          </w:p>
          <w:p w14:paraId="16CCA7DE" w14:textId="284A4CAF" w:rsidR="00002E8E" w:rsidRDefault="00002E8E" w:rsidP="00D26161">
            <w:pPr>
              <w:tabs>
                <w:tab w:val="left" w:pos="3864"/>
              </w:tabs>
              <w:jc w:val="center"/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394" w:type="dxa"/>
            <w:shd w:val="clear" w:color="auto" w:fill="D9D9D9" w:themeFill="background1" w:themeFillShade="D9"/>
          </w:tcPr>
          <w:p w14:paraId="53D967CE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26381F7B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7E20F78A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  <w:p w14:paraId="4450B6FB" w14:textId="6EDF0DCA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  <w:tc>
          <w:tcPr>
            <w:tcW w:w="4253" w:type="dxa"/>
            <w:shd w:val="clear" w:color="auto" w:fill="D9D9D9" w:themeFill="background1" w:themeFillShade="D9"/>
          </w:tcPr>
          <w:p w14:paraId="67889206" w14:textId="77777777" w:rsidR="00002E8E" w:rsidRDefault="00002E8E" w:rsidP="00D50DA1">
            <w:pPr>
              <w:tabs>
                <w:tab w:val="left" w:pos="3864"/>
              </w:tabs>
              <w:rPr>
                <w:rFonts w:cstheme="minorHAnsi"/>
                <w:b/>
                <w:sz w:val="28"/>
                <w:szCs w:val="28"/>
              </w:rPr>
            </w:pPr>
          </w:p>
        </w:tc>
      </w:tr>
    </w:tbl>
    <w:p w14:paraId="2B400F05" w14:textId="77777777" w:rsidR="009B7BCC" w:rsidRDefault="009B7BCC" w:rsidP="009B7BCC">
      <w:pPr>
        <w:tabs>
          <w:tab w:val="left" w:pos="3864"/>
        </w:tabs>
        <w:spacing w:before="120"/>
        <w:jc w:val="both"/>
        <w:rPr>
          <w:rFonts w:cstheme="minorHAnsi"/>
          <w:b/>
          <w:sz w:val="24"/>
          <w:szCs w:val="24"/>
          <w:u w:val="single"/>
        </w:rPr>
      </w:pPr>
    </w:p>
    <w:p w14:paraId="538CF880" w14:textId="15B136E0" w:rsidR="009B7BCC" w:rsidRDefault="009B7BCC" w:rsidP="009B7BCC">
      <w:pPr>
        <w:tabs>
          <w:tab w:val="left" w:pos="3864"/>
        </w:tabs>
        <w:spacing w:before="120"/>
        <w:jc w:val="both"/>
        <w:rPr>
          <w:rFonts w:cstheme="minorHAnsi"/>
          <w:b/>
          <w:sz w:val="24"/>
          <w:szCs w:val="24"/>
          <w:u w:val="single"/>
        </w:rPr>
      </w:pPr>
    </w:p>
    <w:p w14:paraId="17524143" w14:textId="708F8587" w:rsidR="006A2B13" w:rsidRDefault="00304CB2" w:rsidP="009B7BCC">
      <w:pPr>
        <w:tabs>
          <w:tab w:val="left" w:pos="3864"/>
        </w:tabs>
        <w:spacing w:before="120"/>
        <w:jc w:val="both"/>
        <w:rPr>
          <w:rFonts w:cstheme="minorHAnsi"/>
          <w:sz w:val="24"/>
          <w:szCs w:val="24"/>
        </w:rPr>
      </w:pPr>
      <w:r w:rsidRPr="00972240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7465642D" wp14:editId="464513EE">
                <wp:simplePos x="0" y="0"/>
                <wp:positionH relativeFrom="column">
                  <wp:posOffset>4893972</wp:posOffset>
                </wp:positionH>
                <wp:positionV relativeFrom="paragraph">
                  <wp:posOffset>60960</wp:posOffset>
                </wp:positionV>
                <wp:extent cx="1905000" cy="273050"/>
                <wp:effectExtent l="0" t="0" r="0" b="0"/>
                <wp:wrapNone/>
                <wp:docPr id="1026" name="Zone de texte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290EE6" w14:textId="3BEBD501" w:rsidR="00033589" w:rsidRDefault="00033589" w:rsidP="00304CB2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C12.5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0DA7D693" wp14:editId="7ADF6CE3">
                                  <wp:extent cx="1136650" cy="95250"/>
                                  <wp:effectExtent l="0" t="0" r="6350" b="0"/>
                                  <wp:docPr id="32" name="Imag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42D6C7C" w14:textId="77777777" w:rsidR="00033589" w:rsidRDefault="00033589" w:rsidP="00304C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5642D" id="Zone de texte 1026" o:spid="_x0000_s1043" type="#_x0000_t202" style="position:absolute;left:0;text-align:left;margin-left:385.35pt;margin-top:4.8pt;width:150pt;height:21.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" fillcolor="window" stroked="f" strokeweight=".5pt">
                <v:textbox>
                  <w:txbxContent>
                    <w:p w14:paraId="5A290EE6" w14:textId="3BEBD501" w:rsidR="00033589" w:rsidRDefault="00033589" w:rsidP="00304CB2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C12.5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0DA7D693" wp14:editId="7ADF6CE3">
                            <wp:extent cx="1136650" cy="95250"/>
                            <wp:effectExtent l="0" t="0" r="6350" b="0"/>
                            <wp:docPr id="32" name="Imag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42D6C7C" w14:textId="77777777" w:rsidR="00033589" w:rsidRDefault="00033589" w:rsidP="00304CB2"/>
                  </w:txbxContent>
                </v:textbox>
              </v:shape>
            </w:pict>
          </mc:Fallback>
        </mc:AlternateContent>
      </w:r>
      <w:r w:rsidR="000F4CF1" w:rsidRPr="009B7BCC">
        <w:rPr>
          <w:rFonts w:cstheme="minorHAnsi"/>
          <w:b/>
          <w:sz w:val="24"/>
          <w:szCs w:val="24"/>
          <w:u w:val="single"/>
        </w:rPr>
        <w:t>Activité n°</w:t>
      </w:r>
      <w:r w:rsidR="00C07132">
        <w:rPr>
          <w:rFonts w:cstheme="minorHAnsi"/>
          <w:b/>
          <w:sz w:val="24"/>
          <w:szCs w:val="24"/>
          <w:u w:val="single"/>
        </w:rPr>
        <w:t>3</w:t>
      </w:r>
      <w:r w:rsidR="00C236BF" w:rsidRPr="009B7BCC">
        <w:rPr>
          <w:rFonts w:cstheme="minorHAnsi"/>
          <w:sz w:val="24"/>
          <w:szCs w:val="24"/>
        </w:rPr>
        <w:t xml:space="preserve"> : </w:t>
      </w:r>
      <w:r w:rsidR="00DB7F67" w:rsidRPr="000E65AC">
        <w:rPr>
          <w:rFonts w:cstheme="minorHAnsi"/>
          <w:b/>
          <w:sz w:val="24"/>
          <w:szCs w:val="24"/>
          <w:highlight w:val="yellow"/>
        </w:rPr>
        <w:t>Aide-toi de l’ann</w:t>
      </w:r>
      <w:r w:rsidR="00DB7F67" w:rsidRPr="007876EC">
        <w:rPr>
          <w:rFonts w:cstheme="minorHAnsi"/>
          <w:b/>
          <w:sz w:val="24"/>
          <w:szCs w:val="24"/>
          <w:highlight w:val="yellow"/>
        </w:rPr>
        <w:t>exe 1 page 11</w:t>
      </w:r>
    </w:p>
    <w:p w14:paraId="62261D7D" w14:textId="4D028786" w:rsidR="009B7BCC" w:rsidRPr="009B7BCC" w:rsidRDefault="006A1D27" w:rsidP="009B7BCC">
      <w:pPr>
        <w:tabs>
          <w:tab w:val="left" w:pos="3864"/>
        </w:tabs>
        <w:spacing w:before="120"/>
        <w:jc w:val="both"/>
        <w:rPr>
          <w:rFonts w:cstheme="minorHAnsi"/>
          <w:b/>
          <w:sz w:val="24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714560" behindDoc="1" locked="0" layoutInCell="1" allowOverlap="1" wp14:anchorId="2A630BD2" wp14:editId="631A64A1">
            <wp:simplePos x="0" y="0"/>
            <wp:positionH relativeFrom="column">
              <wp:posOffset>5087620</wp:posOffset>
            </wp:positionH>
            <wp:positionV relativeFrom="paragraph">
              <wp:posOffset>38100</wp:posOffset>
            </wp:positionV>
            <wp:extent cx="1674738" cy="1688763"/>
            <wp:effectExtent l="0" t="0" r="1905" b="6985"/>
            <wp:wrapNone/>
            <wp:docPr id="481" name="Image 481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74738" cy="1688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514A24" w14:textId="4DB7F77A" w:rsidR="00D82F15" w:rsidRPr="00C07132" w:rsidRDefault="002006ED" w:rsidP="00D82F15">
      <w:pPr>
        <w:pStyle w:val="Paragraphedeliste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cstheme="minorHAnsi"/>
          <w:sz w:val="24"/>
          <w:szCs w:val="24"/>
        </w:rPr>
      </w:pPr>
      <w:r w:rsidRPr="00C07132">
        <w:rPr>
          <w:rFonts w:cstheme="minorHAnsi"/>
          <w:b/>
          <w:sz w:val="24"/>
          <w:szCs w:val="24"/>
        </w:rPr>
        <w:t xml:space="preserve">Citez </w:t>
      </w:r>
      <w:r w:rsidRPr="00C07132">
        <w:rPr>
          <w:rFonts w:cstheme="minorHAnsi"/>
          <w:sz w:val="24"/>
          <w:szCs w:val="24"/>
        </w:rPr>
        <w:t>sur le plan les 2 zones</w:t>
      </w:r>
    </w:p>
    <w:p w14:paraId="1FA7E719" w14:textId="72966CF9" w:rsidR="00337D1A" w:rsidRPr="00C07132" w:rsidRDefault="002006ED" w:rsidP="00D00D49">
      <w:pPr>
        <w:pStyle w:val="Paragraphedeliste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cstheme="minorHAnsi"/>
          <w:sz w:val="28"/>
          <w:szCs w:val="28"/>
        </w:rPr>
      </w:pPr>
      <w:r w:rsidRPr="00C07132">
        <w:rPr>
          <w:rFonts w:cstheme="minorHAnsi"/>
          <w:b/>
          <w:sz w:val="24"/>
          <w:szCs w:val="24"/>
        </w:rPr>
        <w:t>Identifiez</w:t>
      </w:r>
      <w:r w:rsidRPr="00C07132">
        <w:rPr>
          <w:rFonts w:cstheme="minorHAnsi"/>
          <w:sz w:val="24"/>
          <w:szCs w:val="24"/>
        </w:rPr>
        <w:t xml:space="preserve"> </w:t>
      </w:r>
      <w:r w:rsidR="00B03FD0">
        <w:rPr>
          <w:rFonts w:cstheme="minorHAnsi"/>
          <w:sz w:val="24"/>
          <w:szCs w:val="24"/>
        </w:rPr>
        <w:t xml:space="preserve">d’une croix </w:t>
      </w:r>
      <w:r w:rsidRPr="00C07132">
        <w:rPr>
          <w:rFonts w:cstheme="minorHAnsi"/>
          <w:sz w:val="24"/>
          <w:szCs w:val="24"/>
        </w:rPr>
        <w:t>la zone qui concerne votre groupe</w:t>
      </w:r>
      <w:r w:rsidRPr="00C07132">
        <w:rPr>
          <w:rFonts w:cstheme="minorHAnsi"/>
          <w:sz w:val="28"/>
          <w:szCs w:val="28"/>
        </w:rPr>
        <w:t xml:space="preserve">  </w:t>
      </w:r>
    </w:p>
    <w:p w14:paraId="06FF84B2" w14:textId="76BB0BF6" w:rsidR="002006ED" w:rsidRPr="00304CB2" w:rsidRDefault="002006ED" w:rsidP="00337D1A">
      <w:pPr>
        <w:pStyle w:val="Paragraphedeliste"/>
        <w:autoSpaceDE w:val="0"/>
        <w:autoSpaceDN w:val="0"/>
        <w:adjustRightInd w:val="0"/>
        <w:spacing w:line="240" w:lineRule="auto"/>
        <w:rPr>
          <w:rFonts w:ascii="Segoe UI" w:hAnsi="Segoe UI" w:cs="Segoe UI"/>
          <w:sz w:val="28"/>
          <w:szCs w:val="28"/>
        </w:rPr>
      </w:pPr>
      <w:r w:rsidRPr="002006ED">
        <w:rPr>
          <w:rFonts w:ascii="Arial Rounded MT Bold" w:hAnsi="Arial Rounded MT Bold"/>
          <w:sz w:val="28"/>
          <w:szCs w:val="28"/>
        </w:rPr>
        <w:t xml:space="preserve"> </w:t>
      </w:r>
    </w:p>
    <w:p w14:paraId="3F7AB1F1" w14:textId="6BC06920" w:rsidR="002006ED" w:rsidRDefault="009B7BCC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762E624" wp14:editId="06936629">
                <wp:simplePos x="0" y="0"/>
                <wp:positionH relativeFrom="column">
                  <wp:posOffset>4154992</wp:posOffset>
                </wp:positionH>
                <wp:positionV relativeFrom="paragraph">
                  <wp:posOffset>209550</wp:posOffset>
                </wp:positionV>
                <wp:extent cx="1257300" cy="813435"/>
                <wp:effectExtent l="895350" t="0" r="19050" b="196215"/>
                <wp:wrapNone/>
                <wp:docPr id="19" name="Légende sans bordure 2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13435"/>
                        </a:xfrm>
                        <a:prstGeom prst="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20766"/>
                            <a:gd name="adj6" fmla="val -70731"/>
                          </a:avLst>
                        </a:prstGeom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C9E1E9" w14:textId="77777777" w:rsidR="00033589" w:rsidRPr="009B7BCC" w:rsidRDefault="00033589" w:rsidP="009B7BCC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7BCC"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762E624" id="_x0000_t42" coordsize="21600,21600" o:spt="42" adj="-10080,24300,-3600,4050,-1800,4050" path="m@0@1l@2@3@4@5nfem,l21600,r,21600l,21600ns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 textborder="f"/>
              </v:shapetype>
              <v:shape id="Légende sans bordure 2 19" o:spid="_x0000_s1044" type="#_x0000_t42" style="position:absolute;left:0;text-align:left;margin-left:327.15pt;margin-top:16.5pt;width:99pt;height:64.0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" adj="-15278,26085" fillcolor="#c0504d [3205]" strokecolor="#622423 [1605]" strokeweight="2pt">
                <v:textbox>
                  <w:txbxContent>
                    <w:p w14:paraId="27C9E1E9" w14:textId="77777777" w:rsidR="00033589" w:rsidRPr="009B7BCC" w:rsidRDefault="00033589" w:rsidP="009B7BCC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B7BCC"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………………………..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2006ED">
        <w:rPr>
          <w:rFonts w:ascii="Calibri" w:hAnsi="Calibri" w:cs="Calibri"/>
          <w:sz w:val="32"/>
          <w:szCs w:val="32"/>
        </w:rPr>
        <w:t xml:space="preserve">     </w:t>
      </w:r>
    </w:p>
    <w:p w14:paraId="161C9E42" w14:textId="354323C7" w:rsidR="00304CB2" w:rsidRDefault="00547BC7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035F47" wp14:editId="5FC2D50F">
                <wp:simplePos x="0" y="0"/>
                <wp:positionH relativeFrom="column">
                  <wp:posOffset>583216</wp:posOffset>
                </wp:positionH>
                <wp:positionV relativeFrom="paragraph">
                  <wp:posOffset>238125</wp:posOffset>
                </wp:positionV>
                <wp:extent cx="297180" cy="266700"/>
                <wp:effectExtent l="57150" t="19050" r="26670" b="95250"/>
                <wp:wrapNone/>
                <wp:docPr id="52" name="Ellipse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667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1">
                          <a:schemeClr val="accent2"/>
                        </a:lnRef>
                        <a:fillRef idx="3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3585DF6" id="Ellipse 52" o:spid="_x0000_s1026" style="position:absolute;margin-left:45.9pt;margin-top:18.75pt;width:23.4pt;height:2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" fillcolor="red" strokecolor="#bc4542 [3045]">
                <v:shadow on="t" color="black" opacity="22937f" origin=",.5" offset="0,.63889mm"/>
              </v:oval>
            </w:pict>
          </mc:Fallback>
        </mc:AlternateContent>
      </w:r>
      <w:r w:rsidR="002006ED">
        <w:rPr>
          <w:rFonts w:ascii="Calibri" w:hAnsi="Calibri" w:cs="Calibri"/>
          <w:sz w:val="32"/>
          <w:szCs w:val="32"/>
        </w:rPr>
        <w:t xml:space="preserve">     </w:t>
      </w:r>
    </w:p>
    <w:p w14:paraId="2C53D762" w14:textId="50CFADD0" w:rsidR="00304CB2" w:rsidRDefault="00B03FD0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sz w:val="32"/>
          <w:szCs w:val="32"/>
          <w:lang w:eastAsia="fr-FR"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45C41F8E" wp14:editId="33A65D2D">
                <wp:simplePos x="0" y="0"/>
                <wp:positionH relativeFrom="column">
                  <wp:posOffset>629706</wp:posOffset>
                </wp:positionH>
                <wp:positionV relativeFrom="paragraph">
                  <wp:posOffset>184468</wp:posOffset>
                </wp:positionV>
                <wp:extent cx="3596640" cy="2898775"/>
                <wp:effectExtent l="0" t="0" r="9843" b="9842"/>
                <wp:wrapNone/>
                <wp:docPr id="47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5400000">
                          <a:off x="0" y="0"/>
                          <a:ext cx="3596640" cy="2898775"/>
                          <a:chOff x="0" y="0"/>
                          <a:chExt cx="3596640" cy="2898775"/>
                        </a:xfrm>
                      </wpg:grpSpPr>
                      <wps:wsp>
                        <wps:cNvPr id="24" name="Rectangle 24"/>
                        <wps:cNvSpPr/>
                        <wps:spPr>
                          <a:xfrm>
                            <a:off x="0" y="121920"/>
                            <a:ext cx="1022585" cy="2613660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074420" y="121920"/>
                            <a:ext cx="2522220" cy="2613660"/>
                          </a:xfrm>
                          <a:prstGeom prst="rect">
                            <a:avLst/>
                          </a:prstGeom>
                          <a:solidFill>
                            <a:srgbClr val="92D050"/>
                          </a:solidFill>
                          <a:ln>
                            <a:solidFill>
                              <a:srgbClr val="92D05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Connecteur droit 43"/>
                        <wps:cNvCnPr/>
                        <wps:spPr>
                          <a:xfrm>
                            <a:off x="1066800" y="0"/>
                            <a:ext cx="0" cy="2898775"/>
                          </a:xfrm>
                          <a:prstGeom prst="line">
                            <a:avLst/>
                          </a:prstGeom>
                          <a:ln w="76200"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53CAFB" id="Groupe 47" o:spid="_x0000_s1026" style="position:absolute;margin-left:49.6pt;margin-top:14.55pt;width:283.2pt;height:228.25pt;rotation:90;z-index:251656192" coordsize="35966,289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">
                <v:rect id="Rectangle 24" o:spid="_x0000_s1027" style="position:absolute;top:1219;width:10225;height:261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MWQcMA&#10;AADbAAAADwAAAGRycy9kb3ducmV2LnhtbESPT4vCMBTE7wt+h/AEb2tqkV2tRhFRXPfmn4PHR/Ns&#10;a5uX0kRbv71ZWPA4zMxvmPmyM5V4UOMKywpGwwgEcWp1wZmC82n7OQHhPLLGyjIpeJKD5aL3McdE&#10;25YP9Dj6TAQIuwQV5N7XiZQuzcmgG9qaOHhX2xj0QTaZ1A22AW4qGUfRlzRYcFjIsaZ1Tml5vBsF&#10;5XRSlrv7ehNvv82vvOwzf7u0Sg363WoGwlPn3+H/9o9WEI/h7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MWQcMAAADbAAAADwAAAAAAAAAAAAAAAACYAgAAZHJzL2Rv&#10;d25yZXYueG1sUEsFBgAAAAAEAAQA9QAAAIgDAAAAAA==&#10;" fillcolor="red" strokecolor="red" strokeweight="2pt"/>
                <v:rect id="Rectangle 25" o:spid="_x0000_s1028" style="position:absolute;left:10744;top:1219;width:25222;height:261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7fSMQA&#10;AADbAAAADwAAAGRycy9kb3ducmV2LnhtbESPQWvCQBSE74L/YXlCb2aj0NDGrFKVQuvNtAjeHtln&#10;NjT7NmZXk/77bqHQ4zAz3zDFZrStuFPvG8cKFkkKgrhyuuFawefH6/wJhA/IGlvHpOCbPGzW00mB&#10;uXYDH+lehlpECPscFZgQulxKXxmy6BPXEUfv4nqLIcq+lrrHIcJtK5dpmkmLDccFgx3tDFVf5c0q&#10;uGXPfn/Yv/P2fKivZdWZ09gelXqYjS8rEIHG8B/+a79pBctH+P0Sf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O30jEAAAA2wAAAA8AAAAAAAAAAAAAAAAAmAIAAGRycy9k&#10;b3ducmV2LnhtbFBLBQYAAAAABAAEAPUAAACJAwAAAAA=&#10;" fillcolor="#92d050" strokecolor="#92d050" strokeweight="2pt"/>
                <v:line id="Connecteur droit 43" o:spid="_x0000_s1029" style="position:absolute;visibility:visible;mso-wrap-style:square" from="10668,0" to="10668,28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8LEacQAAADbAAAADwAAAGRycy9kb3ducmV2LnhtbESPQWvCQBSE74X+h+UVvDWbtEVKdBUp&#10;pNSDBbUHj8/sM4lm36a7a0z/fVcQPA4z8w0znQ+mFT0531hWkCUpCOLS6oYrBT/b4vkdhA/IGlvL&#10;pOCPPMxnjw9TzLW98Jr6TahEhLDPUUEdQpdL6cuaDPrEdsTRO1hnMETpKqkdXiLctPIlTcfSYMNx&#10;ocaOPmoqT5uzUVDsijZzx32qm7D6zpafh19neqVGT8NiAiLQEO7hW/tLK3h7heuX+APk7B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/wsRpxAAAANsAAAAPAAAAAAAAAAAA&#10;AAAAAKECAABkcnMvZG93bnJldi54bWxQSwUGAAAAAAQABAD5AAAAkgMAAAAA&#10;" strokecolor="black [3213]" strokeweight="6pt">
                  <v:stroke dashstyle="dash"/>
                </v:line>
              </v:group>
            </w:pict>
          </mc:Fallback>
        </mc:AlternateContent>
      </w:r>
    </w:p>
    <w:p w14:paraId="13924F7F" w14:textId="708C48BF" w:rsidR="002006ED" w:rsidRDefault="00304CB2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</w:t>
      </w:r>
    </w:p>
    <w:p w14:paraId="6F0082C4" w14:textId="3894761F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01A58BEC" w14:textId="6A0967B5" w:rsidR="002006ED" w:rsidRDefault="00547BC7" w:rsidP="002006ED">
      <w:pPr>
        <w:ind w:left="6480"/>
        <w:rPr>
          <w:rFonts w:ascii="Calibri" w:hAnsi="Calibri" w:cs="Calibri"/>
          <w:sz w:val="32"/>
          <w:szCs w:val="32"/>
        </w:rPr>
      </w:pPr>
      <w:r w:rsidRPr="00547BC7"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EB75F3" wp14:editId="244703B9">
                <wp:simplePos x="0" y="0"/>
                <wp:positionH relativeFrom="column">
                  <wp:posOffset>582183</wp:posOffset>
                </wp:positionH>
                <wp:positionV relativeFrom="paragraph">
                  <wp:posOffset>224790</wp:posOffset>
                </wp:positionV>
                <wp:extent cx="297180" cy="266700"/>
                <wp:effectExtent l="57150" t="38100" r="7620" b="95250"/>
                <wp:wrapNone/>
                <wp:docPr id="54" name="Ellipse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667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72260FB" id="Ellipse 54" o:spid="_x0000_s1026" style="position:absolute;margin-left:45.85pt;margin-top:17.7pt;width:23.4pt;height:21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</v:oval>
            </w:pict>
          </mc:Fallback>
        </mc:AlternateContent>
      </w:r>
    </w:p>
    <w:p w14:paraId="12194C4A" w14:textId="7AA407DC" w:rsidR="00304CB2" w:rsidRDefault="00304CB2" w:rsidP="00304CB2">
      <w:pPr>
        <w:rPr>
          <w:rFonts w:ascii="Calibri" w:hAnsi="Calibri" w:cs="Calibri"/>
          <w:sz w:val="32"/>
          <w:szCs w:val="32"/>
        </w:rPr>
      </w:pPr>
    </w:p>
    <w:p w14:paraId="6F906CF3" w14:textId="01CE872D" w:rsidR="00304CB2" w:rsidRDefault="009B7BCC" w:rsidP="00304CB2">
      <w:pPr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noProof/>
          <w:color w:val="92D050"/>
          <w:sz w:val="32"/>
          <w:szCs w:val="32"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F418765" wp14:editId="5366949E">
                <wp:simplePos x="0" y="0"/>
                <wp:positionH relativeFrom="column">
                  <wp:posOffset>4101316</wp:posOffset>
                </wp:positionH>
                <wp:positionV relativeFrom="paragraph">
                  <wp:posOffset>221877</wp:posOffset>
                </wp:positionV>
                <wp:extent cx="1257300" cy="813435"/>
                <wp:effectExtent l="895350" t="0" r="19050" b="196215"/>
                <wp:wrapNone/>
                <wp:docPr id="15" name="Légende sans bordure 2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813435"/>
                        </a:xfrm>
                        <a:prstGeom prst="callout2">
                          <a:avLst>
                            <a:gd name="adj1" fmla="val 18750"/>
                            <a:gd name="adj2" fmla="val -8333"/>
                            <a:gd name="adj3" fmla="val 18750"/>
                            <a:gd name="adj4" fmla="val -16667"/>
                            <a:gd name="adj5" fmla="val 120766"/>
                            <a:gd name="adj6" fmla="val -70731"/>
                          </a:avLst>
                        </a:prstGeom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8B4C63" w14:textId="2EE2E08D" w:rsidR="00033589" w:rsidRPr="009B7BCC" w:rsidRDefault="00033589" w:rsidP="009B7BCC">
                            <w:pPr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7BCC"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………………………..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418765" id="Légende sans bordure 2 15" o:spid="_x0000_s1045" type="#_x0000_t42" style="position:absolute;margin-left:322.95pt;margin-top:17.45pt;width:99pt;height:64.0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" adj="-15278,26085" fillcolor="#9bbb59 [3206]" strokecolor="#4e6128 [1606]" strokeweight="2pt">
                <v:textbox>
                  <w:txbxContent>
                    <w:p w14:paraId="148B4C63" w14:textId="2EE2E08D" w:rsidR="00033589" w:rsidRPr="009B7BCC" w:rsidRDefault="00033589" w:rsidP="009B7BCC">
                      <w:pPr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9B7BCC"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………………………..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</w:p>
    <w:p w14:paraId="0F5401F6" w14:textId="634349C6" w:rsidR="002006ED" w:rsidRDefault="002006ED" w:rsidP="00304CB2">
      <w:pPr>
        <w:rPr>
          <w:rFonts w:ascii="Calibri" w:hAnsi="Calibri" w:cs="Calibri"/>
          <w:sz w:val="32"/>
          <w:szCs w:val="32"/>
        </w:rPr>
      </w:pPr>
    </w:p>
    <w:p w14:paraId="03E92F3C" w14:textId="2F35376C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</w:t>
      </w:r>
    </w:p>
    <w:p w14:paraId="774D2EF4" w14:textId="17224C9D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 </w:t>
      </w:r>
      <w:r w:rsidR="00304CB2">
        <w:rPr>
          <w:rFonts w:ascii="Calibri" w:hAnsi="Calibri" w:cs="Calibri"/>
          <w:sz w:val="32"/>
          <w:szCs w:val="32"/>
        </w:rPr>
        <w:t xml:space="preserve">  </w:t>
      </w:r>
      <w:r>
        <w:rPr>
          <w:rFonts w:ascii="Calibri" w:hAnsi="Calibri" w:cs="Calibri"/>
          <w:sz w:val="32"/>
          <w:szCs w:val="32"/>
        </w:rPr>
        <w:t xml:space="preserve">  </w:t>
      </w:r>
    </w:p>
    <w:p w14:paraId="33D26FC5" w14:textId="138D4FA5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  <w:r>
        <w:rPr>
          <w:rFonts w:ascii="Calibri" w:hAnsi="Calibri" w:cs="Calibri"/>
          <w:sz w:val="32"/>
          <w:szCs w:val="32"/>
        </w:rPr>
        <w:t xml:space="preserve">                  </w:t>
      </w:r>
    </w:p>
    <w:p w14:paraId="2B169988" w14:textId="11BDB809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1D0CBC64" w14:textId="15FD21F5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0CA414D5" w14:textId="4B2FDBA9" w:rsidR="002006ED" w:rsidRDefault="002006ED" w:rsidP="002006ED">
      <w:pPr>
        <w:ind w:left="6480"/>
        <w:rPr>
          <w:rFonts w:ascii="Calibri" w:hAnsi="Calibri" w:cs="Calibri"/>
          <w:sz w:val="32"/>
          <w:szCs w:val="32"/>
        </w:rPr>
      </w:pPr>
    </w:p>
    <w:p w14:paraId="5FD1F556" w14:textId="5B0A0D3E" w:rsidR="00304CB2" w:rsidRDefault="00304CB2" w:rsidP="00C7332C">
      <w:pPr>
        <w:rPr>
          <w:rFonts w:ascii="Calibri" w:hAnsi="Calibri" w:cs="Calibri"/>
          <w:sz w:val="32"/>
          <w:szCs w:val="32"/>
        </w:rPr>
      </w:pPr>
      <w:r w:rsidRPr="00972240">
        <w:rPr>
          <w:rFonts w:cstheme="minorHAns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041A08E6" wp14:editId="21604505">
                <wp:simplePos x="0" y="0"/>
                <wp:positionH relativeFrom="column">
                  <wp:posOffset>4875381</wp:posOffset>
                </wp:positionH>
                <wp:positionV relativeFrom="paragraph">
                  <wp:posOffset>282426</wp:posOffset>
                </wp:positionV>
                <wp:extent cx="1905000" cy="273050"/>
                <wp:effectExtent l="0" t="0" r="0" b="0"/>
                <wp:wrapNone/>
                <wp:docPr id="1029" name="Zone de texte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4B75C7" w14:textId="4A8F8573" w:rsidR="00033589" w:rsidRDefault="00033589" w:rsidP="00304CB2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C12.5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5E8A1343" wp14:editId="7211CD59">
                                  <wp:extent cx="1136650" cy="95250"/>
                                  <wp:effectExtent l="0" t="0" r="6350" b="0"/>
                                  <wp:docPr id="40" name="Imag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F21130" w14:textId="77777777" w:rsidR="00033589" w:rsidRDefault="00033589" w:rsidP="00304CB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A08E6" id="Zone de texte 1029" o:spid="_x0000_s1046" type="#_x0000_t202" style="position:absolute;margin-left:383.9pt;margin-top:22.25pt;width:150pt;height:21.5pt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" fillcolor="window" stroked="f" strokeweight=".5pt">
                <v:textbox>
                  <w:txbxContent>
                    <w:p w14:paraId="184B75C7" w14:textId="4A8F8573" w:rsidR="00033589" w:rsidRDefault="00033589" w:rsidP="00304CB2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C12.5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5E8A1343" wp14:editId="7211CD59">
                            <wp:extent cx="1136650" cy="95250"/>
                            <wp:effectExtent l="0" t="0" r="6350" b="0"/>
                            <wp:docPr id="40" name="Imag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F21130" w14:textId="77777777" w:rsidR="00033589" w:rsidRDefault="00033589" w:rsidP="00304CB2"/>
                  </w:txbxContent>
                </v:textbox>
              </v:shape>
            </w:pict>
          </mc:Fallback>
        </mc:AlternateContent>
      </w:r>
    </w:p>
    <w:p w14:paraId="0E414651" w14:textId="6672B620" w:rsidR="00312012" w:rsidRPr="000E65AC" w:rsidRDefault="0019131A" w:rsidP="00304CB2">
      <w:pPr>
        <w:jc w:val="both"/>
        <w:rPr>
          <w:rFonts w:cstheme="minorHAnsi"/>
          <w:sz w:val="24"/>
          <w:szCs w:val="24"/>
        </w:rPr>
      </w:pPr>
      <w:r w:rsidRPr="000E65AC">
        <w:rPr>
          <w:rFonts w:cstheme="minorHAnsi"/>
          <w:b/>
          <w:sz w:val="24"/>
          <w:szCs w:val="24"/>
          <w:u w:val="single"/>
        </w:rPr>
        <w:t>Activité n°</w:t>
      </w:r>
      <w:r w:rsidR="00C07132">
        <w:rPr>
          <w:rFonts w:cstheme="minorHAnsi"/>
          <w:b/>
          <w:sz w:val="24"/>
          <w:szCs w:val="24"/>
          <w:u w:val="single"/>
        </w:rPr>
        <w:t>4</w:t>
      </w:r>
      <w:r w:rsidRPr="000E65AC">
        <w:rPr>
          <w:rFonts w:cstheme="minorHAnsi"/>
          <w:sz w:val="24"/>
          <w:szCs w:val="24"/>
        </w:rPr>
        <w:t xml:space="preserve"> : </w:t>
      </w:r>
    </w:p>
    <w:p w14:paraId="4EC9BD45" w14:textId="4F6C4940" w:rsidR="00312012" w:rsidRPr="000E65AC" w:rsidRDefault="009B7BCC" w:rsidP="00D00D49">
      <w:pPr>
        <w:pStyle w:val="Paragraphedeliste"/>
        <w:numPr>
          <w:ilvl w:val="0"/>
          <w:numId w:val="8"/>
        </w:numPr>
        <w:spacing w:before="120"/>
        <w:rPr>
          <w:rFonts w:ascii="Calibri" w:hAnsi="Calibri" w:cs="Calibri"/>
          <w:sz w:val="24"/>
          <w:szCs w:val="24"/>
        </w:rPr>
      </w:pPr>
      <w:r>
        <w:rPr>
          <w:rFonts w:ascii="Calibri" w:hAnsi="Calibri" w:cs="Calibri"/>
          <w:sz w:val="24"/>
          <w:szCs w:val="24"/>
        </w:rPr>
        <w:t>Lors de la prise de poste de votre groupe q</w:t>
      </w:r>
      <w:r w:rsidR="0019131A" w:rsidRPr="000E65AC">
        <w:rPr>
          <w:rFonts w:ascii="Calibri" w:hAnsi="Calibri" w:cs="Calibri"/>
          <w:sz w:val="24"/>
          <w:szCs w:val="24"/>
        </w:rPr>
        <w:t>uelle(s) tenue(s) porter ?</w:t>
      </w:r>
      <w:r w:rsidR="00304CB2" w:rsidRPr="000E65AC">
        <w:rPr>
          <w:rFonts w:ascii="Calibri" w:hAnsi="Calibri" w:cs="Calibri"/>
          <w:sz w:val="24"/>
          <w:szCs w:val="24"/>
        </w:rPr>
        <w:t xml:space="preserve"> </w:t>
      </w:r>
    </w:p>
    <w:p w14:paraId="3AC6C3FE" w14:textId="62AF2889" w:rsidR="0019131A" w:rsidRPr="000E65AC" w:rsidRDefault="0019131A" w:rsidP="00312012">
      <w:pPr>
        <w:pStyle w:val="Paragraphedeliste"/>
        <w:spacing w:before="120"/>
        <w:rPr>
          <w:rFonts w:ascii="Calibri" w:hAnsi="Calibri" w:cs="Calibri"/>
          <w:sz w:val="24"/>
          <w:szCs w:val="24"/>
        </w:rPr>
      </w:pPr>
      <w:r w:rsidRPr="000E65AC">
        <w:rPr>
          <w:rFonts w:ascii="Calibri" w:hAnsi="Calibri" w:cs="Calibri"/>
          <w:b/>
          <w:sz w:val="24"/>
          <w:szCs w:val="24"/>
        </w:rPr>
        <w:t>Cochez</w:t>
      </w:r>
      <w:r w:rsidRPr="000E65AC">
        <w:rPr>
          <w:rFonts w:ascii="Calibri" w:hAnsi="Calibri" w:cs="Calibri"/>
          <w:sz w:val="24"/>
          <w:szCs w:val="24"/>
        </w:rPr>
        <w:t xml:space="preserve"> </w:t>
      </w:r>
      <w:r w:rsidR="009B7BCC">
        <w:rPr>
          <w:rFonts w:ascii="Calibri" w:hAnsi="Calibri" w:cs="Calibri"/>
          <w:sz w:val="24"/>
          <w:szCs w:val="24"/>
        </w:rPr>
        <w:t xml:space="preserve">la ou </w:t>
      </w:r>
      <w:r w:rsidRPr="000E65AC">
        <w:rPr>
          <w:rFonts w:ascii="Calibri" w:hAnsi="Calibri" w:cs="Calibri"/>
          <w:sz w:val="24"/>
          <w:szCs w:val="24"/>
        </w:rPr>
        <w:t>les bonne</w:t>
      </w:r>
      <w:r w:rsidR="009B7BCC">
        <w:rPr>
          <w:rFonts w:ascii="Calibri" w:hAnsi="Calibri" w:cs="Calibri"/>
          <w:sz w:val="24"/>
          <w:szCs w:val="24"/>
        </w:rPr>
        <w:t>(</w:t>
      </w:r>
      <w:r w:rsidRPr="000E65AC">
        <w:rPr>
          <w:rFonts w:ascii="Calibri" w:hAnsi="Calibri" w:cs="Calibri"/>
          <w:sz w:val="24"/>
          <w:szCs w:val="24"/>
        </w:rPr>
        <w:t>s</w:t>
      </w:r>
      <w:r w:rsidR="009B7BCC">
        <w:rPr>
          <w:rFonts w:ascii="Calibri" w:hAnsi="Calibri" w:cs="Calibri"/>
          <w:sz w:val="24"/>
          <w:szCs w:val="24"/>
        </w:rPr>
        <w:t>)</w:t>
      </w:r>
      <w:r w:rsidRPr="000E65AC">
        <w:rPr>
          <w:rFonts w:ascii="Calibri" w:hAnsi="Calibri" w:cs="Calibri"/>
          <w:sz w:val="24"/>
          <w:szCs w:val="24"/>
        </w:rPr>
        <w:t xml:space="preserve"> case</w:t>
      </w:r>
      <w:r w:rsidR="009B7BCC">
        <w:rPr>
          <w:rFonts w:ascii="Calibri" w:hAnsi="Calibri" w:cs="Calibri"/>
          <w:sz w:val="24"/>
          <w:szCs w:val="24"/>
        </w:rPr>
        <w:t>(</w:t>
      </w:r>
      <w:r w:rsidRPr="000E65AC">
        <w:rPr>
          <w:rFonts w:ascii="Calibri" w:hAnsi="Calibri" w:cs="Calibri"/>
          <w:sz w:val="24"/>
          <w:szCs w:val="24"/>
        </w:rPr>
        <w:t>s</w:t>
      </w:r>
      <w:r w:rsidR="009B7BCC">
        <w:rPr>
          <w:rFonts w:ascii="Calibri" w:hAnsi="Calibri" w:cs="Calibri"/>
          <w:sz w:val="24"/>
          <w:szCs w:val="24"/>
        </w:rPr>
        <w:t>)</w:t>
      </w:r>
      <w:r w:rsidR="00A45542" w:rsidRPr="000E65AC">
        <w:rPr>
          <w:rFonts w:ascii="Calibri" w:hAnsi="Calibri" w:cs="Calibri"/>
          <w:sz w:val="24"/>
          <w:szCs w:val="24"/>
        </w:rPr>
        <w:t>.</w:t>
      </w:r>
    </w:p>
    <w:p w14:paraId="7659B2A6" w14:textId="238A9CE2" w:rsidR="0019131A" w:rsidRDefault="0019131A" w:rsidP="0019131A">
      <w:pPr>
        <w:pStyle w:val="Paragraphedeliste"/>
        <w:ind w:left="1440"/>
        <w:rPr>
          <w:rFonts w:ascii="Calibri" w:hAnsi="Calibri" w:cs="Calibri"/>
          <w:b/>
          <w:sz w:val="24"/>
          <w:szCs w:val="24"/>
        </w:rPr>
      </w:pPr>
    </w:p>
    <w:p w14:paraId="20055BF6" w14:textId="77777777" w:rsidR="00312012" w:rsidRPr="00312012" w:rsidRDefault="00312012" w:rsidP="00312012">
      <w:pPr>
        <w:rPr>
          <w:rFonts w:ascii="Calibri" w:hAnsi="Calibri" w:cs="Calibri"/>
          <w:b/>
          <w:sz w:val="24"/>
          <w:szCs w:val="24"/>
        </w:rPr>
      </w:pPr>
    </w:p>
    <w:p w14:paraId="6A27802A" w14:textId="4381F8D3" w:rsidR="0019131A" w:rsidRPr="00783C66" w:rsidRDefault="00B7364E" w:rsidP="0019131A">
      <w:pPr>
        <w:pStyle w:val="Paragraphedeliste"/>
        <w:ind w:left="1080"/>
        <w:rPr>
          <w:rFonts w:ascii="Calibri" w:hAnsi="Calibri" w:cs="Calibri"/>
          <w:b/>
          <w:color w:val="365F91" w:themeColor="accent1" w:themeShade="BF"/>
          <w:sz w:val="28"/>
          <w:szCs w:val="28"/>
        </w:rPr>
      </w:pPr>
      <w:r>
        <w:rPr>
          <w:rFonts w:ascii="Calibri"/>
          <w:b/>
          <w:noProof/>
          <w:sz w:val="20"/>
          <w:lang w:eastAsia="fr-FR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 wp14:anchorId="5F7DA9A0" wp14:editId="05449F92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147310" cy="937260"/>
                <wp:effectExtent l="0" t="0" r="0" b="0"/>
                <wp:wrapNone/>
                <wp:docPr id="1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47310" cy="937260"/>
                          <a:chOff x="0" y="0"/>
                          <a:chExt cx="5147310" cy="937260"/>
                        </a:xfrm>
                      </wpg:grpSpPr>
                      <pic:pic xmlns:pic="http://schemas.openxmlformats.org/drawingml/2006/picture">
                        <pic:nvPicPr>
                          <pic:cNvPr id="202" name="Image 202"/>
                          <pic:cNvPicPr>
                            <a:picLocks noChangeAspect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75" y="0"/>
                            <a:ext cx="4356735" cy="93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03" name="Image 203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66675"/>
                            <a:ext cx="847090" cy="832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485708" id="Groupe 1" o:spid="_x0000_s1026" style="position:absolute;margin-left:0;margin-top:0;width:405.3pt;height:73.8pt;z-index:-251638784;mso-position-horizontal-relative:margin" coordsize="51473,937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">
                <v:shape id="Image 202" o:spid="_x0000_s1027" type="#_x0000_t75" style="position:absolute;left:7905;width:43568;height:93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JXRvFAAAA3AAAAA8AAABkcnMvZG93bnJldi54bWxEj09rAjEUxO8Fv0N4Qm81cQ+lrEYp2mKF&#10;HvzXQ2+PzetmcfOy3UR3/fZGEDwOM/MbZjrvXS3O1IbKs4bxSIEgLrypuNRw2H++vIEIEdlg7Zk0&#10;XCjAfDZ4mmJufMdbOu9iKRKEQ44abIxNLmUoLDkMI98QJ+/Ptw5jkm0pTYtdgrtaZkq9SocVpwWL&#10;DS0sFcfdyWkg/7/8VR/Vd7TNehV+Tt2q3Gy0fh727xMQkfr4CN/bX0ZDpjK4nUlHQM6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yV0bxQAAANwAAAAPAAAAAAAAAAAAAAAA&#10;AJ8CAABkcnMvZG93bnJldi54bWxQSwUGAAAAAAQABAD3AAAAkQMAAAAA&#10;">
                  <v:imagedata r:id="rId41" o:title=""/>
                  <v:path arrowok="t"/>
                </v:shape>
                <v:shape id="Image 203" o:spid="_x0000_s1028" type="#_x0000_t75" style="position:absolute;top:666;width:8470;height:83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4O6/FAAAA3AAAAA8AAABkcnMvZG93bnJldi54bWxEj0FrwkAUhO8F/8PyhN50EyulTV2DCoKU&#10;ijQV8fjMviYh2bchu2r8925B6HGYmW+YWdqbRlyoc5VlBfE4AkGcW11xoWD/sx69gXAeWWNjmRTc&#10;yEE6HzzNMNH2yt90yXwhAoRdggpK79tESpeXZNCNbUscvF/bGfRBdoXUHV4D3DRyEkWv0mDFYaHE&#10;llYl5XV2Ngroa3vCehe3t/3yFGfvx+nhU0+Veh72iw8Qnnr/H360N1rBJHqBvzPhCM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eDuvxQAAANwAAAAPAAAAAAAAAAAAAAAA&#10;AJ8CAABkcnMvZG93bnJldi54bWxQSwUGAAAAAAQABAD3AAAAkQMAAAAA&#10;">
                  <v:imagedata r:id="rId42" o:title=""/>
                  <v:path arrowok="t"/>
                </v:shape>
                <w10:wrap anchorx="margin"/>
              </v:group>
            </w:pict>
          </mc:Fallback>
        </mc:AlternateContent>
      </w:r>
    </w:p>
    <w:p w14:paraId="086CC0D3" w14:textId="0FB3C2E9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4F2E11E7" w14:textId="2016821F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3571AE0D" w14:textId="60E83189" w:rsidR="0019131A" w:rsidRDefault="0019131A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</w:p>
    <w:p w14:paraId="652EE81C" w14:textId="46C13BDF" w:rsidR="0019131A" w:rsidRDefault="00B7364E" w:rsidP="0019131A">
      <w:pPr>
        <w:pStyle w:val="Paragraphedeliste"/>
        <w:ind w:left="1080"/>
        <w:jc w:val="center"/>
        <w:rPr>
          <w:rFonts w:ascii="Calibri" w:hAnsi="Calibri" w:cs="Calibri"/>
          <w:b/>
          <w:color w:val="000000" w:themeColor="text1"/>
          <w:sz w:val="24"/>
          <w:szCs w:val="24"/>
        </w:rPr>
      </w:pPr>
      <w:r>
        <w:rPr>
          <w:rFonts w:ascii="Calibri" w:hAnsi="Calibri" w:cs="Calibri"/>
          <w:b/>
          <w:noProof/>
          <w:color w:val="000000" w:themeColor="text1"/>
          <w:sz w:val="24"/>
          <w:szCs w:val="24"/>
          <w:lang w:eastAsia="fr-FR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075DAC23" wp14:editId="34AA53D8">
                <wp:simplePos x="0" y="0"/>
                <wp:positionH relativeFrom="column">
                  <wp:posOffset>322032</wp:posOffset>
                </wp:positionH>
                <wp:positionV relativeFrom="paragraph">
                  <wp:posOffset>10160</wp:posOffset>
                </wp:positionV>
                <wp:extent cx="4430826" cy="194422"/>
                <wp:effectExtent l="0" t="0" r="27305" b="15240"/>
                <wp:wrapNone/>
                <wp:docPr id="456" name="Groupe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30826" cy="194422"/>
                          <a:chOff x="0" y="0"/>
                          <a:chExt cx="4430826" cy="194422"/>
                        </a:xfrm>
                      </wpg:grpSpPr>
                      <wps:wsp>
                        <wps:cNvPr id="457" name="Rectangle : coins arrondis 60"/>
                        <wps:cNvSpPr/>
                        <wps:spPr>
                          <a:xfrm>
                            <a:off x="0" y="13447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Rectangle : coins arrondis 453"/>
                        <wps:cNvSpPr/>
                        <wps:spPr>
                          <a:xfrm>
                            <a:off x="847165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0" name="Rectangle : coins arrondis 456"/>
                        <wps:cNvSpPr/>
                        <wps:spPr>
                          <a:xfrm>
                            <a:off x="2494430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2" name="Rectangle : coins arrondis 472"/>
                        <wps:cNvSpPr/>
                        <wps:spPr>
                          <a:xfrm>
                            <a:off x="3368489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Rectangle : coins arrondis 480"/>
                        <wps:cNvSpPr/>
                        <wps:spPr>
                          <a:xfrm>
                            <a:off x="1680883" y="6724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Rectangle : coins arrondis 482"/>
                        <wps:cNvSpPr/>
                        <wps:spPr>
                          <a:xfrm>
                            <a:off x="4242548" y="0"/>
                            <a:ext cx="188278" cy="180975"/>
                          </a:xfrm>
                          <a:prstGeom prst="roundRect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6B1E1D" id="Groupe 456" o:spid="_x0000_s1026" style="position:absolute;margin-left:25.35pt;margin-top:.8pt;width:348.9pt;height:15.3pt;z-index:251678720" coordsize="44308,19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">
                <v:roundrect id="Rectangle : coins arrondis 60" o:spid="_x0000_s1027" style="position:absolute;top:134;width:1882;height:181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AChsIA&#10;AADcAAAADwAAAGRycy9kb3ducmV2LnhtbESPS6vCMBSE98L9D+EI7jT1Yn1Uo/jAi7jzAW4PzbEt&#10;NieliVr//Y0guBxm5htmtmhMKR5Uu8Kygn4vAkGcWl1wpuB82nbHIJxH1lhaJgUvcrCY/7RmmGj7&#10;5AM9jj4TAcIuQQW591UipUtzMuh6tiIO3tXWBn2QdSZ1jc8AN6X8jaKhNFhwWMixonVO6e14Nwo8&#10;YzS57/t/q7ho7GB8iTfLfaxUp90spyA8Nf4b/rR3WsEgHsH7TDg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YAKGwgAAANwAAAAPAAAAAAAAAAAAAAAAAJgCAABkcnMvZG93&#10;bnJldi54bWxQSwUGAAAAAAQABAD1AAAAhwMAAAAA&#10;" fillcolor="white [3201]" strokecolor="black [3200]" strokeweight="2pt"/>
                <v:roundrect id="Rectangle : coins arrondis 453" o:spid="_x0000_s1028" style="position:absolute;left:8471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L9fsQA&#10;AADcAAAADwAAAGRycy9kb3ducmV2LnhtbESPQWvCQBSE7wX/w/KE3pqNklSNWUUtluKtKnh9ZJ9J&#10;MPs2ZNcY/323UOhxmJlvmHw9mEb01LnasoJJFIMgLqyuuVRwPu3f5iCcR9bYWCYFT3KwXo1ecsy0&#10;ffA39UdfigBhl6GCyvs2k9IVFRl0kW2Jg3e1nUEfZFdK3eEjwE0jp3H8Lg3WHBYqbGlXUXE73o0C&#10;zxgv7ofJ5zatB5vML+nH5pAq9ToeNksQngb/H/5rf2kFyWwKv2fCEZ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i/X7EAAAA3AAAAA8AAAAAAAAAAAAAAAAAmAIAAGRycy9k&#10;b3ducmV2LnhtbFBLBQYAAAAABAAEAPUAAACJAwAAAAA=&#10;" fillcolor="white [3201]" strokecolor="black [3200]" strokeweight="2pt"/>
                <v:roundrect id="Rectangle : coins arrondis 456" o:spid="_x0000_s1029" style="position:absolute;left:24944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2tcEA&#10;AADcAAAADwAAAGRycy9kb3ducmV2LnhtbERPy2rCQBTdF/yH4Ra6qxNLIml0FG2piDuj0O0lc01C&#10;M3dCZvLo3zsLweXhvNfbyTRioM7VlhUs5hEI4sLqmksF18vPewrCeWSNjWVS8E8OtpvZyxozbUc+&#10;05D7UoQQdhkqqLxvMyldUZFBN7ctceButjPoA+xKqTscQ7hp5EcULaXBmkNDhS19VVT85b1R4Bmj&#10;z/60OOyTerJx+pt8706JUm+v024FwtPkn+KH+6gVxGmYH86EIy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ptrXBAAAA3AAAAA8AAAAAAAAAAAAAAAAAmAIAAGRycy9kb3du&#10;cmV2LnhtbFBLBQYAAAAABAAEAPUAAACGAwAAAAA=&#10;" fillcolor="white [3201]" strokecolor="black [3200]" strokeweight="2pt"/>
                <v:roundrect id="Rectangle : coins arrondis 472" o:spid="_x0000_s1030" style="position:absolute;left:33684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eNWcIA&#10;AADcAAAADwAAAGRycy9kb3ducmV2LnhtbESPS6vCMBSE94L/IRzBnaaKlVqN4gMv4s4HuD00x7bY&#10;nJQmau+/v7kguBxm5htmsWpNJV7UuNKygtEwAkGcWV1yruB62Q8SEM4ja6wsk4JfcrBadjsLTLV9&#10;84leZ5+LAGGXooLC+zqV0mUFGXRDWxMH724bgz7IJpe6wXeAm0qOo2gqDZYcFgqsaVtQ9jg/jQLP&#10;GM2ex9HPJi5bO0lu8W59jJXq99r1HISn1n/Dn/ZBK5gkY/g/E46AX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d41ZwgAAANwAAAAPAAAAAAAAAAAAAAAAAJgCAABkcnMvZG93&#10;bnJldi54bWxQSwUGAAAAAAQABAD1AAAAhwMAAAAA&#10;" fillcolor="white [3201]" strokecolor="black [3200]" strokeweight="2pt"/>
                <v:roundrect id="Rectangle : coins arrondis 480" o:spid="_x0000_s1031" style="position:absolute;left:16808;top:67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yLWsIA&#10;AADcAAAADwAAAGRycy9kb3ducmV2LnhtbESPzarCMBSE94LvEI7gTlMvVmo1il7xIu78AbeH5tgW&#10;m5PSRK1vfyMILoeZ+YaZL1tTiQc1rrSsYDSMQBBnVpecKziftoMEhPPIGivLpOBFDpaLbmeOqbZP&#10;PtDj6HMRIOxSVFB4X6dSuqwgg25oa+LgXW1j0AfZ5FI3+AxwU8mfKJpIgyWHhQJr+i0oux3vRoFn&#10;jKb3/ehvHZetHSeXeLPax0r1e+1qBsJT67/hT3unFYyTCbzPhCM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TItawgAAANwAAAAPAAAAAAAAAAAAAAAAAJgCAABkcnMvZG93&#10;bnJldi54bWxQSwUGAAAAAAQABAD1AAAAhwMAAAAA&#10;" fillcolor="white [3201]" strokecolor="black [3200]" strokeweight="2pt"/>
                <v:roundrect id="Rectangle : coins arrondis 482" o:spid="_x0000_s1032" style="position:absolute;left:42425;width:1883;height:180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AuwcQA&#10;AADcAAAADwAAAGRycy9kb3ducmV2LnhtbESPT2vCQBTE70K/w/KE3nRjSdo0dRW1KMVb00Kvj+xr&#10;Esy+DdnNH7+9Wyh4HGbmN8x6O5lGDNS52rKC1TICQVxYXXOp4PvruEhBOI+ssbFMCq7kYLt5mK0x&#10;03bkTxpyX4oAYZehgsr7NpPSFRUZdEvbEgfv13YGfZBdKXWHY4CbRj5F0bM0WHNYqLClQ0XFJe+N&#10;As8Yvfbn1Wmf1JON05/kfXdOlHqcT7s3EJ4mfw//tz+0gjh9gb8z4QjIz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ALsHEAAAA3AAAAA8AAAAAAAAAAAAAAAAAmAIAAGRycy9k&#10;b3ducmV2LnhtbFBLBQYAAAAABAAEAPUAAACJAwAAAAA=&#10;" fillcolor="white [3201]" strokecolor="black [3200]" strokeweight="2pt"/>
              </v:group>
            </w:pict>
          </mc:Fallback>
        </mc:AlternateContent>
      </w:r>
    </w:p>
    <w:p w14:paraId="410A7101" w14:textId="0EC20A65" w:rsidR="002006ED" w:rsidRPr="00680624" w:rsidRDefault="002006ED" w:rsidP="00504104">
      <w:pPr>
        <w:autoSpaceDE w:val="0"/>
        <w:autoSpaceDN w:val="0"/>
        <w:adjustRightInd w:val="0"/>
        <w:spacing w:line="240" w:lineRule="auto"/>
        <w:rPr>
          <w:rFonts w:cstheme="minorHAnsi"/>
          <w:noProof/>
          <w:szCs w:val="20"/>
          <w:highlight w:val="yellow"/>
          <w:u w:val="single"/>
          <w:lang w:eastAsia="fr-FR"/>
        </w:rPr>
      </w:pPr>
    </w:p>
    <w:p w14:paraId="518C039F" w14:textId="38D74793" w:rsidR="002006ED" w:rsidRDefault="002006ED" w:rsidP="00C236BF">
      <w:pPr>
        <w:spacing w:line="240" w:lineRule="auto"/>
        <w:rPr>
          <w:rFonts w:ascii="Calibri" w:hAnsi="Calibri"/>
          <w:b/>
          <w:bCs/>
          <w:color w:val="000000" w:themeColor="text1"/>
          <w:sz w:val="24"/>
          <w:szCs w:val="24"/>
        </w:rPr>
      </w:pPr>
    </w:p>
    <w:p w14:paraId="0373C175" w14:textId="1DB0E0DC" w:rsidR="002006ED" w:rsidRDefault="002006ED" w:rsidP="00C236BF">
      <w:pPr>
        <w:spacing w:line="240" w:lineRule="auto"/>
        <w:rPr>
          <w:rFonts w:ascii="Calibri" w:hAnsi="Calibri"/>
          <w:b/>
          <w:bCs/>
          <w:color w:val="000000" w:themeColor="text1"/>
          <w:sz w:val="24"/>
          <w:szCs w:val="24"/>
        </w:rPr>
      </w:pPr>
    </w:p>
    <w:p w14:paraId="0CE478D5" w14:textId="77777777" w:rsidR="009B7BCC" w:rsidRDefault="009B7BCC" w:rsidP="00C236BF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167C7437" w14:textId="77777777" w:rsidR="00DB7F67" w:rsidRPr="000E65AC" w:rsidRDefault="0027730B" w:rsidP="00DB7F67">
      <w:p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 w:rsidRPr="00972240">
        <w:rPr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12160" behindDoc="0" locked="0" layoutInCell="1" allowOverlap="1" wp14:anchorId="39662CE8" wp14:editId="055F5AF7">
                <wp:simplePos x="0" y="0"/>
                <wp:positionH relativeFrom="column">
                  <wp:posOffset>5083810</wp:posOffset>
                </wp:positionH>
                <wp:positionV relativeFrom="paragraph">
                  <wp:posOffset>-1640</wp:posOffset>
                </wp:positionV>
                <wp:extent cx="1905000" cy="273050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7AB827" w14:textId="192B9923" w:rsidR="00033589" w:rsidRDefault="00033589" w:rsidP="00CB6326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7D19D7EE" wp14:editId="637DCC41">
                                  <wp:extent cx="1136650" cy="95250"/>
                                  <wp:effectExtent l="0" t="0" r="6350" b="0"/>
                                  <wp:docPr id="41" name="Imag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F79552" w14:textId="77777777" w:rsidR="00033589" w:rsidRDefault="00033589" w:rsidP="00CB632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62CE8" id="Zone de texte 12" o:spid="_x0000_s1047" type="#_x0000_t202" style="position:absolute;left:0;text-align:left;margin-left:400.3pt;margin-top:-.15pt;width:150pt;height:21.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" fillcolor="window" stroked="f" strokeweight=".5pt">
                <v:textbox>
                  <w:txbxContent>
                    <w:p w14:paraId="557AB827" w14:textId="192B9923" w:rsidR="00033589" w:rsidRDefault="00033589" w:rsidP="00CB6326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7D19D7EE" wp14:editId="637DCC41">
                            <wp:extent cx="1136650" cy="95250"/>
                            <wp:effectExtent l="0" t="0" r="6350" b="0"/>
                            <wp:docPr id="41" name="Imag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F79552" w14:textId="77777777" w:rsidR="00033589" w:rsidRDefault="00033589" w:rsidP="00CB6326"/>
                  </w:txbxContent>
                </v:textbox>
              </v:shape>
            </w:pict>
          </mc:Fallback>
        </mc:AlternateContent>
      </w:r>
      <w:r w:rsidRPr="000E65AC">
        <w:rPr>
          <w:rFonts w:cstheme="minorHAnsi"/>
          <w:b/>
          <w:sz w:val="24"/>
          <w:szCs w:val="24"/>
          <w:u w:val="single"/>
        </w:rPr>
        <w:t>Activité n°</w:t>
      </w:r>
      <w:r w:rsidR="00C07132">
        <w:rPr>
          <w:rFonts w:cstheme="minorHAnsi"/>
          <w:b/>
          <w:sz w:val="24"/>
          <w:szCs w:val="24"/>
          <w:u w:val="single"/>
        </w:rPr>
        <w:t>5</w:t>
      </w:r>
      <w:r w:rsidR="00C07132" w:rsidRPr="00C07132">
        <w:rPr>
          <w:rFonts w:cstheme="minorHAnsi"/>
          <w:b/>
          <w:sz w:val="24"/>
          <w:szCs w:val="24"/>
        </w:rPr>
        <w:t xml:space="preserve"> </w:t>
      </w:r>
      <w:r w:rsidRPr="00C07132">
        <w:rPr>
          <w:rFonts w:cstheme="minorHAnsi"/>
          <w:sz w:val="24"/>
          <w:szCs w:val="24"/>
        </w:rPr>
        <w:t>:</w:t>
      </w:r>
      <w:r w:rsidR="00DB7F67">
        <w:rPr>
          <w:rFonts w:cstheme="minorHAnsi"/>
          <w:sz w:val="24"/>
          <w:szCs w:val="24"/>
        </w:rPr>
        <w:t xml:space="preserve"> </w:t>
      </w:r>
      <w:r w:rsidR="00DB7F67" w:rsidRPr="000E65AC">
        <w:rPr>
          <w:rFonts w:cstheme="minorHAnsi"/>
          <w:b/>
          <w:sz w:val="24"/>
          <w:szCs w:val="24"/>
          <w:highlight w:val="yellow"/>
        </w:rPr>
        <w:t xml:space="preserve">Aide-toi de </w:t>
      </w:r>
      <w:r w:rsidR="00DB7F67" w:rsidRPr="007876EC">
        <w:rPr>
          <w:rFonts w:cstheme="minorHAnsi"/>
          <w:b/>
          <w:sz w:val="24"/>
          <w:szCs w:val="24"/>
          <w:highlight w:val="yellow"/>
        </w:rPr>
        <w:t>l’annexe 2 page 12</w:t>
      </w:r>
    </w:p>
    <w:p w14:paraId="57F0922D" w14:textId="0A5A2846" w:rsidR="00304CB2" w:rsidRPr="009B7BCC" w:rsidRDefault="00304CB2" w:rsidP="00C236BF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232B70B1" w14:textId="1AC75F8D" w:rsidR="0027730B" w:rsidRDefault="006A1D27" w:rsidP="00B23C3B">
      <w:pPr>
        <w:spacing w:line="240" w:lineRule="auto"/>
        <w:rPr>
          <w:rFonts w:cstheme="minorHAnsi"/>
          <w:b/>
          <w:sz w:val="24"/>
          <w:szCs w:val="24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716608" behindDoc="1" locked="0" layoutInCell="1" allowOverlap="1" wp14:anchorId="2A01BFC9" wp14:editId="363172DF">
            <wp:simplePos x="0" y="0"/>
            <wp:positionH relativeFrom="column">
              <wp:posOffset>5499100</wp:posOffset>
            </wp:positionH>
            <wp:positionV relativeFrom="paragraph">
              <wp:posOffset>64135</wp:posOffset>
            </wp:positionV>
            <wp:extent cx="1289050" cy="1299845"/>
            <wp:effectExtent l="0" t="0" r="6350" b="0"/>
            <wp:wrapNone/>
            <wp:docPr id="462" name="Image 462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89050" cy="129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E08">
        <w:rPr>
          <w:rFonts w:cstheme="minorHAnsi"/>
          <w:b/>
          <w:sz w:val="24"/>
          <w:szCs w:val="24"/>
        </w:rPr>
        <w:t>V</w:t>
      </w:r>
      <w:r w:rsidR="00376CE1">
        <w:rPr>
          <w:rFonts w:cstheme="minorHAnsi"/>
          <w:b/>
          <w:sz w:val="24"/>
          <w:szCs w:val="24"/>
        </w:rPr>
        <w:t>ous dev</w:t>
      </w:r>
      <w:r w:rsidR="0027730B" w:rsidRPr="0027730B">
        <w:rPr>
          <w:rFonts w:cstheme="minorHAnsi"/>
          <w:b/>
          <w:sz w:val="24"/>
          <w:szCs w:val="24"/>
        </w:rPr>
        <w:t>ez mettre en place la méthode RABC dans les ateliers du lycée</w:t>
      </w:r>
      <w:r w:rsidR="0027730B">
        <w:rPr>
          <w:rFonts w:cstheme="minorHAnsi"/>
          <w:b/>
          <w:sz w:val="24"/>
          <w:szCs w:val="24"/>
        </w:rPr>
        <w:t>, commencez par :</w:t>
      </w:r>
    </w:p>
    <w:p w14:paraId="737D69E7" w14:textId="65667A45" w:rsidR="0027730B" w:rsidRPr="0027730B" w:rsidRDefault="00353C89" w:rsidP="0027730B">
      <w:pPr>
        <w:pStyle w:val="Paragraphedeliste"/>
        <w:numPr>
          <w:ilvl w:val="0"/>
          <w:numId w:val="3"/>
        </w:numPr>
        <w:spacing w:line="240" w:lineRule="auto"/>
        <w:rPr>
          <w:rFonts w:ascii="Calibri" w:hAnsi="Calibri"/>
          <w:b/>
          <w:bCs/>
          <w:color w:val="000000" w:themeColor="text1"/>
          <w:sz w:val="24"/>
          <w:szCs w:val="24"/>
        </w:rPr>
      </w:pPr>
      <w:r w:rsidRPr="0027730B">
        <w:rPr>
          <w:rFonts w:cstheme="minorHAnsi"/>
          <w:b/>
          <w:sz w:val="24"/>
          <w:szCs w:val="24"/>
        </w:rPr>
        <w:t>Identifier</w:t>
      </w:r>
      <w:r w:rsidR="00547BC7" w:rsidRPr="0027730B">
        <w:rPr>
          <w:rFonts w:cstheme="minorHAnsi"/>
          <w:b/>
          <w:sz w:val="24"/>
          <w:szCs w:val="24"/>
        </w:rPr>
        <w:t xml:space="preserve"> </w:t>
      </w:r>
      <w:r w:rsidR="0027730B">
        <w:rPr>
          <w:rFonts w:cstheme="minorHAnsi"/>
          <w:sz w:val="24"/>
          <w:szCs w:val="24"/>
        </w:rPr>
        <w:t>l</w:t>
      </w:r>
      <w:r w:rsidR="0027730B" w:rsidRPr="0027730B">
        <w:rPr>
          <w:rFonts w:cstheme="minorHAnsi"/>
          <w:sz w:val="24"/>
          <w:szCs w:val="24"/>
        </w:rPr>
        <w:t>es risques potentiels spécifique</w:t>
      </w:r>
      <w:r w:rsidR="0027730B">
        <w:rPr>
          <w:rFonts w:cstheme="minorHAnsi"/>
          <w:sz w:val="24"/>
          <w:szCs w:val="24"/>
        </w:rPr>
        <w:t>s</w:t>
      </w:r>
      <w:r w:rsidR="0027730B" w:rsidRPr="0027730B">
        <w:rPr>
          <w:rFonts w:cstheme="minorHAnsi"/>
          <w:sz w:val="24"/>
          <w:szCs w:val="24"/>
        </w:rPr>
        <w:t xml:space="preserve"> à </w:t>
      </w:r>
      <w:r w:rsidR="00EB5F9E">
        <w:rPr>
          <w:rFonts w:cstheme="minorHAnsi"/>
          <w:sz w:val="24"/>
          <w:szCs w:val="24"/>
        </w:rPr>
        <w:t>vos</w:t>
      </w:r>
      <w:r w:rsidR="0027730B">
        <w:rPr>
          <w:rFonts w:cstheme="minorHAnsi"/>
          <w:sz w:val="24"/>
          <w:szCs w:val="24"/>
        </w:rPr>
        <w:t xml:space="preserve"> tâche</w:t>
      </w:r>
      <w:r w:rsidR="00EB5F9E">
        <w:rPr>
          <w:rFonts w:cstheme="minorHAnsi"/>
          <w:sz w:val="24"/>
          <w:szCs w:val="24"/>
        </w:rPr>
        <w:t>s</w:t>
      </w:r>
      <w:r w:rsidR="0027730B">
        <w:rPr>
          <w:rFonts w:cstheme="minorHAnsi"/>
          <w:sz w:val="24"/>
          <w:szCs w:val="24"/>
        </w:rPr>
        <w:t xml:space="preserve"> dans l’atelier.</w:t>
      </w:r>
    </w:p>
    <w:p w14:paraId="1AF0A7CD" w14:textId="58257DF6" w:rsidR="0027730B" w:rsidRPr="00B7364E" w:rsidRDefault="00D459DF" w:rsidP="00B14645">
      <w:pPr>
        <w:pStyle w:val="Paragraphedeliste"/>
        <w:numPr>
          <w:ilvl w:val="0"/>
          <w:numId w:val="3"/>
        </w:num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 w:rsidRPr="00D459DF">
        <w:rPr>
          <w:noProof/>
          <w:lang w:eastAsia="fr-FR"/>
        </w:rPr>
        <w:drawing>
          <wp:anchor distT="0" distB="0" distL="114300" distR="114300" simplePos="0" relativeHeight="251704320" behindDoc="0" locked="0" layoutInCell="1" allowOverlap="1" wp14:anchorId="7E763E2F" wp14:editId="2210B73F">
            <wp:simplePos x="0" y="0"/>
            <wp:positionH relativeFrom="column">
              <wp:posOffset>3574011</wp:posOffset>
            </wp:positionH>
            <wp:positionV relativeFrom="paragraph">
              <wp:posOffset>29845</wp:posOffset>
            </wp:positionV>
            <wp:extent cx="934028" cy="934028"/>
            <wp:effectExtent l="0" t="0" r="0" b="0"/>
            <wp:wrapNone/>
            <wp:docPr id="51" name="Image 51" descr="C:\Users\sophi\Downloads\unitag_qrcode_standard (3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ophi\Downloads\unitag_qrcode_standard (32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28" cy="934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730B" w:rsidRPr="0027730B">
        <w:rPr>
          <w:rFonts w:ascii="Times New Roman" w:eastAsia="Times New Roman" w:hAnsi="Times New Roman" w:cs="Times New Roman"/>
          <w:noProof/>
          <w:lang w:eastAsia="fr-FR"/>
        </w:rPr>
        <w:drawing>
          <wp:anchor distT="0" distB="0" distL="114300" distR="114300" simplePos="0" relativeHeight="251615232" behindDoc="0" locked="0" layoutInCell="1" allowOverlap="1" wp14:anchorId="29810CCC" wp14:editId="7652A461">
            <wp:simplePos x="0" y="0"/>
            <wp:positionH relativeFrom="column">
              <wp:posOffset>4818380</wp:posOffset>
            </wp:positionH>
            <wp:positionV relativeFrom="paragraph">
              <wp:posOffset>31750</wp:posOffset>
            </wp:positionV>
            <wp:extent cx="942536" cy="942536"/>
            <wp:effectExtent l="0" t="0" r="0" b="0"/>
            <wp:wrapNone/>
            <wp:docPr id="17" name="Image 17" descr="C:\Users\sophi\AppData\Local\Packages\Microsoft.Windows.Photos_8wekyb3d8bbwe\TempState\ShareServiceTempFolder\unitag_qrcode_standard (2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phi\AppData\Local\Packages\Microsoft.Windows.Photos_8wekyb3d8bbwe\TempState\ShareServiceTempFolder\unitag_qrcode_standard (29)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536" cy="942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3C89" w:rsidRPr="0027730B">
        <w:rPr>
          <w:rFonts w:cstheme="minorHAnsi"/>
          <w:b/>
          <w:sz w:val="24"/>
          <w:szCs w:val="24"/>
        </w:rPr>
        <w:t>Compléter</w:t>
      </w:r>
      <w:r w:rsidR="00A208A9" w:rsidRPr="0027730B">
        <w:rPr>
          <w:rFonts w:cstheme="minorHAnsi"/>
          <w:sz w:val="24"/>
          <w:szCs w:val="24"/>
        </w:rPr>
        <w:t xml:space="preserve"> le tableau ci-dessous</w:t>
      </w:r>
    </w:p>
    <w:p w14:paraId="391AF83C" w14:textId="4CC4F771" w:rsidR="00D459DF" w:rsidRPr="00D459DF" w:rsidRDefault="006A1D27" w:rsidP="006A1D27">
      <w:pPr>
        <w:pStyle w:val="Paragraphedeliste"/>
        <w:tabs>
          <w:tab w:val="left" w:pos="9760"/>
        </w:tabs>
        <w:spacing w:before="100" w:beforeAutospacing="1" w:after="100" w:afterAutospacing="1" w:line="240" w:lineRule="auto"/>
        <w:ind w:left="1440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ab/>
      </w:r>
    </w:p>
    <w:p w14:paraId="49EAC2BF" w14:textId="7C8F573F" w:rsidR="00612BA9" w:rsidRDefault="00547BC7" w:rsidP="00D459DF">
      <w:pPr>
        <w:tabs>
          <w:tab w:val="left" w:pos="7241"/>
        </w:tabs>
        <w:spacing w:line="240" w:lineRule="auto"/>
        <w:ind w:left="7090"/>
        <w:jc w:val="both"/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4BA34E" wp14:editId="5B791BCA">
                <wp:simplePos x="0" y="0"/>
                <wp:positionH relativeFrom="column">
                  <wp:posOffset>5396230</wp:posOffset>
                </wp:positionH>
                <wp:positionV relativeFrom="paragraph">
                  <wp:posOffset>37985</wp:posOffset>
                </wp:positionV>
                <wp:extent cx="510540" cy="469900"/>
                <wp:effectExtent l="0" t="0" r="41910" b="25400"/>
                <wp:wrapNone/>
                <wp:docPr id="55" name="Arc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512133" flipH="1" flipV="1">
                          <a:off x="0" y="0"/>
                          <a:ext cx="510540" cy="469900"/>
                        </a:xfrm>
                        <a:prstGeom prst="arc">
                          <a:avLst>
                            <a:gd name="adj1" fmla="val 11194610"/>
                            <a:gd name="adj2" fmla="val 0"/>
                          </a:avLst>
                        </a:prstGeom>
                        <a:ln w="28575">
                          <a:solidFill>
                            <a:srgbClr val="7030A0"/>
                          </a:solidFill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A34EB" id="Arc 55" o:spid="_x0000_s1026" style="position:absolute;margin-left:424.9pt;margin-top:3pt;width:40.2pt;height:37pt;rotation:-1188241fd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10540,469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" path="m1980,205747nsc18620,83482,135060,-6179,268751,328,404305,6926,510540,110012,510540,234950r-255270,l1980,205747xem1980,205747nfc18620,83482,135060,-6179,268751,328,404305,6926,510540,110012,510540,234950e" filled="f" strokecolor="#7030a0" strokeweight="2.25pt">
                <v:stroke endarrow="block"/>
                <v:path arrowok="t" o:connecttype="custom" o:connectlocs="1980,205747;268751,328;510540,234950" o:connectangles="0,0,0"/>
              </v:shape>
            </w:pict>
          </mc:Fallback>
        </mc:AlternateContent>
      </w:r>
    </w:p>
    <w:p w14:paraId="01BD7B60" w14:textId="5D23892D" w:rsidR="007876EC" w:rsidRPr="00D459DF" w:rsidRDefault="00D459DF" w:rsidP="00304CB2">
      <w:p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  <w:u w:val="single"/>
        </w:rPr>
      </w:pPr>
      <w:r>
        <w:rPr>
          <w:rFonts w:cstheme="minorHAnsi"/>
          <w:sz w:val="24"/>
          <w:szCs w:val="24"/>
        </w:rPr>
        <w:t xml:space="preserve">                                                                                                                                    </w:t>
      </w:r>
      <w:proofErr w:type="gramStart"/>
      <w:r w:rsidRPr="00D459DF">
        <w:rPr>
          <w:rFonts w:cstheme="minorHAnsi"/>
          <w:b/>
          <w:color w:val="5F497A" w:themeColor="accent4" w:themeShade="BF"/>
          <w:sz w:val="24"/>
          <w:szCs w:val="24"/>
        </w:rPr>
        <w:t>ou</w:t>
      </w:r>
      <w:proofErr w:type="gramEnd"/>
    </w:p>
    <w:p w14:paraId="6BB8CAD5" w14:textId="7AD095E6" w:rsidR="007A04BD" w:rsidRDefault="007A04BD" w:rsidP="00304CB2">
      <w:p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  <w:r w:rsidRPr="007A04BD">
        <w:rPr>
          <w:rFonts w:cstheme="minorHAnsi"/>
          <w:b/>
          <w:sz w:val="24"/>
          <w:szCs w:val="24"/>
          <w:u w:val="single"/>
        </w:rPr>
        <w:t>Exemple</w:t>
      </w:r>
      <w:r>
        <w:rPr>
          <w:rFonts w:cstheme="minorHAnsi"/>
          <w:sz w:val="24"/>
          <w:szCs w:val="24"/>
        </w:rPr>
        <w:t xml:space="preserve"> : </w:t>
      </w:r>
    </w:p>
    <w:tbl>
      <w:tblPr>
        <w:tblStyle w:val="TableauGrille4-Accentuation5"/>
        <w:tblW w:w="0" w:type="auto"/>
        <w:tblLook w:val="04A0" w:firstRow="1" w:lastRow="0" w:firstColumn="1" w:lastColumn="0" w:noHBand="0" w:noVBand="1"/>
      </w:tblPr>
      <w:tblGrid>
        <w:gridCol w:w="1016"/>
        <w:gridCol w:w="2545"/>
        <w:gridCol w:w="2585"/>
        <w:gridCol w:w="4464"/>
      </w:tblGrid>
      <w:tr w:rsidR="00A208A9" w:rsidRPr="00BE717E" w14:paraId="0207EF3B" w14:textId="77777777" w:rsidTr="00BE717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5F33700" w14:textId="77777777" w:rsidR="00BE717E" w:rsidRPr="00BE717E" w:rsidRDefault="00BE717E" w:rsidP="00BE717E">
            <w:pPr>
              <w:jc w:val="center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Étape</w:t>
            </w:r>
          </w:p>
        </w:tc>
        <w:tc>
          <w:tcPr>
            <w:tcW w:w="0" w:type="auto"/>
            <w:hideMark/>
          </w:tcPr>
          <w:p w14:paraId="4E91D031" w14:textId="7A7AA609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Risques potentiels</w:t>
            </w:r>
          </w:p>
        </w:tc>
        <w:tc>
          <w:tcPr>
            <w:tcW w:w="0" w:type="auto"/>
            <w:hideMark/>
          </w:tcPr>
          <w:p w14:paraId="4AECD5CC" w14:textId="77777777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Points critiques</w:t>
            </w:r>
          </w:p>
        </w:tc>
        <w:tc>
          <w:tcPr>
            <w:tcW w:w="0" w:type="auto"/>
            <w:hideMark/>
          </w:tcPr>
          <w:p w14:paraId="7AD2BF75" w14:textId="7B890FD6" w:rsidR="00BE717E" w:rsidRPr="00BE717E" w:rsidRDefault="00BE717E" w:rsidP="00BE717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Mesures de maîtrise</w:t>
            </w:r>
          </w:p>
        </w:tc>
      </w:tr>
      <w:tr w:rsidR="00A208A9" w:rsidRPr="00BE717E" w14:paraId="4284E9E6" w14:textId="77777777" w:rsidTr="00BE717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05716A80" w14:textId="77777777" w:rsidR="00BE717E" w:rsidRPr="00BE717E" w:rsidRDefault="00BE717E" w:rsidP="00BE717E">
            <w:pPr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Collecte</w:t>
            </w:r>
          </w:p>
        </w:tc>
        <w:tc>
          <w:tcPr>
            <w:tcW w:w="0" w:type="auto"/>
            <w:hideMark/>
          </w:tcPr>
          <w:p w14:paraId="6B0F6F97" w14:textId="7ACB00B3" w:rsidR="00BE717E" w:rsidRPr="00BE717E" w:rsidRDefault="007A04BD" w:rsidP="007A04B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Contamination microbiologique</w:t>
            </w:r>
          </w:p>
        </w:tc>
        <w:tc>
          <w:tcPr>
            <w:tcW w:w="0" w:type="auto"/>
            <w:hideMark/>
          </w:tcPr>
          <w:p w14:paraId="4A38E271" w14:textId="0712DA25" w:rsidR="00BE717E" w:rsidRPr="00BE717E" w:rsidRDefault="00A208A9" w:rsidP="00A208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Linge souillé, linge qui traîne par terre,…</w:t>
            </w:r>
          </w:p>
        </w:tc>
        <w:tc>
          <w:tcPr>
            <w:tcW w:w="0" w:type="auto"/>
            <w:hideMark/>
          </w:tcPr>
          <w:p w14:paraId="0353D7A8" w14:textId="789882C8" w:rsidR="00BE717E" w:rsidRPr="00BE717E" w:rsidRDefault="007A04BD" w:rsidP="00BE717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sz w:val="24"/>
                <w:szCs w:val="24"/>
                <w:lang w:eastAsia="fr-FR"/>
              </w:rPr>
            </w:pPr>
            <w:r>
              <w:rPr>
                <w:rFonts w:eastAsia="Times New Roman" w:cstheme="minorHAnsi"/>
                <w:sz w:val="24"/>
                <w:szCs w:val="24"/>
                <w:lang w:eastAsia="fr-FR"/>
              </w:rPr>
              <w:t>P</w:t>
            </w:r>
            <w:r w:rsidR="00BE717E" w:rsidRPr="00BE717E">
              <w:rPr>
                <w:rFonts w:eastAsia="Times New Roman" w:cstheme="minorHAnsi"/>
                <w:sz w:val="24"/>
                <w:szCs w:val="24"/>
                <w:lang w:eastAsia="fr-FR"/>
              </w:rPr>
              <w:t>ort de gants de protection, mise en place de bacs de collecte spécifiques</w:t>
            </w:r>
            <w:r w:rsidR="00A208A9">
              <w:rPr>
                <w:rFonts w:eastAsia="Times New Roman" w:cstheme="minorHAnsi"/>
                <w:sz w:val="24"/>
                <w:szCs w:val="24"/>
                <w:lang w:eastAsia="fr-FR"/>
              </w:rPr>
              <w:t>…</w:t>
            </w:r>
          </w:p>
        </w:tc>
      </w:tr>
    </w:tbl>
    <w:p w14:paraId="06C13FED" w14:textId="680C6A12" w:rsidR="00F84D04" w:rsidRDefault="00F84D04" w:rsidP="00304CB2">
      <w:pPr>
        <w:tabs>
          <w:tab w:val="left" w:pos="7241"/>
        </w:tabs>
        <w:spacing w:line="240" w:lineRule="auto"/>
        <w:jc w:val="both"/>
        <w:rPr>
          <w:rFonts w:cstheme="minorHAnsi"/>
          <w:sz w:val="24"/>
          <w:szCs w:val="24"/>
        </w:rPr>
      </w:pPr>
    </w:p>
    <w:tbl>
      <w:tblPr>
        <w:tblStyle w:val="TableauGrille5Fonc-Accentuation3"/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3402"/>
        <w:gridCol w:w="2977"/>
        <w:gridCol w:w="2813"/>
      </w:tblGrid>
      <w:tr w:rsidR="000063B6" w14:paraId="4BB74D3C" w14:textId="77777777" w:rsidTr="00A208A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5342C37B" w14:textId="450B9BFD" w:rsidR="000063B6" w:rsidRPr="000063B6" w:rsidRDefault="000063B6" w:rsidP="000063B6">
            <w:pPr>
              <w:jc w:val="center"/>
              <w:rPr>
                <w:rFonts w:ascii="Calibri" w:hAnsi="Calibri"/>
                <w:sz w:val="28"/>
                <w:szCs w:val="28"/>
                <w:highlight w:val="yellow"/>
              </w:rPr>
            </w:pPr>
            <w:r w:rsidRPr="000063B6">
              <w:rPr>
                <w:rFonts w:ascii="Calibri" w:hAnsi="Calibri"/>
                <w:sz w:val="28"/>
                <w:szCs w:val="28"/>
              </w:rPr>
              <w:t>Etape</w:t>
            </w:r>
          </w:p>
        </w:tc>
        <w:tc>
          <w:tcPr>
            <w:tcW w:w="3402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4352152F" w14:textId="56162889" w:rsidR="000063B6" w:rsidRPr="000063B6" w:rsidRDefault="000063B6" w:rsidP="000063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  <w:r w:rsidRPr="000063B6">
              <w:rPr>
                <w:rFonts w:ascii="Calibri" w:hAnsi="Calibri"/>
                <w:sz w:val="28"/>
                <w:szCs w:val="28"/>
              </w:rPr>
              <w:t>Risques potentiels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3F037B33" w14:textId="32660EE8" w:rsidR="000063B6" w:rsidRPr="000063B6" w:rsidRDefault="000063B6" w:rsidP="000063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  <w:r w:rsidRPr="000063B6">
              <w:rPr>
                <w:rFonts w:ascii="Calibri" w:hAnsi="Calibri"/>
                <w:sz w:val="28"/>
                <w:szCs w:val="28"/>
              </w:rPr>
              <w:t>Points critiques</w:t>
            </w:r>
          </w:p>
        </w:tc>
        <w:tc>
          <w:tcPr>
            <w:tcW w:w="281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039A262D" w14:textId="0AF964E6" w:rsidR="000063B6" w:rsidRPr="000063B6" w:rsidRDefault="000063B6" w:rsidP="000063B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  <w:r w:rsidRPr="000063B6">
              <w:rPr>
                <w:rFonts w:ascii="Calibri" w:hAnsi="Calibri"/>
                <w:sz w:val="28"/>
                <w:szCs w:val="28"/>
              </w:rPr>
              <w:t>Mesures de maîtrise</w:t>
            </w:r>
          </w:p>
        </w:tc>
      </w:tr>
      <w:tr w:rsidR="00DE165D" w14:paraId="55BB140C" w14:textId="77777777" w:rsidTr="00A208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 w:val="restart"/>
            <w:tcBorders>
              <w:left w:val="none" w:sz="0" w:space="0" w:color="auto"/>
            </w:tcBorders>
          </w:tcPr>
          <w:p w14:paraId="2FB91853" w14:textId="77777777" w:rsidR="00DE165D" w:rsidRPr="000063B6" w:rsidRDefault="00DE165D" w:rsidP="000063B6">
            <w:pPr>
              <w:jc w:val="center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3402" w:type="dxa"/>
          </w:tcPr>
          <w:p w14:paraId="04FCFC56" w14:textId="358EF7AA" w:rsidR="00DE165D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786918E6" w14:textId="77777777" w:rsidR="00DE165D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6AE6F5B3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977" w:type="dxa"/>
          </w:tcPr>
          <w:p w14:paraId="396CD428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13" w:type="dxa"/>
          </w:tcPr>
          <w:p w14:paraId="1F13CD63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</w:tr>
      <w:tr w:rsidR="00DE165D" w14:paraId="681D2411" w14:textId="77777777" w:rsidTr="00A208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03806A2D" w14:textId="77777777" w:rsidR="00DE165D" w:rsidRPr="000063B6" w:rsidRDefault="00DE165D" w:rsidP="000063B6">
            <w:pPr>
              <w:jc w:val="center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3402" w:type="dxa"/>
          </w:tcPr>
          <w:p w14:paraId="7A374381" w14:textId="5F3F1FE9" w:rsidR="00DE165D" w:rsidRDefault="00DE165D" w:rsidP="000063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3525A5EC" w14:textId="77777777" w:rsidR="00DE165D" w:rsidRDefault="00DE165D" w:rsidP="000063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7075FEAF" w14:textId="77777777" w:rsidR="00DE165D" w:rsidRPr="000063B6" w:rsidRDefault="00DE165D" w:rsidP="000063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977" w:type="dxa"/>
          </w:tcPr>
          <w:p w14:paraId="79B88492" w14:textId="77777777" w:rsidR="00DE165D" w:rsidRPr="000063B6" w:rsidRDefault="00DE165D" w:rsidP="000063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13" w:type="dxa"/>
          </w:tcPr>
          <w:p w14:paraId="36C2BEC4" w14:textId="77777777" w:rsidR="00DE165D" w:rsidRPr="000063B6" w:rsidRDefault="00DE165D" w:rsidP="000063B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</w:tr>
      <w:tr w:rsidR="00DE165D" w14:paraId="70B81BDA" w14:textId="77777777" w:rsidTr="00A208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1BD9C48F" w14:textId="77777777" w:rsidR="00DE165D" w:rsidRPr="000063B6" w:rsidRDefault="00DE165D" w:rsidP="000063B6">
            <w:pPr>
              <w:jc w:val="center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3402" w:type="dxa"/>
          </w:tcPr>
          <w:p w14:paraId="621177C6" w14:textId="55CA1AEC" w:rsidR="00DE165D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532CD141" w14:textId="77777777" w:rsidR="00DE165D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  <w:p w14:paraId="0C5671E7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977" w:type="dxa"/>
          </w:tcPr>
          <w:p w14:paraId="6B5C5720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2813" w:type="dxa"/>
          </w:tcPr>
          <w:p w14:paraId="508746E8" w14:textId="77777777" w:rsidR="00DE165D" w:rsidRPr="000063B6" w:rsidRDefault="00DE165D" w:rsidP="000063B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sz w:val="28"/>
                <w:szCs w:val="28"/>
              </w:rPr>
            </w:pPr>
          </w:p>
        </w:tc>
      </w:tr>
      <w:tr w:rsidR="00DE165D" w14:paraId="1CCEA778" w14:textId="77777777" w:rsidTr="00A208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521ADC2D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54B983A7" w14:textId="67227528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BFC7BB3" w14:textId="5E9E787E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B7D7AF8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47E36704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79F3E615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DE165D" w14:paraId="07E76C60" w14:textId="77777777" w:rsidTr="00A208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3EFB798A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502280A8" w14:textId="55CC38B2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6AE85F8" w14:textId="77777777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0727FE5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53A14916" w14:textId="73C22A02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6D7DA31C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DE165D" w14:paraId="75D64E81" w14:textId="77777777" w:rsidTr="00A208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54355473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00566C3D" w14:textId="77777777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E831E47" w14:textId="77777777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CF594C0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14583C7B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1814ED0A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DE165D" w14:paraId="3F0DF857" w14:textId="77777777" w:rsidTr="00A208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398E9BB5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572D5386" w14:textId="77777777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0EA19B3" w14:textId="77777777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EF83783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03765E62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6F0F7525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DE165D" w14:paraId="678C021C" w14:textId="77777777" w:rsidTr="00A208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15FCEAAA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2FE8A1CC" w14:textId="77777777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A93EAAD" w14:textId="77777777" w:rsidR="00DE165D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2C3330F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358A7BE0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1CBF0769" w14:textId="77777777" w:rsidR="00DE165D" w:rsidRPr="000063B6" w:rsidRDefault="00DE165D" w:rsidP="00D36D8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DE165D" w14:paraId="06BD1D00" w14:textId="77777777" w:rsidTr="00A208A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60" w:type="dxa"/>
            <w:vMerge/>
            <w:tcBorders>
              <w:left w:val="none" w:sz="0" w:space="0" w:color="auto"/>
            </w:tcBorders>
          </w:tcPr>
          <w:p w14:paraId="0139EA81" w14:textId="77777777" w:rsidR="00DE165D" w:rsidRDefault="00DE165D" w:rsidP="00D36D87">
            <w:pPr>
              <w:rPr>
                <w:rFonts w:ascii="Calibri" w:hAnsi="Calibri"/>
                <w:b w:val="0"/>
                <w:color w:val="000000" w:themeColor="text1"/>
                <w:sz w:val="28"/>
                <w:szCs w:val="28"/>
                <w:highlight w:val="yellow"/>
              </w:rPr>
            </w:pPr>
          </w:p>
        </w:tc>
        <w:tc>
          <w:tcPr>
            <w:tcW w:w="3402" w:type="dxa"/>
          </w:tcPr>
          <w:p w14:paraId="679EAC79" w14:textId="77777777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4D4B9A4D" w14:textId="77777777" w:rsidR="00DE165D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5E613C8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977" w:type="dxa"/>
          </w:tcPr>
          <w:p w14:paraId="0691ACFD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2813" w:type="dxa"/>
          </w:tcPr>
          <w:p w14:paraId="1DA60FE9" w14:textId="77777777" w:rsidR="00DE165D" w:rsidRPr="000063B6" w:rsidRDefault="00DE165D" w:rsidP="00D36D8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</w:tbl>
    <w:p w14:paraId="44BAB408" w14:textId="39F094FE" w:rsidR="001A297C" w:rsidRDefault="001A297C" w:rsidP="00E50B4B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3F832FAF" w14:textId="77777777" w:rsidR="00DB7F67" w:rsidRDefault="00DB7F67" w:rsidP="00E50B4B">
      <w:pPr>
        <w:spacing w:line="240" w:lineRule="auto"/>
        <w:rPr>
          <w:rFonts w:cstheme="minorHAnsi"/>
          <w:b/>
          <w:sz w:val="24"/>
          <w:szCs w:val="24"/>
          <w:u w:val="single"/>
        </w:rPr>
      </w:pPr>
    </w:p>
    <w:p w14:paraId="23687D34" w14:textId="497BC422" w:rsidR="0012719A" w:rsidRPr="001A297C" w:rsidRDefault="001A297C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  <w:r w:rsidRPr="00972240">
        <w:rPr>
          <w:rFonts w:cstheme="minorHAnsi"/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28FD44BF" wp14:editId="502C0CA4">
                <wp:simplePos x="0" y="0"/>
                <wp:positionH relativeFrom="column">
                  <wp:posOffset>4883785</wp:posOffset>
                </wp:positionH>
                <wp:positionV relativeFrom="paragraph">
                  <wp:posOffset>59205</wp:posOffset>
                </wp:positionV>
                <wp:extent cx="1905000" cy="273050"/>
                <wp:effectExtent l="0" t="0" r="0" b="0"/>
                <wp:wrapNone/>
                <wp:docPr id="460" name="Zone de texte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CA5010" w14:textId="77777777" w:rsidR="00033589" w:rsidRDefault="00033589" w:rsidP="00084925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48497580" wp14:editId="452D89A4">
                                  <wp:extent cx="1136650" cy="95250"/>
                                  <wp:effectExtent l="0" t="0" r="6350" b="0"/>
                                  <wp:docPr id="461" name="Image 4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D6E373A" w14:textId="77777777" w:rsidR="00033589" w:rsidRDefault="00033589" w:rsidP="0008492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D44BF" id="Zone de texte 460" o:spid="_x0000_s1048" type="#_x0000_t202" style="position:absolute;margin-left:384.55pt;margin-top:4.65pt;width:150pt;height:21.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" fillcolor="window" stroked="f" strokeweight=".5pt">
                <v:textbox>
                  <w:txbxContent>
                    <w:p w14:paraId="05CA5010" w14:textId="77777777" w:rsidR="00033589" w:rsidRDefault="00033589" w:rsidP="00084925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48497580" wp14:editId="452D89A4">
                            <wp:extent cx="1136650" cy="95250"/>
                            <wp:effectExtent l="0" t="0" r="6350" b="0"/>
                            <wp:docPr id="461" name="Image 4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D6E373A" w14:textId="77777777" w:rsidR="00033589" w:rsidRDefault="00033589" w:rsidP="00084925"/>
                  </w:txbxContent>
                </v:textbox>
              </v:shape>
            </w:pict>
          </mc:Fallback>
        </mc:AlternateContent>
      </w:r>
      <w:r w:rsidR="004E1A07" w:rsidRPr="000E65AC">
        <w:rPr>
          <w:rFonts w:cstheme="minorHAnsi"/>
          <w:b/>
          <w:sz w:val="24"/>
          <w:szCs w:val="24"/>
          <w:u w:val="single"/>
        </w:rPr>
        <w:t>Activité n°</w:t>
      </w:r>
      <w:r w:rsidR="00C07132">
        <w:rPr>
          <w:rFonts w:cstheme="minorHAnsi"/>
          <w:b/>
          <w:sz w:val="24"/>
          <w:szCs w:val="24"/>
          <w:u w:val="single"/>
        </w:rPr>
        <w:t>6</w:t>
      </w:r>
      <w:r w:rsidR="004E1A07" w:rsidRPr="000E65AC">
        <w:rPr>
          <w:rFonts w:cstheme="minorHAnsi"/>
          <w:b/>
          <w:sz w:val="24"/>
          <w:szCs w:val="24"/>
        </w:rPr>
        <w:t xml:space="preserve"> </w:t>
      </w:r>
      <w:r w:rsidR="0027730B">
        <w:rPr>
          <w:rFonts w:cstheme="minorHAnsi"/>
          <w:sz w:val="24"/>
          <w:szCs w:val="24"/>
        </w:rPr>
        <w:t>:</w:t>
      </w:r>
      <w:r w:rsidR="00DB7F67">
        <w:rPr>
          <w:rFonts w:cstheme="minorHAnsi"/>
          <w:sz w:val="24"/>
          <w:szCs w:val="24"/>
        </w:rPr>
        <w:t xml:space="preserve"> </w:t>
      </w:r>
      <w:r w:rsidR="00DB7F67" w:rsidRPr="00FF4EB3">
        <w:rPr>
          <w:rFonts w:cstheme="minorHAnsi"/>
          <w:b/>
          <w:sz w:val="24"/>
          <w:szCs w:val="24"/>
          <w:highlight w:val="yellow"/>
        </w:rPr>
        <w:t>Inspire toi de l’annex</w:t>
      </w:r>
      <w:r w:rsidR="00DB7F67" w:rsidRPr="007876EC">
        <w:rPr>
          <w:rFonts w:cstheme="minorHAnsi"/>
          <w:b/>
          <w:sz w:val="24"/>
          <w:szCs w:val="24"/>
          <w:highlight w:val="yellow"/>
        </w:rPr>
        <w:t>e 3 page 13</w:t>
      </w:r>
    </w:p>
    <w:p w14:paraId="7BC69242" w14:textId="1F270272" w:rsidR="00E357D0" w:rsidRDefault="00E357D0" w:rsidP="00E357D0">
      <w:pPr>
        <w:spacing w:line="240" w:lineRule="auto"/>
        <w:ind w:left="360"/>
        <w:rPr>
          <w:b/>
          <w:sz w:val="24"/>
          <w:szCs w:val="24"/>
        </w:rPr>
      </w:pPr>
    </w:p>
    <w:p w14:paraId="358A59A9" w14:textId="7462D05D" w:rsidR="0012719A" w:rsidRPr="00FF4EB3" w:rsidRDefault="00B14645" w:rsidP="001A297C">
      <w:pPr>
        <w:pStyle w:val="Paragraphedeliste"/>
        <w:numPr>
          <w:ilvl w:val="0"/>
          <w:numId w:val="35"/>
        </w:numPr>
        <w:spacing w:line="240" w:lineRule="auto"/>
        <w:rPr>
          <w:rFonts w:eastAsia="Times New Roman" w:cstheme="minorHAnsi"/>
          <w:sz w:val="24"/>
          <w:szCs w:val="24"/>
          <w:lang w:eastAsia="fr-FR"/>
        </w:rPr>
      </w:pPr>
      <w:r w:rsidRPr="00FF4EB3">
        <w:rPr>
          <w:b/>
          <w:sz w:val="24"/>
          <w:szCs w:val="24"/>
        </w:rPr>
        <w:t>Proposer</w:t>
      </w:r>
      <w:r w:rsidR="00E357D0" w:rsidRPr="00FF4EB3">
        <w:rPr>
          <w:b/>
          <w:sz w:val="24"/>
          <w:szCs w:val="24"/>
        </w:rPr>
        <w:t xml:space="preserve"> </w:t>
      </w:r>
      <w:r w:rsidR="00E357D0" w:rsidRPr="00FF4EB3">
        <w:rPr>
          <w:sz w:val="24"/>
          <w:szCs w:val="24"/>
        </w:rPr>
        <w:t>un protocole</w:t>
      </w:r>
      <w:r w:rsidR="00E357D0" w:rsidRPr="00FF4EB3">
        <w:rPr>
          <w:b/>
          <w:sz w:val="24"/>
          <w:szCs w:val="24"/>
        </w:rPr>
        <w:t xml:space="preserve"> </w:t>
      </w:r>
      <w:r w:rsidR="00E357D0" w:rsidRPr="00FF4EB3">
        <w:rPr>
          <w:sz w:val="24"/>
          <w:szCs w:val="24"/>
        </w:rPr>
        <w:t xml:space="preserve">pour maintenir une hygiène irréprochable à </w:t>
      </w:r>
      <w:r w:rsidR="007876EC">
        <w:rPr>
          <w:sz w:val="24"/>
          <w:szCs w:val="24"/>
        </w:rPr>
        <w:t xml:space="preserve">votre </w:t>
      </w:r>
      <w:r w:rsidR="00E357D0" w:rsidRPr="00FF4EB3">
        <w:rPr>
          <w:sz w:val="24"/>
          <w:szCs w:val="24"/>
        </w:rPr>
        <w:t>poste.</w:t>
      </w:r>
      <w:r w:rsidRPr="00FF4EB3">
        <w:rPr>
          <w:sz w:val="24"/>
          <w:szCs w:val="24"/>
        </w:rPr>
        <w:t xml:space="preserve"> </w:t>
      </w:r>
    </w:p>
    <w:p w14:paraId="07786E95" w14:textId="5352FFAC" w:rsidR="0095642A" w:rsidRDefault="00DB7F67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  <w:r w:rsidRPr="009630D1">
        <w:rPr>
          <w:rFonts w:ascii="Calibri" w:hAnsi="Calibri"/>
          <w:b/>
          <w:noProof/>
          <w:color w:val="000000" w:themeColor="text1"/>
          <w:sz w:val="28"/>
          <w:szCs w:val="28"/>
          <w:lang w:eastAsia="fr-FR"/>
        </w:rPr>
        <w:drawing>
          <wp:anchor distT="0" distB="0" distL="114300" distR="114300" simplePos="0" relativeHeight="251670528" behindDoc="1" locked="0" layoutInCell="1" allowOverlap="1" wp14:anchorId="3202097A" wp14:editId="44EDDDDF">
            <wp:simplePos x="0" y="0"/>
            <wp:positionH relativeFrom="column">
              <wp:posOffset>131618</wp:posOffset>
            </wp:positionH>
            <wp:positionV relativeFrom="paragraph">
              <wp:posOffset>72447</wp:posOffset>
            </wp:positionV>
            <wp:extent cx="6399982" cy="8444345"/>
            <wp:effectExtent l="57150" t="57150" r="115570" b="109220"/>
            <wp:wrapNone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406" cy="844622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52B5EC" w14:textId="6659C8B2" w:rsidR="0012719A" w:rsidRDefault="0012719A" w:rsidP="009630D1">
      <w:pPr>
        <w:spacing w:line="240" w:lineRule="auto"/>
        <w:jc w:val="center"/>
        <w:rPr>
          <w:rFonts w:ascii="Calibri" w:hAnsi="Calibri"/>
          <w:b/>
          <w:color w:val="000000" w:themeColor="text1"/>
          <w:sz w:val="28"/>
          <w:szCs w:val="28"/>
        </w:rPr>
      </w:pPr>
    </w:p>
    <w:p w14:paraId="4F19D3B5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CDBB0B4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316BD1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A60CAB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E4D7A2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D548A21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F43EAE8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B9794BC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131AA9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96A48D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D78F576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46D80CA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7F2A5D1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2D013F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39C0C02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48571A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E652394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912A26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AEE429C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17E1CA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3E1F406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FF5F57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9D7F9A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D925B4E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2C5AA08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0418E7ED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A861B9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15DDDF1B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BC4C175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63E9D9D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B31707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2B47CAA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11F7447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6EBC9E8F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51BBAD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2772FB53" w14:textId="77777777" w:rsidR="0012719A" w:rsidRDefault="0012719A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45BE6DEB" w14:textId="1884E283" w:rsidR="001A297C" w:rsidRDefault="001A297C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bookmarkStart w:id="1" w:name="_Hlk184047083"/>
    <w:p w14:paraId="6357BC1D" w14:textId="77912995" w:rsidR="00DB7F67" w:rsidRPr="000E65AC" w:rsidRDefault="00033589" w:rsidP="00DB7F67">
      <w:pPr>
        <w:tabs>
          <w:tab w:val="left" w:pos="7241"/>
        </w:tabs>
        <w:spacing w:line="240" w:lineRule="auto"/>
        <w:jc w:val="both"/>
        <w:rPr>
          <w:rFonts w:cstheme="minorHAnsi"/>
          <w:b/>
          <w:sz w:val="24"/>
          <w:szCs w:val="24"/>
        </w:rPr>
      </w:pPr>
      <w:r w:rsidRPr="00972240">
        <w:rPr>
          <w:rFonts w:cstheme="minorHAnsi"/>
          <w:noProof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B6AFE6A" wp14:editId="74659C3C">
                <wp:simplePos x="0" y="0"/>
                <wp:positionH relativeFrom="column">
                  <wp:posOffset>4883785</wp:posOffset>
                </wp:positionH>
                <wp:positionV relativeFrom="paragraph">
                  <wp:posOffset>59205</wp:posOffset>
                </wp:positionV>
                <wp:extent cx="1905000" cy="273050"/>
                <wp:effectExtent l="0" t="0" r="0" b="0"/>
                <wp:wrapNone/>
                <wp:docPr id="56" name="Zone de text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000" cy="2730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5A43651" w14:textId="77777777" w:rsidR="00033589" w:rsidRDefault="00033589" w:rsidP="00033589">
                            <w:pPr>
                              <w:rPr>
                                <w:rFonts w:ascii="Segoe UI" w:hAnsi="Segoe UI" w:cs="Segoe UI"/>
                                <w:b/>
                                <w:sz w:val="28"/>
                                <w:szCs w:val="28"/>
                              </w:rPr>
                            </w:pPr>
                            <w:r w:rsidRPr="00075D9B"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>C12.2</w:t>
                            </w:r>
                            <w:r>
                              <w:rPr>
                                <w:rFonts w:ascii="Segoe UI" w:hAnsi="Segoe UI" w:cs="Segoe UI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7C45CF">
                              <w:rPr>
                                <w:rFonts w:ascii="Segoe UI" w:hAnsi="Segoe UI" w:cs="Segoe UI"/>
                                <w:b/>
                                <w:noProof/>
                                <w:sz w:val="20"/>
                                <w:szCs w:val="20"/>
                                <w:lang w:eastAsia="fr-FR"/>
                              </w:rPr>
                              <w:drawing>
                                <wp:inline distT="0" distB="0" distL="0" distR="0" wp14:anchorId="010A7AF7" wp14:editId="0A1C169F">
                                  <wp:extent cx="1136650" cy="95250"/>
                                  <wp:effectExtent l="0" t="0" r="6350" b="0"/>
                                  <wp:docPr id="489" name="Image 4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952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7C47ECA" w14:textId="77777777" w:rsidR="00033589" w:rsidRDefault="00033589" w:rsidP="0003358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6AFE6A" id="Zone de texte 56" o:spid="_x0000_s1049" type="#_x0000_t202" style="position:absolute;left:0;text-align:left;margin-left:384.55pt;margin-top:4.65pt;width:150pt;height:21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" fillcolor="window" stroked="f" strokeweight=".5pt">
                <v:textbox>
                  <w:txbxContent>
                    <w:p w14:paraId="35A43651" w14:textId="77777777" w:rsidR="00033589" w:rsidRDefault="00033589" w:rsidP="00033589">
                      <w:pPr>
                        <w:rPr>
                          <w:rFonts w:ascii="Segoe UI" w:hAnsi="Segoe UI" w:cs="Segoe UI"/>
                          <w:b/>
                          <w:sz w:val="28"/>
                          <w:szCs w:val="28"/>
                        </w:rPr>
                      </w:pPr>
                      <w:r w:rsidRPr="00075D9B"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>C12.2</w:t>
                      </w:r>
                      <w:r>
                        <w:rPr>
                          <w:rFonts w:ascii="Segoe UI" w:hAnsi="Segoe UI" w:cs="Segoe UI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Pr="007C45CF">
                        <w:rPr>
                          <w:rFonts w:ascii="Segoe UI" w:hAnsi="Segoe UI" w:cs="Segoe UI"/>
                          <w:b/>
                          <w:noProof/>
                          <w:sz w:val="20"/>
                          <w:szCs w:val="20"/>
                          <w:lang w:eastAsia="fr-FR"/>
                        </w:rPr>
                        <w:drawing>
                          <wp:inline distT="0" distB="0" distL="0" distR="0" wp14:anchorId="010A7AF7" wp14:editId="0A1C169F">
                            <wp:extent cx="1136650" cy="95250"/>
                            <wp:effectExtent l="0" t="0" r="6350" b="0"/>
                            <wp:docPr id="489" name="Image 48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9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7C47ECA" w14:textId="77777777" w:rsidR="00033589" w:rsidRDefault="00033589" w:rsidP="00033589"/>
                  </w:txbxContent>
                </v:textbox>
              </v:shape>
            </w:pict>
          </mc:Fallback>
        </mc:AlternateContent>
      </w:r>
      <w:r w:rsidRPr="000E65AC">
        <w:rPr>
          <w:rFonts w:cstheme="minorHAnsi"/>
          <w:b/>
          <w:sz w:val="24"/>
          <w:szCs w:val="24"/>
          <w:u w:val="single"/>
        </w:rPr>
        <w:t>Activité n°</w:t>
      </w:r>
      <w:r>
        <w:rPr>
          <w:rFonts w:cstheme="minorHAnsi"/>
          <w:b/>
          <w:sz w:val="24"/>
          <w:szCs w:val="24"/>
          <w:u w:val="single"/>
        </w:rPr>
        <w:t>7</w:t>
      </w:r>
      <w:r w:rsidRPr="000E65AC">
        <w:rPr>
          <w:rFonts w:cstheme="minorHAnsi"/>
          <w:b/>
          <w:sz w:val="24"/>
          <w:szCs w:val="24"/>
        </w:rPr>
        <w:t xml:space="preserve"> </w:t>
      </w:r>
      <w:r>
        <w:rPr>
          <w:rFonts w:cstheme="minorHAnsi"/>
          <w:sz w:val="24"/>
          <w:szCs w:val="24"/>
        </w:rPr>
        <w:t>:</w:t>
      </w:r>
      <w:r w:rsidR="00DB7F67">
        <w:rPr>
          <w:rFonts w:cstheme="minorHAnsi"/>
          <w:sz w:val="24"/>
          <w:szCs w:val="24"/>
        </w:rPr>
        <w:t xml:space="preserve"> </w:t>
      </w:r>
      <w:r w:rsidR="00DB7F67" w:rsidRPr="000E65AC">
        <w:rPr>
          <w:rFonts w:cstheme="minorHAnsi"/>
          <w:b/>
          <w:sz w:val="24"/>
          <w:szCs w:val="24"/>
          <w:highlight w:val="yellow"/>
        </w:rPr>
        <w:t>Aide-toi de l’a</w:t>
      </w:r>
      <w:r w:rsidR="00DB7F67" w:rsidRPr="0052162B">
        <w:rPr>
          <w:rFonts w:cstheme="minorHAnsi"/>
          <w:b/>
          <w:sz w:val="24"/>
          <w:szCs w:val="24"/>
          <w:highlight w:val="yellow"/>
        </w:rPr>
        <w:t>nnexe 4 page 14</w:t>
      </w:r>
    </w:p>
    <w:p w14:paraId="729C90C6" w14:textId="6A809EC4" w:rsidR="00033589" w:rsidRPr="001A297C" w:rsidRDefault="00033589" w:rsidP="00033589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58780D04" w14:textId="5703AC50" w:rsidR="00033589" w:rsidRPr="00314F68" w:rsidRDefault="00033589" w:rsidP="00E50B4B">
      <w:pPr>
        <w:spacing w:line="240" w:lineRule="auto"/>
        <w:rPr>
          <w:rFonts w:ascii="Calibri" w:hAnsi="Calibri"/>
          <w:color w:val="000000" w:themeColor="text1"/>
          <w:sz w:val="24"/>
          <w:szCs w:val="24"/>
        </w:rPr>
      </w:pPr>
      <w:r w:rsidRPr="00314F68">
        <w:rPr>
          <w:rFonts w:ascii="Calibri" w:hAnsi="Calibri"/>
          <w:color w:val="000000" w:themeColor="text1"/>
          <w:sz w:val="24"/>
          <w:szCs w:val="24"/>
        </w:rPr>
        <w:t>Procédure de lavage des mains à l’eau et au savon.</w:t>
      </w:r>
      <w:r w:rsidR="00B7364E" w:rsidRPr="00B7364E">
        <w:rPr>
          <w:rFonts w:ascii="Calibri" w:hAnsi="Calibri" w:cs="Calibri"/>
          <w:b/>
          <w:noProof/>
          <w:color w:val="000000" w:themeColor="text1"/>
          <w:sz w:val="24"/>
          <w:szCs w:val="24"/>
          <w:lang w:eastAsia="fr-FR"/>
        </w:rPr>
        <w:t xml:space="preserve"> </w:t>
      </w:r>
    </w:p>
    <w:p w14:paraId="380F254A" w14:textId="28D7754C" w:rsidR="00033589" w:rsidRPr="00314F68" w:rsidRDefault="002C6A5D" w:rsidP="00E50B4B">
      <w:pPr>
        <w:spacing w:line="240" w:lineRule="auto"/>
        <w:rPr>
          <w:rFonts w:ascii="Calibri" w:hAnsi="Calibri"/>
          <w:b/>
          <w:color w:val="000000" w:themeColor="text1"/>
          <w:sz w:val="16"/>
          <w:szCs w:val="16"/>
        </w:rPr>
      </w:pPr>
      <w:r>
        <w:rPr>
          <w:rFonts w:ascii="Calibri" w:hAnsi="Calibri"/>
          <w:b/>
          <w:noProof/>
          <w:color w:val="000000" w:themeColor="text1"/>
          <w:sz w:val="16"/>
          <w:szCs w:val="16"/>
          <w:lang w:eastAsia="fr-FR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6CBBB681" wp14:editId="79279D09">
                <wp:simplePos x="0" y="0"/>
                <wp:positionH relativeFrom="column">
                  <wp:posOffset>5270500</wp:posOffset>
                </wp:positionH>
                <wp:positionV relativeFrom="paragraph">
                  <wp:posOffset>73660</wp:posOffset>
                </wp:positionV>
                <wp:extent cx="1408430" cy="1072582"/>
                <wp:effectExtent l="38100" t="0" r="1270" b="13335"/>
                <wp:wrapNone/>
                <wp:docPr id="468" name="Groupe 4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8430" cy="1072582"/>
                          <a:chOff x="0" y="0"/>
                          <a:chExt cx="1408430" cy="1072582"/>
                        </a:xfrm>
                      </wpg:grpSpPr>
                      <pic:pic xmlns:pic="http://schemas.openxmlformats.org/drawingml/2006/picture">
                        <pic:nvPicPr>
                          <pic:cNvPr id="499" name="Image 499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890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wps:wsp>
                        <wps:cNvPr id="506" name="Arc 506"/>
                        <wps:cNvSpPr/>
                        <wps:spPr>
                          <a:xfrm rot="20400560" flipH="1" flipV="1">
                            <a:off x="495300" y="444500"/>
                            <a:ext cx="538966" cy="628082"/>
                          </a:xfrm>
                          <a:prstGeom prst="arc">
                            <a:avLst>
                              <a:gd name="adj1" fmla="val 12724440"/>
                              <a:gd name="adj2" fmla="val 0"/>
                            </a:avLst>
                          </a:prstGeom>
                          <a:ln w="28575">
                            <a:solidFill>
                              <a:srgbClr val="7030A0"/>
                            </a:solidFill>
                            <a:headEnd type="non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0" name="Image 490" descr="D:\Mes projets 360\02 RABC\RABC_IMAGE_VIDEO_2D_3D VR\bactéries\QR 2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4" t="13886" r="15443" b="9367"/>
                          <a:stretch/>
                        </pic:blipFill>
                        <pic:spPr bwMode="auto">
                          <a:xfrm flipH="1">
                            <a:off x="685800" y="0"/>
                            <a:ext cx="722630" cy="8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303F81" id="Groupe 468" o:spid="_x0000_s1026" style="position:absolute;margin-left:415pt;margin-top:5.8pt;width:110.9pt;height:84.45pt;z-index:251722752" coordsize="14084,107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">
                <v:shape id="Image 499" o:spid="_x0000_s1027" type="#_x0000_t75" style="position:absolute;top:889;width:6572;height:6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k/3PFAAAA3AAAAA8AAABkcnMvZG93bnJldi54bWxEj0FrwkAUhO8F/8PyBG91o0ir0VVKUalQ&#10;ihq9P7PPJJh9G7PbGPvru4WCx2FmvmFmi9aUoqHaFZYVDPoRCOLU6oIzBYdk9TwG4TyyxtIyKbiT&#10;g8W88zTDWNsb76jZ+0wECLsYFeTeV7GULs3JoOvbijh4Z1sb9EHWmdQ13gLclHIYRS/SYMFhIceK&#10;3nNKL/tvo+Dz2Gb4s1lWzanYXl+31+RLrhOlet32bQrCU+sf4f/2h1Ywmkzg70w4AnL+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5P9zxQAAANwAAAAPAAAAAAAAAAAAAAAA&#10;AJ8CAABkcnMvZG93bnJldi54bWxQSwUGAAAAAAQABAD3AAAAkQMAAAAA&#10;">
                  <v:imagedata r:id="rId49" o:title=""/>
                  <v:shadow on="t" color="black" opacity="26214f" origin="-.5,-.5" offset=".74836mm,.74836mm"/>
                  <v:path arrowok="t"/>
                </v:shape>
                <v:shape id="Arc 506" o:spid="_x0000_s1028" style="position:absolute;left:4953;top:4445;width:5389;height:6280;rotation:-1310108fd;flip:x y;visibility:visible;mso-wrap-style:square;v-text-anchor:middle" coordsize="538966,6280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stksMA&#10;AADcAAAADwAAAGRycy9kb3ducmV2LnhtbESPQYvCMBSE78L+h/AWvGmqUFm6RinCwooitPbi7dG8&#10;bYvNS2mirf/eCMIeh5n5hllvR9OKO/WusaxgMY9AEJdWN1wpKM4/sy8QziNrbC2Tggc52G4+JmtM&#10;tB04o3vuKxEg7BJUUHvfJVK6siaDbm474uD92d6gD7KvpO5xCHDTymUUraTBhsNCjR3taiqv+c0o&#10;SJd8OqTZMbvE+X5RDq2OTeGVmn6O6TcIT6P/D7/bv1pBHK3gdSYcAbl5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stksMAAADcAAAADwAAAAAAAAAAAAAAAACYAgAAZHJzL2Rv&#10;d25yZXYueG1sUEsFBgAAAAAEAAQA9QAAAIgDAAAAAA==&#10;" path="m32141,165306nsc94290,30624,230651,-32310,355078,16262,464926,59142,538966,179038,538966,314041r-269483,l32141,165306xem32141,165306nfc94290,30624,230651,-32310,355078,16262,464926,59142,538966,179038,538966,314041e" filled="f" strokecolor="#7030a0" strokeweight="2.25pt">
                  <v:stroke endarrow="block"/>
                  <v:path arrowok="t" o:connecttype="custom" o:connectlocs="32141,165306;355078,16262;538966,314041" o:connectangles="0,0,0"/>
                </v:shape>
                <v:shape id="Image 490" o:spid="_x0000_s1029" type="#_x0000_t75" style="position:absolute;left:6858;width:7226;height:83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beHDAAAAA3AAAAA8AAABkcnMvZG93bnJldi54bWxET8lqwzAQvRfyD2ICvdVy29AkjpVgSgo9&#10;hWYh58Ga2KbWyEjy0r+vDoEcH2/Pd5NpxUDON5YVvCYpCOLS6oYrBZfz18sKhA/IGlvLpOCPPOy2&#10;s6ccM21HPtJwCpWIIewzVFCH0GVS+rImgz6xHXHkbtYZDBG6SmqHYww3rXxL0w9psOHYUGNHnzWV&#10;v6feKNifi7F7b8t+hUvpSP/0+6s8KPU8n4oNiEBTeIjv7m+tYLGO8+OZeATk9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1t4cMAAAADcAAAADwAAAAAAAAAAAAAAAACfAgAA&#10;ZHJzL2Rvd25yZXYueG1sUEsFBgAAAAAEAAQA9wAAAIwDAAAAAA==&#10;">
                  <v:imagedata r:id="rId50" o:title="QR 2" croptop="9100f" cropbottom="6139f" cropleft="11353f" cropright="10121f"/>
                  <v:path arrowok="t"/>
                </v:shape>
              </v:group>
            </w:pict>
          </mc:Fallback>
        </mc:AlternateContent>
      </w:r>
    </w:p>
    <w:tbl>
      <w:tblPr>
        <w:tblStyle w:val="Grilledutableau"/>
        <w:tblW w:w="3872" w:type="pct"/>
        <w:tblLook w:val="04A0" w:firstRow="1" w:lastRow="0" w:firstColumn="1" w:lastColumn="0" w:noHBand="0" w:noVBand="1"/>
      </w:tblPr>
      <w:tblGrid>
        <w:gridCol w:w="1837"/>
        <w:gridCol w:w="6379"/>
      </w:tblGrid>
      <w:tr w:rsidR="00033589" w14:paraId="350FAA96" w14:textId="77777777" w:rsidTr="0052162B">
        <w:trPr>
          <w:trHeight w:val="510"/>
        </w:trPr>
        <w:tc>
          <w:tcPr>
            <w:tcW w:w="1118" w:type="pct"/>
            <w:shd w:val="clear" w:color="auto" w:fill="F2F2F2" w:themeFill="background1" w:themeFillShade="F2"/>
          </w:tcPr>
          <w:p w14:paraId="1A3400AE" w14:textId="77E63183" w:rsidR="00033589" w:rsidRDefault="00033589" w:rsidP="00033589">
            <w:pPr>
              <w:jc w:val="center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>Schémas</w:t>
            </w:r>
          </w:p>
        </w:tc>
        <w:tc>
          <w:tcPr>
            <w:tcW w:w="3882" w:type="pct"/>
            <w:shd w:val="clear" w:color="auto" w:fill="B8CCE4" w:themeFill="accent1" w:themeFillTint="66"/>
          </w:tcPr>
          <w:p w14:paraId="580AE568" w14:textId="767C23BB" w:rsidR="00033589" w:rsidRDefault="00033589" w:rsidP="00033589">
            <w:pPr>
              <w:jc w:val="center"/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  <w: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  <w:t>Procédure</w:t>
            </w:r>
          </w:p>
        </w:tc>
      </w:tr>
      <w:tr w:rsidR="00033589" w14:paraId="22AA41AD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5CDCE1CE" w14:textId="13BF9500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6182F05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C8A2C03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E3BD407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510143C" w14:textId="0D873A9A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44E5102C" w14:textId="649451C5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253DBC65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0C7822B5" w14:textId="7EF10735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C8F638F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4F6AC45E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0B207E7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8A64D94" w14:textId="4C63036D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1EFB2EC3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47B0B5BF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42DF509E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08BEAB2" w14:textId="0D2B2CD1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8B42F51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2124E915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4C712217" w14:textId="200E8E84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2B35BD6D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1303E7E9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4F846688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037C483" w14:textId="3AC75C42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0AF3C8C9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F82DBFA" w14:textId="36B03F95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1392E3C" w14:textId="456A7121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69AFA96F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739BA3AB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2F5EAEBC" w14:textId="28896A7F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A4AD524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5A9E4BB6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9E6620E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17E48E4B" w14:textId="05CB78CF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36339303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6646931E" w14:textId="77777777" w:rsidTr="0052162B">
        <w:trPr>
          <w:trHeight w:val="1531"/>
        </w:trPr>
        <w:tc>
          <w:tcPr>
            <w:tcW w:w="1118" w:type="pct"/>
            <w:shd w:val="clear" w:color="auto" w:fill="F2F2F2" w:themeFill="background1" w:themeFillShade="F2"/>
          </w:tcPr>
          <w:p w14:paraId="071C9458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5B4F48B" w14:textId="3DC5A033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19F9CDE" w14:textId="77777777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758F7CD8" w14:textId="5FBB1E61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4E2BF33" w14:textId="2A8A2DC1" w:rsidR="00314F68" w:rsidRDefault="00314F68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3882" w:type="pct"/>
          </w:tcPr>
          <w:p w14:paraId="79CDC68A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  <w:tr w:rsidR="00033589" w14:paraId="4CE8F057" w14:textId="77777777" w:rsidTr="0052162B">
        <w:trPr>
          <w:trHeight w:val="1853"/>
        </w:trPr>
        <w:tc>
          <w:tcPr>
            <w:tcW w:w="1118" w:type="pct"/>
            <w:shd w:val="clear" w:color="auto" w:fill="F2F2F2" w:themeFill="background1" w:themeFillShade="F2"/>
          </w:tcPr>
          <w:p w14:paraId="72970A99" w14:textId="632A102B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3C86D0D2" w14:textId="04A8973C" w:rsidR="00D26161" w:rsidRDefault="00D26161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  <w:p w14:paraId="6543A4C3" w14:textId="77777777" w:rsidR="00D26161" w:rsidRPr="00D26161" w:rsidRDefault="00D26161" w:rsidP="00D26161">
            <w:pPr>
              <w:rPr>
                <w:rFonts w:ascii="Calibri" w:hAnsi="Calibri"/>
                <w:sz w:val="28"/>
                <w:szCs w:val="28"/>
              </w:rPr>
            </w:pPr>
          </w:p>
          <w:p w14:paraId="52BE9C15" w14:textId="6F14C3C0" w:rsidR="00314F68" w:rsidRPr="00D26161" w:rsidRDefault="00314F68" w:rsidP="00D26161">
            <w:pPr>
              <w:rPr>
                <w:rFonts w:ascii="Calibri" w:hAnsi="Calibri"/>
                <w:sz w:val="28"/>
                <w:szCs w:val="28"/>
              </w:rPr>
            </w:pPr>
          </w:p>
        </w:tc>
        <w:tc>
          <w:tcPr>
            <w:tcW w:w="3882" w:type="pct"/>
          </w:tcPr>
          <w:p w14:paraId="1B05E9D9" w14:textId="77777777" w:rsidR="00033589" w:rsidRDefault="00033589" w:rsidP="00E50B4B">
            <w:pPr>
              <w:rPr>
                <w:rFonts w:ascii="Calibri" w:hAnsi="Calibri"/>
                <w:b/>
                <w:color w:val="000000" w:themeColor="text1"/>
                <w:sz w:val="28"/>
                <w:szCs w:val="28"/>
              </w:rPr>
            </w:pPr>
          </w:p>
        </w:tc>
      </w:tr>
    </w:tbl>
    <w:bookmarkEnd w:id="1"/>
    <w:p w14:paraId="52E4EEEF" w14:textId="548D9DC7" w:rsidR="00033589" w:rsidRPr="00BC5FFE" w:rsidRDefault="0052162B" w:rsidP="00BC5FFE">
      <w:pPr>
        <w:tabs>
          <w:tab w:val="left" w:pos="1091"/>
        </w:tabs>
        <w:rPr>
          <w:rFonts w:cstheme="minorHAnsi"/>
          <w:b/>
          <w:sz w:val="28"/>
          <w:szCs w:val="28"/>
        </w:rPr>
      </w:pPr>
      <w:r>
        <w:rPr>
          <w:rFonts w:cstheme="minorHAnsi"/>
          <w:b/>
          <w:sz w:val="28"/>
          <w:szCs w:val="28"/>
        </w:rPr>
        <w:t>Ou v</w:t>
      </w:r>
      <w:r w:rsidRPr="00BF0B42">
        <w:rPr>
          <w:rFonts w:cstheme="minorHAnsi"/>
          <w:b/>
          <w:sz w:val="28"/>
          <w:szCs w:val="28"/>
        </w:rPr>
        <w:t xml:space="preserve">oir : </w:t>
      </w:r>
      <w:hyperlink r:id="rId51" w:history="1">
        <w:r w:rsidRPr="002E2C58">
          <w:rPr>
            <w:rStyle w:val="Lienhypertexte"/>
            <w:rFonts w:cstheme="minorHAnsi"/>
            <w:b/>
            <w:sz w:val="28"/>
            <w:szCs w:val="28"/>
          </w:rPr>
          <w:t>https://www.inrs.fr/dam/jcr:804945f4-add0-4e80-af3b-5333e062f003/A843.pdf</w:t>
        </w:r>
      </w:hyperlink>
    </w:p>
    <w:p w14:paraId="37F326B0" w14:textId="77777777" w:rsidR="00033589" w:rsidRPr="003160B4" w:rsidRDefault="00033589" w:rsidP="00E50B4B">
      <w:pPr>
        <w:spacing w:line="240" w:lineRule="auto"/>
        <w:rPr>
          <w:rFonts w:ascii="Calibri" w:hAnsi="Calibri"/>
          <w:b/>
          <w:color w:val="000000" w:themeColor="text1"/>
          <w:sz w:val="28"/>
          <w:szCs w:val="28"/>
        </w:rPr>
      </w:pPr>
    </w:p>
    <w:p w14:paraId="7B2D407D" w14:textId="4B40C13F" w:rsidR="00093E83" w:rsidRPr="00093E83" w:rsidRDefault="001B17A6" w:rsidP="00093E83">
      <w:pPr>
        <w:rPr>
          <w:rFonts w:cstheme="minorHAnsi"/>
        </w:rPr>
      </w:pP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7EDE38F6" wp14:editId="7FC04A31">
                <wp:simplePos x="0" y="0"/>
                <wp:positionH relativeFrom="margin">
                  <wp:posOffset>5080</wp:posOffset>
                </wp:positionH>
                <wp:positionV relativeFrom="paragraph">
                  <wp:posOffset>34925</wp:posOffset>
                </wp:positionV>
                <wp:extent cx="6744970" cy="5830570"/>
                <wp:effectExtent l="0" t="0" r="17780" b="17780"/>
                <wp:wrapNone/>
                <wp:docPr id="465" name="Rectangle : coins arrondis 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4970" cy="5830570"/>
                        </a:xfrm>
                        <a:prstGeom prst="roundRect">
                          <a:avLst>
                            <a:gd name="adj" fmla="val 5029"/>
                          </a:avLst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DF4949E" w14:textId="77777777" w:rsidR="00033589" w:rsidRPr="00810524" w:rsidRDefault="00033589" w:rsidP="00552BCD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vérifie que j’ai bien compris :</w:t>
                            </w:r>
                          </w:p>
                          <w:tbl>
                            <w:tblPr>
                              <w:tblStyle w:val="Grilledutableau"/>
                              <w:tblW w:w="0" w:type="auto"/>
                              <w:jc w:val="center"/>
                              <w:tblLook w:val="04A0" w:firstRow="1" w:lastRow="0" w:firstColumn="1" w:lastColumn="0" w:noHBand="0" w:noVBand="1"/>
                            </w:tblPr>
                            <w:tblGrid>
                              <w:gridCol w:w="886"/>
                              <w:gridCol w:w="886"/>
                              <w:gridCol w:w="886"/>
                              <w:gridCol w:w="886"/>
                            </w:tblGrid>
                            <w:tr w:rsidR="00033589" w14:paraId="4FB7F9A2" w14:textId="77777777" w:rsidTr="002635D2">
                              <w:trPr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vAlign w:val="center"/>
                                </w:tcPr>
                                <w:p w14:paraId="7AF6235F" w14:textId="77777777" w:rsidR="00033589" w:rsidRPr="00810524" w:rsidRDefault="00033589" w:rsidP="002635D2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Je me positionne</w:t>
                                  </w:r>
                                </w:p>
                              </w:tc>
                            </w:tr>
                            <w:tr w:rsidR="00033589" w14:paraId="43D54DC5" w14:textId="77777777" w:rsidTr="002635D2">
                              <w:trPr>
                                <w:jc w:val="center"/>
                              </w:trPr>
                              <w:tc>
                                <w:tcPr>
                                  <w:tcW w:w="886" w:type="dxa"/>
                                  <w:shd w:val="clear" w:color="auto" w:fill="FF6D6D"/>
                                  <w:vAlign w:val="center"/>
                                </w:tcPr>
                                <w:p w14:paraId="5FF09B15" w14:textId="77777777" w:rsidR="00033589" w:rsidRPr="00810524" w:rsidRDefault="00033589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FFC000"/>
                                  <w:vAlign w:val="center"/>
                                </w:tcPr>
                                <w:p w14:paraId="2C7A6FAA" w14:textId="77777777" w:rsidR="00033589" w:rsidRPr="00810524" w:rsidRDefault="00033589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00B050"/>
                                  <w:vAlign w:val="center"/>
                                </w:tcPr>
                                <w:p w14:paraId="701A89F9" w14:textId="77777777" w:rsidR="00033589" w:rsidRPr="00810524" w:rsidRDefault="00033589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886" w:type="dxa"/>
                                  <w:shd w:val="clear" w:color="auto" w:fill="00B0F0"/>
                                  <w:vAlign w:val="center"/>
                                </w:tcPr>
                                <w:p w14:paraId="452BFEA8" w14:textId="77777777" w:rsidR="00033589" w:rsidRPr="00810524" w:rsidRDefault="00033589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</w:tr>
                            <w:tr w:rsidR="00033589" w14:paraId="3E2EED36" w14:textId="77777777" w:rsidTr="001555C8">
                              <w:trPr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shd w:val="clear" w:color="auto" w:fill="auto"/>
                                  <w:vAlign w:val="center"/>
                                </w:tcPr>
                                <w:p w14:paraId="338631BD" w14:textId="71CBA08D" w:rsidR="00033589" w:rsidRPr="00810524" w:rsidRDefault="00033589" w:rsidP="002635D2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1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</w:tr>
                            <w:tr w:rsidR="00033589" w14:paraId="72BC81A6" w14:textId="77777777" w:rsidTr="009F3821">
                              <w:trPr>
                                <w:trHeight w:val="2668"/>
                                <w:jc w:val="center"/>
                              </w:trPr>
                              <w:tc>
                                <w:tcPr>
                                  <w:tcW w:w="3544" w:type="dxa"/>
                                  <w:gridSpan w:val="4"/>
                                  <w:vAlign w:val="center"/>
                                </w:tcPr>
                                <w:p w14:paraId="5AFF05BC" w14:textId="272B4952" w:rsidR="009F3821" w:rsidRPr="009F3821" w:rsidRDefault="009F3821" w:rsidP="009F3821">
                                  <w:pPr>
                                    <w:spacing w:before="100" w:beforeAutospacing="1" w:after="100" w:afterAutospacing="1"/>
                                    <w:jc w:val="center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  <w:r w:rsidRPr="009F3821">
                                    <w:rPr>
                                      <w:rFonts w:ascii="Times New Roman" w:eastAsia="Times New Roman" w:hAnsi="Times New Roman" w:cs="Times New Roman"/>
                                      <w:noProof/>
                                      <w:sz w:val="24"/>
                                      <w:szCs w:val="24"/>
                                      <w:lang w:eastAsia="fr-FR"/>
                                    </w:rPr>
                                    <w:drawing>
                                      <wp:inline distT="0" distB="0" distL="0" distR="0" wp14:anchorId="2EDFCE6D" wp14:editId="1808590F">
                                        <wp:extent cx="1249200" cy="1450800"/>
                                        <wp:effectExtent l="0" t="0" r="8255" b="0"/>
                                        <wp:docPr id="58" name="Image 58" descr="D:\Mes projets 360\02 RABC\Classeur fiche hygiène\QRUIZ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D:\Mes projets 360\02 RABC\Classeur fiche hygiène\QRUIZ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5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249200" cy="14508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9155721" w14:textId="2BA04826" w:rsidR="00033589" w:rsidRDefault="00033589" w:rsidP="00325127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03581149" w14:textId="77777777" w:rsidR="00033589" w:rsidRDefault="00033589" w:rsidP="009F3821">
                            <w:pPr>
                              <w:tabs>
                                <w:tab w:val="left" w:pos="5020"/>
                              </w:tabs>
                              <w:spacing w:after="120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tbl>
                            <w:tblPr>
                              <w:tblStyle w:val="Grilledutableau"/>
                              <w:tblW w:w="0" w:type="auto"/>
                              <w:jc w:val="center"/>
                              <w:tblBorders>
                                <w:top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46"/>
                              <w:gridCol w:w="1134"/>
                              <w:gridCol w:w="850"/>
                              <w:gridCol w:w="688"/>
                              <w:gridCol w:w="236"/>
                              <w:gridCol w:w="759"/>
                              <w:gridCol w:w="798"/>
                              <w:gridCol w:w="801"/>
                              <w:gridCol w:w="853"/>
                              <w:gridCol w:w="283"/>
                              <w:gridCol w:w="703"/>
                              <w:gridCol w:w="704"/>
                              <w:gridCol w:w="703"/>
                              <w:gridCol w:w="871"/>
                            </w:tblGrid>
                            <w:tr w:rsidR="00033589" w14:paraId="3D0BF245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3518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  <w:vAlign w:val="center"/>
                                </w:tcPr>
                                <w:p w14:paraId="164FE230" w14:textId="77777777" w:rsidR="00033589" w:rsidRPr="00810524" w:rsidRDefault="00033589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J’ai besoin d’aide</w:t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 w:val="restart"/>
                                </w:tcPr>
                                <w:p w14:paraId="11A50656" w14:textId="77777777" w:rsidR="00033589" w:rsidRPr="00810524" w:rsidRDefault="00033589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36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02F0BBE1" w14:textId="77D2EDC5" w:rsidR="00033589" w:rsidRPr="00810524" w:rsidRDefault="00033589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Je consolide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 w:val="restart"/>
                                </w:tcPr>
                                <w:p w14:paraId="686467C6" w14:textId="77777777" w:rsidR="00033589" w:rsidRPr="00810524" w:rsidRDefault="00033589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81" w:type="dxa"/>
                                  <w:gridSpan w:val="4"/>
                                  <w:tcBorders>
                                    <w:top w:val="single" w:sz="4" w:space="0" w:color="auto"/>
                                  </w:tcBorders>
                                </w:tcPr>
                                <w:p w14:paraId="6EEE0A3E" w14:textId="4622B684" w:rsidR="00033589" w:rsidRPr="00810524" w:rsidRDefault="00033589" w:rsidP="00FD75AF">
                                  <w:pPr>
                                    <w:tabs>
                                      <w:tab w:val="left" w:pos="5020"/>
                                    </w:tabs>
                                    <w:jc w:val="center"/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color w:val="000000" w:themeColor="text1"/>
                                      <w:sz w:val="24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J’approfondis</w:t>
                                  </w:r>
                                </w:p>
                              </w:tc>
                            </w:tr>
                            <w:tr w:rsidR="00033589" w14:paraId="0E3F9391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846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6D6D"/>
                                  <w:vAlign w:val="center"/>
                                </w:tcPr>
                                <w:p w14:paraId="0E5A23C0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C000"/>
                                  <w:vAlign w:val="center"/>
                                </w:tcPr>
                                <w:p w14:paraId="331A38B2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FFDC422" w14:textId="32A9EDAF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68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559FA10" w14:textId="3C101B55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/>
                                  <w:tcBorders>
                                    <w:top w:val="single" w:sz="4" w:space="0" w:color="auto"/>
                                  </w:tcBorders>
                                  <w:shd w:val="clear" w:color="auto" w:fill="00B0F0"/>
                                </w:tcPr>
                                <w:p w14:paraId="37DAE3A5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9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35C14BE" w14:textId="3DE1491E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758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E94BB20" w14:textId="06BECEE8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762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92D050"/>
                                  <w:vAlign w:val="center"/>
                                </w:tcPr>
                                <w:p w14:paraId="0ADBAF5E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757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8E35C7A" w14:textId="68B630CC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single" w:sz="4" w:space="0" w:color="auto"/>
                                  </w:tcBorders>
                                  <w:shd w:val="clear" w:color="auto" w:fill="00B0F0"/>
                                </w:tcPr>
                                <w:p w14:paraId="355F780E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03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A8D92B8" w14:textId="3D379A4A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(0%)</w:t>
                                  </w:r>
                                </w:p>
                              </w:tc>
                              <w:tc>
                                <w:tcPr>
                                  <w:tcW w:w="704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426A53" w14:textId="1926EEF0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(40%)</w:t>
                                  </w:r>
                                </w:p>
                              </w:tc>
                              <w:tc>
                                <w:tcPr>
                                  <w:tcW w:w="703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2F59E96" w14:textId="05A92FCD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(75%)</w:t>
                                  </w:r>
                                </w:p>
                              </w:tc>
                              <w:tc>
                                <w:tcPr>
                                  <w:tcW w:w="871" w:type="dxa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00B0F0"/>
                                  <w:vAlign w:val="center"/>
                                </w:tcPr>
                                <w:p w14:paraId="33D1AF51" w14:textId="77777777" w:rsidR="00033589" w:rsidRPr="00810524" w:rsidRDefault="00033589" w:rsidP="00217D0A">
                                  <w:pPr>
                                    <w:tabs>
                                      <w:tab w:val="left" w:leader="dot" w:pos="3261"/>
                                    </w:tabs>
                                    <w:spacing w:before="20" w:after="20" w:line="180" w:lineRule="exact"/>
                                    <w:ind w:left="-170" w:right="-170"/>
                                    <w:jc w:val="center"/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</w:pP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ebdings" w:char="F020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sym w:font="Wingdings" w:char="F071"/>
                                  </w:r>
                                  <w:r w:rsidRPr="00810524">
                                    <w:rPr>
                                      <w:rFonts w:cstheme="minorHAnsi"/>
                                      <w:b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 xml:space="preserve"> </w:t>
                                  </w:r>
                                  <w:r w:rsidRPr="00810524">
                                    <w:rPr>
                                      <w:rFonts w:cstheme="minorHAnsi"/>
                                      <w:sz w:val="16"/>
                                      <w14:shadow w14:blurRad="50800" w14:dist="38100" w14:dir="2700000" w14:sx="100000" w14:sy="100000" w14:kx="0" w14:ky="0" w14:algn="tl">
                                        <w14:srgbClr w14:val="000000">
                                          <w14:alpha w14:val="60000"/>
                                        </w14:srgbClr>
                                      </w14:shadow>
                                    </w:rPr>
                                    <w:t>(100%)</w:t>
                                  </w:r>
                                </w:p>
                              </w:tc>
                            </w:tr>
                            <w:tr w:rsidR="00033589" w14:paraId="0027458F" w14:textId="77777777" w:rsidTr="00BB2E71">
                              <w:trPr>
                                <w:jc w:val="center"/>
                              </w:trPr>
                              <w:tc>
                                <w:tcPr>
                                  <w:tcW w:w="3518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14:paraId="380CCCAF" w14:textId="5C1AD653" w:rsidR="00033589" w:rsidRDefault="00033589" w:rsidP="00AE4F6C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sz w:val="32"/>
                                    </w:rPr>
                                  </w:pPr>
                                  <w:r w:rsidRPr="00AE4F6C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  <w:drawing>
                                      <wp:inline distT="0" distB="0" distL="0" distR="0" wp14:anchorId="3543505D" wp14:editId="32CC354F">
                                        <wp:extent cx="1814732" cy="1859200"/>
                                        <wp:effectExtent l="0" t="0" r="0" b="8255"/>
                                        <wp:docPr id="42" name="Image 42" descr="E:\Formation RABC JUIN 2024\unitag_qrcode_J'ai besoin d'aide RABC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 descr="E:\Formation RABC JUIN 2024\unitag_qrcode_J'ai besoin d'aide RABC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3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5029" t="4529" r="7383" b="5737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34557" cy="1879511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36" w:type="dxa"/>
                                  <w:vMerge/>
                                  <w:tcBorders>
                                    <w:top w:val="single" w:sz="4" w:space="0" w:color="auto"/>
                                    <w:bottom w:val="nil"/>
                                  </w:tcBorders>
                                </w:tcPr>
                                <w:p w14:paraId="5E153974" w14:textId="77777777" w:rsidR="00033589" w:rsidRDefault="00033589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036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</w:tcPr>
                                <w:p w14:paraId="6F49F5D9" w14:textId="0311E952" w:rsidR="00033589" w:rsidRDefault="00033589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  <w:r w:rsidRPr="00AE4F6C"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  <w:drawing>
                                      <wp:inline distT="0" distB="0" distL="0" distR="0" wp14:anchorId="45982303" wp14:editId="5D815394">
                                        <wp:extent cx="1892304" cy="1862723"/>
                                        <wp:effectExtent l="0" t="0" r="0" b="4445"/>
                                        <wp:docPr id="45" name="Image 45" descr="E:\Formation RABC JUIN 2024\unitag_qrcode_Je consolide RABC.p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 descr="E:\Formation RABC JUIN 2024\unitag_qrcode_Je consolide RABC.pn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5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4469" t="6532" r="7550" b="6863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898467" cy="18687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283" w:type="dxa"/>
                                  <w:vMerge/>
                                  <w:tcBorders>
                                    <w:top w:val="single" w:sz="4" w:space="0" w:color="auto"/>
                                    <w:bottom w:val="nil"/>
                                  </w:tcBorders>
                                </w:tcPr>
                                <w:p w14:paraId="03697674" w14:textId="77777777" w:rsidR="00033589" w:rsidRDefault="00033589" w:rsidP="00217D0A">
                                  <w:pPr>
                                    <w:tabs>
                                      <w:tab w:val="left" w:pos="5020"/>
                                    </w:tabs>
                                    <w:spacing w:before="120" w:after="120"/>
                                    <w:jc w:val="center"/>
                                    <w:rPr>
                                      <w:rFonts w:asciiTheme="majorHAnsi" w:hAnsiTheme="majorHAnsi"/>
                                      <w:b/>
                                      <w:noProof/>
                                      <w:sz w:val="32"/>
                                      <w:lang w:eastAsia="fr-FR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981" w:type="dxa"/>
                                  <w:gridSpan w:val="4"/>
                                  <w:tcBorders>
                                    <w:top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FFFFFF" w:themeFill="background1"/>
                                </w:tcPr>
                                <w:p w14:paraId="0FF1FD8B" w14:textId="77777777" w:rsidR="00033589" w:rsidRDefault="00033589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02A66345" w14:textId="025FC8EA" w:rsidR="00033589" w:rsidRPr="00AE4F6C" w:rsidRDefault="00033589" w:rsidP="00AE4F6C">
                                  <w:pPr>
                                    <w:spacing w:before="100" w:beforeAutospacing="1" w:after="100" w:afterAutospacing="1"/>
                                    <w:rPr>
                                      <w:rFonts w:ascii="Times New Roman" w:eastAsia="Times New Roman" w:hAnsi="Times New Roman" w:cs="Times New Roman"/>
                                      <w:sz w:val="24"/>
                                      <w:szCs w:val="24"/>
                                      <w:lang w:eastAsia="fr-FR"/>
                                    </w:rPr>
                                  </w:pPr>
                                </w:p>
                                <w:p w14:paraId="51986EE0" w14:textId="77777777" w:rsidR="00033589" w:rsidRDefault="00033589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5FE255C0" w14:textId="77777777" w:rsidR="00033589" w:rsidRDefault="00033589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09008071" w14:textId="77777777" w:rsidR="00033589" w:rsidRDefault="00033589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62D55A51" w14:textId="77777777" w:rsidR="00033589" w:rsidRDefault="00033589" w:rsidP="00537B36">
                                  <w:pPr>
                                    <w:spacing w:before="100" w:beforeAutospacing="1" w:after="100" w:afterAutospacing="1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  <w:p w14:paraId="7FF1F3EA" w14:textId="3C2ECDEC" w:rsidR="00033589" w:rsidRPr="00537B36" w:rsidRDefault="00033589" w:rsidP="00537B36">
                                  <w:pPr>
                                    <w:spacing w:before="100" w:beforeAutospacing="1" w:after="100" w:afterAutospacing="1"/>
                                    <w:jc w:val="center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fr-FR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7DA421A3" w14:textId="6816CF74" w:rsidR="00033589" w:rsidRPr="00552BCD" w:rsidRDefault="00033589" w:rsidP="00552BCD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color w:val="000000" w:themeColor="text1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DE38F6" id="Rectangle : coins arrondis 465" o:spid="_x0000_s1050" style="position:absolute;margin-left:.4pt;margin-top:2.75pt;width:531.1pt;height:459.1pt;z-index:251597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329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" filled="f" strokecolor="#243f60 [1604]" strokeweight="2pt">
                <v:textbox inset="0,0,0,0">
                  <w:txbxContent>
                    <w:p w14:paraId="0DF4949E" w14:textId="77777777" w:rsidR="00033589" w:rsidRPr="00810524" w:rsidRDefault="00033589" w:rsidP="00552BCD">
                      <w:pPr>
                        <w:tabs>
                          <w:tab w:val="left" w:pos="5020"/>
                        </w:tabs>
                        <w:jc w:val="center"/>
                        <w:rPr>
                          <w:rFonts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0524">
                        <w:rPr>
                          <w:rFonts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Je vérifie que j’ai bien compris :</w:t>
                      </w:r>
                    </w:p>
                    <w:tbl>
                      <w:tblPr>
                        <w:tblStyle w:val="Grilledutableau"/>
                        <w:tblW w:w="0" w:type="auto"/>
                        <w:jc w:val="center"/>
                        <w:tblLook w:val="04A0" w:firstRow="1" w:lastRow="0" w:firstColumn="1" w:lastColumn="0" w:noHBand="0" w:noVBand="1"/>
                      </w:tblPr>
                      <w:tblGrid>
                        <w:gridCol w:w="886"/>
                        <w:gridCol w:w="886"/>
                        <w:gridCol w:w="886"/>
                        <w:gridCol w:w="886"/>
                      </w:tblGrid>
                      <w:tr w:rsidR="00033589" w14:paraId="4FB7F9A2" w14:textId="77777777" w:rsidTr="002635D2">
                        <w:trPr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vAlign w:val="center"/>
                          </w:tcPr>
                          <w:p w14:paraId="7AF6235F" w14:textId="77777777" w:rsidR="00033589" w:rsidRPr="00810524" w:rsidRDefault="00033589" w:rsidP="002635D2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me positionne</w:t>
                            </w:r>
                          </w:p>
                        </w:tc>
                      </w:tr>
                      <w:tr w:rsidR="00033589" w14:paraId="43D54DC5" w14:textId="77777777" w:rsidTr="002635D2">
                        <w:trPr>
                          <w:jc w:val="center"/>
                        </w:trPr>
                        <w:tc>
                          <w:tcPr>
                            <w:tcW w:w="886" w:type="dxa"/>
                            <w:shd w:val="clear" w:color="auto" w:fill="FF6D6D"/>
                            <w:vAlign w:val="center"/>
                          </w:tcPr>
                          <w:p w14:paraId="5FF09B15" w14:textId="77777777" w:rsidR="00033589" w:rsidRPr="00810524" w:rsidRDefault="00033589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FFC000"/>
                            <w:vAlign w:val="center"/>
                          </w:tcPr>
                          <w:p w14:paraId="2C7A6FAA" w14:textId="77777777" w:rsidR="00033589" w:rsidRPr="00810524" w:rsidRDefault="00033589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00B050"/>
                            <w:vAlign w:val="center"/>
                          </w:tcPr>
                          <w:p w14:paraId="701A89F9" w14:textId="77777777" w:rsidR="00033589" w:rsidRPr="00810524" w:rsidRDefault="00033589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886" w:type="dxa"/>
                            <w:shd w:val="clear" w:color="auto" w:fill="00B0F0"/>
                            <w:vAlign w:val="center"/>
                          </w:tcPr>
                          <w:p w14:paraId="452BFEA8" w14:textId="77777777" w:rsidR="00033589" w:rsidRPr="00810524" w:rsidRDefault="00033589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</w:tr>
                      <w:tr w:rsidR="00033589" w14:paraId="3E2EED36" w14:textId="77777777" w:rsidTr="001555C8">
                        <w:trPr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shd w:val="clear" w:color="auto" w:fill="auto"/>
                            <w:vAlign w:val="center"/>
                          </w:tcPr>
                          <w:p w14:paraId="338631BD" w14:textId="71CBA08D" w:rsidR="00033589" w:rsidRPr="00810524" w:rsidRDefault="00033589" w:rsidP="002635D2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1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</w:tr>
                      <w:tr w:rsidR="00033589" w14:paraId="72BC81A6" w14:textId="77777777" w:rsidTr="009F3821">
                        <w:trPr>
                          <w:trHeight w:val="2668"/>
                          <w:jc w:val="center"/>
                        </w:trPr>
                        <w:tc>
                          <w:tcPr>
                            <w:tcW w:w="3544" w:type="dxa"/>
                            <w:gridSpan w:val="4"/>
                            <w:vAlign w:val="center"/>
                          </w:tcPr>
                          <w:p w14:paraId="5AFF05BC" w14:textId="272B4952" w:rsidR="009F3821" w:rsidRPr="009F3821" w:rsidRDefault="009F3821" w:rsidP="009F3821">
                            <w:pPr>
                              <w:spacing w:before="100" w:beforeAutospacing="1" w:after="100" w:afterAutospacing="1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fr-FR"/>
                              </w:rPr>
                            </w:pPr>
                            <w:r w:rsidRPr="009F3821">
                              <w:rPr>
                                <w:rFonts w:ascii="Times New Roman" w:eastAsia="Times New Roman" w:hAnsi="Times New Roman" w:cs="Times New Roman"/>
                                <w:noProof/>
                                <w:sz w:val="24"/>
                                <w:szCs w:val="24"/>
                                <w:lang w:eastAsia="fr-FR"/>
                              </w:rPr>
                              <w:drawing>
                                <wp:inline distT="0" distB="0" distL="0" distR="0" wp14:anchorId="2EDFCE6D" wp14:editId="1808590F">
                                  <wp:extent cx="1249200" cy="1450800"/>
                                  <wp:effectExtent l="0" t="0" r="8255" b="0"/>
                                  <wp:docPr id="58" name="Image 58" descr="D:\Mes projets 360\02 RABC\Classeur fiche hygiène\QRUIZ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Mes projets 360\02 RABC\Classeur fiche hygiène\QRUIZ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49200" cy="1450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9155721" w14:textId="2BA04826" w:rsidR="00033589" w:rsidRDefault="00033589" w:rsidP="00325127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</w:p>
                        </w:tc>
                      </w:tr>
                    </w:tbl>
                    <w:p w14:paraId="03581149" w14:textId="77777777" w:rsidR="00033589" w:rsidRDefault="00033589" w:rsidP="009F3821">
                      <w:pPr>
                        <w:tabs>
                          <w:tab w:val="left" w:pos="5020"/>
                        </w:tabs>
                        <w:spacing w:after="120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tbl>
                      <w:tblPr>
                        <w:tblStyle w:val="Grilledutableau"/>
                        <w:tblW w:w="0" w:type="auto"/>
                        <w:jc w:val="center"/>
                        <w:tblBorders>
                          <w:top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46"/>
                        <w:gridCol w:w="1134"/>
                        <w:gridCol w:w="850"/>
                        <w:gridCol w:w="688"/>
                        <w:gridCol w:w="236"/>
                        <w:gridCol w:w="759"/>
                        <w:gridCol w:w="798"/>
                        <w:gridCol w:w="801"/>
                        <w:gridCol w:w="853"/>
                        <w:gridCol w:w="283"/>
                        <w:gridCol w:w="703"/>
                        <w:gridCol w:w="704"/>
                        <w:gridCol w:w="703"/>
                        <w:gridCol w:w="871"/>
                      </w:tblGrid>
                      <w:tr w:rsidR="00033589" w14:paraId="3D0BF245" w14:textId="77777777" w:rsidTr="00BB2E71">
                        <w:trPr>
                          <w:jc w:val="center"/>
                        </w:trPr>
                        <w:tc>
                          <w:tcPr>
                            <w:tcW w:w="3518" w:type="dxa"/>
                            <w:gridSpan w:val="4"/>
                            <w:tcBorders>
                              <w:top w:val="single" w:sz="4" w:space="0" w:color="auto"/>
                            </w:tcBorders>
                            <w:vAlign w:val="center"/>
                          </w:tcPr>
                          <w:p w14:paraId="164FE230" w14:textId="77777777" w:rsidR="00033589" w:rsidRPr="00810524" w:rsidRDefault="00033589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J’ai besoin d’aide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</w:tcPr>
                          <w:p w14:paraId="11A50656" w14:textId="77777777" w:rsidR="00033589" w:rsidRPr="00810524" w:rsidRDefault="00033589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  <w:tc>
                          <w:tcPr>
                            <w:tcW w:w="3036" w:type="dxa"/>
                            <w:gridSpan w:val="4"/>
                            <w:tcBorders>
                              <w:top w:val="single" w:sz="4" w:space="0" w:color="auto"/>
                            </w:tcBorders>
                          </w:tcPr>
                          <w:p w14:paraId="02F0BBE1" w14:textId="77D2EDC5" w:rsidR="00033589" w:rsidRPr="00810524" w:rsidRDefault="00033589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Je consolide</w:t>
                            </w:r>
                          </w:p>
                        </w:tc>
                        <w:tc>
                          <w:tcPr>
                            <w:tcW w:w="283" w:type="dxa"/>
                            <w:vMerge w:val="restart"/>
                          </w:tcPr>
                          <w:p w14:paraId="686467C6" w14:textId="77777777" w:rsidR="00033589" w:rsidRPr="00810524" w:rsidRDefault="00033589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c>
                        <w:tc>
                          <w:tcPr>
                            <w:tcW w:w="2981" w:type="dxa"/>
                            <w:gridSpan w:val="4"/>
                            <w:tcBorders>
                              <w:top w:val="single" w:sz="4" w:space="0" w:color="auto"/>
                            </w:tcBorders>
                          </w:tcPr>
                          <w:p w14:paraId="6EEE0A3E" w14:textId="4622B684" w:rsidR="00033589" w:rsidRPr="00810524" w:rsidRDefault="00033589" w:rsidP="00FD75AF">
                            <w:pPr>
                              <w:tabs>
                                <w:tab w:val="left" w:pos="5020"/>
                              </w:tabs>
                              <w:jc w:val="center"/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0524">
                              <w:rPr>
                                <w:rFonts w:cstheme="minorHAnsi"/>
                                <w:color w:val="000000" w:themeColor="text1"/>
                                <w:sz w:val="24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J’approfondis</w:t>
                            </w:r>
                          </w:p>
                        </w:tc>
                      </w:tr>
                      <w:tr w:rsidR="00033589" w14:paraId="0E3F9391" w14:textId="77777777" w:rsidTr="00BB2E71">
                        <w:trPr>
                          <w:jc w:val="center"/>
                        </w:trPr>
                        <w:tc>
                          <w:tcPr>
                            <w:tcW w:w="846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6D6D"/>
                            <w:vAlign w:val="center"/>
                          </w:tcPr>
                          <w:p w14:paraId="0E5A23C0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C000"/>
                            <w:vAlign w:val="center"/>
                          </w:tcPr>
                          <w:p w14:paraId="331A38B2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850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0FFDC422" w14:textId="32A9EDAF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68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559FA10" w14:textId="3C101B55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4" w:space="0" w:color="auto"/>
                            </w:tcBorders>
                            <w:shd w:val="clear" w:color="auto" w:fill="00B0F0"/>
                          </w:tcPr>
                          <w:p w14:paraId="37DAE3A5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c>
                        <w:tc>
                          <w:tcPr>
                            <w:tcW w:w="759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635C14BE" w14:textId="3DE1491E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758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5E94BB20" w14:textId="06BECEE8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762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92D050"/>
                            <w:vAlign w:val="center"/>
                          </w:tcPr>
                          <w:p w14:paraId="0ADBAF5E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757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8E35C7A" w14:textId="68B630CC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single" w:sz="4" w:space="0" w:color="auto"/>
                            </w:tcBorders>
                            <w:shd w:val="clear" w:color="auto" w:fill="00B0F0"/>
                          </w:tcPr>
                          <w:p w14:paraId="355F780E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c>
                        <w:tc>
                          <w:tcPr>
                            <w:tcW w:w="703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2A8D92B8" w14:textId="3D379A4A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(0%)</w:t>
                            </w:r>
                          </w:p>
                        </w:tc>
                        <w:tc>
                          <w:tcPr>
                            <w:tcW w:w="704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14426A53" w14:textId="1926EEF0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(40%)</w:t>
                            </w:r>
                          </w:p>
                        </w:tc>
                        <w:tc>
                          <w:tcPr>
                            <w:tcW w:w="703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14:paraId="52F59E96" w14:textId="05A92FCD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(75%)</w:t>
                            </w:r>
                          </w:p>
                        </w:tc>
                        <w:tc>
                          <w:tcPr>
                            <w:tcW w:w="871" w:type="dxa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00B0F0"/>
                            <w:vAlign w:val="center"/>
                          </w:tcPr>
                          <w:p w14:paraId="33D1AF51" w14:textId="77777777" w:rsidR="00033589" w:rsidRPr="00810524" w:rsidRDefault="00033589" w:rsidP="00217D0A">
                            <w:pPr>
                              <w:tabs>
                                <w:tab w:val="left" w:leader="dot" w:pos="3261"/>
                              </w:tabs>
                              <w:spacing w:before="20" w:after="20" w:line="180" w:lineRule="exact"/>
                              <w:ind w:left="-170" w:right="-170"/>
                              <w:jc w:val="center"/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ebdings" w:char="F020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sym w:font="Wingdings" w:char="F071"/>
                            </w:r>
                            <w:r w:rsidRPr="00810524">
                              <w:rPr>
                                <w:rFonts w:cstheme="minorHAnsi"/>
                                <w:b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</w:t>
                            </w:r>
                            <w:r w:rsidRPr="00810524">
                              <w:rPr>
                                <w:rFonts w:cstheme="minorHAnsi"/>
                                <w:sz w:val="1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(100%)</w:t>
                            </w:r>
                          </w:p>
                        </w:tc>
                      </w:tr>
                      <w:tr w:rsidR="00033589" w14:paraId="0027458F" w14:textId="77777777" w:rsidTr="00BB2E71">
                        <w:trPr>
                          <w:jc w:val="center"/>
                        </w:trPr>
                        <w:tc>
                          <w:tcPr>
                            <w:tcW w:w="3518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vAlign w:val="center"/>
                          </w:tcPr>
                          <w:p w14:paraId="380CCCAF" w14:textId="5C1AD653" w:rsidR="00033589" w:rsidRDefault="00033589" w:rsidP="00AE4F6C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sz w:val="32"/>
                              </w:rPr>
                            </w:pPr>
                            <w:r w:rsidRPr="00AE4F6C"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  <w:drawing>
                                <wp:inline distT="0" distB="0" distL="0" distR="0" wp14:anchorId="3543505D" wp14:editId="32CC354F">
                                  <wp:extent cx="1814732" cy="1859200"/>
                                  <wp:effectExtent l="0" t="0" r="0" b="8255"/>
                                  <wp:docPr id="42" name="Image 42" descr="E:\Formation RABC JUIN 2024\unitag_qrcode_J'ai besoin d'aide RABC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E:\Formation RABC JUIN 2024\unitag_qrcode_J'ai besoin d'aide RABC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5029" t="4529" r="7383" b="573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4557" cy="18795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4" w:space="0" w:color="auto"/>
                              <w:bottom w:val="nil"/>
                            </w:tcBorders>
                          </w:tcPr>
                          <w:p w14:paraId="5E153974" w14:textId="77777777" w:rsidR="00033589" w:rsidRDefault="00033589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</w:p>
                        </w:tc>
                        <w:tc>
                          <w:tcPr>
                            <w:tcW w:w="3036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</w:tcPr>
                          <w:p w14:paraId="6F49F5D9" w14:textId="0311E952" w:rsidR="00033589" w:rsidRDefault="00033589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  <w:r w:rsidRPr="00AE4F6C"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  <w:drawing>
                                <wp:inline distT="0" distB="0" distL="0" distR="0" wp14:anchorId="45982303" wp14:editId="5D815394">
                                  <wp:extent cx="1892304" cy="1862723"/>
                                  <wp:effectExtent l="0" t="0" r="0" b="4445"/>
                                  <wp:docPr id="45" name="Image 45" descr="E:\Formation RABC JUIN 2024\unitag_qrcode_Je consolide RABC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E:\Formation RABC JUIN 2024\unitag_qrcode_Je consolide RABC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469" t="6532" r="7550" b="686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8467" cy="18687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283" w:type="dxa"/>
                            <w:vMerge/>
                            <w:tcBorders>
                              <w:top w:val="single" w:sz="4" w:space="0" w:color="auto"/>
                              <w:bottom w:val="nil"/>
                            </w:tcBorders>
                          </w:tcPr>
                          <w:p w14:paraId="03697674" w14:textId="77777777" w:rsidR="00033589" w:rsidRDefault="00033589" w:rsidP="00217D0A">
                            <w:pPr>
                              <w:tabs>
                                <w:tab w:val="left" w:pos="5020"/>
                              </w:tabs>
                              <w:spacing w:before="120" w:after="120"/>
                              <w:jc w:val="center"/>
                              <w:rPr>
                                <w:rFonts w:asciiTheme="majorHAnsi" w:hAnsiTheme="majorHAnsi"/>
                                <w:b/>
                                <w:noProof/>
                                <w:sz w:val="32"/>
                                <w:lang w:eastAsia="fr-FR"/>
                              </w:rPr>
                            </w:pPr>
                          </w:p>
                        </w:tc>
                        <w:tc>
                          <w:tcPr>
                            <w:tcW w:w="2981" w:type="dxa"/>
                            <w:gridSpan w:val="4"/>
                            <w:tcBorders>
                              <w:top w:val="single" w:sz="4" w:space="0" w:color="auto"/>
                              <w:bottom w:val="single" w:sz="4" w:space="0" w:color="auto"/>
                            </w:tcBorders>
                            <w:shd w:val="clear" w:color="auto" w:fill="FFFFFF" w:themeFill="background1"/>
                          </w:tcPr>
                          <w:p w14:paraId="0FF1FD8B" w14:textId="77777777" w:rsidR="00033589" w:rsidRDefault="00033589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02A66345" w14:textId="025FC8EA" w:rsidR="00033589" w:rsidRPr="00AE4F6C" w:rsidRDefault="00033589" w:rsidP="00AE4F6C">
                            <w:pPr>
                              <w:spacing w:before="100" w:beforeAutospacing="1" w:after="100" w:afterAutospacing="1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fr-FR"/>
                              </w:rPr>
                            </w:pPr>
                          </w:p>
                          <w:p w14:paraId="51986EE0" w14:textId="77777777" w:rsidR="00033589" w:rsidRDefault="00033589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5FE255C0" w14:textId="77777777" w:rsidR="00033589" w:rsidRDefault="00033589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09008071" w14:textId="77777777" w:rsidR="00033589" w:rsidRDefault="00033589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62D55A51" w14:textId="77777777" w:rsidR="00033589" w:rsidRDefault="00033589" w:rsidP="00537B36">
                            <w:pPr>
                              <w:spacing w:before="100" w:beforeAutospacing="1" w:after="100" w:afterAutospacing="1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  <w:p w14:paraId="7FF1F3EA" w14:textId="3C2ECDEC" w:rsidR="00033589" w:rsidRPr="00537B36" w:rsidRDefault="00033589" w:rsidP="00537B36">
                            <w:pPr>
                              <w:spacing w:before="100" w:beforeAutospacing="1" w:after="100" w:afterAutospacing="1"/>
                              <w:jc w:val="center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fr-FR"/>
                              </w:rPr>
                            </w:pPr>
                          </w:p>
                        </w:tc>
                      </w:tr>
                    </w:tbl>
                    <w:p w14:paraId="7DA421A3" w14:textId="6816CF74" w:rsidR="00033589" w:rsidRPr="00552BCD" w:rsidRDefault="00033589" w:rsidP="00552BCD">
                      <w:pPr>
                        <w:tabs>
                          <w:tab w:val="left" w:pos="5020"/>
                        </w:tabs>
                        <w:jc w:val="center"/>
                        <w:rPr>
                          <w:color w:val="000000" w:themeColor="text1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09209433" w14:textId="5A291DF7" w:rsidR="00093E83" w:rsidRPr="00093E83" w:rsidRDefault="00093E83" w:rsidP="00093E83">
      <w:pPr>
        <w:rPr>
          <w:rFonts w:cstheme="minorHAnsi"/>
        </w:rPr>
      </w:pPr>
    </w:p>
    <w:p w14:paraId="1D1F2418" w14:textId="3AAACF05" w:rsidR="00093E83" w:rsidRPr="00093E83" w:rsidRDefault="00093E83" w:rsidP="00093E83">
      <w:pPr>
        <w:rPr>
          <w:rFonts w:cstheme="minorHAnsi"/>
        </w:rPr>
      </w:pPr>
    </w:p>
    <w:p w14:paraId="14ECF1B5" w14:textId="5B105A6B" w:rsidR="00093E83" w:rsidRPr="00093E83" w:rsidRDefault="00093E83" w:rsidP="00093E83">
      <w:pPr>
        <w:rPr>
          <w:rFonts w:cstheme="minorHAnsi"/>
        </w:rPr>
      </w:pPr>
    </w:p>
    <w:p w14:paraId="0C992BD3" w14:textId="39FACC95" w:rsidR="00093E83" w:rsidRPr="00093E83" w:rsidRDefault="00093E83" w:rsidP="00093E83">
      <w:pPr>
        <w:rPr>
          <w:rFonts w:cstheme="minorHAnsi"/>
        </w:rPr>
      </w:pPr>
    </w:p>
    <w:p w14:paraId="1DC0A07F" w14:textId="5F5C8CEA" w:rsidR="00093E83" w:rsidRPr="00093E83" w:rsidRDefault="00093E83" w:rsidP="00093E83">
      <w:pPr>
        <w:rPr>
          <w:rFonts w:cstheme="minorHAnsi"/>
        </w:rPr>
      </w:pPr>
    </w:p>
    <w:p w14:paraId="2106C277" w14:textId="48931531" w:rsidR="00093E83" w:rsidRPr="00093E83" w:rsidRDefault="00093E83" w:rsidP="00093E83">
      <w:pPr>
        <w:rPr>
          <w:rFonts w:cstheme="minorHAnsi"/>
        </w:rPr>
      </w:pPr>
    </w:p>
    <w:p w14:paraId="27427F11" w14:textId="651B10A0" w:rsidR="00093E83" w:rsidRPr="00093E83" w:rsidRDefault="00093E83" w:rsidP="00093E83">
      <w:pPr>
        <w:rPr>
          <w:rFonts w:cstheme="minorHAnsi"/>
        </w:rPr>
      </w:pPr>
    </w:p>
    <w:p w14:paraId="6485D2D7" w14:textId="4EB91089" w:rsidR="00093E83" w:rsidRPr="00093E83" w:rsidRDefault="001D5013" w:rsidP="00093E83">
      <w:pPr>
        <w:rPr>
          <w:rFonts w:cstheme="minorHAnsi"/>
        </w:rPr>
      </w:pP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52ED2064" wp14:editId="0EEB379C">
                <wp:simplePos x="0" y="0"/>
                <wp:positionH relativeFrom="column">
                  <wp:posOffset>1117160</wp:posOffset>
                </wp:positionH>
                <wp:positionV relativeFrom="paragraph">
                  <wp:posOffset>76787</wp:posOffset>
                </wp:positionV>
                <wp:extent cx="1036320" cy="1339850"/>
                <wp:effectExtent l="38100" t="0" r="11430" b="50800"/>
                <wp:wrapNone/>
                <wp:docPr id="477" name="Forme libre : forme 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1339850"/>
                        </a:xfrm>
                        <a:custGeom>
                          <a:avLst/>
                          <a:gdLst>
                            <a:gd name="connsiteX0" fmla="*/ 1016514 w 1016514"/>
                            <a:gd name="connsiteY0" fmla="*/ 86705 h 932867"/>
                            <a:gd name="connsiteX1" fmla="*/ 149882 w 1016514"/>
                            <a:gd name="connsiteY1" fmla="*/ 79882 h 932867"/>
                            <a:gd name="connsiteX2" fmla="*/ 6580 w 1016514"/>
                            <a:gd name="connsiteY2" fmla="*/ 932867 h 932867"/>
                            <a:gd name="connsiteX0" fmla="*/ 1024675 w 1024675"/>
                            <a:gd name="connsiteY0" fmla="*/ 56730 h 966506"/>
                            <a:gd name="connsiteX1" fmla="*/ 150088 w 1024675"/>
                            <a:gd name="connsiteY1" fmla="*/ 113521 h 966506"/>
                            <a:gd name="connsiteX2" fmla="*/ 6786 w 1024675"/>
                            <a:gd name="connsiteY2" fmla="*/ 966506 h 966506"/>
                            <a:gd name="connsiteX0" fmla="*/ 1024675 w 1024675"/>
                            <a:gd name="connsiteY0" fmla="*/ 38369 h 948145"/>
                            <a:gd name="connsiteX1" fmla="*/ 150088 w 1024675"/>
                            <a:gd name="connsiteY1" fmla="*/ 95160 h 948145"/>
                            <a:gd name="connsiteX2" fmla="*/ 6786 w 1024675"/>
                            <a:gd name="connsiteY2" fmla="*/ 948145 h 948145"/>
                            <a:gd name="connsiteX0" fmla="*/ 1036926 w 1036926"/>
                            <a:gd name="connsiteY0" fmla="*/ 19449 h 980914"/>
                            <a:gd name="connsiteX1" fmla="*/ 150407 w 1036926"/>
                            <a:gd name="connsiteY1" fmla="*/ 127929 h 980914"/>
                            <a:gd name="connsiteX2" fmla="*/ 7105 w 1036926"/>
                            <a:gd name="connsiteY2" fmla="*/ 980914 h 980914"/>
                            <a:gd name="connsiteX0" fmla="*/ 1036926 w 1036926"/>
                            <a:gd name="connsiteY0" fmla="*/ 10731 h 972196"/>
                            <a:gd name="connsiteX1" fmla="*/ 150407 w 1036926"/>
                            <a:gd name="connsiteY1" fmla="*/ 119211 h 972196"/>
                            <a:gd name="connsiteX2" fmla="*/ 7105 w 1036926"/>
                            <a:gd name="connsiteY2" fmla="*/ 972196 h 9721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036926" h="972196">
                              <a:moveTo>
                                <a:pt x="1036926" y="10731"/>
                              </a:moveTo>
                              <a:cubicBezTo>
                                <a:pt x="671861" y="4403"/>
                                <a:pt x="322044" y="-41033"/>
                                <a:pt x="150407" y="119211"/>
                              </a:cubicBezTo>
                              <a:cubicBezTo>
                                <a:pt x="-21230" y="279455"/>
                                <a:pt x="-5405" y="616217"/>
                                <a:pt x="7105" y="972196"/>
                              </a:cubicBezTo>
                            </a:path>
                          </a:pathLst>
                        </a:cu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EAA8D" id="Forme libre : forme 477" o:spid="_x0000_s1026" style="position:absolute;margin-left:87.95pt;margin-top:6.05pt;width:81.6pt;height:105.5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6926,972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" path="m1036926,10731c671861,4403,322044,-41033,150407,119211,-21230,279455,-5405,616217,7105,972196e" filled="f" strokecolor="#243f60 [1604]" strokeweight="2pt">
                <v:stroke endarrow="block"/>
                <v:path arrowok="t" o:connecttype="custom" o:connectlocs="1036320,14789;150319,164293;7101,1339850" o:connectangles="0,0,0"/>
              </v:shape>
            </w:pict>
          </mc:Fallback>
        </mc:AlternateContent>
      </w:r>
      <w:r w:rsidRPr="00C20543">
        <w:rPr>
          <w:noProof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001F3E8A" wp14:editId="70C10E3F">
                <wp:simplePos x="0" y="0"/>
                <wp:positionH relativeFrom="column">
                  <wp:posOffset>4604092</wp:posOffset>
                </wp:positionH>
                <wp:positionV relativeFrom="paragraph">
                  <wp:posOffset>79375</wp:posOffset>
                </wp:positionV>
                <wp:extent cx="1036320" cy="1339913"/>
                <wp:effectExtent l="0" t="0" r="68580" b="50800"/>
                <wp:wrapNone/>
                <wp:docPr id="478" name="Forme libre : forme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036320" cy="1339913"/>
                        </a:xfrm>
                        <a:custGeom>
                          <a:avLst/>
                          <a:gdLst>
                            <a:gd name="connsiteX0" fmla="*/ 1016514 w 1016514"/>
                            <a:gd name="connsiteY0" fmla="*/ 86705 h 932867"/>
                            <a:gd name="connsiteX1" fmla="*/ 149882 w 1016514"/>
                            <a:gd name="connsiteY1" fmla="*/ 79882 h 932867"/>
                            <a:gd name="connsiteX2" fmla="*/ 6580 w 1016514"/>
                            <a:gd name="connsiteY2" fmla="*/ 932867 h 932867"/>
                            <a:gd name="connsiteX0" fmla="*/ 1024675 w 1024675"/>
                            <a:gd name="connsiteY0" fmla="*/ 56730 h 966506"/>
                            <a:gd name="connsiteX1" fmla="*/ 150088 w 1024675"/>
                            <a:gd name="connsiteY1" fmla="*/ 113521 h 966506"/>
                            <a:gd name="connsiteX2" fmla="*/ 6786 w 1024675"/>
                            <a:gd name="connsiteY2" fmla="*/ 966506 h 966506"/>
                            <a:gd name="connsiteX0" fmla="*/ 1024675 w 1024675"/>
                            <a:gd name="connsiteY0" fmla="*/ 38369 h 948145"/>
                            <a:gd name="connsiteX1" fmla="*/ 150088 w 1024675"/>
                            <a:gd name="connsiteY1" fmla="*/ 95160 h 948145"/>
                            <a:gd name="connsiteX2" fmla="*/ 6786 w 1024675"/>
                            <a:gd name="connsiteY2" fmla="*/ 948145 h 948145"/>
                            <a:gd name="connsiteX0" fmla="*/ 1036926 w 1036926"/>
                            <a:gd name="connsiteY0" fmla="*/ 19449 h 980914"/>
                            <a:gd name="connsiteX1" fmla="*/ 150407 w 1036926"/>
                            <a:gd name="connsiteY1" fmla="*/ 127929 h 980914"/>
                            <a:gd name="connsiteX2" fmla="*/ 7105 w 1036926"/>
                            <a:gd name="connsiteY2" fmla="*/ 980914 h 980914"/>
                            <a:gd name="connsiteX0" fmla="*/ 1036926 w 1036926"/>
                            <a:gd name="connsiteY0" fmla="*/ 10731 h 972196"/>
                            <a:gd name="connsiteX1" fmla="*/ 150407 w 1036926"/>
                            <a:gd name="connsiteY1" fmla="*/ 119211 h 972196"/>
                            <a:gd name="connsiteX2" fmla="*/ 7105 w 1036926"/>
                            <a:gd name="connsiteY2" fmla="*/ 972196 h 9721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036926" h="972196">
                              <a:moveTo>
                                <a:pt x="1036926" y="10731"/>
                              </a:moveTo>
                              <a:cubicBezTo>
                                <a:pt x="671861" y="4403"/>
                                <a:pt x="322044" y="-41033"/>
                                <a:pt x="150407" y="119211"/>
                              </a:cubicBezTo>
                              <a:cubicBezTo>
                                <a:pt x="-21230" y="279455"/>
                                <a:pt x="-5405" y="616217"/>
                                <a:pt x="7105" y="972196"/>
                              </a:cubicBezTo>
                            </a:path>
                          </a:pathLst>
                        </a:cu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935E9D" id="Forme libre : forme 478" o:spid="_x0000_s1026" style="position:absolute;margin-left:362.55pt;margin-top:6.25pt;width:81.6pt;height:105.5pt;flip:x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036926,9721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" path="m1036926,10731c671861,4403,322044,-41033,150407,119211,-21230,279455,-5405,616217,7105,972196e" filled="f" strokecolor="#243f60 [1604]" strokeweight="2pt">
                <v:stroke endarrow="block"/>
                <v:path arrowok="t" o:connecttype="custom" o:connectlocs="1036320,14790;150319,164301;7101,1339913" o:connectangles="0,0,0"/>
              </v:shape>
            </w:pict>
          </mc:Fallback>
        </mc:AlternateContent>
      </w:r>
    </w:p>
    <w:p w14:paraId="1399746C" w14:textId="1BA21EBC" w:rsidR="00093E83" w:rsidRPr="00093E83" w:rsidRDefault="00093E83" w:rsidP="00093E83">
      <w:pPr>
        <w:rPr>
          <w:rFonts w:cstheme="minorHAnsi"/>
        </w:rPr>
      </w:pPr>
    </w:p>
    <w:p w14:paraId="7B8E208A" w14:textId="3581CF11" w:rsidR="00093E83" w:rsidRPr="00093E83" w:rsidRDefault="001D5013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3E110F53" wp14:editId="394C7807">
                <wp:simplePos x="0" y="0"/>
                <wp:positionH relativeFrom="column">
                  <wp:posOffset>930275</wp:posOffset>
                </wp:positionH>
                <wp:positionV relativeFrom="paragraph">
                  <wp:posOffset>44255</wp:posOffset>
                </wp:positionV>
                <wp:extent cx="405130" cy="310515"/>
                <wp:effectExtent l="7620" t="8890" r="6350" b="13970"/>
                <wp:wrapNone/>
                <wp:docPr id="300" name="Ellipse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67DE4D09" w14:textId="77777777" w:rsidR="00033589" w:rsidRPr="00B70DF0" w:rsidRDefault="00033589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70DF0">
                              <w:rPr>
                                <w:b/>
                              </w:rPr>
                              <w:t>OU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E110F53" id="Ellipse 300" o:spid="_x0000_s1051" style="position:absolute;margin-left:73.25pt;margin-top:3.5pt;width:31.9pt;height:24.45pt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" fillcolor="#ff6d6d" strokecolor="black [3213]">
                <v:textbox inset="0,0,0,0">
                  <w:txbxContent>
                    <w:p w14:paraId="67DE4D09" w14:textId="77777777" w:rsidR="00033589" w:rsidRPr="00B70DF0" w:rsidRDefault="00033589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5589E31A" wp14:editId="45A5892C">
                <wp:simplePos x="0" y="0"/>
                <wp:positionH relativeFrom="column">
                  <wp:posOffset>5428029</wp:posOffset>
                </wp:positionH>
                <wp:positionV relativeFrom="paragraph">
                  <wp:posOffset>38735</wp:posOffset>
                </wp:positionV>
                <wp:extent cx="405130" cy="310515"/>
                <wp:effectExtent l="0" t="0" r="13970" b="13335"/>
                <wp:wrapNone/>
                <wp:docPr id="301" name="Ellipse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77B10455" w14:textId="77777777" w:rsidR="00033589" w:rsidRPr="00B70DF0" w:rsidRDefault="00033589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70DF0">
                              <w:rPr>
                                <w:b/>
                              </w:rPr>
                              <w:t>OU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589E31A" id="Ellipse 301" o:spid="_x0000_s1052" style="position:absolute;margin-left:427.4pt;margin-top:3.05pt;width:31.9pt;height:24.4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" fillcolor="#ff6d6d" strokecolor="black [3213]">
                <v:textbox inset="0,0,0,0">
                  <w:txbxContent>
                    <w:p w14:paraId="77B10455" w14:textId="77777777" w:rsidR="00033589" w:rsidRPr="00B70DF0" w:rsidRDefault="00033589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</w:p>
    <w:p w14:paraId="46ABD32A" w14:textId="6F95AC60" w:rsidR="00093E83" w:rsidRPr="00093E83" w:rsidRDefault="00093E83" w:rsidP="00093E83">
      <w:pPr>
        <w:rPr>
          <w:rFonts w:cstheme="minorHAnsi"/>
        </w:rPr>
      </w:pPr>
    </w:p>
    <w:p w14:paraId="0F35359C" w14:textId="68A6217A" w:rsidR="00093E83" w:rsidRPr="00093E83" w:rsidRDefault="00093E83" w:rsidP="00093E83">
      <w:pPr>
        <w:rPr>
          <w:rFonts w:cstheme="minorHAnsi"/>
        </w:rPr>
      </w:pPr>
    </w:p>
    <w:p w14:paraId="14ABD463" w14:textId="709CEFEE" w:rsidR="00093E83" w:rsidRPr="00093E83" w:rsidRDefault="009F3821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3984A799" wp14:editId="7A8C34A6">
                <wp:simplePos x="0" y="0"/>
                <wp:positionH relativeFrom="column">
                  <wp:posOffset>3220720</wp:posOffset>
                </wp:positionH>
                <wp:positionV relativeFrom="paragraph">
                  <wp:posOffset>60325</wp:posOffset>
                </wp:positionV>
                <wp:extent cx="405130" cy="310515"/>
                <wp:effectExtent l="0" t="0" r="13970" b="13335"/>
                <wp:wrapNone/>
                <wp:docPr id="303" name="Ellipse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310515"/>
                        </a:xfrm>
                        <a:prstGeom prst="ellipse">
                          <a:avLst/>
                        </a:prstGeom>
                        <a:solidFill>
                          <a:srgbClr val="FF6D6D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1EF77DAF" w14:textId="77777777" w:rsidR="00033589" w:rsidRPr="00B70DF0" w:rsidRDefault="00033589" w:rsidP="005A18DB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70DF0">
                              <w:rPr>
                                <w:b/>
                              </w:rPr>
                              <w:t>OU</w:t>
                            </w:r>
                          </w:p>
                        </w:txbxContent>
                      </wps:txbx>
                      <wps:bodyPr rot="0" vert="horz" wrap="square" lIns="0" tIns="0" rIns="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984A799" id="Ellipse 303" o:spid="_x0000_s1053" style="position:absolute;margin-left:253.6pt;margin-top:4.75pt;width:31.9pt;height:24.45pt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" fillcolor="#ff6d6d" strokecolor="black [3213]">
                <v:textbox inset="0,0,0,0">
                  <w:txbxContent>
                    <w:p w14:paraId="1EF77DAF" w14:textId="77777777" w:rsidR="00033589" w:rsidRPr="00B70DF0" w:rsidRDefault="00033589" w:rsidP="005A18DB">
                      <w:pPr>
                        <w:jc w:val="center"/>
                        <w:rPr>
                          <w:b/>
                        </w:rPr>
                      </w:pPr>
                      <w:r w:rsidRPr="00B70DF0">
                        <w:rPr>
                          <w:b/>
                        </w:rPr>
                        <w:t>OU</w:t>
                      </w:r>
                    </w:p>
                  </w:txbxContent>
                </v:textbox>
              </v:oval>
            </w:pict>
          </mc:Fallback>
        </mc:AlternateContent>
      </w:r>
    </w:p>
    <w:p w14:paraId="4E0A0C67" w14:textId="5CBC2929" w:rsidR="00093E83" w:rsidRPr="00093E83" w:rsidRDefault="009F3821" w:rsidP="00093E83">
      <w:pPr>
        <w:rPr>
          <w:rFonts w:cstheme="minorHAnsi"/>
        </w:rPr>
      </w:pPr>
      <w:r w:rsidRPr="00C20543">
        <w:rPr>
          <w:noProof/>
          <w:sz w:val="24"/>
          <w:highlight w:val="yellow"/>
          <w:lang w:eastAsia="fr-FR"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76637E90" wp14:editId="6FCCB212">
                <wp:simplePos x="0" y="0"/>
                <wp:positionH relativeFrom="column">
                  <wp:posOffset>3421380</wp:posOffset>
                </wp:positionH>
                <wp:positionV relativeFrom="paragraph">
                  <wp:posOffset>166370</wp:posOffset>
                </wp:positionV>
                <wp:extent cx="0" cy="314215"/>
                <wp:effectExtent l="76200" t="0" r="57150" b="48260"/>
                <wp:wrapNone/>
                <wp:docPr id="302" name="Connecteur droit avec flèche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14215"/>
                        </a:xfrm>
                        <a:prstGeom prst="straightConnector1">
                          <a:avLst/>
                        </a:prstGeom>
                        <a:noFill/>
                        <a:ln>
                          <a:headEnd type="none" w="med" len="med"/>
                          <a:tailEnd type="triangle" w="med" len="me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D07553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02" o:spid="_x0000_s1026" type="#_x0000_t32" style="position:absolute;margin-left:269.4pt;margin-top:13.1pt;width:0;height:24.75pt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" strokecolor="#243f60 [1604]" strokeweight="2pt">
                <v:stroke endarrow="block"/>
              </v:shape>
            </w:pict>
          </mc:Fallback>
        </mc:AlternateContent>
      </w:r>
    </w:p>
    <w:p w14:paraId="4B828BB1" w14:textId="63AC1C07" w:rsidR="00093E83" w:rsidRPr="00093E83" w:rsidRDefault="00093E83" w:rsidP="00093E83">
      <w:pPr>
        <w:rPr>
          <w:rFonts w:cstheme="minorHAnsi"/>
        </w:rPr>
      </w:pPr>
    </w:p>
    <w:p w14:paraId="30C6ADDA" w14:textId="2FBFC939" w:rsidR="00093E83" w:rsidRPr="00093E83" w:rsidRDefault="00093E83" w:rsidP="00093E83">
      <w:pPr>
        <w:rPr>
          <w:rFonts w:cstheme="minorHAnsi"/>
        </w:rPr>
      </w:pPr>
    </w:p>
    <w:p w14:paraId="49A789F5" w14:textId="5D13E0A3" w:rsidR="00093E83" w:rsidRPr="00093E83" w:rsidRDefault="00093E83" w:rsidP="009F3821">
      <w:pPr>
        <w:tabs>
          <w:tab w:val="left" w:pos="4395"/>
        </w:tabs>
        <w:rPr>
          <w:rFonts w:cstheme="minorHAnsi"/>
        </w:rPr>
      </w:pPr>
    </w:p>
    <w:p w14:paraId="145204BA" w14:textId="3705B582" w:rsidR="00093E83" w:rsidRPr="00093E83" w:rsidRDefault="002C6A5D" w:rsidP="00093E83">
      <w:pPr>
        <w:rPr>
          <w:rFonts w:cstheme="minorHAnsi"/>
        </w:rPr>
      </w:pPr>
      <w:r w:rsidRPr="00AE4F6C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616256" behindDoc="0" locked="0" layoutInCell="1" allowOverlap="1" wp14:anchorId="46B1822C" wp14:editId="1AD860CA">
            <wp:simplePos x="0" y="0"/>
            <wp:positionH relativeFrom="column">
              <wp:posOffset>4768318</wp:posOffset>
            </wp:positionH>
            <wp:positionV relativeFrom="paragraph">
              <wp:posOffset>173355</wp:posOffset>
            </wp:positionV>
            <wp:extent cx="1813619" cy="1806101"/>
            <wp:effectExtent l="0" t="0" r="0" b="3810"/>
            <wp:wrapNone/>
            <wp:docPr id="48" name="Image 48" descr="C:\Users\sophi\AppData\Local\Packages\Microsoft.Windows.Photos_8wekyb3d8bbwe\TempState\ShareServiceTempFolder\unitag_qrcode_J'approfondis RAB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phi\AppData\Local\Packages\Microsoft.Windows.Photos_8wekyb3d8bbwe\TempState\ShareServiceTempFolder\unitag_qrcode_J'approfondis RABC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0" t="6838" r="6463" b="6823"/>
                    <a:stretch/>
                  </pic:blipFill>
                  <pic:spPr bwMode="auto">
                    <a:xfrm>
                      <a:off x="0" y="0"/>
                      <a:ext cx="1813619" cy="1806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9BC48" w14:textId="056962F3" w:rsidR="00093E83" w:rsidRPr="00093E83" w:rsidRDefault="00093E83" w:rsidP="00093E83">
      <w:pPr>
        <w:rPr>
          <w:rFonts w:cstheme="minorHAnsi"/>
        </w:rPr>
      </w:pPr>
    </w:p>
    <w:p w14:paraId="5F732511" w14:textId="4C982B0D" w:rsidR="00093E83" w:rsidRPr="00093E83" w:rsidRDefault="00093E83" w:rsidP="00093E83">
      <w:pPr>
        <w:rPr>
          <w:rFonts w:cstheme="minorHAnsi"/>
        </w:rPr>
      </w:pPr>
    </w:p>
    <w:p w14:paraId="47D022A2" w14:textId="4B5E3053" w:rsidR="00093E83" w:rsidRPr="00093E83" w:rsidRDefault="00093E83" w:rsidP="00093E83">
      <w:pPr>
        <w:rPr>
          <w:rFonts w:cstheme="minorHAnsi"/>
        </w:rPr>
      </w:pPr>
    </w:p>
    <w:p w14:paraId="646A0427" w14:textId="2E9E46FA" w:rsidR="00093E83" w:rsidRPr="00093E83" w:rsidRDefault="00093E83" w:rsidP="00093E83">
      <w:pPr>
        <w:rPr>
          <w:rFonts w:cstheme="minorHAnsi"/>
        </w:rPr>
      </w:pPr>
    </w:p>
    <w:p w14:paraId="5058022E" w14:textId="7F7B92E0" w:rsidR="00093E83" w:rsidRPr="00093E83" w:rsidRDefault="00093E83" w:rsidP="00093E83">
      <w:pPr>
        <w:rPr>
          <w:rFonts w:cstheme="minorHAnsi"/>
        </w:rPr>
      </w:pPr>
    </w:p>
    <w:p w14:paraId="68E3DBF2" w14:textId="2224FF4F" w:rsidR="003F0053" w:rsidRDefault="003F0053" w:rsidP="00093E83">
      <w:pPr>
        <w:tabs>
          <w:tab w:val="left" w:pos="1482"/>
        </w:tabs>
        <w:rPr>
          <w:rFonts w:cstheme="minorHAnsi"/>
        </w:rPr>
      </w:pPr>
    </w:p>
    <w:p w14:paraId="5572920C" w14:textId="272CF808" w:rsidR="005E493F" w:rsidRPr="005E493F" w:rsidRDefault="005E493F" w:rsidP="005E493F">
      <w:pPr>
        <w:pStyle w:val="NormalWeb"/>
        <w:rPr>
          <w:rFonts w:eastAsia="Times New Roman"/>
        </w:rPr>
      </w:pPr>
    </w:p>
    <w:p w14:paraId="67ADA7F2" w14:textId="58ED1484" w:rsidR="005E493F" w:rsidRDefault="005E493F" w:rsidP="00537B3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fr-FR"/>
        </w:rPr>
        <w:t xml:space="preserve">                                                     </w:t>
      </w:r>
    </w:p>
    <w:p w14:paraId="0E85E476" w14:textId="1F6E6E26" w:rsidR="006775D9" w:rsidRPr="006775D9" w:rsidRDefault="006A1D27" w:rsidP="006775D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2B7497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724800" behindDoc="0" locked="0" layoutInCell="1" allowOverlap="1" wp14:anchorId="3BCB6303" wp14:editId="7A05EFC9">
            <wp:simplePos x="0" y="0"/>
            <wp:positionH relativeFrom="column">
              <wp:posOffset>2133697</wp:posOffset>
            </wp:positionH>
            <wp:positionV relativeFrom="paragraph">
              <wp:posOffset>263525</wp:posOffset>
            </wp:positionV>
            <wp:extent cx="2476500" cy="2627098"/>
            <wp:effectExtent l="0" t="0" r="0" b="1905"/>
            <wp:wrapNone/>
            <wp:docPr id="479" name="Image 479" descr="D:\Mes projets 360\02 RABC\RABC_IMAGE_VIDEO_2D_3D VR\bactéries\QR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es projets 360\02 RABC\RABC_IMAGE_VIDEO_2D_3D VR\bactéries\QR 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26" t="9843" r="8291" b="8810"/>
                    <a:stretch/>
                  </pic:blipFill>
                  <pic:spPr bwMode="auto">
                    <a:xfrm>
                      <a:off x="0" y="0"/>
                      <a:ext cx="2476500" cy="2627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39E975" w14:textId="106C2259" w:rsidR="003E35D3" w:rsidRPr="003E35D3" w:rsidRDefault="003E35D3" w:rsidP="003E35D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ABD8EC4" w14:textId="606ACBA7" w:rsidR="008E345C" w:rsidRDefault="008E345C" w:rsidP="00093E83">
      <w:pPr>
        <w:tabs>
          <w:tab w:val="left" w:pos="1482"/>
        </w:tabs>
        <w:rPr>
          <w:rFonts w:cstheme="minorHAnsi"/>
        </w:rPr>
      </w:pPr>
    </w:p>
    <w:p w14:paraId="199B1B88" w14:textId="1F0B3163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6E7BF125" w14:textId="09D4746C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23DEFB63" w14:textId="59045A55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C5EC63A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1AE780EE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E49E67B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41BC31E" w14:textId="7777777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236EC26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000E331E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3BCBBA0D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11AD4863" w14:textId="77777777" w:rsidR="0095642A" w:rsidRDefault="0095642A" w:rsidP="00093E83">
      <w:pPr>
        <w:tabs>
          <w:tab w:val="left" w:pos="1482"/>
        </w:tabs>
        <w:rPr>
          <w:rFonts w:cstheme="minorHAnsi"/>
        </w:rPr>
      </w:pPr>
    </w:p>
    <w:p w14:paraId="38C944E9" w14:textId="77777777" w:rsidR="00673CC3" w:rsidRDefault="00673CC3" w:rsidP="00093E83">
      <w:pPr>
        <w:tabs>
          <w:tab w:val="left" w:pos="1482"/>
        </w:tabs>
        <w:rPr>
          <w:rFonts w:cstheme="minorHAnsi"/>
          <w:b/>
          <w:sz w:val="28"/>
          <w:szCs w:val="28"/>
          <w:highlight w:val="yellow"/>
          <w:u w:val="single"/>
        </w:rPr>
      </w:pPr>
    </w:p>
    <w:p w14:paraId="7F902D50" w14:textId="0D7DC522" w:rsidR="00612BA9" w:rsidRPr="00A208A9" w:rsidRDefault="00612BA9" w:rsidP="00093E83">
      <w:pPr>
        <w:tabs>
          <w:tab w:val="left" w:pos="1482"/>
        </w:tabs>
        <w:rPr>
          <w:rFonts w:cstheme="minorHAnsi"/>
        </w:rPr>
      </w:pPr>
      <w:r w:rsidRPr="00A45542">
        <w:rPr>
          <w:rFonts w:cstheme="minorHAnsi"/>
          <w:b/>
          <w:sz w:val="28"/>
          <w:szCs w:val="28"/>
          <w:highlight w:val="yellow"/>
          <w:u w:val="single"/>
        </w:rPr>
        <w:t>ANNEXE 1</w:t>
      </w:r>
      <w:r w:rsidRPr="00A45542">
        <w:rPr>
          <w:rFonts w:cstheme="minorHAnsi"/>
          <w:sz w:val="28"/>
          <w:szCs w:val="28"/>
        </w:rPr>
        <w:t xml:space="preserve"> : </w:t>
      </w:r>
      <w:r w:rsidR="007A04BD" w:rsidRPr="00A45542">
        <w:rPr>
          <w:rFonts w:cstheme="minorHAnsi"/>
          <w:sz w:val="28"/>
          <w:szCs w:val="28"/>
        </w:rPr>
        <w:t>(</w:t>
      </w:r>
      <w:r w:rsidR="00083DF8">
        <w:rPr>
          <w:sz w:val="28"/>
          <w:szCs w:val="28"/>
        </w:rPr>
        <w:t>circuit du linge)</w:t>
      </w:r>
      <w:r w:rsidR="007A04BD" w:rsidRPr="00A45542">
        <w:rPr>
          <w:sz w:val="28"/>
          <w:szCs w:val="28"/>
        </w:rPr>
        <w:t>.</w:t>
      </w:r>
    </w:p>
    <w:p w14:paraId="733BC6D2" w14:textId="4B59519E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1C658154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7D1F2F74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306C8155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4DAA6E06" w14:textId="77777777" w:rsidR="00673CC3" w:rsidRDefault="00673CC3" w:rsidP="00B17825">
      <w:pPr>
        <w:spacing w:before="120"/>
        <w:rPr>
          <w:rFonts w:cstheme="minorHAnsi"/>
          <w:b/>
          <w:sz w:val="24"/>
          <w:u w:val="single"/>
        </w:rPr>
      </w:pPr>
    </w:p>
    <w:p w14:paraId="2980FDBA" w14:textId="459BC7F5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7760400" wp14:editId="50CCDA05">
                <wp:simplePos x="0" y="0"/>
                <wp:positionH relativeFrom="column">
                  <wp:posOffset>1942465</wp:posOffset>
                </wp:positionH>
                <wp:positionV relativeFrom="paragraph">
                  <wp:posOffset>4247515</wp:posOffset>
                </wp:positionV>
                <wp:extent cx="2592070" cy="408305"/>
                <wp:effectExtent l="76200" t="57150" r="74930" b="106045"/>
                <wp:wrapNone/>
                <wp:docPr id="483" name="Rectangle à coins arrondi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4E026F" w14:textId="2AEED311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B17825">
                              <w:rPr>
                                <w:rFonts w:ascii="Calibri" w:hAnsi="Calibri" w:cs="Calibri"/>
                                <w:b/>
                              </w:rPr>
                              <w:t>Stockage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67760400" id="Rectangle à coins arrondis 36" o:spid="_x0000_s1054" style="position:absolute;margin-left:152.95pt;margin-top:334.45pt;width:204.1pt;height:32.1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" fillcolor="#a5a5a5 [2092]" stroked="f" strokeweight="2pt">
                <v:shadow on="t" color="black" opacity="20971f" offset="0,2.2pt"/>
                <v:textbox>
                  <w:txbxContent>
                    <w:p w14:paraId="144E026F" w14:textId="2AEED311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 w:rsidRPr="00B17825">
                        <w:rPr>
                          <w:rFonts w:ascii="Calibri" w:hAnsi="Calibri" w:cs="Calibri"/>
                          <w:b/>
                        </w:rPr>
                        <w:t>Stockage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04BFB89" wp14:editId="5DD4D026">
                <wp:simplePos x="0" y="0"/>
                <wp:positionH relativeFrom="column">
                  <wp:posOffset>5052060</wp:posOffset>
                </wp:positionH>
                <wp:positionV relativeFrom="paragraph">
                  <wp:posOffset>2970530</wp:posOffset>
                </wp:positionV>
                <wp:extent cx="349250" cy="1374775"/>
                <wp:effectExtent l="1587" t="0" r="33338" b="109537"/>
                <wp:wrapNone/>
                <wp:docPr id="484" name="Connecteur en angle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349250" cy="1374775"/>
                        </a:xfrm>
                        <a:prstGeom prst="bentConnector2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98B1FF1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Connecteur en angle 65" o:spid="_x0000_s1026" type="#_x0000_t33" style="position:absolute;margin-left:397.8pt;margin-top:233.9pt;width:27.5pt;height:108.25pt;rotation:90;z-index: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" strokecolor="black [3213]" strokeweight="3pt">
                <v:stroke dashstyle="dash" endarrow="block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45952" behindDoc="0" locked="0" layoutInCell="1" allowOverlap="1" wp14:anchorId="33794428" wp14:editId="484235F1">
                <wp:simplePos x="0" y="0"/>
                <wp:positionH relativeFrom="column">
                  <wp:posOffset>4707890</wp:posOffset>
                </wp:positionH>
                <wp:positionV relativeFrom="paragraph">
                  <wp:posOffset>4665980</wp:posOffset>
                </wp:positionV>
                <wp:extent cx="647700" cy="642620"/>
                <wp:effectExtent l="19050" t="19050" r="38100" b="43180"/>
                <wp:wrapNone/>
                <wp:docPr id="485" name="Groupe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" cy="642620"/>
                          <a:chOff x="5496014" y="4485354"/>
                          <a:chExt cx="1550194" cy="1492091"/>
                        </a:xfrm>
                      </wpg:grpSpPr>
                      <wps:wsp>
                        <wps:cNvPr id="492" name="Ellipse 492"/>
                        <wps:cNvSpPr/>
                        <wps:spPr>
                          <a:xfrm>
                            <a:off x="5496014" y="4485354"/>
                            <a:ext cx="1550194" cy="1492091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3" name="Image 493" descr="Free Shipping Icon Png #351494 - Free Icons Library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0327" y="4771104"/>
                            <a:ext cx="1175385" cy="956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5864137" id="Groupe 70" o:spid="_x0000_s1026" style="position:absolute;margin-left:370.7pt;margin-top:367.4pt;width:51pt;height:50.6pt;z-index:251645952" coordorigin="54960,44853" coordsize="15501,149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">
                <v:oval id="Ellipse 492" o:spid="_x0000_s1027" style="position:absolute;left:54960;top:44853;width:15502;height:149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ingcUA&#10;AADcAAAADwAAAGRycy9kb3ducmV2LnhtbESP3UvDQBDE3wX/h2MF3+zFakub9lqK4MeLoP14X3Lb&#10;JJrdi7lNG/97TxB8HGbmN8xyPXBjTtTFOoiD21EGhqQIvpbSwX73eDMDExXFYxOEHHxThPXq8mKJ&#10;uQ9neafTVkuTIBJzdFCptrm1saiIMY5CS5K8Y+gYNcmutL7Dc4JzY8dZNrWMtaSFClt6qKj43Pbs&#10;4Iv7j2eeHFj3/eZuN3nS/q14de76atgswCgN+h/+a794B/fzMfyeSUf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WKeBxQAAANwAAAAPAAAAAAAAAAAAAAAAAJgCAABkcnMv&#10;ZG93bnJldi54bWxQSwUGAAAAAAQABAD1AAAAigMAAAAA&#10;" filled="f" strokecolor="#7030a0" strokeweight="4.5pt"/>
                <v:shape id="Image 493" o:spid="_x0000_s1028" type="#_x0000_t75" alt="Free Shipping Icon Png #351494 - Free Icons Library" style="position:absolute;left:57103;top:47711;width:11754;height:95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l0LLHAAAA3AAAAA8AAABkcnMvZG93bnJldi54bWxEj91qwkAUhO8LfYflCL2rG61oG92IWApF&#10;FKkWxLtD9uSHZs+G7DaJPr0rFHo5zMw3zGLZm0q01LjSsoLRMAJBnFpdcq7g+/jx/ArCeWSNlWVS&#10;cCEHy+TxYYGxth1/UXvwuQgQdjEqKLyvYyldWpBBN7Q1cfAy2xj0QTa51A12AW4qOY6iqTRYclgo&#10;sKZ1QenP4dcoOI9Ox+2s3aXd+3Wd7SdyM9vTRqmnQb+ag/DU+//wX/tTK5i8vcD9TDgCMrk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Il0LLHAAAA3AAAAA8AAAAAAAAAAAAA&#10;AAAAnwIAAGRycy9kb3ducmV2LnhtbFBLBQYAAAAABAAEAPcAAACTAwAAAAA=&#10;">
                  <v:imagedata r:id="rId58" o:title="Free Shipping Icon Png #351494 - Free Icons Library"/>
                  <v:path arrowok="t"/>
                </v:shape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67828BCE" wp14:editId="2F1C4D39">
                <wp:simplePos x="0" y="0"/>
                <wp:positionH relativeFrom="column">
                  <wp:posOffset>4534535</wp:posOffset>
                </wp:positionH>
                <wp:positionV relativeFrom="paragraph">
                  <wp:posOffset>1809115</wp:posOffset>
                </wp:positionV>
                <wp:extent cx="562610" cy="662305"/>
                <wp:effectExtent l="0" t="19050" r="46990" b="99695"/>
                <wp:wrapNone/>
                <wp:docPr id="494" name="Connecteur en 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62610" cy="66230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89E4644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eur en angle 21" o:spid="_x0000_s1026" type="#_x0000_t34" style="position:absolute;margin-left:357.05pt;margin-top:142.45pt;width:44.3pt;height:52.15pt;z-index: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" strokecolor="black [3213]" strokeweight="3pt">
                <v:stroke dashstyle="dash" endarrow="block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57BDBCBC" wp14:editId="6BCB420C">
                <wp:simplePos x="0" y="0"/>
                <wp:positionH relativeFrom="column">
                  <wp:posOffset>1942465</wp:posOffset>
                </wp:positionH>
                <wp:positionV relativeFrom="paragraph">
                  <wp:posOffset>1005205</wp:posOffset>
                </wp:positionV>
                <wp:extent cx="2592070" cy="408305"/>
                <wp:effectExtent l="76200" t="57150" r="74930" b="106045"/>
                <wp:wrapNone/>
                <wp:docPr id="500" name="Rectangle à coins arrondi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rgbClr val="FF66CC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654C7A" w14:textId="0A0CD44E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Triage</w:t>
                            </w:r>
                          </w:p>
                          <w:p w14:paraId="5A07D0A8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7BDBCBC" id="Rectangle à coins arrondis 30" o:spid="_x0000_s1055" style="position:absolute;margin-left:152.95pt;margin-top:79.15pt;width:204.1pt;height:32.15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" fillcolor="#f6c" stroked="f" strokeweight="2pt">
                <v:shadow on="t" color="black" opacity="20971f" offset="0,2.2pt"/>
                <v:textbox>
                  <w:txbxContent>
                    <w:p w14:paraId="49654C7A" w14:textId="0A0CD44E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Triage</w:t>
                      </w:r>
                    </w:p>
                    <w:p w14:paraId="5A07D0A8" w14:textId="77777777" w:rsidR="00033589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40832" behindDoc="0" locked="0" layoutInCell="1" allowOverlap="1" wp14:anchorId="4E81B947" wp14:editId="6FB1A4FE">
                <wp:simplePos x="0" y="0"/>
                <wp:positionH relativeFrom="column">
                  <wp:posOffset>2621280</wp:posOffset>
                </wp:positionH>
                <wp:positionV relativeFrom="paragraph">
                  <wp:posOffset>2295525</wp:posOffset>
                </wp:positionV>
                <wp:extent cx="1132205" cy="1045845"/>
                <wp:effectExtent l="19050" t="19050" r="29845" b="40005"/>
                <wp:wrapNone/>
                <wp:docPr id="501" name="Groupe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32205" cy="1045845"/>
                          <a:chOff x="3409505" y="2114904"/>
                          <a:chExt cx="1557338" cy="1500029"/>
                        </a:xfrm>
                      </wpg:grpSpPr>
                      <pic:pic xmlns:pic="http://schemas.openxmlformats.org/drawingml/2006/picture">
                        <pic:nvPicPr>
                          <pic:cNvPr id="502" name="Image 502" descr="Blanchisserie Industrielle de Loire Atlantique (44), Nantes | ASI PROD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73823" y="2236348"/>
                            <a:ext cx="1078230" cy="1185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3" name="Ellipse 503"/>
                        <wps:cNvSpPr/>
                        <wps:spPr>
                          <a:xfrm>
                            <a:off x="3409505" y="2114904"/>
                            <a:ext cx="1557338" cy="1500029"/>
                          </a:xfrm>
                          <a:prstGeom prst="ellipse">
                            <a:avLst/>
                          </a:prstGeom>
                          <a:noFill/>
                          <a:ln w="57150"/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0EFD15" id="Groupe 50" o:spid="_x0000_s1026" style="position:absolute;margin-left:206.4pt;margin-top:180.75pt;width:89.15pt;height:82.35pt;z-index:251640832" coordorigin="34095,21149" coordsize="15573,150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zMPSIAAAA/3RSTlM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">
                <v:shape id="Image 502" o:spid="_x0000_s1027" type="#_x0000_t75" alt="Blanchisserie Industrielle de Loire Atlantique (44), Nantes | ASI PROD" style="position:absolute;left:36738;top:22363;width:10782;height:118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y79LGAAAA3AAAAA8AAABkcnMvZG93bnJldi54bWxEj1trwkAUhN8L/oflCL6IbhTqJbpKEKQ+&#10;tIgXBN8O2WMSzJ6N2a1J/323IPRxmJlvmOW6NaV4Uu0KywpGwwgEcWp1wZmC82k7mIFwHlljaZkU&#10;/JCD9arztsRY24YP9Dz6TAQIuxgV5N5XsZQuzcmgG9qKOHg3Wxv0QdaZ1DU2AW5KOY6iiTRYcFjI&#10;saJNTun9+G0UXJL9+faxb6af86/+Tl8NbR8JKdXrtskChKfW/4df7Z1W8B6N4e9MOAJy9Qs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nLv0sYAAADcAAAADwAAAAAAAAAAAAAA&#10;AACfAgAAZHJzL2Rvd25yZXYueG1sUEsFBgAAAAAEAAQA9wAAAJIDAAAAAA==&#10;">
                  <v:imagedata r:id="rId60" o:title="Blanchisserie Industrielle de Loire Atlantique (44), Nantes | ASI PROD"/>
                  <v:path arrowok="t"/>
                </v:shape>
                <v:oval id="Ellipse 503" o:spid="_x0000_s1028" style="position:absolute;left:34095;top:21149;width:15573;height:15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bpe8YA&#10;AADcAAAADwAAAGRycy9kb3ducmV2LnhtbESPQWvCQBSE7wX/w/IEL0U3WiIxuootSD0UilE8P7LP&#10;JJp9G7KrRn99t1DocZiZb5jFqjO1uFHrKssKxqMIBHFudcWFgsN+M0xAOI+ssbZMCh7kYLXsvSww&#10;1fbOO7plvhABwi5FBaX3TSqly0sy6Ea2IQ7eybYGfZBtIXWL9wA3tZxE0VQarDgslNjQR0n5Jbsa&#10;Bdvn9/H1/bz+kjRLkvhzl8X1oVJq0O/WcxCeOv8f/mtvtYI4eoPfM+E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bpe8YAAADcAAAADwAAAAAAAAAAAAAAAACYAgAAZHJz&#10;L2Rvd25yZXYueG1sUEsFBgAAAAAEAAQA9QAAAIsDAAAAAA==&#10;" filled="f" strokecolor="#4f81bd [3204]" strokeweight="4.5pt"/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62796231" wp14:editId="0D138E00">
                <wp:simplePos x="0" y="0"/>
                <wp:positionH relativeFrom="column">
                  <wp:posOffset>1003300</wp:posOffset>
                </wp:positionH>
                <wp:positionV relativeFrom="paragraph">
                  <wp:posOffset>1505585</wp:posOffset>
                </wp:positionV>
                <wp:extent cx="706755" cy="661035"/>
                <wp:effectExtent l="19050" t="19050" r="36195" b="43815"/>
                <wp:wrapNone/>
                <wp:docPr id="504" name="Groupe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755" cy="661035"/>
                          <a:chOff x="1791436" y="1325078"/>
                          <a:chExt cx="1403340" cy="1412072"/>
                        </a:xfrm>
                      </wpg:grpSpPr>
                      <wps:wsp>
                        <wps:cNvPr id="505" name="Ellipse 505"/>
                        <wps:cNvSpPr/>
                        <wps:spPr>
                          <a:xfrm>
                            <a:off x="1791436" y="1325078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chemeClr val="accent6">
                                <a:lumMod val="40000"/>
                                <a:lumOff val="6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507" name="Picture 6" descr="Icône Machine à laver - Téléchargement gratuit en PNG et vecteu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71798" y="1527962"/>
                            <a:ext cx="1027775" cy="1027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040F4F" id="Groupe 47" o:spid="_x0000_s1026" style="position:absolute;margin-left:79pt;margin-top:118.55pt;width:55.65pt;height:52.05pt;z-index:251639808" coordorigin="17914,13250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">
                <v:oval id="Ellipse 505" o:spid="_x0000_s1027" style="position:absolute;left:17914;top:13250;width:14033;height:14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5Zlr4A&#10;AADcAAAADwAAAGRycy9kb3ducmV2LnhtbESPwQrCMBBE74L/EFbwpqmCItUoKgpePFi9eFuatSk2&#10;m9JErX9vBMHjMDNvmMWqtZV4UuNLxwpGwwQEce50yYWCy3k/mIHwAVlj5ZgUvMnDatntLDDV7sUn&#10;emahEBHCPkUFJoQ6ldLnhiz6oauJo3dzjcUQZVNI3eArwm0lx0kylRZLjgsGa9oayu/ZwyrwV7cJ&#10;prjtjlpmm3zcop2WqFS/167nIAK14R/+tQ9awSSZwPdMPAJy+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auWZa+AAAA3AAAAA8AAAAAAAAAAAAAAAAAmAIAAGRycy9kb3ducmV2&#10;LnhtbFBLBQYAAAAABAAEAPUAAACDAwAAAAA=&#10;" filled="f" strokecolor="#fbd4b4 [1305]" strokeweight="4.5pt"/>
                <v:shape id="Picture 6" o:spid="_x0000_s1028" type="#_x0000_t75" alt="Icône Machine à laver - Téléchargement gratuit en PNG et vecteurs" style="position:absolute;left:19717;top:15279;width:10278;height:10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ujmLGAAAA3AAAAA8AAABkcnMvZG93bnJldi54bWxEj0FrAjEUhO9C/0N4hd40q6XarhulKIIX&#10;oVWhPT42z83SzUvYxHXrrzcFocdhZr5himVvG9FRG2rHCsajDARx6XTNlYLjYTN8BREissbGMSn4&#10;pQDLxcOgwFy7C39St4+VSBAOOSowMfpcylAashhGzhMn7+RaizHJtpK6xUuC20ZOsmwqLdacFgx6&#10;Whkqf/Znq6B/nm2/qt3bwX98m0093l19eVwr9fTYv89BROrjf/je3moFL9kM/s6kIyA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a6OYsYAAADcAAAADwAAAAAAAAAAAAAA&#10;AACfAgAAZHJzL2Rvd25yZXYueG1sUEsFBgAAAAAEAAQA9wAAAJIDAAAAAA==&#10;">
                  <v:imagedata r:id="rId62" o:title="Icône Machine à laver - Téléchargement gratuit en PNG et vecteurs"/>
                </v:shape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37760" behindDoc="0" locked="0" layoutInCell="1" allowOverlap="1" wp14:anchorId="7E2C9B74" wp14:editId="423B54DD">
                <wp:simplePos x="0" y="0"/>
                <wp:positionH relativeFrom="column">
                  <wp:posOffset>1112520</wp:posOffset>
                </wp:positionH>
                <wp:positionV relativeFrom="paragraph">
                  <wp:posOffset>180975</wp:posOffset>
                </wp:positionV>
                <wp:extent cx="710565" cy="643890"/>
                <wp:effectExtent l="19050" t="19050" r="32385" b="41910"/>
                <wp:wrapNone/>
                <wp:docPr id="508" name="Groupe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565" cy="643890"/>
                          <a:chOff x="1901129" y="0"/>
                          <a:chExt cx="1403340" cy="1412072"/>
                        </a:xfrm>
                      </wpg:grpSpPr>
                      <pic:pic xmlns:pic="http://schemas.openxmlformats.org/drawingml/2006/picture">
                        <pic:nvPicPr>
                          <pic:cNvPr id="509" name="Picture 12" descr="White Background clipart - Hotel, transparent clip 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7385" y="260447"/>
                            <a:ext cx="863593" cy="8635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1" name="Ellipse 511"/>
                        <wps:cNvSpPr/>
                        <wps:spPr>
                          <a:xfrm>
                            <a:off x="1901129" y="0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chemeClr val="accent4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A7FA6B" id="Groupe 41" o:spid="_x0000_s1026" style="position:absolute;margin-left:87.6pt;margin-top:14.25pt;width:55.95pt;height:50.7pt;z-index:251637760" coordorigin="19011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">
                <v:shape id="Picture 12" o:spid="_x0000_s1027" type="#_x0000_t75" alt="White Background clipart - Hotel, transparent clip art" style="position:absolute;left:21873;top:2604;width:8636;height:86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QCYHGAAAA3AAAAA8AAABkcnMvZG93bnJldi54bWxEj0trwzAQhO+F/AexgVxCI8clfThWQjC0&#10;GHpqEkKOi7V+EGtlLMV2/31VKPQ4zMw3TLqfTCsG6l1jWcF6FYEgLqxuuFJwPr0/voJwHllja5kU&#10;fJOD/W72kGKi7chfNBx9JQKEXYIKau+7REpX1GTQrWxHHLzS9gZ9kH0ldY9jgJtWxlH0LA02HBZq&#10;7Cirqbgd70ZB1rRx/iE3L5fy8yrjp2ypB7NUajGfDlsQnib/H/5r51rBJnqD3zPhCMjd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BAJgcYAAADcAAAADwAAAAAAAAAAAAAA&#10;AACfAgAAZHJzL2Rvd25yZXYueG1sUEsFBgAAAAAEAAQA9wAAAJIDAAAAAA==&#10;">
                  <v:imagedata r:id="rId64" o:title="White Background clipart - Hotel, transparent clip art"/>
                </v:shape>
                <v:oval id="Ellipse 511" o:spid="_x0000_s1028" style="position:absolute;left:19011;width:14033;height:141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nHy8MA&#10;AADcAAAADwAAAGRycy9kb3ducmV2LnhtbESPQWsCMRSE74X+h/AEbzWbFm1ZjWILhZ4EtRdvj81r&#10;dnHzsiTRrP++EQo9DjPzDbPajK4XVwqx86xBzSoQxI03HVsN38fPpzcQMSEb7D2ThhtF2KwfH1ZY&#10;G595T9dDsqJAONaooU1pqKWMTUsO48wPxMX78cFhKjJYaQLmAne9fK6qhXTYcVlocaCPlprz4eI0&#10;hGxPl6BezqTy6/tp3NntLmWtp5NxuwSRaEz/4b/2l9EwVwruZ8oR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nHy8MAAADcAAAADwAAAAAAAAAAAAAAAACYAgAAZHJzL2Rv&#10;d25yZXYueG1sUEsFBgAAAAAEAAQA9QAAAIgDAAAAAA==&#10;" filled="f" strokecolor="#b2a1c7 [1943]" strokeweight="4.5pt"/>
              </v:group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1A52A3AB" wp14:editId="79338B55">
                <wp:simplePos x="0" y="0"/>
                <wp:positionH relativeFrom="column">
                  <wp:posOffset>5024120</wp:posOffset>
                </wp:positionH>
                <wp:positionV relativeFrom="paragraph">
                  <wp:posOffset>1775460</wp:posOffset>
                </wp:positionV>
                <wp:extent cx="1864360" cy="354965"/>
                <wp:effectExtent l="0" t="0" r="0" b="0"/>
                <wp:wrapNone/>
                <wp:docPr id="6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4360" cy="354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C8785B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 w:line="228" w:lineRule="auto"/>
                            </w:pPr>
                            <w:r w:rsidRPr="00AC6772"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Linge en forme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52A3AB" id="Rectangle 7" o:spid="_x0000_s1056" style="position:absolute;margin-left:395.6pt;margin-top:139.8pt;width:146.8pt;height:27.95pt;z-index:251636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" filled="f" stroked="f">
                <v:textbox style="mso-fit-shape-to-text:t">
                  <w:txbxContent>
                    <w:p w14:paraId="41C8785B" w14:textId="77777777" w:rsidR="00033589" w:rsidRDefault="00033589" w:rsidP="00B17825">
                      <w:pPr>
                        <w:pStyle w:val="NormalWeb"/>
                        <w:spacing w:before="0" w:beforeAutospacing="0" w:after="0" w:afterAutospacing="0" w:line="228" w:lineRule="auto"/>
                      </w:pPr>
                      <w:r w:rsidRPr="00AC6772">
                        <w:rPr>
                          <w:rFonts w:asciiTheme="minorHAnsi" w:hAnsi="Calibri" w:cstheme="minorBidi"/>
                          <w:i/>
                          <w:iCs/>
                          <w:color w:val="000000" w:themeColor="text1"/>
                          <w:kern w:val="24"/>
                          <w:sz w:val="36"/>
                          <w:szCs w:val="36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Linge en forme</w:t>
                      </w:r>
                    </w:p>
                  </w:txbxContent>
                </v:textbox>
              </v: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 wp14:anchorId="75E51B5C" wp14:editId="49752F0B">
                <wp:simplePos x="0" y="0"/>
                <wp:positionH relativeFrom="column">
                  <wp:posOffset>1942465</wp:posOffset>
                </wp:positionH>
                <wp:positionV relativeFrom="paragraph">
                  <wp:posOffset>4831080</wp:posOffset>
                </wp:positionV>
                <wp:extent cx="2592070" cy="408305"/>
                <wp:effectExtent l="76200" t="57150" r="74930" b="106045"/>
                <wp:wrapNone/>
                <wp:docPr id="103" name="Rectangle à coins arrondis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85099C" w14:textId="2F12D7C6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</w:rPr>
                              <w:t>E</w:t>
                            </w:r>
                            <w:r w:rsidRPr="00B17825">
                              <w:rPr>
                                <w:rFonts w:ascii="Calibri" w:hAnsi="Calibri" w:cs="Calibri"/>
                                <w:b/>
                              </w:rPr>
                              <w:t>xpédition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75E51B5C" id="Rectangle à coins arrondis 40" o:spid="_x0000_s1057" style="position:absolute;margin-left:152.95pt;margin-top:380.4pt;width:204.1pt;height:32.15pt;z-index: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" fillcolor="#7030a0" stroked="f" strokeweight="2pt">
                <v:shadow on="t" color="black" opacity="20971f" offset="0,2.2pt"/>
                <v:textbox>
                  <w:txbxContent>
                    <w:p w14:paraId="1185099C" w14:textId="2F12D7C6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>
                        <w:rPr>
                          <w:rFonts w:ascii="Calibri" w:hAnsi="Calibri" w:cs="Calibri"/>
                          <w:b/>
                        </w:rPr>
                        <w:t>E</w:t>
                      </w:r>
                      <w:r w:rsidRPr="00B17825">
                        <w:rPr>
                          <w:rFonts w:ascii="Calibri" w:hAnsi="Calibri" w:cs="Calibri"/>
                          <w:b/>
                        </w:rPr>
                        <w:t>xpédition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5BE23F2" wp14:editId="2F9A99E1">
                <wp:simplePos x="0" y="0"/>
                <wp:positionH relativeFrom="column">
                  <wp:posOffset>5097780</wp:posOffset>
                </wp:positionH>
                <wp:positionV relativeFrom="paragraph">
                  <wp:posOffset>2207895</wp:posOffset>
                </wp:positionV>
                <wp:extent cx="1630680" cy="604520"/>
                <wp:effectExtent l="76200" t="57150" r="102870" b="100330"/>
                <wp:wrapNone/>
                <wp:docPr id="123" name="Rectangle à coins arrondis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6045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45A5FA" w14:textId="0ABC44EB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Séchoir Rotatif</w:t>
                            </w:r>
                          </w:p>
                          <w:p w14:paraId="022219C6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45BE23F2" id="Rectangle à coins arrondis 34" o:spid="_x0000_s1058" style="position:absolute;margin-left:401.4pt;margin-top:173.85pt;width:128.4pt;height:47.6pt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" fillcolor="#4f81bd [3204]" stroked="f" strokeweight="2pt">
                <v:shadow on="t" color="black" opacity="20971f" offset="0,2.2pt"/>
                <v:textbox>
                  <w:txbxContent>
                    <w:p w14:paraId="1845A5FA" w14:textId="0ABC44EB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Séchoir Rotatif</w:t>
                      </w:r>
                    </w:p>
                    <w:p w14:paraId="022219C6" w14:textId="77777777" w:rsidR="00033589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045BCE34" wp14:editId="590E2142">
                <wp:simplePos x="0" y="0"/>
                <wp:positionH relativeFrom="column">
                  <wp:posOffset>5097780</wp:posOffset>
                </wp:positionH>
                <wp:positionV relativeFrom="paragraph">
                  <wp:posOffset>2935605</wp:posOffset>
                </wp:positionV>
                <wp:extent cx="1630680" cy="604520"/>
                <wp:effectExtent l="76200" t="57150" r="102870" b="100330"/>
                <wp:wrapNone/>
                <wp:docPr id="124" name="Rectangle à coins arrondis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0680" cy="6045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318751" w14:textId="6E6623B9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Tunnel de finition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045BCE34" id="Rectangle à coins arrondis 33" o:spid="_x0000_s1059" style="position:absolute;margin-left:401.4pt;margin-top:231.15pt;width:128.4pt;height:47.6pt;z-index:25163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" fillcolor="#4f81bd [3204]" stroked="f" strokeweight="2pt">
                <v:shadow on="t" color="black" opacity="20971f" offset="0,2.2pt"/>
                <v:textbox>
                  <w:txbxContent>
                    <w:p w14:paraId="44318751" w14:textId="6E6623B9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Tunnel de finition</w:t>
                      </w: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632617E7" wp14:editId="0E1EB69F">
                <wp:simplePos x="0" y="0"/>
                <wp:positionH relativeFrom="column">
                  <wp:posOffset>1942465</wp:posOffset>
                </wp:positionH>
                <wp:positionV relativeFrom="paragraph">
                  <wp:posOffset>1642745</wp:posOffset>
                </wp:positionV>
                <wp:extent cx="2592070" cy="408305"/>
                <wp:effectExtent l="76200" t="57150" r="74930" b="106045"/>
                <wp:wrapNone/>
                <wp:docPr id="125" name="Rectangle à coins arrondi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6"/>
                        </a:lnRef>
                        <a:fillRef idx="3">
                          <a:schemeClr val="accent6"/>
                        </a:fillRef>
                        <a:effectRef idx="3">
                          <a:schemeClr val="accent6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3959F4" w14:textId="78BB1C3E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Lavage</w:t>
                            </w:r>
                          </w:p>
                          <w:p w14:paraId="7E272049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632617E7" id="Rectangle à coins arrondis 31" o:spid="_x0000_s1060" style="position:absolute;margin-left:152.95pt;margin-top:129.35pt;width:204.1pt;height:32.15pt;z-index: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" fillcolor="#9a4906 [1641]" stroked="f">
                <v:fill color2="#f68a32 [3017]" rotate="t" angle="180" colors="0 #cb6c1d;52429f #ff8f2a;1 #ff8f26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293959F4" w14:textId="78BB1C3E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Lavage</w:t>
                      </w:r>
                    </w:p>
                    <w:p w14:paraId="7E272049" w14:textId="77777777" w:rsidR="00033589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2A8490AA" wp14:editId="4B50BCD7">
                <wp:simplePos x="0" y="0"/>
                <wp:positionH relativeFrom="column">
                  <wp:posOffset>1942465</wp:posOffset>
                </wp:positionH>
                <wp:positionV relativeFrom="paragraph">
                  <wp:posOffset>336550</wp:posOffset>
                </wp:positionV>
                <wp:extent cx="2592070" cy="408305"/>
                <wp:effectExtent l="76200" t="57150" r="74930" b="106045"/>
                <wp:wrapNone/>
                <wp:docPr id="1024" name="Rectangle à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4"/>
                        </a:lnRef>
                        <a:fillRef idx="3">
                          <a:schemeClr val="accent4"/>
                        </a:fillRef>
                        <a:effectRef idx="3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93F4D2" w14:textId="0E6A55A9" w:rsidR="00033589" w:rsidRPr="00B17825" w:rsidRDefault="00033589" w:rsidP="00B0285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 xml:space="preserve">Réception </w:t>
                            </w:r>
                            <w:r w:rsidRPr="00B17825">
                              <w:rPr>
                                <w:rFonts w:asciiTheme="minorHAnsi" w:hAnsiTheme="minorHAnsi" w:cstheme="minorHAnsi"/>
                                <w:b/>
                              </w:rPr>
                              <w:t>du linge sale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2A8490AA" id="Rectangle à coins arrondis 3" o:spid="_x0000_s1061" style="position:absolute;margin-left:152.95pt;margin-top:26.5pt;width:204.1pt;height:32.15pt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" fillcolor="#413253 [1639]" stroked="f">
                <v:fill color2="#775c99 [3015]" rotate="t" angle="180" colors="0 #5d417e;52429f #7b58a6;1 #7b57a8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4D93F4D2" w14:textId="0E6A55A9" w:rsidR="00033589" w:rsidRPr="00B17825" w:rsidRDefault="00033589" w:rsidP="00B0285E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 xml:space="preserve">Réception </w:t>
                      </w:r>
                      <w:r w:rsidRPr="00B17825">
                        <w:rPr>
                          <w:rFonts w:asciiTheme="minorHAnsi" w:hAnsiTheme="minorHAnsi" w:cstheme="minorHAnsi"/>
                          <w:b/>
                        </w:rPr>
                        <w:t>du linge sale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49284F6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1403BAA5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5E1579E" wp14:editId="73695E17">
                <wp:simplePos x="0" y="0"/>
                <wp:positionH relativeFrom="column">
                  <wp:posOffset>3232374</wp:posOffset>
                </wp:positionH>
                <wp:positionV relativeFrom="paragraph">
                  <wp:posOffset>242907</wp:posOffset>
                </wp:positionV>
                <wp:extent cx="0" cy="751840"/>
                <wp:effectExtent l="76200" t="19050" r="76200" b="86360"/>
                <wp:wrapNone/>
                <wp:docPr id="1025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51840"/>
                        </a:xfrm>
                        <a:prstGeom prst="straightConnector1">
                          <a:avLst/>
                        </a:prstGeom>
                        <a:ln w="38100">
                          <a:prstDash val="dash"/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72AA562" id="Connecteur droit avec flèche 10" o:spid="_x0000_s1026" type="#_x0000_t32" style="position:absolute;margin-left:254.5pt;margin-top:19.15pt;width:0;height:59.2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" strokecolor="black [3200]" strokeweight="3pt">
                <v:stroke dashstyle="dash" endarrow="block"/>
                <v:shadow on="t" color="black" opacity="22937f" origin=",.5" offset="0,.63889mm"/>
              </v:shape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1B982147" wp14:editId="2C4B9E54">
                <wp:simplePos x="0" y="0"/>
                <wp:positionH relativeFrom="column">
                  <wp:posOffset>4633595</wp:posOffset>
                </wp:positionH>
                <wp:positionV relativeFrom="paragraph">
                  <wp:posOffset>286385</wp:posOffset>
                </wp:positionV>
                <wp:extent cx="664845" cy="637540"/>
                <wp:effectExtent l="19050" t="19050" r="40005" b="29210"/>
                <wp:wrapNone/>
                <wp:docPr id="1027" name="Groupe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845" cy="637540"/>
                          <a:chOff x="5380680" y="651095"/>
                          <a:chExt cx="1403340" cy="1412072"/>
                        </a:xfrm>
                      </wpg:grpSpPr>
                      <wps:wsp>
                        <wps:cNvPr id="1031" name="Ellipse 1031"/>
                        <wps:cNvSpPr/>
                        <wps:spPr>
                          <a:xfrm>
                            <a:off x="5380680" y="651095"/>
                            <a:ext cx="1403340" cy="1412072"/>
                          </a:xfrm>
                          <a:prstGeom prst="ellipse">
                            <a:avLst/>
                          </a:prstGeom>
                          <a:noFill/>
                          <a:ln w="57150">
                            <a:solidFill>
                              <a:srgbClr val="FF66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032" name="Picture 2" descr="Panier à Linge | Icons Gratui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3934" y="952669"/>
                            <a:ext cx="928791" cy="9287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C623B9" id="Groupe 44" o:spid="_x0000_s1026" style="position:absolute;margin-left:364.85pt;margin-top:22.55pt;width:52.35pt;height:50.2pt;z-index:251638784" coordorigin="53806,6510" coordsize="14033,14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sjt+EAAAD/dFJOUw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">
                <v:oval id="Ellipse 1031" o:spid="_x0000_s1027" style="position:absolute;left:53806;top:6510;width:14034;height:141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OscEA&#10;AADdAAAADwAAAGRycy9kb3ducmV2LnhtbERP24rCMBB9X/Afwgi+rWl1KVKNooUFEVbw9j40Y1ts&#10;JqXJ2vr3RhB8m8O5zmLVm1rcqXWVZQXxOAJBnFtdcaHgfPr9noFwHlljbZkUPMjBajn4WmCqbccH&#10;uh99IUIIuxQVlN43qZQuL8mgG9uGOHBX2xr0AbaF1C12IdzUchJFiTRYcWgosaGspPx2/DcK9nG3&#10;y2idXLLNJP5rkj2efqY7pUbDfj0H4an3H/HbvdVhfjSN4fVNOEE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STrHBAAAA3QAAAA8AAAAAAAAAAAAAAAAAmAIAAGRycy9kb3du&#10;cmV2LnhtbFBLBQYAAAAABAAEAPUAAACGAwAAAAA=&#10;" filled="f" strokecolor="#f6c" strokeweight="4.5pt"/>
                <v:shape id="Picture 2" o:spid="_x0000_s1028" type="#_x0000_t75" alt="Panier à Linge | Icons Gratuite" style="position:absolute;left:56239;top:9526;width:9288;height:92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8MYjFAAAA3QAAAA8AAABkcnMvZG93bnJldi54bWxET0trwkAQvgv+h2UK3nSjUltSV/HRluBF&#10;klrocchOk2h2NmS3Mf333YLgbT6+5yzXvalFR62rLCuYTiIQxLnVFRcKTh9v42cQziNrrC2Tgl9y&#10;sF4NB0uMtb1ySl3mCxFC2MWooPS+iaV0eUkG3cQ2xIH7tq1BH2BbSN3iNYSbWs6iaCENVhwaSmxo&#10;V1J+yX6Mgv71c77Pzo/pe7LtDskUj1+np6NSo4d+8wLCU+/v4ps70WF+NJ/B/zfhBL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fDGIxQAAAN0AAAAPAAAAAAAAAAAAAAAA&#10;AJ8CAABkcnMvZG93bnJldi54bWxQSwUGAAAAAAQABAD3AAAAkQMAAAAA&#10;">
                  <v:imagedata r:id="rId66" o:title="Panier à Linge | Icons Gratuite"/>
                </v:shape>
              </v:group>
            </w:pict>
          </mc:Fallback>
        </mc:AlternateContent>
      </w:r>
    </w:p>
    <w:p w14:paraId="6E1C0748" w14:textId="7775B9E8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44504FF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w:drawing>
          <wp:anchor distT="0" distB="0" distL="114300" distR="114300" simplePos="0" relativeHeight="251652096" behindDoc="0" locked="0" layoutInCell="1" allowOverlap="1" wp14:anchorId="367389CC" wp14:editId="6C05CDA9">
            <wp:simplePos x="0" y="0"/>
            <wp:positionH relativeFrom="column">
              <wp:posOffset>5560322</wp:posOffset>
            </wp:positionH>
            <wp:positionV relativeFrom="paragraph">
              <wp:posOffset>152998</wp:posOffset>
            </wp:positionV>
            <wp:extent cx="609600" cy="492125"/>
            <wp:effectExtent l="0" t="0" r="0" b="3175"/>
            <wp:wrapNone/>
            <wp:docPr id="1049" name="Picture 6" descr="T Shirt Icon Png #102027 - Free Icons Libr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T Shirt Icon Png #102027 - Free Icons Library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9212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14:paraId="5818857B" w14:textId="7A6A0219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3FC595DA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w:drawing>
          <wp:anchor distT="0" distB="0" distL="114300" distR="114300" simplePos="0" relativeHeight="251651072" behindDoc="0" locked="0" layoutInCell="1" allowOverlap="1" wp14:anchorId="25B8CF9C" wp14:editId="35AFC1BC">
            <wp:simplePos x="0" y="0"/>
            <wp:positionH relativeFrom="column">
              <wp:posOffset>3241</wp:posOffset>
            </wp:positionH>
            <wp:positionV relativeFrom="paragraph">
              <wp:posOffset>106643</wp:posOffset>
            </wp:positionV>
            <wp:extent cx="533400" cy="533400"/>
            <wp:effectExtent l="0" t="0" r="0" b="0"/>
            <wp:wrapNone/>
            <wp:docPr id="1050" name="Picture 4" descr="Type de linge – ASI Pr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Type de linge – ASI Prod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6DBD762" wp14:editId="32A80E28">
                <wp:simplePos x="0" y="0"/>
                <wp:positionH relativeFrom="column">
                  <wp:posOffset>1255058</wp:posOffset>
                </wp:positionH>
                <wp:positionV relativeFrom="paragraph">
                  <wp:posOffset>67050</wp:posOffset>
                </wp:positionV>
                <wp:extent cx="687443" cy="1120588"/>
                <wp:effectExtent l="38100" t="19050" r="17780" b="99060"/>
                <wp:wrapNone/>
                <wp:docPr id="1037" name="Connecteur en 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0800000" flipV="1">
                          <a:off x="0" y="0"/>
                          <a:ext cx="687443" cy="1120588"/>
                        </a:xfrm>
                        <a:prstGeom prst="bentConnector3">
                          <a:avLst>
                            <a:gd name="adj1" fmla="val 10006"/>
                          </a:avLst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949C90" id="Connecteur en angle 12" o:spid="_x0000_s1026" type="#_x0000_t34" style="position:absolute;margin-left:98.8pt;margin-top:5.3pt;width:54.15pt;height:88.25pt;rotation:180;flip:y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" adj="2161" strokecolor="black [3213]" strokeweight="3pt">
                <v:stroke dashstyle="dash" endarrow="block"/>
              </v:shape>
            </w:pict>
          </mc:Fallback>
        </mc:AlternateContent>
      </w:r>
    </w:p>
    <w:p w14:paraId="1A12A1B1" w14:textId="41EFE346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57D1C071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30CA1167" wp14:editId="7433EB98">
                <wp:simplePos x="0" y="0"/>
                <wp:positionH relativeFrom="column">
                  <wp:posOffset>-152549</wp:posOffset>
                </wp:positionH>
                <wp:positionV relativeFrom="paragraph">
                  <wp:posOffset>52400</wp:posOffset>
                </wp:positionV>
                <wp:extent cx="1289050" cy="354965"/>
                <wp:effectExtent l="0" t="0" r="0" b="0"/>
                <wp:wrapNone/>
                <wp:docPr id="1039" name="Zone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9050" cy="3549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CA9588D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 w:line="228" w:lineRule="auto"/>
                            </w:pPr>
                            <w:r w:rsidRPr="00AC6772">
                              <w:rPr>
                                <w:rFonts w:asciiTheme="minorHAnsi" w:hAnsi="Calibri" w:cstheme="minorBidi"/>
                                <w:i/>
                                <w:iCs/>
                                <w:color w:val="000000" w:themeColor="text1"/>
                                <w:kern w:val="24"/>
                                <w:sz w:val="36"/>
                                <w:szCs w:val="36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Linge plat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CA1167" id="ZoneTexte 6" o:spid="_x0000_s1062" type="#_x0000_t202" style="position:absolute;margin-left:-12pt;margin-top:4.15pt;width:101.5pt;height:27.95pt;z-index:2516357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" filled="f" stroked="f">
                <v:textbox style="mso-fit-shape-to-text:t">
                  <w:txbxContent>
                    <w:p w14:paraId="3CA9588D" w14:textId="77777777" w:rsidR="00033589" w:rsidRDefault="00033589" w:rsidP="00B17825">
                      <w:pPr>
                        <w:pStyle w:val="NormalWeb"/>
                        <w:spacing w:before="0" w:beforeAutospacing="0" w:after="0" w:afterAutospacing="0" w:line="228" w:lineRule="auto"/>
                      </w:pPr>
                      <w:r w:rsidRPr="00AC6772">
                        <w:rPr>
                          <w:rFonts w:asciiTheme="minorHAnsi" w:hAnsi="Calibri" w:cstheme="minorBidi"/>
                          <w:i/>
                          <w:iCs/>
                          <w:color w:val="000000" w:themeColor="text1"/>
                          <w:kern w:val="24"/>
                          <w:sz w:val="36"/>
                          <w:szCs w:val="36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Linge plat</w:t>
                      </w:r>
                    </w:p>
                  </w:txbxContent>
                </v:textbox>
              </v:shape>
            </w:pict>
          </mc:Fallback>
        </mc:AlternateContent>
      </w:r>
    </w:p>
    <w:p w14:paraId="24D09149" w14:textId="307811D4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4A81BC20" wp14:editId="06E228F9">
                <wp:simplePos x="0" y="0"/>
                <wp:positionH relativeFrom="column">
                  <wp:posOffset>-91440</wp:posOffset>
                </wp:positionH>
                <wp:positionV relativeFrom="paragraph">
                  <wp:posOffset>140970</wp:posOffset>
                </wp:positionV>
                <wp:extent cx="1353185" cy="693420"/>
                <wp:effectExtent l="76200" t="57150" r="94615" b="106680"/>
                <wp:wrapNone/>
                <wp:docPr id="1041" name="Rectangle à coins arrondi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3185" cy="69342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377707" w14:textId="4B73C483" w:rsidR="00033589" w:rsidRPr="00B17825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</w:rPr>
                              <w:t>Repassage (Sécheuse – repasseuse)</w:t>
                            </w:r>
                          </w:p>
                          <w:p w14:paraId="509A5E5B" w14:textId="77777777" w:rsidR="00033589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81BC20" id="Rectangle à coins arrondis 32" o:spid="_x0000_s1063" style="position:absolute;margin-left:-7.2pt;margin-top:11.1pt;width:106.55pt;height:54.6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0971f" offset="0,2.2pt"/>
                <v:textbox>
                  <w:txbxContent>
                    <w:p w14:paraId="3D377707" w14:textId="4B73C483" w:rsidR="00033589" w:rsidRPr="00B17825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b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</w:rPr>
                        <w:t>Repassage (Sécheuse – repasseuse)</w:t>
                      </w:r>
                    </w:p>
                    <w:p w14:paraId="509A5E5B" w14:textId="77777777" w:rsidR="00033589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9B41F28" wp14:editId="2D4A8A96">
                <wp:simplePos x="0" y="0"/>
                <wp:positionH relativeFrom="column">
                  <wp:posOffset>828581</wp:posOffset>
                </wp:positionH>
                <wp:positionV relativeFrom="paragraph">
                  <wp:posOffset>268399</wp:posOffset>
                </wp:positionV>
                <wp:extent cx="513081" cy="1612863"/>
                <wp:effectExtent l="21907" t="0" r="0" b="99377"/>
                <wp:wrapNone/>
                <wp:docPr id="1042" name="Connecteur en 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513081" cy="1612863"/>
                        </a:xfrm>
                        <a:prstGeom prst="bentConnector2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45410" id="Connecteur en angle 27" o:spid="_x0000_s1026" type="#_x0000_t33" style="position:absolute;margin-left:65.25pt;margin-top:21.15pt;width:40.4pt;height:127pt;rotation:90;flip:x;z-index:251646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" strokecolor="black [3213]" strokeweight="3pt">
                <v:stroke dashstyle="dash" endarrow="block"/>
              </v:shape>
            </w:pict>
          </mc:Fallback>
        </mc:AlternateContent>
      </w:r>
    </w:p>
    <w:p w14:paraId="70625603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078AAFA6" w14:textId="7AFFC9DB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6E811ED6" w14:textId="29800CCE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540E7784" wp14:editId="1FB363D4">
                <wp:simplePos x="0" y="0"/>
                <wp:positionH relativeFrom="column">
                  <wp:posOffset>1946275</wp:posOffset>
                </wp:positionH>
                <wp:positionV relativeFrom="paragraph">
                  <wp:posOffset>150046</wp:posOffset>
                </wp:positionV>
                <wp:extent cx="2592070" cy="408305"/>
                <wp:effectExtent l="76200" t="57150" r="74930" b="106045"/>
                <wp:wrapNone/>
                <wp:docPr id="1044" name="Rectangle à coins arrondis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2070" cy="40830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noFill/>
                        </a:ln>
                        <a:effectLst>
                          <a:outerShdw blurRad="44450" dist="27940" dir="5400000" algn="ctr">
                            <a:srgbClr val="000000">
                              <a:alpha val="32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alanced" dir="t">
                            <a:rot lat="0" lon="0" rev="8700000"/>
                          </a:lightRig>
                        </a:scene3d>
                        <a:sp3d>
                          <a:bevelT w="190500" h="38100"/>
                        </a:sp3d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20CB1E" w14:textId="70AF3957" w:rsidR="00033589" w:rsidRPr="009D64EF" w:rsidRDefault="00033589" w:rsidP="00B17825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083DF8">
                              <w:rPr>
                                <w:rFonts w:ascii="Calibri" w:hAnsi="Calibri" w:cs="Calibri"/>
                                <w:b/>
                              </w:rPr>
                              <w:t>Préparation des dotations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oundrect w14:anchorId="540E7784" id="Rectangle à coins arrondis 35" o:spid="_x0000_s1064" style="position:absolute;margin-left:153.25pt;margin-top:11.8pt;width:204.1pt;height:32.15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" fillcolor="#a5a5a5 [2092]" stroked="f" strokeweight="2pt">
                <v:shadow on="t" color="black" opacity="20971f" offset="0,2.2pt"/>
                <v:textbox>
                  <w:txbxContent>
                    <w:p w14:paraId="4420CB1E" w14:textId="70AF3957" w:rsidR="00033589" w:rsidRPr="009D64EF" w:rsidRDefault="00033589" w:rsidP="00B17825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r w:rsidRPr="00083DF8">
                        <w:rPr>
                          <w:rFonts w:ascii="Calibri" w:hAnsi="Calibri" w:cs="Calibri"/>
                          <w:b/>
                        </w:rPr>
                        <w:t>Préparation des dotations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A88E609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20EDCF7F" w14:textId="67F7D3AA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  <w:r w:rsidRPr="00AC677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045F1359" wp14:editId="40096C7F">
                <wp:simplePos x="0" y="0"/>
                <wp:positionH relativeFrom="column">
                  <wp:posOffset>3228975</wp:posOffset>
                </wp:positionH>
                <wp:positionV relativeFrom="paragraph">
                  <wp:posOffset>26521</wp:posOffset>
                </wp:positionV>
                <wp:extent cx="0" cy="719455"/>
                <wp:effectExtent l="95250" t="0" r="95250" b="42545"/>
                <wp:wrapNone/>
                <wp:docPr id="1046" name="Connecteur droit avec flèche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prstDash val="dash"/>
                          <a:miter lim="800000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EFABDD" id="Connecteur droit avec flèche 80" o:spid="_x0000_s1026" type="#_x0000_t32" style="position:absolute;margin-left:254.25pt;margin-top:2.1pt;width:0;height:56.65pt;z-index: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" strokecolor="black [3213]" strokeweight="3pt">
                <v:stroke dashstyle="dash" endarrow="block" joinstyle="miter"/>
              </v:shape>
            </w:pict>
          </mc:Fallback>
        </mc:AlternateContent>
      </w:r>
    </w:p>
    <w:p w14:paraId="5E3E0803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0CC642DE" w14:textId="4BAA868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2D000814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7542C16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1D0279F7" w14:textId="77777777" w:rsidR="00B17825" w:rsidRDefault="00B17825" w:rsidP="00B17825">
      <w:pPr>
        <w:spacing w:before="120"/>
        <w:rPr>
          <w:rFonts w:cstheme="minorHAnsi"/>
          <w:b/>
          <w:sz w:val="24"/>
          <w:u w:val="single"/>
        </w:rPr>
      </w:pPr>
    </w:p>
    <w:p w14:paraId="574766DD" w14:textId="484F6FC2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694220CC" w14:textId="7FD484EF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28F11D42" w14:textId="6350C8F7" w:rsidR="00612BA9" w:rsidRDefault="00612BA9" w:rsidP="00093E83">
      <w:pPr>
        <w:tabs>
          <w:tab w:val="left" w:pos="1482"/>
        </w:tabs>
        <w:rPr>
          <w:rFonts w:cstheme="minorHAnsi"/>
        </w:rPr>
      </w:pPr>
    </w:p>
    <w:p w14:paraId="383CC0D1" w14:textId="77777777" w:rsidR="001B17A6" w:rsidRDefault="001B17A6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E4BB559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978D0A7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AE96ECA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384BDFE0" w14:textId="77777777" w:rsidR="00673CC3" w:rsidRDefault="00673CC3" w:rsidP="007A04BD">
      <w:pPr>
        <w:tabs>
          <w:tab w:val="left" w:pos="7241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1D85975" w14:textId="77777777" w:rsidR="00673CC3" w:rsidRDefault="00673CC3" w:rsidP="007A04BD">
      <w:pPr>
        <w:tabs>
          <w:tab w:val="left" w:pos="7241"/>
        </w:tabs>
        <w:spacing w:line="240" w:lineRule="auto"/>
        <w:rPr>
          <w:rFonts w:cstheme="minorHAnsi"/>
        </w:rPr>
      </w:pPr>
    </w:p>
    <w:p w14:paraId="4F64AC1A" w14:textId="3B8BB621" w:rsidR="007A04BD" w:rsidRDefault="00612BA9" w:rsidP="007A04BD">
      <w:pPr>
        <w:tabs>
          <w:tab w:val="left" w:pos="7241"/>
        </w:tabs>
        <w:spacing w:line="240" w:lineRule="auto"/>
        <w:rPr>
          <w:sz w:val="28"/>
          <w:szCs w:val="28"/>
        </w:rPr>
      </w:pPr>
      <w:r w:rsidRPr="00A45542">
        <w:rPr>
          <w:rFonts w:cstheme="minorHAnsi"/>
          <w:b/>
          <w:sz w:val="28"/>
          <w:szCs w:val="28"/>
          <w:highlight w:val="yellow"/>
          <w:u w:val="single"/>
        </w:rPr>
        <w:t>ANNEXE 2</w:t>
      </w:r>
      <w:r w:rsidRPr="00A45542">
        <w:rPr>
          <w:rFonts w:cstheme="minorHAnsi"/>
          <w:b/>
          <w:sz w:val="28"/>
          <w:szCs w:val="28"/>
          <w:highlight w:val="yellow"/>
        </w:rPr>
        <w:t> :</w:t>
      </w:r>
      <w:r w:rsidRPr="00A45542">
        <w:rPr>
          <w:noProof/>
          <w:sz w:val="28"/>
          <w:szCs w:val="28"/>
          <w:lang w:eastAsia="fr-FR"/>
        </w:rPr>
        <w:t xml:space="preserve"> </w:t>
      </w:r>
      <w:r w:rsidR="007A04BD" w:rsidRPr="00A45542">
        <w:rPr>
          <w:rFonts w:cstheme="minorHAnsi"/>
          <w:sz w:val="28"/>
          <w:szCs w:val="28"/>
        </w:rPr>
        <w:t>(</w:t>
      </w:r>
      <w:r w:rsidR="00D67C28" w:rsidRPr="00A45542">
        <w:rPr>
          <w:rFonts w:cstheme="minorHAnsi"/>
          <w:sz w:val="28"/>
          <w:szCs w:val="28"/>
        </w:rPr>
        <w:t xml:space="preserve">Exemples </w:t>
      </w:r>
      <w:r w:rsidR="00D67C28" w:rsidRPr="00A45542">
        <w:rPr>
          <w:sz w:val="28"/>
          <w:szCs w:val="28"/>
        </w:rPr>
        <w:t>de</w:t>
      </w:r>
      <w:r w:rsidR="007A04BD" w:rsidRPr="00A45542">
        <w:rPr>
          <w:sz w:val="28"/>
          <w:szCs w:val="28"/>
        </w:rPr>
        <w:t xml:space="preserve"> dangers microbiologiques liés à l’étape et les mesures recommandées pour les éliminer).</w:t>
      </w:r>
    </w:p>
    <w:p w14:paraId="0ABD102F" w14:textId="68A05C6B" w:rsidR="00A85BC8" w:rsidRPr="00A45542" w:rsidRDefault="00A85BC8" w:rsidP="007A04BD">
      <w:pPr>
        <w:tabs>
          <w:tab w:val="left" w:pos="7241"/>
        </w:tabs>
        <w:spacing w:line="240" w:lineRule="auto"/>
        <w:rPr>
          <w:sz w:val="28"/>
          <w:szCs w:val="28"/>
        </w:rPr>
      </w:pPr>
    </w:p>
    <w:p w14:paraId="227DA16A" w14:textId="09AD1E9A" w:rsidR="00612BA9" w:rsidRDefault="00897D46" w:rsidP="00093E83">
      <w:pPr>
        <w:tabs>
          <w:tab w:val="left" w:pos="1482"/>
        </w:tabs>
        <w:rPr>
          <w:rFonts w:cstheme="minorHAnsi"/>
          <w:b/>
        </w:rPr>
      </w:pPr>
      <w:r w:rsidRPr="00897D46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1697152" behindDoc="0" locked="0" layoutInCell="1" allowOverlap="1" wp14:anchorId="129FA1DB" wp14:editId="44940B9E">
            <wp:simplePos x="0" y="0"/>
            <wp:positionH relativeFrom="column">
              <wp:posOffset>3437890</wp:posOffset>
            </wp:positionH>
            <wp:positionV relativeFrom="paragraph">
              <wp:posOffset>2575560</wp:posOffset>
            </wp:positionV>
            <wp:extent cx="2688590" cy="3858895"/>
            <wp:effectExtent l="57150" t="57150" r="111760" b="122555"/>
            <wp:wrapNone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3858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7D46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1696128" behindDoc="0" locked="0" layoutInCell="1" allowOverlap="1" wp14:anchorId="2FFDA8F3" wp14:editId="7E8E912C">
            <wp:simplePos x="0" y="0"/>
            <wp:positionH relativeFrom="column">
              <wp:posOffset>329565</wp:posOffset>
            </wp:positionH>
            <wp:positionV relativeFrom="paragraph">
              <wp:posOffset>106680</wp:posOffset>
            </wp:positionV>
            <wp:extent cx="2694940" cy="3832225"/>
            <wp:effectExtent l="57150" t="57150" r="105410" b="111125"/>
            <wp:wrapNone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40" cy="3832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7D46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1695104" behindDoc="0" locked="0" layoutInCell="1" allowOverlap="1" wp14:anchorId="264CC549" wp14:editId="3E6450F3">
            <wp:simplePos x="0" y="0"/>
            <wp:positionH relativeFrom="column">
              <wp:posOffset>1608455</wp:posOffset>
            </wp:positionH>
            <wp:positionV relativeFrom="paragraph">
              <wp:posOffset>716280</wp:posOffset>
            </wp:positionV>
            <wp:extent cx="2673985" cy="3832225"/>
            <wp:effectExtent l="57150" t="57150" r="107315" b="11112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3832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7D46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1694080" behindDoc="0" locked="0" layoutInCell="1" allowOverlap="1" wp14:anchorId="1562004B" wp14:editId="29825FCF">
            <wp:simplePos x="0" y="0"/>
            <wp:positionH relativeFrom="column">
              <wp:posOffset>3741420</wp:posOffset>
            </wp:positionH>
            <wp:positionV relativeFrom="paragraph">
              <wp:posOffset>213360</wp:posOffset>
            </wp:positionV>
            <wp:extent cx="2673985" cy="3858895"/>
            <wp:effectExtent l="57150" t="57150" r="107315" b="12255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85" cy="38588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97D46">
        <w:rPr>
          <w:rFonts w:cstheme="minorHAnsi"/>
          <w:b/>
          <w:noProof/>
          <w:lang w:eastAsia="fr-FR"/>
        </w:rPr>
        <w:drawing>
          <wp:anchor distT="0" distB="0" distL="114300" distR="114300" simplePos="0" relativeHeight="251693056" behindDoc="0" locked="0" layoutInCell="1" allowOverlap="1" wp14:anchorId="3C3D33D2" wp14:editId="09A24066">
            <wp:simplePos x="0" y="0"/>
            <wp:positionH relativeFrom="column">
              <wp:posOffset>1064260</wp:posOffset>
            </wp:positionH>
            <wp:positionV relativeFrom="paragraph">
              <wp:posOffset>1645285</wp:posOffset>
            </wp:positionV>
            <wp:extent cx="2675890" cy="3832225"/>
            <wp:effectExtent l="57150" t="57150" r="105410" b="111125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890" cy="38322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D2EA48" w14:textId="659E7BE0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637299A1" w14:textId="644ECA30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E7CAEA6" w14:textId="465A8356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044E521" w14:textId="3DAF7AEA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E17001F" w14:textId="021A2791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36C9CFF" w14:textId="611247E2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08CFC6AB" w14:textId="123E6BC4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26055468" w14:textId="42387C45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583DBCB" w14:textId="1437FBBF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1E93D590" w14:textId="364A7768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2874AE7C" w14:textId="100B36EE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1F56953A" w14:textId="429E4A1B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7A7A52A" w14:textId="19470CB9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57826F4" w14:textId="317F7BAA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D7B51A7" w14:textId="44AEB6B9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EF86CE6" w14:textId="30148298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1B76AFDD" w14:textId="7E64D284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D454E97" w14:textId="0CE79328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4B9BE8C6" w14:textId="48B0975E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73DC36E" w14:textId="77777777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577F2216" w14:textId="5A27A90B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334571F3" w14:textId="41A766F0" w:rsidR="00D17945" w:rsidRDefault="00D17945" w:rsidP="00093E83">
      <w:pPr>
        <w:tabs>
          <w:tab w:val="left" w:pos="1482"/>
        </w:tabs>
        <w:rPr>
          <w:rFonts w:cstheme="minorHAnsi"/>
          <w:b/>
        </w:rPr>
      </w:pPr>
    </w:p>
    <w:p w14:paraId="7A871D7B" w14:textId="50F0BE4F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2C82EFB8" w14:textId="242771F0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36333F62" w14:textId="4A6F47A4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67136EC3" w14:textId="585BBD86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6F8D18B6" w14:textId="48A9D663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12F9F136" w14:textId="13EC5063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19A75818" w14:textId="08FAACE1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3EB6264" w14:textId="323AE30A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3B8F4DB" w14:textId="4CC5790F" w:rsidR="000153FD" w:rsidRDefault="000153FD" w:rsidP="00093E83">
      <w:pPr>
        <w:tabs>
          <w:tab w:val="left" w:pos="1482"/>
        </w:tabs>
        <w:rPr>
          <w:rFonts w:cstheme="minorHAnsi"/>
          <w:b/>
        </w:rPr>
      </w:pPr>
    </w:p>
    <w:p w14:paraId="382A6FB8" w14:textId="4F260A02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4F0CB411" w14:textId="5F0404BC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3564E24B" w14:textId="043D43A9" w:rsidR="00A85BC8" w:rsidRDefault="00A85BC8" w:rsidP="00093E83">
      <w:pPr>
        <w:tabs>
          <w:tab w:val="left" w:pos="1482"/>
        </w:tabs>
        <w:rPr>
          <w:rFonts w:cstheme="minorHAnsi"/>
          <w:b/>
        </w:rPr>
      </w:pPr>
    </w:p>
    <w:p w14:paraId="023BBE13" w14:textId="6AA202D1" w:rsidR="003371F2" w:rsidRPr="00376CE1" w:rsidRDefault="001B40A7" w:rsidP="00A85BC8">
      <w:pPr>
        <w:tabs>
          <w:tab w:val="left" w:pos="1482"/>
        </w:tabs>
        <w:jc w:val="center"/>
        <w:rPr>
          <w:rFonts w:cstheme="minorHAnsi"/>
          <w:b/>
          <w:color w:val="FF0000"/>
          <w:sz w:val="28"/>
          <w:szCs w:val="28"/>
          <w:highlight w:val="yellow"/>
        </w:rPr>
      </w:pPr>
      <w:r w:rsidRPr="00376CE1">
        <w:rPr>
          <w:rFonts w:cstheme="minorHAnsi"/>
          <w:b/>
          <w:color w:val="FF0000"/>
          <w:sz w:val="28"/>
          <w:szCs w:val="28"/>
          <w:highlight w:val="yellow"/>
        </w:rPr>
        <w:t>Documents</w:t>
      </w:r>
      <w:r w:rsidR="00D730E9" w:rsidRPr="00376CE1">
        <w:rPr>
          <w:rFonts w:cstheme="minorHAnsi"/>
          <w:b/>
          <w:color w:val="FF0000"/>
          <w:sz w:val="28"/>
          <w:szCs w:val="28"/>
          <w:highlight w:val="yellow"/>
        </w:rPr>
        <w:t xml:space="preserve"> remis par </w:t>
      </w:r>
    </w:p>
    <w:p w14:paraId="1A0C503E" w14:textId="48F77EE6" w:rsidR="00D730E9" w:rsidRDefault="00D730E9" w:rsidP="00A85BC8">
      <w:pPr>
        <w:tabs>
          <w:tab w:val="left" w:pos="1482"/>
        </w:tabs>
        <w:jc w:val="center"/>
        <w:rPr>
          <w:rFonts w:cstheme="minorHAnsi"/>
          <w:b/>
          <w:color w:val="FF0000"/>
          <w:sz w:val="28"/>
          <w:szCs w:val="28"/>
        </w:rPr>
      </w:pPr>
      <w:proofErr w:type="gramStart"/>
      <w:r w:rsidRPr="00376CE1">
        <w:rPr>
          <w:rFonts w:cstheme="minorHAnsi"/>
          <w:b/>
          <w:color w:val="FF0000"/>
          <w:sz w:val="28"/>
          <w:szCs w:val="28"/>
          <w:highlight w:val="yellow"/>
        </w:rPr>
        <w:t>votre</w:t>
      </w:r>
      <w:proofErr w:type="gramEnd"/>
      <w:r w:rsidRPr="00376CE1">
        <w:rPr>
          <w:rFonts w:cstheme="minorHAnsi"/>
          <w:b/>
          <w:color w:val="FF0000"/>
          <w:sz w:val="28"/>
          <w:szCs w:val="28"/>
          <w:highlight w:val="yellow"/>
        </w:rPr>
        <w:t xml:space="preserve"> professeur pour chaque groupe.</w:t>
      </w:r>
    </w:p>
    <w:p w14:paraId="161D2A5C" w14:textId="0B8FA378" w:rsidR="00A45542" w:rsidRDefault="00A45542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1A6D3E1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81B34AF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6C0DE2A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017BAC4" w14:textId="5F27A0B0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ACAF006" w14:textId="1BC8516E" w:rsidR="001B40A7" w:rsidRDefault="001B40A7" w:rsidP="001B40A7">
      <w:pPr>
        <w:tabs>
          <w:tab w:val="left" w:pos="7241"/>
        </w:tabs>
        <w:spacing w:line="240" w:lineRule="auto"/>
        <w:rPr>
          <w:sz w:val="28"/>
          <w:szCs w:val="28"/>
        </w:rPr>
      </w:pPr>
      <w:r>
        <w:rPr>
          <w:rFonts w:cstheme="minorHAnsi"/>
          <w:b/>
          <w:sz w:val="28"/>
          <w:szCs w:val="28"/>
          <w:highlight w:val="yellow"/>
          <w:u w:val="single"/>
        </w:rPr>
        <w:t>ANNEXE 3</w:t>
      </w:r>
      <w:r w:rsidRPr="00A45542">
        <w:rPr>
          <w:rFonts w:cstheme="minorHAnsi"/>
          <w:b/>
          <w:sz w:val="28"/>
          <w:szCs w:val="28"/>
          <w:highlight w:val="yellow"/>
        </w:rPr>
        <w:t> :</w:t>
      </w:r>
      <w:r w:rsidRPr="00A45542">
        <w:rPr>
          <w:noProof/>
          <w:sz w:val="28"/>
          <w:szCs w:val="28"/>
          <w:lang w:eastAsia="fr-FR"/>
        </w:rPr>
        <w:t xml:space="preserve"> </w:t>
      </w:r>
      <w:r w:rsidRPr="00A45542">
        <w:rPr>
          <w:rFonts w:cstheme="minorHAnsi"/>
          <w:sz w:val="28"/>
          <w:szCs w:val="28"/>
        </w:rPr>
        <w:t xml:space="preserve">(Exemples </w:t>
      </w:r>
      <w:r w:rsidRPr="00A45542">
        <w:rPr>
          <w:sz w:val="28"/>
          <w:szCs w:val="28"/>
        </w:rPr>
        <w:t>de</w:t>
      </w:r>
      <w:r>
        <w:rPr>
          <w:sz w:val="28"/>
          <w:szCs w:val="28"/>
        </w:rPr>
        <w:t xml:space="preserve"> protocoles d’hygiène au poste)</w:t>
      </w:r>
    </w:p>
    <w:p w14:paraId="2964ABF3" w14:textId="52B8377F" w:rsidR="00083DF8" w:rsidRDefault="00B14645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 w:rsidRPr="00B14645">
        <w:rPr>
          <w:rFonts w:ascii="Times New Roman" w:eastAsia="Times New Roman" w:hAnsi="Times New Roman" w:cs="Times New Roman"/>
          <w:noProof/>
          <w:sz w:val="24"/>
          <w:szCs w:val="24"/>
          <w:lang w:eastAsia="fr-FR"/>
        </w:rPr>
        <w:drawing>
          <wp:anchor distT="0" distB="0" distL="114300" distR="114300" simplePos="0" relativeHeight="251666432" behindDoc="1" locked="0" layoutInCell="1" allowOverlap="1" wp14:anchorId="4E1AEBE4" wp14:editId="308D4560">
            <wp:simplePos x="0" y="0"/>
            <wp:positionH relativeFrom="column">
              <wp:posOffset>336308</wp:posOffset>
            </wp:positionH>
            <wp:positionV relativeFrom="paragraph">
              <wp:posOffset>116317</wp:posOffset>
            </wp:positionV>
            <wp:extent cx="6024282" cy="8468964"/>
            <wp:effectExtent l="57150" t="57150" r="109855" b="12319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4282" cy="84689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/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254C58" w14:textId="12F16B90" w:rsidR="00083DF8" w:rsidRDefault="00083DF8" w:rsidP="00B14645">
      <w:pPr>
        <w:tabs>
          <w:tab w:val="left" w:pos="1482"/>
        </w:tabs>
        <w:jc w:val="center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FEE7C86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6B2BEF21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F81A5A6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BBC9111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C16291F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49344C20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6593480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73FFA46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4C713F4C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F9627B8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E7E80E8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46240D90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0291983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73C4AC60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5B15CD65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6E757288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AB7B941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654AB12D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0377D023" w14:textId="77777777" w:rsidR="00083DF8" w:rsidRDefault="00083DF8" w:rsidP="00093E83">
      <w:pPr>
        <w:tabs>
          <w:tab w:val="left" w:pos="1482"/>
        </w:tabs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26788AF6" w14:textId="77777777" w:rsidR="00083DF8" w:rsidRDefault="00083DF8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0BCAC47B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7CE067FD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480255C9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1CA1EA0C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0A9C82AA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314D5EFE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004208B3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00546704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4100A978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51723E77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26D3464E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123CE778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4588A4DC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26296397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1CDE5F44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19F96B27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10907A88" w14:textId="77777777" w:rsidR="00B14645" w:rsidRDefault="00B14645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</w:p>
    <w:p w14:paraId="73ECC979" w14:textId="1AD0F6EB" w:rsidR="00673CC3" w:rsidRDefault="00673CC3" w:rsidP="00B14645">
      <w:pPr>
        <w:tabs>
          <w:tab w:val="left" w:pos="1482"/>
        </w:tabs>
        <w:rPr>
          <w:rFonts w:cstheme="minorHAnsi"/>
          <w:b/>
          <w:sz w:val="28"/>
          <w:szCs w:val="28"/>
          <w:highlight w:val="yellow"/>
          <w:u w:val="single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68480" behindDoc="0" locked="0" layoutInCell="1" allowOverlap="1" wp14:anchorId="4A31E576" wp14:editId="36AB2FD2">
            <wp:simplePos x="0" y="0"/>
            <wp:positionH relativeFrom="column">
              <wp:posOffset>840066</wp:posOffset>
            </wp:positionH>
            <wp:positionV relativeFrom="paragraph">
              <wp:posOffset>90394</wp:posOffset>
            </wp:positionV>
            <wp:extent cx="1600200" cy="725805"/>
            <wp:effectExtent l="0" t="0" r="0" b="0"/>
            <wp:wrapNone/>
            <wp:docPr id="451" name="Image 451" descr="Pin 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n page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29" r="62694" b="42944"/>
                    <a:stretch/>
                  </pic:blipFill>
                  <pic:spPr bwMode="auto">
                    <a:xfrm>
                      <a:off x="0" y="0"/>
                      <a:ext cx="160020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7438B9" w14:textId="33CE6DC5" w:rsidR="00B14645" w:rsidRPr="00B14645" w:rsidRDefault="00B14645" w:rsidP="00B14645">
      <w:pPr>
        <w:tabs>
          <w:tab w:val="left" w:pos="1482"/>
        </w:tabs>
        <w:rPr>
          <w:noProof/>
          <w:sz w:val="28"/>
          <w:szCs w:val="28"/>
          <w:lang w:eastAsia="fr-FR"/>
        </w:rPr>
      </w:pPr>
      <w:r>
        <w:rPr>
          <w:rFonts w:cstheme="minorHAnsi"/>
          <w:b/>
          <w:sz w:val="28"/>
          <w:szCs w:val="28"/>
          <w:highlight w:val="yellow"/>
          <w:u w:val="single"/>
        </w:rPr>
        <w:t>ANNEXE 4</w:t>
      </w:r>
      <w:r w:rsidRPr="00A45542">
        <w:rPr>
          <w:rFonts w:cstheme="minorHAnsi"/>
          <w:b/>
          <w:sz w:val="28"/>
          <w:szCs w:val="28"/>
          <w:highlight w:val="yellow"/>
        </w:rPr>
        <w:t> :</w:t>
      </w:r>
      <w:r w:rsidRPr="00B14645">
        <w:t xml:space="preserve"> </w:t>
      </w:r>
    </w:p>
    <w:p w14:paraId="61B0BE16" w14:textId="7BEA27DE" w:rsidR="00B14645" w:rsidRDefault="00B14645" w:rsidP="00B14645">
      <w:pPr>
        <w:pStyle w:val="Corpsdetexte"/>
        <w:rPr>
          <w:rFonts w:ascii="Book Antiqua"/>
          <w:b/>
        </w:rPr>
      </w:pPr>
    </w:p>
    <w:p w14:paraId="4C30C6E6" w14:textId="37F4EDDD" w:rsidR="00B14645" w:rsidRDefault="00DB7F67" w:rsidP="001D7071">
      <w:pPr>
        <w:spacing w:before="309"/>
        <w:ind w:left="2052"/>
        <w:rPr>
          <w:rFonts w:ascii="Calibri"/>
          <w:b/>
          <w:sz w:val="50"/>
        </w:rPr>
      </w:pPr>
      <w:r>
        <w:rPr>
          <w:rFonts w:cstheme="minorHAnsi"/>
          <w:b/>
          <w:noProof/>
          <w:color w:val="FF0000"/>
          <w:sz w:val="28"/>
          <w:szCs w:val="28"/>
          <w:lang w:eastAsia="fr-FR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06214847" wp14:editId="60564AC0">
                <wp:simplePos x="0" y="0"/>
                <wp:positionH relativeFrom="column">
                  <wp:posOffset>5263374</wp:posOffset>
                </wp:positionH>
                <wp:positionV relativeFrom="paragraph">
                  <wp:posOffset>278906</wp:posOffset>
                </wp:positionV>
                <wp:extent cx="1095375" cy="1085850"/>
                <wp:effectExtent l="38100" t="19050" r="85725" b="95250"/>
                <wp:wrapNone/>
                <wp:docPr id="78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095375" cy="1085850"/>
                          <a:chOff x="0" y="0"/>
                          <a:chExt cx="1931670" cy="2005964"/>
                        </a:xfr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02" y="87953"/>
                            <a:ext cx="1924049" cy="19176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Textbox 52"/>
                        <wps:cNvSpPr txBox="1"/>
                        <wps:spPr>
                          <a:xfrm>
                            <a:off x="0" y="0"/>
                            <a:ext cx="173990" cy="3175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3B50C49" w14:textId="77777777" w:rsidR="00B7364E" w:rsidRDefault="00B7364E" w:rsidP="00B7364E">
                              <w:pPr>
                                <w:spacing w:line="500" w:lineRule="exact"/>
                                <w:rPr>
                                  <w:rFonts w:ascii="Calibri"/>
                                  <w:b/>
                                  <w:sz w:val="50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214847" id="Group 50" o:spid="_x0000_s1065" style="position:absolute;left:0;text-align:left;margin-left:414.45pt;margin-top:21.95pt;width:86.25pt;height:85.5pt;z-index:251682816" coordsize="19316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">
                <v:shape id="Image 79" o:spid="_x0000_s1066" type="#_x0000_t75" style="position:absolute;left:73;top:879;width:19240;height:191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89vyLDAAAA2wAAAA8AAABkcnMvZG93bnJldi54bWxEj81qwkAUhfcF32G4Qnd1okhbo5OggiBd&#10;CNWKuLtkrklI5k7ITEx8+06h4PJwfj7OKh1MLe7UutKygukkAkGcWV1yruDntHv7BOE8ssbaMil4&#10;kIM0Gb2sMNa252+6H30uwgi7GBUU3jexlC4ryKCb2IY4eDfbGvRBtrnULfZh3NRyFkXv0mDJgVBg&#10;Q9uCsurYmcBdPDaV/Ornl7M97K+67NC6g1Kv42G9BOFp8M/wf3uvFXws4O9L+AEy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z2/IsMAAADbAAAADwAAAAAAAAAAAAAAAACf&#10;AgAAZHJzL2Rvd25yZXYueG1sUEsFBgAAAAAEAAQA9wAAAI8DAAAAAA==&#10;">
                  <v:imagedata r:id="rId77" o:title=""/>
                </v:shape>
                <v:shape id="Textbox 52" o:spid="_x0000_s1067" type="#_x0000_t202" style="position:absolute;width:1739;height:31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3MM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X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TM3MMAAAADbAAAADwAAAAAAAAAAAAAAAACYAgAAZHJzL2Rvd25y&#10;ZXYueG1sUEsFBgAAAAAEAAQA9QAAAIUDAAAAAA==&#10;" filled="f" stroked="f">
                  <v:textbox inset="0,0,0,0">
                    <w:txbxContent>
                      <w:p w14:paraId="43B50C49" w14:textId="77777777" w:rsidR="00B7364E" w:rsidRDefault="00B7364E" w:rsidP="00B7364E">
                        <w:pPr>
                          <w:spacing w:line="500" w:lineRule="exact"/>
                          <w:rPr>
                            <w:rFonts w:ascii="Calibri"/>
                            <w:b/>
                            <w:sz w:val="5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Calibri"/>
          <w:b/>
          <w:noProof/>
          <w:lang w:eastAsia="fr-FR"/>
        </w:rPr>
        <w:drawing>
          <wp:anchor distT="0" distB="0" distL="114300" distR="114300" simplePos="0" relativeHeight="251683840" behindDoc="0" locked="0" layoutInCell="1" allowOverlap="1" wp14:anchorId="20864C1D" wp14:editId="697EA22E">
            <wp:simplePos x="0" y="0"/>
            <wp:positionH relativeFrom="column">
              <wp:posOffset>3104939</wp:posOffset>
            </wp:positionH>
            <wp:positionV relativeFrom="paragraph">
              <wp:posOffset>224579</wp:posOffset>
            </wp:positionV>
            <wp:extent cx="1128395" cy="1085850"/>
            <wp:effectExtent l="38100" t="38100" r="90805" b="95250"/>
            <wp:wrapNone/>
            <wp:docPr id="81" name="Imag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/>
                    <pic:cNvPicPr>
                      <a:picLocks noChangeAspect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395" cy="10858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637434" wp14:editId="3A20B745">
                <wp:simplePos x="0" y="0"/>
                <wp:positionH relativeFrom="column">
                  <wp:posOffset>5201285</wp:posOffset>
                </wp:positionH>
                <wp:positionV relativeFrom="paragraph">
                  <wp:posOffset>279736</wp:posOffset>
                </wp:positionV>
                <wp:extent cx="1216959" cy="1156634"/>
                <wp:effectExtent l="0" t="0" r="21590" b="24765"/>
                <wp:wrapNone/>
                <wp:docPr id="91" name="Ellipse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216034" id="Ellipse 91" o:spid="_x0000_s1026" style="position:absolute;margin-left:409.55pt;margin-top:22.05pt;width:95.8pt;height:91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" filled="f" strokecolor="black [3213]" strokeweight="2pt">
                <v:stroke dashstyle="dashDot"/>
              </v:oval>
            </w:pict>
          </mc:Fallback>
        </mc:AlternateContent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2ADFB90" wp14:editId="1423B5E0">
                <wp:simplePos x="0" y="0"/>
                <wp:positionH relativeFrom="column">
                  <wp:posOffset>3058459</wp:posOffset>
                </wp:positionH>
                <wp:positionV relativeFrom="paragraph">
                  <wp:posOffset>202864</wp:posOffset>
                </wp:positionV>
                <wp:extent cx="1216959" cy="1156634"/>
                <wp:effectExtent l="0" t="0" r="21590" b="24765"/>
                <wp:wrapNone/>
                <wp:docPr id="82" name="Ellips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D9AADA" id="Ellipse 82" o:spid="_x0000_s1026" style="position:absolute;margin-left:240.8pt;margin-top:15.95pt;width:95.8pt;height:91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" filled="f" strokecolor="black [3213]" strokeweight="2pt">
                <v:stroke dashstyle="dashDot"/>
              </v:oval>
            </w:pict>
          </mc:Fallback>
        </mc:AlternateContent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859FD2" wp14:editId="390503C1">
                <wp:simplePos x="0" y="0"/>
                <wp:positionH relativeFrom="column">
                  <wp:posOffset>961315</wp:posOffset>
                </wp:positionH>
                <wp:positionV relativeFrom="paragraph">
                  <wp:posOffset>203910</wp:posOffset>
                </wp:positionV>
                <wp:extent cx="1216959" cy="1156634"/>
                <wp:effectExtent l="0" t="0" r="21590" b="24765"/>
                <wp:wrapNone/>
                <wp:docPr id="452" name="Ellipse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973B80" id="Ellipse 452" o:spid="_x0000_s1026" style="position:absolute;margin-left:75.7pt;margin-top:16.05pt;width:95.8pt;height:91.0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" filled="f" strokecolor="black [3213]" strokeweight="2pt">
                <v:stroke dashstyle="dashDot"/>
              </v:oval>
            </w:pict>
          </mc:Fallback>
        </mc:AlternateContent>
      </w:r>
      <w:r w:rsidR="00897D46">
        <w:rPr>
          <w:rFonts w:cstheme="minorHAnsi"/>
          <w:noProof/>
          <w:sz w:val="28"/>
          <w:szCs w:val="28"/>
          <w:lang w:eastAsia="fr-FR"/>
        </w:rPr>
        <w:drawing>
          <wp:anchor distT="0" distB="0" distL="114300" distR="114300" simplePos="0" relativeHeight="251684864" behindDoc="0" locked="0" layoutInCell="1" allowOverlap="1" wp14:anchorId="70C06439" wp14:editId="106DD17E">
            <wp:simplePos x="0" y="0"/>
            <wp:positionH relativeFrom="column">
              <wp:posOffset>1014095</wp:posOffset>
            </wp:positionH>
            <wp:positionV relativeFrom="paragraph">
              <wp:posOffset>258669</wp:posOffset>
            </wp:positionV>
            <wp:extent cx="1095375" cy="1076325"/>
            <wp:effectExtent l="38100" t="38100" r="104775" b="85725"/>
            <wp:wrapNone/>
            <wp:docPr id="76" name="Imag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/>
                    <pic:cNvPicPr/>
                  </pic:nvPicPr>
                  <pic:blipFill rotWithShape="1">
                    <a:blip r:embed="rId79" cstate="print"/>
                    <a:srcRect l="63372" b="53240"/>
                    <a:stretch/>
                  </pic:blipFill>
                  <pic:spPr bwMode="auto">
                    <a:xfrm>
                      <a:off x="0" y="0"/>
                      <a:ext cx="1095375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64B392E" w14:textId="7B450B15" w:rsidR="00B14645" w:rsidRDefault="00B14645" w:rsidP="00B14645">
      <w:pPr>
        <w:pStyle w:val="Corpsdetexte"/>
        <w:rPr>
          <w:rFonts w:ascii="Calibri"/>
          <w:b/>
        </w:rPr>
      </w:pPr>
    </w:p>
    <w:p w14:paraId="0EDD421A" w14:textId="3C9F2A1D" w:rsidR="00B14645" w:rsidRDefault="00B14645" w:rsidP="00B14645">
      <w:pPr>
        <w:pStyle w:val="Corpsdetexte"/>
        <w:rPr>
          <w:rFonts w:ascii="Calibri"/>
          <w:b/>
        </w:rPr>
      </w:pPr>
    </w:p>
    <w:p w14:paraId="593D8F40" w14:textId="781689BB" w:rsidR="00B14645" w:rsidRDefault="00B14645" w:rsidP="00B14645">
      <w:pPr>
        <w:pStyle w:val="Corpsdetexte"/>
        <w:rPr>
          <w:rFonts w:ascii="Calibri"/>
          <w:b/>
        </w:rPr>
      </w:pPr>
    </w:p>
    <w:p w14:paraId="29AD5FBF" w14:textId="3E24EC3A" w:rsidR="00B14645" w:rsidRDefault="00B14645" w:rsidP="00B14645">
      <w:pPr>
        <w:pStyle w:val="Corpsdetexte"/>
        <w:rPr>
          <w:rFonts w:ascii="Calibri"/>
          <w:b/>
        </w:rPr>
      </w:pPr>
    </w:p>
    <w:p w14:paraId="7B3EDF86" w14:textId="10147368" w:rsidR="00B14645" w:rsidRDefault="00B14645" w:rsidP="00B14645">
      <w:pPr>
        <w:pStyle w:val="Corpsdetexte"/>
        <w:rPr>
          <w:rFonts w:ascii="Calibri"/>
          <w:b/>
        </w:rPr>
      </w:pPr>
    </w:p>
    <w:p w14:paraId="36122046" w14:textId="44A5D474" w:rsidR="00B14645" w:rsidRDefault="00B14645" w:rsidP="00B14645">
      <w:pPr>
        <w:pStyle w:val="Corpsdetexte"/>
        <w:rPr>
          <w:rFonts w:ascii="Calibri"/>
          <w:b/>
        </w:rPr>
      </w:pPr>
    </w:p>
    <w:p w14:paraId="706CFC5C" w14:textId="4047A5E5" w:rsidR="00B14645" w:rsidRDefault="00B14645" w:rsidP="00B14645">
      <w:pPr>
        <w:pStyle w:val="Corpsdetexte"/>
        <w:rPr>
          <w:rFonts w:ascii="Calibri"/>
          <w:b/>
        </w:rPr>
      </w:pPr>
    </w:p>
    <w:p w14:paraId="201A5AF2" w14:textId="038A588A" w:rsidR="00B14645" w:rsidRDefault="00DB7F67" w:rsidP="00B14645">
      <w:pPr>
        <w:pStyle w:val="Corpsdetexte"/>
        <w:rPr>
          <w:rFonts w:ascii="Calibri"/>
          <w:b/>
        </w:rPr>
      </w:pPr>
      <w:r>
        <w:rPr>
          <w:rFonts w:cstheme="minorHAnsi"/>
          <w:noProof/>
          <w:sz w:val="28"/>
          <w:szCs w:val="28"/>
          <w:lang w:eastAsia="fr-FR"/>
        </w:rPr>
        <w:drawing>
          <wp:anchor distT="0" distB="0" distL="114300" distR="114300" simplePos="0" relativeHeight="251685888" behindDoc="0" locked="0" layoutInCell="1" allowOverlap="1" wp14:anchorId="797C8E3E" wp14:editId="600A8219">
            <wp:simplePos x="0" y="0"/>
            <wp:positionH relativeFrom="column">
              <wp:posOffset>5097074</wp:posOffset>
            </wp:positionH>
            <wp:positionV relativeFrom="paragraph">
              <wp:posOffset>138077</wp:posOffset>
            </wp:positionV>
            <wp:extent cx="1152525" cy="1143000"/>
            <wp:effectExtent l="38100" t="19050" r="47625" b="76200"/>
            <wp:wrapNone/>
            <wp:docPr id="75" name="Imag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 rotWithShape="1">
                    <a:blip r:embed="rId79" cstate="print"/>
                    <a:srcRect l="27267" t="44518" r="27494" b="-893"/>
                    <a:stretch/>
                  </pic:blipFill>
                  <pic:spPr bwMode="auto">
                    <a:xfrm>
                      <a:off x="0" y="0"/>
                      <a:ext cx="1152525" cy="1143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B1F8A57" wp14:editId="0E2DE32F">
                <wp:simplePos x="0" y="0"/>
                <wp:positionH relativeFrom="column">
                  <wp:posOffset>1012414</wp:posOffset>
                </wp:positionH>
                <wp:positionV relativeFrom="paragraph">
                  <wp:posOffset>121696</wp:posOffset>
                </wp:positionV>
                <wp:extent cx="1216959" cy="1156634"/>
                <wp:effectExtent l="0" t="0" r="21590" b="24765"/>
                <wp:wrapNone/>
                <wp:docPr id="83" name="Ellipse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FD5A81" id="Ellipse 83" o:spid="_x0000_s1026" style="position:absolute;margin-left:79.7pt;margin-top:9.6pt;width:95.8pt;height:91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" filled="f" strokecolor="black [3213]" strokeweight="2pt">
                <v:stroke dashstyle="dashDot"/>
              </v:oval>
            </w:pict>
          </mc:Fallback>
        </mc:AlternateContent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2898E3" wp14:editId="11713D58">
                <wp:simplePos x="0" y="0"/>
                <wp:positionH relativeFrom="column">
                  <wp:posOffset>5054675</wp:posOffset>
                </wp:positionH>
                <wp:positionV relativeFrom="paragraph">
                  <wp:posOffset>137085</wp:posOffset>
                </wp:positionV>
                <wp:extent cx="1216959" cy="1156634"/>
                <wp:effectExtent l="0" t="0" r="21590" b="24765"/>
                <wp:wrapNone/>
                <wp:docPr id="90" name="Ellips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439FA0" id="Ellipse 90" o:spid="_x0000_s1026" style="position:absolute;margin-left:398pt;margin-top:10.8pt;width:95.8pt;height:91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" filled="f" strokecolor="black [3213]" strokeweight="2pt">
                <v:stroke dashstyle="dashDot"/>
              </v:oval>
            </w:pict>
          </mc:Fallback>
        </mc:AlternateContent>
      </w:r>
    </w:p>
    <w:p w14:paraId="2E1FC3C4" w14:textId="38788AB8" w:rsidR="00B14645" w:rsidRDefault="00DB7F67" w:rsidP="00B14645">
      <w:pPr>
        <w:pStyle w:val="Corpsdetexte"/>
        <w:rPr>
          <w:rFonts w:ascii="Calibri"/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681792" behindDoc="0" locked="0" layoutInCell="1" allowOverlap="1" wp14:anchorId="4B5D9382" wp14:editId="404B2672">
            <wp:simplePos x="0" y="0"/>
            <wp:positionH relativeFrom="column">
              <wp:posOffset>1071104</wp:posOffset>
            </wp:positionH>
            <wp:positionV relativeFrom="paragraph">
              <wp:posOffset>22013</wp:posOffset>
            </wp:positionV>
            <wp:extent cx="1104900" cy="1047750"/>
            <wp:effectExtent l="38100" t="38100" r="95250" b="95250"/>
            <wp:wrapNone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>
                      <a:picLocks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0477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7EFB843" wp14:editId="1E0EB636">
                <wp:simplePos x="0" y="0"/>
                <wp:positionH relativeFrom="column">
                  <wp:posOffset>3127151</wp:posOffset>
                </wp:positionH>
                <wp:positionV relativeFrom="paragraph">
                  <wp:posOffset>116690</wp:posOffset>
                </wp:positionV>
                <wp:extent cx="1216959" cy="1156634"/>
                <wp:effectExtent l="0" t="0" r="21590" b="24765"/>
                <wp:wrapNone/>
                <wp:docPr id="87" name="Ellipse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A69FDC" id="Ellipse 87" o:spid="_x0000_s1026" style="position:absolute;margin-left:246.25pt;margin-top:9.2pt;width:95.8pt;height:91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" filled="f" strokecolor="black [3213]" strokeweight="2pt">
                <v:stroke dashstyle="dashDot"/>
              </v:oval>
            </w:pict>
          </mc:Fallback>
        </mc:AlternateContent>
      </w:r>
    </w:p>
    <w:p w14:paraId="13A6057B" w14:textId="036E78F5" w:rsidR="00B14645" w:rsidRDefault="00DB7F67" w:rsidP="00B14645">
      <w:pPr>
        <w:pStyle w:val="Corpsdetexte"/>
        <w:rPr>
          <w:rFonts w:ascii="Calibri"/>
          <w:b/>
        </w:rPr>
      </w:pPr>
      <w:r>
        <w:rPr>
          <w:noProof/>
          <w:lang w:eastAsia="fr-FR"/>
        </w:rPr>
        <w:drawing>
          <wp:anchor distT="0" distB="0" distL="114300" distR="114300" simplePos="0" relativeHeight="251679744" behindDoc="0" locked="0" layoutInCell="1" allowOverlap="1" wp14:anchorId="79E9E733" wp14:editId="35710471">
            <wp:simplePos x="0" y="0"/>
            <wp:positionH relativeFrom="column">
              <wp:posOffset>3186289</wp:posOffset>
            </wp:positionH>
            <wp:positionV relativeFrom="paragraph">
              <wp:posOffset>17004</wp:posOffset>
            </wp:positionV>
            <wp:extent cx="1089212" cy="1057275"/>
            <wp:effectExtent l="38100" t="38100" r="53975" b="66675"/>
            <wp:wrapNone/>
            <wp:docPr id="73" name="Imag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 rotWithShape="1">
                    <a:blip r:embed="rId79" cstate="print"/>
                    <a:srcRect r="62540" b="53080"/>
                    <a:stretch/>
                  </pic:blipFill>
                  <pic:spPr bwMode="auto">
                    <a:xfrm>
                      <a:off x="0" y="0"/>
                      <a:ext cx="1089212" cy="1057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32CF9E7" w14:textId="592952BE" w:rsidR="00B14645" w:rsidRDefault="00B14645" w:rsidP="00B14645">
      <w:pPr>
        <w:pStyle w:val="Corpsdetexte"/>
        <w:rPr>
          <w:rFonts w:ascii="Calibri"/>
          <w:b/>
        </w:rPr>
      </w:pPr>
      <w:r>
        <w:rPr>
          <w:rFonts w:ascii="Calibri"/>
          <w:b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31C72E1" wp14:editId="4BC44030">
                <wp:simplePos x="0" y="0"/>
                <wp:positionH relativeFrom="column">
                  <wp:posOffset>793376</wp:posOffset>
                </wp:positionH>
                <wp:positionV relativeFrom="paragraph">
                  <wp:posOffset>3287</wp:posOffset>
                </wp:positionV>
                <wp:extent cx="173990" cy="317500"/>
                <wp:effectExtent l="0" t="0" r="0" b="0"/>
                <wp:wrapTopAndBottom/>
                <wp:docPr id="59" name="Text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990" cy="317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F5A0271" w14:textId="08E370A2" w:rsidR="00033589" w:rsidRDefault="00033589" w:rsidP="00B14645">
                            <w:pPr>
                              <w:spacing w:line="500" w:lineRule="exact"/>
                              <w:rPr>
                                <w:rFonts w:ascii="Calibri"/>
                                <w:b/>
                                <w:sz w:val="5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C72E1" id="Textbox 58" o:spid="_x0000_s1068" type="#_x0000_t202" style="position:absolute;left:0;text-align:left;margin-left:62.45pt;margin-top:.25pt;width:13.7pt;height:2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" filled="f" stroked="f">
                <v:textbox inset="0,0,0,0">
                  <w:txbxContent>
                    <w:p w14:paraId="6F5A0271" w14:textId="08E370A2" w:rsidR="00033589" w:rsidRDefault="00033589" w:rsidP="00B14645">
                      <w:pPr>
                        <w:spacing w:line="500" w:lineRule="exact"/>
                        <w:rPr>
                          <w:rFonts w:ascii="Calibri"/>
                          <w:b/>
                          <w:sz w:val="50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p w14:paraId="4F7BF1ED" w14:textId="19EE6CCB" w:rsidR="00B14645" w:rsidRDefault="00B14645" w:rsidP="00B14645">
      <w:pPr>
        <w:pStyle w:val="Corpsdetexte"/>
        <w:rPr>
          <w:rFonts w:ascii="Calibri"/>
          <w:b/>
        </w:rPr>
      </w:pPr>
    </w:p>
    <w:p w14:paraId="60FCF739" w14:textId="2859D102" w:rsidR="00B14645" w:rsidRDefault="00B14645" w:rsidP="00B14645">
      <w:pPr>
        <w:pStyle w:val="Corpsdetexte"/>
        <w:rPr>
          <w:rFonts w:ascii="Calibri"/>
          <w:b/>
        </w:rPr>
      </w:pPr>
    </w:p>
    <w:p w14:paraId="63A535A6" w14:textId="7184C8E0" w:rsidR="00B14645" w:rsidRDefault="00B14645" w:rsidP="00B14645">
      <w:pPr>
        <w:pStyle w:val="Corpsdetexte"/>
        <w:spacing w:before="27"/>
        <w:rPr>
          <w:rFonts w:ascii="Calibri"/>
          <w:b/>
        </w:rPr>
      </w:pPr>
    </w:p>
    <w:p w14:paraId="65962378" w14:textId="1A918046" w:rsidR="0070416C" w:rsidRDefault="00DB7F67" w:rsidP="00093E83">
      <w:pPr>
        <w:tabs>
          <w:tab w:val="left" w:pos="1482"/>
        </w:tabs>
        <w:rPr>
          <w:rFonts w:cstheme="minorHAnsi"/>
          <w:b/>
          <w:color w:val="FF0000"/>
          <w:sz w:val="28"/>
          <w:szCs w:val="28"/>
        </w:rPr>
      </w:pPr>
      <w:r>
        <w:rPr>
          <w:noProof/>
          <w:lang w:eastAsia="fr-FR"/>
        </w:rPr>
        <w:drawing>
          <wp:anchor distT="0" distB="0" distL="114300" distR="114300" simplePos="0" relativeHeight="251680768" behindDoc="0" locked="0" layoutInCell="1" allowOverlap="1" wp14:anchorId="22F2CDBA" wp14:editId="42DF42CF">
            <wp:simplePos x="0" y="0"/>
            <wp:positionH relativeFrom="column">
              <wp:posOffset>883144</wp:posOffset>
            </wp:positionH>
            <wp:positionV relativeFrom="paragraph">
              <wp:posOffset>204117</wp:posOffset>
            </wp:positionV>
            <wp:extent cx="1123950" cy="1076325"/>
            <wp:effectExtent l="38100" t="38100" r="57150" b="85725"/>
            <wp:wrapNone/>
            <wp:docPr id="74" name="Image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 rotWithShape="1">
                    <a:blip r:embed="rId79" cstate="print"/>
                    <a:srcRect r="62540" b="53080"/>
                    <a:stretch/>
                  </pic:blipFill>
                  <pic:spPr bwMode="auto">
                    <a:xfrm>
                      <a:off x="0" y="0"/>
                      <a:ext cx="1123950" cy="10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97D46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527BD1C" wp14:editId="0A12E315">
                <wp:simplePos x="0" y="0"/>
                <wp:positionH relativeFrom="column">
                  <wp:posOffset>815975</wp:posOffset>
                </wp:positionH>
                <wp:positionV relativeFrom="paragraph">
                  <wp:posOffset>152512</wp:posOffset>
                </wp:positionV>
                <wp:extent cx="1216959" cy="1156634"/>
                <wp:effectExtent l="0" t="0" r="21590" b="24765"/>
                <wp:wrapNone/>
                <wp:docPr id="88" name="Ellipse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6959" cy="115663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  <a:prstDash val="dashDot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41EDA26" id="Ellipse 88" o:spid="_x0000_s1026" style="position:absolute;margin-left:64.25pt;margin-top:12pt;width:95.8pt;height:91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" filled="f" strokecolor="black [3213]" strokeweight="2pt">
                <v:stroke dashstyle="dashDot"/>
              </v:oval>
            </w:pict>
          </mc:Fallback>
        </mc:AlternateContent>
      </w:r>
    </w:p>
    <w:p w14:paraId="7A9E6E12" w14:textId="246C78FC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16AEF3A" w14:textId="3AD6586B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0E057499" w14:textId="28EA79B5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4E40CDB" w14:textId="77BECCEE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3971E311" w14:textId="3BD6DFA7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44E2B317" w14:textId="09F46224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D2B2E4D" w14:textId="12DE7FCB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6B0198F5" w14:textId="6A55A552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7453F231" w14:textId="61BA128E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51B56D52" w14:textId="2FCFC259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E2732D7" w14:textId="625A03E9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009A6AD" w14:textId="0C1F7D51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44535FB7" w14:textId="6B9E8E21" w:rsidR="0070416C" w:rsidRPr="0070416C" w:rsidRDefault="0070416C" w:rsidP="0070416C">
      <w:pPr>
        <w:rPr>
          <w:rFonts w:cstheme="minorHAnsi"/>
          <w:sz w:val="28"/>
          <w:szCs w:val="28"/>
        </w:rPr>
      </w:pPr>
    </w:p>
    <w:p w14:paraId="1E414FD8" w14:textId="49CF6FDE" w:rsidR="0070416C" w:rsidRDefault="0070416C" w:rsidP="0070416C">
      <w:pPr>
        <w:rPr>
          <w:rFonts w:cstheme="minorHAnsi"/>
          <w:sz w:val="28"/>
          <w:szCs w:val="28"/>
        </w:rPr>
      </w:pPr>
    </w:p>
    <w:p w14:paraId="04139EDB" w14:textId="7FC1F3F2" w:rsidR="00B14645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  <w:r>
        <w:rPr>
          <w:rFonts w:cstheme="minorHAnsi"/>
          <w:sz w:val="28"/>
          <w:szCs w:val="28"/>
        </w:rPr>
        <w:tab/>
      </w:r>
    </w:p>
    <w:p w14:paraId="4EB89A8D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1B0DF502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017D02C8" w14:textId="77777777" w:rsidR="0070416C" w:rsidRDefault="0070416C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37D6D22D" w14:textId="17DFDCCC" w:rsidR="00431381" w:rsidRDefault="00431381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p w14:paraId="2708F11D" w14:textId="2E94E494" w:rsidR="00977779" w:rsidRPr="0070416C" w:rsidRDefault="00977779" w:rsidP="0070416C">
      <w:pPr>
        <w:tabs>
          <w:tab w:val="left" w:pos="1091"/>
        </w:tabs>
        <w:rPr>
          <w:rFonts w:cstheme="minorHAnsi"/>
          <w:sz w:val="28"/>
          <w:szCs w:val="28"/>
        </w:rPr>
      </w:pPr>
    </w:p>
    <w:sectPr w:rsidR="00977779" w:rsidRPr="0070416C" w:rsidSect="00002F01">
      <w:pgSz w:w="11906" w:h="16838"/>
      <w:pgMar w:top="1276" w:right="566" w:bottom="1135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D9F053" w14:textId="77777777" w:rsidR="00D95506" w:rsidRDefault="00D95506" w:rsidP="002E271F">
      <w:pPr>
        <w:spacing w:line="240" w:lineRule="auto"/>
      </w:pPr>
      <w:r>
        <w:separator/>
      </w:r>
    </w:p>
  </w:endnote>
  <w:endnote w:type="continuationSeparator" w:id="0">
    <w:p w14:paraId="26479EDA" w14:textId="77777777" w:rsidR="00D95506" w:rsidRDefault="00D95506" w:rsidP="002E271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 Cond">
    <w:altName w:val="Arial"/>
    <w:charset w:val="00"/>
    <w:family w:val="swiss"/>
    <w:pitch w:val="variable"/>
    <w:sig w:usb0="2000028F" w:usb1="00000002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Book Antiqua">
    <w:altName w:val="Book Antiqua"/>
    <w:panose1 w:val="0204060205030503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E07726" w14:textId="77777777" w:rsidR="00033589" w:rsidRDefault="00033589">
    <w:pPr>
      <w:pStyle w:val="Pieddepage"/>
    </w:pP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7C5B0C0" wp14:editId="30608BEE">
              <wp:simplePos x="0" y="0"/>
              <wp:positionH relativeFrom="column">
                <wp:posOffset>1252220</wp:posOffset>
              </wp:positionH>
              <wp:positionV relativeFrom="paragraph">
                <wp:posOffset>107011</wp:posOffset>
              </wp:positionV>
              <wp:extent cx="4095115" cy="0"/>
              <wp:effectExtent l="0" t="0" r="0" b="0"/>
              <wp:wrapNone/>
              <wp:docPr id="8" name="AutoShap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09511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D108D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7" o:spid="_x0000_s1026" type="#_x0000_t32" style="position:absolute;margin-left:98.6pt;margin-top:8.45pt;width:322.45pt;height:0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"/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7B9A6664" wp14:editId="02E50374">
              <wp:simplePos x="0" y="0"/>
              <wp:positionH relativeFrom="column">
                <wp:posOffset>-151765</wp:posOffset>
              </wp:positionH>
              <wp:positionV relativeFrom="paragraph">
                <wp:posOffset>-134620</wp:posOffset>
              </wp:positionV>
              <wp:extent cx="1037590" cy="453390"/>
              <wp:effectExtent l="0" t="0" r="10160" b="22860"/>
              <wp:wrapNone/>
              <wp:docPr id="7" name="Rectangl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037590" cy="453390"/>
                      </a:xfrm>
                      <a:prstGeom prst="rect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66080776" w14:textId="5FAAEFF1" w:rsidR="00033589" w:rsidRPr="00DF6825" w:rsidRDefault="00033589" w:rsidP="00AE75EB">
                          <w:pPr>
                            <w:spacing w:before="240" w:after="120"/>
                            <w:jc w:val="center"/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T </w:t>
                          </w:r>
                          <w:r w:rsidRPr="00DF6825"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MET</w:t>
                          </w:r>
                          <w:r>
                            <w:rPr>
                              <w:rFonts w:cstheme="minorHAnsi"/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B9A6664" id="Rectangle 26" o:spid="_x0000_s1076" style="position:absolute;margin-left:-11.95pt;margin-top:-10.6pt;width:81.7pt;height:35.7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" filled="f">
              <v:shadow color="#868686"/>
              <v:textbox inset="0,0,0,0">
                <w:txbxContent>
                  <w:p w14:paraId="66080776" w14:textId="5FAAEFF1" w:rsidR="00033589" w:rsidRPr="00DF6825" w:rsidRDefault="00033589" w:rsidP="00AE75EB">
                    <w:pPr>
                      <w:spacing w:before="240" w:after="120"/>
                      <w:jc w:val="center"/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T </w:t>
                    </w:r>
                    <w:r w:rsidRPr="00DF6825"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MET</w:t>
                    </w:r>
                    <w:r>
                      <w:rPr>
                        <w:rFonts w:cstheme="minorHAnsi"/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 A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3C0E59AE" wp14:editId="26C23263">
              <wp:simplePos x="0" y="0"/>
              <wp:positionH relativeFrom="column">
                <wp:posOffset>5657850</wp:posOffset>
              </wp:positionH>
              <wp:positionV relativeFrom="paragraph">
                <wp:posOffset>-134620</wp:posOffset>
              </wp:positionV>
              <wp:extent cx="1136650" cy="453390"/>
              <wp:effectExtent l="9525" t="8255" r="6350" b="5080"/>
              <wp:wrapNone/>
              <wp:docPr id="6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36650" cy="453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435770DA" w14:textId="270DCD89" w:rsidR="00033589" w:rsidRPr="00DF6825" w:rsidRDefault="00033589" w:rsidP="00AE75EB">
                          <w:pPr>
                            <w:spacing w:before="120"/>
                            <w:jc w:val="center"/>
                            <w:rPr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Page 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PAGE </w:instrTex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="0016509D">
                            <w:rPr>
                              <w:b/>
                              <w:noProof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14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 sur 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begin"/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instrText xml:space="preserve"> NUMPAGES  </w:instrTex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separate"/>
                          </w:r>
                          <w:r w:rsidR="0016509D">
                            <w:rPr>
                              <w:b/>
                              <w:noProof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14</w:t>
                          </w:r>
                          <w:r w:rsidRPr="00DF6825">
                            <w:rPr>
                              <w:b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0E59AE" id="Rectangle 25" o:spid="_x0000_s1077" style="position:absolute;margin-left:445.5pt;margin-top:-10.6pt;width:89.5pt;height:35.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" strokeweight=".5pt">
              <v:shadow color="#868686"/>
              <v:textbox>
                <w:txbxContent>
                  <w:p w14:paraId="435770DA" w14:textId="270DCD89" w:rsidR="00033589" w:rsidRPr="00DF6825" w:rsidRDefault="00033589" w:rsidP="00AE75EB">
                    <w:pPr>
                      <w:spacing w:before="120"/>
                      <w:jc w:val="center"/>
                      <w:rPr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Page 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PAGE </w:instrTex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="0016509D">
                      <w:rPr>
                        <w:b/>
                        <w:noProof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14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 sur 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begin"/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instrText xml:space="preserve"> NUMPAGES  </w:instrTex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separate"/>
                    </w:r>
                    <w:r w:rsidR="0016509D">
                      <w:rPr>
                        <w:b/>
                        <w:noProof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14</w:t>
                    </w:r>
                    <w:r w:rsidRPr="00DF6825">
                      <w:rPr>
                        <w:b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eastAsia="fr-FR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1D8E6BE" wp14:editId="0313D11E">
              <wp:simplePos x="0" y="0"/>
              <wp:positionH relativeFrom="column">
                <wp:posOffset>885825</wp:posOffset>
              </wp:positionH>
              <wp:positionV relativeFrom="paragraph">
                <wp:posOffset>-134620</wp:posOffset>
              </wp:positionV>
              <wp:extent cx="4772025" cy="453390"/>
              <wp:effectExtent l="9525" t="8255" r="9525" b="5080"/>
              <wp:wrapNone/>
              <wp:docPr id="2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72025" cy="453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3A58E42F" w14:textId="639C7474" w:rsidR="00033589" w:rsidRPr="00DF6825" w:rsidRDefault="00033589" w:rsidP="00124C20">
                          <w:pPr>
                            <w:spacing w:before="60"/>
                            <w:jc w:val="center"/>
                            <w:rPr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PÔLE 2 / ACTIVITE 4 Maintenance, santé, hygiène, sécurité, environnement</w:t>
                          </w:r>
                        </w:p>
                        <w:p w14:paraId="7F36A760" w14:textId="64865E44" w:rsidR="00033589" w:rsidRPr="00DF6825" w:rsidRDefault="00033589" w:rsidP="00AE75EB">
                          <w:pPr>
                            <w:jc w:val="center"/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>
                            <w:rPr>
                              <w:rFonts w:ascii="Calibri" w:eastAsia="Calibri" w:hAnsi="Calibri" w:cs="Times New Roman"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 xml:space="preserve">SPECIALITE : CAP </w:t>
                          </w:r>
                          <w:r w:rsidRPr="00DF6825"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métiers d</w:t>
                          </w:r>
                          <w:r>
                            <w:rPr>
                              <w:rFonts w:ascii="Calibri" w:eastAsia="Calibri" w:hAnsi="Calibri" w:cs="Times New Roman"/>
                              <w:caps/>
                              <w:sz w:val="16"/>
                              <w:szCs w:val="16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E L’ENTRETIEN DES TEXTILES OPTION A / BLANCHISSERIE</w:t>
                          </w:r>
                        </w:p>
                        <w:p w14:paraId="6EC018F0" w14:textId="77777777" w:rsidR="00033589" w:rsidRDefault="00033589" w:rsidP="00AE75E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D8E6BE" id="Rectangle 24" o:spid="_x0000_s1078" style="position:absolute;margin-left:69.75pt;margin-top:-10.6pt;width:375.75pt;height:35.7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">
              <v:shadow color="#868686"/>
              <v:textbox>
                <w:txbxContent>
                  <w:p w14:paraId="3A58E42F" w14:textId="639C7474" w:rsidR="00033589" w:rsidRPr="00DF6825" w:rsidRDefault="00033589" w:rsidP="00124C20">
                    <w:pPr>
                      <w:spacing w:before="60"/>
                      <w:jc w:val="center"/>
                      <w:rPr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PÔLE 2 / ACTIVITE 4 Maintenance, santé, hygiène, sécurité, environnement</w:t>
                    </w:r>
                  </w:p>
                  <w:p w14:paraId="7F36A760" w14:textId="64865E44" w:rsidR="00033589" w:rsidRPr="00DF6825" w:rsidRDefault="00033589" w:rsidP="00AE75EB">
                    <w:pPr>
                      <w:jc w:val="center"/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>
                      <w:rPr>
                        <w:rFonts w:ascii="Calibri" w:eastAsia="Calibri" w:hAnsi="Calibri" w:cs="Times New Roman"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 xml:space="preserve">SPECIALITE : CAP </w:t>
                    </w:r>
                    <w:r w:rsidRPr="00DF6825"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métiers d</w:t>
                    </w:r>
                    <w:r>
                      <w:rPr>
                        <w:rFonts w:ascii="Calibri" w:eastAsia="Calibri" w:hAnsi="Calibri" w:cs="Times New Roman"/>
                        <w:caps/>
                        <w:sz w:val="16"/>
                        <w:szCs w:val="16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E L’ENTRETIEN DES TEXTILES OPTION A / BLANCHISSERIE</w:t>
                    </w:r>
                  </w:p>
                  <w:p w14:paraId="6EC018F0" w14:textId="77777777" w:rsidR="00033589" w:rsidRDefault="00033589" w:rsidP="00AE75EB"/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5AA4FA" w14:textId="77777777" w:rsidR="00D95506" w:rsidRDefault="00D95506" w:rsidP="002E271F">
      <w:pPr>
        <w:spacing w:line="240" w:lineRule="auto"/>
      </w:pPr>
      <w:r>
        <w:separator/>
      </w:r>
    </w:p>
  </w:footnote>
  <w:footnote w:type="continuationSeparator" w:id="0">
    <w:p w14:paraId="0E30543A" w14:textId="77777777" w:rsidR="00D95506" w:rsidRDefault="00D95506" w:rsidP="002E271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AE62B9" w14:textId="795CF4FA" w:rsidR="00033589" w:rsidRDefault="00033589">
    <w:pPr>
      <w:pStyle w:val="En-tte"/>
      <w:rPr>
        <w:b/>
        <w:color w:val="548DD4" w:themeColor="text2" w:themeTint="99"/>
        <w:sz w:val="10"/>
        <w:szCs w:val="10"/>
      </w:rPr>
    </w:pP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g">
          <w:drawing>
            <wp:anchor distT="0" distB="0" distL="114300" distR="114300" simplePos="0" relativeHeight="251673088" behindDoc="0" locked="0" layoutInCell="1" allowOverlap="1" wp14:anchorId="30E35ACC" wp14:editId="74F31A67">
              <wp:simplePos x="0" y="0"/>
              <wp:positionH relativeFrom="column">
                <wp:posOffset>281051</wp:posOffset>
              </wp:positionH>
              <wp:positionV relativeFrom="paragraph">
                <wp:posOffset>-16510</wp:posOffset>
              </wp:positionV>
              <wp:extent cx="513321" cy="391241"/>
              <wp:effectExtent l="0" t="95250" r="325120" b="256540"/>
              <wp:wrapNone/>
              <wp:docPr id="33" name="Groupe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3321" cy="391241"/>
                        <a:chOff x="0" y="0"/>
                        <a:chExt cx="1840865" cy="1266825"/>
                      </a:xfrm>
                    </wpg:grpSpPr>
                    <pic:pic xmlns:pic="http://schemas.openxmlformats.org/drawingml/2006/picture">
                      <pic:nvPicPr>
                        <pic:cNvPr id="34" name="Image 34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021080" y="0"/>
                          <a:ext cx="819785" cy="12668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ffectLst>
                          <a:outerShdw blurRad="292100" dist="139700" dir="2700000" algn="tl" rotWithShape="0">
                            <a:srgbClr val="333333">
                              <a:alpha val="65000"/>
                            </a:srgbClr>
                          </a:outerShdw>
                        </a:effectLst>
                      </pic:spPr>
                    </pic:pic>
                    <pic:pic xmlns:pic="http://schemas.openxmlformats.org/drawingml/2006/picture">
                      <pic:nvPicPr>
                        <pic:cNvPr id="35" name="Image 35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42240" y="767080"/>
                          <a:ext cx="796925" cy="24447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6" name="Image 36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838200" y="528320"/>
                          <a:ext cx="414020" cy="589280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" name="Zone de texte 59"/>
                      <wps:cNvSpPr txBox="1">
                        <a:spLocks noChangeArrowheads="1"/>
                      </wps:cNvSpPr>
                      <wps:spPr bwMode="auto">
                        <a:xfrm>
                          <a:off x="0" y="1016000"/>
                          <a:ext cx="1092200" cy="179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28BFE6A" w14:textId="77777777" w:rsidR="00033589" w:rsidRDefault="00033589" w:rsidP="00DF6825">
                            <w:pPr>
                              <w:pStyle w:val="NormalWeb"/>
                              <w:spacing w:before="0" w:beforeAutospacing="0" w:after="0" w:afterAutospacing="0" w:line="276" w:lineRule="auto"/>
                              <w:jc w:val="center"/>
                            </w:pPr>
                            <w:r>
                              <w:rPr>
                                <w:rFonts w:ascii="Arial Nova Cond" w:eastAsia="MS Mincho" w:hAnsi="Arial Nova Cond"/>
                                <w:b/>
                                <w:bCs/>
                                <w:caps/>
                                <w:color w:val="AED3EB"/>
                                <w:spacing w:val="8"/>
                                <w:kern w:val="20"/>
                                <w:sz w:val="11"/>
                                <w:szCs w:val="11"/>
                              </w:rPr>
                              <w:t>LYCEE PROFESSIONNEL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0E35ACC" id="_x0000_s1069" style="position:absolute;margin-left:22.15pt;margin-top:-1.3pt;width:40.4pt;height:30.8pt;z-index:251673088;mso-width-relative:margin;mso-height-relative:margin" coordsize="18408,12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34" o:spid="_x0000_s1070" type="#_x0000_t75" style="position:absolute;left:10210;width:8198;height:12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O1C3FAAAA2wAAAA8AAABkcnMvZG93bnJldi54bWxEj19rwkAQxN8L/Q7HFvpWLxpbJHpKqRTa&#10;hxb8h69Lbk2Cud2QO5P47XuC0MdhZn7DLFaDq1VHra+EDYxHCSjiXGzFhYH97vNlBsoHZIu1MBm4&#10;kofV8vFhgZmVnjfUbUOhIoR9hgbKEJpMa5+X5NCPpCGO3klahyHKttC2xT7CXa0nSfKmHVYcF0ps&#10;6KOk/Ly9OAPT13TcndOrHA/Sb37W+8t3Lb/GPD8N73NQgYbwH763v6yBdAq3L/EH6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jtQtxQAAANsAAAAPAAAAAAAAAAAAAAAA&#10;AJ8CAABkcnMvZG93bnJldi54bWxQSwUGAAAAAAQABAD3AAAAkQMAAAAA&#10;">
                <v:imagedata r:id="rId4" o:title=""/>
                <v:shadow on="t" color="#333" opacity="42598f" origin="-.5,-.5" offset="2.74397mm,2.74397mm"/>
                <v:path arrowok="t"/>
              </v:shape>
              <v:shape id="Image 35" o:spid="_x0000_s1071" type="#_x0000_t75" style="position:absolute;left:1422;top:7670;width:7969;height:24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LcqTFAAAA2wAAAA8AAABkcnMvZG93bnJldi54bWxEj0FrwkAUhO9C/8PyCr2ZTZVKia6hFIR4&#10;aEHtob09ss8kTfZt3F1j+u+7guBxmJlvmFU+mk4M5HxjWcFzkoIgLq1uuFLwddhMX0H4gKyxs0wK&#10;/shDvn6YrDDT9sI7GvahEhHCPkMFdQh9JqUvazLoE9sTR+9oncEQpaukdniJcNPJWZoupMGG40KN&#10;Pb3XVLb7s1GwGMpTkRan1snv3+5ja/vNZ/Wj1NPj+LYEEWgM9/CtXWgF8xe4fok/QK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i3KkxQAAANsAAAAPAAAAAAAAAAAAAAAA&#10;AJ8CAABkcnMvZG93bnJldi54bWxQSwUGAAAAAAQABAD3AAAAkQMAAAAA&#10;">
                <v:imagedata r:id="rId5" o:title=""/>
                <v:path arrowok="t"/>
              </v:shape>
              <v:shape id="Image 36" o:spid="_x0000_s1072" type="#_x0000_t75" style="position:absolute;left:8382;top:5283;width:4140;height:5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MUzbGAAAA2wAAAA8AAABkcnMvZG93bnJldi54bWxEj09rwkAQxe9Cv8MyQm+6sYXQpm6CbUkQ&#10;T/7pod7G7JgEs7Mhu9X47d2C4PHx5v3evHk2mFacqXeNZQWzaQSCuLS64UrBzy6fvIFwHllja5kU&#10;XMlBlj6N5phoe+ENnbe+EgHCLkEFtfddIqUrazLoprYjDt7R9gZ9kH0ldY+XADetfImiWBpsODTU&#10;2NFXTeVp+2fCG6t8HX8udvv39QG/j7/7tjgUM6Wex8PiA4SnwT+O7+mlVvAaw/+WAACZ3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wxTNsYAAADbAAAADwAAAAAAAAAAAAAA&#10;AACfAgAAZHJzL2Rvd25yZXYueG1sUEsFBgAAAAAEAAQA9wAAAJIDAAAAAA==&#10;">
                <v:imagedata r:id="rId6" o:title=""/>
                <v:path arrowok="t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59" o:spid="_x0000_s1073" type="#_x0000_t202" style="position:absolute;top:10160;width:10922;height:17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<v:textbox>
                  <w:txbxContent>
                    <w:p w14:paraId="028BFE6A" w14:textId="77777777" w:rsidR="00033589" w:rsidRDefault="00033589" w:rsidP="00DF6825">
                      <w:pPr>
                        <w:pStyle w:val="NormalWeb"/>
                        <w:spacing w:before="0" w:beforeAutospacing="0" w:after="0" w:afterAutospacing="0" w:line="276" w:lineRule="auto"/>
                        <w:jc w:val="center"/>
                      </w:pPr>
                      <w:r>
                        <w:rPr>
                          <w:rFonts w:ascii="Arial Nova Cond" w:eastAsia="MS Mincho" w:hAnsi="Arial Nova Cond"/>
                          <w:b/>
                          <w:bCs/>
                          <w:caps/>
                          <w:color w:val="AED3EB"/>
                          <w:spacing w:val="8"/>
                          <w:kern w:val="20"/>
                          <w:sz w:val="11"/>
                          <w:szCs w:val="11"/>
                        </w:rPr>
                        <w:t>LYCEE PROFESSIONNEL</w:t>
                      </w:r>
                    </w:p>
                  </w:txbxContent>
                </v:textbox>
              </v:shape>
            </v:group>
          </w:pict>
        </mc:Fallback>
      </mc:AlternateContent>
    </w: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s">
          <w:drawing>
            <wp:anchor distT="0" distB="0" distL="114300" distR="114300" simplePos="0" relativeHeight="251652608" behindDoc="0" locked="0" layoutInCell="1" allowOverlap="1" wp14:anchorId="09ED182F" wp14:editId="38DE66A9">
              <wp:simplePos x="0" y="0"/>
              <wp:positionH relativeFrom="column">
                <wp:posOffset>5447665</wp:posOffset>
              </wp:positionH>
              <wp:positionV relativeFrom="paragraph">
                <wp:posOffset>-144145</wp:posOffset>
              </wp:positionV>
              <wp:extent cx="1346835" cy="481330"/>
              <wp:effectExtent l="0" t="0" r="24765" b="13970"/>
              <wp:wrapNone/>
              <wp:docPr id="9" name="Rectangle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46835" cy="4813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0AA9240E" w14:textId="06DC8C46" w:rsidR="00033589" w:rsidRPr="00522DDE" w:rsidRDefault="00033589" w:rsidP="00873A0A">
                          <w:pPr>
                            <w:spacing w:line="240" w:lineRule="auto"/>
                            <w:jc w:val="center"/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</w:pPr>
                          <w:r w:rsidRPr="00522DDE"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P</w:t>
                          </w:r>
                          <w:r w:rsidR="00522DDE" w:rsidRPr="00522DDE">
                            <w:rPr>
                              <w:rFonts w:cstheme="minorHAnsi"/>
                              <w:b/>
                              <w:sz w:val="28"/>
                              <w:szCs w:val="28"/>
                              <w14:shadow w14:blurRad="50800" w14:dist="3810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</w:rPr>
                            <w:t>arcours de formation</w:t>
                          </w:r>
                        </w:p>
                        <w:p w14:paraId="15D8F6D1" w14:textId="77777777" w:rsidR="00033589" w:rsidRPr="00873A0A" w:rsidRDefault="00033589" w:rsidP="00873A0A">
                          <w:pPr>
                            <w:spacing w:line="240" w:lineRule="auto"/>
                            <w:jc w:val="center"/>
                            <w:rPr>
                              <w:rFonts w:ascii="Comic Sans MS" w:hAnsi="Comic Sans MS"/>
                              <w:b/>
                              <w:color w:val="595959" w:themeColor="text1" w:themeTint="A6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9ED182F" id="Rectangle 18" o:spid="_x0000_s1074" style="position:absolute;margin-left:428.95pt;margin-top:-11.35pt;width:106.05pt;height:37.9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" strokeweight=".5pt">
              <v:shadow color="#868686"/>
              <v:textbox inset=",0,,0">
                <w:txbxContent>
                  <w:p w14:paraId="0AA9240E" w14:textId="06DC8C46" w:rsidR="00033589" w:rsidRPr="00522DDE" w:rsidRDefault="00033589" w:rsidP="00873A0A">
                    <w:pPr>
                      <w:spacing w:line="240" w:lineRule="auto"/>
                      <w:jc w:val="center"/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</w:pPr>
                    <w:r w:rsidRPr="00522DDE"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P</w:t>
                    </w:r>
                    <w:r w:rsidR="00522DDE" w:rsidRPr="00522DDE">
                      <w:rPr>
                        <w:rFonts w:cstheme="minorHAnsi"/>
                        <w:b/>
                        <w:sz w:val="28"/>
                        <w:szCs w:val="28"/>
                        <w14:shadow w14:blurRad="50800" w14:dist="38100" w14:dir="2700000" w14:sx="100000" w14:sy="100000" w14:kx="0" w14:ky="0" w14:algn="tl">
                          <w14:srgbClr w14:val="000000">
                            <w14:alpha w14:val="60000"/>
                          </w14:srgbClr>
                        </w14:shadow>
                      </w:rPr>
                      <w:t>arcours de formation</w:t>
                    </w:r>
                  </w:p>
                  <w:p w14:paraId="15D8F6D1" w14:textId="77777777" w:rsidR="00033589" w:rsidRPr="00873A0A" w:rsidRDefault="00033589" w:rsidP="00873A0A">
                    <w:pPr>
                      <w:spacing w:line="240" w:lineRule="auto"/>
                      <w:jc w:val="center"/>
                      <w:rPr>
                        <w:rFonts w:ascii="Comic Sans MS" w:hAnsi="Comic Sans MS"/>
                        <w:b/>
                        <w:color w:val="595959" w:themeColor="text1" w:themeTint="A6"/>
                        <w:sz w:val="20"/>
                        <w:szCs w:val="20"/>
                      </w:rPr>
                    </w:pPr>
                  </w:p>
                </w:txbxContent>
              </v:textbox>
            </v:rect>
          </w:pict>
        </mc:Fallback>
      </mc:AlternateContent>
    </w:r>
    <w:r w:rsidRPr="00F637BB">
      <w:rPr>
        <w:b/>
        <w:noProof/>
        <w:color w:val="548DD4" w:themeColor="text2" w:themeTint="99"/>
        <w:sz w:val="10"/>
        <w:szCs w:val="10"/>
        <w:lang w:eastAsia="fr-FR"/>
      </w:rPr>
      <mc:AlternateContent>
        <mc:Choice Requires="wps">
          <w:drawing>
            <wp:anchor distT="0" distB="0" distL="114300" distR="114300" simplePos="0" relativeHeight="251649536" behindDoc="0" locked="0" layoutInCell="1" allowOverlap="1" wp14:anchorId="1E95630F" wp14:editId="79493B61">
              <wp:simplePos x="0" y="0"/>
              <wp:positionH relativeFrom="column">
                <wp:posOffset>854710</wp:posOffset>
              </wp:positionH>
              <wp:positionV relativeFrom="paragraph">
                <wp:posOffset>-144780</wp:posOffset>
              </wp:positionV>
              <wp:extent cx="4596130" cy="481965"/>
              <wp:effectExtent l="0" t="0" r="13970" b="13335"/>
              <wp:wrapNone/>
              <wp:docPr id="10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96130" cy="4819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55C06FA9" w14:textId="67762173" w:rsidR="00033589" w:rsidRPr="00075D9B" w:rsidRDefault="00033589" w:rsidP="00AA0E7A">
                          <w:pPr>
                            <w:spacing w:before="120"/>
                            <w:jc w:val="center"/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>Hygiène du linge - RABC</w:t>
                          </w:r>
                          <w:r w:rsidRPr="00075D9B">
                            <w:rPr>
                              <w:rFonts w:ascii="Arial" w:hAnsi="Arial" w:cs="Arial"/>
                              <w:b/>
                              <w:sz w:val="28"/>
                              <w:szCs w:val="28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95630F" id="Rectangle 17" o:spid="_x0000_s1075" style="position:absolute;margin-left:67.3pt;margin-top:-11.4pt;width:361.9pt;height:37.9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">
              <v:shadow color="#868686"/>
              <v:textbox>
                <w:txbxContent>
                  <w:p w14:paraId="55C06FA9" w14:textId="67762173" w:rsidR="00033589" w:rsidRPr="00075D9B" w:rsidRDefault="00033589" w:rsidP="00AA0E7A">
                    <w:pPr>
                      <w:spacing w:before="120"/>
                      <w:jc w:val="center"/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>Hygiène du linge - RABC</w:t>
                    </w:r>
                    <w:r w:rsidRPr="00075D9B">
                      <w:rPr>
                        <w:rFonts w:ascii="Arial" w:hAnsi="Arial" w:cs="Arial"/>
                        <w:b/>
                        <w:sz w:val="28"/>
                        <w:szCs w:val="28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 w:rsidRPr="00F637BB">
      <w:rPr>
        <w:b/>
        <w:color w:val="548DD4" w:themeColor="text2" w:themeTint="99"/>
        <w:sz w:val="10"/>
        <w:szCs w:val="10"/>
      </w:rPr>
      <w:t>Lycée des métiers</w:t>
    </w:r>
  </w:p>
  <w:p w14:paraId="6BE0B4E5" w14:textId="61CF819D" w:rsidR="00033589" w:rsidRDefault="00033589">
    <w:pPr>
      <w:pStyle w:val="En-tte"/>
      <w:rPr>
        <w:b/>
        <w:color w:val="548DD4" w:themeColor="text2" w:themeTint="99"/>
        <w:sz w:val="10"/>
        <w:szCs w:val="10"/>
      </w:rPr>
    </w:pPr>
    <w:r>
      <w:rPr>
        <w:b/>
        <w:color w:val="548DD4" w:themeColor="text2" w:themeTint="99"/>
        <w:sz w:val="10"/>
        <w:szCs w:val="10"/>
      </w:rPr>
      <w:t>63, bd LEAU</w:t>
    </w:r>
  </w:p>
  <w:p w14:paraId="26889BD8" w14:textId="70AC3D32" w:rsidR="00033589" w:rsidRPr="00F637BB" w:rsidRDefault="00033589">
    <w:pPr>
      <w:pStyle w:val="En-tte"/>
      <w:rPr>
        <w:b/>
        <w:sz w:val="10"/>
        <w:szCs w:val="10"/>
      </w:rPr>
    </w:pPr>
    <w:r>
      <w:rPr>
        <w:b/>
        <w:color w:val="548DD4" w:themeColor="text2" w:themeTint="99"/>
        <w:sz w:val="10"/>
        <w:szCs w:val="10"/>
      </w:rPr>
      <w:t>13008 Marseille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1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1" w15:restartNumberingAfterBreak="0">
    <w:nsid w:val="00000003"/>
    <w:multiLevelType w:val="singleLevel"/>
    <w:tmpl w:val="00000003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2" w15:restartNumberingAfterBreak="0">
    <w:nsid w:val="00000004"/>
    <w:multiLevelType w:val="singleLevel"/>
    <w:tmpl w:val="00000004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3" w15:restartNumberingAfterBreak="0">
    <w:nsid w:val="00000005"/>
    <w:multiLevelType w:val="singleLevel"/>
    <w:tmpl w:val="00000005"/>
    <w:name w:val="WW8Num10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4" w15:restartNumberingAfterBreak="0">
    <w:nsid w:val="00000006"/>
    <w:multiLevelType w:val="singleLevel"/>
    <w:tmpl w:val="00000006"/>
    <w:name w:val="WW8Num1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07"/>
    <w:multiLevelType w:val="singleLevel"/>
    <w:tmpl w:val="00000007"/>
    <w:name w:val="WW8Num13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6" w15:restartNumberingAfterBreak="0">
    <w:nsid w:val="00000008"/>
    <w:multiLevelType w:val="singleLevel"/>
    <w:tmpl w:val="00000008"/>
    <w:name w:val="WW8Num17"/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/>
      </w:rPr>
    </w:lvl>
  </w:abstractNum>
  <w:abstractNum w:abstractNumId="7" w15:restartNumberingAfterBreak="0">
    <w:nsid w:val="096178D8"/>
    <w:multiLevelType w:val="multilevel"/>
    <w:tmpl w:val="A7980F5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0D42532E"/>
    <w:multiLevelType w:val="multilevel"/>
    <w:tmpl w:val="8362C0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EDC4560"/>
    <w:multiLevelType w:val="hybridMultilevel"/>
    <w:tmpl w:val="85BE4824"/>
    <w:lvl w:ilvl="0" w:tplc="1FC892BC">
      <w:numFmt w:val="bullet"/>
      <w:lvlText w:val="·"/>
      <w:lvlJc w:val="left"/>
      <w:pPr>
        <w:ind w:left="119" w:hanging="96"/>
      </w:pPr>
      <w:rPr>
        <w:rFonts w:ascii="Century Gothic" w:eastAsia="Century Gothic" w:hAnsi="Century Gothic" w:cs="Century Gothic" w:hint="default"/>
        <w:b w:val="0"/>
        <w:bCs w:val="0"/>
        <w:i w:val="0"/>
        <w:iCs w:val="0"/>
        <w:spacing w:val="0"/>
        <w:w w:val="63"/>
        <w:sz w:val="20"/>
        <w:szCs w:val="20"/>
        <w:lang w:val="fr-FR" w:eastAsia="en-US" w:bidi="ar-SA"/>
      </w:rPr>
    </w:lvl>
    <w:lvl w:ilvl="1" w:tplc="B15240D2">
      <w:numFmt w:val="bullet"/>
      <w:lvlText w:val="•"/>
      <w:lvlJc w:val="left"/>
      <w:pPr>
        <w:ind w:left="1079" w:hanging="96"/>
      </w:pPr>
      <w:rPr>
        <w:rFonts w:hint="default"/>
        <w:lang w:val="fr-FR" w:eastAsia="en-US" w:bidi="ar-SA"/>
      </w:rPr>
    </w:lvl>
    <w:lvl w:ilvl="2" w:tplc="036E004E">
      <w:numFmt w:val="bullet"/>
      <w:lvlText w:val="•"/>
      <w:lvlJc w:val="left"/>
      <w:pPr>
        <w:ind w:left="2038" w:hanging="96"/>
      </w:pPr>
      <w:rPr>
        <w:rFonts w:hint="default"/>
        <w:lang w:val="fr-FR" w:eastAsia="en-US" w:bidi="ar-SA"/>
      </w:rPr>
    </w:lvl>
    <w:lvl w:ilvl="3" w:tplc="E79024A0">
      <w:numFmt w:val="bullet"/>
      <w:lvlText w:val="•"/>
      <w:lvlJc w:val="left"/>
      <w:pPr>
        <w:ind w:left="2997" w:hanging="96"/>
      </w:pPr>
      <w:rPr>
        <w:rFonts w:hint="default"/>
        <w:lang w:val="fr-FR" w:eastAsia="en-US" w:bidi="ar-SA"/>
      </w:rPr>
    </w:lvl>
    <w:lvl w:ilvl="4" w:tplc="5052A98E">
      <w:numFmt w:val="bullet"/>
      <w:lvlText w:val="•"/>
      <w:lvlJc w:val="left"/>
      <w:pPr>
        <w:ind w:left="3956" w:hanging="96"/>
      </w:pPr>
      <w:rPr>
        <w:rFonts w:hint="default"/>
        <w:lang w:val="fr-FR" w:eastAsia="en-US" w:bidi="ar-SA"/>
      </w:rPr>
    </w:lvl>
    <w:lvl w:ilvl="5" w:tplc="5184BF70">
      <w:numFmt w:val="bullet"/>
      <w:lvlText w:val="•"/>
      <w:lvlJc w:val="left"/>
      <w:pPr>
        <w:ind w:left="4915" w:hanging="96"/>
      </w:pPr>
      <w:rPr>
        <w:rFonts w:hint="default"/>
        <w:lang w:val="fr-FR" w:eastAsia="en-US" w:bidi="ar-SA"/>
      </w:rPr>
    </w:lvl>
    <w:lvl w:ilvl="6" w:tplc="E7A687BE">
      <w:numFmt w:val="bullet"/>
      <w:lvlText w:val="•"/>
      <w:lvlJc w:val="left"/>
      <w:pPr>
        <w:ind w:left="5874" w:hanging="96"/>
      </w:pPr>
      <w:rPr>
        <w:rFonts w:hint="default"/>
        <w:lang w:val="fr-FR" w:eastAsia="en-US" w:bidi="ar-SA"/>
      </w:rPr>
    </w:lvl>
    <w:lvl w:ilvl="7" w:tplc="115C55A4">
      <w:numFmt w:val="bullet"/>
      <w:lvlText w:val="•"/>
      <w:lvlJc w:val="left"/>
      <w:pPr>
        <w:ind w:left="6833" w:hanging="96"/>
      </w:pPr>
      <w:rPr>
        <w:rFonts w:hint="default"/>
        <w:lang w:val="fr-FR" w:eastAsia="en-US" w:bidi="ar-SA"/>
      </w:rPr>
    </w:lvl>
    <w:lvl w:ilvl="8" w:tplc="E23A79FC">
      <w:numFmt w:val="bullet"/>
      <w:lvlText w:val="•"/>
      <w:lvlJc w:val="left"/>
      <w:pPr>
        <w:ind w:left="7792" w:hanging="96"/>
      </w:pPr>
      <w:rPr>
        <w:rFonts w:hint="default"/>
        <w:lang w:val="fr-FR" w:eastAsia="en-US" w:bidi="ar-SA"/>
      </w:rPr>
    </w:lvl>
  </w:abstractNum>
  <w:abstractNum w:abstractNumId="10" w15:restartNumberingAfterBreak="0">
    <w:nsid w:val="110A57D8"/>
    <w:multiLevelType w:val="multilevel"/>
    <w:tmpl w:val="613826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2FE43E2"/>
    <w:multiLevelType w:val="hybridMultilevel"/>
    <w:tmpl w:val="A8868EE0"/>
    <w:lvl w:ilvl="0" w:tplc="040C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093FEE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8CE5EC4"/>
    <w:multiLevelType w:val="multilevel"/>
    <w:tmpl w:val="B7305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D592785"/>
    <w:multiLevelType w:val="multilevel"/>
    <w:tmpl w:val="9312B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E123D36"/>
    <w:multiLevelType w:val="multilevel"/>
    <w:tmpl w:val="E5686C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0982330"/>
    <w:multiLevelType w:val="hybridMultilevel"/>
    <w:tmpl w:val="6B540FF6"/>
    <w:lvl w:ilvl="0" w:tplc="CE52AD6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HAnsi" w:hint="default"/>
        <w:sz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31E7264"/>
    <w:multiLevelType w:val="multilevel"/>
    <w:tmpl w:val="14A68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3342882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4575178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5C76A14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D640092"/>
    <w:multiLevelType w:val="multilevel"/>
    <w:tmpl w:val="2DF0DE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5A82B68"/>
    <w:multiLevelType w:val="hybridMultilevel"/>
    <w:tmpl w:val="D784687E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79394A"/>
    <w:multiLevelType w:val="multilevel"/>
    <w:tmpl w:val="21369C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  <w:sz w:val="22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C01450E"/>
    <w:multiLevelType w:val="multilevel"/>
    <w:tmpl w:val="F3E8B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3C973118"/>
    <w:multiLevelType w:val="hybridMultilevel"/>
    <w:tmpl w:val="4E569D04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AF368E"/>
    <w:multiLevelType w:val="multilevel"/>
    <w:tmpl w:val="F3BC03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84D7204"/>
    <w:multiLevelType w:val="multilevel"/>
    <w:tmpl w:val="BFB40EE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F7D3D30"/>
    <w:multiLevelType w:val="multilevel"/>
    <w:tmpl w:val="23A82A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auto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54D33CA"/>
    <w:multiLevelType w:val="multilevel"/>
    <w:tmpl w:val="14A68D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5D228BB"/>
    <w:multiLevelType w:val="multilevel"/>
    <w:tmpl w:val="6F0A4E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84241F"/>
    <w:multiLevelType w:val="hybridMultilevel"/>
    <w:tmpl w:val="D47651A4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6B7B6B"/>
    <w:multiLevelType w:val="hybridMultilevel"/>
    <w:tmpl w:val="22E65314"/>
    <w:lvl w:ilvl="0" w:tplc="F206758E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833224"/>
    <w:multiLevelType w:val="multilevel"/>
    <w:tmpl w:val="AC4A2C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E366AA3"/>
    <w:multiLevelType w:val="hybridMultilevel"/>
    <w:tmpl w:val="B778FCA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3A199B"/>
    <w:multiLevelType w:val="multilevel"/>
    <w:tmpl w:val="EC5C1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1D24E68"/>
    <w:multiLevelType w:val="hybridMultilevel"/>
    <w:tmpl w:val="5F3C1F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170C18"/>
    <w:multiLevelType w:val="hybridMultilevel"/>
    <w:tmpl w:val="36720A66"/>
    <w:lvl w:ilvl="0" w:tplc="3000FC5E">
      <w:start w:val="1"/>
      <w:numFmt w:val="decimal"/>
      <w:lvlText w:val="%1."/>
      <w:lvlJc w:val="left"/>
      <w:pPr>
        <w:ind w:left="720" w:hanging="360"/>
      </w:pPr>
      <w:rPr>
        <w:rFonts w:eastAsiaTheme="minorHAnsi" w:cstheme="minorBidi"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4C243A"/>
    <w:multiLevelType w:val="hybridMultilevel"/>
    <w:tmpl w:val="A64EA0B6"/>
    <w:lvl w:ilvl="0" w:tplc="F924A6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281DFA"/>
    <w:multiLevelType w:val="multilevel"/>
    <w:tmpl w:val="5DA4BB8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CA6353F"/>
    <w:multiLevelType w:val="multilevel"/>
    <w:tmpl w:val="EECA7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ECA5D0D"/>
    <w:multiLevelType w:val="hybridMultilevel"/>
    <w:tmpl w:val="2794B1C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30"/>
  </w:num>
  <w:num w:numId="3">
    <w:abstractNumId w:val="11"/>
  </w:num>
  <w:num w:numId="4">
    <w:abstractNumId w:val="28"/>
  </w:num>
  <w:num w:numId="5">
    <w:abstractNumId w:val="29"/>
  </w:num>
  <w:num w:numId="6">
    <w:abstractNumId w:val="33"/>
  </w:num>
  <w:num w:numId="7">
    <w:abstractNumId w:val="34"/>
  </w:num>
  <w:num w:numId="8">
    <w:abstractNumId w:val="16"/>
  </w:num>
  <w:num w:numId="9">
    <w:abstractNumId w:val="21"/>
  </w:num>
  <w:num w:numId="10">
    <w:abstractNumId w:val="15"/>
  </w:num>
  <w:num w:numId="11">
    <w:abstractNumId w:val="8"/>
  </w:num>
  <w:num w:numId="12">
    <w:abstractNumId w:val="24"/>
  </w:num>
  <w:num w:numId="13">
    <w:abstractNumId w:val="7"/>
  </w:num>
  <w:num w:numId="14">
    <w:abstractNumId w:val="40"/>
  </w:num>
  <w:num w:numId="15">
    <w:abstractNumId w:val="39"/>
  </w:num>
  <w:num w:numId="16">
    <w:abstractNumId w:val="35"/>
  </w:num>
  <w:num w:numId="17">
    <w:abstractNumId w:val="27"/>
  </w:num>
  <w:num w:numId="18">
    <w:abstractNumId w:val="14"/>
  </w:num>
  <w:num w:numId="19">
    <w:abstractNumId w:val="10"/>
  </w:num>
  <w:num w:numId="20">
    <w:abstractNumId w:val="19"/>
  </w:num>
  <w:num w:numId="21">
    <w:abstractNumId w:val="18"/>
  </w:num>
  <w:num w:numId="22">
    <w:abstractNumId w:val="41"/>
  </w:num>
  <w:num w:numId="23">
    <w:abstractNumId w:val="12"/>
  </w:num>
  <w:num w:numId="24">
    <w:abstractNumId w:val="20"/>
  </w:num>
  <w:num w:numId="25">
    <w:abstractNumId w:val="25"/>
  </w:num>
  <w:num w:numId="26">
    <w:abstractNumId w:val="9"/>
  </w:num>
  <w:num w:numId="27">
    <w:abstractNumId w:val="22"/>
  </w:num>
  <w:num w:numId="28">
    <w:abstractNumId w:val="32"/>
  </w:num>
  <w:num w:numId="29">
    <w:abstractNumId w:val="36"/>
  </w:num>
  <w:num w:numId="30">
    <w:abstractNumId w:val="38"/>
  </w:num>
  <w:num w:numId="31">
    <w:abstractNumId w:val="26"/>
  </w:num>
  <w:num w:numId="32">
    <w:abstractNumId w:val="13"/>
  </w:num>
  <w:num w:numId="33">
    <w:abstractNumId w:val="23"/>
  </w:num>
  <w:num w:numId="34">
    <w:abstractNumId w:val="17"/>
  </w:num>
  <w:num w:numId="35">
    <w:abstractNumId w:val="37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271F"/>
    <w:rsid w:val="00001ECF"/>
    <w:rsid w:val="00002E8E"/>
    <w:rsid w:val="00002F01"/>
    <w:rsid w:val="0000524B"/>
    <w:rsid w:val="000063B6"/>
    <w:rsid w:val="000153FD"/>
    <w:rsid w:val="00015ACA"/>
    <w:rsid w:val="0001645E"/>
    <w:rsid w:val="00016483"/>
    <w:rsid w:val="00016ECD"/>
    <w:rsid w:val="00020BDB"/>
    <w:rsid w:val="00020DB0"/>
    <w:rsid w:val="00024E6B"/>
    <w:rsid w:val="000255E4"/>
    <w:rsid w:val="000322DD"/>
    <w:rsid w:val="00033589"/>
    <w:rsid w:val="00033873"/>
    <w:rsid w:val="00037D60"/>
    <w:rsid w:val="00042190"/>
    <w:rsid w:val="0005499D"/>
    <w:rsid w:val="00054B13"/>
    <w:rsid w:val="0006300F"/>
    <w:rsid w:val="00063C87"/>
    <w:rsid w:val="00065734"/>
    <w:rsid w:val="00066ACF"/>
    <w:rsid w:val="000750FE"/>
    <w:rsid w:val="00075D9B"/>
    <w:rsid w:val="0007630C"/>
    <w:rsid w:val="00077D9A"/>
    <w:rsid w:val="000830A9"/>
    <w:rsid w:val="00083DF8"/>
    <w:rsid w:val="00084925"/>
    <w:rsid w:val="0008763A"/>
    <w:rsid w:val="000878B6"/>
    <w:rsid w:val="000908A0"/>
    <w:rsid w:val="00091B4D"/>
    <w:rsid w:val="00091C9A"/>
    <w:rsid w:val="00093E83"/>
    <w:rsid w:val="00096EE2"/>
    <w:rsid w:val="000A42E3"/>
    <w:rsid w:val="000B0FD1"/>
    <w:rsid w:val="000B1647"/>
    <w:rsid w:val="000B2A8A"/>
    <w:rsid w:val="000B79BC"/>
    <w:rsid w:val="000C0031"/>
    <w:rsid w:val="000C0373"/>
    <w:rsid w:val="000C3D38"/>
    <w:rsid w:val="000C60A2"/>
    <w:rsid w:val="000C7AE0"/>
    <w:rsid w:val="000D158A"/>
    <w:rsid w:val="000D4C97"/>
    <w:rsid w:val="000D4F30"/>
    <w:rsid w:val="000D5513"/>
    <w:rsid w:val="000D7763"/>
    <w:rsid w:val="000E27ED"/>
    <w:rsid w:val="000E44BC"/>
    <w:rsid w:val="000E48E3"/>
    <w:rsid w:val="000E65AC"/>
    <w:rsid w:val="000F05BC"/>
    <w:rsid w:val="000F0B74"/>
    <w:rsid w:val="000F4CF1"/>
    <w:rsid w:val="0010083B"/>
    <w:rsid w:val="0010406C"/>
    <w:rsid w:val="00105B02"/>
    <w:rsid w:val="00112D07"/>
    <w:rsid w:val="001168A6"/>
    <w:rsid w:val="00121888"/>
    <w:rsid w:val="00124C20"/>
    <w:rsid w:val="0012719A"/>
    <w:rsid w:val="001272AB"/>
    <w:rsid w:val="00130668"/>
    <w:rsid w:val="00132632"/>
    <w:rsid w:val="00145C7C"/>
    <w:rsid w:val="0014641A"/>
    <w:rsid w:val="00147B21"/>
    <w:rsid w:val="00150B2B"/>
    <w:rsid w:val="00152A78"/>
    <w:rsid w:val="001555C8"/>
    <w:rsid w:val="00160E35"/>
    <w:rsid w:val="001618C5"/>
    <w:rsid w:val="00163C03"/>
    <w:rsid w:val="0016509D"/>
    <w:rsid w:val="00166BEA"/>
    <w:rsid w:val="00171450"/>
    <w:rsid w:val="00172D19"/>
    <w:rsid w:val="001738D3"/>
    <w:rsid w:val="00190C01"/>
    <w:rsid w:val="00190DE9"/>
    <w:rsid w:val="0019131A"/>
    <w:rsid w:val="00191B8F"/>
    <w:rsid w:val="001937FC"/>
    <w:rsid w:val="00194A01"/>
    <w:rsid w:val="001A19F1"/>
    <w:rsid w:val="001A297C"/>
    <w:rsid w:val="001A336C"/>
    <w:rsid w:val="001A554A"/>
    <w:rsid w:val="001A6C4A"/>
    <w:rsid w:val="001A6E4C"/>
    <w:rsid w:val="001B17A6"/>
    <w:rsid w:val="001B2E84"/>
    <w:rsid w:val="001B34EA"/>
    <w:rsid w:val="001B40A7"/>
    <w:rsid w:val="001B5C3B"/>
    <w:rsid w:val="001B6E45"/>
    <w:rsid w:val="001B7C25"/>
    <w:rsid w:val="001C0006"/>
    <w:rsid w:val="001D5013"/>
    <w:rsid w:val="001D7071"/>
    <w:rsid w:val="001E0D60"/>
    <w:rsid w:val="001E1837"/>
    <w:rsid w:val="001E184A"/>
    <w:rsid w:val="001E2BA0"/>
    <w:rsid w:val="001E2F4C"/>
    <w:rsid w:val="001F46FD"/>
    <w:rsid w:val="002006ED"/>
    <w:rsid w:val="0020395D"/>
    <w:rsid w:val="002050D6"/>
    <w:rsid w:val="00215DFC"/>
    <w:rsid w:val="00216164"/>
    <w:rsid w:val="00216D85"/>
    <w:rsid w:val="00217D0A"/>
    <w:rsid w:val="002319C6"/>
    <w:rsid w:val="00232BD8"/>
    <w:rsid w:val="00235D8C"/>
    <w:rsid w:val="00243B50"/>
    <w:rsid w:val="002508AE"/>
    <w:rsid w:val="00251334"/>
    <w:rsid w:val="00251990"/>
    <w:rsid w:val="002574EF"/>
    <w:rsid w:val="002635D2"/>
    <w:rsid w:val="00266F4B"/>
    <w:rsid w:val="00270923"/>
    <w:rsid w:val="00270A3A"/>
    <w:rsid w:val="0027464A"/>
    <w:rsid w:val="0027730B"/>
    <w:rsid w:val="002822BC"/>
    <w:rsid w:val="00293189"/>
    <w:rsid w:val="00295F4E"/>
    <w:rsid w:val="002A0564"/>
    <w:rsid w:val="002A1C6C"/>
    <w:rsid w:val="002A477A"/>
    <w:rsid w:val="002A5F2B"/>
    <w:rsid w:val="002A6C1B"/>
    <w:rsid w:val="002B3A4C"/>
    <w:rsid w:val="002C6399"/>
    <w:rsid w:val="002C6A5D"/>
    <w:rsid w:val="002C6D52"/>
    <w:rsid w:val="002D59FB"/>
    <w:rsid w:val="002E0522"/>
    <w:rsid w:val="002E11EC"/>
    <w:rsid w:val="002E271F"/>
    <w:rsid w:val="002E2DFB"/>
    <w:rsid w:val="002F1538"/>
    <w:rsid w:val="002F2861"/>
    <w:rsid w:val="002F6FC8"/>
    <w:rsid w:val="002F7836"/>
    <w:rsid w:val="00302B72"/>
    <w:rsid w:val="00303919"/>
    <w:rsid w:val="00304CB2"/>
    <w:rsid w:val="0030659D"/>
    <w:rsid w:val="003100ED"/>
    <w:rsid w:val="00312012"/>
    <w:rsid w:val="00312143"/>
    <w:rsid w:val="00314F68"/>
    <w:rsid w:val="003160B4"/>
    <w:rsid w:val="00321895"/>
    <w:rsid w:val="00325127"/>
    <w:rsid w:val="00326366"/>
    <w:rsid w:val="00327481"/>
    <w:rsid w:val="00331EA8"/>
    <w:rsid w:val="00334F6F"/>
    <w:rsid w:val="00335475"/>
    <w:rsid w:val="00335FCE"/>
    <w:rsid w:val="003371F2"/>
    <w:rsid w:val="00337637"/>
    <w:rsid w:val="00337D1A"/>
    <w:rsid w:val="00343890"/>
    <w:rsid w:val="00345BCE"/>
    <w:rsid w:val="003468AE"/>
    <w:rsid w:val="00353C89"/>
    <w:rsid w:val="00354A40"/>
    <w:rsid w:val="003560F4"/>
    <w:rsid w:val="00364EAE"/>
    <w:rsid w:val="0036643F"/>
    <w:rsid w:val="00366728"/>
    <w:rsid w:val="003672C3"/>
    <w:rsid w:val="003705B0"/>
    <w:rsid w:val="003743EB"/>
    <w:rsid w:val="00376247"/>
    <w:rsid w:val="00376CE1"/>
    <w:rsid w:val="003812FE"/>
    <w:rsid w:val="00382FB2"/>
    <w:rsid w:val="00383C5A"/>
    <w:rsid w:val="00387568"/>
    <w:rsid w:val="003906F7"/>
    <w:rsid w:val="003927F1"/>
    <w:rsid w:val="00393CBA"/>
    <w:rsid w:val="003A0D60"/>
    <w:rsid w:val="003A0F3C"/>
    <w:rsid w:val="003A1661"/>
    <w:rsid w:val="003A2267"/>
    <w:rsid w:val="003A738E"/>
    <w:rsid w:val="003B1DE2"/>
    <w:rsid w:val="003B231B"/>
    <w:rsid w:val="003B287C"/>
    <w:rsid w:val="003B4817"/>
    <w:rsid w:val="003C2051"/>
    <w:rsid w:val="003C41E3"/>
    <w:rsid w:val="003D0468"/>
    <w:rsid w:val="003D3EFD"/>
    <w:rsid w:val="003D5E50"/>
    <w:rsid w:val="003D7E6D"/>
    <w:rsid w:val="003E35D3"/>
    <w:rsid w:val="003E473B"/>
    <w:rsid w:val="003E5253"/>
    <w:rsid w:val="003E673A"/>
    <w:rsid w:val="003E7E0D"/>
    <w:rsid w:val="003F0053"/>
    <w:rsid w:val="003F79F3"/>
    <w:rsid w:val="004050CB"/>
    <w:rsid w:val="0042704B"/>
    <w:rsid w:val="00431381"/>
    <w:rsid w:val="00435982"/>
    <w:rsid w:val="00436570"/>
    <w:rsid w:val="004550C7"/>
    <w:rsid w:val="004572B3"/>
    <w:rsid w:val="00460F50"/>
    <w:rsid w:val="00466DAD"/>
    <w:rsid w:val="00476D05"/>
    <w:rsid w:val="00485047"/>
    <w:rsid w:val="00495ACC"/>
    <w:rsid w:val="00497990"/>
    <w:rsid w:val="004A2CEA"/>
    <w:rsid w:val="004B08F8"/>
    <w:rsid w:val="004B0B80"/>
    <w:rsid w:val="004B160E"/>
    <w:rsid w:val="004B5F3B"/>
    <w:rsid w:val="004C0270"/>
    <w:rsid w:val="004C070D"/>
    <w:rsid w:val="004C4266"/>
    <w:rsid w:val="004C5974"/>
    <w:rsid w:val="004D0266"/>
    <w:rsid w:val="004D594B"/>
    <w:rsid w:val="004E126A"/>
    <w:rsid w:val="004E1A07"/>
    <w:rsid w:val="004E45C7"/>
    <w:rsid w:val="004F416C"/>
    <w:rsid w:val="004F4DFB"/>
    <w:rsid w:val="00501E02"/>
    <w:rsid w:val="00504104"/>
    <w:rsid w:val="00507BEC"/>
    <w:rsid w:val="005158F9"/>
    <w:rsid w:val="0052162B"/>
    <w:rsid w:val="00522DDE"/>
    <w:rsid w:val="0052614E"/>
    <w:rsid w:val="005300BC"/>
    <w:rsid w:val="005352C0"/>
    <w:rsid w:val="00537B36"/>
    <w:rsid w:val="00542C47"/>
    <w:rsid w:val="00544FDE"/>
    <w:rsid w:val="00547BC7"/>
    <w:rsid w:val="00551697"/>
    <w:rsid w:val="00552BCD"/>
    <w:rsid w:val="00552E1C"/>
    <w:rsid w:val="00553C79"/>
    <w:rsid w:val="00553E7C"/>
    <w:rsid w:val="005540A8"/>
    <w:rsid w:val="00563E2D"/>
    <w:rsid w:val="005641A7"/>
    <w:rsid w:val="00564472"/>
    <w:rsid w:val="005645FA"/>
    <w:rsid w:val="00571536"/>
    <w:rsid w:val="005767AE"/>
    <w:rsid w:val="00580BC9"/>
    <w:rsid w:val="00586C48"/>
    <w:rsid w:val="00592606"/>
    <w:rsid w:val="00594C95"/>
    <w:rsid w:val="00594DB1"/>
    <w:rsid w:val="005A1888"/>
    <w:rsid w:val="005A18DB"/>
    <w:rsid w:val="005A7CB2"/>
    <w:rsid w:val="005B2FD1"/>
    <w:rsid w:val="005B6D0F"/>
    <w:rsid w:val="005B7BE3"/>
    <w:rsid w:val="005C0906"/>
    <w:rsid w:val="005C0EB4"/>
    <w:rsid w:val="005C3EC6"/>
    <w:rsid w:val="005C5795"/>
    <w:rsid w:val="005C61DF"/>
    <w:rsid w:val="005D3B69"/>
    <w:rsid w:val="005D695E"/>
    <w:rsid w:val="005D76BF"/>
    <w:rsid w:val="005E252B"/>
    <w:rsid w:val="005E493F"/>
    <w:rsid w:val="005F1B98"/>
    <w:rsid w:val="005F2844"/>
    <w:rsid w:val="005F559A"/>
    <w:rsid w:val="006058D3"/>
    <w:rsid w:val="00605E66"/>
    <w:rsid w:val="00607464"/>
    <w:rsid w:val="00610792"/>
    <w:rsid w:val="00612BA9"/>
    <w:rsid w:val="006162ED"/>
    <w:rsid w:val="00616D4C"/>
    <w:rsid w:val="00617199"/>
    <w:rsid w:val="006200DD"/>
    <w:rsid w:val="00621851"/>
    <w:rsid w:val="00623B09"/>
    <w:rsid w:val="00624B88"/>
    <w:rsid w:val="00632CA3"/>
    <w:rsid w:val="006336FC"/>
    <w:rsid w:val="006448A5"/>
    <w:rsid w:val="006455F1"/>
    <w:rsid w:val="00651D4B"/>
    <w:rsid w:val="0065651C"/>
    <w:rsid w:val="006568EF"/>
    <w:rsid w:val="00673CC3"/>
    <w:rsid w:val="00674512"/>
    <w:rsid w:val="006746F3"/>
    <w:rsid w:val="0067558E"/>
    <w:rsid w:val="00675F13"/>
    <w:rsid w:val="006775D9"/>
    <w:rsid w:val="00680624"/>
    <w:rsid w:val="006852C5"/>
    <w:rsid w:val="006A1A0D"/>
    <w:rsid w:val="006A1D27"/>
    <w:rsid w:val="006A2B13"/>
    <w:rsid w:val="006A7DAB"/>
    <w:rsid w:val="006B0F15"/>
    <w:rsid w:val="006B5F1E"/>
    <w:rsid w:val="006B7F1B"/>
    <w:rsid w:val="006C6587"/>
    <w:rsid w:val="006D058B"/>
    <w:rsid w:val="006D5C3C"/>
    <w:rsid w:val="006D658C"/>
    <w:rsid w:val="006D7CD7"/>
    <w:rsid w:val="006E46C3"/>
    <w:rsid w:val="006E49E6"/>
    <w:rsid w:val="006F27DF"/>
    <w:rsid w:val="0070416C"/>
    <w:rsid w:val="00705C18"/>
    <w:rsid w:val="00706FEB"/>
    <w:rsid w:val="0071290E"/>
    <w:rsid w:val="00712B22"/>
    <w:rsid w:val="00715443"/>
    <w:rsid w:val="007176A2"/>
    <w:rsid w:val="0072122B"/>
    <w:rsid w:val="00723A04"/>
    <w:rsid w:val="00730CC1"/>
    <w:rsid w:val="00731317"/>
    <w:rsid w:val="00733CBA"/>
    <w:rsid w:val="007377C9"/>
    <w:rsid w:val="00737B1B"/>
    <w:rsid w:val="007418D7"/>
    <w:rsid w:val="007430A0"/>
    <w:rsid w:val="00744E08"/>
    <w:rsid w:val="00744EC5"/>
    <w:rsid w:val="007528B1"/>
    <w:rsid w:val="00766B42"/>
    <w:rsid w:val="00770FF3"/>
    <w:rsid w:val="00772DA8"/>
    <w:rsid w:val="007804A2"/>
    <w:rsid w:val="007876EC"/>
    <w:rsid w:val="00790B5D"/>
    <w:rsid w:val="00792262"/>
    <w:rsid w:val="00795BEA"/>
    <w:rsid w:val="007A04BD"/>
    <w:rsid w:val="007A239C"/>
    <w:rsid w:val="007A3F44"/>
    <w:rsid w:val="007A4124"/>
    <w:rsid w:val="007A5B13"/>
    <w:rsid w:val="007A6CFA"/>
    <w:rsid w:val="007A73DF"/>
    <w:rsid w:val="007B233A"/>
    <w:rsid w:val="007B344A"/>
    <w:rsid w:val="007C76B8"/>
    <w:rsid w:val="007D1661"/>
    <w:rsid w:val="007D7F47"/>
    <w:rsid w:val="007E62D6"/>
    <w:rsid w:val="007F2EBE"/>
    <w:rsid w:val="007F4324"/>
    <w:rsid w:val="008005A0"/>
    <w:rsid w:val="00805F04"/>
    <w:rsid w:val="008072E9"/>
    <w:rsid w:val="00810524"/>
    <w:rsid w:val="00814861"/>
    <w:rsid w:val="00815824"/>
    <w:rsid w:val="00816DAC"/>
    <w:rsid w:val="00821D3C"/>
    <w:rsid w:val="008248EB"/>
    <w:rsid w:val="008354BE"/>
    <w:rsid w:val="00836492"/>
    <w:rsid w:val="0083662F"/>
    <w:rsid w:val="00843175"/>
    <w:rsid w:val="00846C17"/>
    <w:rsid w:val="00847FF1"/>
    <w:rsid w:val="00861907"/>
    <w:rsid w:val="00862E64"/>
    <w:rsid w:val="008658EF"/>
    <w:rsid w:val="00872993"/>
    <w:rsid w:val="00873A0A"/>
    <w:rsid w:val="00876792"/>
    <w:rsid w:val="00893A32"/>
    <w:rsid w:val="00895F14"/>
    <w:rsid w:val="00896BF3"/>
    <w:rsid w:val="00897D46"/>
    <w:rsid w:val="008A5086"/>
    <w:rsid w:val="008A7120"/>
    <w:rsid w:val="008B3F6B"/>
    <w:rsid w:val="008B5A88"/>
    <w:rsid w:val="008B5D2B"/>
    <w:rsid w:val="008B6150"/>
    <w:rsid w:val="008D34CB"/>
    <w:rsid w:val="008D7B0E"/>
    <w:rsid w:val="008E2373"/>
    <w:rsid w:val="008E345C"/>
    <w:rsid w:val="008E36F0"/>
    <w:rsid w:val="008E4F09"/>
    <w:rsid w:val="008F038F"/>
    <w:rsid w:val="008F1EE9"/>
    <w:rsid w:val="008F6F4C"/>
    <w:rsid w:val="008F6FB8"/>
    <w:rsid w:val="008F7586"/>
    <w:rsid w:val="00905012"/>
    <w:rsid w:val="009177F5"/>
    <w:rsid w:val="00925E3A"/>
    <w:rsid w:val="00934888"/>
    <w:rsid w:val="00935FFF"/>
    <w:rsid w:val="00943335"/>
    <w:rsid w:val="00950A8A"/>
    <w:rsid w:val="00951706"/>
    <w:rsid w:val="0095360B"/>
    <w:rsid w:val="0095642A"/>
    <w:rsid w:val="00957169"/>
    <w:rsid w:val="009619D3"/>
    <w:rsid w:val="00962AA1"/>
    <w:rsid w:val="009630D1"/>
    <w:rsid w:val="00964F55"/>
    <w:rsid w:val="00967E2E"/>
    <w:rsid w:val="00971E17"/>
    <w:rsid w:val="00972240"/>
    <w:rsid w:val="0097239E"/>
    <w:rsid w:val="0097498F"/>
    <w:rsid w:val="00974F32"/>
    <w:rsid w:val="00977779"/>
    <w:rsid w:val="0098350D"/>
    <w:rsid w:val="0098592E"/>
    <w:rsid w:val="00986154"/>
    <w:rsid w:val="00987954"/>
    <w:rsid w:val="009910ED"/>
    <w:rsid w:val="0099365E"/>
    <w:rsid w:val="00993C57"/>
    <w:rsid w:val="00993D35"/>
    <w:rsid w:val="00995AB9"/>
    <w:rsid w:val="00996EA5"/>
    <w:rsid w:val="00997521"/>
    <w:rsid w:val="009A23D2"/>
    <w:rsid w:val="009B7BCC"/>
    <w:rsid w:val="009C1CF4"/>
    <w:rsid w:val="009C374C"/>
    <w:rsid w:val="009C4165"/>
    <w:rsid w:val="009C47E1"/>
    <w:rsid w:val="009C4CF1"/>
    <w:rsid w:val="009D0BED"/>
    <w:rsid w:val="009D368C"/>
    <w:rsid w:val="009D50D9"/>
    <w:rsid w:val="009D5C3C"/>
    <w:rsid w:val="009D625A"/>
    <w:rsid w:val="009D64EF"/>
    <w:rsid w:val="009F038F"/>
    <w:rsid w:val="009F07F5"/>
    <w:rsid w:val="009F0DCA"/>
    <w:rsid w:val="009F3821"/>
    <w:rsid w:val="009F6F93"/>
    <w:rsid w:val="00A03F8C"/>
    <w:rsid w:val="00A050CC"/>
    <w:rsid w:val="00A0735E"/>
    <w:rsid w:val="00A16AA6"/>
    <w:rsid w:val="00A208A9"/>
    <w:rsid w:val="00A22BE6"/>
    <w:rsid w:val="00A2573D"/>
    <w:rsid w:val="00A3232F"/>
    <w:rsid w:val="00A45542"/>
    <w:rsid w:val="00A577F1"/>
    <w:rsid w:val="00A60AF5"/>
    <w:rsid w:val="00A64A31"/>
    <w:rsid w:val="00A65DB4"/>
    <w:rsid w:val="00A84ED2"/>
    <w:rsid w:val="00A85BC8"/>
    <w:rsid w:val="00A91E72"/>
    <w:rsid w:val="00A96CE5"/>
    <w:rsid w:val="00A97B2B"/>
    <w:rsid w:val="00AA096B"/>
    <w:rsid w:val="00AA0E7A"/>
    <w:rsid w:val="00AB469B"/>
    <w:rsid w:val="00AB4BA8"/>
    <w:rsid w:val="00AB6E88"/>
    <w:rsid w:val="00AC09F0"/>
    <w:rsid w:val="00AC6772"/>
    <w:rsid w:val="00AD19FC"/>
    <w:rsid w:val="00AE449F"/>
    <w:rsid w:val="00AE4F6C"/>
    <w:rsid w:val="00AE6582"/>
    <w:rsid w:val="00AE75EB"/>
    <w:rsid w:val="00AF10F5"/>
    <w:rsid w:val="00AF4DAE"/>
    <w:rsid w:val="00B00792"/>
    <w:rsid w:val="00B00A59"/>
    <w:rsid w:val="00B0223C"/>
    <w:rsid w:val="00B02734"/>
    <w:rsid w:val="00B0285E"/>
    <w:rsid w:val="00B03FD0"/>
    <w:rsid w:val="00B14645"/>
    <w:rsid w:val="00B17825"/>
    <w:rsid w:val="00B23900"/>
    <w:rsid w:val="00B23C3B"/>
    <w:rsid w:val="00B259FE"/>
    <w:rsid w:val="00B27EF1"/>
    <w:rsid w:val="00B3047B"/>
    <w:rsid w:val="00B35225"/>
    <w:rsid w:val="00B413AB"/>
    <w:rsid w:val="00B41571"/>
    <w:rsid w:val="00B43934"/>
    <w:rsid w:val="00B44166"/>
    <w:rsid w:val="00B47446"/>
    <w:rsid w:val="00B47BA0"/>
    <w:rsid w:val="00B561E6"/>
    <w:rsid w:val="00B63CB5"/>
    <w:rsid w:val="00B7225F"/>
    <w:rsid w:val="00B7306E"/>
    <w:rsid w:val="00B7364E"/>
    <w:rsid w:val="00B870B5"/>
    <w:rsid w:val="00B92FA1"/>
    <w:rsid w:val="00B93926"/>
    <w:rsid w:val="00B9696E"/>
    <w:rsid w:val="00BA145C"/>
    <w:rsid w:val="00BA1976"/>
    <w:rsid w:val="00BA1EE3"/>
    <w:rsid w:val="00BA3B33"/>
    <w:rsid w:val="00BA41E1"/>
    <w:rsid w:val="00BB2E71"/>
    <w:rsid w:val="00BB3AC5"/>
    <w:rsid w:val="00BB633D"/>
    <w:rsid w:val="00BB6621"/>
    <w:rsid w:val="00BB7606"/>
    <w:rsid w:val="00BC5FFE"/>
    <w:rsid w:val="00BD05F5"/>
    <w:rsid w:val="00BD7896"/>
    <w:rsid w:val="00BD7F73"/>
    <w:rsid w:val="00BE0A40"/>
    <w:rsid w:val="00BE4187"/>
    <w:rsid w:val="00BE717E"/>
    <w:rsid w:val="00BE7ACE"/>
    <w:rsid w:val="00BF2176"/>
    <w:rsid w:val="00BF2CB6"/>
    <w:rsid w:val="00BF4849"/>
    <w:rsid w:val="00BF4E9B"/>
    <w:rsid w:val="00BF57AA"/>
    <w:rsid w:val="00C01682"/>
    <w:rsid w:val="00C03C84"/>
    <w:rsid w:val="00C07132"/>
    <w:rsid w:val="00C10843"/>
    <w:rsid w:val="00C1339E"/>
    <w:rsid w:val="00C146D4"/>
    <w:rsid w:val="00C17179"/>
    <w:rsid w:val="00C20543"/>
    <w:rsid w:val="00C236BF"/>
    <w:rsid w:val="00C3156D"/>
    <w:rsid w:val="00C32E90"/>
    <w:rsid w:val="00C36617"/>
    <w:rsid w:val="00C406B9"/>
    <w:rsid w:val="00C461AC"/>
    <w:rsid w:val="00C4734A"/>
    <w:rsid w:val="00C56BFC"/>
    <w:rsid w:val="00C67296"/>
    <w:rsid w:val="00C71E82"/>
    <w:rsid w:val="00C72E9E"/>
    <w:rsid w:val="00C7332C"/>
    <w:rsid w:val="00C81D5E"/>
    <w:rsid w:val="00C84D0B"/>
    <w:rsid w:val="00C8619F"/>
    <w:rsid w:val="00C86804"/>
    <w:rsid w:val="00C87155"/>
    <w:rsid w:val="00C9136A"/>
    <w:rsid w:val="00CA416B"/>
    <w:rsid w:val="00CA612C"/>
    <w:rsid w:val="00CB5FC2"/>
    <w:rsid w:val="00CB6326"/>
    <w:rsid w:val="00CC0D44"/>
    <w:rsid w:val="00CC263C"/>
    <w:rsid w:val="00CC43B4"/>
    <w:rsid w:val="00CD2401"/>
    <w:rsid w:val="00CD28BC"/>
    <w:rsid w:val="00CD3140"/>
    <w:rsid w:val="00CD5DCC"/>
    <w:rsid w:val="00CE063A"/>
    <w:rsid w:val="00CE126C"/>
    <w:rsid w:val="00CE328E"/>
    <w:rsid w:val="00CE5CE5"/>
    <w:rsid w:val="00CE6029"/>
    <w:rsid w:val="00CF04F6"/>
    <w:rsid w:val="00CF0B90"/>
    <w:rsid w:val="00CF39C0"/>
    <w:rsid w:val="00CF535E"/>
    <w:rsid w:val="00D00030"/>
    <w:rsid w:val="00D00D49"/>
    <w:rsid w:val="00D039AD"/>
    <w:rsid w:val="00D141A1"/>
    <w:rsid w:val="00D17945"/>
    <w:rsid w:val="00D20C0B"/>
    <w:rsid w:val="00D21DDE"/>
    <w:rsid w:val="00D22F00"/>
    <w:rsid w:val="00D26161"/>
    <w:rsid w:val="00D2668B"/>
    <w:rsid w:val="00D30D2C"/>
    <w:rsid w:val="00D3176B"/>
    <w:rsid w:val="00D31844"/>
    <w:rsid w:val="00D342FA"/>
    <w:rsid w:val="00D36D87"/>
    <w:rsid w:val="00D4003F"/>
    <w:rsid w:val="00D459DF"/>
    <w:rsid w:val="00D507F4"/>
    <w:rsid w:val="00D50DA1"/>
    <w:rsid w:val="00D57B01"/>
    <w:rsid w:val="00D57E4C"/>
    <w:rsid w:val="00D62C25"/>
    <w:rsid w:val="00D634F9"/>
    <w:rsid w:val="00D66D46"/>
    <w:rsid w:val="00D67C28"/>
    <w:rsid w:val="00D730E9"/>
    <w:rsid w:val="00D814BF"/>
    <w:rsid w:val="00D81C8E"/>
    <w:rsid w:val="00D82106"/>
    <w:rsid w:val="00D82F15"/>
    <w:rsid w:val="00D8363A"/>
    <w:rsid w:val="00D944EC"/>
    <w:rsid w:val="00D95506"/>
    <w:rsid w:val="00D959CC"/>
    <w:rsid w:val="00D97DA1"/>
    <w:rsid w:val="00DA12F5"/>
    <w:rsid w:val="00DA6EBA"/>
    <w:rsid w:val="00DB30EB"/>
    <w:rsid w:val="00DB4940"/>
    <w:rsid w:val="00DB4A58"/>
    <w:rsid w:val="00DB60D5"/>
    <w:rsid w:val="00DB72FC"/>
    <w:rsid w:val="00DB7F67"/>
    <w:rsid w:val="00DC05C3"/>
    <w:rsid w:val="00DD658B"/>
    <w:rsid w:val="00DE0F03"/>
    <w:rsid w:val="00DE165D"/>
    <w:rsid w:val="00DE1BDA"/>
    <w:rsid w:val="00DE4F6F"/>
    <w:rsid w:val="00DE61B0"/>
    <w:rsid w:val="00DF31AC"/>
    <w:rsid w:val="00DF6825"/>
    <w:rsid w:val="00DF7CE4"/>
    <w:rsid w:val="00DF7CF5"/>
    <w:rsid w:val="00E049E1"/>
    <w:rsid w:val="00E11871"/>
    <w:rsid w:val="00E11CCD"/>
    <w:rsid w:val="00E122BC"/>
    <w:rsid w:val="00E13F4D"/>
    <w:rsid w:val="00E14634"/>
    <w:rsid w:val="00E14844"/>
    <w:rsid w:val="00E15783"/>
    <w:rsid w:val="00E260D8"/>
    <w:rsid w:val="00E32C43"/>
    <w:rsid w:val="00E32FB2"/>
    <w:rsid w:val="00E357D0"/>
    <w:rsid w:val="00E419C1"/>
    <w:rsid w:val="00E44AB0"/>
    <w:rsid w:val="00E45737"/>
    <w:rsid w:val="00E507DA"/>
    <w:rsid w:val="00E50B4B"/>
    <w:rsid w:val="00E54B39"/>
    <w:rsid w:val="00E56076"/>
    <w:rsid w:val="00E574B7"/>
    <w:rsid w:val="00E61A0B"/>
    <w:rsid w:val="00E711DB"/>
    <w:rsid w:val="00E719CC"/>
    <w:rsid w:val="00E71A12"/>
    <w:rsid w:val="00E741C0"/>
    <w:rsid w:val="00E77369"/>
    <w:rsid w:val="00E82167"/>
    <w:rsid w:val="00E82CCD"/>
    <w:rsid w:val="00E85684"/>
    <w:rsid w:val="00E937DF"/>
    <w:rsid w:val="00EA3EA2"/>
    <w:rsid w:val="00EA498E"/>
    <w:rsid w:val="00EA7BDE"/>
    <w:rsid w:val="00EB044E"/>
    <w:rsid w:val="00EB0BB1"/>
    <w:rsid w:val="00EB5F9E"/>
    <w:rsid w:val="00EC0F36"/>
    <w:rsid w:val="00EC1197"/>
    <w:rsid w:val="00EC1C1A"/>
    <w:rsid w:val="00EC27DC"/>
    <w:rsid w:val="00ED3C5B"/>
    <w:rsid w:val="00ED5374"/>
    <w:rsid w:val="00ED5ADC"/>
    <w:rsid w:val="00ED71BB"/>
    <w:rsid w:val="00ED755F"/>
    <w:rsid w:val="00EE18AB"/>
    <w:rsid w:val="00EE32DC"/>
    <w:rsid w:val="00EE36B9"/>
    <w:rsid w:val="00EE3D0D"/>
    <w:rsid w:val="00EE6BFF"/>
    <w:rsid w:val="00EF54F5"/>
    <w:rsid w:val="00EF5858"/>
    <w:rsid w:val="00EF65FC"/>
    <w:rsid w:val="00F0216A"/>
    <w:rsid w:val="00F02CE9"/>
    <w:rsid w:val="00F11109"/>
    <w:rsid w:val="00F14165"/>
    <w:rsid w:val="00F27B9D"/>
    <w:rsid w:val="00F27C5E"/>
    <w:rsid w:val="00F31035"/>
    <w:rsid w:val="00F31807"/>
    <w:rsid w:val="00F32E74"/>
    <w:rsid w:val="00F37040"/>
    <w:rsid w:val="00F40D3F"/>
    <w:rsid w:val="00F4196A"/>
    <w:rsid w:val="00F473E8"/>
    <w:rsid w:val="00F47EB7"/>
    <w:rsid w:val="00F51552"/>
    <w:rsid w:val="00F521EA"/>
    <w:rsid w:val="00F53116"/>
    <w:rsid w:val="00F55580"/>
    <w:rsid w:val="00F575CE"/>
    <w:rsid w:val="00F57AB5"/>
    <w:rsid w:val="00F6154B"/>
    <w:rsid w:val="00F62FBB"/>
    <w:rsid w:val="00F637BB"/>
    <w:rsid w:val="00F63C8E"/>
    <w:rsid w:val="00F63E6A"/>
    <w:rsid w:val="00F6473A"/>
    <w:rsid w:val="00F745B6"/>
    <w:rsid w:val="00F74772"/>
    <w:rsid w:val="00F748A1"/>
    <w:rsid w:val="00F75876"/>
    <w:rsid w:val="00F77F6D"/>
    <w:rsid w:val="00F8284A"/>
    <w:rsid w:val="00F84D04"/>
    <w:rsid w:val="00F85895"/>
    <w:rsid w:val="00F85A93"/>
    <w:rsid w:val="00F9531F"/>
    <w:rsid w:val="00FA33B2"/>
    <w:rsid w:val="00FA4957"/>
    <w:rsid w:val="00FA75F7"/>
    <w:rsid w:val="00FB07AA"/>
    <w:rsid w:val="00FB07EC"/>
    <w:rsid w:val="00FB0CB6"/>
    <w:rsid w:val="00FB3E1B"/>
    <w:rsid w:val="00FB6CAD"/>
    <w:rsid w:val="00FC5BB4"/>
    <w:rsid w:val="00FC6753"/>
    <w:rsid w:val="00FC70BE"/>
    <w:rsid w:val="00FD1660"/>
    <w:rsid w:val="00FD2684"/>
    <w:rsid w:val="00FD3AC0"/>
    <w:rsid w:val="00FD75AF"/>
    <w:rsid w:val="00FE6B31"/>
    <w:rsid w:val="00FF370B"/>
    <w:rsid w:val="00FF3F45"/>
    <w:rsid w:val="00FF420D"/>
    <w:rsid w:val="00FF4EB3"/>
    <w:rsid w:val="00FF5CBE"/>
    <w:rsid w:val="00FF72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837A950"/>
  <w15:docId w15:val="{4FAB4999-E53A-4436-978D-EF33B59AF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B7F67"/>
  </w:style>
  <w:style w:type="paragraph" w:styleId="Titre1">
    <w:name w:val="heading 1"/>
    <w:basedOn w:val="Normal"/>
    <w:next w:val="Normal"/>
    <w:link w:val="Titre1Car"/>
    <w:uiPriority w:val="9"/>
    <w:qFormat/>
    <w:rsid w:val="00F27C5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qFormat/>
    <w:rsid w:val="00551697"/>
    <w:pPr>
      <w:keepNext/>
      <w:spacing w:line="240" w:lineRule="auto"/>
      <w:outlineLvl w:val="1"/>
    </w:pPr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2574E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E271F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E271F"/>
  </w:style>
  <w:style w:type="paragraph" w:styleId="Pieddepage">
    <w:name w:val="footer"/>
    <w:basedOn w:val="Normal"/>
    <w:link w:val="PieddepageCar"/>
    <w:uiPriority w:val="99"/>
    <w:unhideWhenUsed/>
    <w:rsid w:val="002E271F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E271F"/>
  </w:style>
  <w:style w:type="paragraph" w:styleId="Paragraphedeliste">
    <w:name w:val="List Paragraph"/>
    <w:basedOn w:val="Normal"/>
    <w:uiPriority w:val="34"/>
    <w:qFormat/>
    <w:rsid w:val="00AE75EB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AE75E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E75EB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6D7C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rsid w:val="00551697"/>
    <w:rPr>
      <w:rFonts w:ascii="Times New Roman" w:eastAsia="Times New Roman" w:hAnsi="Times New Roman" w:cs="Times New Roman"/>
      <w:b/>
      <w:bCs/>
      <w:sz w:val="20"/>
      <w:szCs w:val="20"/>
      <w:lang w:eastAsia="fr-FR"/>
    </w:rPr>
  </w:style>
  <w:style w:type="character" w:customStyle="1" w:styleId="Titre3Car">
    <w:name w:val="Titre 3 Car"/>
    <w:basedOn w:val="Policepardfaut"/>
    <w:link w:val="Titre3"/>
    <w:uiPriority w:val="9"/>
    <w:semiHidden/>
    <w:rsid w:val="002574E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re1Car">
    <w:name w:val="Titre 1 Car"/>
    <w:basedOn w:val="Policepardfaut"/>
    <w:link w:val="Titre1"/>
    <w:uiPriority w:val="9"/>
    <w:rsid w:val="00F27C5E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Corpsdetexte">
    <w:name w:val="Body Text"/>
    <w:basedOn w:val="Normal"/>
    <w:link w:val="CorpsdetexteCar"/>
    <w:rsid w:val="00F27C5E"/>
    <w:pPr>
      <w:tabs>
        <w:tab w:val="left" w:pos="709"/>
        <w:tab w:val="left" w:pos="5670"/>
      </w:tabs>
      <w:suppressAutoHyphens/>
      <w:spacing w:line="240" w:lineRule="auto"/>
      <w:ind w:right="261"/>
      <w:jc w:val="center"/>
    </w:pPr>
    <w:rPr>
      <w:rFonts w:ascii="Arial" w:eastAsia="Times New Roman" w:hAnsi="Arial" w:cs="Times New Roman"/>
      <w:sz w:val="20"/>
      <w:szCs w:val="20"/>
      <w:lang w:eastAsia="ar-SA"/>
    </w:rPr>
  </w:style>
  <w:style w:type="character" w:customStyle="1" w:styleId="CorpsdetexteCar">
    <w:name w:val="Corps de texte Car"/>
    <w:basedOn w:val="Policepardfaut"/>
    <w:link w:val="Corpsdetexte"/>
    <w:rsid w:val="00F27C5E"/>
    <w:rPr>
      <w:rFonts w:ascii="Arial" w:eastAsia="Times New Roman" w:hAnsi="Arial" w:cs="Times New Roman"/>
      <w:sz w:val="20"/>
      <w:szCs w:val="20"/>
      <w:lang w:eastAsia="ar-SA"/>
    </w:rPr>
  </w:style>
  <w:style w:type="paragraph" w:styleId="NormalWeb">
    <w:name w:val="Normal (Web)"/>
    <w:basedOn w:val="Normal"/>
    <w:uiPriority w:val="99"/>
    <w:unhideWhenUsed/>
    <w:rsid w:val="00DF682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fr-FR"/>
    </w:rPr>
  </w:style>
  <w:style w:type="character" w:styleId="Lienhypertexte">
    <w:name w:val="Hyperlink"/>
    <w:basedOn w:val="Policepardfaut"/>
    <w:uiPriority w:val="99"/>
    <w:unhideWhenUsed/>
    <w:rsid w:val="00093E83"/>
    <w:rPr>
      <w:color w:val="0000FF" w:themeColor="hyperlink"/>
      <w:u w:val="single"/>
    </w:rPr>
  </w:style>
  <w:style w:type="paragraph" w:styleId="Sansinterligne">
    <w:name w:val="No Spacing"/>
    <w:link w:val="SansinterligneCar"/>
    <w:uiPriority w:val="1"/>
    <w:qFormat/>
    <w:rsid w:val="008B5A88"/>
    <w:pPr>
      <w:spacing w:line="240" w:lineRule="auto"/>
    </w:pPr>
    <w:rPr>
      <w:rFonts w:eastAsiaTheme="minorEastAsia"/>
      <w:lang w:eastAsia="fr-FR"/>
    </w:rPr>
  </w:style>
  <w:style w:type="character" w:customStyle="1" w:styleId="SansinterligneCar">
    <w:name w:val="Sans interligne Car"/>
    <w:basedOn w:val="Policepardfaut"/>
    <w:link w:val="Sansinterligne"/>
    <w:uiPriority w:val="1"/>
    <w:rsid w:val="008B5A88"/>
    <w:rPr>
      <w:rFonts w:eastAsiaTheme="minorEastAsia"/>
      <w:lang w:eastAsia="fr-FR"/>
    </w:rPr>
  </w:style>
  <w:style w:type="paragraph" w:styleId="Titre">
    <w:name w:val="Title"/>
    <w:basedOn w:val="Normal"/>
    <w:link w:val="TitreCar"/>
    <w:uiPriority w:val="1"/>
    <w:qFormat/>
    <w:rsid w:val="008B5A88"/>
    <w:pPr>
      <w:spacing w:after="200" w:line="240" w:lineRule="auto"/>
    </w:pPr>
    <w:rPr>
      <w:rFonts w:asciiTheme="majorHAnsi" w:eastAsiaTheme="majorEastAsia" w:hAnsiTheme="majorHAnsi" w:cstheme="majorBidi"/>
      <w:b/>
      <w:bCs/>
      <w:color w:val="1F497D" w:themeColor="text2"/>
      <w:sz w:val="72"/>
      <w:szCs w:val="52"/>
    </w:rPr>
  </w:style>
  <w:style w:type="character" w:customStyle="1" w:styleId="TitreCar">
    <w:name w:val="Titre Car"/>
    <w:basedOn w:val="Policepardfaut"/>
    <w:link w:val="Titre"/>
    <w:uiPriority w:val="1"/>
    <w:rsid w:val="008B5A88"/>
    <w:rPr>
      <w:rFonts w:asciiTheme="majorHAnsi" w:eastAsiaTheme="majorEastAsia" w:hAnsiTheme="majorHAnsi" w:cstheme="majorBidi"/>
      <w:b/>
      <w:bCs/>
      <w:color w:val="1F497D" w:themeColor="text2"/>
      <w:sz w:val="72"/>
      <w:szCs w:val="52"/>
    </w:rPr>
  </w:style>
  <w:style w:type="paragraph" w:styleId="Sous-titre">
    <w:name w:val="Subtitle"/>
    <w:basedOn w:val="Normal"/>
    <w:link w:val="Sous-titreCar"/>
    <w:uiPriority w:val="2"/>
    <w:qFormat/>
    <w:rsid w:val="008B5A88"/>
    <w:pPr>
      <w:framePr w:hSpace="180" w:wrap="around" w:vAnchor="text" w:hAnchor="margin" w:y="1167"/>
    </w:pPr>
    <w:rPr>
      <w:rFonts w:eastAsiaTheme="minorEastAsia"/>
      <w:caps/>
      <w:color w:val="1F497D" w:themeColor="text2"/>
      <w:spacing w:val="20"/>
      <w:sz w:val="32"/>
    </w:rPr>
  </w:style>
  <w:style w:type="character" w:customStyle="1" w:styleId="Sous-titreCar">
    <w:name w:val="Sous-titre Car"/>
    <w:basedOn w:val="Policepardfaut"/>
    <w:link w:val="Sous-titre"/>
    <w:uiPriority w:val="2"/>
    <w:rsid w:val="008B5A88"/>
    <w:rPr>
      <w:rFonts w:eastAsiaTheme="minorEastAsia"/>
      <w:caps/>
      <w:color w:val="1F497D" w:themeColor="text2"/>
      <w:spacing w:val="20"/>
      <w:sz w:val="32"/>
    </w:rPr>
  </w:style>
  <w:style w:type="character" w:styleId="lev">
    <w:name w:val="Strong"/>
    <w:basedOn w:val="Policepardfaut"/>
    <w:uiPriority w:val="22"/>
    <w:qFormat/>
    <w:rsid w:val="00130668"/>
    <w:rPr>
      <w:b/>
      <w:bCs/>
    </w:rPr>
  </w:style>
  <w:style w:type="table" w:styleId="TableauGrille4-Accentuation5">
    <w:name w:val="Grid Table 4 Accent 5"/>
    <w:basedOn w:val="TableauNormal"/>
    <w:uiPriority w:val="49"/>
    <w:rsid w:val="00BE717E"/>
    <w:pPr>
      <w:spacing w:line="240" w:lineRule="auto"/>
    </w:p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TableauGrille5Fonc-Accentuation3">
    <w:name w:val="Grid Table 5 Dark Accent 3"/>
    <w:basedOn w:val="TableauNormal"/>
    <w:uiPriority w:val="50"/>
    <w:rsid w:val="000063B6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paragraph" w:customStyle="1" w:styleId="cvgsua">
    <w:name w:val="cvgsua"/>
    <w:basedOn w:val="Normal"/>
    <w:rsid w:val="000E27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oypena">
    <w:name w:val="oypena"/>
    <w:basedOn w:val="Policepardfaut"/>
    <w:rsid w:val="000E27ED"/>
  </w:style>
  <w:style w:type="character" w:styleId="Marquedecommentaire">
    <w:name w:val="annotation reference"/>
    <w:basedOn w:val="Policepardfaut"/>
    <w:uiPriority w:val="99"/>
    <w:semiHidden/>
    <w:unhideWhenUsed/>
    <w:rsid w:val="00EB5F9E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EB5F9E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EB5F9E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B5F9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B5F9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9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440885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9667985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049769677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6497243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678459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163932466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39911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2122744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2693629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08394514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9688950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5357792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2213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79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9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89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02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1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93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6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3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6048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39546965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642782382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10737438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86867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4553685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22116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273175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799302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7145040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7514684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214126303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540050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62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0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318472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314726661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2126801120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451483122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640571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550417761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133354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1068040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2010938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6186879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232356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1396779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9148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6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0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08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2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4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9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6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669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30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9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.xml"/><Relationship Id="rId21" Type="http://schemas.openxmlformats.org/officeDocument/2006/relationships/image" Target="media/image14.png"/><Relationship Id="rId42" Type="http://schemas.openxmlformats.org/officeDocument/2006/relationships/image" Target="media/image34.emf"/><Relationship Id="rId47" Type="http://schemas.openxmlformats.org/officeDocument/2006/relationships/image" Target="media/image33.png"/><Relationship Id="rId63" Type="http://schemas.openxmlformats.org/officeDocument/2006/relationships/image" Target="media/image45.png"/><Relationship Id="rId68" Type="http://schemas.openxmlformats.org/officeDocument/2006/relationships/image" Target="media/image48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4.emf"/><Relationship Id="rId37" Type="http://schemas.openxmlformats.org/officeDocument/2006/relationships/image" Target="media/image29.jpeg"/><Relationship Id="rId53" Type="http://schemas.openxmlformats.org/officeDocument/2006/relationships/image" Target="media/image36.png"/><Relationship Id="rId58" Type="http://schemas.openxmlformats.org/officeDocument/2006/relationships/image" Target="media/image49.png"/><Relationship Id="rId74" Type="http://schemas.openxmlformats.org/officeDocument/2006/relationships/image" Target="media/image54.emf"/><Relationship Id="rId79" Type="http://schemas.openxmlformats.org/officeDocument/2006/relationships/image" Target="media/image60.png"/><Relationship Id="rId5" Type="http://schemas.openxmlformats.org/officeDocument/2006/relationships/webSettings" Target="webSettings.xml"/><Relationship Id="rId61" Type="http://schemas.openxmlformats.org/officeDocument/2006/relationships/image" Target="media/image44.png"/><Relationship Id="rId82" Type="http://schemas.openxmlformats.org/officeDocument/2006/relationships/theme" Target="theme/theme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oter" Target="footer1.xml"/><Relationship Id="rId30" Type="http://schemas.openxmlformats.org/officeDocument/2006/relationships/image" Target="media/image21.jpeg"/><Relationship Id="rId35" Type="http://schemas.openxmlformats.org/officeDocument/2006/relationships/image" Target="media/image25.jpe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49.emf"/><Relationship Id="rId77" Type="http://schemas.openxmlformats.org/officeDocument/2006/relationships/image" Target="media/image68.png"/><Relationship Id="rId8" Type="http://schemas.openxmlformats.org/officeDocument/2006/relationships/image" Target="media/image1.jpeg"/><Relationship Id="rId51" Type="http://schemas.openxmlformats.org/officeDocument/2006/relationships/hyperlink" Target="https://www.inrs.fr/dam/jcr:804945f4-add0-4e80-af3b-5333e062f003/A843.pdf" TargetMode="External"/><Relationship Id="rId72" Type="http://schemas.openxmlformats.org/officeDocument/2006/relationships/image" Target="media/image52.emf"/><Relationship Id="rId80" Type="http://schemas.openxmlformats.org/officeDocument/2006/relationships/image" Target="media/image6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3.png"/><Relationship Id="rId38" Type="http://schemas.openxmlformats.org/officeDocument/2006/relationships/image" Target="media/image26.png"/><Relationship Id="rId46" Type="http://schemas.openxmlformats.org/officeDocument/2006/relationships/image" Target="media/image32.emf"/><Relationship Id="rId59" Type="http://schemas.openxmlformats.org/officeDocument/2006/relationships/image" Target="media/image43.png"/><Relationship Id="rId67" Type="http://schemas.openxmlformats.org/officeDocument/2006/relationships/image" Target="media/image47.png"/><Relationship Id="rId20" Type="http://schemas.openxmlformats.org/officeDocument/2006/relationships/image" Target="media/image13.png"/><Relationship Id="rId41" Type="http://schemas.openxmlformats.org/officeDocument/2006/relationships/image" Target="media/image33.emf"/><Relationship Id="rId54" Type="http://schemas.openxmlformats.org/officeDocument/2006/relationships/image" Target="media/image37.png"/><Relationship Id="rId62" Type="http://schemas.openxmlformats.org/officeDocument/2006/relationships/image" Target="media/image53.png"/><Relationship Id="rId70" Type="http://schemas.openxmlformats.org/officeDocument/2006/relationships/image" Target="media/image50.emf"/><Relationship Id="rId75" Type="http://schemas.openxmlformats.org/officeDocument/2006/relationships/image" Target="media/image5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0.png"/><Relationship Id="rId10" Type="http://schemas.openxmlformats.org/officeDocument/2006/relationships/image" Target="media/image3.png"/><Relationship Id="rId31" Type="http://schemas.openxmlformats.org/officeDocument/2006/relationships/image" Target="media/image22.emf"/><Relationship Id="rId44" Type="http://schemas.openxmlformats.org/officeDocument/2006/relationships/image" Target="media/image30.png"/><Relationship Id="rId52" Type="http://schemas.openxmlformats.org/officeDocument/2006/relationships/image" Target="media/image35.png"/><Relationship Id="rId60" Type="http://schemas.openxmlformats.org/officeDocument/2006/relationships/image" Target="media/image51.png"/><Relationship Id="rId65" Type="http://schemas.openxmlformats.org/officeDocument/2006/relationships/image" Target="media/image46.png"/><Relationship Id="rId73" Type="http://schemas.openxmlformats.org/officeDocument/2006/relationships/image" Target="media/image53.emf"/><Relationship Id="rId78" Type="http://schemas.openxmlformats.org/officeDocument/2006/relationships/image" Target="media/image59.pn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7.emf"/><Relationship Id="rId34" Type="http://schemas.openxmlformats.org/officeDocument/2006/relationships/image" Target="media/image24.png"/><Relationship Id="rId50" Type="http://schemas.openxmlformats.org/officeDocument/2006/relationships/image" Target="media/image42.png"/><Relationship Id="rId55" Type="http://schemas.openxmlformats.org/officeDocument/2006/relationships/image" Target="media/image38.jpeg"/><Relationship Id="rId76" Type="http://schemas.openxmlformats.org/officeDocument/2006/relationships/image" Target="media/image58.png"/><Relationship Id="rId7" Type="http://schemas.openxmlformats.org/officeDocument/2006/relationships/endnotes" Target="endnotes.xml"/><Relationship Id="rId71" Type="http://schemas.openxmlformats.org/officeDocument/2006/relationships/image" Target="media/image51.emf"/><Relationship Id="rId2" Type="http://schemas.openxmlformats.org/officeDocument/2006/relationships/numbering" Target="numbering.xml"/><Relationship Id="rId29" Type="http://schemas.openxmlformats.org/officeDocument/2006/relationships/image" Target="media/image20.jpeg"/><Relationship Id="rId24" Type="http://schemas.openxmlformats.org/officeDocument/2006/relationships/image" Target="media/image17.png"/><Relationship Id="rId40" Type="http://schemas.openxmlformats.org/officeDocument/2006/relationships/image" Target="media/image28.emf"/><Relationship Id="rId45" Type="http://schemas.openxmlformats.org/officeDocument/2006/relationships/image" Target="media/image31.jpeg"/><Relationship Id="rId66" Type="http://schemas.openxmlformats.org/officeDocument/2006/relationships/image" Target="media/image5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19.png"/><Relationship Id="rId6" Type="http://schemas.openxmlformats.org/officeDocument/2006/relationships/image" Target="media/image70.png"/><Relationship Id="rId5" Type="http://schemas.openxmlformats.org/officeDocument/2006/relationships/image" Target="media/image62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27B17F-ED91-46BC-A70A-8B7B0333C7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846</TotalTime>
  <Pages>1</Pages>
  <Words>1217</Words>
  <Characters>6694</Characters>
  <Application>Microsoft Office Word</Application>
  <DocSecurity>0</DocSecurity>
  <Lines>55</Lines>
  <Paragraphs>15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raccordement</vt:lpstr>
    </vt:vector>
  </TitlesOfParts>
  <Company>Your Company Name</Company>
  <LinksUpToDate>false</LinksUpToDate>
  <CharactersWithSpaces>7896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raccordement</dc:title>
  <dc:creator>FASNACHT SOPHIE</dc:creator>
  <cp:keywords>raccordement bac pro mei M. KESRI</cp:keywords>
  <cp:lastModifiedBy>FASNACHT SOPHIE</cp:lastModifiedBy>
  <cp:revision>73</cp:revision>
  <cp:lastPrinted>2025-06-27T07:02:00Z</cp:lastPrinted>
  <dcterms:created xsi:type="dcterms:W3CDTF">2024-11-23T15:50:00Z</dcterms:created>
  <dcterms:modified xsi:type="dcterms:W3CDTF">2025-06-27T07:03:00Z</dcterms:modified>
  <cp:category>CI3</cp:category>
</cp:coreProperties>
</file>