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ECB3A86" w14:textId="06644389" w:rsidR="00132632" w:rsidRDefault="00132632" w:rsidP="003100ED">
      <w:r w:rsidRPr="00132632">
        <w:rPr>
          <w:rFonts w:cstheme="minorHAnsi"/>
          <w:noProof/>
          <w:sz w:val="28"/>
          <w:szCs w:val="28"/>
          <w:lang w:eastAsia="fr-FR"/>
        </w:rPr>
        <mc:AlternateContent>
          <mc:Choice Requires="wps">
            <w:drawing>
              <wp:anchor distT="45720" distB="45720" distL="114300" distR="114300" simplePos="0" relativeHeight="252371456" behindDoc="0" locked="0" layoutInCell="1" allowOverlap="1" wp14:anchorId="7274ED60" wp14:editId="010C2246">
                <wp:simplePos x="0" y="0"/>
                <wp:positionH relativeFrom="column">
                  <wp:posOffset>-83820</wp:posOffset>
                </wp:positionH>
                <wp:positionV relativeFrom="paragraph">
                  <wp:posOffset>-337820</wp:posOffset>
                </wp:positionV>
                <wp:extent cx="4274820" cy="1404620"/>
                <wp:effectExtent l="0" t="0" r="0" b="0"/>
                <wp:wrapNone/>
                <wp:docPr id="47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7482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99EA07" w14:textId="551E7D79" w:rsidR="00355364" w:rsidRPr="00132632" w:rsidRDefault="00355364">
                            <w:pPr>
                              <w:rPr>
                                <w:b/>
                                <w:bCs/>
                                <w:color w:val="134E9C"/>
                                <w:sz w:val="48"/>
                                <w:szCs w:val="48"/>
                              </w:rPr>
                            </w:pPr>
                            <w:r w:rsidRPr="00132632">
                              <w:rPr>
                                <w:b/>
                                <w:bCs/>
                                <w:color w:val="134E9C"/>
                                <w:sz w:val="48"/>
                                <w:szCs w:val="48"/>
                              </w:rPr>
                              <w:t>HYGIÈNE DU LINGE</w:t>
                            </w:r>
                            <w:r>
                              <w:rPr>
                                <w:b/>
                                <w:bCs/>
                                <w:color w:val="134E9C"/>
                                <w:sz w:val="48"/>
                                <w:szCs w:val="48"/>
                              </w:rPr>
                              <w:t xml:space="preserve"> -</w:t>
                            </w:r>
                            <w:r w:rsidRPr="00132632">
                              <w:rPr>
                                <w:b/>
                                <w:bCs/>
                                <w:color w:val="134E9C"/>
                                <w:sz w:val="48"/>
                                <w:szCs w:val="48"/>
                              </w:rPr>
                              <w:t xml:space="preserve"> RABC </w:t>
                            </w:r>
                          </w:p>
                          <w:p w14:paraId="14D04CD7" w14:textId="6597544D" w:rsidR="00355364" w:rsidRPr="00132632" w:rsidRDefault="00355364">
                            <w:pPr>
                              <w:rPr>
                                <w:b/>
                                <w:bCs/>
                                <w:color w:val="134E9C"/>
                                <w:sz w:val="48"/>
                                <w:szCs w:val="48"/>
                              </w:rPr>
                            </w:pPr>
                            <w:r w:rsidRPr="00132632">
                              <w:rPr>
                                <w:b/>
                                <w:bCs/>
                                <w:color w:val="134E9C"/>
                                <w:sz w:val="48"/>
                                <w:szCs w:val="48"/>
                              </w:rPr>
                              <w:t xml:space="preserve">TMETA </w:t>
                            </w:r>
                          </w:p>
                          <w:p w14:paraId="4B8B3AD6" w14:textId="4394DF40" w:rsidR="00355364" w:rsidRPr="001B7BE9" w:rsidRDefault="00355364">
                            <w:pPr>
                              <w:rPr>
                                <w:b/>
                                <w:bCs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1B7BE9">
                              <w:rPr>
                                <w:b/>
                                <w:bCs/>
                                <w:color w:val="FF0000"/>
                                <w:sz w:val="40"/>
                                <w:szCs w:val="40"/>
                              </w:rPr>
                              <w:t>CORRECTION</w:t>
                            </w:r>
                          </w:p>
                          <w:p w14:paraId="0673238E" w14:textId="30A00C12" w:rsidR="00355364" w:rsidRPr="00132632" w:rsidRDefault="00355364">
                            <w:pPr>
                              <w:rPr>
                                <w:b/>
                                <w:bCs/>
                                <w:color w:val="134E9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134E9C"/>
                                <w:sz w:val="40"/>
                                <w:szCs w:val="40"/>
                              </w:rPr>
                              <w:t xml:space="preserve">PARCOURS DE FORMATION </w:t>
                            </w:r>
                            <w:r w:rsidRPr="00132632">
                              <w:rPr>
                                <w:b/>
                                <w:bCs/>
                                <w:color w:val="134E9C"/>
                                <w:sz w:val="40"/>
                                <w:szCs w:val="40"/>
                              </w:rPr>
                              <w:t xml:space="preserve"> </w:t>
                            </w:r>
                          </w:p>
                          <w:p w14:paraId="66895831" w14:textId="3E1D8D0B" w:rsidR="00355364" w:rsidRDefault="00355364">
                            <w:r>
                              <w:rPr>
                                <w:b/>
                                <w:bCs/>
                                <w:color w:val="134E9C"/>
                                <w:sz w:val="40"/>
                                <w:szCs w:val="40"/>
                              </w:rPr>
                              <w:t>SÉQUENCE 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274ED60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6.6pt;margin-top:-26.6pt;width:336.6pt;height:110.6pt;z-index:2523714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" filled="f" stroked="f">
                <v:textbox style="mso-fit-shape-to-text:t">
                  <w:txbxContent>
                    <w:p w14:paraId="2899EA07" w14:textId="551E7D79" w:rsidR="00355364" w:rsidRPr="00132632" w:rsidRDefault="00355364">
                      <w:pPr>
                        <w:rPr>
                          <w:b/>
                          <w:bCs/>
                          <w:color w:val="134E9C"/>
                          <w:sz w:val="48"/>
                          <w:szCs w:val="48"/>
                        </w:rPr>
                      </w:pPr>
                      <w:r w:rsidRPr="00132632">
                        <w:rPr>
                          <w:b/>
                          <w:bCs/>
                          <w:color w:val="134E9C"/>
                          <w:sz w:val="48"/>
                          <w:szCs w:val="48"/>
                        </w:rPr>
                        <w:t>HYGIÈNE DU LINGE</w:t>
                      </w:r>
                      <w:r>
                        <w:rPr>
                          <w:b/>
                          <w:bCs/>
                          <w:color w:val="134E9C"/>
                          <w:sz w:val="48"/>
                          <w:szCs w:val="48"/>
                        </w:rPr>
                        <w:t xml:space="preserve"> -</w:t>
                      </w:r>
                      <w:r w:rsidRPr="00132632">
                        <w:rPr>
                          <w:b/>
                          <w:bCs/>
                          <w:color w:val="134E9C"/>
                          <w:sz w:val="48"/>
                          <w:szCs w:val="48"/>
                        </w:rPr>
                        <w:t xml:space="preserve"> RABC </w:t>
                      </w:r>
                    </w:p>
                    <w:p w14:paraId="14D04CD7" w14:textId="6597544D" w:rsidR="00355364" w:rsidRPr="00132632" w:rsidRDefault="00355364">
                      <w:pPr>
                        <w:rPr>
                          <w:b/>
                          <w:bCs/>
                          <w:color w:val="134E9C"/>
                          <w:sz w:val="48"/>
                          <w:szCs w:val="48"/>
                        </w:rPr>
                      </w:pPr>
                      <w:r w:rsidRPr="00132632">
                        <w:rPr>
                          <w:b/>
                          <w:bCs/>
                          <w:color w:val="134E9C"/>
                          <w:sz w:val="48"/>
                          <w:szCs w:val="48"/>
                        </w:rPr>
                        <w:t xml:space="preserve">TMETA </w:t>
                      </w:r>
                    </w:p>
                    <w:p w14:paraId="4B8B3AD6" w14:textId="4394DF40" w:rsidR="00355364" w:rsidRPr="001B7BE9" w:rsidRDefault="00355364">
                      <w:pPr>
                        <w:rPr>
                          <w:b/>
                          <w:bCs/>
                          <w:color w:val="FF0000"/>
                          <w:sz w:val="40"/>
                          <w:szCs w:val="40"/>
                        </w:rPr>
                      </w:pPr>
                      <w:r w:rsidRPr="001B7BE9">
                        <w:rPr>
                          <w:b/>
                          <w:bCs/>
                          <w:color w:val="FF0000"/>
                          <w:sz w:val="40"/>
                          <w:szCs w:val="40"/>
                        </w:rPr>
                        <w:t>CORRECTION</w:t>
                      </w:r>
                    </w:p>
                    <w:p w14:paraId="0673238E" w14:textId="30A00C12" w:rsidR="00355364" w:rsidRPr="00132632" w:rsidRDefault="00355364">
                      <w:pPr>
                        <w:rPr>
                          <w:b/>
                          <w:bCs/>
                          <w:color w:val="134E9C"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bCs/>
                          <w:color w:val="134E9C"/>
                          <w:sz w:val="40"/>
                          <w:szCs w:val="40"/>
                        </w:rPr>
                        <w:t xml:space="preserve">PARCOURS DE FORMATION </w:t>
                      </w:r>
                      <w:r w:rsidRPr="00132632">
                        <w:rPr>
                          <w:b/>
                          <w:bCs/>
                          <w:color w:val="134E9C"/>
                          <w:sz w:val="40"/>
                          <w:szCs w:val="40"/>
                        </w:rPr>
                        <w:t xml:space="preserve"> </w:t>
                      </w:r>
                    </w:p>
                    <w:p w14:paraId="66895831" w14:textId="3E1D8D0B" w:rsidR="00355364" w:rsidRDefault="00355364">
                      <w:r>
                        <w:rPr>
                          <w:b/>
                          <w:bCs/>
                          <w:color w:val="134E9C"/>
                          <w:sz w:val="40"/>
                          <w:szCs w:val="40"/>
                        </w:rPr>
                        <w:t>SÉQUENCE 02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w:drawing>
          <wp:anchor distT="0" distB="0" distL="114300" distR="114300" simplePos="0" relativeHeight="252355072" behindDoc="0" locked="0" layoutInCell="1" allowOverlap="1" wp14:anchorId="78661E09" wp14:editId="498B8D01">
            <wp:simplePos x="0" y="0"/>
            <wp:positionH relativeFrom="column">
              <wp:posOffset>-441960</wp:posOffset>
            </wp:positionH>
            <wp:positionV relativeFrom="paragraph">
              <wp:posOffset>-802005</wp:posOffset>
            </wp:positionV>
            <wp:extent cx="7562215" cy="4876800"/>
            <wp:effectExtent l="0" t="0" r="635" b="0"/>
            <wp:wrapNone/>
            <wp:docPr id="3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357120" behindDoc="0" locked="0" layoutInCell="1" allowOverlap="1" wp14:anchorId="782B6814" wp14:editId="09AD3456">
                <wp:simplePos x="0" y="0"/>
                <wp:positionH relativeFrom="column">
                  <wp:posOffset>-137160</wp:posOffset>
                </wp:positionH>
                <wp:positionV relativeFrom="paragraph">
                  <wp:posOffset>-489585</wp:posOffset>
                </wp:positionV>
                <wp:extent cx="3543003" cy="10073640"/>
                <wp:effectExtent l="0" t="0" r="635" b="3810"/>
                <wp:wrapNone/>
                <wp:docPr id="459" name="Graphic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3003" cy="100736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43300" h="10225405">
                              <a:moveTo>
                                <a:pt x="3543299" y="10225288"/>
                              </a:moveTo>
                              <a:lnTo>
                                <a:pt x="0" y="10225288"/>
                              </a:lnTo>
                              <a:lnTo>
                                <a:pt x="0" y="0"/>
                              </a:lnTo>
                              <a:lnTo>
                                <a:pt x="3543299" y="0"/>
                              </a:lnTo>
                              <a:lnTo>
                                <a:pt x="3543299" y="102252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B35A31" id="Graphic 4" o:spid="_x0000_s1026" style="position:absolute;margin-left:-10.8pt;margin-top:-38.55pt;width:279pt;height:793.2pt;z-index:252357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coordsize="3543300,102254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" path="m3543299,10225288l,10225288,,,3543299,r,10225288xe" stroked="f">
                <v:path arrowok="t"/>
              </v:shape>
            </w:pict>
          </mc:Fallback>
        </mc:AlternateContent>
      </w:r>
    </w:p>
    <w:sdt>
      <w:sdtPr>
        <w:id w:val="1539394564"/>
        <w:docPartObj>
          <w:docPartGallery w:val="Cover Pages"/>
          <w:docPartUnique/>
        </w:docPartObj>
      </w:sdtPr>
      <w:sdtEndPr>
        <w:rPr>
          <w:rFonts w:cstheme="minorHAnsi"/>
          <w:sz w:val="28"/>
          <w:szCs w:val="28"/>
        </w:rPr>
      </w:sdtEndPr>
      <w:sdtContent>
        <w:p w14:paraId="7E5ED226" w14:textId="51BCA8D0" w:rsidR="003100ED" w:rsidRDefault="003100ED" w:rsidP="003100ED">
          <w:r>
            <w:rPr>
              <w:noProof/>
              <w:lang w:eastAsia="fr-FR"/>
            </w:rPr>
            <mc:AlternateContent>
              <mc:Choice Requires="wps">
                <w:drawing>
                  <wp:anchor distT="0" distB="0" distL="0" distR="0" simplePos="0" relativeHeight="252353024" behindDoc="1" locked="0" layoutInCell="1" allowOverlap="1" wp14:anchorId="4D8D4D97" wp14:editId="54BD856F">
                    <wp:simplePos x="0" y="0"/>
                    <wp:positionH relativeFrom="page">
                      <wp:posOffset>15240</wp:posOffset>
                    </wp:positionH>
                    <wp:positionV relativeFrom="page">
                      <wp:posOffset>-27940</wp:posOffset>
                    </wp:positionV>
                    <wp:extent cx="7562850" cy="10696575"/>
                    <wp:effectExtent l="0" t="0" r="0" b="0"/>
                    <wp:wrapNone/>
                    <wp:docPr id="458" name="Graphic 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/>
                          </wps:cNvSpPr>
                          <wps:spPr>
                            <a:xfrm>
                              <a:off x="0" y="0"/>
                              <a:ext cx="7562850" cy="10696575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7562850" h="10696575">
                                  <a:moveTo>
                                    <a:pt x="7562849" y="10696574"/>
                                  </a:moveTo>
                                  <a:lnTo>
                                    <a:pt x="0" y="10696574"/>
                                  </a:lnTo>
                                  <a:lnTo>
                                    <a:pt x="0" y="0"/>
                                  </a:lnTo>
                                  <a:lnTo>
                                    <a:pt x="7562849" y="0"/>
                                  </a:lnTo>
                                  <a:lnTo>
                                    <a:pt x="7562849" y="106965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4F4F4"/>
                            </a:solidFill>
                          </wps:spPr>
                          <wps:bodyPr wrap="square" lIns="0" tIns="0" rIns="0" bIns="0" rtlCol="0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w14:anchorId="3BED4204" id="Graphic 1" o:spid="_x0000_s1026" style="position:absolute;margin-left:1.2pt;margin-top:-2.2pt;width:595.5pt;height:842.25pt;z-index:-250963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7562850,10696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" path="m7562849,10696574l,10696574,,,7562849,r,10696574xe" fillcolor="#f4f4f4" stroked="f">
                    <v:path arrowok="t"/>
                    <w10:wrap anchorx="page" anchory="page"/>
                  </v:shape>
                </w:pict>
              </mc:Fallback>
            </mc:AlternateContent>
          </w:r>
        </w:p>
        <w:p w14:paraId="65E78825" w14:textId="56B94905" w:rsidR="008B5A88" w:rsidRDefault="00E20AF2" w:rsidP="008B5A88">
          <w:pPr>
            <w:rPr>
              <w:rFonts w:cstheme="minorHAnsi"/>
              <w:sz w:val="28"/>
              <w:szCs w:val="28"/>
            </w:rPr>
          </w:pPr>
        </w:p>
      </w:sdtContent>
    </w:sdt>
    <w:p w14:paraId="208125A0" w14:textId="18BEE9D0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158D1FCD" w14:textId="0BC39F3E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6209C98C" w14:textId="1825DD43" w:rsidR="003100ED" w:rsidRDefault="00326366" w:rsidP="002A0564">
      <w:pPr>
        <w:tabs>
          <w:tab w:val="center" w:pos="5233"/>
        </w:tabs>
        <w:rPr>
          <w:rFonts w:cstheme="minorHAnsi"/>
          <w:sz w:val="28"/>
          <w:szCs w:val="28"/>
        </w:rPr>
      </w:pPr>
      <w:r w:rsidRPr="00193C1F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369408" behindDoc="0" locked="0" layoutInCell="1" allowOverlap="1" wp14:anchorId="01E40CEF" wp14:editId="05B4C407">
                <wp:simplePos x="0" y="0"/>
                <wp:positionH relativeFrom="page">
                  <wp:posOffset>2041450</wp:posOffset>
                </wp:positionH>
                <wp:positionV relativeFrom="paragraph">
                  <wp:posOffset>121994</wp:posOffset>
                </wp:positionV>
                <wp:extent cx="1749499" cy="1152525"/>
                <wp:effectExtent l="0" t="95250" r="346075" b="276225"/>
                <wp:wrapNone/>
                <wp:docPr id="53" name="Groupe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49499" cy="1152525"/>
                          <a:chOff x="-43576" y="0"/>
                          <a:chExt cx="1884441" cy="1266825"/>
                        </a:xfrm>
                      </wpg:grpSpPr>
                      <pic:pic xmlns:pic="http://schemas.openxmlformats.org/drawingml/2006/picture">
                        <pic:nvPicPr>
                          <pic:cNvPr id="448" name="Image 448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21080" y="0"/>
                            <a:ext cx="819785" cy="1266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450" name="Image 450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2240" y="767080"/>
                            <a:ext cx="796925" cy="2444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4" name="Image 454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38200" y="528320"/>
                            <a:ext cx="414020" cy="5892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5" name="Zone de texte 59"/>
                        <wps:cNvSpPr txBox="1">
                          <a:spLocks noChangeArrowheads="1"/>
                        </wps:cNvSpPr>
                        <wps:spPr bwMode="auto">
                          <a:xfrm>
                            <a:off x="-43576" y="981084"/>
                            <a:ext cx="1050179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02FEE64" w14:textId="2F3264F9" w:rsidR="00355364" w:rsidRPr="00326366" w:rsidRDefault="00355364" w:rsidP="00132632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  <w:jc w:val="center"/>
                                <w:rPr>
                                  <w:sz w:val="8"/>
                                  <w:szCs w:val="8"/>
                                </w:rPr>
                              </w:pPr>
                              <w:r w:rsidRPr="00326366">
                                <w:rPr>
                                  <w:rFonts w:ascii="Arial Nova Cond" w:eastAsia="MS Mincho" w:hAnsi="Arial Nova Cond"/>
                                  <w:b/>
                                  <w:bCs/>
                                  <w:caps/>
                                  <w:color w:val="AED3EB"/>
                                  <w:spacing w:val="8"/>
                                  <w:kern w:val="20"/>
                                  <w:sz w:val="8"/>
                                  <w:szCs w:val="8"/>
                                </w:rPr>
                                <w:t>LYCEE PROFEsSIONNEL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E40CEF" id="Groupe 10" o:spid="_x0000_s1027" style="position:absolute;margin-left:160.75pt;margin-top:9.6pt;width:137.75pt;height:90.75pt;z-index:252369408;mso-position-horizontal-relative:page;mso-width-relative:margin;mso-height-relative:margin" coordorigin="-435" coordsize="18844,126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48" o:spid="_x0000_s1028" type="#_x0000_t75" style="position:absolute;left:10210;width:8198;height:12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">
                  <v:imagedata r:id="rId12" o:title=""/>
                  <v:shadow on="t" color="#333" opacity="42598f" origin="-.5,-.5" offset="2.74397mm,2.74397mm"/>
                </v:shape>
                <v:shape id="Image 450" o:spid="_x0000_s1029" type="#_x0000_t75" style="position:absolute;left:1422;top:7670;width:7969;height:2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">
                  <v:imagedata r:id="rId13" o:title=""/>
                </v:shape>
                <v:shape id="Image 454" o:spid="_x0000_s1030" type="#_x0000_t75" style="position:absolute;left:8382;top:5283;width:4140;height:5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">
                  <v:imagedata r:id="rId14" o:title=""/>
                </v:shape>
                <v:shape id="Zone de texte 59" o:spid="_x0000_s1031" type="#_x0000_t202" style="position:absolute;left:-435;top:9810;width:10501;height:17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" filled="f" stroked="f">
                  <v:textbox>
                    <w:txbxContent>
                      <w:p w14:paraId="502FEE64" w14:textId="2F3264F9" w:rsidR="00355364" w:rsidRPr="00326366" w:rsidRDefault="00355364" w:rsidP="00132632">
                        <w:pPr>
                          <w:pStyle w:val="NormalWeb"/>
                          <w:spacing w:before="0" w:beforeAutospacing="0" w:after="0" w:afterAutospacing="0" w:line="276" w:lineRule="auto"/>
                          <w:jc w:val="center"/>
                          <w:rPr>
                            <w:sz w:val="8"/>
                            <w:szCs w:val="8"/>
                          </w:rPr>
                        </w:pPr>
                        <w:r w:rsidRPr="00326366">
                          <w:rPr>
                            <w:rFonts w:ascii="Arial Nova Cond" w:eastAsia="MS Mincho" w:hAnsi="Arial Nova Cond"/>
                            <w:b/>
                            <w:bCs/>
                            <w:caps/>
                            <w:color w:val="AED3EB"/>
                            <w:spacing w:val="8"/>
                            <w:kern w:val="20"/>
                            <w:sz w:val="8"/>
                            <w:szCs w:val="8"/>
                          </w:rPr>
                          <w:t>LYCEE PROFEsSIONNEL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2C85E40A" w14:textId="099E2FB0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278A27DB" w14:textId="54344D72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7A27B653" w14:textId="6F292CF7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608A9014" w14:textId="394867F3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3EC627E8" w14:textId="29C8AD3F" w:rsidR="003100ED" w:rsidRDefault="009C5429" w:rsidP="002A0564">
      <w:pPr>
        <w:tabs>
          <w:tab w:val="center" w:pos="5233"/>
        </w:tabs>
        <w:rPr>
          <w:rFonts w:cstheme="minorHAnsi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mc:AlternateContent>
          <mc:Choice Requires="wpg">
            <w:drawing>
              <wp:anchor distT="0" distB="0" distL="114300" distR="114300" simplePos="0" relativeHeight="252577280" behindDoc="0" locked="0" layoutInCell="1" allowOverlap="1" wp14:anchorId="033B04AB" wp14:editId="766ED2CF">
                <wp:simplePos x="0" y="0"/>
                <wp:positionH relativeFrom="column">
                  <wp:posOffset>2496655</wp:posOffset>
                </wp:positionH>
                <wp:positionV relativeFrom="paragraph">
                  <wp:posOffset>167640</wp:posOffset>
                </wp:positionV>
                <wp:extent cx="2118360" cy="2989580"/>
                <wp:effectExtent l="0" t="38100" r="34290" b="0"/>
                <wp:wrapNone/>
                <wp:docPr id="21" name="Groupe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18360" cy="2989580"/>
                          <a:chOff x="0" y="0"/>
                          <a:chExt cx="2118360" cy="2989580"/>
                        </a:xfrm>
                      </wpg:grpSpPr>
                      <wpg:grpSp>
                        <wpg:cNvPr id="471" name="Groupe 471"/>
                        <wpg:cNvGrpSpPr/>
                        <wpg:grpSpPr>
                          <a:xfrm>
                            <a:off x="0" y="0"/>
                            <a:ext cx="2118360" cy="2827020"/>
                            <a:chOff x="0" y="0"/>
                            <a:chExt cx="2118360" cy="2827020"/>
                          </a:xfr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g:grpSpPr>
                        <pic:pic xmlns:pic="http://schemas.openxmlformats.org/drawingml/2006/picture">
                          <pic:nvPicPr>
                            <pic:cNvPr id="66" name="Image 66" descr="D:\Mes projets 360\02 RABC\tablette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708660"/>
                              <a:ext cx="2118360" cy="21183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pic:spPr>
                        </pic:pic>
                        <pic:pic xmlns:pic="http://schemas.openxmlformats.org/drawingml/2006/picture">
                          <pic:nvPicPr>
                            <pic:cNvPr id="67" name="Image 67" descr="D:\Mes projets 360\02 RABC\RABC_IMAGE_VIDEO_2D_3D VR\bactéries\Logo VR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1460" y="0"/>
                              <a:ext cx="1861820" cy="18211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68" name="Image 68" descr="D:\Mes projets 360\02 RABC\LOGO VR LYCCE\Plume 1.png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5840" y="1988820"/>
                            <a:ext cx="1109345" cy="1000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E26888C" id="Groupe 21" o:spid="_x0000_s1026" style="position:absolute;margin-left:196.6pt;margin-top:13.2pt;width:166.8pt;height:235.4pt;z-index:252577280" coordsize="21183,298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">
                <v:group id="Groupe 471" o:spid="_x0000_s1027" style="position:absolute;width:21183;height:28270" coordsize="21183,282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DvPs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1g8Rb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4O8+xgAAANwA&#10;AAAPAAAAAAAAAAAAAAAAAKoCAABkcnMvZG93bnJldi54bWxQSwUGAAAAAAQABAD6AAAAnQMAAAAA&#10;">
                  <v:shape id="Image 66" o:spid="_x0000_s1028" type="#_x0000_t75" style="position:absolute;top:7086;width:21183;height:211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2AjaHAAAAA2wAAAA8AAABkcnMvZG93bnJldi54bWxEj8GqwjAURPcP/IdwBXeviS6KVKOIKKg7&#10;+/yAS3Nti81NbWKtf28E4S2HmTnDLNeDbURPna8da5gmCgRx4UzNpYbL3/53DsIHZIONY9LwIg/r&#10;1ehniZlxTz5Tn4dSRAj7DDVUIbSZlL6oyKJPXEscvavrLIYou1KaDp8Rbhs5UyqVFmuOCxW2tK2o&#10;uOUPq+GwM4/81qvX5b45zoa52u2nJ6X1ZDxsFiACDeE//G0fjIY0hc+X+APk6g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TYCNocAAAADbAAAADwAAAAAAAAAAAAAAAACfAgAA&#10;ZHJzL2Rvd25yZXYueG1sUEsFBgAAAAAEAAQA9wAAAIwDAAAAAA==&#10;">
                    <v:imagedata r:id="rId18" o:title="tablette"/>
                    <v:shadow on="t" color="black" opacity="26214f" origin="-.5,-.5" offset=".74836mm,.74836mm"/>
                    <v:path arrowok="t"/>
                  </v:shape>
                  <v:shape id="Image 67" o:spid="_x0000_s1029" type="#_x0000_t75" style="position:absolute;left:2514;width:18618;height:182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WnVHBAAAA2wAAAA8AAABkcnMvZG93bnJldi54bWxEj82KwjAUhfcDvkO4grsxVcTRahRRRMHZ&#10;WF24vDTXttjclCZq9emNILg8nJ+PM503phQ3ql1hWUGvG4EgTq0uOFNwPKx/RyCcR9ZYWiYFD3Iw&#10;n7V+phhre+c93RKfiTDCLkYFufdVLKVLczLourYiDt7Z1gZ9kHUmdY33MG5K2Y+ioTRYcCDkWNEy&#10;p/SSXE3gnld7LJ7/m6Uf7CrUx8EYDyelOu1mMQHhqfHf8Ke91QqGf/D+En6AnL0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fWnVHBAAAA2wAAAA8AAAAAAAAAAAAAAAAAnwIA&#10;AGRycy9kb3ducmV2LnhtbFBLBQYAAAAABAAEAPcAAACNAwAAAAA=&#10;">
                    <v:imagedata r:id="rId19" o:title="Logo VR"/>
                    <v:path arrowok="t"/>
                  </v:shape>
                </v:group>
                <v:shape id="Image 68" o:spid="_x0000_s1030" type="#_x0000_t75" style="position:absolute;left:10058;top:19888;width:11093;height:100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sOWu/AAAA2wAAAA8AAABkcnMvZG93bnJldi54bWxET82KwjAQvi/4DmEEb2u6C4pUo7iC6MHL&#10;1j7A0EyaYjMpTbZWn94chD1+fP+b3ehaMVAfGs8KvuYZCOLK64ZrBeX1+LkCESKyxtYzKXhQgN12&#10;8rHBXPs7/9JQxFqkEA45KrAxdrmUobLkMMx9R5w443uHMcG+lrrHewp3rfzOsqV02HBqsNjRwVJ1&#10;K/6cgp/MnJwpBpaPw+J5McebaW2p1Gw67tcgIo3xX/x2n7WCZRqbvqQfILcv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obDlrvwAAANsAAAAPAAAAAAAAAAAAAAAAAJ8CAABk&#10;cnMvZG93bnJldi54bWxQSwUGAAAAAAQABAD3AAAAiwMAAAAA&#10;">
                  <v:imagedata r:id="rId20" o:title="Plume 1"/>
                  <v:shadow on="t" color="black" opacity="26214f" origin="-.5,-.5" offset=".74836mm,.74836mm"/>
                  <v:path arrowok="t"/>
                </v:shape>
              </v:group>
            </w:pict>
          </mc:Fallback>
        </mc:AlternateContent>
      </w:r>
    </w:p>
    <w:p w14:paraId="52F5C48C" w14:textId="403AA637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398223D3" w14:textId="45EFA309" w:rsidR="003100ED" w:rsidRDefault="00AE449F" w:rsidP="002A0564">
      <w:pPr>
        <w:tabs>
          <w:tab w:val="center" w:pos="5233"/>
        </w:tabs>
        <w:rPr>
          <w:rFonts w:cstheme="minorHAnsi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2373504" behindDoc="0" locked="0" layoutInCell="1" allowOverlap="1" wp14:anchorId="4A7D13EC" wp14:editId="65C88A07">
            <wp:simplePos x="0" y="0"/>
            <wp:positionH relativeFrom="column">
              <wp:posOffset>800100</wp:posOffset>
            </wp:positionH>
            <wp:positionV relativeFrom="paragraph">
              <wp:posOffset>248920</wp:posOffset>
            </wp:positionV>
            <wp:extent cx="1927860" cy="1630680"/>
            <wp:effectExtent l="0" t="0" r="0" b="0"/>
            <wp:wrapNone/>
            <wp:docPr id="474" name="Image 4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7860" cy="1630680"/>
                    </a:xfrm>
                    <a:prstGeom prst="rect">
                      <a:avLst/>
                    </a:prstGeom>
                    <a:effectLst>
                      <a:outerShdw blurRad="50800" dist="38100" algn="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2367360" behindDoc="0" locked="0" layoutInCell="1" allowOverlap="1" wp14:anchorId="5B010FC7" wp14:editId="1140DBA8">
            <wp:simplePos x="0" y="0"/>
            <wp:positionH relativeFrom="column">
              <wp:posOffset>251460</wp:posOffset>
            </wp:positionH>
            <wp:positionV relativeFrom="paragraph">
              <wp:posOffset>203200</wp:posOffset>
            </wp:positionV>
            <wp:extent cx="1158240" cy="982980"/>
            <wp:effectExtent l="57150" t="0" r="0" b="26670"/>
            <wp:wrapNone/>
            <wp:docPr id="467" name="Image 4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8240" cy="98298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A51DE2" w14:textId="1DA453B5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697844D6" w14:textId="375C3B47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45F5A87F" w14:textId="5BFDE8E1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7C4DF968" w14:textId="533BC594" w:rsidR="003100ED" w:rsidRDefault="00D54526" w:rsidP="002A0564">
      <w:pPr>
        <w:tabs>
          <w:tab w:val="center" w:pos="5233"/>
        </w:tabs>
        <w:rPr>
          <w:rFonts w:cstheme="minorHAnsi"/>
          <w:sz w:val="28"/>
          <w:szCs w:val="28"/>
        </w:rPr>
      </w:pPr>
      <w:r>
        <w:rPr>
          <w:rFonts w:cstheme="minorHAnsi"/>
          <w:noProof/>
          <w:sz w:val="28"/>
          <w:szCs w:val="28"/>
          <w:lang w:eastAsia="fr-FR"/>
        </w:rPr>
        <mc:AlternateContent>
          <mc:Choice Requires="wpg">
            <w:drawing>
              <wp:anchor distT="0" distB="0" distL="114300" distR="114300" simplePos="0" relativeHeight="252575232" behindDoc="0" locked="0" layoutInCell="1" allowOverlap="1" wp14:anchorId="487303C7" wp14:editId="6D9D5347">
                <wp:simplePos x="0" y="0"/>
                <wp:positionH relativeFrom="column">
                  <wp:posOffset>4779010</wp:posOffset>
                </wp:positionH>
                <wp:positionV relativeFrom="paragraph">
                  <wp:posOffset>62865</wp:posOffset>
                </wp:positionV>
                <wp:extent cx="977900" cy="1285240"/>
                <wp:effectExtent l="0" t="0" r="0" b="0"/>
                <wp:wrapNone/>
                <wp:docPr id="65" name="Groupe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7900" cy="1285240"/>
                          <a:chOff x="0" y="0"/>
                          <a:chExt cx="977900" cy="1285240"/>
                        </a:xfrm>
                      </wpg:grpSpPr>
                      <pic:pic xmlns:pic="http://schemas.openxmlformats.org/drawingml/2006/picture">
                        <pic:nvPicPr>
                          <pic:cNvPr id="479" name="Image 479" descr="D:\RNR 2024 25\RABC VR .png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97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10" name="Rectangle 510"/>
                        <wps:cNvSpPr/>
                        <wps:spPr>
                          <a:xfrm>
                            <a:off x="107950" y="977900"/>
                            <a:ext cx="672465" cy="307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2A5289E" w14:textId="73ACB469" w:rsidR="00355364" w:rsidRPr="00CD799C" w:rsidRDefault="00355364" w:rsidP="00CD799C">
                              <w:pPr>
                                <w:jc w:val="center"/>
                                <w:rPr>
                                  <w:color w:val="000000" w:themeColor="text1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 w14:cap="flat" w14:cmpd="sng" w14:algn="ctr">
                                    <w14:solidFill>
                                      <w14:srgbClr w14:val="FF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CD799C">
                                <w:rPr>
                                  <w:color w:val="000000" w:themeColor="text1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 w14:cap="flat" w14:cmpd="sng" w14:algn="ctr">
                                    <w14:solidFill>
                                      <w14:srgbClr w14:val="FF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UPTALE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7303C7" id="Groupe 65" o:spid="_x0000_s1032" style="position:absolute;margin-left:376.3pt;margin-top:4.95pt;width:77pt;height:101.2pt;z-index:252575232" coordsize="9779,128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">
                <v:shape id="Image 479" o:spid="_x0000_s1033" type="#_x0000_t75" style="position:absolute;width:9779;height:97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RUqXEAAAA3AAAAA8AAABkcnMvZG93bnJldi54bWxEj91qAjEUhO8LvkM4gnc16yKtrkYRQVDo&#10;Ras+wDE5+4Obk3UTd7dv3xQKvRxm5htmvR1sLTpqfeVYwWyagCDWzlRcKLheDq8LED4gG6wdk4Jv&#10;8rDdjF7WmBnX8xd151CICGGfoYIyhCaT0uuSLPqpa4ijl7vWYoiyLaRpsY9wW8s0Sd6kxYrjQokN&#10;7UvS9/PTKji54Uppp49O95/79PGR3w4hV2oyHnYrEIGG8B/+ax+Ngvn7En7PxCMgN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bRUqXEAAAA3AAAAA8AAAAAAAAAAAAAAAAA&#10;nwIAAGRycy9kb3ducmV2LnhtbFBLBQYAAAAABAAEAPcAAACQAwAAAAA=&#10;">
                  <v:imagedata r:id="rId23" o:title="RABC VR "/>
                  <v:path arrowok="t"/>
                </v:shape>
                <v:rect id="Rectangle 510" o:spid="_x0000_s1034" style="position:absolute;left:1079;top:9779;width:6725;height:3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gfZ8AA&#10;AADcAAAADwAAAGRycy9kb3ducmV2LnhtbERPTYvCMBC9L/gfwgh726YuKlKNUmRX1qNWEG9jM7bV&#10;ZlKabK3/3hwEj4/3vVj1phYdta6yrGAUxSCIc6srLhQcst+vGQjnkTXWlknBgxysloOPBSba3nlH&#10;3d4XIoSwS1BB6X2TSOnykgy6yDbEgbvY1qAPsC2kbvEewk0tv+N4Kg1WHBpKbGhdUn7b/xsF7txt&#10;s0eTHq8nl5/THzbZeLtR6nPYp3MQnnr/Fr/cf1rBZBTmhzPhCMjl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AgfZ8AAAADcAAAADwAAAAAAAAAAAAAAAACYAgAAZHJzL2Rvd25y&#10;ZXYueG1sUEsFBgAAAAAEAAQA9QAAAIUDAAAAAA==&#10;" filled="f" stroked="f" strokeweight="2pt">
                  <v:textbox>
                    <w:txbxContent>
                      <w:p w14:paraId="22A5289E" w14:textId="73ACB469" w:rsidR="00355364" w:rsidRPr="00CD799C" w:rsidRDefault="00355364" w:rsidP="00CD799C">
                        <w:pPr>
                          <w:jc w:val="center"/>
                          <w:rPr>
                            <w:color w:val="000000" w:themeColor="text1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 w14:cap="flat" w14:cmpd="sng" w14:algn="ctr">
                              <w14:solidFill>
                                <w14:srgbClr w14:val="FF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 w:rsidRPr="00CD799C">
                          <w:rPr>
                            <w:color w:val="000000" w:themeColor="text1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 w14:cap="flat" w14:cmpd="sng" w14:algn="ctr">
                              <w14:solidFill>
                                <w14:srgbClr w14:val="FF0000"/>
                              </w14:solidFill>
                              <w14:prstDash w14:val="solid"/>
                              <w14:round/>
                            </w14:textOutline>
                          </w:rPr>
                          <w:t>UPTALE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566612DA" w14:textId="0EB0FB30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24EE09A4" w14:textId="656906BC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5AF4A740" w14:textId="334197FE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76C137CF" w14:textId="09345841" w:rsidR="003100ED" w:rsidRDefault="00F82C86" w:rsidP="002A0564">
      <w:pPr>
        <w:tabs>
          <w:tab w:val="center" w:pos="5233"/>
        </w:tabs>
        <w:rPr>
          <w:rFonts w:cstheme="minorHAnsi"/>
          <w:sz w:val="28"/>
          <w:szCs w:val="28"/>
        </w:rPr>
      </w:pP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363264" behindDoc="0" locked="0" layoutInCell="1" allowOverlap="1" wp14:anchorId="76A4BA9B" wp14:editId="1E809B42">
                <wp:simplePos x="0" y="0"/>
                <wp:positionH relativeFrom="column">
                  <wp:posOffset>-137160</wp:posOffset>
                </wp:positionH>
                <wp:positionV relativeFrom="paragraph">
                  <wp:posOffset>141605</wp:posOffset>
                </wp:positionV>
                <wp:extent cx="3147060" cy="4183380"/>
                <wp:effectExtent l="0" t="0" r="15240" b="2667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7060" cy="4183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BC56D1" w14:textId="5D3EF671" w:rsidR="00355364" w:rsidRPr="00132632" w:rsidRDefault="00355364" w:rsidP="00132632">
                            <w:r>
                              <w:rPr>
                                <w:u w:val="single"/>
                              </w:rPr>
                              <w:t>Séance 02</w:t>
                            </w:r>
                            <w:r w:rsidRPr="00132632">
                              <w:t xml:space="preserve"> : Introduction à l'hygiène et à la méthode RABC (2h)</w:t>
                            </w:r>
                          </w:p>
                          <w:p w14:paraId="465B3ED5" w14:textId="77777777" w:rsidR="00355364" w:rsidRPr="00132632" w:rsidRDefault="00355364" w:rsidP="00132632"/>
                          <w:p w14:paraId="35863FFB" w14:textId="77777777" w:rsidR="00355364" w:rsidRPr="00132632" w:rsidRDefault="00355364" w:rsidP="00132632">
                            <w:pPr>
                              <w:pStyle w:val="Paragraphedeliste"/>
                              <w:numPr>
                                <w:ilvl w:val="0"/>
                                <w:numId w:val="29"/>
                              </w:numPr>
                            </w:pPr>
                            <w:r w:rsidRPr="00132632">
                              <w:t>Diviser la classe en groupes de 4 à 5 élèves.</w:t>
                            </w:r>
                          </w:p>
                          <w:p w14:paraId="7A514869" w14:textId="77777777" w:rsidR="00355364" w:rsidRPr="00132632" w:rsidRDefault="00355364" w:rsidP="00132632"/>
                          <w:p w14:paraId="1B53E83F" w14:textId="37F0F738" w:rsidR="00355364" w:rsidRPr="00132632" w:rsidRDefault="00355364" w:rsidP="00CD799C">
                            <w:pPr>
                              <w:pStyle w:val="Paragraphedeliste"/>
                              <w:numPr>
                                <w:ilvl w:val="0"/>
                                <w:numId w:val="29"/>
                              </w:numPr>
                            </w:pPr>
                            <w:r w:rsidRPr="00132632">
                              <w:t>Attribuer à chaque groupe un rôle spécifique dans le processus de blanchisserie (collecte, tri, lava</w:t>
                            </w:r>
                            <w:r w:rsidRPr="00CD799C">
                              <w:rPr>
                                <w:rFonts w:ascii="Times New Roman" w:eastAsia="Times New Roman" w:hAnsi="Times New Roman" w:cs="Times New Roman"/>
                                <w:snapToGrid w:val="0"/>
                                <w:color w:val="000000"/>
                                <w:w w:val="0"/>
                                <w:sz w:val="0"/>
                                <w:szCs w:val="0"/>
                                <w:u w:color="000000"/>
                                <w:bdr w:val="none" w:sz="0" w:space="0" w:color="000000"/>
                                <w:shd w:val="clear" w:color="000000" w:fill="000000"/>
                                <w:lang w:val="x-none" w:eastAsia="x-none" w:bidi="x-none"/>
                              </w:rPr>
                              <w:t xml:space="preserve"> </w:t>
                            </w:r>
                            <w:proofErr w:type="spellStart"/>
                            <w:r w:rsidRPr="00132632">
                              <w:t>ge</w:t>
                            </w:r>
                            <w:proofErr w:type="spellEnd"/>
                            <w:r w:rsidRPr="00132632">
                              <w:t>, séchage/repassage, expédition).</w:t>
                            </w:r>
                          </w:p>
                          <w:p w14:paraId="7D01755A" w14:textId="77777777" w:rsidR="00355364" w:rsidRPr="00132632" w:rsidRDefault="00355364" w:rsidP="00132632"/>
                          <w:p w14:paraId="3BFFEDF0" w14:textId="0D664C8C" w:rsidR="00355364" w:rsidRDefault="00355364" w:rsidP="00132632">
                            <w:pPr>
                              <w:pStyle w:val="Paragraphedeliste"/>
                              <w:numPr>
                                <w:ilvl w:val="0"/>
                                <w:numId w:val="29"/>
                              </w:numPr>
                            </w:pPr>
                            <w:r w:rsidRPr="00132632">
                              <w:t xml:space="preserve">Confronter chaque groupe à une situation critique liée à l'hygiène dans leur zone de travail respective. </w:t>
                            </w:r>
                          </w:p>
                          <w:p w14:paraId="772D7F34" w14:textId="77777777" w:rsidR="00355364" w:rsidRDefault="00355364" w:rsidP="00ED2658">
                            <w:pPr>
                              <w:pStyle w:val="Paragraphedeliste"/>
                            </w:pPr>
                          </w:p>
                          <w:p w14:paraId="1C0E461A" w14:textId="77777777" w:rsidR="00355364" w:rsidRDefault="00355364" w:rsidP="00ED2658">
                            <w:pPr>
                              <w:pStyle w:val="Paragraphedeliste"/>
                            </w:pPr>
                            <w:r w:rsidRPr="00ED2658">
                              <w:rPr>
                                <w:u w:val="single"/>
                              </w:rPr>
                              <w:t>Les outils utiles</w:t>
                            </w:r>
                            <w:r>
                              <w:t xml:space="preserve"> :</w:t>
                            </w:r>
                          </w:p>
                          <w:p w14:paraId="6AA413BB" w14:textId="77777777" w:rsidR="00355364" w:rsidRDefault="00355364" w:rsidP="00ED2658">
                            <w:pPr>
                              <w:pStyle w:val="Paragraphedeliste"/>
                            </w:pPr>
                            <w:r>
                              <w:t>La tablette, le smartphone ou le casque VR</w:t>
                            </w:r>
                          </w:p>
                          <w:p w14:paraId="3395E74B" w14:textId="77777777" w:rsidR="00355364" w:rsidRDefault="00355364" w:rsidP="00ED2658">
                            <w:pPr>
                              <w:pStyle w:val="Paragraphedeliste"/>
                            </w:pPr>
                            <w:proofErr w:type="gramStart"/>
                            <w:r>
                              <w:t>peuvent</w:t>
                            </w:r>
                            <w:proofErr w:type="gramEnd"/>
                            <w:r>
                              <w:t xml:space="preserve"> être utilisés afin de mieux </w:t>
                            </w:r>
                          </w:p>
                          <w:p w14:paraId="0745BD76" w14:textId="2723BE47" w:rsidR="00355364" w:rsidRPr="00ED2658" w:rsidRDefault="00355364" w:rsidP="00ED2658">
                            <w:pPr>
                              <w:pStyle w:val="Paragraphedeliste"/>
                            </w:pPr>
                            <w:proofErr w:type="gramStart"/>
                            <w:r>
                              <w:t>comprendre</w:t>
                            </w:r>
                            <w:proofErr w:type="gramEnd"/>
                            <w:r>
                              <w:t xml:space="preserve"> la méthode RABC</w:t>
                            </w:r>
                          </w:p>
                          <w:p w14:paraId="2A3B6523" w14:textId="7DBFFB05" w:rsidR="00355364" w:rsidRPr="00580BC9" w:rsidRDefault="00355364" w:rsidP="002471BA">
                            <w:pPr>
                              <w:pStyle w:val="Paragraphedeliste"/>
                              <w:rPr>
                                <w:b/>
                                <w:color w:val="FF0000"/>
                              </w:rPr>
                            </w:pPr>
                            <w:r w:rsidRPr="00580BC9">
                              <w:rPr>
                                <w:b/>
                                <w:color w:val="FF0000"/>
                                <w:u w:val="single"/>
                              </w:rPr>
                              <w:t>Lien de connexion</w:t>
                            </w:r>
                            <w:r w:rsidRPr="00580BC9">
                              <w:rPr>
                                <w:b/>
                                <w:color w:val="FF0000"/>
                              </w:rPr>
                              <w:t> :</w:t>
                            </w:r>
                          </w:p>
                          <w:p w14:paraId="43A3CB6D" w14:textId="77777777" w:rsidR="00355364" w:rsidRPr="00580BC9" w:rsidRDefault="00355364" w:rsidP="002471BA">
                            <w:pPr>
                              <w:pStyle w:val="Paragraphedeliste"/>
                              <w:rPr>
                                <w:b/>
                                <w:color w:val="FF0000"/>
                              </w:rPr>
                            </w:pPr>
                            <w:r w:rsidRPr="00580BC9">
                              <w:rPr>
                                <w:b/>
                                <w:color w:val="FF0000"/>
                              </w:rPr>
                              <w:t>https://my.uptale.io/experience/LaunchPage?id=a7Gm6Fu9l0mR0mUoVlAUUA</w:t>
                            </w:r>
                          </w:p>
                          <w:p w14:paraId="3483A355" w14:textId="2F8C08D3" w:rsidR="00355364" w:rsidRDefault="00355364" w:rsidP="00132632">
                            <w:pPr>
                              <w:pStyle w:val="Paragraphedeliste"/>
                              <w:spacing w:before="72"/>
                              <w:ind w:left="119"/>
                              <w:rPr>
                                <w:rFonts w:ascii="Trebuchet MS"/>
                                <w:b/>
                                <w:color w:val="134E9C"/>
                                <w:w w:val="105"/>
                                <w:sz w:val="30"/>
                              </w:rPr>
                            </w:pPr>
                          </w:p>
                          <w:p w14:paraId="4364CBD0" w14:textId="0CEBD57D" w:rsidR="00355364" w:rsidRDefault="00355364" w:rsidP="00132632">
                            <w:pPr>
                              <w:pStyle w:val="Paragraphedeliste"/>
                              <w:spacing w:before="72"/>
                              <w:ind w:left="119"/>
                              <w:rPr>
                                <w:rFonts w:ascii="Trebuchet MS"/>
                                <w:b/>
                                <w:color w:val="134E9C"/>
                                <w:w w:val="105"/>
                                <w:sz w:val="30"/>
                              </w:rPr>
                            </w:pPr>
                          </w:p>
                          <w:p w14:paraId="4E69D79A" w14:textId="77777777" w:rsidR="00355364" w:rsidRDefault="00355364" w:rsidP="00132632">
                            <w:pPr>
                              <w:pStyle w:val="Paragraphedeliste"/>
                              <w:spacing w:before="72"/>
                              <w:ind w:left="119"/>
                              <w:rPr>
                                <w:rFonts w:ascii="Trebuchet MS"/>
                                <w:b/>
                                <w:color w:val="134E9C"/>
                                <w:w w:val="105"/>
                                <w:sz w:val="30"/>
                              </w:rPr>
                            </w:pPr>
                          </w:p>
                          <w:p w14:paraId="5ADF60AA" w14:textId="4AD0CE83" w:rsidR="00355364" w:rsidRPr="00132632" w:rsidRDefault="00355364" w:rsidP="00132632">
                            <w:pPr>
                              <w:pStyle w:val="Paragraphedeliste"/>
                              <w:spacing w:before="72"/>
                              <w:ind w:left="119"/>
                              <w:rPr>
                                <w:rFonts w:ascii="Trebuchet MS"/>
                                <w:b/>
                                <w:color w:val="134E9C"/>
                                <w:spacing w:val="-2"/>
                                <w:w w:val="105"/>
                                <w:sz w:val="30"/>
                              </w:rPr>
                            </w:pPr>
                            <w:r w:rsidRPr="00132632">
                              <w:rPr>
                                <w:rFonts w:ascii="Trebuchet MS"/>
                                <w:b/>
                                <w:color w:val="134E9C"/>
                                <w:w w:val="105"/>
                                <w:sz w:val="30"/>
                              </w:rPr>
                              <w:t>Mme</w:t>
                            </w:r>
                            <w:r w:rsidRPr="00132632">
                              <w:rPr>
                                <w:rFonts w:ascii="Trebuchet MS"/>
                                <w:b/>
                                <w:color w:val="134E9C"/>
                                <w:spacing w:val="-26"/>
                                <w:w w:val="105"/>
                                <w:sz w:val="30"/>
                              </w:rPr>
                              <w:t xml:space="preserve"> </w:t>
                            </w:r>
                            <w:r w:rsidRPr="00132632">
                              <w:rPr>
                                <w:rFonts w:ascii="Trebuchet MS"/>
                                <w:b/>
                                <w:color w:val="134E9C"/>
                                <w:spacing w:val="-2"/>
                                <w:w w:val="105"/>
                                <w:sz w:val="30"/>
                              </w:rPr>
                              <w:t>FASNACHT</w:t>
                            </w:r>
                          </w:p>
                          <w:p w14:paraId="2550DD7A" w14:textId="79B9F581" w:rsidR="00355364" w:rsidRDefault="0035536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A4BA9B" id="_x0000_s1035" type="#_x0000_t202" style="position:absolute;margin-left:-10.8pt;margin-top:11.15pt;width:247.8pt;height:329.4pt;z-index:252363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" strokecolor="white [3212]">
                <v:textbox>
                  <w:txbxContent>
                    <w:p w14:paraId="1ABC56D1" w14:textId="5D3EF671" w:rsidR="00355364" w:rsidRPr="00132632" w:rsidRDefault="00355364" w:rsidP="00132632">
                      <w:r>
                        <w:rPr>
                          <w:u w:val="single"/>
                        </w:rPr>
                        <w:t>Séance 02</w:t>
                      </w:r>
                      <w:r w:rsidRPr="00132632">
                        <w:t xml:space="preserve"> : Introduction à l'hygiène et à la méthode RABC (2h)</w:t>
                      </w:r>
                    </w:p>
                    <w:p w14:paraId="465B3ED5" w14:textId="77777777" w:rsidR="00355364" w:rsidRPr="00132632" w:rsidRDefault="00355364" w:rsidP="00132632"/>
                    <w:p w14:paraId="35863FFB" w14:textId="77777777" w:rsidR="00355364" w:rsidRPr="00132632" w:rsidRDefault="00355364" w:rsidP="00132632">
                      <w:pPr>
                        <w:pStyle w:val="Paragraphedeliste"/>
                        <w:numPr>
                          <w:ilvl w:val="0"/>
                          <w:numId w:val="29"/>
                        </w:numPr>
                      </w:pPr>
                      <w:r w:rsidRPr="00132632">
                        <w:t>Diviser la classe en groupes de 4 à 5 élèves.</w:t>
                      </w:r>
                    </w:p>
                    <w:p w14:paraId="7A514869" w14:textId="77777777" w:rsidR="00355364" w:rsidRPr="00132632" w:rsidRDefault="00355364" w:rsidP="00132632"/>
                    <w:p w14:paraId="1B53E83F" w14:textId="37F0F738" w:rsidR="00355364" w:rsidRPr="00132632" w:rsidRDefault="00355364" w:rsidP="00CD799C">
                      <w:pPr>
                        <w:pStyle w:val="Paragraphedeliste"/>
                        <w:numPr>
                          <w:ilvl w:val="0"/>
                          <w:numId w:val="29"/>
                        </w:numPr>
                      </w:pPr>
                      <w:r w:rsidRPr="00132632">
                        <w:t>Attribuer à chaque groupe un rôle spécifique dans le processus de blanchisserie (collecte, tri, lava</w:t>
                      </w:r>
                      <w:r w:rsidRPr="00CD799C">
                        <w:rPr>
                          <w:rFonts w:ascii="Times New Roman" w:eastAsia="Times New Roman" w:hAnsi="Times New Roman" w:cs="Times New Roman"/>
                          <w:snapToGrid w:val="0"/>
                          <w:color w:val="000000"/>
                          <w:w w:val="0"/>
                          <w:sz w:val="0"/>
                          <w:szCs w:val="0"/>
                          <w:u w:color="000000"/>
                          <w:bdr w:val="none" w:sz="0" w:space="0" w:color="000000"/>
                          <w:shd w:val="clear" w:color="000000" w:fill="000000"/>
                          <w:lang w:val="x-none" w:eastAsia="x-none" w:bidi="x-none"/>
                        </w:rPr>
                        <w:t xml:space="preserve"> </w:t>
                      </w:r>
                      <w:proofErr w:type="spellStart"/>
                      <w:r w:rsidRPr="00132632">
                        <w:t>ge</w:t>
                      </w:r>
                      <w:proofErr w:type="spellEnd"/>
                      <w:r w:rsidRPr="00132632">
                        <w:t>, séchage/repassage, expédition).</w:t>
                      </w:r>
                    </w:p>
                    <w:p w14:paraId="7D01755A" w14:textId="77777777" w:rsidR="00355364" w:rsidRPr="00132632" w:rsidRDefault="00355364" w:rsidP="00132632"/>
                    <w:p w14:paraId="3BFFEDF0" w14:textId="0D664C8C" w:rsidR="00355364" w:rsidRDefault="00355364" w:rsidP="00132632">
                      <w:pPr>
                        <w:pStyle w:val="Paragraphedeliste"/>
                        <w:numPr>
                          <w:ilvl w:val="0"/>
                          <w:numId w:val="29"/>
                        </w:numPr>
                      </w:pPr>
                      <w:r w:rsidRPr="00132632">
                        <w:t xml:space="preserve">Confronter chaque groupe à une situation critique liée à l'hygiène dans leur zone de travail respective. </w:t>
                      </w:r>
                    </w:p>
                    <w:p w14:paraId="772D7F34" w14:textId="77777777" w:rsidR="00355364" w:rsidRDefault="00355364" w:rsidP="00ED2658">
                      <w:pPr>
                        <w:pStyle w:val="Paragraphedeliste"/>
                      </w:pPr>
                    </w:p>
                    <w:p w14:paraId="1C0E461A" w14:textId="77777777" w:rsidR="00355364" w:rsidRDefault="00355364" w:rsidP="00ED2658">
                      <w:pPr>
                        <w:pStyle w:val="Paragraphedeliste"/>
                      </w:pPr>
                      <w:r w:rsidRPr="00ED2658">
                        <w:rPr>
                          <w:u w:val="single"/>
                        </w:rPr>
                        <w:t>Les outils utiles</w:t>
                      </w:r>
                      <w:r>
                        <w:t xml:space="preserve"> :</w:t>
                      </w:r>
                    </w:p>
                    <w:p w14:paraId="6AA413BB" w14:textId="77777777" w:rsidR="00355364" w:rsidRDefault="00355364" w:rsidP="00ED2658">
                      <w:pPr>
                        <w:pStyle w:val="Paragraphedeliste"/>
                      </w:pPr>
                      <w:r>
                        <w:t>La tablette, le smartphone ou le casque VR</w:t>
                      </w:r>
                    </w:p>
                    <w:p w14:paraId="3395E74B" w14:textId="77777777" w:rsidR="00355364" w:rsidRDefault="00355364" w:rsidP="00ED2658">
                      <w:pPr>
                        <w:pStyle w:val="Paragraphedeliste"/>
                      </w:pPr>
                      <w:proofErr w:type="gramStart"/>
                      <w:r>
                        <w:t>peuvent</w:t>
                      </w:r>
                      <w:proofErr w:type="gramEnd"/>
                      <w:r>
                        <w:t xml:space="preserve"> être utilisés afin de mieux </w:t>
                      </w:r>
                    </w:p>
                    <w:p w14:paraId="0745BD76" w14:textId="2723BE47" w:rsidR="00355364" w:rsidRPr="00ED2658" w:rsidRDefault="00355364" w:rsidP="00ED2658">
                      <w:pPr>
                        <w:pStyle w:val="Paragraphedeliste"/>
                      </w:pPr>
                      <w:proofErr w:type="gramStart"/>
                      <w:r>
                        <w:t>comprendre</w:t>
                      </w:r>
                      <w:proofErr w:type="gramEnd"/>
                      <w:r>
                        <w:t xml:space="preserve"> la méthode RABC</w:t>
                      </w:r>
                    </w:p>
                    <w:p w14:paraId="2A3B6523" w14:textId="7DBFFB05" w:rsidR="00355364" w:rsidRPr="00580BC9" w:rsidRDefault="00355364" w:rsidP="002471BA">
                      <w:pPr>
                        <w:pStyle w:val="Paragraphedeliste"/>
                        <w:rPr>
                          <w:b/>
                          <w:color w:val="FF0000"/>
                        </w:rPr>
                      </w:pPr>
                      <w:r w:rsidRPr="00580BC9">
                        <w:rPr>
                          <w:b/>
                          <w:color w:val="FF0000"/>
                          <w:u w:val="single"/>
                        </w:rPr>
                        <w:t>Lien de connexion</w:t>
                      </w:r>
                      <w:r w:rsidRPr="00580BC9">
                        <w:rPr>
                          <w:b/>
                          <w:color w:val="FF0000"/>
                        </w:rPr>
                        <w:t> :</w:t>
                      </w:r>
                    </w:p>
                    <w:p w14:paraId="43A3CB6D" w14:textId="77777777" w:rsidR="00355364" w:rsidRPr="00580BC9" w:rsidRDefault="00355364" w:rsidP="002471BA">
                      <w:pPr>
                        <w:pStyle w:val="Paragraphedeliste"/>
                        <w:rPr>
                          <w:b/>
                          <w:color w:val="FF0000"/>
                        </w:rPr>
                      </w:pPr>
                      <w:r w:rsidRPr="00580BC9">
                        <w:rPr>
                          <w:b/>
                          <w:color w:val="FF0000"/>
                        </w:rPr>
                        <w:t>https://my.uptale.io/experience/LaunchPage?id=a7Gm6Fu9l0mR0mUoVlAUUA</w:t>
                      </w:r>
                    </w:p>
                    <w:p w14:paraId="3483A355" w14:textId="2F8C08D3" w:rsidR="00355364" w:rsidRDefault="00355364" w:rsidP="00132632">
                      <w:pPr>
                        <w:pStyle w:val="Paragraphedeliste"/>
                        <w:spacing w:before="72"/>
                        <w:ind w:left="119"/>
                        <w:rPr>
                          <w:rFonts w:ascii="Trebuchet MS"/>
                          <w:b/>
                          <w:color w:val="134E9C"/>
                          <w:w w:val="105"/>
                          <w:sz w:val="30"/>
                        </w:rPr>
                      </w:pPr>
                    </w:p>
                    <w:p w14:paraId="4364CBD0" w14:textId="0CEBD57D" w:rsidR="00355364" w:rsidRDefault="00355364" w:rsidP="00132632">
                      <w:pPr>
                        <w:pStyle w:val="Paragraphedeliste"/>
                        <w:spacing w:before="72"/>
                        <w:ind w:left="119"/>
                        <w:rPr>
                          <w:rFonts w:ascii="Trebuchet MS"/>
                          <w:b/>
                          <w:color w:val="134E9C"/>
                          <w:w w:val="105"/>
                          <w:sz w:val="30"/>
                        </w:rPr>
                      </w:pPr>
                    </w:p>
                    <w:p w14:paraId="4E69D79A" w14:textId="77777777" w:rsidR="00355364" w:rsidRDefault="00355364" w:rsidP="00132632">
                      <w:pPr>
                        <w:pStyle w:val="Paragraphedeliste"/>
                        <w:spacing w:before="72"/>
                        <w:ind w:left="119"/>
                        <w:rPr>
                          <w:rFonts w:ascii="Trebuchet MS"/>
                          <w:b/>
                          <w:color w:val="134E9C"/>
                          <w:w w:val="105"/>
                          <w:sz w:val="30"/>
                        </w:rPr>
                      </w:pPr>
                    </w:p>
                    <w:p w14:paraId="5ADF60AA" w14:textId="4AD0CE83" w:rsidR="00355364" w:rsidRPr="00132632" w:rsidRDefault="00355364" w:rsidP="00132632">
                      <w:pPr>
                        <w:pStyle w:val="Paragraphedeliste"/>
                        <w:spacing w:before="72"/>
                        <w:ind w:left="119"/>
                        <w:rPr>
                          <w:rFonts w:ascii="Trebuchet MS"/>
                          <w:b/>
                          <w:color w:val="134E9C"/>
                          <w:spacing w:val="-2"/>
                          <w:w w:val="105"/>
                          <w:sz w:val="30"/>
                        </w:rPr>
                      </w:pPr>
                      <w:r w:rsidRPr="00132632">
                        <w:rPr>
                          <w:rFonts w:ascii="Trebuchet MS"/>
                          <w:b/>
                          <w:color w:val="134E9C"/>
                          <w:w w:val="105"/>
                          <w:sz w:val="30"/>
                        </w:rPr>
                        <w:t>Mme</w:t>
                      </w:r>
                      <w:r w:rsidRPr="00132632">
                        <w:rPr>
                          <w:rFonts w:ascii="Trebuchet MS"/>
                          <w:b/>
                          <w:color w:val="134E9C"/>
                          <w:spacing w:val="-26"/>
                          <w:w w:val="105"/>
                          <w:sz w:val="30"/>
                        </w:rPr>
                        <w:t xml:space="preserve"> </w:t>
                      </w:r>
                      <w:r w:rsidRPr="00132632">
                        <w:rPr>
                          <w:rFonts w:ascii="Trebuchet MS"/>
                          <w:b/>
                          <w:color w:val="134E9C"/>
                          <w:spacing w:val="-2"/>
                          <w:w w:val="105"/>
                          <w:sz w:val="30"/>
                        </w:rPr>
                        <w:t>FASNACHT</w:t>
                      </w:r>
                    </w:p>
                    <w:p w14:paraId="2550DD7A" w14:textId="79B9F581" w:rsidR="00355364" w:rsidRDefault="00355364"/>
                  </w:txbxContent>
                </v:textbox>
              </v:shape>
            </w:pict>
          </mc:Fallback>
        </mc:AlternateContent>
      </w:r>
      <w:r w:rsidR="00132632">
        <w:rPr>
          <w:noProof/>
          <w:lang w:eastAsia="fr-FR"/>
        </w:rPr>
        <w:drawing>
          <wp:anchor distT="0" distB="0" distL="114300" distR="114300" simplePos="0" relativeHeight="252365312" behindDoc="0" locked="0" layoutInCell="1" allowOverlap="1" wp14:anchorId="1CBE3A66" wp14:editId="185E1D7C">
            <wp:simplePos x="0" y="0"/>
            <wp:positionH relativeFrom="column">
              <wp:posOffset>2400300</wp:posOffset>
            </wp:positionH>
            <wp:positionV relativeFrom="paragraph">
              <wp:posOffset>225425</wp:posOffset>
            </wp:positionV>
            <wp:extent cx="4389755" cy="4475480"/>
            <wp:effectExtent l="0" t="0" r="86995" b="96520"/>
            <wp:wrapNone/>
            <wp:docPr id="464" name="Image 4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9755" cy="447548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14:paraId="6D87002D" w14:textId="58B00782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6F1EA17A" w14:textId="3D38BAC1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0525AB27" w14:textId="2379930B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1123A4F4" w14:textId="14B8DCF0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1F7BD772" w14:textId="3FC44880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6D04E9BB" w14:textId="4E664963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7087A969" w14:textId="162F0DE5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1F7B125D" w14:textId="2F592071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4F7C3EF1" w14:textId="359843BA" w:rsidR="003100ED" w:rsidRDefault="00ED2658" w:rsidP="002A0564">
      <w:pPr>
        <w:tabs>
          <w:tab w:val="center" w:pos="5233"/>
        </w:tabs>
        <w:rPr>
          <w:rFonts w:cstheme="minorHAnsi"/>
          <w:sz w:val="28"/>
          <w:szCs w:val="28"/>
        </w:rPr>
      </w:pPr>
      <w:r w:rsidRPr="00ED755F"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anchor distT="0" distB="0" distL="114300" distR="114300" simplePos="0" relativeHeight="252562944" behindDoc="0" locked="0" layoutInCell="1" allowOverlap="1" wp14:anchorId="2ADF11B9" wp14:editId="14E453BC">
            <wp:simplePos x="0" y="0"/>
            <wp:positionH relativeFrom="column">
              <wp:posOffset>3009265</wp:posOffset>
            </wp:positionH>
            <wp:positionV relativeFrom="paragraph">
              <wp:posOffset>113030</wp:posOffset>
            </wp:positionV>
            <wp:extent cx="2339340" cy="2339340"/>
            <wp:effectExtent l="0" t="0" r="0" b="99060"/>
            <wp:wrapNone/>
            <wp:docPr id="466" name="Image 466" descr="D:\Mes projets 360\02 RABC\Personnages\personnage casqu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Mes projets 360\02 RABC\Personnages\personnage casque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87967D" w14:textId="212002D2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28A52BAD" w14:textId="5435DCCC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638965D6" w14:textId="22C12C18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2914A25A" w14:textId="38FCDE01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17A527D8" w14:textId="269C1FFF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35F65872" w14:textId="688E31FD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46ABD220" w14:textId="1979569E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760ACF3C" w14:textId="04B5F394" w:rsidR="00E15783" w:rsidRPr="00972240" w:rsidRDefault="00C7332C" w:rsidP="002A0564">
      <w:pPr>
        <w:tabs>
          <w:tab w:val="center" w:pos="5233"/>
        </w:tabs>
        <w:rPr>
          <w:rFonts w:cstheme="minorHAnsi"/>
          <w:sz w:val="28"/>
          <w:szCs w:val="28"/>
        </w:rPr>
      </w:pPr>
      <w:r>
        <w:rPr>
          <w:noProof/>
          <w:lang w:eastAsia="fr-FR"/>
        </w:rPr>
        <w:lastRenderedPageBreak/>
        <w:drawing>
          <wp:anchor distT="0" distB="0" distL="114300" distR="114300" simplePos="0" relativeHeight="252422656" behindDoc="0" locked="0" layoutInCell="1" allowOverlap="1" wp14:anchorId="0E9B6656" wp14:editId="166D171C">
            <wp:simplePos x="0" y="0"/>
            <wp:positionH relativeFrom="column">
              <wp:posOffset>5020981</wp:posOffset>
            </wp:positionH>
            <wp:positionV relativeFrom="paragraph">
              <wp:posOffset>-114264</wp:posOffset>
            </wp:positionV>
            <wp:extent cx="1671318" cy="1863089"/>
            <wp:effectExtent l="0" t="38735" r="100330" b="0"/>
            <wp:wrapNone/>
            <wp:docPr id="50" name="Imag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671318" cy="1863089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5783" w:rsidRPr="00972240">
        <w:rPr>
          <w:rFonts w:cstheme="minorHAnsi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568640" behindDoc="0" locked="0" layoutInCell="1" allowOverlap="1" wp14:anchorId="68C43144" wp14:editId="721C4F68">
                <wp:simplePos x="0" y="0"/>
                <wp:positionH relativeFrom="column">
                  <wp:posOffset>-15767</wp:posOffset>
                </wp:positionH>
                <wp:positionV relativeFrom="paragraph">
                  <wp:posOffset>143548</wp:posOffset>
                </wp:positionV>
                <wp:extent cx="4765691" cy="845820"/>
                <wp:effectExtent l="0" t="0" r="0" b="0"/>
                <wp:wrapNone/>
                <wp:docPr id="86" name="Text Box 2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65691" cy="8458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 cmpd="thinThick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8EA499" w14:textId="77777777" w:rsidR="00355364" w:rsidRPr="006322CF" w:rsidRDefault="00355364" w:rsidP="00E1578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6322CF">
                              <w:rPr>
                                <w:sz w:val="28"/>
                                <w:szCs w:val="28"/>
                              </w:rPr>
                              <w:t>Nom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 : ……………………………….</w:t>
                            </w:r>
                          </w:p>
                          <w:p w14:paraId="594D86CE" w14:textId="1D80950D" w:rsidR="00355364" w:rsidRPr="006322CF" w:rsidRDefault="00355364" w:rsidP="00E1578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6322CF">
                              <w:rPr>
                                <w:sz w:val="28"/>
                                <w:szCs w:val="28"/>
                              </w:rPr>
                              <w:t>Prénom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 : ………………………….                         Date : ……/……/…...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C43144" id="Text Box 2598" o:spid="_x0000_s1036" type="#_x0000_t202" style="position:absolute;margin-left:-1.25pt;margin-top:11.3pt;width:375.25pt;height:66.6pt;z-index:25156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" stroked="f" strokeweight="4.5pt">
                <v:stroke linestyle="thinThick"/>
                <v:textbox>
                  <w:txbxContent>
                    <w:p w14:paraId="768EA499" w14:textId="77777777" w:rsidR="00355364" w:rsidRPr="006322CF" w:rsidRDefault="00355364" w:rsidP="00E15783">
                      <w:pPr>
                        <w:rPr>
                          <w:sz w:val="28"/>
                          <w:szCs w:val="28"/>
                        </w:rPr>
                      </w:pPr>
                      <w:r w:rsidRPr="006322CF">
                        <w:rPr>
                          <w:sz w:val="28"/>
                          <w:szCs w:val="28"/>
                        </w:rPr>
                        <w:t>Nom</w:t>
                      </w:r>
                      <w:r>
                        <w:rPr>
                          <w:sz w:val="28"/>
                          <w:szCs w:val="28"/>
                        </w:rPr>
                        <w:t> : ……………………………….</w:t>
                      </w:r>
                    </w:p>
                    <w:p w14:paraId="594D86CE" w14:textId="1D80950D" w:rsidR="00355364" w:rsidRPr="006322CF" w:rsidRDefault="00355364" w:rsidP="00E15783">
                      <w:pPr>
                        <w:rPr>
                          <w:sz w:val="28"/>
                          <w:szCs w:val="28"/>
                        </w:rPr>
                      </w:pPr>
                      <w:r w:rsidRPr="006322CF">
                        <w:rPr>
                          <w:sz w:val="28"/>
                          <w:szCs w:val="28"/>
                        </w:rPr>
                        <w:t>Prénom</w:t>
                      </w:r>
                      <w:r>
                        <w:rPr>
                          <w:sz w:val="28"/>
                          <w:szCs w:val="28"/>
                        </w:rPr>
                        <w:t> : ………………………….                         Date : ……/……/…...</w:t>
                      </w:r>
                    </w:p>
                  </w:txbxContent>
                </v:textbox>
              </v:shape>
            </w:pict>
          </mc:Fallback>
        </mc:AlternateContent>
      </w:r>
    </w:p>
    <w:p w14:paraId="17BD28FC" w14:textId="7B47D570" w:rsidR="00E15783" w:rsidRPr="00972240" w:rsidRDefault="00C7332C" w:rsidP="00E15783">
      <w:pPr>
        <w:rPr>
          <w:rFonts w:cstheme="minorHAnsi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2420608" behindDoc="0" locked="0" layoutInCell="1" allowOverlap="1" wp14:anchorId="7EDFEB12" wp14:editId="431F3880">
            <wp:simplePos x="0" y="0"/>
            <wp:positionH relativeFrom="column">
              <wp:posOffset>4458335</wp:posOffset>
            </wp:positionH>
            <wp:positionV relativeFrom="paragraph">
              <wp:posOffset>220345</wp:posOffset>
            </wp:positionV>
            <wp:extent cx="1562100" cy="1363980"/>
            <wp:effectExtent l="0" t="0" r="0" b="0"/>
            <wp:wrapNone/>
            <wp:docPr id="49" name="Image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363980"/>
                    </a:xfrm>
                    <a:prstGeom prst="rect">
                      <a:avLst/>
                    </a:prstGeom>
                    <a:effectLst>
                      <a:outerShdw blurRad="50800" dist="38100" algn="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DA0C82" w14:textId="3EE95F68" w:rsidR="00E15783" w:rsidRPr="00972240" w:rsidRDefault="00E15783" w:rsidP="00E15783">
      <w:pPr>
        <w:rPr>
          <w:rFonts w:cstheme="minorHAnsi"/>
          <w:sz w:val="28"/>
          <w:szCs w:val="28"/>
        </w:rPr>
      </w:pPr>
      <w:r w:rsidRPr="00972240">
        <w:rPr>
          <w:rFonts w:cstheme="minorHAnsi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595264" behindDoc="0" locked="0" layoutInCell="1" allowOverlap="1" wp14:anchorId="7F4D6CF4" wp14:editId="1FC759BF">
                <wp:simplePos x="0" y="0"/>
                <wp:positionH relativeFrom="margin">
                  <wp:posOffset>0</wp:posOffset>
                </wp:positionH>
                <wp:positionV relativeFrom="paragraph">
                  <wp:posOffset>266065</wp:posOffset>
                </wp:positionV>
                <wp:extent cx="792480" cy="254635"/>
                <wp:effectExtent l="0" t="0" r="7620" b="0"/>
                <wp:wrapNone/>
                <wp:docPr id="89" name="Zone de texte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2480" cy="25463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D8D2A2D" w14:textId="7D370B23" w:rsidR="00355364" w:rsidRPr="00A349CD" w:rsidRDefault="00355364" w:rsidP="00E15783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T MET 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4D6CF4" id="Zone de texte 89" o:spid="_x0000_s1037" type="#_x0000_t202" style="position:absolute;margin-left:0;margin-top:20.95pt;width:62.4pt;height:20.05pt;z-index:251595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" fillcolor="#92cddc [1944]" stroked="f" strokeweight=".5pt">
                <v:textbox>
                  <w:txbxContent>
                    <w:p w14:paraId="2D8D2A2D" w14:textId="7D370B23" w:rsidR="00355364" w:rsidRPr="00A349CD" w:rsidRDefault="00355364" w:rsidP="00E15783">
                      <w:pPr>
                        <w:jc w:val="center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T MET 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bookmarkStart w:id="0" w:name="_GoBack"/>
    <w:bookmarkEnd w:id="0"/>
    <w:p w14:paraId="1E1EC393" w14:textId="4C0B8202" w:rsidR="00E15783" w:rsidRPr="00972240" w:rsidRDefault="002F7836" w:rsidP="00E15783">
      <w:pPr>
        <w:rPr>
          <w:rFonts w:cstheme="minorHAnsi"/>
          <w:sz w:val="28"/>
          <w:szCs w:val="28"/>
        </w:rPr>
      </w:pPr>
      <w:r w:rsidRPr="00972240">
        <w:rPr>
          <w:rFonts w:cstheme="minorHAnsi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586048" behindDoc="0" locked="0" layoutInCell="1" allowOverlap="1" wp14:anchorId="52DEE5C2" wp14:editId="3DCAC6A9">
                <wp:simplePos x="0" y="0"/>
                <wp:positionH relativeFrom="margin">
                  <wp:posOffset>10391</wp:posOffset>
                </wp:positionH>
                <wp:positionV relativeFrom="paragraph">
                  <wp:posOffset>30884</wp:posOffset>
                </wp:positionV>
                <wp:extent cx="4488873" cy="696191"/>
                <wp:effectExtent l="0" t="0" r="6985" b="8890"/>
                <wp:wrapNone/>
                <wp:docPr id="84" name="Zone de texte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8873" cy="696191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75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6067DEB" w14:textId="13EDF7F0" w:rsidR="00355364" w:rsidRPr="00430812" w:rsidRDefault="00355364" w:rsidP="00E15783">
                            <w:pPr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Mettre en œuvre la méthode RABC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DEE5C2" id="Zone de texte 84" o:spid="_x0000_s1038" type="#_x0000_t202" style="position:absolute;margin-left:.8pt;margin-top:2.45pt;width:353.45pt;height:54.8pt;z-index:251586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" fillcolor="#31849b [2408]" stroked="f" strokeweight=".5pt">
                <v:textbox>
                  <w:txbxContent>
                    <w:p w14:paraId="36067DEB" w14:textId="13EDF7F0" w:rsidR="00355364" w:rsidRPr="00430812" w:rsidRDefault="00355364" w:rsidP="00E15783">
                      <w:pPr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color w:val="FFFFFF" w:themeColor="background1"/>
                          <w:sz w:val="40"/>
                          <w:szCs w:val="40"/>
                        </w:rPr>
                        <w:t xml:space="preserve">Mettre en œuvre la méthode RABC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A7120" w:rsidRPr="00972240">
        <w:rPr>
          <w:rFonts w:cstheme="minorHAnsi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22E5E26C" wp14:editId="273405CE">
                <wp:simplePos x="0" y="0"/>
                <wp:positionH relativeFrom="margin">
                  <wp:posOffset>884251</wp:posOffset>
                </wp:positionH>
                <wp:positionV relativeFrom="paragraph">
                  <wp:posOffset>21590</wp:posOffset>
                </wp:positionV>
                <wp:extent cx="982980" cy="254635"/>
                <wp:effectExtent l="0" t="0" r="7620" b="0"/>
                <wp:wrapNone/>
                <wp:docPr id="85" name="Zone de text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2980" cy="25463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B0D5B73" w14:textId="567F843B" w:rsidR="00355364" w:rsidRPr="00A349CD" w:rsidRDefault="00355364" w:rsidP="00E15783">
                            <w:pPr>
                              <w:spacing w:before="60"/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2</w:t>
                            </w:r>
                            <w:r w:rsidRPr="00C461AC">
                              <w:rPr>
                                <w:b/>
                                <w:bCs/>
                                <w:color w:val="FFFFFF" w:themeColor="background1"/>
                                <w:vertAlign w:val="superscript"/>
                              </w:rPr>
                              <w:t>ème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 xml:space="preserve">   semestre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E5E26C" id="Zone de texte 85" o:spid="_x0000_s1039" type="#_x0000_t202" style="position:absolute;margin-left:69.65pt;margin-top:1.7pt;width:77.4pt;height:20.05pt;z-index:251623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" fillcolor="#92cddc [1944]" stroked="f" strokeweight=".5pt">
                <v:textbox inset="0,0,0,0">
                  <w:txbxContent>
                    <w:p w14:paraId="2B0D5B73" w14:textId="567F843B" w:rsidR="00355364" w:rsidRPr="00A349CD" w:rsidRDefault="00355364" w:rsidP="00E15783">
                      <w:pPr>
                        <w:spacing w:before="60"/>
                        <w:jc w:val="center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2</w:t>
                      </w:r>
                      <w:r w:rsidRPr="00C461AC">
                        <w:rPr>
                          <w:b/>
                          <w:bCs/>
                          <w:color w:val="FFFFFF" w:themeColor="background1"/>
                          <w:vertAlign w:val="superscript"/>
                        </w:rPr>
                        <w:t>ème</w:t>
                      </w:r>
                      <w:r>
                        <w:rPr>
                          <w:b/>
                          <w:bCs/>
                          <w:color w:val="FFFFFF" w:themeColor="background1"/>
                        </w:rPr>
                        <w:t xml:space="preserve">   semestre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A7120" w:rsidRPr="00972240">
        <w:rPr>
          <w:rFonts w:cstheme="minorHAnsi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04480" behindDoc="0" locked="0" layoutInCell="1" allowOverlap="1" wp14:anchorId="4E54851D" wp14:editId="11CF8376">
                <wp:simplePos x="0" y="0"/>
                <wp:positionH relativeFrom="margin">
                  <wp:posOffset>1943431</wp:posOffset>
                </wp:positionH>
                <wp:positionV relativeFrom="paragraph">
                  <wp:posOffset>19050</wp:posOffset>
                </wp:positionV>
                <wp:extent cx="982980" cy="254635"/>
                <wp:effectExtent l="0" t="0" r="7620" b="0"/>
                <wp:wrapNone/>
                <wp:docPr id="287" name="Zone de texte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2980" cy="25463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54FE85B" w14:textId="1D51B11B" w:rsidR="00355364" w:rsidRPr="00A349CD" w:rsidRDefault="00355364" w:rsidP="00E15783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Durée : 2H00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54851D" id="Zone de texte 287" o:spid="_x0000_s1040" type="#_x0000_t202" style="position:absolute;margin-left:153.05pt;margin-top:1.5pt;width:77.4pt;height:20.05pt;z-index:251604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" fillcolor="#92cddc [1944]" stroked="f" strokeweight=".5pt">
                <v:textbox>
                  <w:txbxContent>
                    <w:p w14:paraId="154FE85B" w14:textId="1D51B11B" w:rsidR="00355364" w:rsidRPr="00A349CD" w:rsidRDefault="00355364" w:rsidP="00E15783">
                      <w:pPr>
                        <w:jc w:val="center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Durée : 2H00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D41AAE8" w14:textId="0A8FAE12" w:rsidR="00E15783" w:rsidRPr="00972240" w:rsidRDefault="00E15783" w:rsidP="00E15783">
      <w:pPr>
        <w:spacing w:line="240" w:lineRule="auto"/>
        <w:rPr>
          <w:rFonts w:cstheme="minorHAnsi"/>
          <w:sz w:val="28"/>
          <w:szCs w:val="28"/>
        </w:rPr>
      </w:pPr>
    </w:p>
    <w:p w14:paraId="7B464B36" w14:textId="30FF3F8A" w:rsidR="00E15783" w:rsidRPr="00972240" w:rsidRDefault="00E15783" w:rsidP="00E15783">
      <w:pPr>
        <w:spacing w:line="240" w:lineRule="auto"/>
        <w:rPr>
          <w:rFonts w:cstheme="minorHAnsi"/>
          <w:sz w:val="28"/>
          <w:szCs w:val="28"/>
        </w:rPr>
      </w:pPr>
    </w:p>
    <w:p w14:paraId="52C05B04" w14:textId="6D2171B7" w:rsidR="00E15783" w:rsidRPr="00972240" w:rsidRDefault="00E15783" w:rsidP="00E15783">
      <w:pPr>
        <w:tabs>
          <w:tab w:val="left" w:pos="7241"/>
        </w:tabs>
        <w:spacing w:line="240" w:lineRule="auto"/>
        <w:rPr>
          <w:rFonts w:cstheme="minorHAnsi"/>
          <w:sz w:val="28"/>
          <w:szCs w:val="28"/>
          <w:u w:val="single"/>
        </w:rPr>
      </w:pPr>
    </w:p>
    <w:p w14:paraId="0523F479" w14:textId="389DCB87" w:rsidR="002A0564" w:rsidRPr="00594C95" w:rsidRDefault="002A0564" w:rsidP="0072122B">
      <w:pPr>
        <w:tabs>
          <w:tab w:val="left" w:pos="6960"/>
        </w:tabs>
        <w:rPr>
          <w:rFonts w:cstheme="minorHAnsi"/>
          <w:b/>
          <w:color w:val="404040" w:themeColor="text1" w:themeTint="BF"/>
          <w:sz w:val="24"/>
          <w:szCs w:val="24"/>
        </w:rPr>
      </w:pPr>
      <w:r w:rsidRPr="00594C95">
        <w:rPr>
          <w:rFonts w:cstheme="minorHAnsi"/>
          <w:b/>
          <w:color w:val="404040" w:themeColor="text1" w:themeTint="BF"/>
          <w:sz w:val="24"/>
          <w:szCs w:val="24"/>
          <w:u w:val="single"/>
        </w:rPr>
        <w:t>Mise en situation</w:t>
      </w:r>
      <w:r w:rsidRPr="00594C95">
        <w:rPr>
          <w:rFonts w:cstheme="minorHAnsi"/>
          <w:b/>
          <w:color w:val="404040" w:themeColor="text1" w:themeTint="BF"/>
          <w:sz w:val="24"/>
          <w:szCs w:val="24"/>
        </w:rPr>
        <w:t> :</w:t>
      </w:r>
    </w:p>
    <w:p w14:paraId="2AEAC8C6" w14:textId="54C94EEB" w:rsidR="00CF04F6" w:rsidRDefault="00967E2E" w:rsidP="00DC05C3">
      <w:pPr>
        <w:tabs>
          <w:tab w:val="left" w:pos="7241"/>
        </w:tabs>
        <w:spacing w:line="240" w:lineRule="auto"/>
        <w:jc w:val="both"/>
        <w:rPr>
          <w:sz w:val="28"/>
          <w:szCs w:val="28"/>
        </w:rPr>
      </w:pPr>
      <w:r w:rsidRPr="00967E2E">
        <w:rPr>
          <w:sz w:val="28"/>
          <w:szCs w:val="28"/>
        </w:rPr>
        <w:t>Dans le cadre de vos fonctions en blanchisserie hospitalière, vous êtes chargé de traiter le linge des patients et du personnel. Afin de prévenir tout risque de contamination, votre étab</w:t>
      </w:r>
      <w:r>
        <w:rPr>
          <w:sz w:val="28"/>
          <w:szCs w:val="28"/>
        </w:rPr>
        <w:t>lissement a choisi de mettre en place</w:t>
      </w:r>
      <w:r w:rsidRPr="00967E2E">
        <w:rPr>
          <w:sz w:val="28"/>
          <w:szCs w:val="28"/>
        </w:rPr>
        <w:t xml:space="preserve"> la méthode RABC. </w:t>
      </w:r>
      <w:r w:rsidR="006746F3">
        <w:rPr>
          <w:sz w:val="28"/>
          <w:szCs w:val="28"/>
        </w:rPr>
        <w:t>En réunion on vous</w:t>
      </w:r>
      <w:r w:rsidR="004355CA">
        <w:rPr>
          <w:sz w:val="28"/>
          <w:szCs w:val="28"/>
        </w:rPr>
        <w:t xml:space="preserve"> adjoint la mission suivante : </w:t>
      </w:r>
      <w:r w:rsidRPr="00967E2E">
        <w:rPr>
          <w:sz w:val="28"/>
          <w:szCs w:val="28"/>
        </w:rPr>
        <w:t>analyser cha</w:t>
      </w:r>
      <w:r>
        <w:rPr>
          <w:sz w:val="28"/>
          <w:szCs w:val="28"/>
        </w:rPr>
        <w:t>que étape du processus</w:t>
      </w:r>
      <w:r w:rsidRPr="00967E2E">
        <w:rPr>
          <w:sz w:val="28"/>
          <w:szCs w:val="28"/>
        </w:rPr>
        <w:t xml:space="preserve">, de la réception du linge sale à la distribution du linge propre, pour identifier les points critiques et mettre en place les mesures de contrôle adaptées. </w:t>
      </w:r>
      <w:r w:rsidRPr="002822BC">
        <w:rPr>
          <w:sz w:val="28"/>
          <w:szCs w:val="28"/>
        </w:rPr>
        <w:t>Vous serez également en charge de sensibiliser vos collègues à l'importance d'une hygiène rigoureuse, en particulier au niveau des mains. Votre objectif ? Contribuer à la qualité des soins en garantissant la pr</w:t>
      </w:r>
      <w:r w:rsidR="002822BC">
        <w:rPr>
          <w:sz w:val="28"/>
          <w:szCs w:val="28"/>
        </w:rPr>
        <w:t>opreté et la sécurité du linge.</w:t>
      </w:r>
    </w:p>
    <w:p w14:paraId="6634E384" w14:textId="77777777" w:rsidR="00967E2E" w:rsidRPr="00967E2E" w:rsidRDefault="00967E2E" w:rsidP="00DC05C3">
      <w:pPr>
        <w:tabs>
          <w:tab w:val="left" w:pos="7241"/>
        </w:tabs>
        <w:spacing w:line="240" w:lineRule="auto"/>
        <w:jc w:val="both"/>
        <w:rPr>
          <w:rFonts w:cstheme="minorHAnsi"/>
          <w:sz w:val="28"/>
          <w:szCs w:val="28"/>
          <w:u w:val="single"/>
        </w:rPr>
      </w:pPr>
    </w:p>
    <w:p w14:paraId="582D47DB" w14:textId="29597CEA" w:rsidR="00065734" w:rsidRPr="00547BC7" w:rsidRDefault="00065734" w:rsidP="00065734">
      <w:pPr>
        <w:rPr>
          <w:rFonts w:cstheme="minorHAnsi"/>
          <w:bCs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065734">
        <w:rPr>
          <w:rFonts w:cstheme="minorHAnsi"/>
          <w:b/>
          <w:sz w:val="24"/>
          <w:szCs w:val="24"/>
          <w:u w:val="single"/>
        </w:rPr>
        <w:t xml:space="preserve">C12 </w:t>
      </w:r>
      <w:r w:rsidRPr="00065734">
        <w:rPr>
          <w:rFonts w:cstheme="minorHAnsi"/>
          <w:b/>
          <w:bCs/>
          <w:sz w:val="24"/>
          <w:szCs w:val="24"/>
          <w:u w:val="single"/>
        </w:rPr>
        <w:t>Compétence principale</w:t>
      </w:r>
      <w:r w:rsidRPr="00594C95">
        <w:rPr>
          <w:rFonts w:cstheme="minorHAnsi"/>
          <w:b/>
          <w:bCs/>
          <w:sz w:val="24"/>
          <w:szCs w:val="24"/>
        </w:rPr>
        <w:t> :</w:t>
      </w:r>
      <w:r w:rsidRPr="00065734">
        <w:rPr>
          <w:rFonts w:cstheme="minorHAnsi"/>
          <w:b/>
          <w:bCs/>
        </w:rPr>
        <w:t xml:space="preserve"> </w:t>
      </w:r>
      <w:r w:rsidRPr="00547BC7">
        <w:rPr>
          <w:rFonts w:cstheme="minorHAnsi"/>
          <w:bCs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Appliquer les règles d’hygiène, de santé, de sécurité et de protection de l’environnement.</w:t>
      </w:r>
    </w:p>
    <w:p w14:paraId="25E7773C" w14:textId="3491CB34" w:rsidR="006775D9" w:rsidRPr="00FF370B" w:rsidRDefault="006775D9" w:rsidP="00D21DDE">
      <w:pPr>
        <w:tabs>
          <w:tab w:val="left" w:pos="7241"/>
        </w:tabs>
        <w:spacing w:line="240" w:lineRule="auto"/>
        <w:rPr>
          <w:rFonts w:cstheme="minorHAnsi"/>
          <w:b/>
          <w:sz w:val="24"/>
          <w:szCs w:val="24"/>
        </w:rPr>
      </w:pPr>
    </w:p>
    <w:tbl>
      <w:tblPr>
        <w:tblStyle w:val="Grilledutableau"/>
        <w:tblW w:w="1062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24" w:space="0" w:color="FFFFFF" w:themeColor="background1"/>
          <w:insideV w:val="single" w:sz="24" w:space="0" w:color="FFFFFF" w:themeColor="background1"/>
        </w:tblBorders>
        <w:shd w:val="clear" w:color="auto" w:fill="D9D9D9" w:themeFill="background1" w:themeFillShade="D9"/>
        <w:tblLayout w:type="fixed"/>
        <w:tblLook w:val="04A0" w:firstRow="1" w:lastRow="0" w:firstColumn="1" w:lastColumn="0" w:noHBand="0" w:noVBand="1"/>
      </w:tblPr>
      <w:tblGrid>
        <w:gridCol w:w="1701"/>
        <w:gridCol w:w="4820"/>
        <w:gridCol w:w="1100"/>
        <w:gridCol w:w="992"/>
        <w:gridCol w:w="993"/>
        <w:gridCol w:w="1022"/>
      </w:tblGrid>
      <w:tr w:rsidR="0067558E" w:rsidRPr="00972240" w14:paraId="4BAA692D" w14:textId="77777777" w:rsidTr="00077D9A">
        <w:trPr>
          <w:jc w:val="center"/>
        </w:trPr>
        <w:tc>
          <w:tcPr>
            <w:tcW w:w="1701" w:type="dxa"/>
            <w:vMerge w:val="restart"/>
            <w:shd w:val="clear" w:color="auto" w:fill="31849B" w:themeFill="accent5" w:themeFillShade="BF"/>
            <w:vAlign w:val="center"/>
          </w:tcPr>
          <w:p w14:paraId="70078E6C" w14:textId="77777777" w:rsidR="0067558E" w:rsidRPr="00972240" w:rsidRDefault="0067558E" w:rsidP="00077D9A">
            <w:pPr>
              <w:jc w:val="center"/>
              <w:rPr>
                <w:rFonts w:cstheme="minorHAnsi"/>
                <w:b/>
                <w:color w:val="FFFFFF" w:themeColor="background1"/>
                <w:sz w:val="28"/>
                <w:szCs w:val="28"/>
              </w:rPr>
            </w:pPr>
            <w:r w:rsidRPr="00972240">
              <w:rPr>
                <w:rFonts w:cstheme="minorHAnsi"/>
                <w:b/>
                <w:color w:val="FFFFFF" w:themeColor="background1"/>
                <w:sz w:val="24"/>
                <w:szCs w:val="28"/>
              </w:rPr>
              <w:t>Compétences</w:t>
            </w:r>
          </w:p>
        </w:tc>
        <w:tc>
          <w:tcPr>
            <w:tcW w:w="4820" w:type="dxa"/>
            <w:vMerge w:val="restart"/>
            <w:shd w:val="clear" w:color="auto" w:fill="31849B" w:themeFill="accent5" w:themeFillShade="BF"/>
            <w:vAlign w:val="center"/>
          </w:tcPr>
          <w:p w14:paraId="6CEFC9DB" w14:textId="77777777" w:rsidR="0067558E" w:rsidRPr="00972240" w:rsidRDefault="0067558E" w:rsidP="00077D9A">
            <w:pPr>
              <w:jc w:val="center"/>
              <w:rPr>
                <w:rFonts w:cstheme="minorHAnsi"/>
                <w:b/>
                <w:color w:val="FFFFFF" w:themeColor="background1"/>
                <w:sz w:val="28"/>
                <w:szCs w:val="28"/>
              </w:rPr>
            </w:pPr>
            <w:r w:rsidRPr="00972240">
              <w:rPr>
                <w:rFonts w:cstheme="minorHAnsi"/>
                <w:b/>
                <w:color w:val="FFFFFF" w:themeColor="background1"/>
                <w:sz w:val="24"/>
                <w:szCs w:val="28"/>
              </w:rPr>
              <w:t>Indicateurs d’évaluation</w:t>
            </w:r>
          </w:p>
        </w:tc>
        <w:tc>
          <w:tcPr>
            <w:tcW w:w="4107" w:type="dxa"/>
            <w:gridSpan w:val="4"/>
            <w:shd w:val="clear" w:color="auto" w:fill="31849B" w:themeFill="accent5" w:themeFillShade="BF"/>
            <w:vAlign w:val="center"/>
          </w:tcPr>
          <w:p w14:paraId="461FC3E1" w14:textId="77777777" w:rsidR="0067558E" w:rsidRPr="00972240" w:rsidRDefault="0067558E" w:rsidP="00077D9A">
            <w:pPr>
              <w:jc w:val="center"/>
              <w:rPr>
                <w:rFonts w:cstheme="minorHAnsi"/>
                <w:b/>
                <w:color w:val="FFFFFF" w:themeColor="background1"/>
                <w:sz w:val="28"/>
                <w:szCs w:val="28"/>
              </w:rPr>
            </w:pPr>
            <w:r w:rsidRPr="00972240">
              <w:rPr>
                <w:rFonts w:cstheme="minorHAnsi"/>
                <w:b/>
                <w:color w:val="FFFFFF" w:themeColor="background1"/>
                <w:sz w:val="24"/>
                <w:szCs w:val="28"/>
              </w:rPr>
              <w:t>Evaluation</w:t>
            </w:r>
          </w:p>
        </w:tc>
      </w:tr>
      <w:tr w:rsidR="0067558E" w:rsidRPr="00972240" w14:paraId="56D177C1" w14:textId="77777777" w:rsidTr="00077D9A">
        <w:trPr>
          <w:jc w:val="center"/>
        </w:trPr>
        <w:tc>
          <w:tcPr>
            <w:tcW w:w="1701" w:type="dxa"/>
            <w:vMerge/>
            <w:shd w:val="clear" w:color="auto" w:fill="D9D9D9" w:themeFill="background1" w:themeFillShade="D9"/>
            <w:vAlign w:val="center"/>
          </w:tcPr>
          <w:p w14:paraId="6391C667" w14:textId="77777777" w:rsidR="0067558E" w:rsidRPr="00972240" w:rsidRDefault="0067558E" w:rsidP="00077D9A">
            <w:pPr>
              <w:jc w:val="center"/>
              <w:rPr>
                <w:rFonts w:cstheme="minorHAnsi"/>
              </w:rPr>
            </w:pPr>
          </w:p>
        </w:tc>
        <w:tc>
          <w:tcPr>
            <w:tcW w:w="4820" w:type="dxa"/>
            <w:vMerge/>
            <w:shd w:val="clear" w:color="auto" w:fill="D9D9D9" w:themeFill="background1" w:themeFillShade="D9"/>
            <w:vAlign w:val="center"/>
          </w:tcPr>
          <w:p w14:paraId="6A753C33" w14:textId="77777777" w:rsidR="0067558E" w:rsidRPr="00972240" w:rsidRDefault="0067558E" w:rsidP="00077D9A">
            <w:pPr>
              <w:jc w:val="center"/>
              <w:rPr>
                <w:rFonts w:cstheme="minorHAnsi"/>
              </w:rPr>
            </w:pPr>
          </w:p>
        </w:tc>
        <w:tc>
          <w:tcPr>
            <w:tcW w:w="1100" w:type="dxa"/>
            <w:tcBorders>
              <w:bottom w:val="single" w:sz="24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2E93681D" w14:textId="77777777" w:rsidR="0067558E" w:rsidRPr="00972240" w:rsidRDefault="0067558E" w:rsidP="00077D9A">
            <w:pPr>
              <w:jc w:val="center"/>
              <w:rPr>
                <w:rFonts w:cstheme="minorHAnsi"/>
                <w:sz w:val="18"/>
                <w:szCs w:val="18"/>
              </w:rPr>
            </w:pPr>
            <w:r w:rsidRPr="00972240">
              <w:rPr>
                <w:rFonts w:cstheme="minorHAnsi"/>
                <w:sz w:val="18"/>
                <w:szCs w:val="18"/>
              </w:rPr>
              <w:t xml:space="preserve">Pas de réussite </w:t>
            </w:r>
          </w:p>
          <w:p w14:paraId="680DF67A" w14:textId="77777777" w:rsidR="0067558E" w:rsidRPr="00972240" w:rsidRDefault="0067558E" w:rsidP="00077D9A">
            <w:pPr>
              <w:jc w:val="center"/>
              <w:rPr>
                <w:rFonts w:cstheme="minorHAnsi"/>
                <w:sz w:val="18"/>
                <w:szCs w:val="18"/>
              </w:rPr>
            </w:pPr>
            <w:proofErr w:type="gramStart"/>
            <w:r w:rsidRPr="00972240">
              <w:rPr>
                <w:rFonts w:cstheme="minorHAnsi"/>
                <w:sz w:val="18"/>
                <w:szCs w:val="18"/>
              </w:rPr>
              <w:t>ou</w:t>
            </w:r>
            <w:proofErr w:type="gramEnd"/>
            <w:r w:rsidRPr="00972240">
              <w:rPr>
                <w:rFonts w:cstheme="minorHAnsi"/>
                <w:sz w:val="18"/>
                <w:szCs w:val="18"/>
              </w:rPr>
              <w:t xml:space="preserve"> non fait</w:t>
            </w:r>
          </w:p>
        </w:tc>
        <w:tc>
          <w:tcPr>
            <w:tcW w:w="992" w:type="dxa"/>
            <w:tcBorders>
              <w:bottom w:val="single" w:sz="24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7AB58D45" w14:textId="77777777" w:rsidR="0067558E" w:rsidRPr="00972240" w:rsidRDefault="0067558E" w:rsidP="00077D9A">
            <w:pPr>
              <w:jc w:val="center"/>
              <w:rPr>
                <w:rFonts w:cstheme="minorHAnsi"/>
                <w:sz w:val="18"/>
                <w:szCs w:val="18"/>
              </w:rPr>
            </w:pPr>
            <w:r w:rsidRPr="00972240">
              <w:rPr>
                <w:rFonts w:cstheme="minorHAnsi"/>
                <w:sz w:val="18"/>
                <w:szCs w:val="18"/>
              </w:rPr>
              <w:t>Réussite partielle</w:t>
            </w:r>
          </w:p>
        </w:tc>
        <w:tc>
          <w:tcPr>
            <w:tcW w:w="993" w:type="dxa"/>
            <w:tcBorders>
              <w:bottom w:val="single" w:sz="24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21F97FF0" w14:textId="77777777" w:rsidR="0067558E" w:rsidRPr="00972240" w:rsidRDefault="0067558E" w:rsidP="00077D9A">
            <w:pPr>
              <w:jc w:val="center"/>
              <w:rPr>
                <w:rFonts w:cstheme="minorHAnsi"/>
                <w:sz w:val="18"/>
                <w:szCs w:val="18"/>
              </w:rPr>
            </w:pPr>
            <w:r w:rsidRPr="00972240">
              <w:rPr>
                <w:rFonts w:cstheme="minorHAnsi"/>
                <w:sz w:val="18"/>
                <w:szCs w:val="18"/>
              </w:rPr>
              <w:t>Réussite totale avec aide</w:t>
            </w:r>
          </w:p>
        </w:tc>
        <w:tc>
          <w:tcPr>
            <w:tcW w:w="1022" w:type="dxa"/>
            <w:tcBorders>
              <w:bottom w:val="single" w:sz="24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7BADD501" w14:textId="77777777" w:rsidR="0067558E" w:rsidRPr="00972240" w:rsidRDefault="0067558E" w:rsidP="00077D9A">
            <w:pPr>
              <w:jc w:val="center"/>
              <w:rPr>
                <w:rFonts w:cstheme="minorHAnsi"/>
                <w:sz w:val="18"/>
                <w:szCs w:val="18"/>
              </w:rPr>
            </w:pPr>
            <w:r w:rsidRPr="00972240">
              <w:rPr>
                <w:rFonts w:cstheme="minorHAnsi"/>
                <w:sz w:val="18"/>
                <w:szCs w:val="18"/>
              </w:rPr>
              <w:t>Réussite totale en autonomie</w:t>
            </w:r>
          </w:p>
        </w:tc>
      </w:tr>
      <w:tr w:rsidR="00E15783" w:rsidRPr="00972240" w14:paraId="3F73DE0A" w14:textId="77777777" w:rsidTr="0067558E">
        <w:trPr>
          <w:trHeight w:val="397"/>
          <w:jc w:val="center"/>
        </w:trPr>
        <w:tc>
          <w:tcPr>
            <w:tcW w:w="1701" w:type="dxa"/>
            <w:vMerge w:val="restart"/>
            <w:shd w:val="clear" w:color="auto" w:fill="92CDDC" w:themeFill="accent5" w:themeFillTint="99"/>
            <w:vAlign w:val="center"/>
          </w:tcPr>
          <w:p w14:paraId="32332B7A" w14:textId="77777777" w:rsidR="00895F14" w:rsidRPr="00594C95" w:rsidRDefault="00971E17" w:rsidP="00971E17">
            <w:pPr>
              <w:jc w:val="center"/>
              <w:rPr>
                <w:rFonts w:cstheme="minorHAnsi"/>
                <w:bCs/>
                <w:sz w:val="24"/>
                <w:szCs w:val="24"/>
              </w:rPr>
            </w:pPr>
            <w:r w:rsidRPr="00594C95">
              <w:rPr>
                <w:rFonts w:cstheme="minorHAnsi"/>
                <w:b/>
                <w:sz w:val="24"/>
                <w:szCs w:val="24"/>
              </w:rPr>
              <w:t xml:space="preserve">C12.5 </w:t>
            </w:r>
            <w:r w:rsidR="00895F14" w:rsidRPr="00594C95">
              <w:rPr>
                <w:rFonts w:cstheme="minorHAnsi"/>
                <w:b/>
                <w:bCs/>
                <w:sz w:val="24"/>
                <w:szCs w:val="24"/>
              </w:rPr>
              <w:t xml:space="preserve">Compétence découverte : </w:t>
            </w:r>
          </w:p>
          <w:p w14:paraId="6092FA4C" w14:textId="56B99014" w:rsidR="00971E17" w:rsidRPr="00B413AB" w:rsidRDefault="00971E17" w:rsidP="00971E17">
            <w:pPr>
              <w:jc w:val="center"/>
              <w:rPr>
                <w:rFonts w:cstheme="minorHAnsi"/>
                <w:b/>
                <w:bCs/>
                <w:sz w:val="18"/>
                <w:szCs w:val="18"/>
              </w:rPr>
            </w:pPr>
            <w:r w:rsidRPr="00B413AB">
              <w:rPr>
                <w:rFonts w:cstheme="minorHAnsi"/>
                <w:bCs/>
                <w:sz w:val="18"/>
                <w:szCs w:val="18"/>
              </w:rPr>
              <w:t>Appliquer les règles d’hygiène et de sécurité en vigueur</w:t>
            </w:r>
          </w:p>
        </w:tc>
        <w:tc>
          <w:tcPr>
            <w:tcW w:w="4820" w:type="dxa"/>
            <w:vMerge w:val="restart"/>
            <w:shd w:val="clear" w:color="auto" w:fill="92CDDC" w:themeFill="accent5" w:themeFillTint="99"/>
            <w:vAlign w:val="center"/>
          </w:tcPr>
          <w:p w14:paraId="67C6274B" w14:textId="77777777" w:rsidR="0008763A" w:rsidRPr="00594C95" w:rsidRDefault="0008763A" w:rsidP="00D00D49">
            <w:pPr>
              <w:pStyle w:val="Paragraphedeliste"/>
              <w:numPr>
                <w:ilvl w:val="0"/>
                <w:numId w:val="1"/>
              </w:numPr>
              <w:spacing w:line="276" w:lineRule="auto"/>
              <w:ind w:left="324" w:hanging="284"/>
              <w:rPr>
                <w:rFonts w:cstheme="minorHAnsi"/>
                <w:sz w:val="24"/>
                <w:szCs w:val="24"/>
              </w:rPr>
            </w:pPr>
            <w:r w:rsidRPr="00594C95">
              <w:rPr>
                <w:rFonts w:cstheme="minorHAnsi"/>
                <w:sz w:val="24"/>
                <w:szCs w:val="24"/>
              </w:rPr>
              <w:t>Règles d’hygiène, de sécurité et de protection des personnes et de l’environnement appliquées</w:t>
            </w:r>
          </w:p>
          <w:p w14:paraId="0FC80FCF" w14:textId="37DE5C9C" w:rsidR="0008763A" w:rsidRPr="00594C95" w:rsidRDefault="0008763A" w:rsidP="00D00D49">
            <w:pPr>
              <w:pStyle w:val="Paragraphedeliste"/>
              <w:numPr>
                <w:ilvl w:val="0"/>
                <w:numId w:val="1"/>
              </w:numPr>
              <w:spacing w:line="276" w:lineRule="auto"/>
              <w:ind w:left="324" w:hanging="284"/>
              <w:rPr>
                <w:rFonts w:cstheme="minorHAnsi"/>
                <w:sz w:val="24"/>
                <w:szCs w:val="24"/>
              </w:rPr>
            </w:pPr>
            <w:r w:rsidRPr="00594C95">
              <w:rPr>
                <w:rFonts w:cstheme="minorHAnsi"/>
                <w:sz w:val="24"/>
                <w:szCs w:val="24"/>
              </w:rPr>
              <w:t>Procédure de circulation du personnel en zone propre et sale appliquée</w:t>
            </w:r>
          </w:p>
        </w:tc>
        <w:tc>
          <w:tcPr>
            <w:tcW w:w="4107" w:type="dxa"/>
            <w:gridSpan w:val="4"/>
            <w:tcBorders>
              <w:top w:val="single" w:sz="24" w:space="0" w:color="FFFFFF" w:themeColor="background1"/>
              <w:bottom w:val="single" w:sz="12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09132B61" w14:textId="77777777" w:rsidR="00E15783" w:rsidRPr="00972240" w:rsidRDefault="00E15783" w:rsidP="00077D9A">
            <w:pPr>
              <w:jc w:val="center"/>
              <w:rPr>
                <w:rFonts w:cstheme="minorHAnsi"/>
                <w:i/>
              </w:rPr>
            </w:pPr>
            <w:r w:rsidRPr="00972240">
              <w:rPr>
                <w:rFonts w:cstheme="minorHAnsi"/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39296" behindDoc="0" locked="0" layoutInCell="1" allowOverlap="1" wp14:anchorId="3A52003E" wp14:editId="60F2EE40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40640</wp:posOffset>
                      </wp:positionV>
                      <wp:extent cx="2483485" cy="142875"/>
                      <wp:effectExtent l="0" t="0" r="0" b="9525"/>
                      <wp:wrapNone/>
                      <wp:docPr id="94" name="Rectangle 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483485" cy="142875"/>
                              </a:xfrm>
                              <a:prstGeom prst="rect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0000"/>
                                  </a:gs>
                                  <a:gs pos="33000">
                                    <a:srgbClr val="FFC000"/>
                                  </a:gs>
                                  <a:gs pos="67000">
                                    <a:srgbClr val="FFFF00"/>
                                  </a:gs>
                                  <a:gs pos="100000">
                                    <a:srgbClr val="00B050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5F21052" id="Rectangle 94" o:spid="_x0000_s1026" style="position:absolute;margin-left:-2.35pt;margin-top:3.2pt;width:195.55pt;height:11.2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" fillcolor="red" stroked="f" strokeweight="2pt">
                      <v:fill color2="#00b050" rotate="t" angle="90" colors="0 red;21627f #ffc000;43909f yellow;1 #00b050" focus="100%" type="gradient"/>
                      <v:path arrowok="t"/>
                    </v:rect>
                  </w:pict>
                </mc:Fallback>
              </mc:AlternateContent>
            </w:r>
          </w:p>
        </w:tc>
      </w:tr>
      <w:tr w:rsidR="00E15783" w:rsidRPr="00972240" w14:paraId="10A49D09" w14:textId="77777777" w:rsidTr="00077D9A">
        <w:trPr>
          <w:jc w:val="center"/>
        </w:trPr>
        <w:tc>
          <w:tcPr>
            <w:tcW w:w="1701" w:type="dxa"/>
            <w:vMerge/>
            <w:shd w:val="clear" w:color="auto" w:fill="92CDDC" w:themeFill="accent5" w:themeFillTint="99"/>
            <w:vAlign w:val="center"/>
          </w:tcPr>
          <w:p w14:paraId="5B19E924" w14:textId="0DFC3D5D" w:rsidR="00E15783" w:rsidRPr="00594C95" w:rsidRDefault="00E15783" w:rsidP="00077D9A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4820" w:type="dxa"/>
            <w:vMerge/>
            <w:shd w:val="clear" w:color="auto" w:fill="92CDDC" w:themeFill="accent5" w:themeFillTint="99"/>
            <w:vAlign w:val="center"/>
          </w:tcPr>
          <w:p w14:paraId="0C11FD2C" w14:textId="77777777" w:rsidR="00E15783" w:rsidRPr="00594C95" w:rsidRDefault="00E15783" w:rsidP="00077D9A">
            <w:pPr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00" w:type="dxa"/>
            <w:tcBorders>
              <w:top w:val="single" w:sz="12" w:space="0" w:color="FFFFFF" w:themeColor="background1"/>
              <w:bottom w:val="single" w:sz="24" w:space="0" w:color="FFFFFF" w:themeColor="background1"/>
              <w:right w:val="single" w:sz="12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292A3476" w14:textId="77777777" w:rsidR="00E15783" w:rsidRPr="00972240" w:rsidRDefault="00E15783" w:rsidP="00077D9A">
            <w:pPr>
              <w:jc w:val="center"/>
              <w:rPr>
                <w:rFonts w:cstheme="minorHAnsi"/>
                <w:color w:val="FFFFFF" w:themeColor="background1"/>
              </w:rPr>
            </w:pPr>
            <w:r w:rsidRPr="00972240">
              <w:rPr>
                <w:rFonts w:cstheme="minorHAnsi"/>
              </w:rPr>
              <w:t>0%</w:t>
            </w:r>
            <w:r w:rsidRPr="00972240">
              <w:rPr>
                <w:rFonts w:cstheme="minorHAnsi"/>
              </w:rPr>
              <w:br/>
            </w:r>
            <w:r w:rsidRPr="00972240">
              <w:rPr>
                <w:rFonts w:cstheme="minorHAnsi"/>
                <w:sz w:val="32"/>
              </w:rPr>
              <w:t>□</w:t>
            </w:r>
          </w:p>
        </w:tc>
        <w:tc>
          <w:tcPr>
            <w:tcW w:w="992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24" w:space="0" w:color="FFFFFF" w:themeColor="background1"/>
              <w:right w:val="single" w:sz="12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532B648A" w14:textId="77777777" w:rsidR="00E15783" w:rsidRPr="00972240" w:rsidRDefault="00E15783" w:rsidP="00077D9A">
            <w:pPr>
              <w:jc w:val="center"/>
              <w:rPr>
                <w:rFonts w:cstheme="minorHAnsi"/>
                <w:color w:val="FFFFFF" w:themeColor="background1"/>
              </w:rPr>
            </w:pPr>
            <w:r w:rsidRPr="00972240">
              <w:rPr>
                <w:rFonts w:cstheme="minorHAnsi"/>
              </w:rPr>
              <w:t>40%</w:t>
            </w:r>
            <w:r w:rsidRPr="00972240">
              <w:rPr>
                <w:rFonts w:cstheme="minorHAnsi"/>
              </w:rPr>
              <w:br/>
            </w:r>
            <w:r w:rsidRPr="00972240">
              <w:rPr>
                <w:rFonts w:cstheme="minorHAnsi"/>
                <w:sz w:val="32"/>
              </w:rPr>
              <w:t>□</w:t>
            </w:r>
          </w:p>
        </w:tc>
        <w:tc>
          <w:tcPr>
            <w:tcW w:w="993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24" w:space="0" w:color="FFFFFF" w:themeColor="background1"/>
              <w:right w:val="single" w:sz="12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42BCDB86" w14:textId="77777777" w:rsidR="00E15783" w:rsidRPr="00972240" w:rsidRDefault="00E15783" w:rsidP="00077D9A">
            <w:pPr>
              <w:jc w:val="center"/>
              <w:rPr>
                <w:rFonts w:cstheme="minorHAnsi"/>
                <w:color w:val="FFFFFF" w:themeColor="background1"/>
              </w:rPr>
            </w:pPr>
            <w:r w:rsidRPr="00972240">
              <w:rPr>
                <w:rFonts w:cstheme="minorHAnsi"/>
              </w:rPr>
              <w:t>75%</w:t>
            </w:r>
            <w:r w:rsidRPr="00972240">
              <w:rPr>
                <w:rFonts w:cstheme="minorHAnsi"/>
              </w:rPr>
              <w:br/>
            </w:r>
            <w:r w:rsidRPr="00972240">
              <w:rPr>
                <w:rFonts w:cstheme="minorHAnsi"/>
                <w:sz w:val="32"/>
              </w:rPr>
              <w:t>□</w:t>
            </w:r>
          </w:p>
        </w:tc>
        <w:tc>
          <w:tcPr>
            <w:tcW w:w="1022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24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623E71E7" w14:textId="77777777" w:rsidR="00E15783" w:rsidRPr="00972240" w:rsidRDefault="00E15783" w:rsidP="00077D9A">
            <w:pPr>
              <w:jc w:val="center"/>
              <w:rPr>
                <w:rFonts w:cstheme="minorHAnsi"/>
                <w:color w:val="FFFFFF" w:themeColor="background1"/>
              </w:rPr>
            </w:pPr>
            <w:r w:rsidRPr="00972240">
              <w:rPr>
                <w:rFonts w:cstheme="minorHAnsi"/>
              </w:rPr>
              <w:t>100%</w:t>
            </w:r>
            <w:r w:rsidRPr="00972240">
              <w:rPr>
                <w:rFonts w:cstheme="minorHAnsi"/>
              </w:rPr>
              <w:br/>
            </w:r>
            <w:r w:rsidRPr="00972240">
              <w:rPr>
                <w:rFonts w:cstheme="minorHAnsi"/>
                <w:sz w:val="32"/>
              </w:rPr>
              <w:t>□</w:t>
            </w:r>
          </w:p>
        </w:tc>
      </w:tr>
      <w:tr w:rsidR="0067558E" w:rsidRPr="00972240" w14:paraId="05931902" w14:textId="77777777" w:rsidTr="0067558E">
        <w:trPr>
          <w:trHeight w:val="397"/>
          <w:jc w:val="center"/>
        </w:trPr>
        <w:tc>
          <w:tcPr>
            <w:tcW w:w="1701" w:type="dxa"/>
            <w:vMerge w:val="restart"/>
            <w:shd w:val="clear" w:color="auto" w:fill="92CDDC" w:themeFill="accent5" w:themeFillTint="99"/>
            <w:vAlign w:val="center"/>
          </w:tcPr>
          <w:p w14:paraId="706CB25C" w14:textId="7ECCC97F" w:rsidR="006C6587" w:rsidRPr="00594C95" w:rsidRDefault="00971E17" w:rsidP="0067558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594C95">
              <w:rPr>
                <w:rFonts w:cstheme="minorHAnsi"/>
                <w:b/>
                <w:sz w:val="24"/>
                <w:szCs w:val="24"/>
              </w:rPr>
              <w:t>C12</w:t>
            </w:r>
            <w:r w:rsidR="00895F14" w:rsidRPr="00594C95">
              <w:rPr>
                <w:rFonts w:cstheme="minorHAnsi"/>
                <w:b/>
                <w:sz w:val="24"/>
                <w:szCs w:val="24"/>
              </w:rPr>
              <w:t>.2</w:t>
            </w:r>
          </w:p>
          <w:p w14:paraId="16292E40" w14:textId="115B0613" w:rsidR="0067558E" w:rsidRPr="00594C95" w:rsidRDefault="0067558E" w:rsidP="0067558E">
            <w:pPr>
              <w:jc w:val="center"/>
              <w:rPr>
                <w:rFonts w:cstheme="minorHAnsi"/>
                <w:bCs/>
                <w:sz w:val="24"/>
                <w:szCs w:val="24"/>
              </w:rPr>
            </w:pPr>
            <w:r w:rsidRPr="00594C95">
              <w:rPr>
                <w:rFonts w:cstheme="minorHAnsi"/>
                <w:b/>
                <w:bCs/>
                <w:sz w:val="24"/>
                <w:szCs w:val="24"/>
              </w:rPr>
              <w:t>Compétence présentée</w:t>
            </w:r>
            <w:r w:rsidR="00895F14" w:rsidRPr="00594C95">
              <w:rPr>
                <w:rFonts w:cstheme="minorHAnsi"/>
                <w:b/>
                <w:bCs/>
                <w:sz w:val="24"/>
                <w:szCs w:val="24"/>
              </w:rPr>
              <w:t xml:space="preserve"> : </w:t>
            </w:r>
          </w:p>
          <w:p w14:paraId="44E007C5" w14:textId="3EA547C0" w:rsidR="0067558E" w:rsidRPr="00B413AB" w:rsidRDefault="00971E17" w:rsidP="00DB4A58">
            <w:pPr>
              <w:jc w:val="center"/>
              <w:rPr>
                <w:rFonts w:cstheme="minorHAnsi"/>
                <w:bCs/>
                <w:sz w:val="18"/>
                <w:szCs w:val="18"/>
              </w:rPr>
            </w:pPr>
            <w:r w:rsidRPr="00B413AB">
              <w:rPr>
                <w:rFonts w:cstheme="minorHAnsi"/>
                <w:bCs/>
                <w:sz w:val="18"/>
                <w:szCs w:val="18"/>
              </w:rPr>
              <w:t>Appliquer les mesures de prévention liées aux risques de l’activité</w:t>
            </w:r>
          </w:p>
        </w:tc>
        <w:tc>
          <w:tcPr>
            <w:tcW w:w="4820" w:type="dxa"/>
            <w:vMerge w:val="restart"/>
            <w:shd w:val="clear" w:color="auto" w:fill="92CDDC" w:themeFill="accent5" w:themeFillTint="99"/>
            <w:vAlign w:val="center"/>
          </w:tcPr>
          <w:p w14:paraId="7CC5783E" w14:textId="77777777" w:rsidR="002E11EC" w:rsidRPr="00594C95" w:rsidRDefault="00971E17" w:rsidP="00D00D49">
            <w:pPr>
              <w:pStyle w:val="Paragraphedeliste"/>
              <w:numPr>
                <w:ilvl w:val="0"/>
                <w:numId w:val="1"/>
              </w:numPr>
              <w:spacing w:line="276" w:lineRule="auto"/>
              <w:ind w:left="324" w:hanging="284"/>
              <w:rPr>
                <w:rFonts w:cstheme="minorHAnsi"/>
                <w:sz w:val="24"/>
                <w:szCs w:val="24"/>
              </w:rPr>
            </w:pPr>
            <w:proofErr w:type="gramStart"/>
            <w:r w:rsidRPr="00594C95">
              <w:rPr>
                <w:rFonts w:cstheme="minorHAnsi"/>
                <w:sz w:val="24"/>
                <w:szCs w:val="24"/>
              </w:rPr>
              <w:t>Risques liées</w:t>
            </w:r>
            <w:proofErr w:type="gramEnd"/>
            <w:r w:rsidRPr="00594C95">
              <w:rPr>
                <w:rFonts w:cstheme="minorHAnsi"/>
                <w:sz w:val="24"/>
                <w:szCs w:val="24"/>
              </w:rPr>
              <w:t xml:space="preserve"> à l’activité identifiés</w:t>
            </w:r>
          </w:p>
          <w:p w14:paraId="3297A5F3" w14:textId="77777777" w:rsidR="00971E17" w:rsidRPr="00594C95" w:rsidRDefault="00971E17" w:rsidP="00D00D49">
            <w:pPr>
              <w:pStyle w:val="Paragraphedeliste"/>
              <w:numPr>
                <w:ilvl w:val="0"/>
                <w:numId w:val="1"/>
              </w:numPr>
              <w:spacing w:line="276" w:lineRule="auto"/>
              <w:ind w:left="324" w:hanging="284"/>
              <w:rPr>
                <w:rFonts w:cstheme="minorHAnsi"/>
                <w:sz w:val="24"/>
                <w:szCs w:val="24"/>
              </w:rPr>
            </w:pPr>
            <w:r w:rsidRPr="00594C95">
              <w:rPr>
                <w:rFonts w:cstheme="minorHAnsi"/>
                <w:sz w:val="24"/>
                <w:szCs w:val="24"/>
              </w:rPr>
              <w:t>Mesures de prévention associées aux risques liés à l’activité identifiées</w:t>
            </w:r>
          </w:p>
          <w:p w14:paraId="0D179CB7" w14:textId="03B9E406" w:rsidR="00971E17" w:rsidRPr="00594C95" w:rsidRDefault="00971E17" w:rsidP="00D00D49">
            <w:pPr>
              <w:pStyle w:val="Paragraphedeliste"/>
              <w:numPr>
                <w:ilvl w:val="0"/>
                <w:numId w:val="1"/>
              </w:numPr>
              <w:spacing w:line="276" w:lineRule="auto"/>
              <w:ind w:left="324" w:hanging="284"/>
              <w:rPr>
                <w:rFonts w:cstheme="minorHAnsi"/>
                <w:sz w:val="24"/>
                <w:szCs w:val="24"/>
              </w:rPr>
            </w:pPr>
            <w:r w:rsidRPr="00594C95">
              <w:rPr>
                <w:rFonts w:cstheme="minorHAnsi"/>
                <w:sz w:val="24"/>
                <w:szCs w:val="24"/>
              </w:rPr>
              <w:t>Mesures de prévention associées aux risques appliquées</w:t>
            </w:r>
          </w:p>
        </w:tc>
        <w:tc>
          <w:tcPr>
            <w:tcW w:w="4107" w:type="dxa"/>
            <w:gridSpan w:val="4"/>
            <w:tcBorders>
              <w:top w:val="single" w:sz="24" w:space="0" w:color="FFFFFF" w:themeColor="background1"/>
              <w:bottom w:val="single" w:sz="12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5DE3C1EA" w14:textId="77777777" w:rsidR="0067558E" w:rsidRPr="00972240" w:rsidRDefault="0067558E" w:rsidP="0067558E">
            <w:pPr>
              <w:jc w:val="center"/>
              <w:rPr>
                <w:rFonts w:cstheme="minorHAnsi"/>
                <w:i/>
              </w:rPr>
            </w:pPr>
            <w:r w:rsidRPr="00972240">
              <w:rPr>
                <w:rFonts w:cstheme="minorHAnsi"/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874816" behindDoc="0" locked="0" layoutInCell="1" allowOverlap="1" wp14:anchorId="0C33DFC0" wp14:editId="62AB09C7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40640</wp:posOffset>
                      </wp:positionV>
                      <wp:extent cx="2483485" cy="142875"/>
                      <wp:effectExtent l="0" t="0" r="0" b="9525"/>
                      <wp:wrapNone/>
                      <wp:docPr id="93" name="Rectangle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483485" cy="142875"/>
                              </a:xfrm>
                              <a:prstGeom prst="rect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0000"/>
                                  </a:gs>
                                  <a:gs pos="33000">
                                    <a:srgbClr val="FFC000"/>
                                  </a:gs>
                                  <a:gs pos="67000">
                                    <a:srgbClr val="FFFF00"/>
                                  </a:gs>
                                  <a:gs pos="100000">
                                    <a:srgbClr val="00B050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C37E1B9" id="Rectangle 93" o:spid="_x0000_s1026" style="position:absolute;margin-left:-2.35pt;margin-top:3.2pt;width:195.55pt;height:11.25pt;z-index:25187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" fillcolor="red" stroked="f" strokeweight="2pt">
                      <v:fill color2="#00b050" rotate="t" angle="90" colors="0 red;21627f #ffc000;43909f yellow;1 #00b050" focus="100%" type="gradient"/>
                      <v:path arrowok="t"/>
                    </v:rect>
                  </w:pict>
                </mc:Fallback>
              </mc:AlternateContent>
            </w:r>
          </w:p>
        </w:tc>
      </w:tr>
      <w:tr w:rsidR="0067558E" w:rsidRPr="00972240" w14:paraId="117F8E8B" w14:textId="77777777" w:rsidTr="003672C3">
        <w:trPr>
          <w:jc w:val="center"/>
        </w:trPr>
        <w:tc>
          <w:tcPr>
            <w:tcW w:w="1701" w:type="dxa"/>
            <w:vMerge/>
            <w:shd w:val="clear" w:color="auto" w:fill="92CDDC" w:themeFill="accent5" w:themeFillTint="99"/>
            <w:vAlign w:val="center"/>
          </w:tcPr>
          <w:p w14:paraId="773323E3" w14:textId="7EC63364" w:rsidR="0067558E" w:rsidRPr="00972240" w:rsidRDefault="0067558E" w:rsidP="0067558E">
            <w:pPr>
              <w:jc w:val="center"/>
              <w:rPr>
                <w:rFonts w:cstheme="minorHAnsi"/>
                <w:b/>
                <w:sz w:val="28"/>
                <w:szCs w:val="28"/>
              </w:rPr>
            </w:pPr>
          </w:p>
        </w:tc>
        <w:tc>
          <w:tcPr>
            <w:tcW w:w="4820" w:type="dxa"/>
            <w:vMerge/>
            <w:shd w:val="clear" w:color="auto" w:fill="92CDDC" w:themeFill="accent5" w:themeFillTint="99"/>
          </w:tcPr>
          <w:p w14:paraId="7FF4A436" w14:textId="77777777" w:rsidR="0067558E" w:rsidRPr="00972240" w:rsidRDefault="0067558E" w:rsidP="0067558E">
            <w:pPr>
              <w:jc w:val="both"/>
              <w:rPr>
                <w:rFonts w:cstheme="minorHAnsi"/>
              </w:rPr>
            </w:pPr>
          </w:p>
        </w:tc>
        <w:tc>
          <w:tcPr>
            <w:tcW w:w="1100" w:type="dxa"/>
            <w:tcBorders>
              <w:top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674CA96B" w14:textId="77777777" w:rsidR="0067558E" w:rsidRPr="00972240" w:rsidRDefault="0067558E" w:rsidP="0067558E">
            <w:pPr>
              <w:jc w:val="center"/>
              <w:rPr>
                <w:rFonts w:cstheme="minorHAnsi"/>
                <w:color w:val="FFFFFF" w:themeColor="background1"/>
              </w:rPr>
            </w:pPr>
            <w:r w:rsidRPr="00972240">
              <w:rPr>
                <w:rFonts w:cstheme="minorHAnsi"/>
              </w:rPr>
              <w:t>0%</w:t>
            </w:r>
            <w:r w:rsidRPr="00972240">
              <w:rPr>
                <w:rFonts w:cstheme="minorHAnsi"/>
              </w:rPr>
              <w:br/>
            </w:r>
            <w:r w:rsidRPr="00972240">
              <w:rPr>
                <w:rFonts w:cstheme="minorHAnsi"/>
                <w:sz w:val="32"/>
              </w:rPr>
              <w:t>□</w:t>
            </w:r>
          </w:p>
        </w:tc>
        <w:tc>
          <w:tcPr>
            <w:tcW w:w="992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030C6D2E" w14:textId="77777777" w:rsidR="0067558E" w:rsidRPr="00972240" w:rsidRDefault="0067558E" w:rsidP="0067558E">
            <w:pPr>
              <w:jc w:val="center"/>
              <w:rPr>
                <w:rFonts w:cstheme="minorHAnsi"/>
                <w:color w:val="FFFFFF" w:themeColor="background1"/>
              </w:rPr>
            </w:pPr>
            <w:r w:rsidRPr="00972240">
              <w:rPr>
                <w:rFonts w:cstheme="minorHAnsi"/>
              </w:rPr>
              <w:t>40%</w:t>
            </w:r>
            <w:r w:rsidRPr="00972240">
              <w:rPr>
                <w:rFonts w:cstheme="minorHAnsi"/>
              </w:rPr>
              <w:br/>
            </w:r>
            <w:r w:rsidRPr="00972240">
              <w:rPr>
                <w:rFonts w:cstheme="minorHAnsi"/>
                <w:sz w:val="32"/>
              </w:rPr>
              <w:t>□</w:t>
            </w:r>
          </w:p>
        </w:tc>
        <w:tc>
          <w:tcPr>
            <w:tcW w:w="993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0EC52221" w14:textId="77777777" w:rsidR="0067558E" w:rsidRPr="00972240" w:rsidRDefault="0067558E" w:rsidP="0067558E">
            <w:pPr>
              <w:jc w:val="center"/>
              <w:rPr>
                <w:rFonts w:cstheme="minorHAnsi"/>
                <w:color w:val="FFFFFF" w:themeColor="background1"/>
              </w:rPr>
            </w:pPr>
            <w:r w:rsidRPr="00972240">
              <w:rPr>
                <w:rFonts w:cstheme="minorHAnsi"/>
              </w:rPr>
              <w:t>75%</w:t>
            </w:r>
            <w:r w:rsidRPr="00972240">
              <w:rPr>
                <w:rFonts w:cstheme="minorHAnsi"/>
              </w:rPr>
              <w:br/>
            </w:r>
            <w:r w:rsidRPr="00972240">
              <w:rPr>
                <w:rFonts w:cstheme="minorHAnsi"/>
                <w:sz w:val="32"/>
              </w:rPr>
              <w:t>□</w:t>
            </w:r>
          </w:p>
        </w:tc>
        <w:tc>
          <w:tcPr>
            <w:tcW w:w="1022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3BBB0A1B" w14:textId="77777777" w:rsidR="0067558E" w:rsidRPr="00972240" w:rsidRDefault="0067558E" w:rsidP="0067558E">
            <w:pPr>
              <w:jc w:val="center"/>
              <w:rPr>
                <w:rFonts w:cstheme="minorHAnsi"/>
                <w:color w:val="FFFFFF" w:themeColor="background1"/>
              </w:rPr>
            </w:pPr>
            <w:r w:rsidRPr="00972240">
              <w:rPr>
                <w:rFonts w:cstheme="minorHAnsi"/>
              </w:rPr>
              <w:t>100%</w:t>
            </w:r>
            <w:r w:rsidRPr="00972240">
              <w:rPr>
                <w:rFonts w:cstheme="minorHAnsi"/>
              </w:rPr>
              <w:br/>
            </w:r>
            <w:r w:rsidRPr="00972240">
              <w:rPr>
                <w:rFonts w:cstheme="minorHAnsi"/>
                <w:sz w:val="32"/>
              </w:rPr>
              <w:t>□</w:t>
            </w:r>
          </w:p>
        </w:tc>
      </w:tr>
    </w:tbl>
    <w:p w14:paraId="196F3F27" w14:textId="61A21B29" w:rsidR="00E15783" w:rsidRPr="00967E2E" w:rsidRDefault="00E15783" w:rsidP="00967E2E">
      <w:pPr>
        <w:tabs>
          <w:tab w:val="left" w:pos="888"/>
        </w:tabs>
        <w:rPr>
          <w:rFonts w:cstheme="minorHAnsi"/>
          <w:sz w:val="24"/>
        </w:rPr>
        <w:sectPr w:rsidR="00E15783" w:rsidRPr="00967E2E" w:rsidSect="008B5A88">
          <w:headerReference w:type="default" r:id="rId26"/>
          <w:footerReference w:type="default" r:id="rId27"/>
          <w:pgSz w:w="11906" w:h="16838"/>
          <w:pgMar w:top="1276" w:right="566" w:bottom="1135" w:left="720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pgNumType w:start="0"/>
          <w:cols w:space="708"/>
          <w:titlePg/>
          <w:docGrid w:linePitch="360"/>
        </w:sectPr>
      </w:pPr>
    </w:p>
    <w:p w14:paraId="6119F849" w14:textId="6DED6FA0" w:rsidR="000322DD" w:rsidRPr="000153FD" w:rsidRDefault="00337D1A" w:rsidP="009F0DCA">
      <w:pPr>
        <w:rPr>
          <w:rFonts w:cstheme="minorHAnsi"/>
          <w:b/>
          <w:sz w:val="28"/>
          <w:szCs w:val="28"/>
        </w:rPr>
      </w:pPr>
      <w:r w:rsidRPr="000153FD">
        <w:rPr>
          <w:rFonts w:cstheme="minorHAnsi"/>
          <w:b/>
          <w:sz w:val="28"/>
          <w:szCs w:val="28"/>
          <w:u w:val="single"/>
        </w:rPr>
        <w:lastRenderedPageBreak/>
        <w:t>Ressources disponibles</w:t>
      </w:r>
      <w:r w:rsidRPr="000153FD">
        <w:rPr>
          <w:rFonts w:cstheme="minorHAnsi"/>
          <w:b/>
          <w:sz w:val="28"/>
          <w:szCs w:val="28"/>
        </w:rPr>
        <w:t> :</w:t>
      </w:r>
    </w:p>
    <w:p w14:paraId="30A53572" w14:textId="522D4428" w:rsidR="00766B42" w:rsidRPr="000E65AC" w:rsidRDefault="00766B42" w:rsidP="009F0DCA">
      <w:pPr>
        <w:rPr>
          <w:rFonts w:cstheme="minorHAnsi"/>
          <w:sz w:val="24"/>
          <w:szCs w:val="24"/>
          <w:u w:val="single"/>
        </w:rPr>
      </w:pPr>
    </w:p>
    <w:p w14:paraId="675A69B5" w14:textId="4C6D91EB" w:rsidR="00E85684" w:rsidRPr="00216D85" w:rsidRDefault="00E85684" w:rsidP="00D00D49">
      <w:pPr>
        <w:pStyle w:val="Paragraphedeliste"/>
        <w:numPr>
          <w:ilvl w:val="0"/>
          <w:numId w:val="2"/>
        </w:numPr>
        <w:tabs>
          <w:tab w:val="left" w:pos="7241"/>
        </w:tabs>
        <w:spacing w:line="240" w:lineRule="auto"/>
        <w:jc w:val="both"/>
        <w:rPr>
          <w:rFonts w:cstheme="minorHAnsi"/>
          <w:b/>
          <w:sz w:val="24"/>
          <w:szCs w:val="24"/>
        </w:rPr>
      </w:pPr>
      <w:r w:rsidRPr="00216D85">
        <w:rPr>
          <w:rFonts w:cstheme="minorHAnsi"/>
          <w:b/>
          <w:sz w:val="24"/>
          <w:szCs w:val="24"/>
        </w:rPr>
        <w:t>Documents ressources :</w:t>
      </w:r>
      <w:r w:rsidR="007176A2" w:rsidRPr="00216D85">
        <w:rPr>
          <w:noProof/>
          <w:sz w:val="24"/>
          <w:szCs w:val="24"/>
          <w:lang w:eastAsia="fr-FR"/>
        </w:rPr>
        <w:t xml:space="preserve"> </w:t>
      </w:r>
    </w:p>
    <w:p w14:paraId="6B3ABB03" w14:textId="6DC36178" w:rsidR="00130668" w:rsidRPr="00216D85" w:rsidRDefault="00E85684" w:rsidP="00D00D49">
      <w:pPr>
        <w:pStyle w:val="Paragraphedeliste"/>
        <w:numPr>
          <w:ilvl w:val="0"/>
          <w:numId w:val="3"/>
        </w:numPr>
        <w:tabs>
          <w:tab w:val="left" w:pos="7241"/>
        </w:tabs>
        <w:spacing w:line="240" w:lineRule="auto"/>
        <w:jc w:val="both"/>
        <w:rPr>
          <w:rFonts w:cstheme="minorHAnsi"/>
          <w:sz w:val="24"/>
          <w:szCs w:val="24"/>
        </w:rPr>
      </w:pPr>
      <w:r w:rsidRPr="00216D85">
        <w:rPr>
          <w:rFonts w:cstheme="minorHAnsi"/>
          <w:sz w:val="24"/>
          <w:szCs w:val="24"/>
        </w:rPr>
        <w:t>Utilisation des ressources disponibles</w:t>
      </w:r>
      <w:r w:rsidR="00DC05C3" w:rsidRPr="00216D85">
        <w:rPr>
          <w:rFonts w:cstheme="minorHAnsi"/>
          <w:sz w:val="24"/>
          <w:szCs w:val="24"/>
        </w:rPr>
        <w:t xml:space="preserve"> voir</w:t>
      </w:r>
      <w:r w:rsidR="00130668" w:rsidRPr="00216D85">
        <w:rPr>
          <w:rFonts w:cstheme="minorHAnsi"/>
          <w:sz w:val="24"/>
          <w:szCs w:val="24"/>
        </w:rPr>
        <w:t> :</w:t>
      </w:r>
    </w:p>
    <w:p w14:paraId="31E0D2FF" w14:textId="52C8C4B9" w:rsidR="00130668" w:rsidRPr="00216D85" w:rsidRDefault="00130668" w:rsidP="009F0DCA">
      <w:pPr>
        <w:pStyle w:val="Paragraphedeliste"/>
        <w:tabs>
          <w:tab w:val="left" w:pos="7241"/>
        </w:tabs>
        <w:spacing w:line="240" w:lineRule="auto"/>
        <w:ind w:left="1440"/>
        <w:jc w:val="both"/>
        <w:rPr>
          <w:rFonts w:cstheme="minorHAnsi"/>
          <w:sz w:val="24"/>
          <w:szCs w:val="24"/>
        </w:rPr>
      </w:pPr>
    </w:p>
    <w:p w14:paraId="3B504F48" w14:textId="4BB9C0B3" w:rsidR="00E85684" w:rsidRPr="00216D85" w:rsidRDefault="00DC05C3" w:rsidP="009F0DCA">
      <w:pPr>
        <w:pStyle w:val="Paragraphedeliste"/>
        <w:tabs>
          <w:tab w:val="left" w:pos="7241"/>
        </w:tabs>
        <w:spacing w:line="240" w:lineRule="auto"/>
        <w:ind w:left="1440"/>
        <w:jc w:val="both"/>
        <w:rPr>
          <w:sz w:val="24"/>
          <w:szCs w:val="24"/>
        </w:rPr>
      </w:pPr>
      <w:r w:rsidRPr="00216D85">
        <w:rPr>
          <w:rFonts w:cstheme="minorHAnsi"/>
          <w:b/>
          <w:sz w:val="24"/>
          <w:szCs w:val="24"/>
          <w:highlight w:val="yellow"/>
        </w:rPr>
        <w:t>ANNEXE 1</w:t>
      </w:r>
      <w:r w:rsidRPr="00216D85">
        <w:rPr>
          <w:rFonts w:cstheme="minorHAnsi"/>
          <w:sz w:val="24"/>
          <w:szCs w:val="24"/>
        </w:rPr>
        <w:t xml:space="preserve"> </w:t>
      </w:r>
      <w:r w:rsidR="00130668" w:rsidRPr="00216D85">
        <w:rPr>
          <w:rFonts w:cstheme="minorHAnsi"/>
          <w:sz w:val="24"/>
          <w:szCs w:val="24"/>
        </w:rPr>
        <w:t>(</w:t>
      </w:r>
      <w:r w:rsidR="00130668" w:rsidRPr="00216D85">
        <w:rPr>
          <w:sz w:val="24"/>
          <w:szCs w:val="24"/>
        </w:rPr>
        <w:t>différentes étapes de l'entretien du linge).</w:t>
      </w:r>
    </w:p>
    <w:p w14:paraId="78BF014B" w14:textId="5AABEBA0" w:rsidR="00130668" w:rsidRPr="00216D85" w:rsidRDefault="00130668" w:rsidP="009F0DCA">
      <w:pPr>
        <w:pStyle w:val="Paragraphedeliste"/>
        <w:tabs>
          <w:tab w:val="left" w:pos="7241"/>
        </w:tabs>
        <w:spacing w:line="240" w:lineRule="auto"/>
        <w:ind w:left="1440"/>
        <w:rPr>
          <w:sz w:val="24"/>
          <w:szCs w:val="24"/>
        </w:rPr>
      </w:pPr>
      <w:r w:rsidRPr="00216D85">
        <w:rPr>
          <w:rFonts w:cstheme="minorHAnsi"/>
          <w:b/>
          <w:sz w:val="24"/>
          <w:szCs w:val="24"/>
          <w:highlight w:val="yellow"/>
        </w:rPr>
        <w:t>ANNEXE 2</w:t>
      </w:r>
      <w:r w:rsidRPr="00216D85">
        <w:rPr>
          <w:rFonts w:cstheme="minorHAnsi"/>
          <w:b/>
          <w:sz w:val="24"/>
          <w:szCs w:val="24"/>
        </w:rPr>
        <w:t xml:space="preserve"> </w:t>
      </w:r>
      <w:r w:rsidRPr="00216D85">
        <w:rPr>
          <w:rFonts w:cstheme="minorHAnsi"/>
          <w:sz w:val="24"/>
          <w:szCs w:val="24"/>
        </w:rPr>
        <w:t>(</w:t>
      </w:r>
      <w:r w:rsidRPr="00216D85">
        <w:rPr>
          <w:sz w:val="24"/>
          <w:szCs w:val="24"/>
        </w:rPr>
        <w:t>Les dangers m</w:t>
      </w:r>
      <w:r w:rsidR="00C261E8">
        <w:rPr>
          <w:sz w:val="24"/>
          <w:szCs w:val="24"/>
        </w:rPr>
        <w:t>icrobiologiques liés à l’activité</w:t>
      </w:r>
      <w:r w:rsidR="00612BA9" w:rsidRPr="00216D85">
        <w:rPr>
          <w:sz w:val="24"/>
          <w:szCs w:val="24"/>
        </w:rPr>
        <w:t xml:space="preserve"> </w:t>
      </w:r>
      <w:r w:rsidRPr="00216D85">
        <w:rPr>
          <w:sz w:val="24"/>
          <w:szCs w:val="24"/>
        </w:rPr>
        <w:t xml:space="preserve">et les mesures </w:t>
      </w:r>
      <w:r w:rsidR="00612BA9" w:rsidRPr="00216D85">
        <w:rPr>
          <w:sz w:val="24"/>
          <w:szCs w:val="24"/>
        </w:rPr>
        <w:t>recommandées pour les éliminer).</w:t>
      </w:r>
    </w:p>
    <w:p w14:paraId="7F198054" w14:textId="77777777" w:rsidR="000D4748" w:rsidRDefault="007176A2" w:rsidP="000D4748">
      <w:pPr>
        <w:pStyle w:val="Paragraphedeliste"/>
        <w:tabs>
          <w:tab w:val="left" w:pos="7241"/>
        </w:tabs>
        <w:spacing w:line="240" w:lineRule="auto"/>
        <w:ind w:left="1440"/>
        <w:jc w:val="both"/>
        <w:rPr>
          <w:sz w:val="24"/>
          <w:szCs w:val="24"/>
        </w:rPr>
      </w:pPr>
      <w:r w:rsidRPr="00216D85">
        <w:rPr>
          <w:rFonts w:cstheme="minorHAnsi"/>
          <w:b/>
          <w:sz w:val="24"/>
          <w:szCs w:val="24"/>
          <w:highlight w:val="yellow"/>
        </w:rPr>
        <w:t>ANNEXE 3</w:t>
      </w:r>
      <w:r w:rsidRPr="00216D85">
        <w:rPr>
          <w:rFonts w:cstheme="minorHAnsi"/>
          <w:sz w:val="24"/>
          <w:szCs w:val="24"/>
        </w:rPr>
        <w:t xml:space="preserve"> </w:t>
      </w:r>
      <w:r w:rsidR="00216D85" w:rsidRPr="00216D85">
        <w:rPr>
          <w:rFonts w:cstheme="minorHAnsi"/>
          <w:sz w:val="24"/>
          <w:szCs w:val="24"/>
        </w:rPr>
        <w:t xml:space="preserve">(Exemples </w:t>
      </w:r>
      <w:r w:rsidR="00216D85" w:rsidRPr="00216D85">
        <w:rPr>
          <w:sz w:val="24"/>
          <w:szCs w:val="24"/>
        </w:rPr>
        <w:t>de protocoles d’hygiène au poste)</w:t>
      </w:r>
      <w:r w:rsidRPr="00216D85">
        <w:rPr>
          <w:sz w:val="24"/>
          <w:szCs w:val="24"/>
        </w:rPr>
        <w:t>.</w:t>
      </w:r>
    </w:p>
    <w:p w14:paraId="09BED3CC" w14:textId="645CD7C8" w:rsidR="000D4748" w:rsidRDefault="000D4748" w:rsidP="000D4748">
      <w:pPr>
        <w:pStyle w:val="Paragraphedeliste"/>
        <w:tabs>
          <w:tab w:val="left" w:pos="7241"/>
        </w:tabs>
        <w:spacing w:line="240" w:lineRule="auto"/>
        <w:ind w:left="1440"/>
        <w:jc w:val="both"/>
        <w:rPr>
          <w:sz w:val="24"/>
          <w:szCs w:val="24"/>
        </w:rPr>
      </w:pPr>
      <w:r>
        <w:rPr>
          <w:rFonts w:cstheme="minorHAnsi"/>
          <w:b/>
          <w:sz w:val="24"/>
          <w:szCs w:val="24"/>
          <w:highlight w:val="yellow"/>
        </w:rPr>
        <w:t>ANNE</w:t>
      </w:r>
      <w:r w:rsidRPr="000D4748">
        <w:rPr>
          <w:rFonts w:cstheme="minorHAnsi"/>
          <w:b/>
          <w:sz w:val="24"/>
          <w:szCs w:val="24"/>
          <w:highlight w:val="yellow"/>
        </w:rPr>
        <w:t>XE 4</w:t>
      </w:r>
      <w:r w:rsidRPr="00216D85">
        <w:rPr>
          <w:rFonts w:cstheme="minorHAnsi"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>(Eléments à découper</w:t>
      </w:r>
      <w:r w:rsidRPr="00216D85">
        <w:rPr>
          <w:sz w:val="24"/>
          <w:szCs w:val="24"/>
        </w:rPr>
        <w:t>).</w:t>
      </w:r>
    </w:p>
    <w:p w14:paraId="01F982CA" w14:textId="105D124D" w:rsidR="007176A2" w:rsidRPr="00216D85" w:rsidRDefault="00EF5858" w:rsidP="000D4748">
      <w:pPr>
        <w:pStyle w:val="Paragraphedeliste"/>
        <w:tabs>
          <w:tab w:val="left" w:pos="7241"/>
        </w:tabs>
        <w:spacing w:line="240" w:lineRule="auto"/>
        <w:ind w:left="1440"/>
        <w:jc w:val="both"/>
        <w:rPr>
          <w:sz w:val="24"/>
          <w:szCs w:val="24"/>
        </w:rPr>
      </w:pPr>
      <w:r w:rsidRPr="00216D85">
        <w:rPr>
          <w:noProof/>
          <w:sz w:val="24"/>
          <w:szCs w:val="24"/>
          <w:lang w:eastAsia="fr-FR"/>
        </w:rPr>
        <w:t xml:space="preserve">                          </w:t>
      </w:r>
      <w:bookmarkStart w:id="1" w:name="_Hlk184045422"/>
    </w:p>
    <w:bookmarkEnd w:id="1"/>
    <w:p w14:paraId="3A593F4B" w14:textId="77777777" w:rsidR="000153FD" w:rsidRPr="00216D85" w:rsidRDefault="000153FD" w:rsidP="009F0DCA">
      <w:pPr>
        <w:autoSpaceDE w:val="0"/>
        <w:autoSpaceDN w:val="0"/>
        <w:adjustRightInd w:val="0"/>
        <w:spacing w:line="240" w:lineRule="auto"/>
        <w:rPr>
          <w:rFonts w:cstheme="minorHAnsi"/>
          <w:b/>
          <w:noProof/>
          <w:sz w:val="24"/>
          <w:szCs w:val="24"/>
          <w:u w:val="single"/>
          <w:lang w:eastAsia="fr-FR"/>
        </w:rPr>
      </w:pPr>
    </w:p>
    <w:p w14:paraId="34B6AFD4" w14:textId="7A1F99A9" w:rsidR="00C236BF" w:rsidRPr="00216D85" w:rsidRDefault="00C236BF" w:rsidP="009F0DCA">
      <w:pPr>
        <w:autoSpaceDE w:val="0"/>
        <w:autoSpaceDN w:val="0"/>
        <w:adjustRightInd w:val="0"/>
        <w:spacing w:line="240" w:lineRule="auto"/>
        <w:rPr>
          <w:rFonts w:cstheme="minorHAnsi"/>
          <w:b/>
          <w:noProof/>
          <w:sz w:val="24"/>
          <w:szCs w:val="24"/>
          <w:lang w:eastAsia="fr-FR"/>
        </w:rPr>
      </w:pPr>
      <w:r w:rsidRPr="00216D85">
        <w:rPr>
          <w:rFonts w:cstheme="minorHAnsi"/>
          <w:b/>
          <w:noProof/>
          <w:sz w:val="24"/>
          <w:szCs w:val="24"/>
          <w:u w:val="single"/>
          <w:lang w:eastAsia="fr-FR"/>
        </w:rPr>
        <w:t>Réalisation</w:t>
      </w:r>
      <w:r w:rsidRPr="00216D85">
        <w:rPr>
          <w:rFonts w:cstheme="minorHAnsi"/>
          <w:b/>
          <w:noProof/>
          <w:sz w:val="24"/>
          <w:szCs w:val="24"/>
          <w:lang w:eastAsia="fr-FR"/>
        </w:rPr>
        <w:t xml:space="preserve"> : </w:t>
      </w:r>
    </w:p>
    <w:p w14:paraId="4D00369F" w14:textId="67F27485" w:rsidR="00766B42" w:rsidRPr="00216D85" w:rsidRDefault="00766B42" w:rsidP="009F0DCA">
      <w:pPr>
        <w:autoSpaceDE w:val="0"/>
        <w:autoSpaceDN w:val="0"/>
        <w:adjustRightInd w:val="0"/>
        <w:spacing w:line="240" w:lineRule="auto"/>
        <w:rPr>
          <w:rFonts w:cstheme="minorHAnsi"/>
          <w:noProof/>
          <w:sz w:val="24"/>
          <w:szCs w:val="24"/>
          <w:lang w:eastAsia="fr-FR"/>
        </w:rPr>
      </w:pPr>
    </w:p>
    <w:p w14:paraId="64395C16" w14:textId="5872683D" w:rsidR="00130668" w:rsidRPr="00216D85" w:rsidRDefault="00130668" w:rsidP="00D00D49">
      <w:pPr>
        <w:pStyle w:val="Paragraphedeliste"/>
        <w:numPr>
          <w:ilvl w:val="0"/>
          <w:numId w:val="5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 w:rsidRPr="00216D85">
        <w:rPr>
          <w:rFonts w:eastAsia="Times New Roman" w:cstheme="minorHAnsi"/>
          <w:b/>
          <w:sz w:val="24"/>
          <w:szCs w:val="24"/>
          <w:lang w:eastAsia="fr-FR"/>
        </w:rPr>
        <w:t>Divisez-vous</w:t>
      </w:r>
      <w:r w:rsidR="00B413AB" w:rsidRPr="00216D85">
        <w:rPr>
          <w:rFonts w:eastAsia="Times New Roman" w:cstheme="minorHAnsi"/>
          <w:sz w:val="24"/>
          <w:szCs w:val="24"/>
          <w:lang w:eastAsia="fr-FR"/>
        </w:rPr>
        <w:t xml:space="preserve"> en 5</w:t>
      </w:r>
      <w:r w:rsidRPr="00216D85">
        <w:rPr>
          <w:rFonts w:eastAsia="Times New Roman" w:cstheme="minorHAnsi"/>
          <w:sz w:val="24"/>
          <w:szCs w:val="24"/>
          <w:lang w:eastAsia="fr-FR"/>
        </w:rPr>
        <w:t xml:space="preserve"> groupes</w:t>
      </w:r>
    </w:p>
    <w:p w14:paraId="66F99AB1" w14:textId="1302E49E" w:rsidR="00130668" w:rsidRPr="00216D85" w:rsidRDefault="00130668" w:rsidP="009F0DCA">
      <w:pPr>
        <w:pStyle w:val="Paragraphedeliste"/>
        <w:spacing w:line="240" w:lineRule="auto"/>
        <w:rPr>
          <w:rFonts w:eastAsia="Times New Roman" w:cstheme="minorHAnsi"/>
          <w:sz w:val="24"/>
          <w:szCs w:val="24"/>
          <w:lang w:eastAsia="fr-FR"/>
        </w:rPr>
      </w:pPr>
    </w:p>
    <w:p w14:paraId="1A503709" w14:textId="61781165" w:rsidR="00130668" w:rsidRPr="00216D85" w:rsidRDefault="00130668" w:rsidP="00D00D49">
      <w:pPr>
        <w:pStyle w:val="Paragraphedeliste"/>
        <w:numPr>
          <w:ilvl w:val="0"/>
          <w:numId w:val="5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 w:rsidRPr="00216D85">
        <w:rPr>
          <w:rFonts w:eastAsia="Times New Roman" w:cstheme="minorHAnsi"/>
          <w:b/>
          <w:sz w:val="24"/>
          <w:szCs w:val="24"/>
          <w:lang w:eastAsia="fr-FR"/>
        </w:rPr>
        <w:t>Attribuez-vous</w:t>
      </w:r>
      <w:r w:rsidRPr="00216D85">
        <w:rPr>
          <w:rFonts w:eastAsia="Times New Roman" w:cstheme="minorHAnsi"/>
          <w:sz w:val="24"/>
          <w:szCs w:val="24"/>
          <w:lang w:eastAsia="fr-FR"/>
        </w:rPr>
        <w:t xml:space="preserve"> un rôle spécifique dans le processus de blanchisserie</w:t>
      </w:r>
      <w:r w:rsidR="00216D85">
        <w:rPr>
          <w:rFonts w:eastAsia="Times New Roman" w:cstheme="minorHAnsi"/>
          <w:sz w:val="24"/>
          <w:szCs w:val="24"/>
          <w:lang w:eastAsia="fr-FR"/>
        </w:rPr>
        <w:t xml:space="preserve"> </w:t>
      </w:r>
      <w:r w:rsidRPr="00216D85">
        <w:rPr>
          <w:rFonts w:eastAsia="Times New Roman" w:cstheme="minorHAnsi"/>
          <w:sz w:val="24"/>
          <w:szCs w:val="24"/>
          <w:lang w:eastAsia="fr-FR"/>
        </w:rPr>
        <w:t xml:space="preserve">: </w:t>
      </w:r>
    </w:p>
    <w:p w14:paraId="5C3CC7D8" w14:textId="6A59DD01" w:rsidR="00130668" w:rsidRPr="00216D85" w:rsidRDefault="00130668" w:rsidP="009F0DCA">
      <w:p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</w:p>
    <w:p w14:paraId="125C0580" w14:textId="3A8C8FF6" w:rsidR="00130668" w:rsidRPr="00216D85" w:rsidRDefault="00130668" w:rsidP="00D00D49">
      <w:pPr>
        <w:numPr>
          <w:ilvl w:val="2"/>
          <w:numId w:val="4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 w:rsidRPr="00216D85">
        <w:rPr>
          <w:rFonts w:eastAsia="Times New Roman" w:cstheme="minorHAnsi"/>
          <w:b/>
          <w:bCs/>
          <w:sz w:val="24"/>
          <w:szCs w:val="24"/>
          <w:lang w:eastAsia="fr-FR"/>
        </w:rPr>
        <w:t xml:space="preserve">Groupe </w:t>
      </w:r>
      <w:r w:rsidR="003A4556" w:rsidRPr="00216D85">
        <w:rPr>
          <w:rFonts w:eastAsia="Times New Roman" w:cstheme="minorHAnsi"/>
          <w:b/>
          <w:bCs/>
          <w:sz w:val="24"/>
          <w:szCs w:val="24"/>
          <w:lang w:eastAsia="fr-FR"/>
        </w:rPr>
        <w:t>1 :</w:t>
      </w:r>
      <w:r w:rsidRPr="00216D85">
        <w:rPr>
          <w:rFonts w:eastAsia="Times New Roman" w:cstheme="minorHAnsi"/>
          <w:b/>
          <w:bCs/>
          <w:sz w:val="24"/>
          <w:szCs w:val="24"/>
          <w:lang w:eastAsia="fr-FR"/>
        </w:rPr>
        <w:t xml:space="preserve"> Collecte</w:t>
      </w:r>
      <w:r w:rsidR="00B413AB" w:rsidRPr="00216D85">
        <w:rPr>
          <w:rFonts w:eastAsia="Times New Roman" w:cstheme="minorHAnsi"/>
          <w:b/>
          <w:bCs/>
          <w:sz w:val="24"/>
          <w:szCs w:val="24"/>
          <w:lang w:eastAsia="fr-FR"/>
        </w:rPr>
        <w:t xml:space="preserve"> et Tri</w:t>
      </w:r>
    </w:p>
    <w:p w14:paraId="480F3C1E" w14:textId="0FBBF84C" w:rsidR="00130668" w:rsidRPr="00216D85" w:rsidRDefault="00B413AB" w:rsidP="00D00D49">
      <w:pPr>
        <w:numPr>
          <w:ilvl w:val="2"/>
          <w:numId w:val="4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 w:rsidRPr="00216D85">
        <w:rPr>
          <w:rFonts w:eastAsia="Times New Roman" w:cstheme="minorHAnsi"/>
          <w:b/>
          <w:bCs/>
          <w:sz w:val="24"/>
          <w:szCs w:val="24"/>
          <w:lang w:eastAsia="fr-FR"/>
        </w:rPr>
        <w:t xml:space="preserve">Groupe </w:t>
      </w:r>
      <w:r w:rsidR="003A4556" w:rsidRPr="00216D85">
        <w:rPr>
          <w:rFonts w:eastAsia="Times New Roman" w:cstheme="minorHAnsi"/>
          <w:b/>
          <w:bCs/>
          <w:sz w:val="24"/>
          <w:szCs w:val="24"/>
          <w:lang w:eastAsia="fr-FR"/>
        </w:rPr>
        <w:t>2 :</w:t>
      </w:r>
      <w:r w:rsidR="00B47446" w:rsidRPr="00216D85">
        <w:rPr>
          <w:rFonts w:eastAsia="Times New Roman" w:cstheme="minorHAnsi"/>
          <w:b/>
          <w:bCs/>
          <w:sz w:val="24"/>
          <w:szCs w:val="24"/>
          <w:lang w:eastAsia="fr-FR"/>
        </w:rPr>
        <w:t xml:space="preserve"> Lavage</w:t>
      </w:r>
    </w:p>
    <w:p w14:paraId="0B823453" w14:textId="58DE4065" w:rsidR="00130668" w:rsidRPr="00216D85" w:rsidRDefault="00B413AB" w:rsidP="00D00D49">
      <w:pPr>
        <w:numPr>
          <w:ilvl w:val="2"/>
          <w:numId w:val="4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 w:rsidRPr="00216D85">
        <w:rPr>
          <w:rFonts w:eastAsia="Times New Roman" w:cstheme="minorHAnsi"/>
          <w:b/>
          <w:bCs/>
          <w:sz w:val="24"/>
          <w:szCs w:val="24"/>
          <w:lang w:eastAsia="fr-FR"/>
        </w:rPr>
        <w:t xml:space="preserve">Groupe </w:t>
      </w:r>
      <w:r w:rsidR="003A4556" w:rsidRPr="00216D85">
        <w:rPr>
          <w:rFonts w:eastAsia="Times New Roman" w:cstheme="minorHAnsi"/>
          <w:b/>
          <w:bCs/>
          <w:sz w:val="24"/>
          <w:szCs w:val="24"/>
          <w:lang w:eastAsia="fr-FR"/>
        </w:rPr>
        <w:t>3 :</w:t>
      </w:r>
      <w:r w:rsidR="00130668" w:rsidRPr="00216D85">
        <w:rPr>
          <w:rFonts w:eastAsia="Times New Roman" w:cstheme="minorHAnsi"/>
          <w:b/>
          <w:bCs/>
          <w:sz w:val="24"/>
          <w:szCs w:val="24"/>
          <w:lang w:eastAsia="fr-FR"/>
        </w:rPr>
        <w:t xml:space="preserve"> Séchage</w:t>
      </w:r>
    </w:p>
    <w:p w14:paraId="1D1E1D6F" w14:textId="3E211F42" w:rsidR="00130668" w:rsidRPr="00216D85" w:rsidRDefault="00B413AB" w:rsidP="00D00D49">
      <w:pPr>
        <w:numPr>
          <w:ilvl w:val="2"/>
          <w:numId w:val="4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 w:rsidRPr="00216D85">
        <w:rPr>
          <w:rFonts w:eastAsia="Times New Roman" w:cstheme="minorHAnsi"/>
          <w:b/>
          <w:bCs/>
          <w:sz w:val="24"/>
          <w:szCs w:val="24"/>
          <w:lang w:eastAsia="fr-FR"/>
        </w:rPr>
        <w:t xml:space="preserve">Groupe </w:t>
      </w:r>
      <w:r w:rsidR="003A4556" w:rsidRPr="00216D85">
        <w:rPr>
          <w:rFonts w:eastAsia="Times New Roman" w:cstheme="minorHAnsi"/>
          <w:b/>
          <w:bCs/>
          <w:sz w:val="24"/>
          <w:szCs w:val="24"/>
          <w:lang w:eastAsia="fr-FR"/>
        </w:rPr>
        <w:t>4 :</w:t>
      </w:r>
      <w:r w:rsidR="00C261E8">
        <w:rPr>
          <w:rFonts w:eastAsia="Times New Roman" w:cstheme="minorHAnsi"/>
          <w:b/>
          <w:bCs/>
          <w:sz w:val="24"/>
          <w:szCs w:val="24"/>
          <w:lang w:eastAsia="fr-FR"/>
        </w:rPr>
        <w:t xml:space="preserve"> Finition</w:t>
      </w:r>
      <w:r w:rsidRPr="00216D85">
        <w:rPr>
          <w:rFonts w:eastAsia="Times New Roman" w:cstheme="minorHAnsi"/>
          <w:b/>
          <w:bCs/>
          <w:sz w:val="24"/>
          <w:szCs w:val="24"/>
          <w:lang w:eastAsia="fr-FR"/>
        </w:rPr>
        <w:t xml:space="preserve"> </w:t>
      </w:r>
    </w:p>
    <w:p w14:paraId="0B784A9D" w14:textId="58FFB040" w:rsidR="00B47446" w:rsidRPr="00216D85" w:rsidRDefault="00B413AB" w:rsidP="00B47446">
      <w:pPr>
        <w:numPr>
          <w:ilvl w:val="2"/>
          <w:numId w:val="4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 w:rsidRPr="00216D85">
        <w:rPr>
          <w:rFonts w:eastAsia="Times New Roman" w:cstheme="minorHAnsi"/>
          <w:b/>
          <w:bCs/>
          <w:sz w:val="24"/>
          <w:szCs w:val="24"/>
          <w:lang w:eastAsia="fr-FR"/>
        </w:rPr>
        <w:t xml:space="preserve">Groupe </w:t>
      </w:r>
      <w:r w:rsidR="003A4556" w:rsidRPr="00216D85">
        <w:rPr>
          <w:rFonts w:eastAsia="Times New Roman" w:cstheme="minorHAnsi"/>
          <w:b/>
          <w:bCs/>
          <w:sz w:val="24"/>
          <w:szCs w:val="24"/>
          <w:lang w:eastAsia="fr-FR"/>
        </w:rPr>
        <w:t>5 :</w:t>
      </w:r>
      <w:r w:rsidR="00B47446" w:rsidRPr="00216D85">
        <w:rPr>
          <w:rFonts w:eastAsia="Times New Roman" w:cstheme="minorHAnsi"/>
          <w:b/>
          <w:bCs/>
          <w:sz w:val="24"/>
          <w:szCs w:val="24"/>
          <w:lang w:eastAsia="fr-FR"/>
        </w:rPr>
        <w:t xml:space="preserve"> Préparation des dotations </w:t>
      </w:r>
    </w:p>
    <w:p w14:paraId="630F656D" w14:textId="54E9E8A7" w:rsidR="00766B42" w:rsidRPr="00216D85" w:rsidRDefault="00766B42" w:rsidP="009F0DCA">
      <w:pPr>
        <w:spacing w:line="240" w:lineRule="auto"/>
        <w:ind w:left="2160"/>
        <w:rPr>
          <w:rFonts w:eastAsia="Times New Roman" w:cstheme="minorHAnsi"/>
          <w:sz w:val="24"/>
          <w:szCs w:val="24"/>
          <w:lang w:eastAsia="fr-FR"/>
        </w:rPr>
      </w:pPr>
    </w:p>
    <w:p w14:paraId="211A943B" w14:textId="520D2474" w:rsidR="00766B42" w:rsidRDefault="00130668" w:rsidP="00D00D49">
      <w:pPr>
        <w:pStyle w:val="Paragraphedeliste"/>
        <w:numPr>
          <w:ilvl w:val="0"/>
          <w:numId w:val="5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 w:rsidRPr="00216D85">
        <w:rPr>
          <w:rFonts w:eastAsia="Times New Roman" w:cstheme="minorHAnsi"/>
          <w:b/>
          <w:sz w:val="24"/>
          <w:szCs w:val="24"/>
          <w:lang w:eastAsia="fr-FR"/>
        </w:rPr>
        <w:t>Identifier</w:t>
      </w:r>
      <w:r w:rsidR="00312143" w:rsidRPr="00216D85">
        <w:rPr>
          <w:rFonts w:eastAsia="Times New Roman" w:cstheme="minorHAnsi"/>
          <w:sz w:val="24"/>
          <w:szCs w:val="24"/>
          <w:lang w:eastAsia="fr-FR"/>
        </w:rPr>
        <w:t xml:space="preserve"> dans l’atelier</w:t>
      </w:r>
      <w:r w:rsidR="00967E2E" w:rsidRPr="00216D85">
        <w:rPr>
          <w:rFonts w:eastAsia="Times New Roman" w:cstheme="minorHAnsi"/>
          <w:sz w:val="24"/>
          <w:szCs w:val="24"/>
          <w:lang w:eastAsia="fr-FR"/>
        </w:rPr>
        <w:t xml:space="preserve"> </w:t>
      </w:r>
      <w:r w:rsidR="0098592E" w:rsidRPr="00216D85">
        <w:rPr>
          <w:rFonts w:eastAsia="Times New Roman" w:cstheme="minorHAnsi"/>
          <w:sz w:val="24"/>
          <w:szCs w:val="24"/>
          <w:lang w:eastAsia="fr-FR"/>
        </w:rPr>
        <w:t>les risques</w:t>
      </w:r>
      <w:r w:rsidRPr="00216D85">
        <w:rPr>
          <w:rFonts w:eastAsia="Times New Roman" w:cstheme="minorHAnsi"/>
          <w:sz w:val="24"/>
          <w:szCs w:val="24"/>
          <w:lang w:eastAsia="fr-FR"/>
        </w:rPr>
        <w:t xml:space="preserve"> potentiels pour chaque étape de l'entretien du linge.</w:t>
      </w:r>
    </w:p>
    <w:p w14:paraId="0A8FBD23" w14:textId="77777777" w:rsidR="004A2111" w:rsidRDefault="004A2111" w:rsidP="004A2111">
      <w:pPr>
        <w:pStyle w:val="Paragraphedeliste"/>
        <w:spacing w:line="240" w:lineRule="auto"/>
        <w:rPr>
          <w:rFonts w:eastAsia="Times New Roman" w:cstheme="minorHAnsi"/>
          <w:sz w:val="24"/>
          <w:szCs w:val="24"/>
          <w:lang w:eastAsia="fr-FR"/>
        </w:rPr>
      </w:pPr>
    </w:p>
    <w:p w14:paraId="1DC0DA9F" w14:textId="4AC3F42B" w:rsidR="004A2111" w:rsidRPr="00216D85" w:rsidRDefault="004A2111" w:rsidP="004A2111">
      <w:pPr>
        <w:numPr>
          <w:ilvl w:val="0"/>
          <w:numId w:val="5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>
        <w:rPr>
          <w:rFonts w:eastAsia="Times New Roman" w:cstheme="minorHAnsi"/>
          <w:b/>
          <w:sz w:val="24"/>
          <w:szCs w:val="24"/>
          <w:lang w:eastAsia="fr-FR"/>
        </w:rPr>
        <w:t>P</w:t>
      </w:r>
      <w:r w:rsidRPr="00DE1BDA">
        <w:rPr>
          <w:rFonts w:eastAsia="Times New Roman" w:cstheme="minorHAnsi"/>
          <w:b/>
          <w:sz w:val="24"/>
          <w:szCs w:val="24"/>
          <w:lang w:eastAsia="fr-FR"/>
        </w:rPr>
        <w:t xml:space="preserve">roposer </w:t>
      </w:r>
      <w:r w:rsidRPr="00216D85">
        <w:rPr>
          <w:rFonts w:eastAsia="Times New Roman" w:cstheme="minorHAnsi"/>
          <w:sz w:val="24"/>
          <w:szCs w:val="24"/>
          <w:lang w:eastAsia="fr-FR"/>
        </w:rPr>
        <w:t>des mesures de maîtrise</w:t>
      </w:r>
      <w:r w:rsidR="00064A26">
        <w:rPr>
          <w:rFonts w:eastAsia="Times New Roman" w:cstheme="minorHAnsi"/>
          <w:sz w:val="24"/>
          <w:szCs w:val="24"/>
          <w:lang w:eastAsia="fr-FR"/>
        </w:rPr>
        <w:t xml:space="preserve"> (</w:t>
      </w:r>
      <w:proofErr w:type="gramStart"/>
      <w:r w:rsidR="00064A26">
        <w:rPr>
          <w:rFonts w:eastAsia="Times New Roman" w:cstheme="minorHAnsi"/>
          <w:sz w:val="24"/>
          <w:szCs w:val="24"/>
          <w:lang w:eastAsia="fr-FR"/>
        </w:rPr>
        <w:t>prévention)</w:t>
      </w:r>
      <w:r>
        <w:rPr>
          <w:rFonts w:eastAsia="Times New Roman" w:cstheme="minorHAnsi"/>
          <w:sz w:val="24"/>
          <w:szCs w:val="24"/>
          <w:lang w:eastAsia="fr-FR"/>
        </w:rPr>
        <w:t xml:space="preserve"> </w:t>
      </w:r>
      <w:r w:rsidRPr="00216D85">
        <w:rPr>
          <w:rFonts w:eastAsia="Times New Roman" w:cstheme="minorHAnsi"/>
          <w:sz w:val="24"/>
          <w:szCs w:val="24"/>
          <w:lang w:eastAsia="fr-FR"/>
        </w:rPr>
        <w:t xml:space="preserve"> pour</w:t>
      </w:r>
      <w:proofErr w:type="gramEnd"/>
      <w:r w:rsidRPr="00216D85">
        <w:rPr>
          <w:rFonts w:eastAsia="Times New Roman" w:cstheme="minorHAnsi"/>
          <w:sz w:val="24"/>
          <w:szCs w:val="24"/>
          <w:lang w:eastAsia="fr-FR"/>
        </w:rPr>
        <w:t xml:space="preserve"> éliminer ou réduire le</w:t>
      </w:r>
      <w:r>
        <w:rPr>
          <w:rFonts w:eastAsia="Times New Roman" w:cstheme="minorHAnsi"/>
          <w:sz w:val="24"/>
          <w:szCs w:val="24"/>
          <w:lang w:eastAsia="fr-FR"/>
        </w:rPr>
        <w:t>(s)</w:t>
      </w:r>
      <w:r w:rsidRPr="00216D85">
        <w:rPr>
          <w:rFonts w:eastAsia="Times New Roman" w:cstheme="minorHAnsi"/>
          <w:sz w:val="24"/>
          <w:szCs w:val="24"/>
          <w:lang w:eastAsia="fr-FR"/>
        </w:rPr>
        <w:t xml:space="preserve"> danger</w:t>
      </w:r>
      <w:r>
        <w:rPr>
          <w:rFonts w:eastAsia="Times New Roman" w:cstheme="minorHAnsi"/>
          <w:sz w:val="24"/>
          <w:szCs w:val="24"/>
          <w:lang w:eastAsia="fr-FR"/>
        </w:rPr>
        <w:t>(s)</w:t>
      </w:r>
      <w:r w:rsidRPr="00216D85">
        <w:rPr>
          <w:rFonts w:eastAsia="Times New Roman" w:cstheme="minorHAnsi"/>
          <w:sz w:val="24"/>
          <w:szCs w:val="24"/>
          <w:lang w:eastAsia="fr-FR"/>
        </w:rPr>
        <w:t>.</w:t>
      </w:r>
    </w:p>
    <w:p w14:paraId="412972DD" w14:textId="77777777" w:rsidR="004E1A07" w:rsidRPr="004A2111" w:rsidRDefault="004E1A07" w:rsidP="004A2111">
      <w:pPr>
        <w:rPr>
          <w:rFonts w:eastAsia="Times New Roman" w:cstheme="minorHAnsi"/>
          <w:sz w:val="24"/>
          <w:szCs w:val="24"/>
          <w:lang w:eastAsia="fr-FR"/>
        </w:rPr>
      </w:pPr>
    </w:p>
    <w:p w14:paraId="187EA635" w14:textId="7BE57546" w:rsidR="00766B42" w:rsidRPr="00216D85" w:rsidRDefault="00B47446" w:rsidP="000153FD">
      <w:pPr>
        <w:numPr>
          <w:ilvl w:val="0"/>
          <w:numId w:val="5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 w:rsidRPr="00216D85">
        <w:rPr>
          <w:b/>
          <w:sz w:val="24"/>
          <w:szCs w:val="24"/>
        </w:rPr>
        <w:t xml:space="preserve">Réaliser </w:t>
      </w:r>
      <w:r w:rsidR="002822BC" w:rsidRPr="00216D85">
        <w:rPr>
          <w:sz w:val="24"/>
          <w:szCs w:val="24"/>
        </w:rPr>
        <w:t>un protocole</w:t>
      </w:r>
      <w:r w:rsidR="002822BC" w:rsidRPr="00216D85">
        <w:rPr>
          <w:b/>
          <w:sz w:val="24"/>
          <w:szCs w:val="24"/>
        </w:rPr>
        <w:t xml:space="preserve"> </w:t>
      </w:r>
      <w:r w:rsidRPr="00216D85">
        <w:rPr>
          <w:sz w:val="24"/>
          <w:szCs w:val="24"/>
        </w:rPr>
        <w:t>pour maintenir une hygiène irréprochable à chaque poste</w:t>
      </w:r>
      <w:r w:rsidR="00E2362E">
        <w:rPr>
          <w:sz w:val="24"/>
          <w:szCs w:val="24"/>
        </w:rPr>
        <w:t xml:space="preserve"> de travail.</w:t>
      </w:r>
    </w:p>
    <w:p w14:paraId="5E28F4F4" w14:textId="77777777" w:rsidR="00B14645" w:rsidRPr="00216D85" w:rsidRDefault="00B14645" w:rsidP="00B14645">
      <w:pPr>
        <w:pStyle w:val="Paragraphedeliste"/>
        <w:rPr>
          <w:rFonts w:eastAsia="Times New Roman" w:cstheme="minorHAnsi"/>
          <w:sz w:val="24"/>
          <w:szCs w:val="24"/>
          <w:lang w:eastAsia="fr-FR"/>
        </w:rPr>
      </w:pPr>
    </w:p>
    <w:p w14:paraId="6AF5436F" w14:textId="753EE9CA" w:rsidR="00B14645" w:rsidRPr="00216D85" w:rsidRDefault="00064A26" w:rsidP="000153FD">
      <w:pPr>
        <w:numPr>
          <w:ilvl w:val="0"/>
          <w:numId w:val="5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>
        <w:rPr>
          <w:rFonts w:eastAsia="Times New Roman" w:cstheme="minorHAnsi"/>
          <w:b/>
          <w:sz w:val="24"/>
          <w:szCs w:val="24"/>
          <w:lang w:eastAsia="fr-FR"/>
        </w:rPr>
        <w:t>Réaliser</w:t>
      </w:r>
      <w:r>
        <w:rPr>
          <w:rFonts w:eastAsia="Times New Roman" w:cstheme="minorHAnsi"/>
          <w:sz w:val="24"/>
          <w:szCs w:val="24"/>
          <w:lang w:eastAsia="fr-FR"/>
        </w:rPr>
        <w:t xml:space="preserve"> une</w:t>
      </w:r>
      <w:r w:rsidR="00B14645" w:rsidRPr="00216D85">
        <w:rPr>
          <w:rFonts w:eastAsia="Times New Roman" w:cstheme="minorHAnsi"/>
          <w:sz w:val="24"/>
          <w:szCs w:val="24"/>
          <w:lang w:eastAsia="fr-FR"/>
        </w:rPr>
        <w:t xml:space="preserve"> procédure du lavage des mains</w:t>
      </w:r>
      <w:r w:rsidR="00C261E8">
        <w:rPr>
          <w:rFonts w:eastAsia="Times New Roman" w:cstheme="minorHAnsi"/>
          <w:sz w:val="24"/>
          <w:szCs w:val="24"/>
          <w:lang w:eastAsia="fr-FR"/>
        </w:rPr>
        <w:t>.</w:t>
      </w:r>
    </w:p>
    <w:p w14:paraId="4DBB07DC" w14:textId="16FE799A" w:rsidR="00766B42" w:rsidRPr="00216D85" w:rsidRDefault="00766B42" w:rsidP="001C0006">
      <w:pPr>
        <w:spacing w:before="120"/>
        <w:rPr>
          <w:rFonts w:cstheme="minorHAnsi"/>
          <w:b/>
          <w:sz w:val="24"/>
          <w:szCs w:val="24"/>
          <w:u w:val="single"/>
        </w:rPr>
      </w:pPr>
    </w:p>
    <w:p w14:paraId="1B295D23" w14:textId="60405543" w:rsidR="00766B42" w:rsidRDefault="00766B42" w:rsidP="001C0006">
      <w:pPr>
        <w:spacing w:before="120"/>
        <w:rPr>
          <w:rFonts w:cstheme="minorHAnsi"/>
          <w:b/>
          <w:sz w:val="24"/>
          <w:u w:val="single"/>
        </w:rPr>
      </w:pPr>
    </w:p>
    <w:p w14:paraId="1CE6D5DE" w14:textId="06DDD977" w:rsidR="00766B42" w:rsidRDefault="00064A26" w:rsidP="001C0006">
      <w:pPr>
        <w:spacing w:before="120"/>
        <w:rPr>
          <w:rFonts w:cstheme="minorHAnsi"/>
          <w:b/>
          <w:sz w:val="24"/>
          <w:u w:val="single"/>
        </w:rPr>
      </w:pPr>
      <w:r>
        <w:rPr>
          <w:rFonts w:cstheme="minorHAnsi"/>
          <w:b/>
          <w:noProof/>
          <w:sz w:val="24"/>
          <w:u w:val="single"/>
          <w:lang w:eastAsia="fr-FR"/>
        </w:rPr>
        <mc:AlternateContent>
          <mc:Choice Requires="wpg">
            <w:drawing>
              <wp:anchor distT="0" distB="0" distL="114300" distR="114300" simplePos="0" relativeHeight="252554752" behindDoc="0" locked="0" layoutInCell="1" allowOverlap="1" wp14:anchorId="07EC6D5F" wp14:editId="56A31326">
                <wp:simplePos x="0" y="0"/>
                <wp:positionH relativeFrom="column">
                  <wp:posOffset>2486891</wp:posOffset>
                </wp:positionH>
                <wp:positionV relativeFrom="paragraph">
                  <wp:posOffset>202796</wp:posOffset>
                </wp:positionV>
                <wp:extent cx="1562100" cy="1537162"/>
                <wp:effectExtent l="0" t="0" r="57150" b="0"/>
                <wp:wrapNone/>
                <wp:docPr id="63" name="Groupe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2100" cy="1537162"/>
                          <a:chOff x="0" y="0"/>
                          <a:chExt cx="1562100" cy="1537162"/>
                        </a:xfrm>
                      </wpg:grpSpPr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73182"/>
                            <a:ext cx="1562100" cy="1363980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algn="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602673" y="0"/>
                            <a:ext cx="914400" cy="788670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algn="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FE444AF" id="Groupe 63" o:spid="_x0000_s1026" style="position:absolute;margin-left:195.8pt;margin-top:15.95pt;width:123pt;height:121.05pt;z-index:252554752" coordsize="15621,153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">
                <v:shape id="Image 27" o:spid="_x0000_s1027" type="#_x0000_t75" style="position:absolute;top:1731;width:15621;height:136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Ot7zDAAAA2wAAAA8AAABkcnMvZG93bnJldi54bWxEj8FqwzAQRO+F/oPYQm+N3BCa4EQJJiTg&#10;Syl1Arku1sYytVaOpNju31eFQo/DzLxhNrvJdmIgH1rHCl5nGQji2umWGwXn0/FlBSJEZI2dY1Lw&#10;TQF228eHDebajfxJQxUbkSAcclRgYuxzKUNtyGKYuZ44eVfnLcYkfSO1xzHBbSfnWfYmLbacFgz2&#10;tDdUf1V3q2BRLovL/ljU8dCG2/UdPwx6qdTz01SsQUSa4n/4r11qBfMl/H5JP0Bu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M63vMMAAADbAAAADwAAAAAAAAAAAAAAAACf&#10;AgAAZHJzL2Rvd25yZXYueG1sUEsFBgAAAAAEAAQA9wAAAI8DAAAAAA==&#10;">
                  <v:imagedata r:id="rId28" o:title=""/>
                  <v:shadow on="t" color="black" opacity="26214f" origin="-.5" offset="3pt,0"/>
                </v:shape>
                <v:shape id="Image 38" o:spid="_x0000_s1028" type="#_x0000_t75" style="position:absolute;left:6026;width:9144;height:7886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0rDbAAAAA2wAAAA8AAABkcnMvZG93bnJldi54bWxET89rwjAUvg/8H8ITvK2pGw6pRpFBYTuJ&#10;Tnp+Nq9NsXmpTdbW/94cBjt+fL+3+8m2YqDeN44VLJMUBHHpdMO1gstP/roG4QOyxtYxKXiQh/1u&#10;9rLFTLuRTzScQy1iCPsMFZgQukxKXxqy6BPXEUeucr3FEGFfS93jGMNtK9/S9ENabDg2GOzo01B5&#10;O/9aBdWyHler/FGMx2++muJeVWUjlVrMp8MGRKAp/Iv/3F9awXscG7/EHyB3T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vSsNsAAAADbAAAADwAAAAAAAAAAAAAAAACfAgAA&#10;ZHJzL2Rvd25yZXYueG1sUEsFBgAAAAAEAAQA9wAAAIwDAAAAAA==&#10;">
                  <v:imagedata r:id="rId28" o:title=""/>
                  <v:shadow on="t" color="black" opacity="26214f" origin="-.5" offset="3pt,0"/>
                </v:shape>
              </v:group>
            </w:pict>
          </mc:Fallback>
        </mc:AlternateContent>
      </w:r>
    </w:p>
    <w:p w14:paraId="5EA76A6E" w14:textId="3FCC9275" w:rsidR="00766B42" w:rsidRDefault="00766B42" w:rsidP="001C0006">
      <w:pPr>
        <w:spacing w:before="120"/>
        <w:rPr>
          <w:rFonts w:cstheme="minorHAnsi"/>
          <w:b/>
          <w:sz w:val="24"/>
          <w:u w:val="single"/>
        </w:rPr>
      </w:pPr>
    </w:p>
    <w:p w14:paraId="57AAF46C" w14:textId="1313E826" w:rsidR="00766B42" w:rsidRDefault="00766B42" w:rsidP="001C0006">
      <w:pPr>
        <w:spacing w:before="120"/>
        <w:rPr>
          <w:rFonts w:cstheme="minorHAnsi"/>
          <w:b/>
          <w:sz w:val="24"/>
          <w:u w:val="single"/>
        </w:rPr>
      </w:pPr>
    </w:p>
    <w:p w14:paraId="546FB3BE" w14:textId="06945CED" w:rsidR="00766B42" w:rsidRDefault="00766B42" w:rsidP="001C0006">
      <w:pPr>
        <w:spacing w:before="120"/>
        <w:rPr>
          <w:rFonts w:cstheme="minorHAnsi"/>
          <w:b/>
          <w:sz w:val="24"/>
          <w:u w:val="single"/>
        </w:rPr>
      </w:pPr>
    </w:p>
    <w:p w14:paraId="5C4F5810" w14:textId="77777777" w:rsidR="00766B42" w:rsidRDefault="00766B42" w:rsidP="001C0006">
      <w:pPr>
        <w:spacing w:before="120"/>
        <w:rPr>
          <w:rFonts w:cstheme="minorHAnsi"/>
          <w:b/>
          <w:sz w:val="24"/>
          <w:u w:val="single"/>
        </w:rPr>
      </w:pPr>
    </w:p>
    <w:p w14:paraId="6BC35704" w14:textId="466ECD8D" w:rsidR="00766B42" w:rsidRDefault="00766B42" w:rsidP="001C0006">
      <w:pPr>
        <w:spacing w:before="120"/>
        <w:rPr>
          <w:rFonts w:cstheme="minorHAnsi"/>
          <w:b/>
          <w:sz w:val="24"/>
          <w:u w:val="single"/>
        </w:rPr>
      </w:pPr>
    </w:p>
    <w:p w14:paraId="3FEE2020" w14:textId="1ABB3E7A" w:rsidR="00766B42" w:rsidRDefault="00766B42" w:rsidP="001C0006">
      <w:pPr>
        <w:spacing w:before="120"/>
        <w:rPr>
          <w:rFonts w:cstheme="minorHAnsi"/>
          <w:b/>
          <w:sz w:val="24"/>
          <w:u w:val="single"/>
        </w:rPr>
      </w:pPr>
    </w:p>
    <w:p w14:paraId="7004418E" w14:textId="77777777" w:rsidR="00064A26" w:rsidRDefault="00064A26" w:rsidP="001C0006">
      <w:pPr>
        <w:spacing w:before="120"/>
        <w:rPr>
          <w:rFonts w:cstheme="minorHAnsi"/>
          <w:b/>
          <w:sz w:val="24"/>
          <w:u w:val="single"/>
        </w:rPr>
      </w:pPr>
    </w:p>
    <w:p w14:paraId="6E53EA2E" w14:textId="77777777" w:rsidR="00064A26" w:rsidRDefault="00064A26" w:rsidP="001C0006">
      <w:pPr>
        <w:spacing w:before="120"/>
        <w:rPr>
          <w:rFonts w:cstheme="minorHAnsi"/>
          <w:b/>
          <w:sz w:val="24"/>
          <w:u w:val="single"/>
        </w:rPr>
      </w:pPr>
    </w:p>
    <w:p w14:paraId="736331F4" w14:textId="626A1B15" w:rsidR="00DB72FC" w:rsidRPr="00DC65B9" w:rsidRDefault="001C0006" w:rsidP="00DC65B9">
      <w:pPr>
        <w:spacing w:before="120"/>
        <w:rPr>
          <w:rFonts w:cstheme="minorHAnsi"/>
          <w:b/>
          <w:sz w:val="24"/>
          <w:szCs w:val="24"/>
        </w:rPr>
      </w:pPr>
      <w:r w:rsidRPr="00E27FC4">
        <w:rPr>
          <w:rFonts w:cstheme="minorHAnsi"/>
          <w:b/>
          <w:sz w:val="24"/>
          <w:szCs w:val="24"/>
          <w:u w:val="single"/>
        </w:rPr>
        <w:lastRenderedPageBreak/>
        <w:t>Activité n°1</w:t>
      </w:r>
      <w:r w:rsidRPr="00E27FC4">
        <w:rPr>
          <w:rFonts w:cstheme="minorHAnsi"/>
          <w:sz w:val="24"/>
          <w:szCs w:val="24"/>
        </w:rPr>
        <w:t xml:space="preserve"> : </w:t>
      </w:r>
      <w:r w:rsidR="00DB72FC" w:rsidRPr="00E27FC4">
        <w:rPr>
          <w:rFonts w:cstheme="minorHAnsi"/>
          <w:b/>
          <w:sz w:val="24"/>
          <w:szCs w:val="24"/>
        </w:rPr>
        <w:t xml:space="preserve">Répondez </w:t>
      </w:r>
      <w:r w:rsidR="00DB72FC" w:rsidRPr="00E27FC4">
        <w:rPr>
          <w:rFonts w:cstheme="minorHAnsi"/>
          <w:sz w:val="24"/>
          <w:szCs w:val="24"/>
        </w:rPr>
        <w:t>aux questions suivantes</w:t>
      </w:r>
      <w:r w:rsidR="00D82F15" w:rsidRPr="00E27FC4">
        <w:rPr>
          <w:rFonts w:cstheme="minorHAnsi"/>
          <w:sz w:val="24"/>
          <w:szCs w:val="24"/>
        </w:rPr>
        <w:t xml:space="preserve"> : </w:t>
      </w:r>
    </w:p>
    <w:p w14:paraId="2176B41D" w14:textId="1FA82B5B" w:rsidR="00D82F15" w:rsidRDefault="00064A26" w:rsidP="00D82F15">
      <w:pPr>
        <w:autoSpaceDE w:val="0"/>
        <w:autoSpaceDN w:val="0"/>
        <w:adjustRightInd w:val="0"/>
        <w:spacing w:line="240" w:lineRule="auto"/>
        <w:rPr>
          <w:rFonts w:cstheme="minorHAnsi"/>
          <w:b/>
          <w:color w:val="FF0000"/>
          <w:sz w:val="24"/>
          <w:szCs w:val="24"/>
        </w:rPr>
      </w:pPr>
      <w:r w:rsidRPr="00064A26">
        <w:rPr>
          <w:rFonts w:cstheme="minorHAnsi"/>
          <w:b/>
          <w:color w:val="FF0000"/>
          <w:sz w:val="24"/>
          <w:szCs w:val="24"/>
        </w:rPr>
        <w:t>Réponses poss</w:t>
      </w:r>
      <w:r>
        <w:rPr>
          <w:rFonts w:cstheme="minorHAnsi"/>
          <w:b/>
          <w:color w:val="FF0000"/>
          <w:sz w:val="24"/>
          <w:szCs w:val="24"/>
        </w:rPr>
        <w:t>i</w:t>
      </w:r>
      <w:r w:rsidRPr="00064A26">
        <w:rPr>
          <w:rFonts w:cstheme="minorHAnsi"/>
          <w:b/>
          <w:color w:val="FF0000"/>
          <w:sz w:val="24"/>
          <w:szCs w:val="24"/>
        </w:rPr>
        <w:t>bles</w:t>
      </w:r>
    </w:p>
    <w:p w14:paraId="318E2127" w14:textId="77777777" w:rsidR="00355364" w:rsidRPr="00897D46" w:rsidRDefault="00355364" w:rsidP="00355364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rPr>
          <w:rFonts w:cstheme="minorHAnsi"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>Que signifie</w:t>
      </w:r>
      <w:r w:rsidRPr="00897D46">
        <w:rPr>
          <w:rFonts w:cstheme="minorHAnsi"/>
          <w:b/>
          <w:bCs/>
          <w:sz w:val="24"/>
          <w:szCs w:val="24"/>
        </w:rPr>
        <w:t xml:space="preserve"> R</w:t>
      </w:r>
      <w:r>
        <w:rPr>
          <w:rFonts w:cstheme="minorHAnsi"/>
          <w:b/>
          <w:bCs/>
          <w:sz w:val="24"/>
          <w:szCs w:val="24"/>
        </w:rPr>
        <w:t>.</w:t>
      </w:r>
      <w:r w:rsidRPr="00897D46">
        <w:rPr>
          <w:rFonts w:cstheme="minorHAnsi"/>
          <w:b/>
          <w:bCs/>
          <w:sz w:val="24"/>
          <w:szCs w:val="24"/>
        </w:rPr>
        <w:t>A</w:t>
      </w:r>
      <w:r>
        <w:rPr>
          <w:rFonts w:cstheme="minorHAnsi"/>
          <w:b/>
          <w:bCs/>
          <w:sz w:val="24"/>
          <w:szCs w:val="24"/>
        </w:rPr>
        <w:t>.</w:t>
      </w:r>
      <w:r w:rsidRPr="00897D46">
        <w:rPr>
          <w:rFonts w:cstheme="minorHAnsi"/>
          <w:b/>
          <w:bCs/>
          <w:sz w:val="24"/>
          <w:szCs w:val="24"/>
        </w:rPr>
        <w:t>B</w:t>
      </w:r>
      <w:r>
        <w:rPr>
          <w:rFonts w:cstheme="minorHAnsi"/>
          <w:b/>
          <w:bCs/>
          <w:sz w:val="24"/>
          <w:szCs w:val="24"/>
        </w:rPr>
        <w:t>.</w:t>
      </w:r>
      <w:r w:rsidRPr="00897D46">
        <w:rPr>
          <w:rFonts w:cstheme="minorHAnsi"/>
          <w:b/>
          <w:bCs/>
          <w:sz w:val="24"/>
          <w:szCs w:val="24"/>
        </w:rPr>
        <w:t>C ?</w:t>
      </w:r>
    </w:p>
    <w:p w14:paraId="64761E77" w14:textId="7B2515AE" w:rsidR="00DC65B9" w:rsidRPr="00DC65B9" w:rsidRDefault="00DB72FC" w:rsidP="00DC65B9">
      <w:pPr>
        <w:autoSpaceDE w:val="0"/>
        <w:autoSpaceDN w:val="0"/>
        <w:adjustRightInd w:val="0"/>
        <w:rPr>
          <w:rFonts w:cstheme="minorHAnsi"/>
          <w:color w:val="00B050"/>
          <w:sz w:val="24"/>
          <w:szCs w:val="24"/>
        </w:rPr>
      </w:pPr>
      <w:r w:rsidRPr="00DC65B9">
        <w:rPr>
          <w:rFonts w:cstheme="minorHAnsi"/>
          <w:color w:val="00B050"/>
          <w:sz w:val="24"/>
          <w:szCs w:val="24"/>
        </w:rPr>
        <w:t>Réponse : RABC signifie "Analyse des Risques et Maîtrise de la Contamination Biologique".</w:t>
      </w:r>
    </w:p>
    <w:p w14:paraId="03249F9D" w14:textId="20A275AF" w:rsidR="00DB72FC" w:rsidRPr="00E27FC4" w:rsidRDefault="00355364" w:rsidP="00DB72FC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rPr>
          <w:rFonts w:cstheme="minorHAnsi"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 xml:space="preserve">Quels sont les objectifs </w:t>
      </w:r>
      <w:r w:rsidR="00DB72FC" w:rsidRPr="00E27FC4">
        <w:rPr>
          <w:rFonts w:cstheme="minorHAnsi"/>
          <w:b/>
          <w:bCs/>
          <w:sz w:val="24"/>
          <w:szCs w:val="24"/>
        </w:rPr>
        <w:t>du RABC en blanchisserie ?</w:t>
      </w:r>
    </w:p>
    <w:p w14:paraId="1333A6A8" w14:textId="77777777" w:rsidR="00DC65B9" w:rsidRDefault="00DB72FC" w:rsidP="00DC65B9">
      <w:pPr>
        <w:rPr>
          <w:rFonts w:hAnsi="Symbol"/>
        </w:rPr>
      </w:pPr>
      <w:r w:rsidRPr="00E27FC4">
        <w:rPr>
          <w:rFonts w:cstheme="minorHAnsi"/>
          <w:color w:val="00B050"/>
          <w:sz w:val="24"/>
          <w:szCs w:val="24"/>
        </w:rPr>
        <w:t>Réponse :</w:t>
      </w:r>
      <w:r w:rsidR="00DC65B9" w:rsidRPr="00DC65B9">
        <w:rPr>
          <w:rFonts w:hAnsi="Symbol"/>
        </w:rPr>
        <w:t xml:space="preserve"> </w:t>
      </w:r>
    </w:p>
    <w:p w14:paraId="2F7F4463" w14:textId="282A14EA" w:rsidR="00DC65B9" w:rsidRPr="00DC65B9" w:rsidRDefault="00DC65B9" w:rsidP="00DC65B9">
      <w:pPr>
        <w:pStyle w:val="Paragraphedeliste"/>
        <w:numPr>
          <w:ilvl w:val="0"/>
          <w:numId w:val="3"/>
        </w:numPr>
        <w:rPr>
          <w:rFonts w:eastAsia="Times New Roman" w:cstheme="minorHAnsi"/>
          <w:color w:val="00B050"/>
          <w:lang w:eastAsia="fr-FR"/>
        </w:rPr>
      </w:pPr>
      <w:r w:rsidRPr="00DC65B9">
        <w:rPr>
          <w:rFonts w:eastAsia="Times New Roman" w:cstheme="minorHAnsi"/>
          <w:b/>
          <w:bCs/>
          <w:color w:val="00B050"/>
          <w:lang w:eastAsia="fr-FR"/>
        </w:rPr>
        <w:t>Prévenir la propagation des infections :</w:t>
      </w:r>
      <w:r w:rsidRPr="00DC65B9">
        <w:rPr>
          <w:rFonts w:eastAsia="Times New Roman" w:cstheme="minorHAnsi"/>
          <w:color w:val="00B050"/>
          <w:lang w:eastAsia="fr-FR"/>
        </w:rPr>
        <w:t xml:space="preserve"> En identifiant et maîtrisant les risques de contamination, on limite la transmission de bactéries, virus et autres micro-organismes. </w:t>
      </w:r>
    </w:p>
    <w:p w14:paraId="406F4DA0" w14:textId="19EF8FA1" w:rsidR="00DC65B9" w:rsidRPr="00DC65B9" w:rsidRDefault="00DC65B9" w:rsidP="00DC65B9">
      <w:pPr>
        <w:pStyle w:val="Paragraphedeliste"/>
        <w:numPr>
          <w:ilvl w:val="0"/>
          <w:numId w:val="3"/>
        </w:numPr>
        <w:spacing w:line="240" w:lineRule="auto"/>
        <w:rPr>
          <w:rFonts w:eastAsia="Times New Roman" w:cstheme="minorHAnsi"/>
          <w:color w:val="00B050"/>
          <w:lang w:eastAsia="fr-FR"/>
        </w:rPr>
      </w:pPr>
      <w:r w:rsidRPr="00DC65B9">
        <w:rPr>
          <w:rFonts w:eastAsia="Times New Roman" w:cstheme="minorHAnsi"/>
          <w:b/>
          <w:bCs/>
          <w:color w:val="00B050"/>
          <w:lang w:eastAsia="fr-FR"/>
        </w:rPr>
        <w:t>Protéger la santé des employés :</w:t>
      </w:r>
      <w:r w:rsidRPr="00DC65B9">
        <w:rPr>
          <w:rFonts w:eastAsia="Times New Roman" w:cstheme="minorHAnsi"/>
          <w:color w:val="00B050"/>
          <w:lang w:eastAsia="fr-FR"/>
        </w:rPr>
        <w:t xml:space="preserve"> Le personnel est exposé à divers agents pathogènes. Le RABC réduit ces risques. </w:t>
      </w:r>
    </w:p>
    <w:p w14:paraId="2760E1E2" w14:textId="5C6072E8" w:rsidR="00DC65B9" w:rsidRPr="00DC65B9" w:rsidRDefault="00DC65B9" w:rsidP="00DC65B9">
      <w:pPr>
        <w:pStyle w:val="Paragraphedeliste"/>
        <w:numPr>
          <w:ilvl w:val="0"/>
          <w:numId w:val="3"/>
        </w:numPr>
        <w:spacing w:line="240" w:lineRule="auto"/>
        <w:rPr>
          <w:rFonts w:eastAsia="Times New Roman" w:cstheme="minorHAnsi"/>
          <w:color w:val="00B050"/>
          <w:lang w:eastAsia="fr-FR"/>
        </w:rPr>
      </w:pPr>
      <w:r w:rsidRPr="00DC65B9">
        <w:rPr>
          <w:rFonts w:eastAsia="Times New Roman" w:cstheme="minorHAnsi"/>
          <w:b/>
          <w:bCs/>
          <w:color w:val="00B050"/>
          <w:lang w:eastAsia="fr-FR"/>
        </w:rPr>
        <w:t>Assurer la qualité du linge :</w:t>
      </w:r>
      <w:r w:rsidRPr="00DC65B9">
        <w:rPr>
          <w:rFonts w:eastAsia="Times New Roman" w:cstheme="minorHAnsi"/>
          <w:color w:val="00B050"/>
          <w:lang w:eastAsia="fr-FR"/>
        </w:rPr>
        <w:t xml:space="preserve"> Un linge propre et désinfecté est essentiel, notamment dans le secteur médical ou hôtelier. </w:t>
      </w:r>
    </w:p>
    <w:p w14:paraId="7906045B" w14:textId="77777777" w:rsidR="00DC65B9" w:rsidRPr="00DC65B9" w:rsidRDefault="00DB72FC" w:rsidP="00DC65B9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E27FC4">
        <w:rPr>
          <w:rFonts w:cstheme="minorHAnsi"/>
          <w:b/>
          <w:bCs/>
          <w:sz w:val="24"/>
          <w:szCs w:val="24"/>
        </w:rPr>
        <w:t>Qu'est-ce qu'un point critique en RABC ?</w:t>
      </w:r>
    </w:p>
    <w:p w14:paraId="22669FAD" w14:textId="6617248D" w:rsidR="00DC65B9" w:rsidRPr="00DC65B9" w:rsidRDefault="00DC65B9" w:rsidP="00DC65B9">
      <w:p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DC65B9">
        <w:rPr>
          <w:rFonts w:eastAsia="Times New Roman" w:cstheme="minorHAnsi"/>
          <w:color w:val="00B050"/>
          <w:lang w:eastAsia="fr-FR"/>
        </w:rPr>
        <w:t>Un point critique est une étape du processus de blanchisserie où un risque de contamination est particul</w:t>
      </w:r>
      <w:r w:rsidR="00C261E8">
        <w:rPr>
          <w:rFonts w:eastAsia="Times New Roman" w:cstheme="minorHAnsi"/>
          <w:color w:val="00B050"/>
          <w:lang w:eastAsia="fr-FR"/>
        </w:rPr>
        <w:t>ièrement élevé. Cela peut être au :</w:t>
      </w:r>
    </w:p>
    <w:p w14:paraId="56088138" w14:textId="761C41B8" w:rsidR="00DC65B9" w:rsidRPr="00DC65B9" w:rsidRDefault="00C261E8" w:rsidP="00DC65B9">
      <w:pPr>
        <w:numPr>
          <w:ilvl w:val="0"/>
          <w:numId w:val="41"/>
        </w:numPr>
        <w:spacing w:before="100" w:beforeAutospacing="1" w:after="100" w:afterAutospacing="1" w:line="240" w:lineRule="auto"/>
        <w:rPr>
          <w:rFonts w:eastAsia="Times New Roman" w:cstheme="minorHAnsi"/>
          <w:color w:val="00B050"/>
          <w:lang w:eastAsia="fr-FR"/>
        </w:rPr>
      </w:pPr>
      <w:r>
        <w:rPr>
          <w:rFonts w:eastAsia="Times New Roman" w:cstheme="minorHAnsi"/>
          <w:color w:val="00B050"/>
          <w:lang w:eastAsia="fr-FR"/>
        </w:rPr>
        <w:t>T</w:t>
      </w:r>
      <w:r w:rsidR="00DC65B9" w:rsidRPr="00DC65B9">
        <w:rPr>
          <w:rFonts w:eastAsia="Times New Roman" w:cstheme="minorHAnsi"/>
          <w:color w:val="00B050"/>
          <w:lang w:eastAsia="fr-FR"/>
        </w:rPr>
        <w:t>ri du linge sale</w:t>
      </w:r>
    </w:p>
    <w:p w14:paraId="1F52253A" w14:textId="08B43B29" w:rsidR="00DC65B9" w:rsidRPr="00DC65B9" w:rsidRDefault="00C261E8" w:rsidP="00DC65B9">
      <w:pPr>
        <w:numPr>
          <w:ilvl w:val="0"/>
          <w:numId w:val="41"/>
        </w:numPr>
        <w:spacing w:before="100" w:beforeAutospacing="1" w:after="100" w:afterAutospacing="1" w:line="240" w:lineRule="auto"/>
        <w:rPr>
          <w:rFonts w:eastAsia="Times New Roman" w:cstheme="minorHAnsi"/>
          <w:color w:val="00B050"/>
          <w:lang w:eastAsia="fr-FR"/>
        </w:rPr>
      </w:pPr>
      <w:r>
        <w:rPr>
          <w:rFonts w:eastAsia="Times New Roman" w:cstheme="minorHAnsi"/>
          <w:color w:val="00B050"/>
          <w:lang w:eastAsia="fr-FR"/>
        </w:rPr>
        <w:t>C</w:t>
      </w:r>
      <w:r w:rsidR="00DC65B9" w:rsidRPr="00DC65B9">
        <w:rPr>
          <w:rFonts w:eastAsia="Times New Roman" w:cstheme="minorHAnsi"/>
          <w:color w:val="00B050"/>
          <w:lang w:eastAsia="fr-FR"/>
        </w:rPr>
        <w:t>hargement des machines</w:t>
      </w:r>
    </w:p>
    <w:p w14:paraId="2D6ADA6B" w14:textId="23069895" w:rsidR="00DC65B9" w:rsidRPr="00DC65B9" w:rsidRDefault="00C261E8" w:rsidP="00DC65B9">
      <w:pPr>
        <w:numPr>
          <w:ilvl w:val="0"/>
          <w:numId w:val="41"/>
        </w:numPr>
        <w:spacing w:before="100" w:beforeAutospacing="1" w:after="100" w:afterAutospacing="1" w:line="240" w:lineRule="auto"/>
        <w:rPr>
          <w:rFonts w:eastAsia="Times New Roman" w:cstheme="minorHAnsi"/>
          <w:color w:val="00B050"/>
          <w:lang w:eastAsia="fr-FR"/>
        </w:rPr>
      </w:pPr>
      <w:r>
        <w:rPr>
          <w:rFonts w:eastAsia="Times New Roman" w:cstheme="minorHAnsi"/>
          <w:color w:val="00B050"/>
          <w:lang w:eastAsia="fr-FR"/>
        </w:rPr>
        <w:t>R</w:t>
      </w:r>
      <w:r w:rsidR="00DC65B9" w:rsidRPr="00DC65B9">
        <w:rPr>
          <w:rFonts w:eastAsia="Times New Roman" w:cstheme="minorHAnsi"/>
          <w:color w:val="00B050"/>
          <w:lang w:eastAsia="fr-FR"/>
        </w:rPr>
        <w:t>inçage final</w:t>
      </w:r>
    </w:p>
    <w:p w14:paraId="73C8F9AB" w14:textId="0B9EBAF2" w:rsidR="00DC65B9" w:rsidRPr="00DC65B9" w:rsidRDefault="00C261E8" w:rsidP="00DC65B9">
      <w:pPr>
        <w:numPr>
          <w:ilvl w:val="0"/>
          <w:numId w:val="41"/>
        </w:numPr>
        <w:spacing w:before="100" w:beforeAutospacing="1" w:after="100" w:afterAutospacing="1" w:line="240" w:lineRule="auto"/>
        <w:rPr>
          <w:rFonts w:eastAsia="Times New Roman" w:cstheme="minorHAnsi"/>
          <w:color w:val="00B050"/>
          <w:lang w:eastAsia="fr-FR"/>
        </w:rPr>
      </w:pPr>
      <w:r>
        <w:rPr>
          <w:rFonts w:eastAsia="Times New Roman" w:cstheme="minorHAnsi"/>
          <w:color w:val="00B050"/>
          <w:lang w:eastAsia="fr-FR"/>
        </w:rPr>
        <w:t>P</w:t>
      </w:r>
      <w:r w:rsidR="00DC65B9" w:rsidRPr="00DC65B9">
        <w:rPr>
          <w:rFonts w:eastAsia="Times New Roman" w:cstheme="minorHAnsi"/>
          <w:color w:val="00B050"/>
          <w:lang w:eastAsia="fr-FR"/>
        </w:rPr>
        <w:t>liage du linge propre</w:t>
      </w:r>
    </w:p>
    <w:p w14:paraId="6AD03BE8" w14:textId="7E310922" w:rsidR="00DB72FC" w:rsidRPr="00DC65B9" w:rsidRDefault="00DB72FC" w:rsidP="00DB72FC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E27FC4">
        <w:rPr>
          <w:rFonts w:cstheme="minorHAnsi"/>
          <w:b/>
          <w:bCs/>
          <w:sz w:val="24"/>
          <w:szCs w:val="24"/>
        </w:rPr>
        <w:t>Qu'est-ce qu'une limite critique ?</w:t>
      </w:r>
    </w:p>
    <w:p w14:paraId="7BF03F23" w14:textId="77777777" w:rsidR="00DC65B9" w:rsidRDefault="00DC65B9" w:rsidP="00DC65B9">
      <w:pPr>
        <w:autoSpaceDE w:val="0"/>
        <w:autoSpaceDN w:val="0"/>
        <w:adjustRightInd w:val="0"/>
        <w:rPr>
          <w:color w:val="00B050"/>
        </w:rPr>
      </w:pPr>
      <w:r w:rsidRPr="00DC65B9">
        <w:rPr>
          <w:color w:val="00B050"/>
        </w:rPr>
        <w:t xml:space="preserve">Une limite critique est la valeur maximale acceptable pour un paramètre donné à un point critique. </w:t>
      </w:r>
    </w:p>
    <w:p w14:paraId="76AA3CED" w14:textId="25F1FE0D" w:rsidR="00DC65B9" w:rsidRPr="00DC65B9" w:rsidRDefault="00DC65B9" w:rsidP="00DC65B9">
      <w:pPr>
        <w:autoSpaceDE w:val="0"/>
        <w:autoSpaceDN w:val="0"/>
        <w:adjustRightInd w:val="0"/>
        <w:rPr>
          <w:color w:val="00B050"/>
        </w:rPr>
      </w:pPr>
      <w:r w:rsidRPr="00DC65B9">
        <w:rPr>
          <w:color w:val="00B050"/>
          <w:u w:val="single"/>
        </w:rPr>
        <w:t>Par exemple</w:t>
      </w:r>
      <w:r>
        <w:rPr>
          <w:color w:val="00B050"/>
        </w:rPr>
        <w:t> : la température de lavage</w:t>
      </w:r>
      <w:r w:rsidRPr="00DC65B9">
        <w:rPr>
          <w:color w:val="00B050"/>
        </w:rPr>
        <w:t xml:space="preserve"> doit être supérieure à une certaine valeur pour assurer une désinfection efficace.</w:t>
      </w:r>
    </w:p>
    <w:p w14:paraId="2E5AFE17" w14:textId="77777777" w:rsidR="00DC65B9" w:rsidRPr="00DC65B9" w:rsidRDefault="00DB72FC" w:rsidP="00DC65B9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E27FC4">
        <w:rPr>
          <w:rFonts w:cstheme="minorHAnsi"/>
          <w:b/>
          <w:bCs/>
          <w:sz w:val="24"/>
          <w:szCs w:val="24"/>
        </w:rPr>
        <w:t>Pourquoi est-ce important de nettoy</w:t>
      </w:r>
      <w:r w:rsidR="00DC65B9">
        <w:rPr>
          <w:rFonts w:cstheme="minorHAnsi"/>
          <w:b/>
          <w:bCs/>
          <w:sz w:val="24"/>
          <w:szCs w:val="24"/>
        </w:rPr>
        <w:t>er et de désinfecter les matériel</w:t>
      </w:r>
      <w:r w:rsidRPr="00E27FC4">
        <w:rPr>
          <w:rFonts w:cstheme="minorHAnsi"/>
          <w:b/>
          <w:bCs/>
          <w:sz w:val="24"/>
          <w:szCs w:val="24"/>
        </w:rPr>
        <w:t>s ?</w:t>
      </w:r>
    </w:p>
    <w:p w14:paraId="58401F6B" w14:textId="553975FE" w:rsidR="00DC65B9" w:rsidRPr="00DC65B9" w:rsidRDefault="00DC65B9" w:rsidP="00DC65B9">
      <w:p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DC65B9">
        <w:rPr>
          <w:rFonts w:eastAsia="Times New Roman" w:cstheme="minorHAnsi"/>
          <w:color w:val="00B050"/>
          <w:lang w:eastAsia="fr-FR"/>
        </w:rPr>
        <w:t>Le nettoyag</w:t>
      </w:r>
      <w:r>
        <w:rPr>
          <w:rFonts w:eastAsia="Times New Roman" w:cstheme="minorHAnsi"/>
          <w:color w:val="00B050"/>
          <w:lang w:eastAsia="fr-FR"/>
        </w:rPr>
        <w:t>e et la désinfection des matériel</w:t>
      </w:r>
      <w:r w:rsidRPr="00DC65B9">
        <w:rPr>
          <w:rFonts w:eastAsia="Times New Roman" w:cstheme="minorHAnsi"/>
          <w:color w:val="00B050"/>
          <w:lang w:eastAsia="fr-FR"/>
        </w:rPr>
        <w:t>s permettent de :</w:t>
      </w:r>
    </w:p>
    <w:p w14:paraId="2F0223D7" w14:textId="59981F75" w:rsidR="00DC65B9" w:rsidRPr="00DC65B9" w:rsidRDefault="00DC65B9" w:rsidP="00DC65B9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eastAsia="Times New Roman" w:cstheme="minorHAnsi"/>
          <w:color w:val="00B050"/>
          <w:lang w:eastAsia="fr-FR"/>
        </w:rPr>
      </w:pPr>
      <w:r>
        <w:rPr>
          <w:rFonts w:eastAsia="Times New Roman" w:cstheme="minorHAnsi"/>
          <w:color w:val="00B050"/>
          <w:lang w:eastAsia="fr-FR"/>
        </w:rPr>
        <w:t>Éliminer les moisissures, les bactéries, les virus…</w:t>
      </w:r>
    </w:p>
    <w:p w14:paraId="0025C308" w14:textId="77777777" w:rsidR="00DC65B9" w:rsidRPr="00DC65B9" w:rsidRDefault="00DC65B9" w:rsidP="00DC65B9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eastAsia="Times New Roman" w:cstheme="minorHAnsi"/>
          <w:color w:val="00B050"/>
          <w:lang w:eastAsia="fr-FR"/>
        </w:rPr>
      </w:pPr>
      <w:r w:rsidRPr="00DC65B9">
        <w:rPr>
          <w:rFonts w:eastAsia="Times New Roman" w:cstheme="minorHAnsi"/>
          <w:color w:val="00B050"/>
          <w:lang w:eastAsia="fr-FR"/>
        </w:rPr>
        <w:t>Prévenir la formation de biofilms (couches de micro-organismes)</w:t>
      </w:r>
    </w:p>
    <w:p w14:paraId="27CDC726" w14:textId="24C7D2E4" w:rsidR="00DC65B9" w:rsidRPr="00DC65B9" w:rsidRDefault="00DC65B9" w:rsidP="00DC65B9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eastAsia="Times New Roman" w:cstheme="minorHAnsi"/>
          <w:color w:val="00B050"/>
          <w:lang w:eastAsia="fr-FR"/>
        </w:rPr>
      </w:pPr>
      <w:r>
        <w:rPr>
          <w:rFonts w:eastAsia="Times New Roman" w:cstheme="minorHAnsi"/>
          <w:color w:val="00B050"/>
          <w:lang w:eastAsia="fr-FR"/>
        </w:rPr>
        <w:t>Maintenir les matériels</w:t>
      </w:r>
      <w:r w:rsidRPr="00DC65B9">
        <w:rPr>
          <w:rFonts w:eastAsia="Times New Roman" w:cstheme="minorHAnsi"/>
          <w:color w:val="00B050"/>
          <w:lang w:eastAsia="fr-FR"/>
        </w:rPr>
        <w:t xml:space="preserve"> en bon état de fonctionnement</w:t>
      </w:r>
    </w:p>
    <w:p w14:paraId="3562B473" w14:textId="4893C581" w:rsidR="00DB72FC" w:rsidRPr="00DC65B9" w:rsidRDefault="00DB72FC" w:rsidP="00DB72FC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E27FC4">
        <w:rPr>
          <w:rFonts w:cstheme="minorHAnsi"/>
          <w:b/>
          <w:bCs/>
          <w:sz w:val="24"/>
          <w:szCs w:val="24"/>
        </w:rPr>
        <w:t>Pourquoi faut-il séparer le linge sale du linge propre ?</w:t>
      </w:r>
    </w:p>
    <w:p w14:paraId="08F3ED10" w14:textId="144D6493" w:rsidR="00DC65B9" w:rsidRPr="00DC65B9" w:rsidRDefault="00DC65B9" w:rsidP="00DC65B9">
      <w:pPr>
        <w:autoSpaceDE w:val="0"/>
        <w:autoSpaceDN w:val="0"/>
        <w:adjustRightInd w:val="0"/>
        <w:rPr>
          <w:color w:val="00B050"/>
        </w:rPr>
      </w:pPr>
      <w:r w:rsidRPr="00DC65B9">
        <w:rPr>
          <w:color w:val="00B050"/>
        </w:rPr>
        <w:t>La séparation du linge sale</w:t>
      </w:r>
      <w:r w:rsidR="00C261E8">
        <w:rPr>
          <w:color w:val="00B050"/>
        </w:rPr>
        <w:t xml:space="preserve"> et</w:t>
      </w:r>
      <w:r w:rsidRPr="00DC65B9">
        <w:rPr>
          <w:color w:val="00B050"/>
        </w:rPr>
        <w:t xml:space="preserve"> du linge propre est fondamentale pour éviter la contamination croisée. Le linge sale peut être porteur de nombreux micro-organismes qui pourraient contaminer le linge propre.</w:t>
      </w:r>
    </w:p>
    <w:p w14:paraId="02FAC3E9" w14:textId="20507B6E" w:rsidR="00DB72FC" w:rsidRPr="00DC65B9" w:rsidRDefault="00957169" w:rsidP="00DB72FC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DC65B9">
        <w:rPr>
          <w:rFonts w:cstheme="minorHAnsi"/>
          <w:b/>
          <w:bCs/>
          <w:sz w:val="24"/>
          <w:szCs w:val="24"/>
        </w:rPr>
        <w:t>Qu'est-ce qu'un protocole d’hygiène</w:t>
      </w:r>
      <w:r w:rsidR="00DB72FC" w:rsidRPr="00DC65B9">
        <w:rPr>
          <w:rFonts w:cstheme="minorHAnsi"/>
          <w:b/>
          <w:bCs/>
          <w:sz w:val="24"/>
          <w:szCs w:val="24"/>
        </w:rPr>
        <w:t xml:space="preserve"> ?</w:t>
      </w:r>
    </w:p>
    <w:p w14:paraId="10DA3524" w14:textId="3B476F09" w:rsidR="00DC65B9" w:rsidRPr="00DC65B9" w:rsidRDefault="00DC65B9" w:rsidP="00DC65B9">
      <w:pPr>
        <w:autoSpaceDE w:val="0"/>
        <w:autoSpaceDN w:val="0"/>
        <w:adjustRightInd w:val="0"/>
        <w:rPr>
          <w:rFonts w:cstheme="minorHAnsi"/>
          <w:color w:val="00B050"/>
          <w:sz w:val="24"/>
          <w:szCs w:val="24"/>
        </w:rPr>
      </w:pPr>
      <w:r w:rsidRPr="00DC65B9">
        <w:rPr>
          <w:color w:val="00B050"/>
        </w:rPr>
        <w:t>Un protocole d'hygiène est un ensemble de procédures écrites qui définissent les actions à mettre en œuvre pour garantir l'hygiène dans une blanchisserie. Il décrit les étapes de chaque tâche, les produits à utiliser, les fréquences de nettoyage, etc.</w:t>
      </w:r>
    </w:p>
    <w:p w14:paraId="510DB859" w14:textId="650D7CFD" w:rsidR="00DC65B9" w:rsidRPr="00DC65B9" w:rsidRDefault="00DB72FC" w:rsidP="00DC65B9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DC65B9">
        <w:rPr>
          <w:rFonts w:cstheme="minorHAnsi"/>
          <w:b/>
          <w:bCs/>
          <w:sz w:val="24"/>
          <w:szCs w:val="24"/>
        </w:rPr>
        <w:t>Pourq</w:t>
      </w:r>
      <w:r w:rsidR="00C261E8">
        <w:rPr>
          <w:rFonts w:cstheme="minorHAnsi"/>
          <w:b/>
          <w:bCs/>
          <w:sz w:val="24"/>
          <w:szCs w:val="24"/>
        </w:rPr>
        <w:t>uoi doit-on porter des EPI</w:t>
      </w:r>
      <w:r w:rsidR="00DC65B9">
        <w:rPr>
          <w:rFonts w:cstheme="minorHAnsi"/>
          <w:b/>
          <w:bCs/>
          <w:sz w:val="24"/>
          <w:szCs w:val="24"/>
        </w:rPr>
        <w:t xml:space="preserve"> en blanchisserie ?</w:t>
      </w:r>
    </w:p>
    <w:p w14:paraId="0987659A" w14:textId="16660254" w:rsidR="00DC65B9" w:rsidRPr="00DC65B9" w:rsidRDefault="00DC65B9" w:rsidP="00DC65B9">
      <w:p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DC65B9">
        <w:rPr>
          <w:rFonts w:eastAsia="Times New Roman" w:cstheme="minorHAnsi"/>
          <w:color w:val="00B050"/>
          <w:lang w:eastAsia="fr-FR"/>
        </w:rPr>
        <w:t>Les vêtements de protection permettent de :</w:t>
      </w:r>
    </w:p>
    <w:p w14:paraId="2A517EF1" w14:textId="72E2118F" w:rsidR="00DC65B9" w:rsidRPr="00DC65B9" w:rsidRDefault="00DC65B9" w:rsidP="00DC65B9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eastAsia="Times New Roman" w:cstheme="minorHAnsi"/>
          <w:color w:val="00B050"/>
          <w:lang w:eastAsia="fr-FR"/>
        </w:rPr>
      </w:pPr>
      <w:r w:rsidRPr="00DC65B9">
        <w:rPr>
          <w:rFonts w:eastAsia="Times New Roman" w:cstheme="minorHAnsi"/>
          <w:color w:val="00B050"/>
          <w:lang w:eastAsia="fr-FR"/>
        </w:rPr>
        <w:t>Protéger la peau et les muqueuses des employés contre les produits chimiques, les allergènes et les micro-organismes</w:t>
      </w:r>
      <w:r w:rsidR="0080586B">
        <w:rPr>
          <w:rFonts w:eastAsia="Times New Roman" w:cstheme="minorHAnsi"/>
          <w:color w:val="00B050"/>
          <w:lang w:eastAsia="fr-FR"/>
        </w:rPr>
        <w:t xml:space="preserve"> (blouses, gants, charlotte)</w:t>
      </w:r>
    </w:p>
    <w:p w14:paraId="137FADA8" w14:textId="7EE0B47A" w:rsidR="00DC65B9" w:rsidRPr="00DC65B9" w:rsidRDefault="00DC65B9" w:rsidP="00DC65B9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eastAsia="Times New Roman" w:cstheme="minorHAnsi"/>
          <w:color w:val="00B050"/>
          <w:lang w:eastAsia="fr-FR"/>
        </w:rPr>
      </w:pPr>
      <w:r w:rsidRPr="00DC65B9">
        <w:rPr>
          <w:rFonts w:eastAsia="Times New Roman" w:cstheme="minorHAnsi"/>
          <w:color w:val="00B050"/>
          <w:lang w:eastAsia="fr-FR"/>
        </w:rPr>
        <w:t>Empêcher la contamination des vêtements personnels</w:t>
      </w:r>
      <w:r w:rsidR="0080586B">
        <w:rPr>
          <w:rFonts w:eastAsia="Times New Roman" w:cstheme="minorHAnsi"/>
          <w:color w:val="00B050"/>
          <w:lang w:eastAsia="fr-FR"/>
        </w:rPr>
        <w:t xml:space="preserve"> (blouse)</w:t>
      </w:r>
    </w:p>
    <w:p w14:paraId="2435D229" w14:textId="19560162" w:rsidR="00DC65B9" w:rsidRDefault="0080586B" w:rsidP="00DC65B9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eastAsia="Times New Roman" w:cstheme="minorHAnsi"/>
          <w:color w:val="00B050"/>
          <w:lang w:eastAsia="fr-FR"/>
        </w:rPr>
      </w:pPr>
      <w:r>
        <w:rPr>
          <w:rFonts w:eastAsia="Times New Roman" w:cstheme="minorHAnsi"/>
          <w:color w:val="00B050"/>
          <w:lang w:eastAsia="fr-FR"/>
        </w:rPr>
        <w:t>Protéger des accidents (chaussures de sécurité)</w:t>
      </w:r>
    </w:p>
    <w:p w14:paraId="137FCD7E" w14:textId="351F78F0" w:rsidR="0080586B" w:rsidRPr="00DC65B9" w:rsidRDefault="0080586B" w:rsidP="00DC65B9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eastAsia="Times New Roman" w:cstheme="minorHAnsi"/>
          <w:color w:val="00B050"/>
          <w:lang w:eastAsia="fr-FR"/>
        </w:rPr>
      </w:pPr>
      <w:r>
        <w:rPr>
          <w:rFonts w:eastAsia="Times New Roman" w:cstheme="minorHAnsi"/>
          <w:color w:val="00B050"/>
          <w:lang w:eastAsia="fr-FR"/>
        </w:rPr>
        <w:t>Respecter l’hygiène des locaux (sur</w:t>
      </w:r>
      <w:r w:rsidR="00355364">
        <w:rPr>
          <w:rFonts w:eastAsia="Times New Roman" w:cstheme="minorHAnsi"/>
          <w:color w:val="00B050"/>
          <w:lang w:eastAsia="fr-FR"/>
        </w:rPr>
        <w:t>-</w:t>
      </w:r>
      <w:r>
        <w:rPr>
          <w:rFonts w:eastAsia="Times New Roman" w:cstheme="minorHAnsi"/>
          <w:color w:val="00B050"/>
          <w:lang w:eastAsia="fr-FR"/>
        </w:rPr>
        <w:t>chaussures)</w:t>
      </w:r>
    </w:p>
    <w:p w14:paraId="073BDF86" w14:textId="77777777" w:rsidR="00DC65B9" w:rsidRPr="00DC65B9" w:rsidRDefault="00DC65B9" w:rsidP="00DC65B9">
      <w:pPr>
        <w:pStyle w:val="Paragraphedeliste"/>
        <w:autoSpaceDE w:val="0"/>
        <w:autoSpaceDN w:val="0"/>
        <w:adjustRightInd w:val="0"/>
        <w:rPr>
          <w:rFonts w:cstheme="minorHAnsi"/>
          <w:sz w:val="24"/>
          <w:szCs w:val="24"/>
        </w:rPr>
      </w:pPr>
    </w:p>
    <w:p w14:paraId="5EA696C2" w14:textId="77777777" w:rsidR="00DC65B9" w:rsidRPr="00DC65B9" w:rsidRDefault="00DB72FC" w:rsidP="00DC65B9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DC65B9">
        <w:rPr>
          <w:rFonts w:cstheme="minorHAnsi"/>
          <w:b/>
          <w:bCs/>
          <w:sz w:val="24"/>
          <w:szCs w:val="24"/>
        </w:rPr>
        <w:t>Pourquoi est-il important de former les employés aux règles d'hygiène ?</w:t>
      </w:r>
    </w:p>
    <w:p w14:paraId="43A5F6A3" w14:textId="37F28A89" w:rsidR="00DC65B9" w:rsidRPr="00DC65B9" w:rsidRDefault="00DC65B9" w:rsidP="00DC65B9">
      <w:p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DC65B9">
        <w:rPr>
          <w:rFonts w:ascii="Calibri" w:eastAsia="Times New Roman" w:hAnsi="Calibri" w:cs="Calibri"/>
          <w:color w:val="00B050"/>
          <w:sz w:val="24"/>
          <w:szCs w:val="24"/>
          <w:lang w:eastAsia="fr-FR"/>
        </w:rPr>
        <w:t>La formation des employés est essentielle car elle permet de :</w:t>
      </w:r>
    </w:p>
    <w:p w14:paraId="50F3B024" w14:textId="211D4CC8" w:rsidR="00DC65B9" w:rsidRPr="00DC65B9" w:rsidRDefault="00DC65B9" w:rsidP="00DC65B9">
      <w:pPr>
        <w:numPr>
          <w:ilvl w:val="0"/>
          <w:numId w:val="44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color w:val="00B050"/>
          <w:sz w:val="24"/>
          <w:szCs w:val="24"/>
          <w:lang w:eastAsia="fr-FR"/>
        </w:rPr>
      </w:pPr>
      <w:r w:rsidRPr="00DC65B9">
        <w:rPr>
          <w:rFonts w:ascii="Calibri" w:eastAsia="Times New Roman" w:hAnsi="Calibri" w:cs="Calibri"/>
          <w:color w:val="00B050"/>
          <w:sz w:val="24"/>
          <w:szCs w:val="24"/>
          <w:lang w:eastAsia="fr-FR"/>
        </w:rPr>
        <w:t xml:space="preserve">Sensibiliser le personnel aux risques liés à la </w:t>
      </w:r>
      <w:proofErr w:type="spellStart"/>
      <w:r w:rsidRPr="00DC65B9">
        <w:rPr>
          <w:rFonts w:ascii="Calibri" w:eastAsia="Times New Roman" w:hAnsi="Calibri" w:cs="Calibri"/>
          <w:color w:val="00B050"/>
          <w:sz w:val="24"/>
          <w:szCs w:val="24"/>
          <w:lang w:eastAsia="fr-FR"/>
        </w:rPr>
        <w:t>bio</w:t>
      </w:r>
      <w:r>
        <w:rPr>
          <w:rFonts w:ascii="Calibri" w:eastAsia="Times New Roman" w:hAnsi="Calibri" w:cs="Calibri"/>
          <w:color w:val="00B050"/>
          <w:sz w:val="24"/>
          <w:szCs w:val="24"/>
          <w:lang w:eastAsia="fr-FR"/>
        </w:rPr>
        <w:t>-</w:t>
      </w:r>
      <w:r w:rsidRPr="00DC65B9">
        <w:rPr>
          <w:rFonts w:ascii="Calibri" w:eastAsia="Times New Roman" w:hAnsi="Calibri" w:cs="Calibri"/>
          <w:color w:val="00B050"/>
          <w:sz w:val="24"/>
          <w:szCs w:val="24"/>
          <w:lang w:eastAsia="fr-FR"/>
        </w:rPr>
        <w:t>contamination</w:t>
      </w:r>
      <w:proofErr w:type="spellEnd"/>
    </w:p>
    <w:p w14:paraId="2FB9489E" w14:textId="77777777" w:rsidR="00DC65B9" w:rsidRPr="00DC65B9" w:rsidRDefault="00DC65B9" w:rsidP="00DC65B9">
      <w:pPr>
        <w:numPr>
          <w:ilvl w:val="0"/>
          <w:numId w:val="44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color w:val="00B050"/>
          <w:sz w:val="24"/>
          <w:szCs w:val="24"/>
          <w:lang w:eastAsia="fr-FR"/>
        </w:rPr>
      </w:pPr>
      <w:r w:rsidRPr="00DC65B9">
        <w:rPr>
          <w:rFonts w:ascii="Calibri" w:eastAsia="Times New Roman" w:hAnsi="Calibri" w:cs="Calibri"/>
          <w:color w:val="00B050"/>
          <w:sz w:val="24"/>
          <w:szCs w:val="24"/>
          <w:lang w:eastAsia="fr-FR"/>
        </w:rPr>
        <w:t>Faire acquérir les connaissances et les compétences nécessaires pour appliquer les procédures d'hygiène</w:t>
      </w:r>
    </w:p>
    <w:p w14:paraId="7223B2AE" w14:textId="77777777" w:rsidR="00DC65B9" w:rsidRPr="00DC65B9" w:rsidRDefault="00DC65B9" w:rsidP="00DC65B9">
      <w:pPr>
        <w:numPr>
          <w:ilvl w:val="0"/>
          <w:numId w:val="44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color w:val="00B050"/>
          <w:sz w:val="24"/>
          <w:szCs w:val="24"/>
          <w:lang w:eastAsia="fr-FR"/>
        </w:rPr>
      </w:pPr>
      <w:r w:rsidRPr="00DC65B9">
        <w:rPr>
          <w:rFonts w:ascii="Calibri" w:eastAsia="Times New Roman" w:hAnsi="Calibri" w:cs="Calibri"/>
          <w:color w:val="00B050"/>
          <w:sz w:val="24"/>
          <w:szCs w:val="24"/>
          <w:lang w:eastAsia="fr-FR"/>
        </w:rPr>
        <w:t>Garantir une application cohérente des protocoles</w:t>
      </w:r>
    </w:p>
    <w:p w14:paraId="58072A69" w14:textId="52009F05" w:rsidR="000852B0" w:rsidRPr="00DC65B9" w:rsidRDefault="00DC65B9" w:rsidP="00DC65B9">
      <w:pPr>
        <w:numPr>
          <w:ilvl w:val="0"/>
          <w:numId w:val="44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color w:val="00B050"/>
          <w:sz w:val="24"/>
          <w:szCs w:val="24"/>
          <w:lang w:eastAsia="fr-FR"/>
        </w:rPr>
      </w:pPr>
      <w:r w:rsidRPr="00DC65B9">
        <w:rPr>
          <w:rFonts w:ascii="Calibri" w:eastAsia="Times New Roman" w:hAnsi="Calibri" w:cs="Calibri"/>
          <w:color w:val="00B050"/>
          <w:sz w:val="24"/>
          <w:szCs w:val="24"/>
          <w:lang w:eastAsia="fr-FR"/>
        </w:rPr>
        <w:t>Rédu</w:t>
      </w:r>
      <w:r>
        <w:rPr>
          <w:rFonts w:ascii="Calibri" w:eastAsia="Times New Roman" w:hAnsi="Calibri" w:cs="Calibri"/>
          <w:color w:val="00B050"/>
          <w:sz w:val="24"/>
          <w:szCs w:val="24"/>
          <w:lang w:eastAsia="fr-FR"/>
        </w:rPr>
        <w:t>ire les erreurs et les accidents</w:t>
      </w:r>
    </w:p>
    <w:p w14:paraId="716B2308" w14:textId="62345C0D" w:rsidR="000852B0" w:rsidRPr="006C06F2" w:rsidRDefault="00501274" w:rsidP="00501274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rPr>
          <w:rFonts w:cstheme="minorHAnsi"/>
          <w:b/>
          <w:sz w:val="24"/>
          <w:szCs w:val="24"/>
        </w:rPr>
      </w:pPr>
      <w:r w:rsidRPr="006C06F2">
        <w:rPr>
          <w:rFonts w:cstheme="minorHAnsi"/>
          <w:b/>
          <w:sz w:val="24"/>
          <w:szCs w:val="24"/>
        </w:rPr>
        <w:t xml:space="preserve">Cette blouse a suivi le processus de lavage habituel (c’est-à-dire lavage à 60°C </w:t>
      </w:r>
      <w:r w:rsidR="00355364">
        <w:rPr>
          <w:rFonts w:cstheme="minorHAnsi"/>
          <w:b/>
          <w:sz w:val="24"/>
          <w:szCs w:val="24"/>
        </w:rPr>
        <w:t xml:space="preserve">d’une durée d’1h </w:t>
      </w:r>
      <w:r w:rsidRPr="006C06F2">
        <w:rPr>
          <w:rFonts w:cstheme="minorHAnsi"/>
          <w:b/>
          <w:sz w:val="24"/>
          <w:szCs w:val="24"/>
        </w:rPr>
        <w:t xml:space="preserve">et </w:t>
      </w:r>
      <w:r w:rsidR="0080586B">
        <w:rPr>
          <w:rFonts w:cstheme="minorHAnsi"/>
          <w:b/>
          <w:sz w:val="24"/>
          <w:szCs w:val="24"/>
        </w:rPr>
        <w:t>désinfection</w:t>
      </w:r>
      <w:r w:rsidRPr="006C06F2">
        <w:rPr>
          <w:rFonts w:cstheme="minorHAnsi"/>
          <w:b/>
          <w:sz w:val="24"/>
          <w:szCs w:val="24"/>
        </w:rPr>
        <w:t>), que remarquez-vous ? La méthode RABC est-elle respectée ?</w:t>
      </w:r>
    </w:p>
    <w:p w14:paraId="546FBE03" w14:textId="60D7ECEE" w:rsidR="00DB72FC" w:rsidRPr="000E65AC" w:rsidRDefault="00DB72FC" w:rsidP="00DB72FC">
      <w:pPr>
        <w:pStyle w:val="Paragraphedeliste"/>
        <w:autoSpaceDE w:val="0"/>
        <w:autoSpaceDN w:val="0"/>
        <w:adjustRightInd w:val="0"/>
        <w:spacing w:line="240" w:lineRule="auto"/>
        <w:rPr>
          <w:rFonts w:ascii="Segoe UI" w:hAnsi="Segoe UI" w:cs="Segoe UI"/>
          <w:sz w:val="24"/>
          <w:szCs w:val="24"/>
        </w:rPr>
      </w:pPr>
    </w:p>
    <w:p w14:paraId="7099EA76" w14:textId="56A93ECD" w:rsidR="004E126A" w:rsidRDefault="000852B0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  <w:r>
        <w:rPr>
          <w:noProof/>
          <w:lang w:eastAsia="fr-FR"/>
        </w:rPr>
        <w:drawing>
          <wp:anchor distT="0" distB="0" distL="114300" distR="114300" simplePos="0" relativeHeight="252498432" behindDoc="0" locked="0" layoutInCell="1" allowOverlap="1" wp14:anchorId="2323CCDD" wp14:editId="49227C4F">
            <wp:simplePos x="0" y="0"/>
            <wp:positionH relativeFrom="column">
              <wp:posOffset>2400300</wp:posOffset>
            </wp:positionH>
            <wp:positionV relativeFrom="paragraph">
              <wp:posOffset>12700</wp:posOffset>
            </wp:positionV>
            <wp:extent cx="3543300" cy="1611630"/>
            <wp:effectExtent l="0" t="0" r="0" b="7620"/>
            <wp:wrapNone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61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C4A468" w14:textId="622BB54D" w:rsidR="004E126A" w:rsidRDefault="004E126A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7AAC3A4A" w14:textId="018F8B31" w:rsidR="00E27FC4" w:rsidRDefault="000852B0" w:rsidP="00E27FC4">
      <w:pPr>
        <w:spacing w:before="120"/>
        <w:rPr>
          <w:rFonts w:cstheme="minorHAnsi"/>
          <w:noProof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2497408" behindDoc="0" locked="0" layoutInCell="1" allowOverlap="1" wp14:anchorId="77D39DE1" wp14:editId="4B07C4EE">
            <wp:simplePos x="0" y="0"/>
            <wp:positionH relativeFrom="margin">
              <wp:posOffset>-432435</wp:posOffset>
            </wp:positionH>
            <wp:positionV relativeFrom="paragraph">
              <wp:posOffset>260350</wp:posOffset>
            </wp:positionV>
            <wp:extent cx="3115619" cy="1755311"/>
            <wp:effectExtent l="127635" t="100965" r="155575" b="155575"/>
            <wp:wrapNone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15619" cy="175531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  <a:softEdge rad="0"/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5D8429" w14:textId="746C80A1" w:rsidR="00E27FC4" w:rsidRDefault="00E27FC4" w:rsidP="00E27FC4">
      <w:pPr>
        <w:spacing w:before="120"/>
        <w:rPr>
          <w:rFonts w:cstheme="minorHAnsi"/>
          <w:b/>
          <w:sz w:val="24"/>
          <w:szCs w:val="24"/>
          <w:u w:val="single"/>
        </w:rPr>
      </w:pPr>
    </w:p>
    <w:p w14:paraId="1A8D1484" w14:textId="573D62A8" w:rsidR="00E27FC4" w:rsidRDefault="000852B0" w:rsidP="00E27FC4">
      <w:pPr>
        <w:spacing w:before="120"/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noProof/>
          <w:sz w:val="24"/>
          <w:szCs w:val="24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2499456" behindDoc="0" locked="0" layoutInCell="1" allowOverlap="1" wp14:anchorId="795E38B4" wp14:editId="041ABD53">
                <wp:simplePos x="0" y="0"/>
                <wp:positionH relativeFrom="column">
                  <wp:posOffset>1628457</wp:posOffset>
                </wp:positionH>
                <wp:positionV relativeFrom="paragraph">
                  <wp:posOffset>214221</wp:posOffset>
                </wp:positionV>
                <wp:extent cx="1143000" cy="1247775"/>
                <wp:effectExtent l="0" t="0" r="61913" b="80962"/>
                <wp:wrapNone/>
                <wp:docPr id="57" name="Arc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692138">
                          <a:off x="0" y="0"/>
                          <a:ext cx="1143000" cy="1247775"/>
                        </a:xfrm>
                        <a:prstGeom prst="arc">
                          <a:avLst>
                            <a:gd name="adj1" fmla="val 15325023"/>
                            <a:gd name="adj2" fmla="val 0"/>
                          </a:avLst>
                        </a:prstGeom>
                        <a:ln>
                          <a:headEnd type="triangle" w="med" len="med"/>
                          <a:tailEnd type="none" w="med" len="med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1DF760" id="Arc 57" o:spid="_x0000_s1026" style="position:absolute;margin-left:128.2pt;margin-top:16.85pt;width:90pt;height:98.25pt;rotation:6217333fd;z-index:25249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143000,1247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" path="m415363,23735nsc598189,-32949,794866,13293,940107,147113v128659,118542,202893,292983,202893,476775l571500,623888,415363,23735xem415363,23735nfc598189,-32949,794866,13293,940107,147113v128659,118542,202893,292983,202893,476775e" filled="f" strokecolor="#4f81bd [3204]" strokeweight="2pt">
                <v:stroke startarrow="block"/>
                <v:shadow on="t" color="black" opacity="24903f" origin=",.5" offset="0,.55556mm"/>
                <v:path arrowok="t" o:connecttype="custom" o:connectlocs="415363,23735;940107,147113;1143000,623888" o:connectangles="0,0,0"/>
              </v:shape>
            </w:pict>
          </mc:Fallback>
        </mc:AlternateContent>
      </w:r>
    </w:p>
    <w:p w14:paraId="370D759B" w14:textId="1918E161" w:rsidR="00E27FC4" w:rsidRDefault="00E27FC4" w:rsidP="00E27FC4">
      <w:pPr>
        <w:spacing w:before="120"/>
        <w:rPr>
          <w:rFonts w:cstheme="minorHAnsi"/>
          <w:b/>
          <w:sz w:val="24"/>
          <w:szCs w:val="24"/>
          <w:u w:val="single"/>
        </w:rPr>
      </w:pPr>
    </w:p>
    <w:p w14:paraId="2C83C054" w14:textId="3F143A69" w:rsidR="000852B0" w:rsidRDefault="000852B0" w:rsidP="00E27FC4">
      <w:pPr>
        <w:spacing w:before="120"/>
        <w:rPr>
          <w:rFonts w:cstheme="minorHAnsi"/>
          <w:b/>
          <w:sz w:val="24"/>
          <w:szCs w:val="24"/>
          <w:u w:val="single"/>
        </w:rPr>
      </w:pPr>
    </w:p>
    <w:p w14:paraId="2FBD00AB" w14:textId="20C9E258" w:rsidR="000852B0" w:rsidRPr="00501274" w:rsidRDefault="00501274" w:rsidP="00E27FC4">
      <w:pPr>
        <w:spacing w:before="120"/>
        <w:rPr>
          <w:rFonts w:cstheme="minorHAnsi"/>
          <w:b/>
          <w:sz w:val="24"/>
          <w:szCs w:val="24"/>
        </w:rPr>
      </w:pPr>
      <w:r w:rsidRPr="00501274">
        <w:rPr>
          <w:rFonts w:cstheme="minorHAnsi"/>
          <w:b/>
          <w:sz w:val="24"/>
          <w:szCs w:val="24"/>
        </w:rPr>
        <w:t xml:space="preserve">                                                                                      </w:t>
      </w:r>
    </w:p>
    <w:p w14:paraId="2DE09995" w14:textId="087DA55C" w:rsidR="000852B0" w:rsidRDefault="000852B0" w:rsidP="00E27FC4">
      <w:pPr>
        <w:spacing w:before="120"/>
        <w:rPr>
          <w:rFonts w:cstheme="minorHAnsi"/>
          <w:b/>
          <w:sz w:val="24"/>
          <w:szCs w:val="24"/>
          <w:u w:val="single"/>
        </w:rPr>
      </w:pPr>
    </w:p>
    <w:p w14:paraId="29DB24F6" w14:textId="5725CBEB" w:rsidR="000852B0" w:rsidRDefault="000852B0" w:rsidP="00E27FC4">
      <w:pPr>
        <w:spacing w:before="120"/>
        <w:rPr>
          <w:rFonts w:cstheme="minorHAnsi"/>
          <w:b/>
          <w:sz w:val="24"/>
          <w:szCs w:val="24"/>
          <w:u w:val="single"/>
        </w:rPr>
      </w:pPr>
    </w:p>
    <w:p w14:paraId="600CD0B2" w14:textId="66AF2869" w:rsidR="000852B0" w:rsidRDefault="000852B0" w:rsidP="00E27FC4">
      <w:pPr>
        <w:spacing w:before="120"/>
        <w:rPr>
          <w:rFonts w:cstheme="minorHAnsi"/>
          <w:b/>
          <w:sz w:val="24"/>
          <w:szCs w:val="24"/>
          <w:u w:val="single"/>
        </w:rPr>
      </w:pPr>
    </w:p>
    <w:p w14:paraId="68AE25A0" w14:textId="7BE65106" w:rsidR="000852B0" w:rsidRDefault="000852B0" w:rsidP="00E27FC4">
      <w:pPr>
        <w:spacing w:before="120"/>
        <w:rPr>
          <w:rFonts w:cstheme="minorHAnsi"/>
          <w:b/>
          <w:sz w:val="24"/>
          <w:szCs w:val="24"/>
          <w:u w:val="single"/>
        </w:rPr>
      </w:pPr>
    </w:p>
    <w:p w14:paraId="4DBF5495" w14:textId="5490239A" w:rsidR="000852B0" w:rsidRPr="00DC65B9" w:rsidRDefault="00501274" w:rsidP="00DC65B9">
      <w:pPr>
        <w:spacing w:before="120"/>
        <w:rPr>
          <w:rFonts w:cstheme="minorHAnsi"/>
          <w:color w:val="00B050"/>
          <w:sz w:val="24"/>
          <w:szCs w:val="24"/>
        </w:rPr>
      </w:pPr>
      <w:r w:rsidRPr="00DC65B9">
        <w:rPr>
          <w:rFonts w:cstheme="minorHAnsi"/>
          <w:color w:val="00B050"/>
          <w:sz w:val="24"/>
          <w:szCs w:val="24"/>
        </w:rPr>
        <w:t>La blouse est encore tachée, mais cela ne signifie pas qu’elle soit contaminée ou souillée. Les taches sont incrustées mai</w:t>
      </w:r>
      <w:r w:rsidR="00DC65B9">
        <w:rPr>
          <w:rFonts w:cstheme="minorHAnsi"/>
          <w:color w:val="00B050"/>
          <w:sz w:val="24"/>
          <w:szCs w:val="24"/>
        </w:rPr>
        <w:t xml:space="preserve">s ne comporte aucun risque de </w:t>
      </w:r>
      <w:r w:rsidRPr="00DC65B9">
        <w:rPr>
          <w:rFonts w:cstheme="minorHAnsi"/>
          <w:color w:val="00B050"/>
          <w:sz w:val="24"/>
          <w:szCs w:val="24"/>
        </w:rPr>
        <w:t>contamination.</w:t>
      </w:r>
    </w:p>
    <w:p w14:paraId="2623DCF1" w14:textId="48DFD9A6" w:rsidR="000852B0" w:rsidRDefault="000852B0" w:rsidP="00E27FC4">
      <w:pPr>
        <w:spacing w:before="120"/>
        <w:rPr>
          <w:rFonts w:cstheme="minorHAnsi"/>
          <w:b/>
          <w:sz w:val="24"/>
          <w:szCs w:val="24"/>
          <w:u w:val="single"/>
        </w:rPr>
      </w:pPr>
    </w:p>
    <w:p w14:paraId="4EAD95D0" w14:textId="7459249A" w:rsidR="000852B0" w:rsidRDefault="000852B0" w:rsidP="00E27FC4">
      <w:pPr>
        <w:spacing w:before="120"/>
        <w:rPr>
          <w:rFonts w:cstheme="minorHAnsi"/>
          <w:b/>
          <w:sz w:val="24"/>
          <w:szCs w:val="24"/>
          <w:u w:val="single"/>
        </w:rPr>
      </w:pPr>
    </w:p>
    <w:p w14:paraId="1ADE1232" w14:textId="2265FE20" w:rsidR="000852B0" w:rsidRDefault="000852B0" w:rsidP="00E27FC4">
      <w:pPr>
        <w:spacing w:before="120"/>
        <w:rPr>
          <w:rFonts w:cstheme="minorHAnsi"/>
          <w:b/>
          <w:sz w:val="24"/>
          <w:szCs w:val="24"/>
          <w:u w:val="single"/>
        </w:rPr>
      </w:pPr>
    </w:p>
    <w:p w14:paraId="6DAEAE7C" w14:textId="781CE19A" w:rsidR="000852B0" w:rsidRDefault="000852B0" w:rsidP="00E27FC4">
      <w:pPr>
        <w:spacing w:before="120"/>
        <w:rPr>
          <w:rFonts w:cstheme="minorHAnsi"/>
          <w:b/>
          <w:sz w:val="24"/>
          <w:szCs w:val="24"/>
          <w:u w:val="single"/>
        </w:rPr>
      </w:pPr>
    </w:p>
    <w:p w14:paraId="0A1C8117" w14:textId="02910336" w:rsidR="000852B0" w:rsidRDefault="000852B0" w:rsidP="00E27FC4">
      <w:pPr>
        <w:spacing w:before="120"/>
        <w:rPr>
          <w:rFonts w:cstheme="minorHAnsi"/>
          <w:b/>
          <w:sz w:val="24"/>
          <w:szCs w:val="24"/>
          <w:u w:val="single"/>
        </w:rPr>
      </w:pPr>
    </w:p>
    <w:p w14:paraId="1034D668" w14:textId="56121891" w:rsidR="000852B0" w:rsidRDefault="000852B0" w:rsidP="00E27FC4">
      <w:pPr>
        <w:spacing w:before="120"/>
        <w:rPr>
          <w:rFonts w:cstheme="minorHAnsi"/>
          <w:b/>
          <w:sz w:val="24"/>
          <w:szCs w:val="24"/>
          <w:u w:val="single"/>
        </w:rPr>
      </w:pPr>
    </w:p>
    <w:p w14:paraId="0F4559C8" w14:textId="7291FEBB" w:rsidR="000852B0" w:rsidRDefault="000852B0" w:rsidP="00E27FC4">
      <w:pPr>
        <w:spacing w:before="120"/>
        <w:rPr>
          <w:rFonts w:cstheme="minorHAnsi"/>
          <w:b/>
          <w:sz w:val="24"/>
          <w:szCs w:val="24"/>
          <w:u w:val="single"/>
        </w:rPr>
      </w:pPr>
    </w:p>
    <w:p w14:paraId="65E64B29" w14:textId="4EDE4E38" w:rsidR="000852B0" w:rsidRDefault="000852B0" w:rsidP="00E27FC4">
      <w:pPr>
        <w:spacing w:before="120"/>
        <w:rPr>
          <w:rFonts w:cstheme="minorHAnsi"/>
          <w:b/>
          <w:sz w:val="24"/>
          <w:szCs w:val="24"/>
          <w:u w:val="single"/>
        </w:rPr>
      </w:pPr>
    </w:p>
    <w:p w14:paraId="416B8A84" w14:textId="55ADD16E" w:rsidR="000852B0" w:rsidRDefault="000852B0" w:rsidP="00E27FC4">
      <w:pPr>
        <w:spacing w:before="120"/>
        <w:rPr>
          <w:rFonts w:cstheme="minorHAnsi"/>
          <w:b/>
          <w:sz w:val="24"/>
          <w:szCs w:val="24"/>
          <w:u w:val="single"/>
        </w:rPr>
      </w:pPr>
    </w:p>
    <w:p w14:paraId="699C2687" w14:textId="7DB6EB2D" w:rsidR="00E27FC4" w:rsidRPr="004C29B9" w:rsidRDefault="00250F5B" w:rsidP="00E27FC4">
      <w:pPr>
        <w:spacing w:before="120"/>
        <w:rPr>
          <w:rFonts w:cstheme="minorHAnsi"/>
          <w:b/>
          <w:sz w:val="24"/>
          <w:szCs w:val="24"/>
          <w:u w:val="single"/>
        </w:rPr>
      </w:pPr>
      <w:r w:rsidRPr="00972240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469311" behindDoc="0" locked="0" layoutInCell="1" allowOverlap="1" wp14:anchorId="2CEACA9D" wp14:editId="10DDCAFC">
                <wp:simplePos x="0" y="0"/>
                <wp:positionH relativeFrom="column">
                  <wp:posOffset>4935044</wp:posOffset>
                </wp:positionH>
                <wp:positionV relativeFrom="paragraph">
                  <wp:posOffset>-16281</wp:posOffset>
                </wp:positionV>
                <wp:extent cx="1905000" cy="273050"/>
                <wp:effectExtent l="0" t="0" r="0" b="0"/>
                <wp:wrapNone/>
                <wp:docPr id="39" name="Zone de text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000" cy="273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819689C" w14:textId="59A8349F" w:rsidR="00355364" w:rsidRDefault="00355364" w:rsidP="00250F5B">
                            <w:pPr>
                              <w:rPr>
                                <w:rFonts w:ascii="Segoe UI" w:hAnsi="Segoe UI" w:cs="Segoe UI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b/>
                                <w:sz w:val="20"/>
                                <w:szCs w:val="20"/>
                              </w:rPr>
                              <w:t xml:space="preserve">C12.2 </w:t>
                            </w:r>
                            <w:r w:rsidRPr="007C45CF">
                              <w:rPr>
                                <w:rFonts w:ascii="Segoe UI" w:hAnsi="Segoe UI" w:cs="Segoe UI"/>
                                <w:b/>
                                <w:noProof/>
                                <w:sz w:val="20"/>
                                <w:szCs w:val="20"/>
                                <w:lang w:eastAsia="fr-FR"/>
                              </w:rPr>
                              <w:drawing>
                                <wp:inline distT="0" distB="0" distL="0" distR="0" wp14:anchorId="3AE2CCD1" wp14:editId="29D84F69">
                                  <wp:extent cx="1136650" cy="95250"/>
                                  <wp:effectExtent l="0" t="0" r="6350" b="0"/>
                                  <wp:docPr id="46" name="Imag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6650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1CEF03B" w14:textId="77777777" w:rsidR="00355364" w:rsidRDefault="00355364" w:rsidP="00250F5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EACA9D" id="Zone de texte 39" o:spid="_x0000_s1041" type="#_x0000_t202" style="position:absolute;margin-left:388.6pt;margin-top:-1.3pt;width:150pt;height:21.5pt;z-index:25146931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" fillcolor="window" stroked="f" strokeweight=".5pt">
                <v:textbox>
                  <w:txbxContent>
                    <w:p w14:paraId="3819689C" w14:textId="59A8349F" w:rsidR="00355364" w:rsidRDefault="00355364" w:rsidP="00250F5B">
                      <w:pPr>
                        <w:rPr>
                          <w:rFonts w:ascii="Segoe UI" w:hAnsi="Segoe UI" w:cs="Segoe UI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Segoe UI" w:hAnsi="Segoe UI" w:cs="Segoe UI"/>
                          <w:b/>
                          <w:sz w:val="20"/>
                          <w:szCs w:val="20"/>
                        </w:rPr>
                        <w:t xml:space="preserve">C12.2 </w:t>
                      </w:r>
                      <w:r w:rsidRPr="007C45CF">
                        <w:rPr>
                          <w:rFonts w:ascii="Segoe UI" w:hAnsi="Segoe UI" w:cs="Segoe UI"/>
                          <w:b/>
                          <w:noProof/>
                          <w:sz w:val="20"/>
                          <w:szCs w:val="20"/>
                          <w:lang w:eastAsia="fr-FR"/>
                        </w:rPr>
                        <w:drawing>
                          <wp:inline distT="0" distB="0" distL="0" distR="0" wp14:anchorId="3AE2CCD1" wp14:editId="29D84F69">
                            <wp:extent cx="1136650" cy="95250"/>
                            <wp:effectExtent l="0" t="0" r="6350" b="0"/>
                            <wp:docPr id="46" name="Imag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6650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1CEF03B" w14:textId="77777777" w:rsidR="00355364" w:rsidRDefault="00355364" w:rsidP="00250F5B"/>
                  </w:txbxContent>
                </v:textbox>
              </v:shape>
            </w:pict>
          </mc:Fallback>
        </mc:AlternateContent>
      </w:r>
      <w:r w:rsidR="00E27FC4" w:rsidRPr="00E27FC4">
        <w:rPr>
          <w:rFonts w:cstheme="minorHAnsi"/>
          <w:b/>
          <w:sz w:val="24"/>
          <w:szCs w:val="24"/>
          <w:u w:val="single"/>
        </w:rPr>
        <w:t>Activité n°</w:t>
      </w:r>
      <w:r w:rsidR="00E27FC4">
        <w:rPr>
          <w:rFonts w:cstheme="minorHAnsi"/>
          <w:b/>
          <w:sz w:val="24"/>
          <w:szCs w:val="24"/>
          <w:u w:val="single"/>
        </w:rPr>
        <w:t>2</w:t>
      </w:r>
      <w:r w:rsidR="00E27FC4" w:rsidRPr="00E27FC4">
        <w:rPr>
          <w:rFonts w:cstheme="minorHAnsi"/>
          <w:sz w:val="24"/>
          <w:szCs w:val="24"/>
        </w:rPr>
        <w:t xml:space="preserve"> : </w:t>
      </w:r>
    </w:p>
    <w:p w14:paraId="7D333311" w14:textId="29890D69" w:rsidR="004E126A" w:rsidRPr="00E27FC4" w:rsidRDefault="004E126A" w:rsidP="004E126A">
      <w:p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r w:rsidRPr="00E27FC4">
        <w:rPr>
          <w:rFonts w:cstheme="minorHAnsi"/>
          <w:b/>
          <w:sz w:val="24"/>
          <w:szCs w:val="24"/>
        </w:rPr>
        <w:t>Voici quelques photos</w:t>
      </w:r>
      <w:r w:rsidR="00E44AB0" w:rsidRPr="00E27FC4">
        <w:rPr>
          <w:rFonts w:cstheme="minorHAnsi"/>
          <w:b/>
          <w:sz w:val="24"/>
          <w:szCs w:val="24"/>
        </w:rPr>
        <w:t xml:space="preserve"> </w:t>
      </w:r>
      <w:r w:rsidRPr="00E27FC4">
        <w:rPr>
          <w:rFonts w:cstheme="minorHAnsi"/>
          <w:b/>
          <w:sz w:val="24"/>
          <w:szCs w:val="24"/>
        </w:rPr>
        <w:t xml:space="preserve">de vos ateliers que </w:t>
      </w:r>
      <w:r w:rsidR="00E44AB0" w:rsidRPr="00E27FC4">
        <w:rPr>
          <w:rFonts w:cstheme="minorHAnsi"/>
          <w:b/>
          <w:sz w:val="24"/>
          <w:szCs w:val="24"/>
        </w:rPr>
        <w:t xml:space="preserve">vos équipes ont réalisé, que </w:t>
      </w:r>
      <w:r w:rsidRPr="00E27FC4">
        <w:rPr>
          <w:rFonts w:cstheme="minorHAnsi"/>
          <w:b/>
          <w:sz w:val="24"/>
          <w:szCs w:val="24"/>
        </w:rPr>
        <w:t>pouvez-vous en dire ?</w:t>
      </w:r>
      <w:r w:rsidRPr="00E27FC4">
        <w:rPr>
          <w:rFonts w:cstheme="minorHAnsi"/>
          <w:sz w:val="24"/>
          <w:szCs w:val="24"/>
        </w:rPr>
        <w:t xml:space="preserve"> </w:t>
      </w:r>
    </w:p>
    <w:p w14:paraId="113032DD" w14:textId="4230F6B8" w:rsidR="00E44AB0" w:rsidRPr="00E27FC4" w:rsidRDefault="00E44AB0" w:rsidP="004E126A">
      <w:p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bookmarkStart w:id="2" w:name="_Hlk184045070"/>
      <w:r w:rsidRPr="00355364">
        <w:rPr>
          <w:rFonts w:cstheme="minorHAnsi"/>
          <w:sz w:val="24"/>
          <w:szCs w:val="24"/>
          <w:highlight w:val="yellow"/>
        </w:rPr>
        <w:t>(</w:t>
      </w:r>
      <w:r w:rsidR="004D066B" w:rsidRPr="00355364">
        <w:rPr>
          <w:rFonts w:cstheme="minorHAnsi"/>
          <w:sz w:val="24"/>
          <w:szCs w:val="24"/>
          <w:highlight w:val="yellow"/>
        </w:rPr>
        <w:t xml:space="preserve">Photos </w:t>
      </w:r>
      <w:r w:rsidR="003A4556" w:rsidRPr="00355364">
        <w:rPr>
          <w:rFonts w:cstheme="minorHAnsi"/>
          <w:sz w:val="24"/>
          <w:szCs w:val="24"/>
          <w:highlight w:val="yellow"/>
        </w:rPr>
        <w:t>remises</w:t>
      </w:r>
      <w:r w:rsidRPr="00355364">
        <w:rPr>
          <w:rFonts w:cstheme="minorHAnsi"/>
          <w:sz w:val="24"/>
          <w:szCs w:val="24"/>
          <w:highlight w:val="yellow"/>
        </w:rPr>
        <w:t xml:space="preserve"> par le professeur)</w:t>
      </w:r>
    </w:p>
    <w:bookmarkEnd w:id="2"/>
    <w:p w14:paraId="02FCAAC9" w14:textId="6B75CD14" w:rsidR="00D50DA1" w:rsidRPr="00E27FC4" w:rsidRDefault="005E17DD" w:rsidP="009B7BCC">
      <w:pPr>
        <w:pStyle w:val="Paragraphedeliste"/>
        <w:numPr>
          <w:ilvl w:val="3"/>
          <w:numId w:val="33"/>
        </w:num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r w:rsidRPr="00E27FC4">
        <w:rPr>
          <w:rFonts w:cstheme="minorHAnsi"/>
          <w:noProof/>
          <w:lang w:eastAsia="fr-FR"/>
        </w:rPr>
        <w:drawing>
          <wp:anchor distT="0" distB="0" distL="114300" distR="114300" simplePos="0" relativeHeight="252450304" behindDoc="0" locked="0" layoutInCell="1" allowOverlap="1" wp14:anchorId="4225AACD" wp14:editId="27C0D102">
            <wp:simplePos x="0" y="0"/>
            <wp:positionH relativeFrom="column">
              <wp:posOffset>5604799</wp:posOffset>
            </wp:positionH>
            <wp:positionV relativeFrom="paragraph">
              <wp:posOffset>100890</wp:posOffset>
            </wp:positionV>
            <wp:extent cx="659219" cy="659219"/>
            <wp:effectExtent l="0" t="0" r="0" b="7620"/>
            <wp:wrapNone/>
            <wp:docPr id="16" name="Image 16" descr="Punai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unaise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219" cy="659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0DA1" w:rsidRPr="00E27FC4">
        <w:rPr>
          <w:rFonts w:cstheme="minorHAnsi"/>
          <w:sz w:val="24"/>
          <w:szCs w:val="24"/>
        </w:rPr>
        <w:t>Observez-les</w:t>
      </w:r>
      <w:r w:rsidR="009B7BCC" w:rsidRPr="00E27FC4">
        <w:rPr>
          <w:rFonts w:cstheme="minorHAnsi"/>
          <w:sz w:val="24"/>
          <w:szCs w:val="24"/>
        </w:rPr>
        <w:t xml:space="preserve"> photos</w:t>
      </w:r>
    </w:p>
    <w:p w14:paraId="1384A20E" w14:textId="174BBA30" w:rsidR="00D50DA1" w:rsidRPr="0098565F" w:rsidRDefault="00E44AB0" w:rsidP="0098565F">
      <w:pPr>
        <w:pStyle w:val="Paragraphedeliste"/>
        <w:numPr>
          <w:ilvl w:val="3"/>
          <w:numId w:val="33"/>
        </w:num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r w:rsidRPr="00E27FC4">
        <w:rPr>
          <w:rFonts w:cstheme="minorHAnsi"/>
          <w:sz w:val="24"/>
          <w:szCs w:val="24"/>
        </w:rPr>
        <w:t>Complétez le tableau ci-dessous.</w:t>
      </w:r>
    </w:p>
    <w:tbl>
      <w:tblPr>
        <w:tblStyle w:val="Grilledutableau"/>
        <w:tblW w:w="10774" w:type="dxa"/>
        <w:tblInd w:w="-147" w:type="dxa"/>
        <w:tblLook w:val="04A0" w:firstRow="1" w:lastRow="0" w:firstColumn="1" w:lastColumn="0" w:noHBand="0" w:noVBand="1"/>
      </w:tblPr>
      <w:tblGrid>
        <w:gridCol w:w="1418"/>
        <w:gridCol w:w="4961"/>
        <w:gridCol w:w="4395"/>
      </w:tblGrid>
      <w:tr w:rsidR="00D50DA1" w14:paraId="5B073EB5" w14:textId="5CE93A80" w:rsidTr="0098565F">
        <w:tc>
          <w:tcPr>
            <w:tcW w:w="1418" w:type="dxa"/>
            <w:shd w:val="clear" w:color="auto" w:fill="92D050"/>
          </w:tcPr>
          <w:p w14:paraId="1A23860E" w14:textId="57EC8F0D" w:rsidR="00D50DA1" w:rsidRDefault="00D50DA1" w:rsidP="00002E8E">
            <w:pPr>
              <w:tabs>
                <w:tab w:val="left" w:pos="3864"/>
              </w:tabs>
              <w:spacing w:before="120"/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N° photo</w:t>
            </w:r>
          </w:p>
        </w:tc>
        <w:tc>
          <w:tcPr>
            <w:tcW w:w="4961" w:type="dxa"/>
            <w:shd w:val="clear" w:color="auto" w:fill="92D050"/>
          </w:tcPr>
          <w:p w14:paraId="5FDA76AA" w14:textId="5EE0CEA5" w:rsidR="00D50DA1" w:rsidRDefault="00EC3D1D" w:rsidP="00002E8E">
            <w:pPr>
              <w:tabs>
                <w:tab w:val="left" w:pos="3864"/>
              </w:tabs>
              <w:spacing w:before="120"/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Descriptions</w:t>
            </w:r>
          </w:p>
        </w:tc>
        <w:tc>
          <w:tcPr>
            <w:tcW w:w="4395" w:type="dxa"/>
            <w:shd w:val="clear" w:color="auto" w:fill="92D050"/>
          </w:tcPr>
          <w:p w14:paraId="7A7630E4" w14:textId="6D69106F" w:rsidR="00D50DA1" w:rsidRDefault="005E17DD" w:rsidP="009B7BCC">
            <w:pPr>
              <w:tabs>
                <w:tab w:val="left" w:pos="3864"/>
              </w:tabs>
              <w:spacing w:before="120"/>
              <w:rPr>
                <w:rFonts w:cstheme="minorHAnsi"/>
                <w:b/>
                <w:sz w:val="28"/>
                <w:szCs w:val="28"/>
              </w:rPr>
            </w:pPr>
            <w:r w:rsidRPr="00E27FC4">
              <w:rPr>
                <w:rFonts w:cstheme="minorHAnsi"/>
                <w:b/>
                <w:noProof/>
                <w:sz w:val="24"/>
                <w:szCs w:val="24"/>
                <w:lang w:eastAsia="fr-FR"/>
              </w:rPr>
              <mc:AlternateContent>
                <mc:Choice Requires="wpg">
                  <w:drawing>
                    <wp:anchor distT="0" distB="0" distL="114300" distR="114300" simplePos="0" relativeHeight="252449280" behindDoc="0" locked="0" layoutInCell="1" allowOverlap="1" wp14:anchorId="6A40DD92" wp14:editId="2B1EFAB1">
                      <wp:simplePos x="0" y="0"/>
                      <wp:positionH relativeFrom="column">
                        <wp:posOffset>1969662</wp:posOffset>
                      </wp:positionH>
                      <wp:positionV relativeFrom="paragraph">
                        <wp:posOffset>-477579</wp:posOffset>
                      </wp:positionV>
                      <wp:extent cx="738246" cy="764520"/>
                      <wp:effectExtent l="171450" t="152400" r="367030" b="379095"/>
                      <wp:wrapNone/>
                      <wp:docPr id="463" name="Groupe 4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 rot="1151956">
                                <a:off x="0" y="0"/>
                                <a:ext cx="738246" cy="764520"/>
                                <a:chOff x="0" y="0"/>
                                <a:chExt cx="2727960" cy="30861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" name="Image 62" descr="Polaroid Frame PNG For Photoshop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8644" r="2033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727960" cy="30861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outerShdw blurRad="292100" dist="139700" dir="2700000" algn="tl" rotWithShape="0">
                                    <a:srgbClr val="333333">
                                      <a:alpha val="65000"/>
                                    </a:srgbClr>
                                  </a:outerShdw>
                                </a:effectLst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" name="Image 61" descr="D:\RNR 2024 25\Photos situations lycée\20241125_133047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1020" t="18677" r="25979" b="2594"/>
                                <a:stretch/>
                              </pic:blipFill>
                              <pic:spPr bwMode="auto">
                                <a:xfrm>
                                  <a:off x="325120" y="287866"/>
                                  <a:ext cx="2148840" cy="20802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/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B330FF4" id="Groupe 463" o:spid="_x0000_s1026" style="position:absolute;margin-left:155.1pt;margin-top:-37.6pt;width:58.15pt;height:60.2pt;rotation:1258243fd;z-index:252449280;mso-width-relative:margin;mso-height-relative:margin" coordsize="27279,3086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">
                      <v:shape id="Image 62" o:spid="_x0000_s1027" type="#_x0000_t75" alt="Polaroid Frame PNG For Photoshop" style="position:absolute;width:27279;height:308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jMUvEAAAA2wAAAA8AAABkcnMvZG93bnJldi54bWxEj0+LwjAUxO/CfofwFrxpquIfukZZZIWC&#10;XtRdvD6bZ1u2eSlNtNVPbwTB4zAzv2Hmy9aU4kq1KywrGPQjEMSp1QVnCn4P694MhPPIGkvLpOBG&#10;DpaLj84cY20b3tF17zMRIOxiVJB7X8VSujQng65vK+LgnW1t0AdZZ1LX2AS4KeUwiibSYMFhIceK&#10;Vjml//uLUaCb8SG7T1e7QVJuR8nf+XQ8/WyU6n62318gPLX+HX61E61gMoTnl/AD5OI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ijMUvEAAAA2wAAAA8AAAAAAAAAAAAAAAAA&#10;nwIAAGRycy9kb3ducmV2LnhtbFBLBQYAAAAABAAEAPcAAACQAwAAAAA=&#10;">
                        <v:imagedata r:id="rId36" o:title="Polaroid Frame PNG For Photoshop" cropleft="12219f" cropright="13329f"/>
                        <v:shadow on="t" color="#333" opacity="42598f" origin="-.5,-.5" offset="2.74397mm,2.74397mm"/>
                        <v:path arrowok="t"/>
                      </v:shape>
                      <v:shape id="Image 61" o:spid="_x0000_s1028" type="#_x0000_t75" style="position:absolute;left:3251;top:2878;width:21488;height:208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81j5TDAAAA2wAAAA8AAABkcnMvZG93bnJldi54bWxEj0GLwjAUhO/C/ofwFrxp6rK6Uo2yygp6&#10;EdQF6e3RPJti81KaqPXfG0HwOMzMN8x03tpKXKnxpWMFg34Cgjh3uuRCwf9h1RuD8AFZY+WYFNzJ&#10;w3z20Zliqt2Nd3Tdh0JECPsUFZgQ6lRKnxuy6PuuJo7eyTUWQ5RNIXWDtwi3lfxKkpG0WHJcMFjT&#10;0lB+3l+sgkOWLcxpc8y3602o/hY/2bdcDZXqfra/ExCB2vAOv9prrWA0gOeX+APk7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zWPlMMAAADbAAAADwAAAAAAAAAAAAAAAACf&#10;AgAAZHJzL2Rvd25yZXYueG1sUEsFBgAAAAAEAAQA9wAAAI8DAAAAAA==&#10;">
                        <v:imagedata r:id="rId37" o:title="20241125_133047" croptop="12240f" cropbottom="1700f" cropleft="13776f" cropright="17026f"/>
                        <v:path arrowok="t"/>
                      </v:shape>
                    </v:group>
                  </w:pict>
                </mc:Fallback>
              </mc:AlternateContent>
            </w:r>
            <w:r w:rsidR="00D50DA1">
              <w:rPr>
                <w:rFonts w:cstheme="minorHAnsi"/>
                <w:b/>
                <w:sz w:val="28"/>
                <w:szCs w:val="28"/>
              </w:rPr>
              <w:t>Remédiations</w:t>
            </w:r>
          </w:p>
        </w:tc>
      </w:tr>
      <w:tr w:rsidR="00D50DA1" w14:paraId="0A568F13" w14:textId="233E865A" w:rsidTr="0098565F">
        <w:tc>
          <w:tcPr>
            <w:tcW w:w="1418" w:type="dxa"/>
            <w:vAlign w:val="center"/>
          </w:tcPr>
          <w:p w14:paraId="3FFD959F" w14:textId="53B495D5" w:rsidR="00D50DA1" w:rsidRDefault="00D50DA1" w:rsidP="00E27FC4">
            <w:pPr>
              <w:tabs>
                <w:tab w:val="left" w:pos="3864"/>
              </w:tabs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1</w:t>
            </w:r>
          </w:p>
        </w:tc>
        <w:tc>
          <w:tcPr>
            <w:tcW w:w="4961" w:type="dxa"/>
          </w:tcPr>
          <w:p w14:paraId="15B19E2F" w14:textId="49BCFEA2" w:rsidR="00EC3D1D" w:rsidRPr="0098565F" w:rsidRDefault="00EC3D1D" w:rsidP="007957F7">
            <w:pPr>
              <w:tabs>
                <w:tab w:val="left" w:pos="3864"/>
              </w:tabs>
              <w:ind w:left="34"/>
              <w:rPr>
                <w:rFonts w:cstheme="minorHAnsi"/>
                <w:color w:val="00B050"/>
                <w:sz w:val="17"/>
                <w:szCs w:val="17"/>
              </w:rPr>
            </w:pPr>
            <w:r w:rsidRPr="0098565F">
              <w:rPr>
                <w:rFonts w:cstheme="minorHAnsi"/>
                <w:color w:val="00B050"/>
                <w:sz w:val="17"/>
                <w:szCs w:val="17"/>
              </w:rPr>
              <w:t>-</w:t>
            </w:r>
            <w:r w:rsidR="007957F7" w:rsidRPr="0098565F">
              <w:rPr>
                <w:rFonts w:cstheme="minorHAnsi"/>
                <w:color w:val="00B050"/>
                <w:sz w:val="17"/>
                <w:szCs w:val="17"/>
              </w:rPr>
              <w:t xml:space="preserve"> </w:t>
            </w:r>
            <w:r w:rsidRPr="0098565F">
              <w:rPr>
                <w:rFonts w:cstheme="minorHAnsi"/>
                <w:color w:val="00B050"/>
                <w:sz w:val="17"/>
                <w:szCs w:val="17"/>
              </w:rPr>
              <w:t>Chariot à fond mobile facilite la manutention du linge mouillé. En général utilisé au propre.</w:t>
            </w:r>
          </w:p>
          <w:p w14:paraId="27F5D759" w14:textId="383A414A" w:rsidR="00EC3D1D" w:rsidRPr="0098565F" w:rsidRDefault="00EC3D1D" w:rsidP="007957F7">
            <w:pPr>
              <w:tabs>
                <w:tab w:val="left" w:pos="3864"/>
              </w:tabs>
              <w:ind w:left="34"/>
              <w:rPr>
                <w:rFonts w:cstheme="minorHAnsi"/>
                <w:color w:val="00B050"/>
                <w:sz w:val="17"/>
                <w:szCs w:val="17"/>
              </w:rPr>
            </w:pPr>
            <w:r w:rsidRPr="0098565F">
              <w:rPr>
                <w:rFonts w:cstheme="minorHAnsi"/>
                <w:color w:val="00B050"/>
                <w:sz w:val="17"/>
                <w:szCs w:val="17"/>
              </w:rPr>
              <w:t xml:space="preserve"> </w:t>
            </w:r>
          </w:p>
          <w:p w14:paraId="42EEF4F8" w14:textId="6906EDC6" w:rsidR="00002E8E" w:rsidRPr="0098565F" w:rsidRDefault="00EC3D1D" w:rsidP="007957F7">
            <w:pPr>
              <w:tabs>
                <w:tab w:val="left" w:pos="3864"/>
              </w:tabs>
              <w:ind w:left="34"/>
              <w:rPr>
                <w:rFonts w:cstheme="minorHAnsi"/>
                <w:color w:val="00B050"/>
                <w:sz w:val="17"/>
                <w:szCs w:val="17"/>
              </w:rPr>
            </w:pPr>
            <w:r w:rsidRPr="0098565F">
              <w:rPr>
                <w:rFonts w:cstheme="minorHAnsi"/>
                <w:color w:val="00B050"/>
                <w:sz w:val="17"/>
                <w:szCs w:val="17"/>
              </w:rPr>
              <w:t>-</w:t>
            </w:r>
            <w:r w:rsidR="007957F7" w:rsidRPr="0098565F">
              <w:rPr>
                <w:rFonts w:cstheme="minorHAnsi"/>
                <w:color w:val="00B050"/>
                <w:sz w:val="17"/>
                <w:szCs w:val="17"/>
              </w:rPr>
              <w:t xml:space="preserve"> </w:t>
            </w:r>
            <w:r w:rsidRPr="0098565F">
              <w:rPr>
                <w:rFonts w:cstheme="minorHAnsi"/>
                <w:color w:val="00B050"/>
                <w:sz w:val="17"/>
                <w:szCs w:val="17"/>
              </w:rPr>
              <w:t xml:space="preserve">Présence </w:t>
            </w:r>
            <w:r w:rsidR="0080586B">
              <w:rPr>
                <w:rFonts w:cstheme="minorHAnsi"/>
                <w:color w:val="00B050"/>
                <w:sz w:val="17"/>
                <w:szCs w:val="17"/>
              </w:rPr>
              <w:t>potentiel de micro-organismes dû</w:t>
            </w:r>
            <w:r w:rsidRPr="0098565F">
              <w:rPr>
                <w:rFonts w:cstheme="minorHAnsi"/>
                <w:color w:val="00B050"/>
                <w:sz w:val="17"/>
                <w:szCs w:val="17"/>
              </w:rPr>
              <w:t xml:space="preserve"> au stockage du linge humide. </w:t>
            </w:r>
          </w:p>
          <w:p w14:paraId="77A1A0D9" w14:textId="77777777" w:rsidR="007957F7" w:rsidRPr="0098565F" w:rsidRDefault="007957F7" w:rsidP="007957F7">
            <w:pPr>
              <w:tabs>
                <w:tab w:val="left" w:pos="3864"/>
              </w:tabs>
              <w:ind w:left="34"/>
              <w:rPr>
                <w:rFonts w:cstheme="minorHAnsi"/>
                <w:color w:val="00B050"/>
                <w:sz w:val="17"/>
                <w:szCs w:val="17"/>
              </w:rPr>
            </w:pPr>
          </w:p>
          <w:p w14:paraId="7E61D5DE" w14:textId="187C67AA" w:rsidR="00EC3D1D" w:rsidRPr="0098565F" w:rsidRDefault="007957F7" w:rsidP="007957F7">
            <w:pPr>
              <w:tabs>
                <w:tab w:val="left" w:pos="3864"/>
              </w:tabs>
              <w:ind w:left="34"/>
              <w:rPr>
                <w:rFonts w:cstheme="minorHAnsi"/>
                <w:color w:val="00B050"/>
                <w:sz w:val="17"/>
                <w:szCs w:val="17"/>
              </w:rPr>
            </w:pPr>
            <w:r w:rsidRPr="0098565F">
              <w:rPr>
                <w:rFonts w:cstheme="minorHAnsi"/>
                <w:color w:val="00B050"/>
                <w:sz w:val="17"/>
                <w:szCs w:val="17"/>
              </w:rPr>
              <w:t xml:space="preserve">- </w:t>
            </w:r>
            <w:r w:rsidRPr="0098565F">
              <w:rPr>
                <w:color w:val="00B050"/>
                <w:sz w:val="17"/>
                <w:szCs w:val="17"/>
              </w:rPr>
              <w:t>Une contamination croisée peut survenir si du linge mal lavé entre en contact avec du linge propre, ce qui peut causer la propagation de germes.</w:t>
            </w:r>
          </w:p>
        </w:tc>
        <w:tc>
          <w:tcPr>
            <w:tcW w:w="4395" w:type="dxa"/>
          </w:tcPr>
          <w:p w14:paraId="5FCF88A5" w14:textId="77777777" w:rsidR="007957F7" w:rsidRPr="0098565F" w:rsidRDefault="007957F7" w:rsidP="007957F7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  <w:r w:rsidRPr="0098565F">
              <w:rPr>
                <w:rFonts w:cstheme="minorHAnsi"/>
                <w:color w:val="00B050"/>
                <w:sz w:val="17"/>
                <w:szCs w:val="17"/>
              </w:rPr>
              <w:t xml:space="preserve">- </w:t>
            </w:r>
            <w:r w:rsidRPr="0098565F">
              <w:rPr>
                <w:color w:val="00B050"/>
                <w:sz w:val="17"/>
                <w:szCs w:val="17"/>
              </w:rPr>
              <w:t>Pour éviter la propagation de germes, il est essentiel de séparer strictement le linge sale du linge propre et de s'assurer que ce dernier soit correctement lavé.</w:t>
            </w:r>
          </w:p>
          <w:p w14:paraId="3537D989" w14:textId="77777777" w:rsidR="007957F7" w:rsidRPr="0098565F" w:rsidRDefault="007957F7" w:rsidP="007957F7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</w:p>
          <w:p w14:paraId="4B697D20" w14:textId="77777777" w:rsidR="007957F7" w:rsidRPr="0098565F" w:rsidRDefault="007957F7" w:rsidP="007957F7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  <w:r w:rsidRPr="0098565F">
              <w:rPr>
                <w:color w:val="00B050"/>
                <w:sz w:val="17"/>
                <w:szCs w:val="17"/>
              </w:rPr>
              <w:t>- Nettoyage et désinfection des chariots systématique à la fin de chaque journée de travail.</w:t>
            </w:r>
          </w:p>
          <w:p w14:paraId="6A695FE5" w14:textId="77777777" w:rsidR="00505C9D" w:rsidRPr="0098565F" w:rsidRDefault="00505C9D" w:rsidP="007957F7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</w:p>
          <w:p w14:paraId="30B4F759" w14:textId="2D71C481" w:rsidR="007957F7" w:rsidRPr="0098565F" w:rsidRDefault="007957F7" w:rsidP="007957F7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  <w:r w:rsidRPr="0098565F">
              <w:rPr>
                <w:color w:val="00B050"/>
                <w:sz w:val="17"/>
                <w:szCs w:val="17"/>
              </w:rPr>
              <w:t xml:space="preserve">- </w:t>
            </w:r>
            <w:proofErr w:type="gramStart"/>
            <w:r w:rsidRPr="0098565F">
              <w:rPr>
                <w:color w:val="00B050"/>
                <w:sz w:val="17"/>
                <w:szCs w:val="17"/>
              </w:rPr>
              <w:t>Le  stockage</w:t>
            </w:r>
            <w:proofErr w:type="gramEnd"/>
            <w:r w:rsidRPr="0098565F">
              <w:rPr>
                <w:color w:val="00B050"/>
                <w:sz w:val="17"/>
                <w:szCs w:val="17"/>
              </w:rPr>
              <w:t xml:space="preserve"> du linge propre</w:t>
            </w:r>
            <w:r w:rsidR="00795FFC" w:rsidRPr="0098565F">
              <w:rPr>
                <w:color w:val="00B050"/>
                <w:sz w:val="17"/>
                <w:szCs w:val="17"/>
              </w:rPr>
              <w:t xml:space="preserve"> humide</w:t>
            </w:r>
            <w:r w:rsidRPr="0098565F">
              <w:rPr>
                <w:color w:val="00B050"/>
                <w:sz w:val="17"/>
                <w:szCs w:val="17"/>
              </w:rPr>
              <w:t xml:space="preserve"> de doit pas dépass</w:t>
            </w:r>
            <w:r w:rsidR="00795FFC" w:rsidRPr="0098565F">
              <w:rPr>
                <w:color w:val="00B050"/>
                <w:sz w:val="17"/>
                <w:szCs w:val="17"/>
              </w:rPr>
              <w:t>é</w:t>
            </w:r>
            <w:r w:rsidRPr="0098565F">
              <w:rPr>
                <w:color w:val="00B050"/>
                <w:sz w:val="17"/>
                <w:szCs w:val="17"/>
              </w:rPr>
              <w:t xml:space="preserve"> </w:t>
            </w:r>
            <w:r w:rsidR="00795FFC" w:rsidRPr="0098565F">
              <w:rPr>
                <w:color w:val="00B050"/>
                <w:sz w:val="17"/>
                <w:szCs w:val="17"/>
              </w:rPr>
              <w:t>12h</w:t>
            </w:r>
          </w:p>
        </w:tc>
      </w:tr>
      <w:tr w:rsidR="00D50DA1" w14:paraId="29C5F51C" w14:textId="2981E434" w:rsidTr="0098565F">
        <w:tc>
          <w:tcPr>
            <w:tcW w:w="1418" w:type="dxa"/>
            <w:shd w:val="clear" w:color="auto" w:fill="D9D9D9" w:themeFill="background1" w:themeFillShade="D9"/>
            <w:vAlign w:val="center"/>
          </w:tcPr>
          <w:p w14:paraId="35BB9542" w14:textId="51E4EAF0" w:rsidR="00D50DA1" w:rsidRDefault="00D50DA1" w:rsidP="00E27FC4">
            <w:pPr>
              <w:tabs>
                <w:tab w:val="left" w:pos="3864"/>
              </w:tabs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2</w:t>
            </w:r>
          </w:p>
        </w:tc>
        <w:tc>
          <w:tcPr>
            <w:tcW w:w="4961" w:type="dxa"/>
            <w:shd w:val="clear" w:color="auto" w:fill="D9D9D9" w:themeFill="background1" w:themeFillShade="D9"/>
          </w:tcPr>
          <w:p w14:paraId="704F8161" w14:textId="53936DEF" w:rsidR="00D50DA1" w:rsidRPr="0098565F" w:rsidRDefault="00795FFC" w:rsidP="00D50DA1">
            <w:pPr>
              <w:tabs>
                <w:tab w:val="left" w:pos="3864"/>
              </w:tabs>
              <w:rPr>
                <w:rFonts w:cstheme="minorHAnsi"/>
                <w:b/>
                <w:color w:val="00B050"/>
                <w:sz w:val="17"/>
                <w:szCs w:val="17"/>
              </w:rPr>
            </w:pPr>
            <w:r w:rsidRPr="0098565F">
              <w:rPr>
                <w:color w:val="00B050"/>
                <w:sz w:val="17"/>
                <w:szCs w:val="17"/>
              </w:rPr>
              <w:t xml:space="preserve">- </w:t>
            </w:r>
            <w:r w:rsidR="0098662D" w:rsidRPr="0098565F">
              <w:rPr>
                <w:color w:val="00B050"/>
                <w:sz w:val="17"/>
                <w:szCs w:val="17"/>
              </w:rPr>
              <w:t>Le poste de lavage des mains n’est pas conforme</w:t>
            </w:r>
            <w:r w:rsidRPr="0098565F">
              <w:rPr>
                <w:color w:val="00B050"/>
                <w:sz w:val="17"/>
                <w:szCs w:val="17"/>
              </w:rPr>
              <w:t xml:space="preserve"> aux normes d'hygiène. </w:t>
            </w:r>
          </w:p>
          <w:p w14:paraId="7859D825" w14:textId="24B95853" w:rsidR="00002E8E" w:rsidRPr="0080586B" w:rsidRDefault="0080586B" w:rsidP="00D50DA1">
            <w:pPr>
              <w:tabs>
                <w:tab w:val="left" w:pos="3864"/>
              </w:tabs>
              <w:rPr>
                <w:rFonts w:cstheme="minorHAnsi"/>
                <w:sz w:val="17"/>
                <w:szCs w:val="17"/>
              </w:rPr>
            </w:pPr>
            <w:r w:rsidRPr="0080586B">
              <w:rPr>
                <w:rFonts w:cstheme="minorHAnsi"/>
                <w:color w:val="00B050"/>
                <w:sz w:val="17"/>
                <w:szCs w:val="17"/>
              </w:rPr>
              <w:t>- Le bac est sale et mal entretenu</w:t>
            </w:r>
          </w:p>
        </w:tc>
        <w:tc>
          <w:tcPr>
            <w:tcW w:w="4395" w:type="dxa"/>
            <w:shd w:val="clear" w:color="auto" w:fill="D9D9D9" w:themeFill="background1" w:themeFillShade="D9"/>
          </w:tcPr>
          <w:p w14:paraId="5E2D6AA7" w14:textId="4F8C02C8" w:rsidR="0098662D" w:rsidRPr="0098565F" w:rsidRDefault="0098662D" w:rsidP="0098662D">
            <w:pPr>
              <w:tabs>
                <w:tab w:val="left" w:pos="3864"/>
              </w:tabs>
              <w:rPr>
                <w:rFonts w:cstheme="minorHAnsi"/>
                <w:b/>
                <w:color w:val="00B050"/>
                <w:sz w:val="17"/>
                <w:szCs w:val="17"/>
              </w:rPr>
            </w:pPr>
            <w:r w:rsidRPr="0098565F">
              <w:rPr>
                <w:color w:val="00B050"/>
                <w:sz w:val="17"/>
                <w:szCs w:val="17"/>
              </w:rPr>
              <w:t>- Une désinfection régulière de tous les points d'eau est nécessaire pour garantir la salubrité des lieux.</w:t>
            </w:r>
          </w:p>
          <w:p w14:paraId="771C74AE" w14:textId="5CF6982D" w:rsidR="00D50DA1" w:rsidRPr="0098565F" w:rsidRDefault="00D50DA1" w:rsidP="0098662D">
            <w:pPr>
              <w:tabs>
                <w:tab w:val="left" w:pos="3864"/>
              </w:tabs>
              <w:rPr>
                <w:rFonts w:cstheme="minorHAnsi"/>
                <w:b/>
                <w:sz w:val="17"/>
                <w:szCs w:val="17"/>
              </w:rPr>
            </w:pPr>
          </w:p>
        </w:tc>
      </w:tr>
      <w:tr w:rsidR="00D50DA1" w14:paraId="0554D861" w14:textId="19B53697" w:rsidTr="0098565F">
        <w:tc>
          <w:tcPr>
            <w:tcW w:w="1418" w:type="dxa"/>
            <w:vAlign w:val="center"/>
          </w:tcPr>
          <w:p w14:paraId="2A58FBC7" w14:textId="5615DBDE" w:rsidR="00D50DA1" w:rsidRDefault="00D50DA1" w:rsidP="00E27FC4">
            <w:pPr>
              <w:tabs>
                <w:tab w:val="left" w:pos="3864"/>
              </w:tabs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3</w:t>
            </w:r>
          </w:p>
        </w:tc>
        <w:tc>
          <w:tcPr>
            <w:tcW w:w="4961" w:type="dxa"/>
          </w:tcPr>
          <w:p w14:paraId="2A2CF40D" w14:textId="50162A00" w:rsidR="00D50DA1" w:rsidRPr="0098565F" w:rsidRDefault="0098662D" w:rsidP="00D50DA1">
            <w:pPr>
              <w:tabs>
                <w:tab w:val="left" w:pos="3864"/>
              </w:tabs>
              <w:rPr>
                <w:rFonts w:cstheme="minorHAnsi"/>
                <w:b/>
                <w:color w:val="00B050"/>
                <w:sz w:val="17"/>
                <w:szCs w:val="17"/>
              </w:rPr>
            </w:pPr>
            <w:r w:rsidRPr="0098565F">
              <w:rPr>
                <w:color w:val="00B050"/>
                <w:sz w:val="17"/>
                <w:szCs w:val="17"/>
              </w:rPr>
              <w:t>- Le fait de trier le linge sale à même le sol augmente considérablement les risques de contamination croisée, les sols étant souvent souillés.</w:t>
            </w:r>
          </w:p>
          <w:p w14:paraId="773AC405" w14:textId="77777777" w:rsidR="00002E8E" w:rsidRPr="0098565F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17"/>
                <w:szCs w:val="17"/>
              </w:rPr>
            </w:pPr>
          </w:p>
          <w:p w14:paraId="32BFDB82" w14:textId="247EFCDD" w:rsidR="00002E8E" w:rsidRPr="0098565F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17"/>
                <w:szCs w:val="17"/>
              </w:rPr>
            </w:pPr>
          </w:p>
        </w:tc>
        <w:tc>
          <w:tcPr>
            <w:tcW w:w="4395" w:type="dxa"/>
          </w:tcPr>
          <w:p w14:paraId="50C62355" w14:textId="77777777" w:rsidR="00D50DA1" w:rsidRPr="0098565F" w:rsidRDefault="0098662D" w:rsidP="00D50DA1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  <w:r w:rsidRPr="0098565F">
              <w:rPr>
                <w:color w:val="00B050"/>
                <w:sz w:val="17"/>
                <w:szCs w:val="17"/>
              </w:rPr>
              <w:t>- Le triage du linge sale doit se faire sur une surface dédiée et désinfectée pour limiter les risques de propagation des germes.</w:t>
            </w:r>
          </w:p>
          <w:p w14:paraId="19F86C8F" w14:textId="77777777" w:rsidR="00505C9D" w:rsidRPr="0098565F" w:rsidRDefault="00505C9D" w:rsidP="00D50DA1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</w:p>
          <w:p w14:paraId="57FC109A" w14:textId="21A2879D" w:rsidR="00505C9D" w:rsidRPr="0098565F" w:rsidRDefault="0080586B" w:rsidP="00D50DA1">
            <w:pPr>
              <w:tabs>
                <w:tab w:val="left" w:pos="3864"/>
              </w:tabs>
              <w:rPr>
                <w:rFonts w:cstheme="minorHAnsi"/>
                <w:b/>
                <w:sz w:val="17"/>
                <w:szCs w:val="17"/>
              </w:rPr>
            </w:pPr>
            <w:r>
              <w:rPr>
                <w:color w:val="00B050"/>
                <w:sz w:val="17"/>
                <w:szCs w:val="17"/>
              </w:rPr>
              <w:t>- Les EPI sont indispensables (</w:t>
            </w:r>
            <w:r w:rsidR="00505C9D" w:rsidRPr="0098565F">
              <w:rPr>
                <w:color w:val="00B050"/>
                <w:sz w:val="17"/>
                <w:szCs w:val="17"/>
              </w:rPr>
              <w:t>gants, blouse à manches longues, cha</w:t>
            </w:r>
            <w:r w:rsidR="003463CB">
              <w:rPr>
                <w:color w:val="00B050"/>
                <w:sz w:val="17"/>
                <w:szCs w:val="17"/>
              </w:rPr>
              <w:t>rlottes, sur-chau</w:t>
            </w:r>
            <w:r w:rsidR="00505C9D" w:rsidRPr="0098565F">
              <w:rPr>
                <w:color w:val="00B050"/>
                <w:sz w:val="17"/>
                <w:szCs w:val="17"/>
              </w:rPr>
              <w:t>ssures…)</w:t>
            </w:r>
          </w:p>
        </w:tc>
      </w:tr>
      <w:tr w:rsidR="00D50DA1" w14:paraId="0685184E" w14:textId="7C15C44D" w:rsidTr="0098565F">
        <w:tc>
          <w:tcPr>
            <w:tcW w:w="1418" w:type="dxa"/>
            <w:shd w:val="clear" w:color="auto" w:fill="D9D9D9" w:themeFill="background1" w:themeFillShade="D9"/>
            <w:vAlign w:val="center"/>
          </w:tcPr>
          <w:p w14:paraId="22FDC606" w14:textId="1FA0B5F5" w:rsidR="00D50DA1" w:rsidRDefault="00D50DA1" w:rsidP="00E27FC4">
            <w:pPr>
              <w:tabs>
                <w:tab w:val="left" w:pos="3864"/>
              </w:tabs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4</w:t>
            </w:r>
          </w:p>
        </w:tc>
        <w:tc>
          <w:tcPr>
            <w:tcW w:w="4961" w:type="dxa"/>
            <w:shd w:val="clear" w:color="auto" w:fill="D9D9D9" w:themeFill="background1" w:themeFillShade="D9"/>
          </w:tcPr>
          <w:p w14:paraId="79491635" w14:textId="2E72AAD9" w:rsidR="00D50DA1" w:rsidRPr="0098565F" w:rsidRDefault="00AB5C05" w:rsidP="00D50DA1">
            <w:pPr>
              <w:tabs>
                <w:tab w:val="left" w:pos="3864"/>
              </w:tabs>
              <w:rPr>
                <w:rFonts w:cstheme="minorHAnsi"/>
                <w:b/>
                <w:color w:val="00B050"/>
                <w:sz w:val="17"/>
                <w:szCs w:val="17"/>
              </w:rPr>
            </w:pPr>
            <w:r w:rsidRPr="0098565F">
              <w:rPr>
                <w:color w:val="00B050"/>
                <w:sz w:val="17"/>
                <w:szCs w:val="17"/>
              </w:rPr>
              <w:t>- Un sol non nettoyé est un véritable nid à bactéries et autres micro-organismes. Les chaussures, les poussières et d'autres saletés peuvent y déposer des contaminants qui seront ensuite transférés sur le linge propre lors du repassage.</w:t>
            </w:r>
          </w:p>
          <w:p w14:paraId="0ADE4985" w14:textId="77777777" w:rsidR="00D50DA1" w:rsidRPr="0098565F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17"/>
                <w:szCs w:val="17"/>
              </w:rPr>
            </w:pPr>
          </w:p>
          <w:p w14:paraId="684137F6" w14:textId="77777777" w:rsidR="00002E8E" w:rsidRPr="0098565F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17"/>
                <w:szCs w:val="17"/>
              </w:rPr>
            </w:pPr>
          </w:p>
          <w:p w14:paraId="7CA2A446" w14:textId="290CC1DE" w:rsidR="00002E8E" w:rsidRPr="0098565F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17"/>
                <w:szCs w:val="17"/>
              </w:rPr>
            </w:pPr>
          </w:p>
        </w:tc>
        <w:tc>
          <w:tcPr>
            <w:tcW w:w="4395" w:type="dxa"/>
            <w:shd w:val="clear" w:color="auto" w:fill="D9D9D9" w:themeFill="background1" w:themeFillShade="D9"/>
          </w:tcPr>
          <w:p w14:paraId="7472D229" w14:textId="5E0AF43B" w:rsidR="00D50DA1" w:rsidRPr="0098565F" w:rsidRDefault="00505C9D" w:rsidP="00D50DA1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  <w:r w:rsidRPr="0098565F">
              <w:rPr>
                <w:rStyle w:val="lev"/>
                <w:color w:val="00B050"/>
                <w:sz w:val="17"/>
                <w:szCs w:val="17"/>
              </w:rPr>
              <w:t>- Hygiène des mains :</w:t>
            </w:r>
            <w:r w:rsidRPr="0098565F">
              <w:rPr>
                <w:color w:val="00B050"/>
                <w:sz w:val="17"/>
                <w:szCs w:val="17"/>
              </w:rPr>
              <w:t xml:space="preserve"> </w:t>
            </w:r>
            <w:proofErr w:type="spellStart"/>
            <w:r w:rsidRPr="0098565F">
              <w:rPr>
                <w:color w:val="00B050"/>
                <w:sz w:val="17"/>
                <w:szCs w:val="17"/>
              </w:rPr>
              <w:t>Lavez</w:t>
            </w:r>
            <w:proofErr w:type="spellEnd"/>
            <w:r w:rsidRPr="0098565F">
              <w:rPr>
                <w:color w:val="00B050"/>
                <w:sz w:val="17"/>
                <w:szCs w:val="17"/>
              </w:rPr>
              <w:t>-vous les mains régulièrement avec de l'eau et du savon, ou utilisez une solution hydroalcoolique.</w:t>
            </w:r>
          </w:p>
          <w:p w14:paraId="1E3608B3" w14:textId="77777777" w:rsidR="00505C9D" w:rsidRPr="0098565F" w:rsidRDefault="00505C9D" w:rsidP="00D50DA1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</w:p>
          <w:p w14:paraId="36F145EA" w14:textId="22B1D2DC" w:rsidR="00505C9D" w:rsidRPr="0098565F" w:rsidRDefault="00505C9D" w:rsidP="00D50DA1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  <w:r w:rsidRPr="0098565F">
              <w:rPr>
                <w:color w:val="00B050"/>
                <w:sz w:val="17"/>
                <w:szCs w:val="17"/>
              </w:rPr>
              <w:t>- Rangez le matériel de repassage de manière ordonnée pour éviter les accidents et faciliter le nettoyage.</w:t>
            </w:r>
          </w:p>
          <w:p w14:paraId="1BF166BE" w14:textId="77777777" w:rsidR="00AB5C05" w:rsidRPr="0098565F" w:rsidRDefault="00AB5C05" w:rsidP="00D50DA1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</w:p>
          <w:p w14:paraId="080289F4" w14:textId="2D7435E0" w:rsidR="00AB5C05" w:rsidRPr="0098565F" w:rsidRDefault="00AB5C05" w:rsidP="00D50DA1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  <w:r w:rsidRPr="0098565F">
              <w:rPr>
                <w:color w:val="00B050"/>
                <w:sz w:val="17"/>
                <w:szCs w:val="17"/>
              </w:rPr>
              <w:t>- Lavage des housses des tables et des berceaux réguliers.</w:t>
            </w:r>
          </w:p>
          <w:p w14:paraId="29F10413" w14:textId="77777777" w:rsidR="00505C9D" w:rsidRPr="0098565F" w:rsidRDefault="00505C9D" w:rsidP="00D50DA1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</w:p>
          <w:p w14:paraId="6A18AE70" w14:textId="2FB766D7" w:rsidR="00505C9D" w:rsidRPr="0098565F" w:rsidRDefault="00505C9D" w:rsidP="00D50DA1">
            <w:pPr>
              <w:tabs>
                <w:tab w:val="left" w:pos="3864"/>
              </w:tabs>
              <w:rPr>
                <w:rFonts w:cstheme="minorHAnsi"/>
                <w:b/>
                <w:sz w:val="17"/>
                <w:szCs w:val="17"/>
              </w:rPr>
            </w:pPr>
            <w:r w:rsidRPr="0098565F">
              <w:rPr>
                <w:color w:val="00B050"/>
                <w:sz w:val="17"/>
                <w:szCs w:val="17"/>
              </w:rPr>
              <w:t>- Assurez une bonne aération du local pour éviter l'accumulation de vapeur d'eau et de poussières.</w:t>
            </w:r>
          </w:p>
        </w:tc>
      </w:tr>
      <w:tr w:rsidR="00D50DA1" w14:paraId="329B05D0" w14:textId="4FE8F141" w:rsidTr="0098565F">
        <w:tc>
          <w:tcPr>
            <w:tcW w:w="1418" w:type="dxa"/>
            <w:vAlign w:val="center"/>
          </w:tcPr>
          <w:p w14:paraId="3B021A04" w14:textId="73713777" w:rsidR="00D50DA1" w:rsidRDefault="00D50DA1" w:rsidP="00E27FC4">
            <w:pPr>
              <w:tabs>
                <w:tab w:val="left" w:pos="3864"/>
              </w:tabs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5</w:t>
            </w:r>
          </w:p>
        </w:tc>
        <w:tc>
          <w:tcPr>
            <w:tcW w:w="4961" w:type="dxa"/>
          </w:tcPr>
          <w:p w14:paraId="6DF0BB8D" w14:textId="52F11C7A" w:rsidR="005F3E78" w:rsidRPr="0098565F" w:rsidRDefault="005F3E78" w:rsidP="00D50DA1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  <w:r w:rsidRPr="0098565F">
              <w:rPr>
                <w:color w:val="00B050"/>
                <w:sz w:val="17"/>
                <w:szCs w:val="17"/>
              </w:rPr>
              <w:t>- Le stockage de linge sale dans la zone de lavage crée un biofilm bactérien, augmentant ainsi le risque de contamination.</w:t>
            </w:r>
          </w:p>
          <w:p w14:paraId="716030B3" w14:textId="77777777" w:rsidR="005F3E78" w:rsidRPr="0098565F" w:rsidRDefault="005F3E78" w:rsidP="00D50DA1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</w:p>
          <w:p w14:paraId="123932E6" w14:textId="194546D9" w:rsidR="005F3E78" w:rsidRPr="0098565F" w:rsidRDefault="005F3E78" w:rsidP="00D50DA1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  <w:r w:rsidRPr="0098565F">
              <w:rPr>
                <w:color w:val="00B050"/>
                <w:sz w:val="17"/>
                <w:szCs w:val="17"/>
              </w:rPr>
              <w:t>- La charge microbiologique est particulièrement élevée dans la zone de lavage en raison de la présence de matières organiques provenant du linge sale.</w:t>
            </w:r>
          </w:p>
          <w:p w14:paraId="738290B5" w14:textId="77777777" w:rsidR="005F3E78" w:rsidRPr="0098565F" w:rsidRDefault="005F3E78" w:rsidP="00D50DA1">
            <w:pPr>
              <w:tabs>
                <w:tab w:val="left" w:pos="3864"/>
              </w:tabs>
              <w:rPr>
                <w:sz w:val="17"/>
                <w:szCs w:val="17"/>
              </w:rPr>
            </w:pPr>
          </w:p>
          <w:p w14:paraId="4757F440" w14:textId="77777777" w:rsidR="005F3E78" w:rsidRPr="0098565F" w:rsidRDefault="005F3E78" w:rsidP="00D50DA1">
            <w:pPr>
              <w:tabs>
                <w:tab w:val="left" w:pos="3864"/>
              </w:tabs>
              <w:rPr>
                <w:sz w:val="17"/>
                <w:szCs w:val="17"/>
              </w:rPr>
            </w:pPr>
          </w:p>
          <w:p w14:paraId="5AACCF56" w14:textId="3A9BC999" w:rsidR="00002E8E" w:rsidRPr="0098565F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17"/>
                <w:szCs w:val="17"/>
              </w:rPr>
            </w:pPr>
          </w:p>
        </w:tc>
        <w:tc>
          <w:tcPr>
            <w:tcW w:w="4395" w:type="dxa"/>
          </w:tcPr>
          <w:p w14:paraId="010D0230" w14:textId="77999551" w:rsidR="005F3E78" w:rsidRPr="0098565F" w:rsidRDefault="005F3E78" w:rsidP="005F3E78">
            <w:pPr>
              <w:tabs>
                <w:tab w:val="left" w:pos="3864"/>
              </w:tabs>
              <w:rPr>
                <w:rFonts w:cstheme="minorHAnsi"/>
                <w:color w:val="00B050"/>
                <w:sz w:val="17"/>
                <w:szCs w:val="17"/>
              </w:rPr>
            </w:pPr>
            <w:r w:rsidRPr="0098565F">
              <w:rPr>
                <w:rFonts w:cstheme="minorHAnsi"/>
                <w:color w:val="00B050"/>
                <w:sz w:val="17"/>
                <w:szCs w:val="17"/>
              </w:rPr>
              <w:t>Nettoyage régulier : Les machines doivent être nettoyées régulièrement à l'intérieur et à l'extérieur pour éviter l'accumulation de micro-organismes.</w:t>
            </w:r>
          </w:p>
          <w:p w14:paraId="6B19A61B" w14:textId="37A0D040" w:rsidR="005F3E78" w:rsidRPr="0098565F" w:rsidRDefault="005F3E78" w:rsidP="005F3E78">
            <w:pPr>
              <w:tabs>
                <w:tab w:val="left" w:pos="3864"/>
              </w:tabs>
              <w:rPr>
                <w:rFonts w:cstheme="minorHAnsi"/>
                <w:color w:val="00B050"/>
                <w:sz w:val="17"/>
                <w:szCs w:val="17"/>
              </w:rPr>
            </w:pPr>
            <w:r w:rsidRPr="0098565F">
              <w:rPr>
                <w:rFonts w:cstheme="minorHAnsi"/>
                <w:color w:val="00B050"/>
                <w:sz w:val="17"/>
                <w:szCs w:val="17"/>
              </w:rPr>
              <w:t>- Désinfection : Il est essentiel de désinfecter régulièrement les machines, en particulier les éléments en contact avec le linge.</w:t>
            </w:r>
          </w:p>
          <w:p w14:paraId="7291A09A" w14:textId="77777777" w:rsidR="005F3E78" w:rsidRPr="0098565F" w:rsidRDefault="005F3E78" w:rsidP="005F3E78">
            <w:pPr>
              <w:tabs>
                <w:tab w:val="left" w:pos="3864"/>
              </w:tabs>
              <w:rPr>
                <w:rFonts w:cstheme="minorHAnsi"/>
                <w:color w:val="00B050"/>
                <w:sz w:val="17"/>
                <w:szCs w:val="17"/>
              </w:rPr>
            </w:pPr>
          </w:p>
          <w:p w14:paraId="367C1A0A" w14:textId="72F663D1" w:rsidR="00D50DA1" w:rsidRPr="0098565F" w:rsidRDefault="005F3E78" w:rsidP="005F3E78">
            <w:pPr>
              <w:tabs>
                <w:tab w:val="left" w:pos="3864"/>
              </w:tabs>
              <w:rPr>
                <w:rFonts w:cstheme="minorHAnsi"/>
                <w:b/>
                <w:sz w:val="17"/>
                <w:szCs w:val="17"/>
              </w:rPr>
            </w:pPr>
            <w:r w:rsidRPr="0098565F">
              <w:rPr>
                <w:rFonts w:cstheme="minorHAnsi"/>
                <w:color w:val="00B050"/>
                <w:sz w:val="17"/>
                <w:szCs w:val="17"/>
              </w:rPr>
              <w:t>- Vérification des filtres : Les filtres doivent être nettoyés régulièrement pour éviter les obstructions.</w:t>
            </w:r>
          </w:p>
        </w:tc>
      </w:tr>
      <w:tr w:rsidR="00D50DA1" w14:paraId="78862ED0" w14:textId="51FFB9CA" w:rsidTr="0098565F">
        <w:tc>
          <w:tcPr>
            <w:tcW w:w="1418" w:type="dxa"/>
            <w:shd w:val="clear" w:color="auto" w:fill="D9D9D9" w:themeFill="background1" w:themeFillShade="D9"/>
            <w:vAlign w:val="center"/>
          </w:tcPr>
          <w:p w14:paraId="003AC1CD" w14:textId="5969CAA9" w:rsidR="00D50DA1" w:rsidRDefault="00D50DA1" w:rsidP="00E27FC4">
            <w:pPr>
              <w:tabs>
                <w:tab w:val="left" w:pos="3864"/>
              </w:tabs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6</w:t>
            </w:r>
          </w:p>
        </w:tc>
        <w:tc>
          <w:tcPr>
            <w:tcW w:w="4961" w:type="dxa"/>
            <w:shd w:val="clear" w:color="auto" w:fill="D9D9D9" w:themeFill="background1" w:themeFillShade="D9"/>
          </w:tcPr>
          <w:p w14:paraId="5E2E27DD" w14:textId="6DB0C6A0" w:rsidR="00AB5C05" w:rsidRPr="0098565F" w:rsidRDefault="00AB5C05" w:rsidP="00AB5C05">
            <w:pPr>
              <w:tabs>
                <w:tab w:val="left" w:pos="3864"/>
              </w:tabs>
              <w:ind w:left="34"/>
              <w:rPr>
                <w:rFonts w:cstheme="minorHAnsi"/>
                <w:color w:val="00B050"/>
                <w:sz w:val="17"/>
                <w:szCs w:val="17"/>
              </w:rPr>
            </w:pPr>
            <w:r w:rsidRPr="0098565F">
              <w:rPr>
                <w:rFonts w:cstheme="minorHAnsi"/>
                <w:color w:val="00B050"/>
                <w:sz w:val="17"/>
                <w:szCs w:val="17"/>
              </w:rPr>
              <w:t>- Chariot de triage facilite la manutention du linge à trier. En général utilisé au propre.</w:t>
            </w:r>
          </w:p>
          <w:p w14:paraId="2BBC38A1" w14:textId="77777777" w:rsidR="00AB5C05" w:rsidRPr="0098565F" w:rsidRDefault="00AB5C05" w:rsidP="00AB5C05">
            <w:pPr>
              <w:tabs>
                <w:tab w:val="left" w:pos="3864"/>
              </w:tabs>
              <w:ind w:left="34"/>
              <w:rPr>
                <w:rFonts w:cstheme="minorHAnsi"/>
                <w:color w:val="00B050"/>
                <w:sz w:val="17"/>
                <w:szCs w:val="17"/>
              </w:rPr>
            </w:pPr>
            <w:r w:rsidRPr="0098565F">
              <w:rPr>
                <w:rFonts w:cstheme="minorHAnsi"/>
                <w:color w:val="00B050"/>
                <w:sz w:val="17"/>
                <w:szCs w:val="17"/>
              </w:rPr>
              <w:t xml:space="preserve"> </w:t>
            </w:r>
          </w:p>
          <w:p w14:paraId="6ED54F2E" w14:textId="016AD00A" w:rsidR="00AB5C05" w:rsidRPr="0098565F" w:rsidRDefault="00AB5C05" w:rsidP="00AB5C05">
            <w:pPr>
              <w:tabs>
                <w:tab w:val="left" w:pos="3864"/>
              </w:tabs>
              <w:ind w:left="34"/>
              <w:rPr>
                <w:rFonts w:cstheme="minorHAnsi"/>
                <w:color w:val="00B050"/>
                <w:sz w:val="17"/>
                <w:szCs w:val="17"/>
              </w:rPr>
            </w:pPr>
            <w:r w:rsidRPr="0098565F">
              <w:rPr>
                <w:rFonts w:cstheme="minorHAnsi"/>
                <w:color w:val="00B050"/>
                <w:sz w:val="17"/>
                <w:szCs w:val="17"/>
              </w:rPr>
              <w:t xml:space="preserve">- Présence potentiel de micro-organismes du au stockage du linge sale. </w:t>
            </w:r>
          </w:p>
          <w:p w14:paraId="084B779F" w14:textId="77777777" w:rsidR="00AB5C05" w:rsidRPr="0098565F" w:rsidRDefault="00AB5C05" w:rsidP="00AB5C05">
            <w:pPr>
              <w:tabs>
                <w:tab w:val="left" w:pos="3864"/>
              </w:tabs>
              <w:ind w:left="34"/>
              <w:rPr>
                <w:rFonts w:cstheme="minorHAnsi"/>
                <w:color w:val="00B050"/>
                <w:sz w:val="17"/>
                <w:szCs w:val="17"/>
              </w:rPr>
            </w:pPr>
          </w:p>
          <w:p w14:paraId="692982A7" w14:textId="1AEACC82" w:rsidR="00002E8E" w:rsidRPr="0098565F" w:rsidRDefault="00AB5C05" w:rsidP="00D50DA1">
            <w:pPr>
              <w:tabs>
                <w:tab w:val="left" w:pos="3864"/>
              </w:tabs>
              <w:rPr>
                <w:rFonts w:cstheme="minorHAnsi"/>
                <w:b/>
                <w:sz w:val="17"/>
                <w:szCs w:val="17"/>
              </w:rPr>
            </w:pPr>
            <w:r w:rsidRPr="0098565F">
              <w:rPr>
                <w:rFonts w:cstheme="minorHAnsi"/>
                <w:color w:val="00B050"/>
                <w:sz w:val="17"/>
                <w:szCs w:val="17"/>
              </w:rPr>
              <w:t xml:space="preserve">- </w:t>
            </w:r>
            <w:r w:rsidRPr="0098565F">
              <w:rPr>
                <w:color w:val="00B050"/>
                <w:sz w:val="17"/>
                <w:szCs w:val="17"/>
              </w:rPr>
              <w:t>Une contamination croisée peut survenir si du linge sale entre en contact avec du linge propre, ce qui peut causer la propagation de germes.</w:t>
            </w:r>
          </w:p>
        </w:tc>
        <w:tc>
          <w:tcPr>
            <w:tcW w:w="4395" w:type="dxa"/>
            <w:shd w:val="clear" w:color="auto" w:fill="D9D9D9" w:themeFill="background1" w:themeFillShade="D9"/>
          </w:tcPr>
          <w:p w14:paraId="6ECE9545" w14:textId="77777777" w:rsidR="00AB5C05" w:rsidRPr="0098565F" w:rsidRDefault="00AB5C05" w:rsidP="00AB5C05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  <w:r w:rsidRPr="0098565F">
              <w:rPr>
                <w:rFonts w:cstheme="minorHAnsi"/>
                <w:color w:val="00B050"/>
                <w:sz w:val="17"/>
                <w:szCs w:val="17"/>
              </w:rPr>
              <w:t xml:space="preserve">- </w:t>
            </w:r>
            <w:r w:rsidRPr="0098565F">
              <w:rPr>
                <w:color w:val="00B050"/>
                <w:sz w:val="17"/>
                <w:szCs w:val="17"/>
              </w:rPr>
              <w:t>Pour éviter la propagation de germes, il est essentiel de séparer strictement le linge sale du linge propre et de s'assurer que ce dernier soit correctement lavé.</w:t>
            </w:r>
          </w:p>
          <w:p w14:paraId="06417C52" w14:textId="77777777" w:rsidR="00AB5C05" w:rsidRPr="0098565F" w:rsidRDefault="00AB5C05" w:rsidP="00AB5C05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</w:p>
          <w:p w14:paraId="5A875126" w14:textId="10A60466" w:rsidR="00D50DA1" w:rsidRPr="0098565F" w:rsidRDefault="00AB5C05" w:rsidP="00AB5C05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  <w:r w:rsidRPr="0098565F">
              <w:rPr>
                <w:color w:val="00B050"/>
                <w:sz w:val="17"/>
                <w:szCs w:val="17"/>
              </w:rPr>
              <w:t>- Nettoyage et désinfection des chariots systématique à la fin de chaque journée de travail.</w:t>
            </w:r>
          </w:p>
        </w:tc>
      </w:tr>
      <w:tr w:rsidR="00D50DA1" w14:paraId="194281F8" w14:textId="144105AF" w:rsidTr="0098565F">
        <w:tc>
          <w:tcPr>
            <w:tcW w:w="1418" w:type="dxa"/>
            <w:vAlign w:val="center"/>
          </w:tcPr>
          <w:p w14:paraId="4EBECA3D" w14:textId="4A90AE1B" w:rsidR="00D50DA1" w:rsidRDefault="00D50DA1" w:rsidP="00E27FC4">
            <w:pPr>
              <w:tabs>
                <w:tab w:val="left" w:pos="3864"/>
              </w:tabs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7</w:t>
            </w:r>
          </w:p>
        </w:tc>
        <w:tc>
          <w:tcPr>
            <w:tcW w:w="4961" w:type="dxa"/>
          </w:tcPr>
          <w:p w14:paraId="356272FF" w14:textId="0CC8DC6B" w:rsidR="00D50DA1" w:rsidRPr="0098565F" w:rsidRDefault="00AB5C05" w:rsidP="00D50DA1">
            <w:pPr>
              <w:tabs>
                <w:tab w:val="left" w:pos="3864"/>
              </w:tabs>
              <w:rPr>
                <w:rFonts w:cstheme="minorHAnsi"/>
                <w:b/>
                <w:color w:val="00B050"/>
                <w:sz w:val="17"/>
                <w:szCs w:val="17"/>
              </w:rPr>
            </w:pPr>
            <w:r w:rsidRPr="0098565F">
              <w:rPr>
                <w:color w:val="00B050"/>
                <w:sz w:val="17"/>
                <w:szCs w:val="17"/>
              </w:rPr>
              <w:t xml:space="preserve">- En tombant au sol, le linge propre entre en contact avec des bactéries, de la poussière et d'autres saletés présentes sur le sol. </w:t>
            </w:r>
          </w:p>
          <w:p w14:paraId="08615690" w14:textId="19664840" w:rsidR="00002E8E" w:rsidRPr="0098565F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17"/>
                <w:szCs w:val="17"/>
              </w:rPr>
            </w:pPr>
          </w:p>
        </w:tc>
        <w:tc>
          <w:tcPr>
            <w:tcW w:w="4395" w:type="dxa"/>
          </w:tcPr>
          <w:p w14:paraId="239EAD7A" w14:textId="77777777" w:rsidR="005A3A6E" w:rsidRPr="0098565F" w:rsidRDefault="00AB5C05" w:rsidP="00AB5C05">
            <w:pPr>
              <w:rPr>
                <w:rFonts w:eastAsia="Times New Roman" w:cstheme="minorHAnsi"/>
                <w:color w:val="00B050"/>
                <w:sz w:val="17"/>
                <w:szCs w:val="17"/>
                <w:lang w:eastAsia="fr-FR"/>
              </w:rPr>
            </w:pPr>
            <w:r w:rsidRPr="0098565F">
              <w:rPr>
                <w:rFonts w:eastAsia="Times New Roman" w:cstheme="minorHAnsi"/>
                <w:color w:val="00B050"/>
                <w:sz w:val="17"/>
                <w:szCs w:val="17"/>
                <w:lang w:eastAsia="fr-FR"/>
              </w:rPr>
              <w:t xml:space="preserve">- Avant de vider la machine, assurez-vous </w:t>
            </w:r>
            <w:r w:rsidR="005A3A6E" w:rsidRPr="0098565F">
              <w:rPr>
                <w:rFonts w:eastAsia="Times New Roman" w:cstheme="minorHAnsi"/>
                <w:color w:val="00B050"/>
                <w:sz w:val="17"/>
                <w:szCs w:val="17"/>
                <w:lang w:eastAsia="fr-FR"/>
              </w:rPr>
              <w:t>que l'espace autour est dégagé.</w:t>
            </w:r>
          </w:p>
          <w:p w14:paraId="26F5C13F" w14:textId="77777777" w:rsidR="005A3A6E" w:rsidRPr="0098565F" w:rsidRDefault="005A3A6E" w:rsidP="00AB5C05">
            <w:pPr>
              <w:rPr>
                <w:rFonts w:eastAsia="Times New Roman" w:cstheme="minorHAnsi"/>
                <w:color w:val="00B050"/>
                <w:sz w:val="17"/>
                <w:szCs w:val="17"/>
                <w:lang w:eastAsia="fr-FR"/>
              </w:rPr>
            </w:pPr>
          </w:p>
          <w:p w14:paraId="4197E602" w14:textId="15DBA92C" w:rsidR="00AB5C05" w:rsidRPr="0098565F" w:rsidRDefault="005A3A6E" w:rsidP="00AB5C05">
            <w:pPr>
              <w:rPr>
                <w:rFonts w:eastAsia="Times New Roman" w:cstheme="minorHAnsi"/>
                <w:color w:val="00B050"/>
                <w:sz w:val="17"/>
                <w:szCs w:val="17"/>
                <w:lang w:eastAsia="fr-FR"/>
              </w:rPr>
            </w:pPr>
            <w:r w:rsidRPr="0098565F">
              <w:rPr>
                <w:rFonts w:eastAsia="Times New Roman" w:cstheme="minorHAnsi"/>
                <w:color w:val="00B050"/>
                <w:sz w:val="17"/>
                <w:szCs w:val="17"/>
                <w:lang w:eastAsia="fr-FR"/>
              </w:rPr>
              <w:t xml:space="preserve">- </w:t>
            </w:r>
            <w:r w:rsidR="00AB5C05" w:rsidRPr="0098565F">
              <w:rPr>
                <w:rFonts w:eastAsia="Times New Roman" w:cstheme="minorHAnsi"/>
                <w:color w:val="00B050"/>
                <w:sz w:val="17"/>
                <w:szCs w:val="17"/>
                <w:lang w:eastAsia="fr-FR"/>
              </w:rPr>
              <w:t xml:space="preserve">Préparez des paniers </w:t>
            </w:r>
            <w:r w:rsidRPr="0098565F">
              <w:rPr>
                <w:rFonts w:eastAsia="Times New Roman" w:cstheme="minorHAnsi"/>
                <w:color w:val="00B050"/>
                <w:sz w:val="17"/>
                <w:szCs w:val="17"/>
                <w:lang w:eastAsia="fr-FR"/>
              </w:rPr>
              <w:t xml:space="preserve">ou des chariots </w:t>
            </w:r>
            <w:r w:rsidR="00AB5C05" w:rsidRPr="0098565F">
              <w:rPr>
                <w:rFonts w:eastAsia="Times New Roman" w:cstheme="minorHAnsi"/>
                <w:color w:val="00B050"/>
                <w:sz w:val="17"/>
                <w:szCs w:val="17"/>
                <w:lang w:eastAsia="fr-FR"/>
              </w:rPr>
              <w:t xml:space="preserve">à portée de main. </w:t>
            </w:r>
          </w:p>
          <w:p w14:paraId="3D035392" w14:textId="77777777" w:rsidR="005A3A6E" w:rsidRPr="0098565F" w:rsidRDefault="005A3A6E" w:rsidP="00AB5C05">
            <w:pPr>
              <w:rPr>
                <w:rFonts w:eastAsia="Times New Roman" w:cstheme="minorHAnsi"/>
                <w:color w:val="00B050"/>
                <w:sz w:val="17"/>
                <w:szCs w:val="17"/>
                <w:lang w:eastAsia="fr-FR"/>
              </w:rPr>
            </w:pPr>
          </w:p>
          <w:p w14:paraId="1D83CD1D" w14:textId="3CB449CE" w:rsidR="00D50DA1" w:rsidRPr="0098565F" w:rsidRDefault="005A3A6E" w:rsidP="004C29B9">
            <w:pPr>
              <w:rPr>
                <w:rFonts w:eastAsia="Times New Roman" w:cstheme="minorHAnsi"/>
                <w:color w:val="00B050"/>
                <w:sz w:val="17"/>
                <w:szCs w:val="17"/>
                <w:lang w:eastAsia="fr-FR"/>
              </w:rPr>
            </w:pPr>
            <w:r w:rsidRPr="0098565F">
              <w:rPr>
                <w:rFonts w:eastAsia="Times New Roman" w:cstheme="minorHAnsi"/>
                <w:color w:val="00B050"/>
                <w:sz w:val="17"/>
                <w:szCs w:val="17"/>
                <w:lang w:eastAsia="fr-FR"/>
              </w:rPr>
              <w:t xml:space="preserve">- Du linge tombé au sol </w:t>
            </w:r>
            <w:r w:rsidRPr="0098565F">
              <w:rPr>
                <w:rFonts w:cstheme="minorHAnsi"/>
                <w:color w:val="00B050"/>
                <w:sz w:val="17"/>
                <w:szCs w:val="17"/>
              </w:rPr>
              <w:t>nécessite un nouveau lavage.</w:t>
            </w:r>
          </w:p>
        </w:tc>
      </w:tr>
      <w:tr w:rsidR="00002E8E" w14:paraId="7D56DE05" w14:textId="77777777" w:rsidTr="0098565F">
        <w:tc>
          <w:tcPr>
            <w:tcW w:w="1418" w:type="dxa"/>
            <w:shd w:val="clear" w:color="auto" w:fill="D9D9D9" w:themeFill="background1" w:themeFillShade="D9"/>
            <w:vAlign w:val="center"/>
          </w:tcPr>
          <w:p w14:paraId="456C9BB5" w14:textId="77777777" w:rsidR="00002E8E" w:rsidRDefault="00002E8E" w:rsidP="00E27FC4">
            <w:pPr>
              <w:tabs>
                <w:tab w:val="left" w:pos="3864"/>
              </w:tabs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8</w:t>
            </w:r>
          </w:p>
          <w:p w14:paraId="16CCA7DE" w14:textId="284A4CAF" w:rsidR="00002E8E" w:rsidRDefault="00002E8E" w:rsidP="00E27FC4">
            <w:pPr>
              <w:tabs>
                <w:tab w:val="left" w:pos="3864"/>
              </w:tabs>
              <w:jc w:val="center"/>
              <w:rPr>
                <w:rFonts w:cstheme="minorHAnsi"/>
                <w:b/>
                <w:sz w:val="28"/>
                <w:szCs w:val="28"/>
              </w:rPr>
            </w:pPr>
          </w:p>
        </w:tc>
        <w:tc>
          <w:tcPr>
            <w:tcW w:w="4961" w:type="dxa"/>
            <w:shd w:val="clear" w:color="auto" w:fill="D9D9D9" w:themeFill="background1" w:themeFillShade="D9"/>
          </w:tcPr>
          <w:p w14:paraId="53D967CE" w14:textId="61A860B0" w:rsidR="00002E8E" w:rsidRPr="0098565F" w:rsidRDefault="005A3A6E" w:rsidP="00D50DA1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  <w:r w:rsidRPr="0098565F">
              <w:rPr>
                <w:color w:val="00B050"/>
                <w:sz w:val="17"/>
                <w:szCs w:val="17"/>
              </w:rPr>
              <w:t>- La réception est le centre névralgique de l'accueil. Il doit être fonctionnel et suffisamment spacieux pour accueillir les clients.</w:t>
            </w:r>
          </w:p>
          <w:p w14:paraId="7A82DC46" w14:textId="77777777" w:rsidR="005A3A6E" w:rsidRPr="0098565F" w:rsidRDefault="005A3A6E" w:rsidP="00D50DA1">
            <w:pPr>
              <w:tabs>
                <w:tab w:val="left" w:pos="3864"/>
              </w:tabs>
              <w:rPr>
                <w:rFonts w:cstheme="minorHAnsi"/>
                <w:b/>
                <w:color w:val="00B050"/>
                <w:sz w:val="17"/>
                <w:szCs w:val="17"/>
              </w:rPr>
            </w:pPr>
          </w:p>
          <w:p w14:paraId="26381F7B" w14:textId="77777777" w:rsidR="00002E8E" w:rsidRPr="0098565F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color w:val="00B050"/>
                <w:sz w:val="17"/>
                <w:szCs w:val="17"/>
              </w:rPr>
            </w:pPr>
          </w:p>
          <w:p w14:paraId="7E20F78A" w14:textId="77777777" w:rsidR="00002E8E" w:rsidRPr="0098565F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color w:val="00B050"/>
                <w:sz w:val="17"/>
                <w:szCs w:val="17"/>
              </w:rPr>
            </w:pPr>
          </w:p>
          <w:p w14:paraId="4450B6FB" w14:textId="6EDF0DCA" w:rsidR="00002E8E" w:rsidRPr="0098565F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color w:val="00B050"/>
                <w:sz w:val="17"/>
                <w:szCs w:val="17"/>
              </w:rPr>
            </w:pPr>
          </w:p>
        </w:tc>
        <w:tc>
          <w:tcPr>
            <w:tcW w:w="4395" w:type="dxa"/>
            <w:shd w:val="clear" w:color="auto" w:fill="D9D9D9" w:themeFill="background1" w:themeFillShade="D9"/>
          </w:tcPr>
          <w:p w14:paraId="578CB09C" w14:textId="4B6040C4" w:rsidR="00002E8E" w:rsidRPr="0098565F" w:rsidRDefault="005A3A6E" w:rsidP="00D50DA1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  <w:r w:rsidRPr="0098565F">
              <w:rPr>
                <w:color w:val="00B050"/>
                <w:sz w:val="17"/>
                <w:szCs w:val="17"/>
              </w:rPr>
              <w:t>- Le matériel et le comptoir doivent être nettoyés quotidiennement.</w:t>
            </w:r>
          </w:p>
          <w:p w14:paraId="42F919D4" w14:textId="77777777" w:rsidR="005A3A6E" w:rsidRPr="0098565F" w:rsidRDefault="005A3A6E" w:rsidP="00D50DA1">
            <w:pPr>
              <w:tabs>
                <w:tab w:val="left" w:pos="3864"/>
              </w:tabs>
              <w:rPr>
                <w:color w:val="00B050"/>
                <w:sz w:val="17"/>
                <w:szCs w:val="17"/>
              </w:rPr>
            </w:pPr>
          </w:p>
          <w:p w14:paraId="67889206" w14:textId="2D3E1D5C" w:rsidR="005A3A6E" w:rsidRPr="0098565F" w:rsidRDefault="005A3A6E" w:rsidP="00D50DA1">
            <w:pPr>
              <w:tabs>
                <w:tab w:val="left" w:pos="3864"/>
              </w:tabs>
              <w:rPr>
                <w:rFonts w:cstheme="minorHAnsi"/>
                <w:b/>
                <w:color w:val="00B050"/>
                <w:sz w:val="17"/>
                <w:szCs w:val="17"/>
              </w:rPr>
            </w:pPr>
            <w:r w:rsidRPr="0098565F">
              <w:rPr>
                <w:color w:val="00B050"/>
                <w:sz w:val="17"/>
                <w:szCs w:val="17"/>
              </w:rPr>
              <w:t>- Se laver les mains régulièrement avec du savon et de l'eau, ou utiliser une solution hydroalcoolique.</w:t>
            </w:r>
          </w:p>
        </w:tc>
      </w:tr>
    </w:tbl>
    <w:p w14:paraId="4E883FA4" w14:textId="225C3A72" w:rsidR="0098565F" w:rsidRDefault="0098565F" w:rsidP="009B7BCC">
      <w:pPr>
        <w:tabs>
          <w:tab w:val="left" w:pos="3864"/>
        </w:tabs>
        <w:spacing w:before="120"/>
        <w:jc w:val="both"/>
        <w:rPr>
          <w:rFonts w:cstheme="minorHAnsi"/>
          <w:b/>
          <w:sz w:val="24"/>
          <w:szCs w:val="24"/>
          <w:u w:val="single"/>
        </w:rPr>
      </w:pPr>
    </w:p>
    <w:p w14:paraId="17524143" w14:textId="473ADE90" w:rsidR="006A2B13" w:rsidRDefault="002B7497" w:rsidP="009B7BCC">
      <w:pPr>
        <w:tabs>
          <w:tab w:val="left" w:pos="3864"/>
        </w:tabs>
        <w:spacing w:before="120"/>
        <w:jc w:val="both"/>
        <w:rPr>
          <w:rFonts w:cstheme="minorHAnsi"/>
          <w:sz w:val="24"/>
          <w:szCs w:val="24"/>
        </w:rPr>
      </w:pPr>
      <w:r w:rsidRPr="002B7497"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anchor distT="0" distB="0" distL="114300" distR="114300" simplePos="0" relativeHeight="252569088" behindDoc="1" locked="0" layoutInCell="1" allowOverlap="1" wp14:anchorId="33797F8D" wp14:editId="5E841E48">
            <wp:simplePos x="0" y="0"/>
            <wp:positionH relativeFrom="column">
              <wp:posOffset>5029200</wp:posOffset>
            </wp:positionH>
            <wp:positionV relativeFrom="paragraph">
              <wp:posOffset>176627</wp:posOffset>
            </wp:positionV>
            <wp:extent cx="1674738" cy="1688763"/>
            <wp:effectExtent l="0" t="0" r="1905" b="6985"/>
            <wp:wrapNone/>
            <wp:docPr id="481" name="Image 481" descr="D:\Mes projets 360\02 RABC\RABC_IMAGE_VIDEO_2D_3D VR\bactéries\QR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Mes projets 360\02 RABC\RABC_IMAGE_VIDEO_2D_3D VR\bactéries\QR 2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79249" cy="1693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4CB2" w:rsidRPr="00972240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279296" behindDoc="0" locked="0" layoutInCell="1" allowOverlap="1" wp14:anchorId="7465642D" wp14:editId="0D8AA306">
                <wp:simplePos x="0" y="0"/>
                <wp:positionH relativeFrom="column">
                  <wp:posOffset>4893972</wp:posOffset>
                </wp:positionH>
                <wp:positionV relativeFrom="paragraph">
                  <wp:posOffset>60960</wp:posOffset>
                </wp:positionV>
                <wp:extent cx="1905000" cy="273050"/>
                <wp:effectExtent l="0" t="0" r="0" b="0"/>
                <wp:wrapNone/>
                <wp:docPr id="1026" name="Zone de texte 10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000" cy="273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290EE6" w14:textId="3BEBD501" w:rsidR="00355364" w:rsidRDefault="00355364" w:rsidP="00304CB2">
                            <w:pPr>
                              <w:rPr>
                                <w:rFonts w:ascii="Segoe UI" w:hAnsi="Segoe UI" w:cs="Segoe UI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b/>
                                <w:sz w:val="20"/>
                                <w:szCs w:val="20"/>
                              </w:rPr>
                              <w:t xml:space="preserve">C12.5 </w:t>
                            </w:r>
                            <w:r w:rsidRPr="007C45CF">
                              <w:rPr>
                                <w:rFonts w:ascii="Segoe UI" w:hAnsi="Segoe UI" w:cs="Segoe UI"/>
                                <w:b/>
                                <w:noProof/>
                                <w:sz w:val="20"/>
                                <w:szCs w:val="20"/>
                                <w:lang w:eastAsia="fr-FR"/>
                              </w:rPr>
                              <w:drawing>
                                <wp:inline distT="0" distB="0" distL="0" distR="0" wp14:anchorId="0DA7D693" wp14:editId="7ADF6CE3">
                                  <wp:extent cx="1136650" cy="95250"/>
                                  <wp:effectExtent l="0" t="0" r="6350" b="0"/>
                                  <wp:docPr id="32" name="Imag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6650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42D6C7C" w14:textId="77777777" w:rsidR="00355364" w:rsidRDefault="00355364" w:rsidP="00304CB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65642D" id="Zone de texte 1026" o:spid="_x0000_s1042" type="#_x0000_t202" style="position:absolute;left:0;text-align:left;margin-left:385.35pt;margin-top:4.8pt;width:150pt;height:21.5pt;z-index:25227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" fillcolor="window" stroked="f" strokeweight=".5pt">
                <v:textbox>
                  <w:txbxContent>
                    <w:p w14:paraId="5A290EE6" w14:textId="3BEBD501" w:rsidR="00355364" w:rsidRDefault="00355364" w:rsidP="00304CB2">
                      <w:pPr>
                        <w:rPr>
                          <w:rFonts w:ascii="Segoe UI" w:hAnsi="Segoe UI" w:cs="Segoe UI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Segoe UI" w:hAnsi="Segoe UI" w:cs="Segoe UI"/>
                          <w:b/>
                          <w:sz w:val="20"/>
                          <w:szCs w:val="20"/>
                        </w:rPr>
                        <w:t xml:space="preserve">C12.5 </w:t>
                      </w:r>
                      <w:r w:rsidRPr="007C45CF">
                        <w:rPr>
                          <w:rFonts w:ascii="Segoe UI" w:hAnsi="Segoe UI" w:cs="Segoe UI"/>
                          <w:b/>
                          <w:noProof/>
                          <w:sz w:val="20"/>
                          <w:szCs w:val="20"/>
                          <w:lang w:eastAsia="fr-FR"/>
                        </w:rPr>
                        <w:drawing>
                          <wp:inline distT="0" distB="0" distL="0" distR="0" wp14:anchorId="0DA7D693" wp14:editId="7ADF6CE3">
                            <wp:extent cx="1136650" cy="95250"/>
                            <wp:effectExtent l="0" t="0" r="6350" b="0"/>
                            <wp:docPr id="32" name="Imag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6650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42D6C7C" w14:textId="77777777" w:rsidR="00355364" w:rsidRDefault="00355364" w:rsidP="00304CB2"/>
                  </w:txbxContent>
                </v:textbox>
              </v:shape>
            </w:pict>
          </mc:Fallback>
        </mc:AlternateContent>
      </w:r>
      <w:r w:rsidR="000F4CF1" w:rsidRPr="009B7BCC">
        <w:rPr>
          <w:rFonts w:cstheme="minorHAnsi"/>
          <w:b/>
          <w:sz w:val="24"/>
          <w:szCs w:val="24"/>
          <w:u w:val="single"/>
        </w:rPr>
        <w:t>Activité n°</w:t>
      </w:r>
      <w:r w:rsidR="00E27FC4">
        <w:rPr>
          <w:rFonts w:cstheme="minorHAnsi"/>
          <w:b/>
          <w:sz w:val="24"/>
          <w:szCs w:val="24"/>
          <w:u w:val="single"/>
        </w:rPr>
        <w:t>3</w:t>
      </w:r>
      <w:r w:rsidR="00C236BF" w:rsidRPr="009B7BCC">
        <w:rPr>
          <w:rFonts w:cstheme="minorHAnsi"/>
          <w:sz w:val="24"/>
          <w:szCs w:val="24"/>
        </w:rPr>
        <w:t xml:space="preserve"> : </w:t>
      </w:r>
      <w:r w:rsidR="0009030A" w:rsidRPr="000E65AC">
        <w:rPr>
          <w:rFonts w:cstheme="minorHAnsi"/>
          <w:b/>
          <w:sz w:val="24"/>
          <w:szCs w:val="24"/>
          <w:highlight w:val="yellow"/>
        </w:rPr>
        <w:t>Aide-toi de l’</w:t>
      </w:r>
      <w:r w:rsidR="0009030A" w:rsidRPr="00B003FF">
        <w:rPr>
          <w:rFonts w:cstheme="minorHAnsi"/>
          <w:b/>
          <w:sz w:val="24"/>
          <w:szCs w:val="24"/>
          <w:highlight w:val="yellow"/>
        </w:rPr>
        <w:t>annexe 1 page 11</w:t>
      </w:r>
    </w:p>
    <w:p w14:paraId="62261D7D" w14:textId="65C507F9" w:rsidR="009B7BCC" w:rsidRPr="009B7BCC" w:rsidRDefault="009B7BCC" w:rsidP="009B7BCC">
      <w:pPr>
        <w:tabs>
          <w:tab w:val="left" w:pos="3864"/>
        </w:tabs>
        <w:spacing w:before="120"/>
        <w:jc w:val="both"/>
        <w:rPr>
          <w:rFonts w:cstheme="minorHAnsi"/>
          <w:b/>
          <w:sz w:val="24"/>
        </w:rPr>
      </w:pPr>
    </w:p>
    <w:p w14:paraId="29514A24" w14:textId="62722527" w:rsidR="00D82F15" w:rsidRPr="00E27FC4" w:rsidRDefault="002006ED" w:rsidP="00D82F15">
      <w:pPr>
        <w:pStyle w:val="Paragraphedeliste"/>
        <w:numPr>
          <w:ilvl w:val="0"/>
          <w:numId w:val="7"/>
        </w:num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r w:rsidRPr="00E27FC4">
        <w:rPr>
          <w:rFonts w:cstheme="minorHAnsi"/>
          <w:b/>
          <w:sz w:val="24"/>
          <w:szCs w:val="24"/>
        </w:rPr>
        <w:t xml:space="preserve">Citez </w:t>
      </w:r>
      <w:r w:rsidRPr="00E27FC4">
        <w:rPr>
          <w:rFonts w:cstheme="minorHAnsi"/>
          <w:sz w:val="24"/>
          <w:szCs w:val="24"/>
        </w:rPr>
        <w:t>sur le plan les 2 zones</w:t>
      </w:r>
    </w:p>
    <w:p w14:paraId="1FA7E719" w14:textId="2F1FCE6E" w:rsidR="00337D1A" w:rsidRPr="00E27FC4" w:rsidRDefault="002006ED" w:rsidP="00D00D49">
      <w:pPr>
        <w:pStyle w:val="Paragraphedeliste"/>
        <w:numPr>
          <w:ilvl w:val="0"/>
          <w:numId w:val="7"/>
        </w:numPr>
        <w:autoSpaceDE w:val="0"/>
        <w:autoSpaceDN w:val="0"/>
        <w:adjustRightInd w:val="0"/>
        <w:spacing w:line="240" w:lineRule="auto"/>
        <w:rPr>
          <w:rFonts w:cstheme="minorHAnsi"/>
          <w:sz w:val="28"/>
          <w:szCs w:val="28"/>
        </w:rPr>
      </w:pPr>
      <w:r w:rsidRPr="00E27FC4">
        <w:rPr>
          <w:rFonts w:cstheme="minorHAnsi"/>
          <w:b/>
          <w:sz w:val="24"/>
          <w:szCs w:val="24"/>
        </w:rPr>
        <w:t>Identifiez</w:t>
      </w:r>
      <w:r w:rsidRPr="00E27FC4">
        <w:rPr>
          <w:rFonts w:cstheme="minorHAnsi"/>
          <w:sz w:val="24"/>
          <w:szCs w:val="24"/>
        </w:rPr>
        <w:t xml:space="preserve"> </w:t>
      </w:r>
      <w:r w:rsidR="00355364">
        <w:rPr>
          <w:rFonts w:cstheme="minorHAnsi"/>
          <w:sz w:val="24"/>
          <w:szCs w:val="24"/>
        </w:rPr>
        <w:t xml:space="preserve">d’une croix </w:t>
      </w:r>
      <w:r w:rsidRPr="00E27FC4">
        <w:rPr>
          <w:rFonts w:cstheme="minorHAnsi"/>
          <w:sz w:val="24"/>
          <w:szCs w:val="24"/>
        </w:rPr>
        <w:t>la zone qui concerne votre groupe</w:t>
      </w:r>
      <w:r w:rsidRPr="00E27FC4">
        <w:rPr>
          <w:rFonts w:cstheme="minorHAnsi"/>
          <w:sz w:val="28"/>
          <w:szCs w:val="28"/>
        </w:rPr>
        <w:t xml:space="preserve">  </w:t>
      </w:r>
    </w:p>
    <w:p w14:paraId="06FF84B2" w14:textId="07596F78" w:rsidR="002006ED" w:rsidRPr="00304CB2" w:rsidRDefault="002006ED" w:rsidP="00337D1A">
      <w:pPr>
        <w:pStyle w:val="Paragraphedeliste"/>
        <w:autoSpaceDE w:val="0"/>
        <w:autoSpaceDN w:val="0"/>
        <w:adjustRightInd w:val="0"/>
        <w:spacing w:line="240" w:lineRule="auto"/>
        <w:rPr>
          <w:rFonts w:ascii="Segoe UI" w:hAnsi="Segoe UI" w:cs="Segoe UI"/>
          <w:sz w:val="28"/>
          <w:szCs w:val="28"/>
        </w:rPr>
      </w:pPr>
      <w:r w:rsidRPr="002006ED">
        <w:rPr>
          <w:rFonts w:ascii="Arial Rounded MT Bold" w:hAnsi="Arial Rounded MT Bold"/>
          <w:sz w:val="28"/>
          <w:szCs w:val="28"/>
        </w:rPr>
        <w:t xml:space="preserve"> </w:t>
      </w:r>
    </w:p>
    <w:p w14:paraId="3F7AB1F1" w14:textId="6BC06920" w:rsidR="002006ED" w:rsidRDefault="009B7BCC" w:rsidP="002006ED">
      <w:pPr>
        <w:ind w:left="6480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color w:val="92D050"/>
          <w:sz w:val="32"/>
          <w:szCs w:val="32"/>
          <w:lang w:eastAsia="fr-FR"/>
        </w:rPr>
        <mc:AlternateContent>
          <mc:Choice Requires="wps">
            <w:drawing>
              <wp:anchor distT="0" distB="0" distL="114300" distR="114300" simplePos="0" relativeHeight="252453376" behindDoc="0" locked="0" layoutInCell="1" allowOverlap="1" wp14:anchorId="3762E624" wp14:editId="1A9CE21E">
                <wp:simplePos x="0" y="0"/>
                <wp:positionH relativeFrom="column">
                  <wp:posOffset>4154992</wp:posOffset>
                </wp:positionH>
                <wp:positionV relativeFrom="paragraph">
                  <wp:posOffset>209550</wp:posOffset>
                </wp:positionV>
                <wp:extent cx="1257300" cy="813435"/>
                <wp:effectExtent l="895350" t="0" r="19050" b="196215"/>
                <wp:wrapNone/>
                <wp:docPr id="19" name="Légende sans bordure 2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7300" cy="813435"/>
                        </a:xfrm>
                        <a:prstGeom prst="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120766"/>
                            <a:gd name="adj6" fmla="val -70731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7C9E1E9" w14:textId="45F31C9D" w:rsidR="00355364" w:rsidRPr="00CE7FDD" w:rsidRDefault="00355364" w:rsidP="00CE7FDD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E7FDD">
                              <w:rPr>
                                <w:b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Zone sale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762E624" id="_x0000_t42" coordsize="21600,21600" o:spt="42" adj="-10080,24300,-3600,4050,-1800,4050" path="m@0@1l@2@3@4@5nfem,l21600,r,21600l,21600ns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 textborder="f"/>
              </v:shapetype>
              <v:shape id="Légende sans bordure 2 19" o:spid="_x0000_s1043" type="#_x0000_t42" style="position:absolute;left:0;text-align:left;margin-left:327.15pt;margin-top:16.5pt;width:99pt;height:64.05pt;z-index:25245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" adj="-15278,26085" fillcolor="#c0504d [3205]" strokecolor="#622423 [1605]" strokeweight="2pt">
                <v:textbox>
                  <w:txbxContent>
                    <w:p w14:paraId="27C9E1E9" w14:textId="45F31C9D" w:rsidR="00355364" w:rsidRPr="00CE7FDD" w:rsidRDefault="00355364" w:rsidP="00CE7FDD">
                      <w:pPr>
                        <w:jc w:val="center"/>
                        <w:rPr>
                          <w:b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E7FDD">
                        <w:rPr>
                          <w:b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Zone sale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2006ED">
        <w:rPr>
          <w:rFonts w:ascii="Calibri" w:hAnsi="Calibri" w:cs="Calibri"/>
          <w:sz w:val="32"/>
          <w:szCs w:val="32"/>
        </w:rPr>
        <w:t xml:space="preserve">     </w:t>
      </w:r>
    </w:p>
    <w:p w14:paraId="161C9E42" w14:textId="354323C7" w:rsidR="00304CB2" w:rsidRDefault="00547BC7" w:rsidP="002006ED">
      <w:pPr>
        <w:ind w:left="6480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  <w:lang w:eastAsia="fr-FR"/>
        </w:rPr>
        <mc:AlternateContent>
          <mc:Choice Requires="wps">
            <w:drawing>
              <wp:anchor distT="0" distB="0" distL="114300" distR="114300" simplePos="0" relativeHeight="252423680" behindDoc="0" locked="0" layoutInCell="1" allowOverlap="1" wp14:anchorId="78035F47" wp14:editId="0F9B5093">
                <wp:simplePos x="0" y="0"/>
                <wp:positionH relativeFrom="column">
                  <wp:posOffset>583216</wp:posOffset>
                </wp:positionH>
                <wp:positionV relativeFrom="paragraph">
                  <wp:posOffset>238125</wp:posOffset>
                </wp:positionV>
                <wp:extent cx="297180" cy="266700"/>
                <wp:effectExtent l="57150" t="19050" r="26670" b="95250"/>
                <wp:wrapNone/>
                <wp:docPr id="52" name="Ellips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" cy="2667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1">
                          <a:schemeClr val="accent2"/>
                        </a:lnRef>
                        <a:fillRef idx="3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3F492AE" id="Ellipse 52" o:spid="_x0000_s1026" style="position:absolute;margin-left:45.9pt;margin-top:18.75pt;width:23.4pt;height:21pt;z-index:252423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" fillcolor="red" strokecolor="#bc4542 [3045]">
                <v:shadow on="t" color="black" opacity="22937f" origin=",.5" offset="0,.63889mm"/>
              </v:oval>
            </w:pict>
          </mc:Fallback>
        </mc:AlternateContent>
      </w:r>
      <w:r w:rsidR="002006ED">
        <w:rPr>
          <w:rFonts w:ascii="Calibri" w:hAnsi="Calibri" w:cs="Calibri"/>
          <w:sz w:val="32"/>
          <w:szCs w:val="32"/>
        </w:rPr>
        <w:t xml:space="preserve">     </w:t>
      </w:r>
    </w:p>
    <w:p w14:paraId="2C53D762" w14:textId="23C9B15F" w:rsidR="00304CB2" w:rsidRDefault="00C7332C" w:rsidP="002006ED">
      <w:pPr>
        <w:ind w:left="6480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  <w:lang w:eastAsia="fr-FR"/>
        </w:rPr>
        <mc:AlternateContent>
          <mc:Choice Requires="wpg">
            <w:drawing>
              <wp:anchor distT="0" distB="0" distL="114300" distR="114300" simplePos="0" relativeHeight="252418560" behindDoc="0" locked="0" layoutInCell="1" allowOverlap="1" wp14:anchorId="45C41F8E" wp14:editId="546EC94E">
                <wp:simplePos x="0" y="0"/>
                <wp:positionH relativeFrom="column">
                  <wp:posOffset>539750</wp:posOffset>
                </wp:positionH>
                <wp:positionV relativeFrom="paragraph">
                  <wp:posOffset>71438</wp:posOffset>
                </wp:positionV>
                <wp:extent cx="3596640" cy="2898775"/>
                <wp:effectExtent l="0" t="0" r="9843" b="9842"/>
                <wp:wrapNone/>
                <wp:docPr id="47" name="Groupe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5400000">
                          <a:off x="0" y="0"/>
                          <a:ext cx="3596640" cy="2898775"/>
                          <a:chOff x="0" y="0"/>
                          <a:chExt cx="3596640" cy="2898775"/>
                        </a:xfrm>
                      </wpg:grpSpPr>
                      <wps:wsp>
                        <wps:cNvPr id="24" name="Rectangle 24"/>
                        <wps:cNvSpPr/>
                        <wps:spPr>
                          <a:xfrm>
                            <a:off x="0" y="121920"/>
                            <a:ext cx="1022585" cy="2613660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Rectangle 25"/>
                        <wps:cNvSpPr/>
                        <wps:spPr>
                          <a:xfrm>
                            <a:off x="1074420" y="121920"/>
                            <a:ext cx="2522220" cy="2613660"/>
                          </a:xfrm>
                          <a:prstGeom prst="rect">
                            <a:avLst/>
                          </a:prstGeom>
                          <a:solidFill>
                            <a:srgbClr val="92D050"/>
                          </a:solidFill>
                          <a:ln>
                            <a:solidFill>
                              <a:srgbClr val="92D05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Connecteur droit 43"/>
                        <wps:cNvCnPr/>
                        <wps:spPr>
                          <a:xfrm>
                            <a:off x="1066800" y="0"/>
                            <a:ext cx="0" cy="2898775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7D1C72" id="Groupe 47" o:spid="_x0000_s1026" style="position:absolute;margin-left:42.5pt;margin-top:5.65pt;width:283.2pt;height:228.25pt;rotation:90;z-index:252418560" coordsize="35966,289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">
                <v:rect id="Rectangle 24" o:spid="_x0000_s1027" style="position:absolute;top:1219;width:10225;height:261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MWQcMA&#10;AADbAAAADwAAAGRycy9kb3ducmV2LnhtbESPT4vCMBTE7wt+h/AEb2tqkV2tRhFRXPfmn4PHR/Ns&#10;a5uX0kRbv71ZWPA4zMxvmPmyM5V4UOMKywpGwwgEcWp1wZmC82n7OQHhPLLGyjIpeJKD5aL3McdE&#10;25YP9Dj6TAQIuwQV5N7XiZQuzcmgG9qaOHhX2xj0QTaZ1A22AW4qGUfRlzRYcFjIsaZ1Tml5vBsF&#10;5XRSlrv7ehNvv82vvOwzf7u0Sg363WoGwlPn3+H/9o9WEI/h70v4AXLx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MWQcMAAADbAAAADwAAAAAAAAAAAAAAAACYAgAAZHJzL2Rv&#10;d25yZXYueG1sUEsFBgAAAAAEAAQA9QAAAIgDAAAAAA==&#10;" fillcolor="red" strokecolor="red" strokeweight="2pt"/>
                <v:rect id="Rectangle 25" o:spid="_x0000_s1028" style="position:absolute;left:10744;top:1219;width:25222;height:261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7fSMQA&#10;AADbAAAADwAAAGRycy9kb3ducmV2LnhtbESPQWvCQBSE74L/YXlCb2aj0NDGrFKVQuvNtAjeHtln&#10;NjT7NmZXk/77bqHQ4zAz3zDFZrStuFPvG8cKFkkKgrhyuuFawefH6/wJhA/IGlvHpOCbPGzW00mB&#10;uXYDH+lehlpECPscFZgQulxKXxmy6BPXEUfv4nqLIcq+lrrHIcJtK5dpmkmLDccFgx3tDFVf5c0q&#10;uGXPfn/Yv/P2fKivZdWZ09gelXqYjS8rEIHG8B/+a79pBctH+P0Sf4B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7O30jEAAAA2wAAAA8AAAAAAAAAAAAAAAAAmAIAAGRycy9k&#10;b3ducmV2LnhtbFBLBQYAAAAABAAEAPUAAACJAwAAAAA=&#10;" fillcolor="#92d050" strokecolor="#92d050" strokeweight="2pt"/>
                <v:line id="Connecteur droit 43" o:spid="_x0000_s1029" style="position:absolute;visibility:visible;mso-wrap-style:square" from="10668,0" to="10668,28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8LEacQAAADbAAAADwAAAGRycy9kb3ducmV2LnhtbESPQWvCQBSE74X+h+UVvDWbtEVKdBUp&#10;pNSDBbUHj8/sM4lm36a7a0z/fVcQPA4z8w0znQ+mFT0531hWkCUpCOLS6oYrBT/b4vkdhA/IGlvL&#10;pOCPPMxnjw9TzLW98Jr6TahEhLDPUUEdQpdL6cuaDPrEdsTRO1hnMETpKqkdXiLctPIlTcfSYMNx&#10;ocaOPmoqT5uzUVDsijZzx32qm7D6zpafh19neqVGT8NiAiLQEO7hW/tLK3h7heuX+APk7B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/wsRpxAAAANsAAAAPAAAAAAAAAAAA&#10;AAAAAKECAABkcnMvZG93bnJldi54bWxQSwUGAAAAAAQABAD5AAAAkgMAAAAA&#10;" strokecolor="black [3213]" strokeweight="6pt">
                  <v:stroke dashstyle="dash"/>
                </v:line>
              </v:group>
            </w:pict>
          </mc:Fallback>
        </mc:AlternateContent>
      </w:r>
    </w:p>
    <w:p w14:paraId="13924F7F" w14:textId="403174A1" w:rsidR="002006ED" w:rsidRDefault="00304CB2" w:rsidP="002006ED">
      <w:pPr>
        <w:ind w:left="6480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sz w:val="32"/>
          <w:szCs w:val="32"/>
        </w:rPr>
        <w:t xml:space="preserve">     </w:t>
      </w:r>
    </w:p>
    <w:p w14:paraId="6F0082C4" w14:textId="3894761F" w:rsidR="002006ED" w:rsidRDefault="002006ED" w:rsidP="002006ED">
      <w:pPr>
        <w:ind w:left="6480"/>
        <w:rPr>
          <w:rFonts w:ascii="Calibri" w:hAnsi="Calibri" w:cs="Calibri"/>
          <w:sz w:val="32"/>
          <w:szCs w:val="32"/>
        </w:rPr>
      </w:pPr>
    </w:p>
    <w:p w14:paraId="01A58BEC" w14:textId="6A0967B5" w:rsidR="002006ED" w:rsidRDefault="00547BC7" w:rsidP="002006ED">
      <w:pPr>
        <w:ind w:left="6480"/>
        <w:rPr>
          <w:rFonts w:ascii="Calibri" w:hAnsi="Calibri" w:cs="Calibri"/>
          <w:sz w:val="32"/>
          <w:szCs w:val="32"/>
        </w:rPr>
      </w:pPr>
      <w:r w:rsidRPr="00547BC7">
        <w:rPr>
          <w:rFonts w:ascii="Calibri" w:hAnsi="Calibri" w:cs="Calibri"/>
          <w:noProof/>
          <w:color w:val="92D050"/>
          <w:sz w:val="32"/>
          <w:szCs w:val="32"/>
          <w:lang w:eastAsia="fr-FR"/>
        </w:rPr>
        <mc:AlternateContent>
          <mc:Choice Requires="wps">
            <w:drawing>
              <wp:anchor distT="0" distB="0" distL="114300" distR="114300" simplePos="0" relativeHeight="252425728" behindDoc="0" locked="0" layoutInCell="1" allowOverlap="1" wp14:anchorId="19EB75F3" wp14:editId="392D8E20">
                <wp:simplePos x="0" y="0"/>
                <wp:positionH relativeFrom="column">
                  <wp:posOffset>582183</wp:posOffset>
                </wp:positionH>
                <wp:positionV relativeFrom="paragraph">
                  <wp:posOffset>224790</wp:posOffset>
                </wp:positionV>
                <wp:extent cx="297180" cy="266700"/>
                <wp:effectExtent l="57150" t="38100" r="7620" b="95250"/>
                <wp:wrapNone/>
                <wp:docPr id="54" name="Ellips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" cy="26670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AE9136E" id="Ellipse 54" o:spid="_x0000_s1026" style="position:absolute;margin-left:45.85pt;margin-top:17.7pt;width:23.4pt;height:21pt;z-index:252425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</v:oval>
            </w:pict>
          </mc:Fallback>
        </mc:AlternateContent>
      </w:r>
    </w:p>
    <w:p w14:paraId="12194C4A" w14:textId="7AA407DC" w:rsidR="00304CB2" w:rsidRDefault="00304CB2" w:rsidP="00304CB2">
      <w:pPr>
        <w:rPr>
          <w:rFonts w:ascii="Calibri" w:hAnsi="Calibri" w:cs="Calibri"/>
          <w:sz w:val="32"/>
          <w:szCs w:val="32"/>
        </w:rPr>
      </w:pPr>
    </w:p>
    <w:p w14:paraId="6F906CF3" w14:textId="01CE872D" w:rsidR="00304CB2" w:rsidRDefault="009B7BCC" w:rsidP="00304CB2">
      <w:pPr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color w:val="92D050"/>
          <w:sz w:val="32"/>
          <w:szCs w:val="32"/>
          <w:lang w:eastAsia="fr-FR"/>
        </w:rPr>
        <mc:AlternateContent>
          <mc:Choice Requires="wps">
            <w:drawing>
              <wp:anchor distT="0" distB="0" distL="114300" distR="114300" simplePos="0" relativeHeight="252451328" behindDoc="0" locked="0" layoutInCell="1" allowOverlap="1" wp14:anchorId="7F418765" wp14:editId="23B244D5">
                <wp:simplePos x="0" y="0"/>
                <wp:positionH relativeFrom="column">
                  <wp:posOffset>4101316</wp:posOffset>
                </wp:positionH>
                <wp:positionV relativeFrom="paragraph">
                  <wp:posOffset>221877</wp:posOffset>
                </wp:positionV>
                <wp:extent cx="1257300" cy="813435"/>
                <wp:effectExtent l="895350" t="0" r="19050" b="196215"/>
                <wp:wrapNone/>
                <wp:docPr id="15" name="Légende sans bordure 2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7300" cy="813435"/>
                        </a:xfrm>
                        <a:prstGeom prst="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120766"/>
                            <a:gd name="adj6" fmla="val -70731"/>
                          </a:avLst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48B4C63" w14:textId="43178D04" w:rsidR="00355364" w:rsidRPr="00CE7FDD" w:rsidRDefault="00355364" w:rsidP="00CE7FDD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E7FDD">
                              <w:rPr>
                                <w:b/>
                                <w:color w:val="FFFFFF" w:themeColor="background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Zone propre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418765" id="Légende sans bordure 2 15" o:spid="_x0000_s1044" type="#_x0000_t42" style="position:absolute;margin-left:322.95pt;margin-top:17.45pt;width:99pt;height:64.05pt;z-index:25245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" adj="-15278,26085" fillcolor="#9bbb59 [3206]" strokecolor="#4e6128 [1606]" strokeweight="2pt">
                <v:textbox>
                  <w:txbxContent>
                    <w:p w14:paraId="148B4C63" w14:textId="43178D04" w:rsidR="00355364" w:rsidRPr="00CE7FDD" w:rsidRDefault="00355364" w:rsidP="00CE7FDD">
                      <w:pPr>
                        <w:jc w:val="center"/>
                        <w:rPr>
                          <w:b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E7FDD">
                        <w:rPr>
                          <w:b/>
                          <w:color w:val="FFFFFF" w:themeColor="background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Zone propre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14:paraId="0F5401F6" w14:textId="634349C6" w:rsidR="002006ED" w:rsidRDefault="002006ED" w:rsidP="00304CB2">
      <w:pPr>
        <w:rPr>
          <w:rFonts w:ascii="Calibri" w:hAnsi="Calibri" w:cs="Calibri"/>
          <w:sz w:val="32"/>
          <w:szCs w:val="32"/>
        </w:rPr>
      </w:pPr>
    </w:p>
    <w:p w14:paraId="03E92F3C" w14:textId="2F35376C" w:rsidR="002006ED" w:rsidRDefault="002006ED" w:rsidP="002006ED">
      <w:pPr>
        <w:ind w:left="6480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sz w:val="32"/>
          <w:szCs w:val="32"/>
        </w:rPr>
        <w:t xml:space="preserve">             </w:t>
      </w:r>
    </w:p>
    <w:p w14:paraId="774D2EF4" w14:textId="17224C9D" w:rsidR="002006ED" w:rsidRDefault="002006ED" w:rsidP="002006ED">
      <w:pPr>
        <w:ind w:left="6480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sz w:val="32"/>
          <w:szCs w:val="32"/>
        </w:rPr>
        <w:t xml:space="preserve">              </w:t>
      </w:r>
      <w:r w:rsidR="00304CB2">
        <w:rPr>
          <w:rFonts w:ascii="Calibri" w:hAnsi="Calibri" w:cs="Calibri"/>
          <w:sz w:val="32"/>
          <w:szCs w:val="32"/>
        </w:rPr>
        <w:t xml:space="preserve">  </w:t>
      </w:r>
      <w:r>
        <w:rPr>
          <w:rFonts w:ascii="Calibri" w:hAnsi="Calibri" w:cs="Calibri"/>
          <w:sz w:val="32"/>
          <w:szCs w:val="32"/>
        </w:rPr>
        <w:t xml:space="preserve">  </w:t>
      </w:r>
    </w:p>
    <w:p w14:paraId="33D26FC5" w14:textId="138D4FA5" w:rsidR="002006ED" w:rsidRDefault="002006ED" w:rsidP="002006ED">
      <w:pPr>
        <w:ind w:left="6480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sz w:val="32"/>
          <w:szCs w:val="32"/>
        </w:rPr>
        <w:t xml:space="preserve">                  </w:t>
      </w:r>
    </w:p>
    <w:p w14:paraId="2B169988" w14:textId="11BDB809" w:rsidR="002006ED" w:rsidRDefault="002006ED" w:rsidP="002006ED">
      <w:pPr>
        <w:ind w:left="6480"/>
        <w:rPr>
          <w:rFonts w:ascii="Calibri" w:hAnsi="Calibri" w:cs="Calibri"/>
          <w:sz w:val="32"/>
          <w:szCs w:val="32"/>
        </w:rPr>
      </w:pPr>
    </w:p>
    <w:p w14:paraId="1D0CBC64" w14:textId="15FD21F5" w:rsidR="002006ED" w:rsidRDefault="002006ED" w:rsidP="002006ED">
      <w:pPr>
        <w:ind w:left="6480"/>
        <w:rPr>
          <w:rFonts w:ascii="Calibri" w:hAnsi="Calibri" w:cs="Calibri"/>
          <w:sz w:val="32"/>
          <w:szCs w:val="32"/>
        </w:rPr>
      </w:pPr>
    </w:p>
    <w:p w14:paraId="0CA414D5" w14:textId="4B2FDBA9" w:rsidR="002006ED" w:rsidRDefault="002006ED" w:rsidP="002006ED">
      <w:pPr>
        <w:ind w:left="6480"/>
        <w:rPr>
          <w:rFonts w:ascii="Calibri" w:hAnsi="Calibri" w:cs="Calibri"/>
          <w:sz w:val="32"/>
          <w:szCs w:val="32"/>
        </w:rPr>
      </w:pPr>
    </w:p>
    <w:p w14:paraId="5FD1F556" w14:textId="5B0A0D3E" w:rsidR="00304CB2" w:rsidRDefault="00304CB2" w:rsidP="00C7332C">
      <w:pPr>
        <w:rPr>
          <w:rFonts w:ascii="Calibri" w:hAnsi="Calibri" w:cs="Calibri"/>
          <w:sz w:val="32"/>
          <w:szCs w:val="32"/>
        </w:rPr>
      </w:pPr>
      <w:r w:rsidRPr="00972240">
        <w:rPr>
          <w:rFonts w:cstheme="minorHAns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281344" behindDoc="0" locked="0" layoutInCell="1" allowOverlap="1" wp14:anchorId="041A08E6" wp14:editId="090765BE">
                <wp:simplePos x="0" y="0"/>
                <wp:positionH relativeFrom="column">
                  <wp:posOffset>4875381</wp:posOffset>
                </wp:positionH>
                <wp:positionV relativeFrom="paragraph">
                  <wp:posOffset>282426</wp:posOffset>
                </wp:positionV>
                <wp:extent cx="1905000" cy="273050"/>
                <wp:effectExtent l="0" t="0" r="0" b="0"/>
                <wp:wrapNone/>
                <wp:docPr id="1029" name="Zone de texte 10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000" cy="273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84B75C7" w14:textId="4A8F8573" w:rsidR="00355364" w:rsidRDefault="00355364" w:rsidP="00304CB2">
                            <w:pPr>
                              <w:rPr>
                                <w:rFonts w:ascii="Segoe UI" w:hAnsi="Segoe UI" w:cs="Segoe UI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b/>
                                <w:sz w:val="20"/>
                                <w:szCs w:val="20"/>
                              </w:rPr>
                              <w:t xml:space="preserve">C12.5 </w:t>
                            </w:r>
                            <w:r w:rsidRPr="007C45CF">
                              <w:rPr>
                                <w:rFonts w:ascii="Segoe UI" w:hAnsi="Segoe UI" w:cs="Segoe UI"/>
                                <w:b/>
                                <w:noProof/>
                                <w:sz w:val="20"/>
                                <w:szCs w:val="20"/>
                                <w:lang w:eastAsia="fr-FR"/>
                              </w:rPr>
                              <w:drawing>
                                <wp:inline distT="0" distB="0" distL="0" distR="0" wp14:anchorId="5E8A1343" wp14:editId="7211CD59">
                                  <wp:extent cx="1136650" cy="95250"/>
                                  <wp:effectExtent l="0" t="0" r="6350" b="0"/>
                                  <wp:docPr id="40" name="Image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6650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1F21130" w14:textId="77777777" w:rsidR="00355364" w:rsidRDefault="00355364" w:rsidP="00304CB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A08E6" id="Zone de texte 1029" o:spid="_x0000_s1045" type="#_x0000_t202" style="position:absolute;margin-left:383.9pt;margin-top:22.25pt;width:150pt;height:21.5pt;z-index:25228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" fillcolor="window" stroked="f" strokeweight=".5pt">
                <v:textbox>
                  <w:txbxContent>
                    <w:p w14:paraId="184B75C7" w14:textId="4A8F8573" w:rsidR="00355364" w:rsidRDefault="00355364" w:rsidP="00304CB2">
                      <w:pPr>
                        <w:rPr>
                          <w:rFonts w:ascii="Segoe UI" w:hAnsi="Segoe UI" w:cs="Segoe UI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Segoe UI" w:hAnsi="Segoe UI" w:cs="Segoe UI"/>
                          <w:b/>
                          <w:sz w:val="20"/>
                          <w:szCs w:val="20"/>
                        </w:rPr>
                        <w:t xml:space="preserve">C12.5 </w:t>
                      </w:r>
                      <w:r w:rsidRPr="007C45CF">
                        <w:rPr>
                          <w:rFonts w:ascii="Segoe UI" w:hAnsi="Segoe UI" w:cs="Segoe UI"/>
                          <w:b/>
                          <w:noProof/>
                          <w:sz w:val="20"/>
                          <w:szCs w:val="20"/>
                          <w:lang w:eastAsia="fr-FR"/>
                        </w:rPr>
                        <w:drawing>
                          <wp:inline distT="0" distB="0" distL="0" distR="0" wp14:anchorId="5E8A1343" wp14:editId="7211CD59">
                            <wp:extent cx="1136650" cy="95250"/>
                            <wp:effectExtent l="0" t="0" r="6350" b="0"/>
                            <wp:docPr id="40" name="Image 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6650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1F21130" w14:textId="77777777" w:rsidR="00355364" w:rsidRDefault="00355364" w:rsidP="00304CB2"/>
                  </w:txbxContent>
                </v:textbox>
              </v:shape>
            </w:pict>
          </mc:Fallback>
        </mc:AlternateContent>
      </w:r>
    </w:p>
    <w:p w14:paraId="0E414651" w14:textId="2B44F893" w:rsidR="00312012" w:rsidRPr="000E65AC" w:rsidRDefault="0019131A" w:rsidP="00304CB2">
      <w:pPr>
        <w:jc w:val="both"/>
        <w:rPr>
          <w:rFonts w:cstheme="minorHAnsi"/>
          <w:sz w:val="24"/>
          <w:szCs w:val="24"/>
        </w:rPr>
      </w:pPr>
      <w:r w:rsidRPr="000E65AC">
        <w:rPr>
          <w:rFonts w:cstheme="minorHAnsi"/>
          <w:b/>
          <w:sz w:val="24"/>
          <w:szCs w:val="24"/>
          <w:u w:val="single"/>
        </w:rPr>
        <w:t>Activité n°</w:t>
      </w:r>
      <w:r w:rsidR="00E27FC4">
        <w:rPr>
          <w:rFonts w:cstheme="minorHAnsi"/>
          <w:b/>
          <w:sz w:val="24"/>
          <w:szCs w:val="24"/>
          <w:u w:val="single"/>
        </w:rPr>
        <w:t>4</w:t>
      </w:r>
      <w:r w:rsidRPr="000E65AC">
        <w:rPr>
          <w:rFonts w:cstheme="minorHAnsi"/>
          <w:sz w:val="24"/>
          <w:szCs w:val="24"/>
        </w:rPr>
        <w:t xml:space="preserve"> : </w:t>
      </w:r>
    </w:p>
    <w:p w14:paraId="4EC9BD45" w14:textId="6D150CFA" w:rsidR="00312012" w:rsidRPr="000E65AC" w:rsidRDefault="009B7BCC" w:rsidP="00D00D49">
      <w:pPr>
        <w:pStyle w:val="Paragraphedeliste"/>
        <w:numPr>
          <w:ilvl w:val="0"/>
          <w:numId w:val="8"/>
        </w:numPr>
        <w:spacing w:before="120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Lors de la prise de poste de votre groupe q</w:t>
      </w:r>
      <w:r w:rsidR="0019131A" w:rsidRPr="000E65AC">
        <w:rPr>
          <w:rFonts w:ascii="Calibri" w:hAnsi="Calibri" w:cs="Calibri"/>
          <w:sz w:val="24"/>
          <w:szCs w:val="24"/>
        </w:rPr>
        <w:t>uelle(s) tenue(s) porter ?</w:t>
      </w:r>
      <w:r w:rsidR="00304CB2" w:rsidRPr="000E65AC">
        <w:rPr>
          <w:rFonts w:ascii="Calibri" w:hAnsi="Calibri" w:cs="Calibri"/>
          <w:sz w:val="24"/>
          <w:szCs w:val="24"/>
        </w:rPr>
        <w:t xml:space="preserve"> </w:t>
      </w:r>
    </w:p>
    <w:p w14:paraId="3AC6C3FE" w14:textId="62AF2889" w:rsidR="0019131A" w:rsidRPr="000E65AC" w:rsidRDefault="0019131A" w:rsidP="00312012">
      <w:pPr>
        <w:pStyle w:val="Paragraphedeliste"/>
        <w:spacing w:before="120"/>
        <w:rPr>
          <w:rFonts w:ascii="Calibri" w:hAnsi="Calibri" w:cs="Calibri"/>
          <w:sz w:val="24"/>
          <w:szCs w:val="24"/>
        </w:rPr>
      </w:pPr>
      <w:proofErr w:type="gramStart"/>
      <w:r w:rsidRPr="000E65AC">
        <w:rPr>
          <w:rFonts w:ascii="Calibri" w:hAnsi="Calibri" w:cs="Calibri"/>
          <w:b/>
          <w:sz w:val="24"/>
          <w:szCs w:val="24"/>
        </w:rPr>
        <w:t>Cochez</w:t>
      </w:r>
      <w:r w:rsidRPr="000E65AC">
        <w:rPr>
          <w:rFonts w:ascii="Calibri" w:hAnsi="Calibri" w:cs="Calibri"/>
          <w:sz w:val="24"/>
          <w:szCs w:val="24"/>
        </w:rPr>
        <w:t xml:space="preserve"> </w:t>
      </w:r>
      <w:r w:rsidR="009B7BCC">
        <w:rPr>
          <w:rFonts w:ascii="Calibri" w:hAnsi="Calibri" w:cs="Calibri"/>
          <w:sz w:val="24"/>
          <w:szCs w:val="24"/>
        </w:rPr>
        <w:t>la</w:t>
      </w:r>
      <w:proofErr w:type="gramEnd"/>
      <w:r w:rsidR="009B7BCC">
        <w:rPr>
          <w:rFonts w:ascii="Calibri" w:hAnsi="Calibri" w:cs="Calibri"/>
          <w:sz w:val="24"/>
          <w:szCs w:val="24"/>
        </w:rPr>
        <w:t xml:space="preserve"> ou </w:t>
      </w:r>
      <w:r w:rsidRPr="000E65AC">
        <w:rPr>
          <w:rFonts w:ascii="Calibri" w:hAnsi="Calibri" w:cs="Calibri"/>
          <w:sz w:val="24"/>
          <w:szCs w:val="24"/>
        </w:rPr>
        <w:t>les bonne</w:t>
      </w:r>
      <w:r w:rsidR="009B7BCC">
        <w:rPr>
          <w:rFonts w:ascii="Calibri" w:hAnsi="Calibri" w:cs="Calibri"/>
          <w:sz w:val="24"/>
          <w:szCs w:val="24"/>
        </w:rPr>
        <w:t>(</w:t>
      </w:r>
      <w:r w:rsidRPr="000E65AC">
        <w:rPr>
          <w:rFonts w:ascii="Calibri" w:hAnsi="Calibri" w:cs="Calibri"/>
          <w:sz w:val="24"/>
          <w:szCs w:val="24"/>
        </w:rPr>
        <w:t>s</w:t>
      </w:r>
      <w:r w:rsidR="009B7BCC">
        <w:rPr>
          <w:rFonts w:ascii="Calibri" w:hAnsi="Calibri" w:cs="Calibri"/>
          <w:sz w:val="24"/>
          <w:szCs w:val="24"/>
        </w:rPr>
        <w:t>)</w:t>
      </w:r>
      <w:r w:rsidRPr="000E65AC">
        <w:rPr>
          <w:rFonts w:ascii="Calibri" w:hAnsi="Calibri" w:cs="Calibri"/>
          <w:sz w:val="24"/>
          <w:szCs w:val="24"/>
        </w:rPr>
        <w:t xml:space="preserve"> case</w:t>
      </w:r>
      <w:r w:rsidR="009B7BCC">
        <w:rPr>
          <w:rFonts w:ascii="Calibri" w:hAnsi="Calibri" w:cs="Calibri"/>
          <w:sz w:val="24"/>
          <w:szCs w:val="24"/>
        </w:rPr>
        <w:t>(</w:t>
      </w:r>
      <w:r w:rsidRPr="000E65AC">
        <w:rPr>
          <w:rFonts w:ascii="Calibri" w:hAnsi="Calibri" w:cs="Calibri"/>
          <w:sz w:val="24"/>
          <w:szCs w:val="24"/>
        </w:rPr>
        <w:t>s</w:t>
      </w:r>
      <w:r w:rsidR="009B7BCC">
        <w:rPr>
          <w:rFonts w:ascii="Calibri" w:hAnsi="Calibri" w:cs="Calibri"/>
          <w:sz w:val="24"/>
          <w:szCs w:val="24"/>
        </w:rPr>
        <w:t>)</w:t>
      </w:r>
      <w:r w:rsidR="00A45542" w:rsidRPr="000E65AC">
        <w:rPr>
          <w:rFonts w:ascii="Calibri" w:hAnsi="Calibri" w:cs="Calibri"/>
          <w:sz w:val="24"/>
          <w:szCs w:val="24"/>
        </w:rPr>
        <w:t>.</w:t>
      </w:r>
    </w:p>
    <w:p w14:paraId="7659B2A6" w14:textId="555F156D" w:rsidR="0019131A" w:rsidRDefault="0019131A" w:rsidP="0019131A">
      <w:pPr>
        <w:pStyle w:val="Paragraphedeliste"/>
        <w:ind w:left="1440"/>
        <w:rPr>
          <w:rFonts w:ascii="Calibri" w:hAnsi="Calibri" w:cs="Calibri"/>
          <w:b/>
          <w:sz w:val="24"/>
          <w:szCs w:val="24"/>
        </w:rPr>
      </w:pPr>
    </w:p>
    <w:p w14:paraId="20055BF6" w14:textId="66248ABC" w:rsidR="00312012" w:rsidRPr="00312012" w:rsidRDefault="00312012" w:rsidP="00312012">
      <w:pPr>
        <w:rPr>
          <w:rFonts w:ascii="Calibri" w:hAnsi="Calibri" w:cs="Calibri"/>
          <w:b/>
          <w:sz w:val="24"/>
          <w:szCs w:val="24"/>
        </w:rPr>
      </w:pPr>
    </w:p>
    <w:p w14:paraId="6A27802A" w14:textId="22EB36E6" w:rsidR="0019131A" w:rsidRPr="00783C66" w:rsidRDefault="00926ABB" w:rsidP="0019131A">
      <w:pPr>
        <w:pStyle w:val="Paragraphedeliste"/>
        <w:ind w:left="1080"/>
        <w:rPr>
          <w:rFonts w:ascii="Calibri" w:hAnsi="Calibri" w:cs="Calibri"/>
          <w:b/>
          <w:color w:val="365F91" w:themeColor="accent1" w:themeShade="BF"/>
          <w:sz w:val="28"/>
          <w:szCs w:val="28"/>
        </w:rPr>
      </w:pPr>
      <w:r>
        <w:rPr>
          <w:rFonts w:ascii="Calibri"/>
          <w:b/>
          <w:noProof/>
          <w:sz w:val="20"/>
          <w:lang w:eastAsia="fr-FR"/>
        </w:rPr>
        <mc:AlternateContent>
          <mc:Choice Requires="wpg">
            <w:drawing>
              <wp:anchor distT="0" distB="0" distL="114300" distR="114300" simplePos="0" relativeHeight="252501504" behindDoc="1" locked="0" layoutInCell="1" allowOverlap="1" wp14:anchorId="32CA6597" wp14:editId="7BD6CCA3">
                <wp:simplePos x="0" y="0"/>
                <wp:positionH relativeFrom="margin">
                  <wp:align>center</wp:align>
                </wp:positionH>
                <wp:positionV relativeFrom="paragraph">
                  <wp:posOffset>9525</wp:posOffset>
                </wp:positionV>
                <wp:extent cx="5147310" cy="937260"/>
                <wp:effectExtent l="0" t="0" r="0" b="0"/>
                <wp:wrapNone/>
                <wp:docPr id="1" name="Grou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47310" cy="937260"/>
                          <a:chOff x="0" y="0"/>
                          <a:chExt cx="5147310" cy="937260"/>
                        </a:xfrm>
                      </wpg:grpSpPr>
                      <pic:pic xmlns:pic="http://schemas.openxmlformats.org/drawingml/2006/picture">
                        <pic:nvPicPr>
                          <pic:cNvPr id="202" name="Image 202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0575" y="0"/>
                            <a:ext cx="4356735" cy="937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3" name="Image 203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6675"/>
                            <a:ext cx="847090" cy="832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37A17D6" id="Groupe 1" o:spid="_x0000_s1026" style="position:absolute;margin-left:0;margin-top:.75pt;width:405.3pt;height:73.8pt;z-index:-250814976;mso-position-horizontal:center;mso-position-horizontal-relative:margin" coordsize="51473,937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">
                <v:shape id="Image 202" o:spid="_x0000_s1027" type="#_x0000_t75" style="position:absolute;left:7905;width:43568;height:93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JXRvFAAAA3AAAAA8AAABkcnMvZG93bnJldi54bWxEj09rAjEUxO8Fv0N4Qm81cQ+lrEYp2mKF&#10;HvzXQ2+PzetmcfOy3UR3/fZGEDwOM/MbZjrvXS3O1IbKs4bxSIEgLrypuNRw2H++vIEIEdlg7Zk0&#10;XCjAfDZ4mmJufMdbOu9iKRKEQ44abIxNLmUoLDkMI98QJ+/Ptw5jkm0pTYtdgrtaZkq9SocVpwWL&#10;DS0sFcfdyWkg/7/8VR/Vd7TNehV+Tt2q3Gy0fh727xMQkfr4CN/bX0ZDpjK4nUlHQM6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JyV0bxQAAANwAAAAPAAAAAAAAAAAAAAAA&#10;AJ8CAABkcnMvZG93bnJldi54bWxQSwUGAAAAAAQABAD3AAAAkQMAAAAA&#10;">
                  <v:imagedata r:id="rId41" o:title=""/>
                  <v:path arrowok="t"/>
                </v:shape>
                <v:shape id="Image 203" o:spid="_x0000_s1028" type="#_x0000_t75" style="position:absolute;top:666;width:8470;height:83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94O6/FAAAA3AAAAA8AAABkcnMvZG93bnJldi54bWxEj0FrwkAUhO8F/8PyhN50EyulTV2DCoKU&#10;ijQV8fjMviYh2bchu2r8925B6HGYmW+YWdqbRlyoc5VlBfE4AkGcW11xoWD/sx69gXAeWWNjmRTc&#10;yEE6HzzNMNH2yt90yXwhAoRdggpK79tESpeXZNCNbUscvF/bGfRBdoXUHV4D3DRyEkWv0mDFYaHE&#10;llYl5XV2Ngroa3vCehe3t/3yFGfvx+nhU0+Veh72iw8Qnnr/H360N1rBJHqBvzPhCMj5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eDuvxQAAANwAAAAPAAAAAAAAAAAAAAAA&#10;AJ8CAABkcnMvZG93bnJldi54bWxQSwUGAAAAAAQABAD3AAAAkQMAAAAA&#10;">
                  <v:imagedata r:id="rId42" o:title=""/>
                  <v:path arrowok="t"/>
                </v:shape>
                <w10:wrap anchorx="margin"/>
              </v:group>
            </w:pict>
          </mc:Fallback>
        </mc:AlternateContent>
      </w:r>
    </w:p>
    <w:p w14:paraId="086CC0D3" w14:textId="22F3D6F2" w:rsidR="0019131A" w:rsidRDefault="0019131A" w:rsidP="0019131A">
      <w:pPr>
        <w:pStyle w:val="Paragraphedeliste"/>
        <w:ind w:left="1080"/>
        <w:jc w:val="center"/>
        <w:rPr>
          <w:rFonts w:ascii="Calibri" w:hAnsi="Calibri" w:cs="Calibri"/>
          <w:b/>
          <w:color w:val="000000" w:themeColor="text1"/>
          <w:sz w:val="24"/>
          <w:szCs w:val="24"/>
        </w:rPr>
      </w:pPr>
    </w:p>
    <w:p w14:paraId="4F2E11E7" w14:textId="52C8C613" w:rsidR="0019131A" w:rsidRDefault="0019131A" w:rsidP="0019131A">
      <w:pPr>
        <w:pStyle w:val="Paragraphedeliste"/>
        <w:ind w:left="1080"/>
        <w:jc w:val="center"/>
        <w:rPr>
          <w:rFonts w:ascii="Calibri" w:hAnsi="Calibri" w:cs="Calibri"/>
          <w:b/>
          <w:color w:val="000000" w:themeColor="text1"/>
          <w:sz w:val="24"/>
          <w:szCs w:val="24"/>
        </w:rPr>
      </w:pPr>
    </w:p>
    <w:p w14:paraId="3571AE0D" w14:textId="1D8DAF08" w:rsidR="0019131A" w:rsidRDefault="0019131A" w:rsidP="0019131A">
      <w:pPr>
        <w:pStyle w:val="Paragraphedeliste"/>
        <w:ind w:left="1080"/>
        <w:jc w:val="center"/>
        <w:rPr>
          <w:rFonts w:ascii="Calibri" w:hAnsi="Calibri" w:cs="Calibri"/>
          <w:b/>
          <w:color w:val="000000" w:themeColor="text1"/>
          <w:sz w:val="24"/>
          <w:szCs w:val="24"/>
        </w:rPr>
      </w:pPr>
    </w:p>
    <w:p w14:paraId="652EE81C" w14:textId="4F559E30" w:rsidR="0019131A" w:rsidRDefault="00034FB8" w:rsidP="0019131A">
      <w:pPr>
        <w:pStyle w:val="Paragraphedeliste"/>
        <w:ind w:left="1080"/>
        <w:jc w:val="center"/>
        <w:rPr>
          <w:rFonts w:ascii="Calibri" w:hAnsi="Calibri" w:cs="Calibri"/>
          <w:b/>
          <w:color w:val="000000" w:themeColor="text1"/>
          <w:sz w:val="24"/>
          <w:szCs w:val="24"/>
        </w:rPr>
      </w:pPr>
      <w:r>
        <w:rPr>
          <w:rFonts w:ascii="Calibri" w:hAnsi="Calibri" w:cs="Calibri"/>
          <w:b/>
          <w:noProof/>
          <w:color w:val="000000" w:themeColor="text1"/>
          <w:sz w:val="24"/>
          <w:szCs w:val="24"/>
          <w:lang w:eastAsia="fr-FR"/>
        </w:rPr>
        <mc:AlternateContent>
          <mc:Choice Requires="wpg">
            <w:drawing>
              <wp:anchor distT="0" distB="0" distL="114300" distR="114300" simplePos="0" relativeHeight="252515840" behindDoc="0" locked="0" layoutInCell="1" allowOverlap="1" wp14:anchorId="22A2855C" wp14:editId="7A758644">
                <wp:simplePos x="0" y="0"/>
                <wp:positionH relativeFrom="column">
                  <wp:posOffset>1136276</wp:posOffset>
                </wp:positionH>
                <wp:positionV relativeFrom="paragraph">
                  <wp:posOffset>5640</wp:posOffset>
                </wp:positionV>
                <wp:extent cx="4430826" cy="194422"/>
                <wp:effectExtent l="0" t="0" r="27305" b="15240"/>
                <wp:wrapNone/>
                <wp:docPr id="23" name="Groupe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30826" cy="194422"/>
                          <a:chOff x="0" y="0"/>
                          <a:chExt cx="4430826" cy="194422"/>
                        </a:xfrm>
                      </wpg:grpSpPr>
                      <wps:wsp>
                        <wps:cNvPr id="60" name="Rectangle : coins arrondis 60"/>
                        <wps:cNvSpPr/>
                        <wps:spPr>
                          <a:xfrm>
                            <a:off x="0" y="13447"/>
                            <a:ext cx="188278" cy="1809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3" name="Rectangle : coins arrondis 453"/>
                        <wps:cNvSpPr/>
                        <wps:spPr>
                          <a:xfrm>
                            <a:off x="847165" y="0"/>
                            <a:ext cx="188278" cy="1809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6" name="Rectangle : coins arrondis 456"/>
                        <wps:cNvSpPr/>
                        <wps:spPr>
                          <a:xfrm>
                            <a:off x="2494430" y="0"/>
                            <a:ext cx="188278" cy="1809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2" name="Rectangle : coins arrondis 472"/>
                        <wps:cNvSpPr/>
                        <wps:spPr>
                          <a:xfrm>
                            <a:off x="3368489" y="0"/>
                            <a:ext cx="188278" cy="1809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0" name="Rectangle : coins arrondis 480"/>
                        <wps:cNvSpPr/>
                        <wps:spPr>
                          <a:xfrm>
                            <a:off x="1680883" y="6724"/>
                            <a:ext cx="188278" cy="1809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2" name="Rectangle : coins arrondis 482"/>
                        <wps:cNvSpPr/>
                        <wps:spPr>
                          <a:xfrm>
                            <a:off x="4242548" y="0"/>
                            <a:ext cx="188278" cy="1809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C5DF37" id="Groupe 23" o:spid="_x0000_s1026" style="position:absolute;margin-left:89.45pt;margin-top:.45pt;width:348.9pt;height:15.3pt;z-index:252515840" coordsize="44308,19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">
                <v:roundrect id="Rectangle : coins arrondis 60" o:spid="_x0000_s1027" style="position:absolute;top:134;width:1882;height:181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QaM7wA&#10;AADbAAAADwAAAGRycy9kb3ducmV2LnhtbERPyQrCMBC9C/5DGMGbpooVrUZxQRFvLuB1aMa22ExK&#10;E7X+vTkIHh9vny8bU4oX1a6wrGDQj0AQp1YXnCm4Xna9CQjnkTWWlknBhxwsF+3WHBNt33yi19ln&#10;IoSwS1BB7n2VSOnSnAy6vq2IA3e3tUEfYJ1JXeM7hJtSDqNoLA0WHBpyrGiTU/o4P40CzxhNn8fB&#10;fh0XjR1NbvF2dYyV6naa1QyEp8b/xT/3QSsYh/XhS/gBcvEF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exBozvAAAANsAAAAPAAAAAAAAAAAAAAAAAJgCAABkcnMvZG93bnJldi54&#10;bWxQSwUGAAAAAAQABAD1AAAAgQMAAAAA&#10;" fillcolor="white [3201]" strokecolor="black [3200]" strokeweight="2pt"/>
                <v:roundrect id="Rectangle : coins arrondis 453" o:spid="_x0000_s1028" style="position:absolute;left:8471;width:1883;height:180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sEhcMA&#10;AADcAAAADwAAAGRycy9kb3ducmV2LnhtbESPT4vCMBTE74LfITzBm6ZVK9o1Ff+wsnjTXfD6aN62&#10;xealNFHrt98ICx6HmfkNs1p3phZ3al1lWUE8jkAQ51ZXXCj4+f4cLUA4j6yxtkwKnuRgnfV7K0y1&#10;ffCJ7mdfiABhl6KC0vsmldLlJRl0Y9sQB+/XtgZ9kG0hdYuPADe1nETRXBqsOCyU2NCupPx6vhkF&#10;njFa3o7xYZtUnZ0tLsl+c0yUGg66zQcIT51/h//bX1rBLJnC60w4Aj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lsEhcMAAADcAAAADwAAAAAAAAAAAAAAAACYAgAAZHJzL2Rv&#10;d25yZXYueG1sUEsFBgAAAAAEAAQA9QAAAIgDAAAAAA==&#10;" fillcolor="white [3201]" strokecolor="black [3200]" strokeweight="2pt"/>
                <v:roundrect id="Rectangle : coins arrondis 456" o:spid="_x0000_s1029" style="position:absolute;left:24944;width:1883;height:180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ynHcIA&#10;AADcAAAADwAAAGRycy9kb3ducmV2LnhtbESPS6vCMBSE9xf8D+EI7q6pYqVWo/jAi7jzAW4PzbEt&#10;NieliVr//Y0guBxm5htmtmhNJR7UuNKygkE/AkGcWV1yruB82v4mIJxH1lhZJgUvcrCYd35mmGr7&#10;5AM9jj4XAcIuRQWF93UqpcsKMuj6tiYO3tU2Bn2QTS51g88AN5UcRtFYGiw5LBRY07qg7Ha8GwWe&#10;MZrc94O/VVy2dpRc4s1yHyvV67bLKQhPrf+GP+2dVjCKx/A+E46An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LKcdwgAAANwAAAAPAAAAAAAAAAAAAAAAAJgCAABkcnMvZG93&#10;bnJldi54bWxQSwUGAAAAAAQABAD1AAAAhwMAAAAA&#10;" fillcolor="white [3201]" strokecolor="black [3200]" strokeweight="2pt"/>
                <v:roundrect id="Rectangle : coins arrondis 472" o:spid="_x0000_s1030" style="position:absolute;left:33684;width:1883;height:180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L9fsQA&#10;AADcAAAADwAAAGRycy9kb3ducmV2LnhtbESPQWvCQBSE7wX/w/KE3pqNklSNWUUtluKtKnh9ZJ9J&#10;MPs2ZNcY/323UOhxmJlvmHw9mEb01LnasoJJFIMgLqyuuVRwPu3f5iCcR9bYWCYFT3KwXo1ecsy0&#10;ffA39UdfigBhl6GCyvs2k9IVFRl0kW2Jg3e1nUEfZFdK3eEjwE0jp3H8Lg3WHBYqbGlXUXE73o0C&#10;zxgv7ofJ5zatB5vML+nH5pAq9ToeNksQngb/H/5rf2kFyWwKv2fC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6i/X7EAAAA3AAAAA8AAAAAAAAAAAAAAAAAmAIAAGRycy9k&#10;b3ducmV2LnhtbFBLBQYAAAAABAAEAPUAAACJAwAAAAA=&#10;" fillcolor="white [3201]" strokecolor="black [3200]" strokeweight="2pt"/>
                <v:roundrect id="Rectangle : coins arrondis 480" o:spid="_x0000_s1031" style="position:absolute;left:16808;top:67;width:1883;height:180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m2tcEA&#10;AADcAAAADwAAAGRycy9kb3ducmV2LnhtbERPy2rCQBTdF/yH4Ra6qxNLIml0FG2piDuj0O0lc01C&#10;M3dCZvLo3zsLweXhvNfbyTRioM7VlhUs5hEI4sLqmksF18vPewrCeWSNjWVS8E8OtpvZyxozbUc+&#10;05D7UoQQdhkqqLxvMyldUZFBN7ctceButjPoA+xKqTscQ7hp5EcULaXBmkNDhS19VVT85b1R4Bmj&#10;z/60OOyTerJx+pt8706JUm+v024FwtPkn+KH+6gVxGmYH86EIyA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TptrXBAAAA3AAAAA8AAAAAAAAAAAAAAAAAmAIAAGRycy9kb3du&#10;cmV2LnhtbFBLBQYAAAAABAAEAPUAAACGAwAAAAA=&#10;" fillcolor="white [3201]" strokecolor="black [3200]" strokeweight="2pt"/>
                <v:roundrect id="Rectangle : coins arrondis 482" o:spid="_x0000_s1032" style="position:absolute;left:42425;width:1883;height:180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3eNWcIA&#10;AADcAAAADwAAAGRycy9kb3ducmV2LnhtbESPS6vCMBSE94L/IRzBnaaKlVqN4gMv4s4HuD00x7bY&#10;nJQmau+/v7kguBxm5htmsWpNJV7UuNKygtEwAkGcWV1yruB62Q8SEM4ja6wsk4JfcrBadjsLTLV9&#10;84leZ5+LAGGXooLC+zqV0mUFGXRDWxMH724bgz7IJpe6wXeAm0qOo2gqDZYcFgqsaVtQ9jg/jQLP&#10;GM2ex9HPJi5bO0lu8W59jJXq99r1HISn1n/Dn/ZBK5gkY/g/E46AX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d41ZwgAAANwAAAAPAAAAAAAAAAAAAAAAAJgCAABkcnMvZG93&#10;bnJldi54bWxQSwUGAAAAAAQABAD1AAAAhwMAAAAA&#10;" fillcolor="white [3201]" strokecolor="black [3200]" strokeweight="2pt"/>
              </v:group>
            </w:pict>
          </mc:Fallback>
        </mc:AlternateContent>
      </w:r>
    </w:p>
    <w:p w14:paraId="410A7101" w14:textId="0833B61F" w:rsidR="002006ED" w:rsidRDefault="002006ED" w:rsidP="00504104">
      <w:pPr>
        <w:autoSpaceDE w:val="0"/>
        <w:autoSpaceDN w:val="0"/>
        <w:adjustRightInd w:val="0"/>
        <w:spacing w:line="240" w:lineRule="auto"/>
        <w:rPr>
          <w:rFonts w:cstheme="minorHAnsi"/>
          <w:noProof/>
          <w:szCs w:val="20"/>
          <w:highlight w:val="yellow"/>
          <w:u w:val="single"/>
          <w:lang w:eastAsia="fr-FR"/>
        </w:rPr>
      </w:pPr>
    </w:p>
    <w:p w14:paraId="33459AC4" w14:textId="77777777" w:rsidR="006F58C5" w:rsidRDefault="006F58C5" w:rsidP="00504104">
      <w:pPr>
        <w:autoSpaceDE w:val="0"/>
        <w:autoSpaceDN w:val="0"/>
        <w:adjustRightInd w:val="0"/>
        <w:spacing w:line="240" w:lineRule="auto"/>
        <w:rPr>
          <w:rFonts w:cstheme="minorHAnsi"/>
          <w:noProof/>
          <w:szCs w:val="20"/>
          <w:highlight w:val="yellow"/>
          <w:u w:val="single"/>
          <w:lang w:eastAsia="fr-FR"/>
        </w:rPr>
      </w:pPr>
    </w:p>
    <w:p w14:paraId="702D899D" w14:textId="77777777" w:rsidR="006F58C5" w:rsidRDefault="006F58C5" w:rsidP="00504104">
      <w:pPr>
        <w:autoSpaceDE w:val="0"/>
        <w:autoSpaceDN w:val="0"/>
        <w:adjustRightInd w:val="0"/>
        <w:spacing w:line="240" w:lineRule="auto"/>
        <w:rPr>
          <w:rFonts w:cstheme="minorHAnsi"/>
          <w:noProof/>
          <w:szCs w:val="20"/>
          <w:highlight w:val="yellow"/>
          <w:u w:val="single"/>
          <w:lang w:eastAsia="fr-FR"/>
        </w:rPr>
      </w:pPr>
    </w:p>
    <w:p w14:paraId="1E05499E" w14:textId="77777777" w:rsidR="006F58C5" w:rsidRPr="00680624" w:rsidRDefault="006F58C5" w:rsidP="00504104">
      <w:pPr>
        <w:autoSpaceDE w:val="0"/>
        <w:autoSpaceDN w:val="0"/>
        <w:adjustRightInd w:val="0"/>
        <w:spacing w:line="240" w:lineRule="auto"/>
        <w:rPr>
          <w:rFonts w:cstheme="minorHAnsi"/>
          <w:noProof/>
          <w:szCs w:val="20"/>
          <w:highlight w:val="yellow"/>
          <w:u w:val="single"/>
          <w:lang w:eastAsia="fr-FR"/>
        </w:rPr>
      </w:pPr>
    </w:p>
    <w:p w14:paraId="518C039F" w14:textId="5E84FA99" w:rsidR="002006ED" w:rsidRDefault="002006ED" w:rsidP="00C236BF">
      <w:pPr>
        <w:spacing w:line="240" w:lineRule="auto"/>
        <w:rPr>
          <w:rFonts w:ascii="Calibri" w:hAnsi="Calibri"/>
          <w:b/>
          <w:bCs/>
          <w:color w:val="000000" w:themeColor="text1"/>
          <w:sz w:val="24"/>
          <w:szCs w:val="24"/>
        </w:rPr>
      </w:pPr>
    </w:p>
    <w:p w14:paraId="57F0922D" w14:textId="7FA8D337" w:rsidR="00304CB2" w:rsidRPr="009B7BCC" w:rsidRDefault="0027730B" w:rsidP="00C236BF">
      <w:pPr>
        <w:spacing w:line="240" w:lineRule="auto"/>
        <w:rPr>
          <w:rFonts w:cstheme="minorHAnsi"/>
          <w:b/>
          <w:sz w:val="24"/>
          <w:szCs w:val="24"/>
          <w:u w:val="single"/>
        </w:rPr>
      </w:pPr>
      <w:r w:rsidRPr="00972240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2063232" behindDoc="0" locked="0" layoutInCell="1" allowOverlap="1" wp14:anchorId="39662CE8" wp14:editId="09ACE50E">
                <wp:simplePos x="0" y="0"/>
                <wp:positionH relativeFrom="column">
                  <wp:posOffset>5083810</wp:posOffset>
                </wp:positionH>
                <wp:positionV relativeFrom="paragraph">
                  <wp:posOffset>-1640</wp:posOffset>
                </wp:positionV>
                <wp:extent cx="1905000" cy="273050"/>
                <wp:effectExtent l="0" t="0" r="0" b="0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000" cy="273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7AB827" w14:textId="192B9923" w:rsidR="00355364" w:rsidRDefault="00355364" w:rsidP="00CB6326">
                            <w:pPr>
                              <w:rPr>
                                <w:rFonts w:ascii="Segoe UI" w:hAnsi="Segoe UI" w:cs="Segoe UI"/>
                                <w:b/>
                                <w:sz w:val="28"/>
                                <w:szCs w:val="28"/>
                              </w:rPr>
                            </w:pPr>
                            <w:r w:rsidRPr="00075D9B">
                              <w:rPr>
                                <w:rFonts w:ascii="Segoe UI" w:hAnsi="Segoe UI" w:cs="Segoe UI"/>
                                <w:b/>
                                <w:sz w:val="20"/>
                                <w:szCs w:val="20"/>
                              </w:rPr>
                              <w:t>C12.2</w:t>
                            </w:r>
                            <w:r>
                              <w:rPr>
                                <w:rFonts w:ascii="Segoe UI" w:hAnsi="Segoe UI" w:cs="Segoe UI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45CF">
                              <w:rPr>
                                <w:rFonts w:ascii="Segoe UI" w:hAnsi="Segoe UI" w:cs="Segoe UI"/>
                                <w:b/>
                                <w:noProof/>
                                <w:sz w:val="20"/>
                                <w:szCs w:val="20"/>
                                <w:lang w:eastAsia="fr-FR"/>
                              </w:rPr>
                              <w:drawing>
                                <wp:inline distT="0" distB="0" distL="0" distR="0" wp14:anchorId="7D19D7EE" wp14:editId="637DCC41">
                                  <wp:extent cx="1136650" cy="95250"/>
                                  <wp:effectExtent l="0" t="0" r="6350" b="0"/>
                                  <wp:docPr id="41" name="Imag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6650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FF79552" w14:textId="77777777" w:rsidR="00355364" w:rsidRDefault="00355364" w:rsidP="00CB632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662CE8" id="Zone de texte 12" o:spid="_x0000_s1046" type="#_x0000_t202" style="position:absolute;margin-left:400.3pt;margin-top:-.15pt;width:150pt;height:21.5pt;z-index:25206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" fillcolor="window" stroked="f" strokeweight=".5pt">
                <v:textbox>
                  <w:txbxContent>
                    <w:p w14:paraId="557AB827" w14:textId="192B9923" w:rsidR="00355364" w:rsidRDefault="00355364" w:rsidP="00CB6326">
                      <w:pPr>
                        <w:rPr>
                          <w:rFonts w:ascii="Segoe UI" w:hAnsi="Segoe UI" w:cs="Segoe UI"/>
                          <w:b/>
                          <w:sz w:val="28"/>
                          <w:szCs w:val="28"/>
                        </w:rPr>
                      </w:pPr>
                      <w:r w:rsidRPr="00075D9B">
                        <w:rPr>
                          <w:rFonts w:ascii="Segoe UI" w:hAnsi="Segoe UI" w:cs="Segoe UI"/>
                          <w:b/>
                          <w:sz w:val="20"/>
                          <w:szCs w:val="20"/>
                        </w:rPr>
                        <w:t>C12.2</w:t>
                      </w:r>
                      <w:r>
                        <w:rPr>
                          <w:rFonts w:ascii="Segoe UI" w:hAnsi="Segoe UI" w:cs="Segoe UI"/>
                          <w:b/>
                          <w:sz w:val="20"/>
                          <w:szCs w:val="20"/>
                        </w:rPr>
                        <w:t xml:space="preserve"> </w:t>
                      </w:r>
                      <w:r w:rsidRPr="007C45CF">
                        <w:rPr>
                          <w:rFonts w:ascii="Segoe UI" w:hAnsi="Segoe UI" w:cs="Segoe UI"/>
                          <w:b/>
                          <w:noProof/>
                          <w:sz w:val="20"/>
                          <w:szCs w:val="20"/>
                          <w:lang w:eastAsia="fr-FR"/>
                        </w:rPr>
                        <w:drawing>
                          <wp:inline distT="0" distB="0" distL="0" distR="0" wp14:anchorId="7D19D7EE" wp14:editId="637DCC41">
                            <wp:extent cx="1136650" cy="95250"/>
                            <wp:effectExtent l="0" t="0" r="6350" b="0"/>
                            <wp:docPr id="41" name="Imag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6650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FF79552" w14:textId="77777777" w:rsidR="00355364" w:rsidRDefault="00355364" w:rsidP="00CB6326"/>
                  </w:txbxContent>
                </v:textbox>
              </v:shape>
            </w:pict>
          </mc:Fallback>
        </mc:AlternateContent>
      </w:r>
      <w:r w:rsidRPr="000E65AC">
        <w:rPr>
          <w:rFonts w:cstheme="minorHAnsi"/>
          <w:b/>
          <w:sz w:val="24"/>
          <w:szCs w:val="24"/>
          <w:u w:val="single"/>
        </w:rPr>
        <w:t>Activité n°</w:t>
      </w:r>
      <w:r w:rsidR="00E27FC4">
        <w:rPr>
          <w:rFonts w:cstheme="minorHAnsi"/>
          <w:b/>
          <w:sz w:val="24"/>
          <w:szCs w:val="24"/>
          <w:u w:val="single"/>
        </w:rPr>
        <w:t>5</w:t>
      </w:r>
      <w:r w:rsidRPr="000E65AC">
        <w:rPr>
          <w:rFonts w:cstheme="minorHAnsi"/>
          <w:sz w:val="24"/>
          <w:szCs w:val="24"/>
        </w:rPr>
        <w:t> :</w:t>
      </w:r>
      <w:r w:rsidR="0099424F">
        <w:rPr>
          <w:rFonts w:cstheme="minorHAnsi"/>
          <w:sz w:val="24"/>
          <w:szCs w:val="24"/>
        </w:rPr>
        <w:t xml:space="preserve"> </w:t>
      </w:r>
      <w:r w:rsidR="0009030A" w:rsidRPr="000E65AC">
        <w:rPr>
          <w:rFonts w:cstheme="minorHAnsi"/>
          <w:b/>
          <w:sz w:val="24"/>
          <w:szCs w:val="24"/>
          <w:highlight w:val="yellow"/>
        </w:rPr>
        <w:t>Aide-toi de l’annexe</w:t>
      </w:r>
      <w:r w:rsidR="0009030A" w:rsidRPr="00B003FF">
        <w:rPr>
          <w:rFonts w:cstheme="minorHAnsi"/>
          <w:b/>
          <w:sz w:val="24"/>
          <w:szCs w:val="24"/>
          <w:highlight w:val="yellow"/>
        </w:rPr>
        <w:t xml:space="preserve"> 2 page 12</w:t>
      </w:r>
    </w:p>
    <w:p w14:paraId="0EB7FFF2" w14:textId="45A96918" w:rsidR="009B7BCC" w:rsidRDefault="009B7BCC" w:rsidP="00B23C3B">
      <w:pPr>
        <w:spacing w:line="240" w:lineRule="auto"/>
        <w:rPr>
          <w:rFonts w:cstheme="minorHAnsi"/>
          <w:b/>
          <w:sz w:val="24"/>
          <w:szCs w:val="24"/>
        </w:rPr>
      </w:pPr>
    </w:p>
    <w:p w14:paraId="232B70B1" w14:textId="190E4C3B" w:rsidR="0027730B" w:rsidRDefault="002B7497" w:rsidP="00B23C3B">
      <w:pPr>
        <w:spacing w:line="240" w:lineRule="auto"/>
        <w:rPr>
          <w:rFonts w:cstheme="minorHAnsi"/>
          <w:b/>
          <w:sz w:val="24"/>
          <w:szCs w:val="24"/>
        </w:rPr>
      </w:pPr>
      <w:r w:rsidRPr="002B7497"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anchor distT="0" distB="0" distL="114300" distR="114300" simplePos="0" relativeHeight="252567040" behindDoc="1" locked="0" layoutInCell="1" allowOverlap="1" wp14:anchorId="7804F78F" wp14:editId="48DBF16C">
            <wp:simplePos x="0" y="0"/>
            <wp:positionH relativeFrom="column">
              <wp:posOffset>5544185</wp:posOffset>
            </wp:positionH>
            <wp:positionV relativeFrom="paragraph">
              <wp:posOffset>56515</wp:posOffset>
            </wp:positionV>
            <wp:extent cx="1289050" cy="1299845"/>
            <wp:effectExtent l="0" t="0" r="6350" b="0"/>
            <wp:wrapNone/>
            <wp:docPr id="476" name="Image 476" descr="D:\Mes projets 360\02 RABC\RABC_IMAGE_VIDEO_2D_3D VR\bactéries\QR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Mes projets 360\02 RABC\RABC_IMAGE_VIDEO_2D_3D VR\bactéries\QR 2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89050" cy="129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227E">
        <w:rPr>
          <w:rFonts w:cstheme="minorHAnsi"/>
          <w:b/>
          <w:sz w:val="24"/>
          <w:szCs w:val="24"/>
        </w:rPr>
        <w:t>V</w:t>
      </w:r>
      <w:r w:rsidR="008E211C">
        <w:rPr>
          <w:rFonts w:cstheme="minorHAnsi"/>
          <w:b/>
          <w:sz w:val="24"/>
          <w:szCs w:val="24"/>
        </w:rPr>
        <w:t>ous dev</w:t>
      </w:r>
      <w:r w:rsidR="0027730B" w:rsidRPr="0027730B">
        <w:rPr>
          <w:rFonts w:cstheme="minorHAnsi"/>
          <w:b/>
          <w:sz w:val="24"/>
          <w:szCs w:val="24"/>
        </w:rPr>
        <w:t>ez mettre en place la méthode RABC dans les ateliers du lycée</w:t>
      </w:r>
      <w:r w:rsidR="0027730B">
        <w:rPr>
          <w:rFonts w:cstheme="minorHAnsi"/>
          <w:b/>
          <w:sz w:val="24"/>
          <w:szCs w:val="24"/>
        </w:rPr>
        <w:t>, commencez par :</w:t>
      </w:r>
    </w:p>
    <w:p w14:paraId="737D69E7" w14:textId="44172745" w:rsidR="0027730B" w:rsidRPr="0027730B" w:rsidRDefault="00353C89" w:rsidP="0027730B">
      <w:pPr>
        <w:pStyle w:val="Paragraphedeliste"/>
        <w:numPr>
          <w:ilvl w:val="0"/>
          <w:numId w:val="3"/>
        </w:numPr>
        <w:spacing w:line="240" w:lineRule="auto"/>
        <w:rPr>
          <w:rFonts w:ascii="Calibri" w:hAnsi="Calibri"/>
          <w:b/>
          <w:bCs/>
          <w:color w:val="000000" w:themeColor="text1"/>
          <w:sz w:val="24"/>
          <w:szCs w:val="24"/>
        </w:rPr>
      </w:pPr>
      <w:r w:rsidRPr="0027730B">
        <w:rPr>
          <w:rFonts w:cstheme="minorHAnsi"/>
          <w:b/>
          <w:sz w:val="24"/>
          <w:szCs w:val="24"/>
        </w:rPr>
        <w:t>Identifier</w:t>
      </w:r>
      <w:r w:rsidR="00547BC7" w:rsidRPr="0027730B">
        <w:rPr>
          <w:rFonts w:cstheme="minorHAnsi"/>
          <w:b/>
          <w:sz w:val="24"/>
          <w:szCs w:val="24"/>
        </w:rPr>
        <w:t xml:space="preserve"> </w:t>
      </w:r>
      <w:r w:rsidR="0027730B">
        <w:rPr>
          <w:rFonts w:cstheme="minorHAnsi"/>
          <w:sz w:val="24"/>
          <w:szCs w:val="24"/>
        </w:rPr>
        <w:t>l</w:t>
      </w:r>
      <w:r w:rsidR="0027730B" w:rsidRPr="0027730B">
        <w:rPr>
          <w:rFonts w:cstheme="minorHAnsi"/>
          <w:sz w:val="24"/>
          <w:szCs w:val="24"/>
        </w:rPr>
        <w:t>es risques potentiels spécifique</w:t>
      </w:r>
      <w:r w:rsidR="0027730B">
        <w:rPr>
          <w:rFonts w:cstheme="minorHAnsi"/>
          <w:sz w:val="24"/>
          <w:szCs w:val="24"/>
        </w:rPr>
        <w:t>s</w:t>
      </w:r>
      <w:r w:rsidR="0027730B" w:rsidRPr="0027730B">
        <w:rPr>
          <w:rFonts w:cstheme="minorHAnsi"/>
          <w:sz w:val="24"/>
          <w:szCs w:val="24"/>
        </w:rPr>
        <w:t xml:space="preserve"> à </w:t>
      </w:r>
      <w:r w:rsidR="00EB5F9E">
        <w:rPr>
          <w:rFonts w:cstheme="minorHAnsi"/>
          <w:sz w:val="24"/>
          <w:szCs w:val="24"/>
        </w:rPr>
        <w:t>vos</w:t>
      </w:r>
      <w:r w:rsidR="0027730B">
        <w:rPr>
          <w:rFonts w:cstheme="minorHAnsi"/>
          <w:sz w:val="24"/>
          <w:szCs w:val="24"/>
        </w:rPr>
        <w:t xml:space="preserve"> tâche</w:t>
      </w:r>
      <w:r w:rsidR="00EB5F9E">
        <w:rPr>
          <w:rFonts w:cstheme="minorHAnsi"/>
          <w:sz w:val="24"/>
          <w:szCs w:val="24"/>
        </w:rPr>
        <w:t>s</w:t>
      </w:r>
      <w:r w:rsidR="0027730B">
        <w:rPr>
          <w:rFonts w:cstheme="minorHAnsi"/>
          <w:sz w:val="24"/>
          <w:szCs w:val="24"/>
        </w:rPr>
        <w:t xml:space="preserve"> dans l’atelier.</w:t>
      </w:r>
    </w:p>
    <w:p w14:paraId="70377949" w14:textId="77777777" w:rsidR="002B7497" w:rsidRPr="002B7497" w:rsidRDefault="00EB0756" w:rsidP="002B7497">
      <w:pPr>
        <w:pStyle w:val="Paragraphedeliste"/>
        <w:numPr>
          <w:ilvl w:val="0"/>
          <w:numId w:val="3"/>
        </w:numPr>
        <w:tabs>
          <w:tab w:val="left" w:pos="7241"/>
        </w:tabs>
        <w:spacing w:line="240" w:lineRule="auto"/>
        <w:jc w:val="both"/>
        <w:rPr>
          <w:rFonts w:cstheme="minorHAnsi"/>
          <w:b/>
          <w:sz w:val="24"/>
          <w:szCs w:val="24"/>
        </w:rPr>
      </w:pPr>
      <w:r>
        <w:rPr>
          <w:noProof/>
          <w:lang w:eastAsia="fr-FR"/>
        </w:rPr>
        <w:drawing>
          <wp:anchor distT="0" distB="0" distL="114300" distR="114300" simplePos="0" relativeHeight="252555776" behindDoc="0" locked="0" layoutInCell="1" allowOverlap="1" wp14:anchorId="2D93A004" wp14:editId="38C9A3F0">
            <wp:simplePos x="0" y="0"/>
            <wp:positionH relativeFrom="column">
              <wp:posOffset>3636819</wp:posOffset>
            </wp:positionH>
            <wp:positionV relativeFrom="paragraph">
              <wp:posOffset>30827</wp:posOffset>
            </wp:positionV>
            <wp:extent cx="933450" cy="933450"/>
            <wp:effectExtent l="0" t="0" r="0" b="0"/>
            <wp:wrapNone/>
            <wp:docPr id="449" name="Image 449" descr="C:\Users\sophi\Downloads\unitag_qrcode_standard (32)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 51" descr="C:\Users\sophi\Downloads\unitag_qrcode_standard (32).pn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730B" w:rsidRPr="0027730B">
        <w:rPr>
          <w:rFonts w:ascii="Times New Roman" w:eastAsia="Times New Roman" w:hAnsi="Times New Roman" w:cs="Times New Roman"/>
          <w:noProof/>
          <w:lang w:eastAsia="fr-FR"/>
        </w:rPr>
        <w:drawing>
          <wp:anchor distT="0" distB="0" distL="114300" distR="114300" simplePos="0" relativeHeight="252286464" behindDoc="0" locked="0" layoutInCell="1" allowOverlap="1" wp14:anchorId="29810CCC" wp14:editId="2AA2F0A7">
            <wp:simplePos x="0" y="0"/>
            <wp:positionH relativeFrom="column">
              <wp:posOffset>4818380</wp:posOffset>
            </wp:positionH>
            <wp:positionV relativeFrom="paragraph">
              <wp:posOffset>31750</wp:posOffset>
            </wp:positionV>
            <wp:extent cx="942536" cy="942536"/>
            <wp:effectExtent l="0" t="0" r="0" b="0"/>
            <wp:wrapNone/>
            <wp:docPr id="17" name="Image 17" descr="C:\Users\sophi\AppData\Local\Packages\Microsoft.Windows.Photos_8wekyb3d8bbwe\TempState\ShareServiceTempFolder\unitag_qrcode_standard (29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ophi\AppData\Local\Packages\Microsoft.Windows.Photos_8wekyb3d8bbwe\TempState\ShareServiceTempFolder\unitag_qrcode_standard (29)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536" cy="94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3C89" w:rsidRPr="0027730B">
        <w:rPr>
          <w:rFonts w:cstheme="minorHAnsi"/>
          <w:b/>
          <w:sz w:val="24"/>
          <w:szCs w:val="24"/>
        </w:rPr>
        <w:t>Compléter</w:t>
      </w:r>
      <w:r w:rsidR="00A208A9" w:rsidRPr="0027730B">
        <w:rPr>
          <w:rFonts w:cstheme="minorHAnsi"/>
          <w:sz w:val="24"/>
          <w:szCs w:val="24"/>
        </w:rPr>
        <w:t xml:space="preserve"> le tableau ci-dessous</w:t>
      </w:r>
    </w:p>
    <w:p w14:paraId="5BE2EE6E" w14:textId="77777777" w:rsidR="002B7497" w:rsidRDefault="002B7497" w:rsidP="002B7497">
      <w:pPr>
        <w:tabs>
          <w:tab w:val="left" w:pos="7241"/>
        </w:tabs>
        <w:spacing w:line="240" w:lineRule="auto"/>
        <w:jc w:val="both"/>
        <w:rPr>
          <w:noProof/>
          <w:lang w:eastAsia="fr-FR"/>
        </w:rPr>
      </w:pPr>
    </w:p>
    <w:p w14:paraId="252AEC86" w14:textId="4A2C44D7" w:rsidR="002B7497" w:rsidRPr="002B7497" w:rsidRDefault="002B7497" w:rsidP="002B7497">
      <w:pPr>
        <w:tabs>
          <w:tab w:val="left" w:pos="7241"/>
        </w:tabs>
        <w:spacing w:line="240" w:lineRule="auto"/>
        <w:jc w:val="both"/>
        <w:rPr>
          <w:rFonts w:cstheme="minorHAnsi"/>
          <w:b/>
          <w:sz w:val="24"/>
          <w:szCs w:val="24"/>
        </w:rPr>
      </w:pPr>
    </w:p>
    <w:p w14:paraId="49EAC2BF" w14:textId="087D73D9" w:rsidR="00612BA9" w:rsidRDefault="002B7497" w:rsidP="00304CB2">
      <w:pPr>
        <w:tabs>
          <w:tab w:val="left" w:pos="7241"/>
        </w:tabs>
        <w:spacing w:line="240" w:lineRule="auto"/>
        <w:jc w:val="both"/>
        <w:rPr>
          <w:rFonts w:cstheme="minorHAnsi"/>
          <w:sz w:val="24"/>
          <w:szCs w:val="24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426752" behindDoc="0" locked="0" layoutInCell="1" allowOverlap="1" wp14:anchorId="4A4BA34E" wp14:editId="47F6EE90">
                <wp:simplePos x="0" y="0"/>
                <wp:positionH relativeFrom="column">
                  <wp:posOffset>5625207</wp:posOffset>
                </wp:positionH>
                <wp:positionV relativeFrom="paragraph">
                  <wp:posOffset>56759</wp:posOffset>
                </wp:positionV>
                <wp:extent cx="510540" cy="469900"/>
                <wp:effectExtent l="0" t="0" r="41910" b="25400"/>
                <wp:wrapNone/>
                <wp:docPr id="55" name="Arc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898048" flipH="1" flipV="1">
                          <a:off x="0" y="0"/>
                          <a:ext cx="510540" cy="469900"/>
                        </a:xfrm>
                        <a:prstGeom prst="arc">
                          <a:avLst>
                            <a:gd name="adj1" fmla="val 11289949"/>
                            <a:gd name="adj2" fmla="val 0"/>
                          </a:avLst>
                        </a:prstGeom>
                        <a:ln w="28575">
                          <a:solidFill>
                            <a:srgbClr val="7030A0"/>
                          </a:solidFill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0B4D8D" id="Arc 55" o:spid="_x0000_s1026" style="position:absolute;margin-left:442.95pt;margin-top:4.45pt;width:40.2pt;height:37pt;rotation:-1858985fd;flip:x y;z-index:25242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10540,469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" path="m3047,198758nsc23409,78548,140106,-7470,272005,506,406201,8621,510540,111171,510540,234951r-255270,-1l3047,198758xem3047,198758nfc23409,78548,140106,-7470,272005,506,406201,8621,510540,111171,510540,234951e" filled="f" strokecolor="#7030a0" strokeweight="2.25pt">
                <v:stroke endarrow="block"/>
                <v:path arrowok="t" o:connecttype="custom" o:connectlocs="3047,198758;272005,506;510540,234951" o:connectangles="0,0,0"/>
              </v:shape>
            </w:pict>
          </mc:Fallback>
        </mc:AlternateContent>
      </w:r>
    </w:p>
    <w:p w14:paraId="2114253C" w14:textId="04E3D987" w:rsidR="00C7332C" w:rsidRPr="002B7497" w:rsidRDefault="00EB0756" w:rsidP="00304CB2">
      <w:pPr>
        <w:tabs>
          <w:tab w:val="left" w:pos="7241"/>
        </w:tabs>
        <w:spacing w:line="240" w:lineRule="auto"/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sz w:val="24"/>
          <w:szCs w:val="24"/>
        </w:rPr>
        <w:t xml:space="preserve">                                                                                                                                      </w:t>
      </w:r>
      <w:proofErr w:type="gramStart"/>
      <w:r w:rsidR="002B7497">
        <w:rPr>
          <w:rFonts w:cstheme="minorHAnsi"/>
          <w:b/>
          <w:color w:val="5F497A" w:themeColor="accent4" w:themeShade="BF"/>
          <w:sz w:val="24"/>
          <w:szCs w:val="24"/>
        </w:rPr>
        <w:t>ou</w:t>
      </w:r>
      <w:proofErr w:type="gramEnd"/>
    </w:p>
    <w:p w14:paraId="6BB8CAD5" w14:textId="7AD095E6" w:rsidR="007A04BD" w:rsidRDefault="007A04BD" w:rsidP="00304CB2">
      <w:pPr>
        <w:tabs>
          <w:tab w:val="left" w:pos="7241"/>
        </w:tabs>
        <w:spacing w:line="240" w:lineRule="auto"/>
        <w:jc w:val="both"/>
        <w:rPr>
          <w:rFonts w:cstheme="minorHAnsi"/>
          <w:sz w:val="24"/>
          <w:szCs w:val="24"/>
        </w:rPr>
      </w:pPr>
      <w:r w:rsidRPr="007A04BD">
        <w:rPr>
          <w:rFonts w:cstheme="minorHAnsi"/>
          <w:b/>
          <w:sz w:val="24"/>
          <w:szCs w:val="24"/>
          <w:u w:val="single"/>
        </w:rPr>
        <w:t>Exemple</w:t>
      </w:r>
      <w:r>
        <w:rPr>
          <w:rFonts w:cstheme="minorHAnsi"/>
          <w:sz w:val="24"/>
          <w:szCs w:val="24"/>
        </w:rPr>
        <w:t xml:space="preserve"> : </w:t>
      </w:r>
    </w:p>
    <w:tbl>
      <w:tblPr>
        <w:tblStyle w:val="TableauGrille4-Accentuation5"/>
        <w:tblW w:w="0" w:type="auto"/>
        <w:tblLook w:val="04A0" w:firstRow="1" w:lastRow="0" w:firstColumn="1" w:lastColumn="0" w:noHBand="0" w:noVBand="1"/>
      </w:tblPr>
      <w:tblGrid>
        <w:gridCol w:w="1016"/>
        <w:gridCol w:w="2545"/>
        <w:gridCol w:w="2585"/>
        <w:gridCol w:w="4464"/>
      </w:tblGrid>
      <w:tr w:rsidR="00A208A9" w:rsidRPr="00BE717E" w14:paraId="0207EF3B" w14:textId="77777777" w:rsidTr="00BE71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5F33700" w14:textId="77777777" w:rsidR="00BE717E" w:rsidRPr="00BE717E" w:rsidRDefault="00BE717E" w:rsidP="00BE717E">
            <w:pPr>
              <w:jc w:val="center"/>
              <w:rPr>
                <w:rFonts w:eastAsia="Times New Roman" w:cstheme="minorHAnsi"/>
                <w:sz w:val="24"/>
                <w:szCs w:val="24"/>
                <w:lang w:eastAsia="fr-FR"/>
              </w:rPr>
            </w:pPr>
            <w:r w:rsidRPr="00BE717E">
              <w:rPr>
                <w:rFonts w:eastAsia="Times New Roman" w:cstheme="minorHAnsi"/>
                <w:sz w:val="24"/>
                <w:szCs w:val="24"/>
                <w:lang w:eastAsia="fr-FR"/>
              </w:rPr>
              <w:t>Étape</w:t>
            </w:r>
          </w:p>
        </w:tc>
        <w:tc>
          <w:tcPr>
            <w:tcW w:w="0" w:type="auto"/>
            <w:hideMark/>
          </w:tcPr>
          <w:p w14:paraId="4E91D031" w14:textId="7A7AA609" w:rsidR="00BE717E" w:rsidRPr="00BE717E" w:rsidRDefault="00BE717E" w:rsidP="00BE717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sz w:val="24"/>
                <w:szCs w:val="24"/>
                <w:lang w:eastAsia="fr-FR"/>
              </w:rPr>
            </w:pPr>
            <w:r w:rsidRPr="00BE717E">
              <w:rPr>
                <w:rFonts w:eastAsia="Times New Roman" w:cstheme="minorHAnsi"/>
                <w:sz w:val="24"/>
                <w:szCs w:val="24"/>
                <w:lang w:eastAsia="fr-FR"/>
              </w:rPr>
              <w:t>Risques potentiels</w:t>
            </w:r>
          </w:p>
        </w:tc>
        <w:tc>
          <w:tcPr>
            <w:tcW w:w="0" w:type="auto"/>
            <w:hideMark/>
          </w:tcPr>
          <w:p w14:paraId="4AECD5CC" w14:textId="77777777" w:rsidR="00BE717E" w:rsidRPr="00BE717E" w:rsidRDefault="00BE717E" w:rsidP="00BE717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sz w:val="24"/>
                <w:szCs w:val="24"/>
                <w:lang w:eastAsia="fr-FR"/>
              </w:rPr>
            </w:pPr>
            <w:r w:rsidRPr="00BE717E">
              <w:rPr>
                <w:rFonts w:eastAsia="Times New Roman" w:cstheme="minorHAnsi"/>
                <w:sz w:val="24"/>
                <w:szCs w:val="24"/>
                <w:lang w:eastAsia="fr-FR"/>
              </w:rPr>
              <w:t>Points critiques</w:t>
            </w:r>
          </w:p>
        </w:tc>
        <w:tc>
          <w:tcPr>
            <w:tcW w:w="0" w:type="auto"/>
            <w:hideMark/>
          </w:tcPr>
          <w:p w14:paraId="7AD2BF75" w14:textId="67176B54" w:rsidR="00BE717E" w:rsidRPr="00BE717E" w:rsidRDefault="00BE717E" w:rsidP="00BE717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sz w:val="24"/>
                <w:szCs w:val="24"/>
                <w:lang w:eastAsia="fr-FR"/>
              </w:rPr>
            </w:pPr>
            <w:r w:rsidRPr="00BE717E">
              <w:rPr>
                <w:rFonts w:eastAsia="Times New Roman" w:cstheme="minorHAnsi"/>
                <w:sz w:val="24"/>
                <w:szCs w:val="24"/>
                <w:lang w:eastAsia="fr-FR"/>
              </w:rPr>
              <w:t>Mesures de maîtrise</w:t>
            </w:r>
          </w:p>
        </w:tc>
      </w:tr>
      <w:tr w:rsidR="00A208A9" w:rsidRPr="00BE717E" w14:paraId="4284E9E6" w14:textId="77777777" w:rsidTr="00BE71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5716A80" w14:textId="77777777" w:rsidR="00BE717E" w:rsidRPr="00BE717E" w:rsidRDefault="00BE717E" w:rsidP="00BE717E">
            <w:pPr>
              <w:rPr>
                <w:rFonts w:eastAsia="Times New Roman" w:cstheme="minorHAnsi"/>
                <w:sz w:val="24"/>
                <w:szCs w:val="24"/>
                <w:lang w:eastAsia="fr-FR"/>
              </w:rPr>
            </w:pPr>
            <w:r w:rsidRPr="00BE717E">
              <w:rPr>
                <w:rFonts w:eastAsia="Times New Roman" w:cstheme="minorHAnsi"/>
                <w:sz w:val="24"/>
                <w:szCs w:val="24"/>
                <w:lang w:eastAsia="fr-FR"/>
              </w:rPr>
              <w:t>Collecte</w:t>
            </w:r>
          </w:p>
        </w:tc>
        <w:tc>
          <w:tcPr>
            <w:tcW w:w="0" w:type="auto"/>
            <w:hideMark/>
          </w:tcPr>
          <w:p w14:paraId="6B0F6F97" w14:textId="7ACB00B3" w:rsidR="00BE717E" w:rsidRPr="00BE717E" w:rsidRDefault="007A04BD" w:rsidP="007A04B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sz w:val="24"/>
                <w:szCs w:val="24"/>
                <w:lang w:eastAsia="fr-FR"/>
              </w:rPr>
            </w:pPr>
            <w:r>
              <w:rPr>
                <w:rFonts w:eastAsia="Times New Roman" w:cstheme="minorHAnsi"/>
                <w:sz w:val="24"/>
                <w:szCs w:val="24"/>
                <w:lang w:eastAsia="fr-FR"/>
              </w:rPr>
              <w:t>Contamination microbiologique</w:t>
            </w:r>
          </w:p>
        </w:tc>
        <w:tc>
          <w:tcPr>
            <w:tcW w:w="0" w:type="auto"/>
            <w:hideMark/>
          </w:tcPr>
          <w:p w14:paraId="4A38E271" w14:textId="0712DA25" w:rsidR="00BE717E" w:rsidRPr="00BE717E" w:rsidRDefault="00A208A9" w:rsidP="00A208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sz w:val="24"/>
                <w:szCs w:val="24"/>
                <w:lang w:eastAsia="fr-FR"/>
              </w:rPr>
            </w:pPr>
            <w:r>
              <w:rPr>
                <w:rFonts w:eastAsia="Times New Roman" w:cstheme="minorHAnsi"/>
                <w:sz w:val="24"/>
                <w:szCs w:val="24"/>
                <w:lang w:eastAsia="fr-FR"/>
              </w:rPr>
              <w:t xml:space="preserve">Linge souillé, linge qui traîne par </w:t>
            </w:r>
            <w:proofErr w:type="gramStart"/>
            <w:r>
              <w:rPr>
                <w:rFonts w:eastAsia="Times New Roman" w:cstheme="minorHAnsi"/>
                <w:sz w:val="24"/>
                <w:szCs w:val="24"/>
                <w:lang w:eastAsia="fr-FR"/>
              </w:rPr>
              <w:t>terre,…</w:t>
            </w:r>
            <w:proofErr w:type="gramEnd"/>
          </w:p>
        </w:tc>
        <w:tc>
          <w:tcPr>
            <w:tcW w:w="0" w:type="auto"/>
            <w:hideMark/>
          </w:tcPr>
          <w:p w14:paraId="0353D7A8" w14:textId="789882C8" w:rsidR="00BE717E" w:rsidRPr="00BE717E" w:rsidRDefault="007A04BD" w:rsidP="00BE717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sz w:val="24"/>
                <w:szCs w:val="24"/>
                <w:lang w:eastAsia="fr-FR"/>
              </w:rPr>
            </w:pPr>
            <w:r>
              <w:rPr>
                <w:rFonts w:eastAsia="Times New Roman" w:cstheme="minorHAnsi"/>
                <w:sz w:val="24"/>
                <w:szCs w:val="24"/>
                <w:lang w:eastAsia="fr-FR"/>
              </w:rPr>
              <w:t>P</w:t>
            </w:r>
            <w:r w:rsidR="00BE717E" w:rsidRPr="00BE717E">
              <w:rPr>
                <w:rFonts w:eastAsia="Times New Roman" w:cstheme="minorHAnsi"/>
                <w:sz w:val="24"/>
                <w:szCs w:val="24"/>
                <w:lang w:eastAsia="fr-FR"/>
              </w:rPr>
              <w:t>ort de gants de protection, mise en place de bacs de collecte spécifiques</w:t>
            </w:r>
            <w:r w:rsidR="00A208A9">
              <w:rPr>
                <w:rFonts w:eastAsia="Times New Roman" w:cstheme="minorHAnsi"/>
                <w:sz w:val="24"/>
                <w:szCs w:val="24"/>
                <w:lang w:eastAsia="fr-FR"/>
              </w:rPr>
              <w:t>…</w:t>
            </w:r>
          </w:p>
        </w:tc>
      </w:tr>
    </w:tbl>
    <w:p w14:paraId="06C13FED" w14:textId="680C6A12" w:rsidR="00F84D04" w:rsidRDefault="00F84D04" w:rsidP="00304CB2">
      <w:pPr>
        <w:tabs>
          <w:tab w:val="left" w:pos="7241"/>
        </w:tabs>
        <w:spacing w:line="240" w:lineRule="auto"/>
        <w:jc w:val="both"/>
        <w:rPr>
          <w:rFonts w:cstheme="minorHAnsi"/>
          <w:sz w:val="24"/>
          <w:szCs w:val="24"/>
        </w:rPr>
      </w:pPr>
    </w:p>
    <w:tbl>
      <w:tblPr>
        <w:tblStyle w:val="TableauGrille5Fonc-Accentuation3"/>
        <w:tblW w:w="0" w:type="auto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0"/>
        <w:gridCol w:w="3118"/>
        <w:gridCol w:w="2977"/>
        <w:gridCol w:w="3102"/>
      </w:tblGrid>
      <w:tr w:rsidR="001B7BE9" w14:paraId="45068BCB" w14:textId="77777777" w:rsidTr="001B7BE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14:paraId="6323A293" w14:textId="77777777" w:rsidR="001B7BE9" w:rsidRPr="0034646C" w:rsidRDefault="001B7BE9" w:rsidP="001B7BE9">
            <w:pPr>
              <w:jc w:val="center"/>
              <w:rPr>
                <w:rFonts w:ascii="Calibri" w:hAnsi="Calibri"/>
                <w:highlight w:val="yellow"/>
              </w:rPr>
            </w:pPr>
            <w:r w:rsidRPr="0034646C">
              <w:rPr>
                <w:rFonts w:ascii="Calibri" w:hAnsi="Calibri"/>
              </w:rPr>
              <w:t>Etape</w:t>
            </w:r>
          </w:p>
        </w:tc>
        <w:tc>
          <w:tcPr>
            <w:tcW w:w="3118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14:paraId="6920D5D7" w14:textId="77777777" w:rsidR="001B7BE9" w:rsidRPr="0034646C" w:rsidRDefault="001B7BE9" w:rsidP="001B7BE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</w:rPr>
            </w:pPr>
            <w:r w:rsidRPr="0034646C">
              <w:rPr>
                <w:rFonts w:ascii="Calibri" w:hAnsi="Calibri"/>
              </w:rPr>
              <w:t>Risques potentiels</w:t>
            </w:r>
          </w:p>
        </w:tc>
        <w:tc>
          <w:tcPr>
            <w:tcW w:w="2977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14:paraId="2BB87D49" w14:textId="77777777" w:rsidR="001B7BE9" w:rsidRPr="0034646C" w:rsidRDefault="001B7BE9" w:rsidP="001B7BE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</w:rPr>
            </w:pPr>
            <w:r w:rsidRPr="0034646C">
              <w:rPr>
                <w:rFonts w:ascii="Calibri" w:hAnsi="Calibri"/>
              </w:rPr>
              <w:t>Points critiques</w:t>
            </w:r>
          </w:p>
        </w:tc>
        <w:tc>
          <w:tcPr>
            <w:tcW w:w="3102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14:paraId="5FAB2DBD" w14:textId="77777777" w:rsidR="001B7BE9" w:rsidRPr="0034646C" w:rsidRDefault="001B7BE9" w:rsidP="001B7BE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</w:rPr>
            </w:pPr>
            <w:r w:rsidRPr="0034646C">
              <w:rPr>
                <w:rFonts w:ascii="Calibri" w:hAnsi="Calibri"/>
              </w:rPr>
              <w:t>Mesures de maîtrise</w:t>
            </w:r>
          </w:p>
        </w:tc>
      </w:tr>
      <w:tr w:rsidR="001B7BE9" w14:paraId="5EA81A8F" w14:textId="77777777" w:rsidTr="001B7B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tcBorders>
              <w:left w:val="none" w:sz="0" w:space="0" w:color="auto"/>
            </w:tcBorders>
          </w:tcPr>
          <w:p w14:paraId="272DC64F" w14:textId="77777777" w:rsidR="001B7BE9" w:rsidRPr="0034646C" w:rsidRDefault="001B7BE9" w:rsidP="001B7BE9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Collecte et tri</w:t>
            </w:r>
          </w:p>
        </w:tc>
        <w:tc>
          <w:tcPr>
            <w:tcW w:w="3118" w:type="dxa"/>
          </w:tcPr>
          <w:p w14:paraId="221D9D31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Risques microbiologiques (sang, punaise de lit, gale, bactéries, virus…)</w:t>
            </w:r>
          </w:p>
          <w:p w14:paraId="65242821" w14:textId="3935F91F" w:rsidR="001B7BE9" w:rsidRDefault="0080586B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Contamination des équipements</w:t>
            </w:r>
            <w:r w:rsidR="001B7BE9" w:rsidRPr="0034646C">
              <w:rPr>
                <w:rFonts w:ascii="Calibri" w:hAnsi="Calibri"/>
                <w:sz w:val="16"/>
                <w:szCs w:val="16"/>
              </w:rPr>
              <w:t xml:space="preserve"> et poste</w:t>
            </w:r>
          </w:p>
          <w:p w14:paraId="0CAAD775" w14:textId="4B28EA18" w:rsidR="00F46E20" w:rsidRPr="0034646C" w:rsidRDefault="00F46E20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(</w:t>
            </w:r>
            <w:proofErr w:type="gramStart"/>
            <w:r>
              <w:rPr>
                <w:rFonts w:ascii="Calibri" w:hAnsi="Calibri"/>
                <w:sz w:val="16"/>
                <w:szCs w:val="16"/>
              </w:rPr>
              <w:t>chariots</w:t>
            </w:r>
            <w:proofErr w:type="gramEnd"/>
            <w:r>
              <w:rPr>
                <w:rFonts w:ascii="Calibri" w:hAnsi="Calibri"/>
                <w:sz w:val="16"/>
                <w:szCs w:val="16"/>
              </w:rPr>
              <w:t>, sacs…)</w:t>
            </w:r>
          </w:p>
          <w:p w14:paraId="37247732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Zone sale</w:t>
            </w:r>
          </w:p>
          <w:p w14:paraId="0CFD80A6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977" w:type="dxa"/>
          </w:tcPr>
          <w:p w14:paraId="743D1EB8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Manipulation du linge sale</w:t>
            </w:r>
          </w:p>
          <w:p w14:paraId="67D05E72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Temps de stockage du linge</w:t>
            </w:r>
          </w:p>
          <w:p w14:paraId="3FC420F1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Transport du linge sale</w:t>
            </w:r>
          </w:p>
          <w:p w14:paraId="62309C1C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Stockage sac au sol</w:t>
            </w:r>
          </w:p>
        </w:tc>
        <w:tc>
          <w:tcPr>
            <w:tcW w:w="3102" w:type="dxa"/>
          </w:tcPr>
          <w:p w14:paraId="7DE1C0D9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Port des EPI (gants, lunettes, sur-chaussures, charlotte)</w:t>
            </w:r>
          </w:p>
          <w:p w14:paraId="58B04D80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Stockage pas plus de 3 jours</w:t>
            </w:r>
          </w:p>
          <w:p w14:paraId="7E9A0D53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Lavage des mains</w:t>
            </w:r>
          </w:p>
          <w:p w14:paraId="76FE2395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Désinfection des postes de travail</w:t>
            </w:r>
          </w:p>
          <w:p w14:paraId="0EA803D7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Méthode FIFO</w:t>
            </w:r>
          </w:p>
        </w:tc>
      </w:tr>
      <w:tr w:rsidR="001B7BE9" w14:paraId="6AA7B29F" w14:textId="77777777" w:rsidTr="001B7BE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tcBorders>
              <w:left w:val="none" w:sz="0" w:space="0" w:color="auto"/>
            </w:tcBorders>
          </w:tcPr>
          <w:p w14:paraId="720FB66A" w14:textId="77777777" w:rsidR="001B7BE9" w:rsidRPr="0034646C" w:rsidRDefault="001B7BE9" w:rsidP="001B7BE9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Lavage</w:t>
            </w:r>
          </w:p>
        </w:tc>
        <w:tc>
          <w:tcPr>
            <w:tcW w:w="3118" w:type="dxa"/>
          </w:tcPr>
          <w:p w14:paraId="5FD5F1DF" w14:textId="015EC3E3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 xml:space="preserve">Risques microbiologiques (sang, punaise de lit, gale, bactéries, virus, </w:t>
            </w:r>
            <w:r w:rsidR="007373AA" w:rsidRPr="0034646C">
              <w:rPr>
                <w:rFonts w:ascii="Calibri" w:hAnsi="Calibri"/>
                <w:sz w:val="16"/>
                <w:szCs w:val="16"/>
              </w:rPr>
              <w:t>moisissure, …</w:t>
            </w:r>
            <w:r w:rsidRPr="0034646C">
              <w:rPr>
                <w:rFonts w:ascii="Calibri" w:hAnsi="Calibri"/>
                <w:sz w:val="16"/>
                <w:szCs w:val="16"/>
              </w:rPr>
              <w:t>)</w:t>
            </w:r>
          </w:p>
          <w:p w14:paraId="2DACF179" w14:textId="3B51B003" w:rsidR="001B7BE9" w:rsidRPr="0034646C" w:rsidRDefault="0080586B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Contaminations des équipements</w:t>
            </w:r>
            <w:r w:rsidR="001B7BE9" w:rsidRPr="0034646C">
              <w:rPr>
                <w:rFonts w:ascii="Calibri" w:hAnsi="Calibri"/>
                <w:sz w:val="16"/>
                <w:szCs w:val="16"/>
              </w:rPr>
              <w:t xml:space="preserve"> et poste</w:t>
            </w:r>
          </w:p>
          <w:p w14:paraId="5EB8734A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Zone sale</w:t>
            </w:r>
          </w:p>
          <w:p w14:paraId="652BD0E5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</w:p>
          <w:p w14:paraId="5CF9DA6D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977" w:type="dxa"/>
          </w:tcPr>
          <w:p w14:paraId="783D5D63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Manipulation du linge sale</w:t>
            </w:r>
          </w:p>
          <w:p w14:paraId="65349E57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Temps de stockage du linge sale</w:t>
            </w:r>
          </w:p>
          <w:p w14:paraId="2EAB67B8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Transport du linge sale</w:t>
            </w:r>
          </w:p>
          <w:p w14:paraId="00B6B7D8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Programme de lavage</w:t>
            </w:r>
          </w:p>
          <w:p w14:paraId="7CB77D35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Dosage des produits de lavage et désinfection</w:t>
            </w:r>
          </w:p>
          <w:p w14:paraId="264B4CBF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Transmission zone sale/zone propre</w:t>
            </w:r>
          </w:p>
          <w:p w14:paraId="31CC0F62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Chargement/déchargement</w:t>
            </w:r>
          </w:p>
        </w:tc>
        <w:tc>
          <w:tcPr>
            <w:tcW w:w="3102" w:type="dxa"/>
          </w:tcPr>
          <w:p w14:paraId="7C76EDD4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Pas de surcharge (laveuse aseptique)</w:t>
            </w:r>
          </w:p>
          <w:p w14:paraId="798EC5F0" w14:textId="10DDDD2E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Choix du programme de lavage adaptés</w:t>
            </w:r>
            <w:r w:rsidR="00F46E20">
              <w:rPr>
                <w:rFonts w:ascii="Calibri" w:hAnsi="Calibri"/>
                <w:sz w:val="16"/>
                <w:szCs w:val="16"/>
              </w:rPr>
              <w:t>, lavage dans les 48h.</w:t>
            </w:r>
          </w:p>
          <w:p w14:paraId="754C85FD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16"/>
                <w:szCs w:val="16"/>
              </w:rPr>
            </w:pPr>
            <w:r w:rsidRPr="0034646C">
              <w:rPr>
                <w:bCs/>
                <w:sz w:val="16"/>
                <w:szCs w:val="16"/>
              </w:rPr>
              <w:t>Ventilation adéquate des locaux</w:t>
            </w:r>
          </w:p>
          <w:p w14:paraId="13BD3A37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16"/>
                <w:szCs w:val="16"/>
              </w:rPr>
            </w:pPr>
            <w:r w:rsidRPr="0034646C">
              <w:rPr>
                <w:bCs/>
                <w:sz w:val="16"/>
                <w:szCs w:val="16"/>
              </w:rPr>
              <w:t>Maintenance et nettoyage régulière des machines à laver et tunnel de lavage</w:t>
            </w:r>
          </w:p>
          <w:p w14:paraId="5D6F1AD5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Port des EPI (gants, lunettes, sur-chaussures, charlotte)</w:t>
            </w:r>
          </w:p>
          <w:p w14:paraId="0A6548D4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Méthode FIFO</w:t>
            </w:r>
          </w:p>
        </w:tc>
      </w:tr>
      <w:tr w:rsidR="001B7BE9" w14:paraId="1C53FC0F" w14:textId="77777777" w:rsidTr="001B7B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tcBorders>
              <w:left w:val="none" w:sz="0" w:space="0" w:color="auto"/>
            </w:tcBorders>
          </w:tcPr>
          <w:p w14:paraId="3E7C7426" w14:textId="77777777" w:rsidR="001B7BE9" w:rsidRPr="0034646C" w:rsidRDefault="001B7BE9" w:rsidP="001B7BE9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Séchage</w:t>
            </w:r>
          </w:p>
        </w:tc>
        <w:tc>
          <w:tcPr>
            <w:tcW w:w="3118" w:type="dxa"/>
          </w:tcPr>
          <w:p w14:paraId="4780AF58" w14:textId="77120410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 xml:space="preserve">Risques microbiologiques (sang, punaise de lit, gale, bactéries, virus, </w:t>
            </w:r>
            <w:r w:rsidR="007373AA" w:rsidRPr="0034646C">
              <w:rPr>
                <w:rFonts w:ascii="Calibri" w:hAnsi="Calibri"/>
                <w:sz w:val="16"/>
                <w:szCs w:val="16"/>
              </w:rPr>
              <w:t>moisissure, …</w:t>
            </w:r>
            <w:r w:rsidRPr="0034646C">
              <w:rPr>
                <w:rFonts w:ascii="Calibri" w:hAnsi="Calibri"/>
                <w:sz w:val="16"/>
                <w:szCs w:val="16"/>
              </w:rPr>
              <w:t>)</w:t>
            </w:r>
          </w:p>
          <w:p w14:paraId="2ED39F22" w14:textId="2DF993B2" w:rsidR="001B7BE9" w:rsidRPr="0034646C" w:rsidRDefault="0080586B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Contaminations des équipements</w:t>
            </w:r>
            <w:r w:rsidR="001B7BE9" w:rsidRPr="0034646C">
              <w:rPr>
                <w:rFonts w:ascii="Calibri" w:hAnsi="Calibri"/>
                <w:sz w:val="16"/>
                <w:szCs w:val="16"/>
              </w:rPr>
              <w:t xml:space="preserve"> et poste</w:t>
            </w:r>
          </w:p>
          <w:p w14:paraId="078C9EDE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Contamination Zone propre</w:t>
            </w:r>
          </w:p>
          <w:p w14:paraId="38B75103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Manipulation du linge</w:t>
            </w:r>
          </w:p>
          <w:p w14:paraId="6BABB9ED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Air contaminé</w:t>
            </w:r>
          </w:p>
          <w:p w14:paraId="3608B122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977" w:type="dxa"/>
          </w:tcPr>
          <w:p w14:paraId="06803EE5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Manipulation du linge propre</w:t>
            </w:r>
          </w:p>
          <w:p w14:paraId="00F98CFE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Temps de stockage du linge humide</w:t>
            </w:r>
          </w:p>
          <w:p w14:paraId="00A2AFCA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Transport du linge propre</w:t>
            </w:r>
          </w:p>
          <w:p w14:paraId="7C3E7EBE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Température de séchage</w:t>
            </w:r>
          </w:p>
          <w:p w14:paraId="04914ABB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Temps de séchage</w:t>
            </w:r>
          </w:p>
          <w:p w14:paraId="54EC8AED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Programme des séchoirs</w:t>
            </w:r>
          </w:p>
          <w:p w14:paraId="119A7945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Transmission zone sale/zone propre</w:t>
            </w:r>
          </w:p>
          <w:p w14:paraId="6E2B175E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Chargement/déchargement</w:t>
            </w:r>
          </w:p>
        </w:tc>
        <w:tc>
          <w:tcPr>
            <w:tcW w:w="3102" w:type="dxa"/>
          </w:tcPr>
          <w:p w14:paraId="062C600C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Stockage linge humide pas plus de 6h (au-delà utilisation d’un retardateur)</w:t>
            </w:r>
          </w:p>
          <w:p w14:paraId="6F6D593D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Pas de surcharge des séchoirs</w:t>
            </w:r>
          </w:p>
          <w:p w14:paraId="510571CB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Choix du programme de séchage adaptés</w:t>
            </w:r>
          </w:p>
          <w:p w14:paraId="58EB63AB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sz w:val="16"/>
                <w:szCs w:val="16"/>
              </w:rPr>
            </w:pPr>
            <w:r w:rsidRPr="0034646C">
              <w:rPr>
                <w:bCs/>
                <w:sz w:val="16"/>
                <w:szCs w:val="16"/>
              </w:rPr>
              <w:t>Ventilation adéquate des locaux</w:t>
            </w:r>
          </w:p>
          <w:p w14:paraId="595B78AD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sz w:val="16"/>
                <w:szCs w:val="16"/>
              </w:rPr>
            </w:pPr>
            <w:r w:rsidRPr="0034646C">
              <w:rPr>
                <w:bCs/>
                <w:sz w:val="16"/>
                <w:szCs w:val="16"/>
              </w:rPr>
              <w:t>Contrôle de l’humidité ambiante</w:t>
            </w:r>
          </w:p>
          <w:p w14:paraId="253171B8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sz w:val="16"/>
                <w:szCs w:val="16"/>
              </w:rPr>
            </w:pPr>
            <w:r w:rsidRPr="0034646C">
              <w:rPr>
                <w:bCs/>
                <w:sz w:val="16"/>
                <w:szCs w:val="16"/>
              </w:rPr>
              <w:t>Maintenance et nettoyage régulier des séchoirs (filtres, nettoyage des tambours)</w:t>
            </w:r>
          </w:p>
          <w:p w14:paraId="74E476C2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 xml:space="preserve">Port des EPI </w:t>
            </w:r>
          </w:p>
          <w:p w14:paraId="7BACE549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Lavage des mains</w:t>
            </w:r>
          </w:p>
          <w:p w14:paraId="70C58DFD" w14:textId="77777777" w:rsidR="001B7BE9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Méthode FIFO</w:t>
            </w:r>
          </w:p>
          <w:p w14:paraId="32E5289E" w14:textId="2D7F47EC" w:rsidR="00815A42" w:rsidRPr="0034646C" w:rsidRDefault="00815A42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Test analyses microbiologiques</w:t>
            </w:r>
          </w:p>
        </w:tc>
      </w:tr>
      <w:tr w:rsidR="001B7BE9" w14:paraId="598618DA" w14:textId="77777777" w:rsidTr="001B7BE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tcBorders>
              <w:left w:val="none" w:sz="0" w:space="0" w:color="auto"/>
            </w:tcBorders>
          </w:tcPr>
          <w:p w14:paraId="5CF989F0" w14:textId="77777777" w:rsidR="001B7BE9" w:rsidRPr="0034646C" w:rsidRDefault="001B7BE9" w:rsidP="001B7BE9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Repassage</w:t>
            </w:r>
          </w:p>
          <w:p w14:paraId="6C2DA8C2" w14:textId="77777777" w:rsidR="001B7BE9" w:rsidRPr="0034646C" w:rsidRDefault="001B7BE9" w:rsidP="001B7BE9">
            <w:pPr>
              <w:jc w:val="center"/>
              <w:rPr>
                <w:rFonts w:ascii="Calibri" w:hAnsi="Calibri"/>
                <w:b w:val="0"/>
                <w:color w:val="000000" w:themeColor="text1"/>
                <w:sz w:val="16"/>
                <w:szCs w:val="16"/>
                <w:highlight w:val="yellow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Train de repassage/Tunnel de finition</w:t>
            </w:r>
          </w:p>
        </w:tc>
        <w:tc>
          <w:tcPr>
            <w:tcW w:w="3118" w:type="dxa"/>
          </w:tcPr>
          <w:p w14:paraId="2EAFFBE2" w14:textId="65DCFE00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 xml:space="preserve">Risques microbiologiques (sang, punaise de lit, gale, bactéries, virus, </w:t>
            </w:r>
            <w:r w:rsidR="007373AA" w:rsidRPr="0034646C">
              <w:rPr>
                <w:rFonts w:ascii="Calibri" w:hAnsi="Calibri"/>
                <w:sz w:val="16"/>
                <w:szCs w:val="16"/>
              </w:rPr>
              <w:t>moisissure, …</w:t>
            </w:r>
            <w:r w:rsidRPr="0034646C">
              <w:rPr>
                <w:rFonts w:ascii="Calibri" w:hAnsi="Calibri"/>
                <w:sz w:val="16"/>
                <w:szCs w:val="16"/>
              </w:rPr>
              <w:t>)</w:t>
            </w:r>
          </w:p>
          <w:p w14:paraId="305EEC09" w14:textId="77394DEF" w:rsidR="001B7BE9" w:rsidRPr="0034646C" w:rsidRDefault="0080586B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Contaminations des équipements</w:t>
            </w:r>
            <w:r w:rsidR="001B7BE9" w:rsidRPr="0034646C">
              <w:rPr>
                <w:rFonts w:ascii="Calibri" w:hAnsi="Calibri"/>
                <w:sz w:val="16"/>
                <w:szCs w:val="16"/>
              </w:rPr>
              <w:t xml:space="preserve"> et poste</w:t>
            </w:r>
          </w:p>
          <w:p w14:paraId="4491F46E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Contamination Zone propre</w:t>
            </w:r>
          </w:p>
          <w:p w14:paraId="2E5AEDAA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Manipulation du linge</w:t>
            </w:r>
          </w:p>
          <w:p w14:paraId="715C5418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Air contaminé</w:t>
            </w:r>
          </w:p>
          <w:p w14:paraId="7E13058A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16"/>
                <w:szCs w:val="16"/>
              </w:rPr>
            </w:pPr>
          </w:p>
          <w:p w14:paraId="3AC883D5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16"/>
                <w:szCs w:val="16"/>
              </w:rPr>
            </w:pPr>
          </w:p>
          <w:p w14:paraId="3976503B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16"/>
                <w:szCs w:val="16"/>
              </w:rPr>
            </w:pPr>
          </w:p>
        </w:tc>
        <w:tc>
          <w:tcPr>
            <w:tcW w:w="2977" w:type="dxa"/>
          </w:tcPr>
          <w:p w14:paraId="0AF0B6B6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Manipulation du linge propre</w:t>
            </w:r>
          </w:p>
          <w:p w14:paraId="4F9E1E56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Temps de stockage du linge humide</w:t>
            </w:r>
          </w:p>
          <w:p w14:paraId="7FFEA83F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Transport du linge propre</w:t>
            </w:r>
          </w:p>
          <w:p w14:paraId="67898560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Température de repassage</w:t>
            </w:r>
          </w:p>
          <w:p w14:paraId="21CEA3E5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Temps de passage rouleau</w:t>
            </w:r>
          </w:p>
          <w:p w14:paraId="0F7250E0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Programme du tunnel de finition</w:t>
            </w:r>
          </w:p>
          <w:p w14:paraId="2F955C32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Transmission zone sale/zone propre</w:t>
            </w:r>
          </w:p>
          <w:p w14:paraId="0FFEB432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16"/>
                <w:szCs w:val="16"/>
              </w:rPr>
            </w:pPr>
          </w:p>
        </w:tc>
        <w:tc>
          <w:tcPr>
            <w:tcW w:w="3102" w:type="dxa"/>
          </w:tcPr>
          <w:p w14:paraId="3953A753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Stockage linge humide pas plus de 6h (au-delà utilisation d’un retardateur)</w:t>
            </w:r>
          </w:p>
          <w:p w14:paraId="5946E7BA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Choix du programme adaptés</w:t>
            </w:r>
          </w:p>
          <w:p w14:paraId="1034BCD7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16"/>
                <w:szCs w:val="16"/>
              </w:rPr>
            </w:pPr>
            <w:r w:rsidRPr="0034646C">
              <w:rPr>
                <w:bCs/>
                <w:sz w:val="16"/>
                <w:szCs w:val="16"/>
              </w:rPr>
              <w:t>Ventilation adéquate des locaux</w:t>
            </w:r>
          </w:p>
          <w:p w14:paraId="523D37A8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16"/>
                <w:szCs w:val="16"/>
              </w:rPr>
            </w:pPr>
            <w:r w:rsidRPr="0034646C">
              <w:rPr>
                <w:bCs/>
                <w:sz w:val="16"/>
                <w:szCs w:val="16"/>
              </w:rPr>
              <w:t>Contrôle de l’humidité ambiante</w:t>
            </w:r>
          </w:p>
          <w:p w14:paraId="118D00AD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16"/>
                <w:szCs w:val="16"/>
              </w:rPr>
            </w:pPr>
            <w:r w:rsidRPr="0034646C">
              <w:rPr>
                <w:bCs/>
                <w:sz w:val="16"/>
                <w:szCs w:val="16"/>
              </w:rPr>
              <w:t>Maintenance et nettoyage régulier (filtres)</w:t>
            </w:r>
          </w:p>
          <w:p w14:paraId="695F9BC0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 xml:space="preserve">Port des EPI </w:t>
            </w:r>
          </w:p>
          <w:p w14:paraId="13E709B7" w14:textId="77777777" w:rsidR="001B7BE9" w:rsidRPr="0034646C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Lavage des mains</w:t>
            </w:r>
          </w:p>
          <w:p w14:paraId="523B1F91" w14:textId="77777777" w:rsidR="001B7BE9" w:rsidRDefault="001B7BE9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Méthode FIFO</w:t>
            </w:r>
          </w:p>
          <w:p w14:paraId="216C79B7" w14:textId="4136E17B" w:rsidR="00815A42" w:rsidRPr="0034646C" w:rsidRDefault="00815A42" w:rsidP="001B7B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Test analyses microbiologiques</w:t>
            </w:r>
          </w:p>
        </w:tc>
      </w:tr>
      <w:tr w:rsidR="001B7BE9" w:rsidRPr="007C277B" w14:paraId="5E970132" w14:textId="77777777" w:rsidTr="00815A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tcBorders>
              <w:left w:val="none" w:sz="0" w:space="0" w:color="auto"/>
            </w:tcBorders>
          </w:tcPr>
          <w:p w14:paraId="087445F4" w14:textId="77777777" w:rsidR="001B7BE9" w:rsidRPr="0034646C" w:rsidRDefault="001B7BE9" w:rsidP="001B7BE9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Emballage/stockage</w:t>
            </w:r>
          </w:p>
          <w:p w14:paraId="6FAC648D" w14:textId="77777777" w:rsidR="001B7BE9" w:rsidRPr="0034646C" w:rsidRDefault="001B7BE9" w:rsidP="001B7BE9">
            <w:pPr>
              <w:jc w:val="center"/>
              <w:rPr>
                <w:rFonts w:ascii="Calibri" w:hAnsi="Calibri"/>
                <w:b w:val="0"/>
                <w:color w:val="000000" w:themeColor="text1"/>
                <w:sz w:val="16"/>
                <w:szCs w:val="16"/>
                <w:highlight w:val="yellow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Expédition</w:t>
            </w:r>
          </w:p>
        </w:tc>
        <w:tc>
          <w:tcPr>
            <w:tcW w:w="3118" w:type="dxa"/>
          </w:tcPr>
          <w:p w14:paraId="439A56EE" w14:textId="314DCAD9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 xml:space="preserve">Risques microbiologiques (sang, punaise de lit, gale, bactéries, virus, </w:t>
            </w:r>
            <w:r w:rsidR="007373AA" w:rsidRPr="0034646C">
              <w:rPr>
                <w:rFonts w:ascii="Calibri" w:hAnsi="Calibri"/>
                <w:sz w:val="16"/>
                <w:szCs w:val="16"/>
              </w:rPr>
              <w:t>moisissure, …</w:t>
            </w:r>
            <w:r w:rsidRPr="0034646C">
              <w:rPr>
                <w:rFonts w:ascii="Calibri" w:hAnsi="Calibri"/>
                <w:sz w:val="16"/>
                <w:szCs w:val="16"/>
              </w:rPr>
              <w:t>)</w:t>
            </w:r>
          </w:p>
          <w:p w14:paraId="1305BCE8" w14:textId="49F2E73C" w:rsidR="001B7BE9" w:rsidRPr="0034646C" w:rsidRDefault="0080586B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Contaminations des équipements</w:t>
            </w:r>
            <w:r w:rsidR="001B7BE9" w:rsidRPr="0034646C">
              <w:rPr>
                <w:rFonts w:ascii="Calibri" w:hAnsi="Calibri"/>
                <w:sz w:val="16"/>
                <w:szCs w:val="16"/>
              </w:rPr>
              <w:t xml:space="preserve"> et poste</w:t>
            </w:r>
          </w:p>
          <w:p w14:paraId="5E2CDEF4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Contamination Zone propre</w:t>
            </w:r>
          </w:p>
          <w:p w14:paraId="7A722C33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Manipulation du linge</w:t>
            </w:r>
          </w:p>
          <w:p w14:paraId="0916A082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Air contaminé</w:t>
            </w:r>
          </w:p>
          <w:p w14:paraId="656C86A4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16"/>
                <w:szCs w:val="16"/>
              </w:rPr>
            </w:pPr>
          </w:p>
        </w:tc>
        <w:tc>
          <w:tcPr>
            <w:tcW w:w="2977" w:type="dxa"/>
          </w:tcPr>
          <w:p w14:paraId="0F763E56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Manipulation du linge propre</w:t>
            </w:r>
          </w:p>
          <w:p w14:paraId="46422D47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Temps de stockage du linge humide</w:t>
            </w:r>
          </w:p>
          <w:p w14:paraId="73CFD3EF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Transport du linge propre</w:t>
            </w:r>
          </w:p>
          <w:p w14:paraId="07025B2F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16"/>
                <w:szCs w:val="16"/>
              </w:rPr>
            </w:pPr>
            <w:r w:rsidRPr="0034646C">
              <w:rPr>
                <w:rFonts w:ascii="Calibri" w:hAnsi="Calibri"/>
                <w:sz w:val="16"/>
                <w:szCs w:val="16"/>
              </w:rPr>
              <w:t>Transport du linge</w:t>
            </w:r>
          </w:p>
          <w:p w14:paraId="0070C829" w14:textId="77777777" w:rsidR="001B7BE9" w:rsidRPr="0034646C" w:rsidRDefault="001B7BE9" w:rsidP="001B7B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16"/>
                <w:szCs w:val="16"/>
              </w:rPr>
            </w:pPr>
          </w:p>
        </w:tc>
        <w:tc>
          <w:tcPr>
            <w:tcW w:w="3102" w:type="dxa"/>
          </w:tcPr>
          <w:p w14:paraId="01BB7536" w14:textId="77777777" w:rsidR="001B7BE9" w:rsidRPr="002F6AB7" w:rsidRDefault="001B7BE9" w:rsidP="001B7BE9">
            <w:pPr>
              <w:spacing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2F6AB7">
              <w:rPr>
                <w:bCs/>
                <w:sz w:val="16"/>
                <w:szCs w:val="16"/>
              </w:rPr>
              <w:t>Se laver les mains avant et après l'emballage et l'expédition du linge.</w:t>
            </w:r>
          </w:p>
          <w:p w14:paraId="0F8C4175" w14:textId="77777777" w:rsidR="001B7BE9" w:rsidRPr="002F6AB7" w:rsidRDefault="001B7BE9" w:rsidP="001B7BE9">
            <w:pPr>
              <w:spacing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2F6AB7">
              <w:rPr>
                <w:bCs/>
                <w:sz w:val="16"/>
                <w:szCs w:val="16"/>
              </w:rPr>
              <w:t>Utiliser des matériaux d'emballage neufs et propres.</w:t>
            </w:r>
          </w:p>
          <w:p w14:paraId="33BC6C64" w14:textId="7EA767E1" w:rsidR="00815A42" w:rsidRPr="00815A42" w:rsidRDefault="001B7BE9" w:rsidP="001B7BE9">
            <w:p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sz w:val="16"/>
                <w:szCs w:val="16"/>
              </w:rPr>
            </w:pPr>
            <w:r w:rsidRPr="002F6AB7">
              <w:rPr>
                <w:bCs/>
                <w:sz w:val="16"/>
                <w:szCs w:val="16"/>
              </w:rPr>
              <w:t>Stocker le linge emballé dans un endroit propre et sec.</w:t>
            </w:r>
            <w:r w:rsidR="00815A42" w:rsidRPr="002F6AB7">
              <w:rPr>
                <w:bCs/>
                <w:sz w:val="16"/>
                <w:szCs w:val="16"/>
              </w:rPr>
              <w:t xml:space="preserve"> </w:t>
            </w:r>
            <w:r w:rsidR="00815A42" w:rsidRPr="002F6AB7">
              <w:rPr>
                <w:rFonts w:ascii="Calibri" w:hAnsi="Calibri"/>
                <w:sz w:val="16"/>
                <w:szCs w:val="16"/>
              </w:rPr>
              <w:t xml:space="preserve">Test analyses microbiologiques. </w:t>
            </w:r>
            <w:r w:rsidRPr="002F6AB7">
              <w:rPr>
                <w:bCs/>
                <w:sz w:val="16"/>
                <w:szCs w:val="16"/>
              </w:rPr>
              <w:t>Nettoyer et désinfecter régulièrement les surfaces de travail et les matériels d’emballage, Rolls, chariots…</w:t>
            </w:r>
            <w:r w:rsidR="00815A42" w:rsidRPr="002F6AB7">
              <w:rPr>
                <w:rFonts w:ascii="Calibri" w:hAnsi="Calibri"/>
                <w:sz w:val="16"/>
                <w:szCs w:val="16"/>
              </w:rPr>
              <w:t>Test analyses microbiologiques</w:t>
            </w:r>
          </w:p>
        </w:tc>
      </w:tr>
    </w:tbl>
    <w:p w14:paraId="44BAB408" w14:textId="6215BA95" w:rsidR="001A297C" w:rsidRDefault="001A297C" w:rsidP="00E50B4B">
      <w:pPr>
        <w:spacing w:line="240" w:lineRule="auto"/>
        <w:rPr>
          <w:rFonts w:cstheme="minorHAnsi"/>
          <w:b/>
          <w:sz w:val="24"/>
          <w:szCs w:val="24"/>
          <w:u w:val="single"/>
        </w:rPr>
      </w:pPr>
    </w:p>
    <w:p w14:paraId="23687D34" w14:textId="4307DD8E" w:rsidR="0012719A" w:rsidRPr="0099424F" w:rsidRDefault="001A297C" w:rsidP="00E50B4B">
      <w:pPr>
        <w:spacing w:line="240" w:lineRule="auto"/>
        <w:rPr>
          <w:rFonts w:ascii="Calibri" w:hAnsi="Calibri"/>
          <w:b/>
          <w:color w:val="00B050"/>
          <w:sz w:val="28"/>
          <w:szCs w:val="28"/>
        </w:rPr>
      </w:pPr>
      <w:r w:rsidRPr="00972240">
        <w:rPr>
          <w:rFonts w:cstheme="minorHAnsi"/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2350976" behindDoc="0" locked="0" layoutInCell="1" allowOverlap="1" wp14:anchorId="28FD44BF" wp14:editId="672AF77B">
                <wp:simplePos x="0" y="0"/>
                <wp:positionH relativeFrom="column">
                  <wp:posOffset>4883785</wp:posOffset>
                </wp:positionH>
                <wp:positionV relativeFrom="paragraph">
                  <wp:posOffset>59205</wp:posOffset>
                </wp:positionV>
                <wp:extent cx="1905000" cy="273050"/>
                <wp:effectExtent l="0" t="0" r="0" b="0"/>
                <wp:wrapNone/>
                <wp:docPr id="460" name="Zone de texte 4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000" cy="273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5CA5010" w14:textId="77777777" w:rsidR="00355364" w:rsidRDefault="00355364" w:rsidP="00084925">
                            <w:pPr>
                              <w:rPr>
                                <w:rFonts w:ascii="Segoe UI" w:hAnsi="Segoe UI" w:cs="Segoe UI"/>
                                <w:b/>
                                <w:sz w:val="28"/>
                                <w:szCs w:val="28"/>
                              </w:rPr>
                            </w:pPr>
                            <w:r w:rsidRPr="00075D9B">
                              <w:rPr>
                                <w:rFonts w:ascii="Segoe UI" w:hAnsi="Segoe UI" w:cs="Segoe UI"/>
                                <w:b/>
                                <w:sz w:val="20"/>
                                <w:szCs w:val="20"/>
                              </w:rPr>
                              <w:t>C12.2</w:t>
                            </w:r>
                            <w:r>
                              <w:rPr>
                                <w:rFonts w:ascii="Segoe UI" w:hAnsi="Segoe UI" w:cs="Segoe UI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45CF">
                              <w:rPr>
                                <w:rFonts w:ascii="Segoe UI" w:hAnsi="Segoe UI" w:cs="Segoe UI"/>
                                <w:b/>
                                <w:noProof/>
                                <w:sz w:val="20"/>
                                <w:szCs w:val="20"/>
                                <w:lang w:eastAsia="fr-FR"/>
                              </w:rPr>
                              <w:drawing>
                                <wp:inline distT="0" distB="0" distL="0" distR="0" wp14:anchorId="48497580" wp14:editId="452D89A4">
                                  <wp:extent cx="1136650" cy="95250"/>
                                  <wp:effectExtent l="0" t="0" r="6350" b="0"/>
                                  <wp:docPr id="461" name="Image 4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6650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D6E373A" w14:textId="77777777" w:rsidR="00355364" w:rsidRDefault="00355364" w:rsidP="0008492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FD44BF" id="Zone de texte 460" o:spid="_x0000_s1047" type="#_x0000_t202" style="position:absolute;margin-left:384.55pt;margin-top:4.65pt;width:150pt;height:21.5pt;z-index:25235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" fillcolor="window" stroked="f" strokeweight=".5pt">
                <v:textbox>
                  <w:txbxContent>
                    <w:p w14:paraId="05CA5010" w14:textId="77777777" w:rsidR="00355364" w:rsidRDefault="00355364" w:rsidP="00084925">
                      <w:pPr>
                        <w:rPr>
                          <w:rFonts w:ascii="Segoe UI" w:hAnsi="Segoe UI" w:cs="Segoe UI"/>
                          <w:b/>
                          <w:sz w:val="28"/>
                          <w:szCs w:val="28"/>
                        </w:rPr>
                      </w:pPr>
                      <w:r w:rsidRPr="00075D9B">
                        <w:rPr>
                          <w:rFonts w:ascii="Segoe UI" w:hAnsi="Segoe UI" w:cs="Segoe UI"/>
                          <w:b/>
                          <w:sz w:val="20"/>
                          <w:szCs w:val="20"/>
                        </w:rPr>
                        <w:t>C12.2</w:t>
                      </w:r>
                      <w:r>
                        <w:rPr>
                          <w:rFonts w:ascii="Segoe UI" w:hAnsi="Segoe UI" w:cs="Segoe UI"/>
                          <w:b/>
                          <w:sz w:val="20"/>
                          <w:szCs w:val="20"/>
                        </w:rPr>
                        <w:t xml:space="preserve"> </w:t>
                      </w:r>
                      <w:r w:rsidRPr="007C45CF">
                        <w:rPr>
                          <w:rFonts w:ascii="Segoe UI" w:hAnsi="Segoe UI" w:cs="Segoe UI"/>
                          <w:b/>
                          <w:noProof/>
                          <w:sz w:val="20"/>
                          <w:szCs w:val="20"/>
                          <w:lang w:eastAsia="fr-FR"/>
                        </w:rPr>
                        <w:drawing>
                          <wp:inline distT="0" distB="0" distL="0" distR="0" wp14:anchorId="48497580" wp14:editId="452D89A4">
                            <wp:extent cx="1136650" cy="95250"/>
                            <wp:effectExtent l="0" t="0" r="6350" b="0"/>
                            <wp:docPr id="461" name="Image 4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6650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D6E373A" w14:textId="77777777" w:rsidR="00355364" w:rsidRDefault="00355364" w:rsidP="00084925"/>
                  </w:txbxContent>
                </v:textbox>
              </v:shape>
            </w:pict>
          </mc:Fallback>
        </mc:AlternateContent>
      </w:r>
      <w:r w:rsidR="004E1A07" w:rsidRPr="000E65AC">
        <w:rPr>
          <w:rFonts w:cstheme="minorHAnsi"/>
          <w:b/>
          <w:sz w:val="24"/>
          <w:szCs w:val="24"/>
          <w:u w:val="single"/>
        </w:rPr>
        <w:t>Activité n°</w:t>
      </w:r>
      <w:r w:rsidR="00E27FC4">
        <w:rPr>
          <w:rFonts w:cstheme="minorHAnsi"/>
          <w:b/>
          <w:sz w:val="24"/>
          <w:szCs w:val="24"/>
          <w:u w:val="single"/>
        </w:rPr>
        <w:t>6</w:t>
      </w:r>
      <w:r w:rsidR="004E1A07" w:rsidRPr="000E65AC">
        <w:rPr>
          <w:rFonts w:cstheme="minorHAnsi"/>
          <w:b/>
          <w:sz w:val="24"/>
          <w:szCs w:val="24"/>
        </w:rPr>
        <w:t xml:space="preserve"> </w:t>
      </w:r>
      <w:r w:rsidR="0027730B">
        <w:rPr>
          <w:rFonts w:cstheme="minorHAnsi"/>
          <w:sz w:val="24"/>
          <w:szCs w:val="24"/>
        </w:rPr>
        <w:t>:</w:t>
      </w:r>
      <w:r w:rsidR="0099424F">
        <w:rPr>
          <w:rFonts w:cstheme="minorHAnsi"/>
          <w:sz w:val="24"/>
          <w:szCs w:val="24"/>
        </w:rPr>
        <w:t xml:space="preserve"> </w:t>
      </w:r>
      <w:proofErr w:type="gramStart"/>
      <w:r w:rsidR="0009030A" w:rsidRPr="00FF4EB3">
        <w:rPr>
          <w:rFonts w:cstheme="minorHAnsi"/>
          <w:b/>
          <w:sz w:val="24"/>
          <w:szCs w:val="24"/>
          <w:highlight w:val="yellow"/>
        </w:rPr>
        <w:t>Inspire toi</w:t>
      </w:r>
      <w:proofErr w:type="gramEnd"/>
      <w:r w:rsidR="0009030A" w:rsidRPr="00FF4EB3">
        <w:rPr>
          <w:rFonts w:cstheme="minorHAnsi"/>
          <w:b/>
          <w:sz w:val="24"/>
          <w:szCs w:val="24"/>
          <w:highlight w:val="yellow"/>
        </w:rPr>
        <w:t xml:space="preserve"> de l’annexe</w:t>
      </w:r>
      <w:r w:rsidR="0009030A" w:rsidRPr="00B003FF">
        <w:rPr>
          <w:rFonts w:cstheme="minorHAnsi"/>
          <w:b/>
          <w:sz w:val="24"/>
          <w:szCs w:val="24"/>
          <w:highlight w:val="yellow"/>
        </w:rPr>
        <w:t xml:space="preserve"> 3 page 13</w:t>
      </w:r>
    </w:p>
    <w:p w14:paraId="7BC69242" w14:textId="1F270272" w:rsidR="00E357D0" w:rsidRDefault="00E357D0" w:rsidP="00E357D0">
      <w:pPr>
        <w:spacing w:line="240" w:lineRule="auto"/>
        <w:ind w:left="360"/>
        <w:rPr>
          <w:b/>
          <w:sz w:val="24"/>
          <w:szCs w:val="24"/>
        </w:rPr>
      </w:pPr>
    </w:p>
    <w:p w14:paraId="358A59A9" w14:textId="7DE7483D" w:rsidR="0012719A" w:rsidRPr="00E2362E" w:rsidRDefault="00B14645" w:rsidP="001A297C">
      <w:pPr>
        <w:pStyle w:val="Paragraphedeliste"/>
        <w:numPr>
          <w:ilvl w:val="0"/>
          <w:numId w:val="35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 w:rsidRPr="00E2362E">
        <w:rPr>
          <w:b/>
          <w:sz w:val="24"/>
          <w:szCs w:val="24"/>
        </w:rPr>
        <w:t>Proposer</w:t>
      </w:r>
      <w:r w:rsidR="00E357D0" w:rsidRPr="00E2362E">
        <w:rPr>
          <w:b/>
          <w:sz w:val="24"/>
          <w:szCs w:val="24"/>
        </w:rPr>
        <w:t xml:space="preserve"> </w:t>
      </w:r>
      <w:r w:rsidR="00E357D0" w:rsidRPr="00E2362E">
        <w:rPr>
          <w:sz w:val="24"/>
          <w:szCs w:val="24"/>
        </w:rPr>
        <w:t>un protocole</w:t>
      </w:r>
      <w:r w:rsidR="00E357D0" w:rsidRPr="00E2362E">
        <w:rPr>
          <w:b/>
          <w:sz w:val="24"/>
          <w:szCs w:val="24"/>
        </w:rPr>
        <w:t xml:space="preserve"> </w:t>
      </w:r>
      <w:r w:rsidR="00E357D0" w:rsidRPr="00E2362E">
        <w:rPr>
          <w:sz w:val="24"/>
          <w:szCs w:val="24"/>
        </w:rPr>
        <w:t>pour maintenir un</w:t>
      </w:r>
      <w:r w:rsidR="00B003FF">
        <w:rPr>
          <w:sz w:val="24"/>
          <w:szCs w:val="24"/>
        </w:rPr>
        <w:t>e hygiène irréprochable à votre</w:t>
      </w:r>
      <w:r w:rsidR="00E357D0" w:rsidRPr="00E2362E">
        <w:rPr>
          <w:sz w:val="24"/>
          <w:szCs w:val="24"/>
        </w:rPr>
        <w:t xml:space="preserve"> poste.</w:t>
      </w:r>
    </w:p>
    <w:p w14:paraId="07786E95" w14:textId="15811647" w:rsidR="0095642A" w:rsidRDefault="009630D1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  <w:r w:rsidRPr="009630D1">
        <w:rPr>
          <w:rFonts w:ascii="Calibri" w:hAnsi="Calibri"/>
          <w:b/>
          <w:noProof/>
          <w:color w:val="000000" w:themeColor="text1"/>
          <w:sz w:val="28"/>
          <w:szCs w:val="28"/>
          <w:lang w:eastAsia="fr-FR"/>
        </w:rPr>
        <w:drawing>
          <wp:anchor distT="0" distB="0" distL="114300" distR="114300" simplePos="0" relativeHeight="252488192" behindDoc="1" locked="0" layoutInCell="1" allowOverlap="1" wp14:anchorId="3202097A" wp14:editId="76651C79">
            <wp:simplePos x="0" y="0"/>
            <wp:positionH relativeFrom="margin">
              <wp:align>center</wp:align>
            </wp:positionH>
            <wp:positionV relativeFrom="paragraph">
              <wp:posOffset>74295</wp:posOffset>
            </wp:positionV>
            <wp:extent cx="6165036" cy="8134350"/>
            <wp:effectExtent l="57150" t="57150" r="121920" b="114300"/>
            <wp:wrapNone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5036" cy="81343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2060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52B5EC" w14:textId="16E1302C" w:rsidR="0012719A" w:rsidRDefault="0012719A" w:rsidP="009630D1">
      <w:pPr>
        <w:spacing w:line="240" w:lineRule="auto"/>
        <w:jc w:val="center"/>
        <w:rPr>
          <w:rFonts w:ascii="Calibri" w:hAnsi="Calibri"/>
          <w:b/>
          <w:color w:val="000000" w:themeColor="text1"/>
          <w:sz w:val="28"/>
          <w:szCs w:val="28"/>
        </w:rPr>
      </w:pPr>
    </w:p>
    <w:p w14:paraId="4F19D3B5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2CDBB0B4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0316BD17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1A60CAB6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0E4D7A2B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4D548A21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3F43EAE8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2B9794BC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7131AA97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196A48D6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1D78F576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446D80CA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37F2A5D1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72D013FF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339C0C02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048571A3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0E652394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5912A26E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3AEE429C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617E1CAF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3E1F4063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4FF5F57F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29D7F9AE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5D925B4E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52C5AA08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0418E7ED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4A861B9B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15DDDF1B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7BC4C175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463E9D9D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6B317077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62B47CAA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411F7447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6EBC9E8F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551BBAD3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2772FB53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048C3DEA" w14:textId="77777777" w:rsidR="002F6AB7" w:rsidRDefault="002F6AB7" w:rsidP="00E27FC4">
      <w:pPr>
        <w:spacing w:line="240" w:lineRule="auto"/>
        <w:rPr>
          <w:rFonts w:cstheme="minorHAnsi"/>
          <w:b/>
          <w:sz w:val="24"/>
          <w:szCs w:val="24"/>
          <w:u w:val="single"/>
        </w:rPr>
      </w:pPr>
    </w:p>
    <w:p w14:paraId="22520497" w14:textId="77777777" w:rsidR="006F58C5" w:rsidRDefault="006F58C5" w:rsidP="00E27FC4">
      <w:pPr>
        <w:spacing w:line="240" w:lineRule="auto"/>
        <w:rPr>
          <w:rFonts w:cstheme="minorHAnsi"/>
          <w:b/>
          <w:sz w:val="24"/>
          <w:szCs w:val="24"/>
          <w:u w:val="single"/>
        </w:rPr>
      </w:pPr>
    </w:p>
    <w:p w14:paraId="0D4C8F32" w14:textId="77777777" w:rsidR="006F58C5" w:rsidRDefault="006F58C5" w:rsidP="00E27FC4">
      <w:pPr>
        <w:spacing w:line="240" w:lineRule="auto"/>
        <w:rPr>
          <w:rFonts w:cstheme="minorHAnsi"/>
          <w:b/>
          <w:sz w:val="24"/>
          <w:szCs w:val="24"/>
          <w:u w:val="single"/>
        </w:rPr>
      </w:pPr>
    </w:p>
    <w:p w14:paraId="4E90B041" w14:textId="620E0436" w:rsidR="00E27FC4" w:rsidRPr="001A297C" w:rsidRDefault="00E27FC4" w:rsidP="00E27FC4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  <w:r w:rsidRPr="00972240">
        <w:rPr>
          <w:rFonts w:cstheme="minorHAns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492288" behindDoc="0" locked="0" layoutInCell="1" allowOverlap="1" wp14:anchorId="4D12EA94" wp14:editId="2002324A">
                <wp:simplePos x="0" y="0"/>
                <wp:positionH relativeFrom="column">
                  <wp:posOffset>4883785</wp:posOffset>
                </wp:positionH>
                <wp:positionV relativeFrom="paragraph">
                  <wp:posOffset>59205</wp:posOffset>
                </wp:positionV>
                <wp:extent cx="1905000" cy="273050"/>
                <wp:effectExtent l="0" t="0" r="0" b="0"/>
                <wp:wrapNone/>
                <wp:docPr id="56" name="Zone de text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000" cy="273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3271B69" w14:textId="77777777" w:rsidR="00355364" w:rsidRDefault="00355364" w:rsidP="00E27FC4">
                            <w:pPr>
                              <w:rPr>
                                <w:rFonts w:ascii="Segoe UI" w:hAnsi="Segoe UI" w:cs="Segoe UI"/>
                                <w:b/>
                                <w:sz w:val="28"/>
                                <w:szCs w:val="28"/>
                              </w:rPr>
                            </w:pPr>
                            <w:r w:rsidRPr="00075D9B">
                              <w:rPr>
                                <w:rFonts w:ascii="Segoe UI" w:hAnsi="Segoe UI" w:cs="Segoe UI"/>
                                <w:b/>
                                <w:sz w:val="20"/>
                                <w:szCs w:val="20"/>
                              </w:rPr>
                              <w:t>C12.2</w:t>
                            </w:r>
                            <w:r>
                              <w:rPr>
                                <w:rFonts w:ascii="Segoe UI" w:hAnsi="Segoe UI" w:cs="Segoe UI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45CF">
                              <w:rPr>
                                <w:rFonts w:ascii="Segoe UI" w:hAnsi="Segoe UI" w:cs="Segoe UI"/>
                                <w:b/>
                                <w:noProof/>
                                <w:sz w:val="20"/>
                                <w:szCs w:val="20"/>
                                <w:lang w:eastAsia="fr-FR"/>
                              </w:rPr>
                              <w:drawing>
                                <wp:inline distT="0" distB="0" distL="0" distR="0" wp14:anchorId="2DC6AE44" wp14:editId="3A183AB3">
                                  <wp:extent cx="1136650" cy="95250"/>
                                  <wp:effectExtent l="0" t="0" r="6350" b="0"/>
                                  <wp:docPr id="58" name="Imag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6650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E5384D4" w14:textId="77777777" w:rsidR="00355364" w:rsidRDefault="00355364" w:rsidP="00E27FC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12EA94" id="Zone de texte 56" o:spid="_x0000_s1048" type="#_x0000_t202" style="position:absolute;margin-left:384.55pt;margin-top:4.65pt;width:150pt;height:21.5pt;z-index:25249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" fillcolor="window" stroked="f" strokeweight=".5pt">
                <v:textbox>
                  <w:txbxContent>
                    <w:p w14:paraId="73271B69" w14:textId="77777777" w:rsidR="00355364" w:rsidRDefault="00355364" w:rsidP="00E27FC4">
                      <w:pPr>
                        <w:rPr>
                          <w:rFonts w:ascii="Segoe UI" w:hAnsi="Segoe UI" w:cs="Segoe UI"/>
                          <w:b/>
                          <w:sz w:val="28"/>
                          <w:szCs w:val="28"/>
                        </w:rPr>
                      </w:pPr>
                      <w:r w:rsidRPr="00075D9B">
                        <w:rPr>
                          <w:rFonts w:ascii="Segoe UI" w:hAnsi="Segoe UI" w:cs="Segoe UI"/>
                          <w:b/>
                          <w:sz w:val="20"/>
                          <w:szCs w:val="20"/>
                        </w:rPr>
                        <w:t>C12.2</w:t>
                      </w:r>
                      <w:r>
                        <w:rPr>
                          <w:rFonts w:ascii="Segoe UI" w:hAnsi="Segoe UI" w:cs="Segoe UI"/>
                          <w:b/>
                          <w:sz w:val="20"/>
                          <w:szCs w:val="20"/>
                        </w:rPr>
                        <w:t xml:space="preserve"> </w:t>
                      </w:r>
                      <w:r w:rsidRPr="007C45CF">
                        <w:rPr>
                          <w:rFonts w:ascii="Segoe UI" w:hAnsi="Segoe UI" w:cs="Segoe UI"/>
                          <w:b/>
                          <w:noProof/>
                          <w:sz w:val="20"/>
                          <w:szCs w:val="20"/>
                          <w:lang w:eastAsia="fr-FR"/>
                        </w:rPr>
                        <w:drawing>
                          <wp:inline distT="0" distB="0" distL="0" distR="0" wp14:anchorId="2DC6AE44" wp14:editId="3A183AB3">
                            <wp:extent cx="1136650" cy="95250"/>
                            <wp:effectExtent l="0" t="0" r="6350" b="0"/>
                            <wp:docPr id="58" name="Imag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6650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E5384D4" w14:textId="77777777" w:rsidR="00355364" w:rsidRDefault="00355364" w:rsidP="00E27FC4"/>
                  </w:txbxContent>
                </v:textbox>
              </v:shape>
            </w:pict>
          </mc:Fallback>
        </mc:AlternateContent>
      </w:r>
      <w:r w:rsidRPr="000E65AC">
        <w:rPr>
          <w:rFonts w:cstheme="minorHAnsi"/>
          <w:b/>
          <w:sz w:val="24"/>
          <w:szCs w:val="24"/>
          <w:u w:val="single"/>
        </w:rPr>
        <w:t>Activité n°</w:t>
      </w:r>
      <w:r>
        <w:rPr>
          <w:rFonts w:cstheme="minorHAnsi"/>
          <w:b/>
          <w:sz w:val="24"/>
          <w:szCs w:val="24"/>
          <w:u w:val="single"/>
        </w:rPr>
        <w:t>7</w:t>
      </w:r>
      <w:r w:rsidRPr="000E65AC">
        <w:rPr>
          <w:rFonts w:cstheme="minorHAnsi"/>
          <w:b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>:</w:t>
      </w:r>
      <w:r w:rsidR="006702DE">
        <w:rPr>
          <w:rFonts w:cstheme="minorHAnsi"/>
          <w:sz w:val="24"/>
          <w:szCs w:val="24"/>
        </w:rPr>
        <w:t xml:space="preserve"> </w:t>
      </w:r>
      <w:r w:rsidR="0009030A" w:rsidRPr="000E65AC">
        <w:rPr>
          <w:rFonts w:cstheme="minorHAnsi"/>
          <w:b/>
          <w:sz w:val="24"/>
          <w:szCs w:val="24"/>
          <w:highlight w:val="yellow"/>
        </w:rPr>
        <w:t>Aide-toi de l’annex</w:t>
      </w:r>
      <w:r w:rsidR="0009030A" w:rsidRPr="00B003FF">
        <w:rPr>
          <w:rFonts w:cstheme="minorHAnsi"/>
          <w:b/>
          <w:sz w:val="24"/>
          <w:szCs w:val="24"/>
          <w:highlight w:val="yellow"/>
        </w:rPr>
        <w:t>e 4 page 14</w:t>
      </w:r>
    </w:p>
    <w:p w14:paraId="1FC6958B" w14:textId="4B31F6A9" w:rsidR="00E27FC4" w:rsidRPr="00314F68" w:rsidRDefault="00E27FC4" w:rsidP="00E27FC4">
      <w:pPr>
        <w:spacing w:line="240" w:lineRule="auto"/>
        <w:rPr>
          <w:rFonts w:ascii="Calibri" w:hAnsi="Calibri"/>
          <w:color w:val="000000" w:themeColor="text1"/>
          <w:sz w:val="24"/>
          <w:szCs w:val="24"/>
        </w:rPr>
      </w:pPr>
      <w:r w:rsidRPr="00314F68">
        <w:rPr>
          <w:rFonts w:ascii="Calibri" w:hAnsi="Calibri"/>
          <w:color w:val="000000" w:themeColor="text1"/>
          <w:sz w:val="24"/>
          <w:szCs w:val="24"/>
        </w:rPr>
        <w:t>Procédure de lavage des mains à l’eau et au savon.</w:t>
      </w:r>
      <w:r w:rsidR="008E7BA3" w:rsidRPr="008E7BA3">
        <w:rPr>
          <w:b/>
          <w:noProof/>
          <w:sz w:val="20"/>
          <w:lang w:eastAsia="fr-FR"/>
        </w:rPr>
        <w:t xml:space="preserve"> </w:t>
      </w:r>
    </w:p>
    <w:p w14:paraId="2063A680" w14:textId="4A683395" w:rsidR="00E27FC4" w:rsidRPr="00314F68" w:rsidRDefault="00D352C5" w:rsidP="00E27FC4">
      <w:pPr>
        <w:spacing w:line="240" w:lineRule="auto"/>
        <w:rPr>
          <w:rFonts w:ascii="Calibri" w:hAnsi="Calibri"/>
          <w:b/>
          <w:color w:val="000000" w:themeColor="text1"/>
          <w:sz w:val="16"/>
          <w:szCs w:val="16"/>
        </w:rPr>
      </w:pPr>
      <w:r>
        <w:rPr>
          <w:rFonts w:ascii="Calibri" w:hAnsi="Calibri"/>
          <w:b/>
          <w:noProof/>
          <w:color w:val="000000" w:themeColor="text1"/>
          <w:sz w:val="16"/>
          <w:szCs w:val="16"/>
          <w:lang w:eastAsia="fr-FR"/>
        </w:rPr>
        <mc:AlternateContent>
          <mc:Choice Requires="wpg">
            <w:drawing>
              <wp:anchor distT="0" distB="0" distL="114300" distR="114300" simplePos="0" relativeHeight="252572160" behindDoc="0" locked="0" layoutInCell="1" allowOverlap="1" wp14:anchorId="1A8FC59B" wp14:editId="0F4FFCC1">
                <wp:simplePos x="0" y="0"/>
                <wp:positionH relativeFrom="column">
                  <wp:posOffset>5346700</wp:posOffset>
                </wp:positionH>
                <wp:positionV relativeFrom="paragraph">
                  <wp:posOffset>83820</wp:posOffset>
                </wp:positionV>
                <wp:extent cx="1408430" cy="1072582"/>
                <wp:effectExtent l="38100" t="0" r="1270" b="13335"/>
                <wp:wrapNone/>
                <wp:docPr id="498" name="Groupe 4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8430" cy="1072582"/>
                          <a:chOff x="0" y="0"/>
                          <a:chExt cx="1408430" cy="1072582"/>
                        </a:xfrm>
                      </wpg:grpSpPr>
                      <pic:pic xmlns:pic="http://schemas.openxmlformats.org/drawingml/2006/picture">
                        <pic:nvPicPr>
                          <pic:cNvPr id="499" name="Image 499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88900"/>
                            <a:ext cx="657225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506" name="Arc 506"/>
                        <wps:cNvSpPr/>
                        <wps:spPr>
                          <a:xfrm rot="20400560" flipH="1" flipV="1">
                            <a:off x="495300" y="444500"/>
                            <a:ext cx="538966" cy="628082"/>
                          </a:xfrm>
                          <a:prstGeom prst="arc">
                            <a:avLst>
                              <a:gd name="adj1" fmla="val 12724440"/>
                              <a:gd name="adj2" fmla="val 0"/>
                            </a:avLst>
                          </a:prstGeom>
                          <a:ln w="28575">
                            <a:solidFill>
                              <a:srgbClr val="7030A0"/>
                            </a:solidFill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0" name="Image 490" descr="D:\Mes projets 360\02 RABC\RABC_IMAGE_VIDEO_2D_3D VR\bactéries\QR 2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24" t="13886" r="15443" b="9367"/>
                          <a:stretch/>
                        </pic:blipFill>
                        <pic:spPr bwMode="auto">
                          <a:xfrm flipH="1">
                            <a:off x="685800" y="0"/>
                            <a:ext cx="722630" cy="83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34ACC22" id="Groupe 498" o:spid="_x0000_s1026" style="position:absolute;margin-left:421pt;margin-top:6.6pt;width:110.9pt;height:84.45pt;z-index:252572160" coordsize="14084,107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">
                <v:shape id="Image 499" o:spid="_x0000_s1027" type="#_x0000_t75" style="position:absolute;top:889;width:6572;height:6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k/3PFAAAA3AAAAA8AAABkcnMvZG93bnJldi54bWxEj0FrwkAUhO8F/8PyBG91o0ir0VVKUalQ&#10;ihq9P7PPJJh9G7PbGPvru4WCx2FmvmFmi9aUoqHaFZYVDPoRCOLU6oIzBYdk9TwG4TyyxtIyKbiT&#10;g8W88zTDWNsb76jZ+0wECLsYFeTeV7GULs3JoOvbijh4Z1sb9EHWmdQ13gLclHIYRS/SYMFhIceK&#10;3nNKL/tvo+Dz2Gb4s1lWzanYXl+31+RLrhOlet32bQrCU+sf4f/2h1Ywmkzg70w4AnL+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Y5P9zxQAAANwAAAAPAAAAAAAAAAAAAAAA&#10;AJ8CAABkcnMvZG93bnJldi54bWxQSwUGAAAAAAQABAD3AAAAkQMAAAAA&#10;">
                  <v:imagedata r:id="rId49" o:title=""/>
                  <v:shadow on="t" color="black" opacity="26214f" origin="-.5,-.5" offset=".74836mm,.74836mm"/>
                  <v:path arrowok="t"/>
                </v:shape>
                <v:shape id="Arc 506" o:spid="_x0000_s1028" style="position:absolute;left:4953;top:4445;width:5389;height:6280;rotation:-1310108fd;flip:x y;visibility:visible;mso-wrap-style:square;v-text-anchor:middle" coordsize="538966,628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stksMA&#10;AADcAAAADwAAAGRycy9kb3ducmV2LnhtbESPQYvCMBSE78L+h/AWvGmqUFm6RinCwooitPbi7dG8&#10;bYvNS2mirf/eCMIeh5n5hllvR9OKO/WusaxgMY9AEJdWN1wpKM4/sy8QziNrbC2Tggc52G4+JmtM&#10;tB04o3vuKxEg7BJUUHvfJVK6siaDbm474uD92d6gD7KvpO5xCHDTymUUraTBhsNCjR3taiqv+c0o&#10;SJd8OqTZMbvE+X5RDq2OTeGVmn6O6TcIT6P/D7/bv1pBHK3gdSYcAb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stksMAAADcAAAADwAAAAAAAAAAAAAAAACYAgAAZHJzL2Rv&#10;d25yZXYueG1sUEsFBgAAAAAEAAQA9QAAAIgDAAAAAA==&#10;" path="m32141,165306nsc94290,30624,230651,-32310,355078,16262,464926,59142,538966,179038,538966,314041r-269483,l32141,165306xem32141,165306nfc94290,30624,230651,-32310,355078,16262,464926,59142,538966,179038,538966,314041e" filled="f" strokecolor="#7030a0" strokeweight="2.25pt">
                  <v:stroke endarrow="block"/>
                  <v:path arrowok="t" o:connecttype="custom" o:connectlocs="32141,165306;355078,16262;538966,314041" o:connectangles="0,0,0"/>
                </v:shape>
                <v:shape id="Image 490" o:spid="_x0000_s1029" type="#_x0000_t75" style="position:absolute;left:6858;width:7226;height:8318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beHDAAAAA3AAAAA8AAABkcnMvZG93bnJldi54bWxET8lqwzAQvRfyD2ICvdVy29AkjpVgSgo9&#10;hWYh58Ga2KbWyEjy0r+vDoEcH2/Pd5NpxUDON5YVvCYpCOLS6oYrBZfz18sKhA/IGlvLpOCPPOy2&#10;s6ccM21HPtJwCpWIIewzVFCH0GVS+rImgz6xHXHkbtYZDBG6SmqHYww3rXxL0w9psOHYUGNHnzWV&#10;v6feKNifi7F7b8t+hUvpSP/0+6s8KPU8n4oNiEBTeIjv7m+tYLGO8+OZeATk9h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81t4cMAAAADcAAAADwAAAAAAAAAAAAAAAACfAgAA&#10;ZHJzL2Rvd25yZXYueG1sUEsFBgAAAAAEAAQA9wAAAIwDAAAAAA==&#10;">
                  <v:imagedata r:id="rId50" o:title="QR 2" croptop="9100f" cropbottom="6139f" cropleft="11353f" cropright="10121f"/>
                  <v:path arrowok="t"/>
                </v:shape>
              </v:group>
            </w:pict>
          </mc:Fallback>
        </mc:AlternateContent>
      </w:r>
    </w:p>
    <w:tbl>
      <w:tblPr>
        <w:tblStyle w:val="Grilledutableau"/>
        <w:tblW w:w="3939" w:type="pct"/>
        <w:tblLook w:val="04A0" w:firstRow="1" w:lastRow="0" w:firstColumn="1" w:lastColumn="0" w:noHBand="0" w:noVBand="1"/>
      </w:tblPr>
      <w:tblGrid>
        <w:gridCol w:w="1837"/>
        <w:gridCol w:w="6522"/>
      </w:tblGrid>
      <w:tr w:rsidR="00E27FC4" w14:paraId="5886B9C5" w14:textId="77777777" w:rsidTr="008E7BA3">
        <w:trPr>
          <w:trHeight w:val="510"/>
        </w:trPr>
        <w:tc>
          <w:tcPr>
            <w:tcW w:w="1099" w:type="pct"/>
            <w:shd w:val="clear" w:color="auto" w:fill="F2F2F2" w:themeFill="background1" w:themeFillShade="F2"/>
          </w:tcPr>
          <w:p w14:paraId="29F74E66" w14:textId="77777777" w:rsidR="00E27FC4" w:rsidRDefault="00E27FC4" w:rsidP="001B7BE9">
            <w:pPr>
              <w:jc w:val="center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  <w:t>Schémas</w:t>
            </w:r>
          </w:p>
        </w:tc>
        <w:tc>
          <w:tcPr>
            <w:tcW w:w="3901" w:type="pct"/>
            <w:shd w:val="clear" w:color="auto" w:fill="B8CCE4" w:themeFill="accent1" w:themeFillTint="66"/>
          </w:tcPr>
          <w:p w14:paraId="0F8766FD" w14:textId="77777777" w:rsidR="00E27FC4" w:rsidRDefault="00E27FC4" w:rsidP="001B7BE9">
            <w:pPr>
              <w:jc w:val="center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  <w:t>Procédure</w:t>
            </w:r>
          </w:p>
        </w:tc>
      </w:tr>
      <w:tr w:rsidR="00E27FC4" w14:paraId="04273A82" w14:textId="77777777" w:rsidTr="008E7BA3">
        <w:trPr>
          <w:trHeight w:val="1531"/>
        </w:trPr>
        <w:tc>
          <w:tcPr>
            <w:tcW w:w="1099" w:type="pct"/>
            <w:shd w:val="clear" w:color="auto" w:fill="F2F2F2" w:themeFill="background1" w:themeFillShade="F2"/>
          </w:tcPr>
          <w:p w14:paraId="4391ADCE" w14:textId="35ED8609" w:rsidR="00E27FC4" w:rsidRDefault="00034FB8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Calibri" w:hAnsi="Calibri"/>
                <w:b/>
                <w:noProof/>
                <w:color w:val="000000" w:themeColor="text1"/>
                <w:sz w:val="28"/>
                <w:szCs w:val="28"/>
                <w:lang w:eastAsia="fr-FR"/>
              </w:rPr>
              <mc:AlternateContent>
                <mc:Choice Requires="wpg">
                  <w:drawing>
                    <wp:anchor distT="0" distB="0" distL="114300" distR="114300" simplePos="0" relativeHeight="252542464" behindDoc="0" locked="0" layoutInCell="1" allowOverlap="1" wp14:anchorId="743BC695" wp14:editId="0AA0309D">
                      <wp:simplePos x="0" y="0"/>
                      <wp:positionH relativeFrom="column">
                        <wp:posOffset>-58308</wp:posOffset>
                      </wp:positionH>
                      <wp:positionV relativeFrom="paragraph">
                        <wp:posOffset>38137</wp:posOffset>
                      </wp:positionV>
                      <wp:extent cx="1169894" cy="7664824"/>
                      <wp:effectExtent l="38100" t="38100" r="68580" b="69850"/>
                      <wp:wrapNone/>
                      <wp:docPr id="26" name="Groupe 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69894" cy="7664824"/>
                                <a:chOff x="0" y="0"/>
                                <a:chExt cx="1169894" cy="766482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86" name="Image 486"/>
                                <pic:cNvPicPr/>
                              </pic:nvPicPr>
                              <pic:blipFill rotWithShape="1">
                                <a:blip r:embed="rId51" cstate="print"/>
                                <a:srcRect r="62540" b="53080"/>
                                <a:stretch/>
                              </pic:blipFill>
                              <pic:spPr bwMode="auto">
                                <a:xfrm>
                                  <a:off x="26894" y="0"/>
                                  <a:ext cx="1143000" cy="105727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7" name="Image 487"/>
                                <pic:cNvPicPr/>
                              </pic:nvPicPr>
                              <pic:blipFill rotWithShape="1">
                                <a:blip r:embed="rId51" cstate="print"/>
                                <a:srcRect r="62540" b="53080"/>
                                <a:stretch/>
                              </pic:blipFill>
                              <pic:spPr bwMode="auto">
                                <a:xfrm>
                                  <a:off x="26894" y="4350124"/>
                                  <a:ext cx="1123950" cy="107632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8" name="Image 488"/>
                                <pic:cNvPicPr/>
                              </pic:nvPicPr>
                              <pic:blipFill rotWithShape="1">
                                <a:blip r:embed="rId51" cstate="print"/>
                                <a:srcRect l="27267" t="44518" r="27494" b="-893"/>
                                <a:stretch/>
                              </pic:blipFill>
                              <pic:spPr bwMode="auto">
                                <a:xfrm>
                                  <a:off x="0" y="6521824"/>
                                  <a:ext cx="1152525" cy="11430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9" name="Image 489"/>
                                <pic:cNvPicPr/>
                              </pic:nvPicPr>
                              <pic:blipFill rotWithShape="1">
                                <a:blip r:embed="rId51" cstate="print"/>
                                <a:srcRect l="63372" b="53240"/>
                                <a:stretch/>
                              </pic:blipFill>
                              <pic:spPr bwMode="auto">
                                <a:xfrm>
                                  <a:off x="26894" y="5425889"/>
                                  <a:ext cx="1095375" cy="107632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1" name="Image 491"/>
                                <pic:cNvPicPr>
                                  <a:picLocks/>
                                </pic:cNvPicPr>
                              </pic:nvPicPr>
                              <pic:blipFill>
                                <a:blip r:embed="rId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894" y="2178424"/>
                                  <a:ext cx="1104900" cy="1047750"/>
                                </a:xfrm>
                                <a:prstGeom prst="rect">
                                  <a:avLst/>
                                </a:prstGeom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pic:spPr>
                            </pic:pic>
                            <wpg:grpSp>
                              <wpg:cNvPr id="495" name="Group 50"/>
                              <wpg:cNvGrpSpPr>
                                <a:grpSpLocks/>
                              </wpg:cNvGrpSpPr>
                              <wpg:grpSpPr>
                                <a:xfrm>
                                  <a:off x="0" y="3227294"/>
                                  <a:ext cx="1095375" cy="1085850"/>
                                  <a:chOff x="0" y="0"/>
                                  <a:chExt cx="1931670" cy="2005964"/>
                                </a:xfrm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g:grpSpPr>
                              <pic:pic xmlns:pic="http://schemas.openxmlformats.org/drawingml/2006/picture">
                                <pic:nvPicPr>
                                  <pic:cNvPr id="496" name="Image 496"/>
                                  <pic:cNvPicPr/>
                                </pic:nvPicPr>
                                <pic:blipFill>
                                  <a:blip r:embed="rId53" cstate="print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7302" y="87953"/>
                                    <a:ext cx="1924049" cy="1917699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wps:wsp>
                                <wps:cNvPr id="497" name="Textbox 52"/>
                                <wps:cNvSpPr txBox="1"/>
                                <wps:spPr>
                                  <a:xfrm>
                                    <a:off x="0" y="0"/>
                                    <a:ext cx="173990" cy="317500"/>
                                  </a:xfrm>
                                  <a:prstGeom prst="rect">
                                    <a:avLst/>
                                  </a:prstGeom>
                                </wps:spPr>
                                <wps:txbx>
                                  <w:txbxContent>
                                    <w:p w14:paraId="5F2E9033" w14:textId="77777777" w:rsidR="00355364" w:rsidRDefault="00355364" w:rsidP="00A44014">
                                      <w:pPr>
                                        <w:spacing w:line="500" w:lineRule="exact"/>
                                        <w:rPr>
                                          <w:rFonts w:ascii="Calibri"/>
                                          <w:b/>
                                          <w:sz w:val="50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wrap="square" lIns="0" tIns="0" rIns="0" bIns="0" rtlCol="0">
                                  <a:noAutofit/>
                                </wps:bodyPr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22" name="Image 2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24" y="1062318"/>
                                  <a:ext cx="1128395" cy="1085850"/>
                                </a:xfrm>
                                <a:prstGeom prst="rect">
                                  <a:avLst/>
                                </a:prstGeom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43BC695" id="Groupe 26" o:spid="_x0000_s1049" style="position:absolute;margin-left:-4.6pt;margin-top:3pt;width:92.1pt;height:603.55pt;z-index:252542464" coordsize="11698,766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">
                      <v:shape id="Image 486" o:spid="_x0000_s1050" type="#_x0000_t75" style="position:absolute;left:268;width:11430;height:10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pg5HAAAAA3AAAAA8AAABkcnMvZG93bnJldi54bWxEj82qwjAUhPeC7xCO4E5TRYpUo6gguFDE&#10;v/2hObbF5qQ2sda3N8KFuxxm5htmvmxNKRqqXWFZwWgYgSBOrS44U3C9bAdTEM4jaywtk4IPOVgu&#10;up05Jtq++UTN2WciQNglqCD3vkqkdGlOBt3QVsTBu9vaoA+yzqSu8R3gppTjKIqlwYLDQo4VbXJK&#10;H+eXUVDdNrsDPjOUcbs/fkiun015Uqrfa1czEJ5a/x/+a++0gsk0ht+ZcATk4g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CmDkcAAAADcAAAADwAAAAAAAAAAAAAAAACfAgAA&#10;ZHJzL2Rvd25yZXYueG1sUEsFBgAAAAAEAAQA9wAAAIwDAAAAAA==&#10;">
                        <v:imagedata r:id="rId55" o:title="" cropbottom="34787f" cropright="40986f"/>
                        <v:shadow on="t" color="black" opacity="26214f" origin="-.5,-.5" offset=".74836mm,.74836mm"/>
                      </v:shape>
                      <v:shape id="Image 487" o:spid="_x0000_s1051" type="#_x0000_t75" style="position:absolute;left:268;top:43501;width:11240;height:10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lJgrCAAAA3AAAAA8AAABkcnMvZG93bnJldi54bWxEj0GLwjAUhO/C/ofwFvam6S6LSjWWXUHw&#10;oIhV74/m2Rabl7aJtf57Iwgeh5n5hpknvalER60rLSv4HkUgiDOrS84VHA+r4RSE88gaK8uk4E4O&#10;ksXHYI6xtjfeU5f6XAQIuxgVFN7XsZQuK8igG9maOHhn2xr0Qba51C3eAtxU8ieKxtJgyWGhwJqW&#10;BWWX9GoU1KfleotNjnLcb3Z3kv9NV+2V+vrs/2YgPPX+HX6111rB73QCzzPhCMjF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ZSYKwgAAANwAAAAPAAAAAAAAAAAAAAAAAJ8C&#10;AABkcnMvZG93bnJldi54bWxQSwUGAAAAAAQABAD3AAAAjgMAAAAA&#10;">
                        <v:imagedata r:id="rId55" o:title="" cropbottom="34787f" cropright="40986f"/>
                        <v:shadow on="t" color="black" opacity="26214f" origin="-.5,-.5" offset=".74836mm,.74836mm"/>
                      </v:shape>
                      <v:shape id="Image 488" o:spid="_x0000_s1052" type="#_x0000_t75" style="position:absolute;top:65218;width:11525;height:114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aX3fAAAAA3AAAAA8AAABkcnMvZG93bnJldi54bWxET01rwkAQvRf6H5Yp9FY3FbESXUUKiiAK&#10;ja3nITsmwezMkt1q/PfuQfD4eN+zRe9adaEuNMIGPgcZKOJSbMOVgd/D6mMCKkRki60wGbhRgMX8&#10;9WWGuZUr/9CliJVKIRxyNFDH6HOtQ1mTwzAQT5y4k3QOY4JdpW2H1xTuWj3MsrF22HBqqNHTd03l&#10;ufh3BuTPj3Zje9pmfj/cyG19/JLCGfP+1i+noCL18Sl+uDfWwGiS1qYz6Qjo+R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Vpfd8AAAADcAAAADwAAAAAAAAAAAAAAAACfAgAA&#10;ZHJzL2Rvd25yZXYueG1sUEsFBgAAAAAEAAQA9wAAAIwDAAAAAA==&#10;">
                        <v:imagedata r:id="rId55" o:title="" croptop="29175f" cropbottom="-585f" cropleft="17870f" cropright="18018f"/>
                        <v:shadow on="t" color="black" opacity="26214f" origin="-.5,-.5" offset=".74836mm,.74836mm"/>
                      </v:shape>
                      <v:shape id="Image 489" o:spid="_x0000_s1053" type="#_x0000_t75" style="position:absolute;left:268;top:54258;width:10954;height:107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HkuDDAAAA3AAAAA8AAABkcnMvZG93bnJldi54bWxEj0GLwjAUhO8L/ofwhL2Ipu6KaDWKCIIn&#10;YVXw+myeTbV5KU3Udn/9RhD2OMx8M8x82dhSPKj2hWMFw0ECgjhzuuBcwfGw6U9A+ICssXRMClry&#10;sFx0PuaYavfkH3rsQy5iCfsUFZgQqlRKnxmy6AeuIo7exdUWQ5R1LnWNz1huS/mVJGNpseC4YLCi&#10;taHstr9bBaPrzmxzedV08t+b3mjX/p57rVKf3WY1AxGoCf/hN73VkZtM4XUmHgG5+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oeS4MMAAADcAAAADwAAAAAAAAAAAAAAAACf&#10;AgAAZHJzL2Rvd25yZXYueG1sUEsFBgAAAAAEAAQA9wAAAI8DAAAAAA==&#10;">
                        <v:imagedata r:id="rId55" o:title="" cropbottom="34891f" cropleft="41531f"/>
                        <v:shadow on="t" color="black" opacity="26214f" origin="-.5,-.5" offset=".74836mm,.74836mm"/>
                      </v:shape>
                      <v:shape id="Image 491" o:spid="_x0000_s1054" type="#_x0000_t75" style="position:absolute;left:268;top:21784;width:11049;height:104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+r+2LHAAAA3AAAAA8AAABkcnMvZG93bnJldi54bWxEj09rwkAUxO9Cv8PyCl5ENyli29RVQqH4&#10;56atpcfX7GsSzL5Ns6uJfnpXEDwOM/MbZjrvTCWO1LjSsoJ4FIEgzqwuOVfw9fkxfAHhPLLGyjIp&#10;OJGD+eyhN8VE25Y3dNz6XAQIuwQVFN7XiZQuK8igG9maOHh/tjHog2xyqRtsA9xU8imKJtJgyWGh&#10;wJreC8r224NRsHj+/W7/6zQd7KMl7mL7sz6vrFL9xy59A+Gp8/fwrb3UCsavMVzPhCMgZx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+r+2LHAAAA3AAAAA8AAAAAAAAAAAAA&#10;AAAAnwIAAGRycy9kb3ducmV2LnhtbFBLBQYAAAAABAAEAPcAAACTAwAAAAA=&#10;">
                        <v:imagedata r:id="rId56" o:title=""/>
                        <v:shadow on="t" color="black" opacity="26214f" origin="-.5,-.5" offset=".74836mm,.74836mm"/>
                        <v:path arrowok="t"/>
                        <o:lock v:ext="edit" aspectratio="f"/>
                      </v:shape>
                      <v:group id="Group 50" o:spid="_x0000_s1055" style="position:absolute;top:32272;width:10953;height:10859" coordsize="19316,200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tcPx8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sXh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e1w/HxgAAANwA&#10;AAAPAAAAAAAAAAAAAAAAAKoCAABkcnMvZG93bnJldi54bWxQSwUGAAAAAAQABAD6AAAAnQMAAAAA&#10;">
                        <v:shape id="Image 496" o:spid="_x0000_s1056" type="#_x0000_t75" style="position:absolute;left:73;top:879;width:19240;height:191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bSMzCAAAA3AAAAA8AAABkcnMvZG93bnJldi54bWxEj0uLwjAUhffC/IdwB9xpOiJiq1FGQRAX&#10;gi/E3aW5tsXmpjTR1n9vBMHl4Tw+znTemlI8qHaFZQV//QgEcWp1wZmC42HVG4NwHlljaZkUPMnB&#10;fPbTmWKibcM7eux9JsIIuwQV5N5XiZQuzcmg69uKOHhXWxv0QdaZ1DU2YdyUchBFI2mw4EDIsaJl&#10;TultfzeBGz8XN7lphueT3a4vurijdVulur/t/wSEp9Z/w5/2WisYxiN4nwlHQM5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820jMwgAAANwAAAAPAAAAAAAAAAAAAAAAAJ8C&#10;AABkcnMvZG93bnJldi54bWxQSwUGAAAAAAQABAD3AAAAjgMAAAAA&#10;">
                          <v:imagedata r:id="rId57" o:title=""/>
                        </v:shape>
                        <v:shape id="Textbox 52" o:spid="_x0000_s1057" type="#_x0000_t202" style="position:absolute;width:1739;height:3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P/mMUA&#10;AADcAAAADwAAAGRycy9kb3ducmV2LnhtbESPQWvCQBSE74L/YXlCb7qxFKupq4goFAQxpoceX7PP&#10;ZDH7Ns1uNf57Vyh4HGbmG2a+7GwtLtR641jBeJSAIC6cNlwq+Mq3wykIH5A11o5JwY08LBf93hxT&#10;7a6c0eUYShEh7FNUUIXQpFL6oiKLfuQa4uidXGsxRNmWUrd4jXBby9ckmUiLhuNChQ2tKyrOxz+r&#10;YPXN2cb87n8O2SkzeT5LeDc5K/Uy6FYfIAJ14Rn+b39qBW+zd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U/+YxQAAANwAAAAPAAAAAAAAAAAAAAAAAJgCAABkcnMv&#10;ZG93bnJldi54bWxQSwUGAAAAAAQABAD1AAAAigMAAAAA&#10;" filled="f" stroked="f">
                          <v:textbox inset="0,0,0,0">
                            <w:txbxContent>
                              <w:p w14:paraId="5F2E9033" w14:textId="77777777" w:rsidR="00355364" w:rsidRDefault="00355364" w:rsidP="00A44014">
                                <w:pPr>
                                  <w:spacing w:line="500" w:lineRule="exact"/>
                                  <w:rPr>
                                    <w:rFonts w:ascii="Calibri"/>
                                    <w:b/>
                                    <w:sz w:val="50"/>
                                  </w:rPr>
                                </w:pPr>
                              </w:p>
                            </w:txbxContent>
                          </v:textbox>
                        </v:shape>
                      </v:group>
                      <v:shape id="Image 22" o:spid="_x0000_s1058" type="#_x0000_t75" style="position:absolute;left:67;top:10623;width:11284;height:108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AxhfDAAAA2wAAAA8AAABkcnMvZG93bnJldi54bWxEj0FrwkAUhO+C/2F5hd500xxUoqu0AYP1&#10;Eoz+gEf2NQnNvg27qyb/vlso9DjMzDfM7jCaXjzI+c6ygrdlAoK4trrjRsHtelxsQPiArLG3TAom&#10;8nDYz2c7zLR98oUeVWhEhLDPUEEbwpBJ6euWDPqlHYij92WdwRCla6R2+Ixw08s0SVbSYMdxocWB&#10;8pbq7+puFLiyXE3ndfJ5LD7yMi+muylSUur1ZXzfggg0hv/wX/ukFaQp/H6JP0Du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0DGF8MAAADbAAAADwAAAAAAAAAAAAAAAACf&#10;AgAAZHJzL2Rvd25yZXYueG1sUEsFBgAAAAAEAAQA9wAAAI8DAAAAAA==&#10;">
                        <v:imagedata r:id="rId58" o:title=""/>
                        <v:shadow on="t" color="black" opacity="26214f" origin="-.5,-.5" offset=".74836mm,.74836mm"/>
                        <v:path arrowok="t"/>
                      </v:shape>
                    </v:group>
                  </w:pict>
                </mc:Fallback>
              </mc:AlternateContent>
            </w:r>
          </w:p>
          <w:p w14:paraId="46C59F9D" w14:textId="2CAEA514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26891377" w14:textId="70C60483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73BC965E" w14:textId="77777777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24E181B2" w14:textId="77777777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3901" w:type="pct"/>
          </w:tcPr>
          <w:p w14:paraId="7A3952B7" w14:textId="58E374AF" w:rsidR="00E27FC4" w:rsidRPr="007373AA" w:rsidRDefault="00552E3B" w:rsidP="007373AA">
            <w:pPr>
              <w:pStyle w:val="Paragraphedeliste"/>
              <w:numPr>
                <w:ilvl w:val="0"/>
                <w:numId w:val="38"/>
              </w:numPr>
              <w:rPr>
                <w:rFonts w:ascii="Calibri" w:hAnsi="Calibri"/>
                <w:b/>
                <w:color w:val="00B050"/>
                <w:sz w:val="24"/>
                <w:szCs w:val="24"/>
              </w:rPr>
            </w:pPr>
            <w:r w:rsidRPr="007373AA">
              <w:rPr>
                <w:rFonts w:ascii="Calibri" w:hAnsi="Calibri"/>
                <w:b/>
                <w:color w:val="00B050"/>
                <w:sz w:val="24"/>
                <w:szCs w:val="24"/>
              </w:rPr>
              <w:t>Mouiller abondamment l</w:t>
            </w:r>
            <w:r w:rsidR="007373AA" w:rsidRPr="007373AA">
              <w:rPr>
                <w:rFonts w:ascii="Calibri" w:hAnsi="Calibri"/>
                <w:b/>
                <w:color w:val="00B050"/>
                <w:sz w:val="24"/>
                <w:szCs w:val="24"/>
              </w:rPr>
              <w:t>es mains sous l’eau tiède</w:t>
            </w:r>
          </w:p>
        </w:tc>
      </w:tr>
      <w:tr w:rsidR="00E27FC4" w14:paraId="21124CE4" w14:textId="77777777" w:rsidTr="008E7BA3">
        <w:trPr>
          <w:trHeight w:val="1531"/>
        </w:trPr>
        <w:tc>
          <w:tcPr>
            <w:tcW w:w="1099" w:type="pct"/>
            <w:shd w:val="clear" w:color="auto" w:fill="F2F2F2" w:themeFill="background1" w:themeFillShade="F2"/>
          </w:tcPr>
          <w:p w14:paraId="6FFC42CC" w14:textId="014E270C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3B9B8771" w14:textId="4E089DED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58A7D34A" w14:textId="45F79CE5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3961A489" w14:textId="77777777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71F1EFC3" w14:textId="77777777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3901" w:type="pct"/>
          </w:tcPr>
          <w:p w14:paraId="6987FD6E" w14:textId="456A4F0C" w:rsidR="00E27FC4" w:rsidRPr="007373AA" w:rsidRDefault="007373AA" w:rsidP="007373AA">
            <w:pPr>
              <w:pStyle w:val="Paragraphedeliste"/>
              <w:numPr>
                <w:ilvl w:val="0"/>
                <w:numId w:val="38"/>
              </w:numPr>
              <w:rPr>
                <w:rFonts w:ascii="Calibri" w:hAnsi="Calibri"/>
                <w:b/>
                <w:color w:val="00B050"/>
                <w:sz w:val="24"/>
                <w:szCs w:val="24"/>
              </w:rPr>
            </w:pPr>
            <w:r w:rsidRPr="007373AA">
              <w:rPr>
                <w:rFonts w:ascii="Calibri" w:hAnsi="Calibri"/>
                <w:b/>
                <w:color w:val="00B050"/>
                <w:sz w:val="24"/>
                <w:szCs w:val="24"/>
              </w:rPr>
              <w:t xml:space="preserve">Appliquer le savon et frotter les paumes de vos mains </w:t>
            </w:r>
          </w:p>
        </w:tc>
      </w:tr>
      <w:tr w:rsidR="00E27FC4" w14:paraId="0CD394C5" w14:textId="77777777" w:rsidTr="008E7BA3">
        <w:trPr>
          <w:trHeight w:val="1531"/>
        </w:trPr>
        <w:tc>
          <w:tcPr>
            <w:tcW w:w="1099" w:type="pct"/>
            <w:shd w:val="clear" w:color="auto" w:fill="F2F2F2" w:themeFill="background1" w:themeFillShade="F2"/>
          </w:tcPr>
          <w:p w14:paraId="561C77D5" w14:textId="4B292495" w:rsidR="00E27FC4" w:rsidRDefault="008E7BA3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  <w:t xml:space="preserve">  </w:t>
            </w:r>
          </w:p>
          <w:p w14:paraId="1D2DF847" w14:textId="47B68F2E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079A83BA" w14:textId="1D7396B6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4DBC386F" w14:textId="25F58BED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48CDC733" w14:textId="77777777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3901" w:type="pct"/>
          </w:tcPr>
          <w:p w14:paraId="195FD74E" w14:textId="2A12DF4E" w:rsidR="00E27FC4" w:rsidRPr="007373AA" w:rsidRDefault="007373AA" w:rsidP="007373AA">
            <w:pPr>
              <w:pStyle w:val="Paragraphedeliste"/>
              <w:numPr>
                <w:ilvl w:val="0"/>
                <w:numId w:val="38"/>
              </w:numPr>
              <w:rPr>
                <w:rFonts w:ascii="Calibri" w:hAnsi="Calibri"/>
                <w:b/>
                <w:color w:val="00B050"/>
                <w:sz w:val="24"/>
                <w:szCs w:val="24"/>
              </w:rPr>
            </w:pPr>
            <w:r w:rsidRPr="007373AA">
              <w:rPr>
                <w:rFonts w:ascii="Calibri" w:hAnsi="Calibri"/>
                <w:b/>
                <w:color w:val="00B050"/>
                <w:sz w:val="24"/>
                <w:szCs w:val="24"/>
              </w:rPr>
              <w:t>Savonner entre vos doigts et les dessus de vos mains au moins 30 secondes.</w:t>
            </w:r>
          </w:p>
        </w:tc>
      </w:tr>
      <w:tr w:rsidR="00E27FC4" w14:paraId="4FA8FF37" w14:textId="77777777" w:rsidTr="008E7BA3">
        <w:trPr>
          <w:trHeight w:val="1531"/>
        </w:trPr>
        <w:tc>
          <w:tcPr>
            <w:tcW w:w="1099" w:type="pct"/>
            <w:shd w:val="clear" w:color="auto" w:fill="F2F2F2" w:themeFill="background1" w:themeFillShade="F2"/>
          </w:tcPr>
          <w:p w14:paraId="2BFEFD58" w14:textId="5389AD13" w:rsidR="00E27FC4" w:rsidRDefault="00EF3502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  <w:t xml:space="preserve"> </w:t>
            </w:r>
          </w:p>
          <w:p w14:paraId="7049E026" w14:textId="778B23B3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5D290112" w14:textId="6DE091CE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091B05B4" w14:textId="62383B73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6CB68F06" w14:textId="77777777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3901" w:type="pct"/>
          </w:tcPr>
          <w:p w14:paraId="3299C1B5" w14:textId="46BFCDC7" w:rsidR="00E27FC4" w:rsidRPr="007373AA" w:rsidRDefault="007373AA" w:rsidP="007373AA">
            <w:pPr>
              <w:pStyle w:val="Paragraphedeliste"/>
              <w:numPr>
                <w:ilvl w:val="0"/>
                <w:numId w:val="38"/>
              </w:numPr>
              <w:rPr>
                <w:rFonts w:ascii="Calibri" w:hAnsi="Calibri"/>
                <w:b/>
                <w:color w:val="00B050"/>
                <w:sz w:val="24"/>
                <w:szCs w:val="24"/>
              </w:rPr>
            </w:pPr>
            <w:r w:rsidRPr="007373AA">
              <w:rPr>
                <w:rFonts w:ascii="Calibri" w:hAnsi="Calibri"/>
                <w:b/>
                <w:color w:val="00B050"/>
                <w:sz w:val="24"/>
                <w:szCs w:val="24"/>
              </w:rPr>
              <w:t>Frotter les pouces, les ongles et les poignets au moins 30 secondes.</w:t>
            </w:r>
          </w:p>
        </w:tc>
      </w:tr>
      <w:tr w:rsidR="00E27FC4" w14:paraId="39B2EF9C" w14:textId="77777777" w:rsidTr="008E7BA3">
        <w:trPr>
          <w:trHeight w:val="1531"/>
        </w:trPr>
        <w:tc>
          <w:tcPr>
            <w:tcW w:w="1099" w:type="pct"/>
            <w:shd w:val="clear" w:color="auto" w:fill="F2F2F2" w:themeFill="background1" w:themeFillShade="F2"/>
          </w:tcPr>
          <w:p w14:paraId="2153BF3E" w14:textId="1650C75F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24DC7455" w14:textId="74F74581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3867AD4E" w14:textId="6FBAA697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7C706DA9" w14:textId="77777777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002BF4EB" w14:textId="77777777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3901" w:type="pct"/>
          </w:tcPr>
          <w:p w14:paraId="315F8D0D" w14:textId="3DAED375" w:rsidR="00E27FC4" w:rsidRPr="007373AA" w:rsidRDefault="007373AA" w:rsidP="007373AA">
            <w:pPr>
              <w:pStyle w:val="Paragraphedeliste"/>
              <w:numPr>
                <w:ilvl w:val="0"/>
                <w:numId w:val="38"/>
              </w:numPr>
              <w:rPr>
                <w:rFonts w:ascii="Calibri" w:hAnsi="Calibri"/>
                <w:b/>
                <w:color w:val="00B050"/>
                <w:sz w:val="24"/>
                <w:szCs w:val="24"/>
              </w:rPr>
            </w:pPr>
            <w:r w:rsidRPr="007373AA">
              <w:rPr>
                <w:rFonts w:ascii="Calibri" w:hAnsi="Calibri"/>
                <w:b/>
                <w:color w:val="00B050"/>
                <w:sz w:val="24"/>
                <w:szCs w:val="24"/>
              </w:rPr>
              <w:t xml:space="preserve">Rincer abondamment </w:t>
            </w:r>
          </w:p>
        </w:tc>
      </w:tr>
      <w:tr w:rsidR="00E27FC4" w14:paraId="12F64568" w14:textId="77777777" w:rsidTr="008E7BA3">
        <w:trPr>
          <w:trHeight w:val="1531"/>
        </w:trPr>
        <w:tc>
          <w:tcPr>
            <w:tcW w:w="1099" w:type="pct"/>
            <w:shd w:val="clear" w:color="auto" w:fill="F2F2F2" w:themeFill="background1" w:themeFillShade="F2"/>
          </w:tcPr>
          <w:p w14:paraId="209F0B44" w14:textId="14641775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107FF025" w14:textId="77777777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172C7703" w14:textId="77777777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1FDE7114" w14:textId="77777777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33A4CE94" w14:textId="77777777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3901" w:type="pct"/>
          </w:tcPr>
          <w:p w14:paraId="39F15A34" w14:textId="64DD96C9" w:rsidR="00E27FC4" w:rsidRPr="007373AA" w:rsidRDefault="007373AA" w:rsidP="007373AA">
            <w:pPr>
              <w:pStyle w:val="Paragraphedeliste"/>
              <w:numPr>
                <w:ilvl w:val="0"/>
                <w:numId w:val="38"/>
              </w:numPr>
              <w:rPr>
                <w:rFonts w:ascii="Calibri" w:hAnsi="Calibri"/>
                <w:b/>
                <w:color w:val="00B050"/>
                <w:sz w:val="24"/>
                <w:szCs w:val="24"/>
              </w:rPr>
            </w:pPr>
            <w:r w:rsidRPr="007373AA">
              <w:rPr>
                <w:rFonts w:ascii="Calibri" w:hAnsi="Calibri"/>
                <w:b/>
                <w:color w:val="00B050"/>
                <w:sz w:val="24"/>
                <w:szCs w:val="24"/>
              </w:rPr>
              <w:t>Essuyer vos mains à l’aide d’un papier ou essuie mais à usage unique.</w:t>
            </w:r>
          </w:p>
          <w:p w14:paraId="5495D416" w14:textId="0FCE1687" w:rsidR="007373AA" w:rsidRPr="007373AA" w:rsidRDefault="007373AA" w:rsidP="007373AA">
            <w:pPr>
              <w:pStyle w:val="Paragraphedeliste"/>
              <w:numPr>
                <w:ilvl w:val="0"/>
                <w:numId w:val="38"/>
              </w:numPr>
              <w:rPr>
                <w:rFonts w:ascii="Calibri" w:hAnsi="Calibri"/>
                <w:b/>
                <w:color w:val="00B050"/>
                <w:sz w:val="24"/>
                <w:szCs w:val="24"/>
              </w:rPr>
            </w:pPr>
            <w:r w:rsidRPr="007373AA">
              <w:rPr>
                <w:rFonts w:ascii="Calibri" w:hAnsi="Calibri"/>
                <w:b/>
                <w:color w:val="00B050"/>
                <w:sz w:val="24"/>
                <w:szCs w:val="24"/>
              </w:rPr>
              <w:t>Fermer le robinet à l’aide du papier puis jeter le.</w:t>
            </w:r>
          </w:p>
        </w:tc>
      </w:tr>
      <w:tr w:rsidR="00E27FC4" w14:paraId="6D5766E2" w14:textId="77777777" w:rsidTr="008E7BA3">
        <w:trPr>
          <w:trHeight w:val="1853"/>
        </w:trPr>
        <w:tc>
          <w:tcPr>
            <w:tcW w:w="1099" w:type="pct"/>
            <w:shd w:val="clear" w:color="auto" w:fill="F2F2F2" w:themeFill="background1" w:themeFillShade="F2"/>
          </w:tcPr>
          <w:p w14:paraId="0CD17276" w14:textId="5EA5407E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5A20DDE0" w14:textId="77777777" w:rsidR="00E27FC4" w:rsidRDefault="00E27FC4" w:rsidP="001B7BE9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39ECBF61" w14:textId="77777777" w:rsidR="00E27FC4" w:rsidRPr="00D26161" w:rsidRDefault="00E27FC4" w:rsidP="001B7BE9">
            <w:pPr>
              <w:rPr>
                <w:rFonts w:ascii="Calibri" w:hAnsi="Calibri"/>
                <w:sz w:val="28"/>
                <w:szCs w:val="28"/>
              </w:rPr>
            </w:pPr>
          </w:p>
          <w:p w14:paraId="4A76C062" w14:textId="77777777" w:rsidR="00E27FC4" w:rsidRPr="00D26161" w:rsidRDefault="00E27FC4" w:rsidP="001B7BE9">
            <w:pPr>
              <w:rPr>
                <w:rFonts w:ascii="Calibri" w:hAnsi="Calibri"/>
                <w:sz w:val="28"/>
                <w:szCs w:val="28"/>
              </w:rPr>
            </w:pPr>
          </w:p>
        </w:tc>
        <w:tc>
          <w:tcPr>
            <w:tcW w:w="3901" w:type="pct"/>
          </w:tcPr>
          <w:p w14:paraId="48BF48C4" w14:textId="65ED2DB6" w:rsidR="00E27FC4" w:rsidRPr="007373AA" w:rsidRDefault="007373AA" w:rsidP="007373AA">
            <w:pPr>
              <w:pStyle w:val="Paragraphedeliste"/>
              <w:numPr>
                <w:ilvl w:val="0"/>
                <w:numId w:val="38"/>
              </w:numPr>
              <w:rPr>
                <w:rFonts w:ascii="Calibri" w:hAnsi="Calibri"/>
                <w:b/>
                <w:color w:val="00B050"/>
                <w:sz w:val="24"/>
                <w:szCs w:val="24"/>
              </w:rPr>
            </w:pPr>
            <w:r w:rsidRPr="007373AA">
              <w:rPr>
                <w:rFonts w:ascii="Calibri" w:hAnsi="Calibri"/>
                <w:b/>
                <w:color w:val="00B050"/>
                <w:sz w:val="24"/>
                <w:szCs w:val="24"/>
              </w:rPr>
              <w:t>Vos mains sont propres !</w:t>
            </w:r>
          </w:p>
        </w:tc>
      </w:tr>
    </w:tbl>
    <w:p w14:paraId="4F888139" w14:textId="5A1E4C57" w:rsidR="008E7BA3" w:rsidRDefault="008E7BA3" w:rsidP="008E7BA3">
      <w:pPr>
        <w:tabs>
          <w:tab w:val="left" w:pos="1091"/>
        </w:tabs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>Ou v</w:t>
      </w:r>
      <w:r w:rsidRPr="00BF0B42">
        <w:rPr>
          <w:rFonts w:cstheme="minorHAnsi"/>
          <w:b/>
          <w:sz w:val="28"/>
          <w:szCs w:val="28"/>
        </w:rPr>
        <w:t xml:space="preserve">oir : </w:t>
      </w:r>
      <w:hyperlink r:id="rId59" w:history="1">
        <w:r w:rsidRPr="002E2C58">
          <w:rPr>
            <w:rStyle w:val="Lienhypertexte"/>
            <w:rFonts w:cstheme="minorHAnsi"/>
            <w:b/>
            <w:sz w:val="28"/>
            <w:szCs w:val="28"/>
          </w:rPr>
          <w:t>https://www.inrs.fr/dam/jcr:804945f4-add0-4e80-af3b-5333e062f003/A843.pdf</w:t>
        </w:r>
      </w:hyperlink>
    </w:p>
    <w:p w14:paraId="5EB2F5E1" w14:textId="77777777" w:rsidR="00E27FC4" w:rsidRPr="003160B4" w:rsidRDefault="00E27FC4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7B2D407D" w14:textId="4B40C13F" w:rsidR="00093E83" w:rsidRPr="00093E83" w:rsidRDefault="001B17A6" w:rsidP="00093E83">
      <w:pPr>
        <w:rPr>
          <w:rFonts w:cstheme="minorHAnsi"/>
        </w:rPr>
      </w:pPr>
      <w:r w:rsidRPr="00C20543">
        <w:rPr>
          <w:noProof/>
          <w:highlight w:val="yellow"/>
          <w:lang w:eastAsia="fr-FR"/>
        </w:rPr>
        <mc:AlternateContent>
          <mc:Choice Requires="wps">
            <w:drawing>
              <wp:anchor distT="0" distB="0" distL="114300" distR="114300" simplePos="0" relativeHeight="251470336" behindDoc="0" locked="0" layoutInCell="1" allowOverlap="1" wp14:anchorId="7EDE38F6" wp14:editId="3E75A8DD">
                <wp:simplePos x="0" y="0"/>
                <wp:positionH relativeFrom="margin">
                  <wp:posOffset>5080</wp:posOffset>
                </wp:positionH>
                <wp:positionV relativeFrom="paragraph">
                  <wp:posOffset>34925</wp:posOffset>
                </wp:positionV>
                <wp:extent cx="6744970" cy="5830570"/>
                <wp:effectExtent l="0" t="0" r="17780" b="17780"/>
                <wp:wrapNone/>
                <wp:docPr id="465" name="Rectangle : coins arrondis 4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44970" cy="5830570"/>
                        </a:xfrm>
                        <a:prstGeom prst="roundRect">
                          <a:avLst>
                            <a:gd name="adj" fmla="val 5029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DF4949E" w14:textId="77777777" w:rsidR="00355364" w:rsidRPr="00810524" w:rsidRDefault="00355364" w:rsidP="00552BCD">
                            <w:pPr>
                              <w:tabs>
                                <w:tab w:val="left" w:pos="5020"/>
                              </w:tabs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0524">
                              <w:rPr>
                                <w:rFonts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Je vérifie que j’ai bien compris :</w:t>
                            </w:r>
                          </w:p>
                          <w:tbl>
                            <w:tblPr>
                              <w:tblStyle w:val="Grilledutableau"/>
                              <w:tblW w:w="0" w:type="auto"/>
                              <w:jc w:val="center"/>
                              <w:tblLook w:val="04A0" w:firstRow="1" w:lastRow="0" w:firstColumn="1" w:lastColumn="0" w:noHBand="0" w:noVBand="1"/>
                            </w:tblPr>
                            <w:tblGrid>
                              <w:gridCol w:w="886"/>
                              <w:gridCol w:w="886"/>
                              <w:gridCol w:w="886"/>
                              <w:gridCol w:w="886"/>
                            </w:tblGrid>
                            <w:tr w:rsidR="00355364" w14:paraId="4FB7F9A2" w14:textId="77777777" w:rsidTr="002635D2">
                              <w:trPr>
                                <w:jc w:val="center"/>
                              </w:trPr>
                              <w:tc>
                                <w:tcPr>
                                  <w:tcW w:w="3544" w:type="dxa"/>
                                  <w:gridSpan w:val="4"/>
                                  <w:vAlign w:val="center"/>
                                </w:tcPr>
                                <w:p w14:paraId="7AF6235F" w14:textId="77777777" w:rsidR="00355364" w:rsidRPr="00810524" w:rsidRDefault="00355364" w:rsidP="002635D2">
                                  <w:pPr>
                                    <w:tabs>
                                      <w:tab w:val="left" w:pos="5020"/>
                                    </w:tabs>
                                    <w:jc w:val="center"/>
                                    <w:rPr>
                                      <w:rFonts w:cstheme="minorHAnsi"/>
                                      <w:color w:val="000000" w:themeColor="text1"/>
                                      <w:sz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color w:val="000000" w:themeColor="text1"/>
                                      <w:sz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Je me positionne</w:t>
                                  </w:r>
                                </w:p>
                              </w:tc>
                            </w:tr>
                            <w:tr w:rsidR="00355364" w14:paraId="43D54DC5" w14:textId="77777777" w:rsidTr="002635D2">
                              <w:trPr>
                                <w:jc w:val="center"/>
                              </w:trPr>
                              <w:tc>
                                <w:tcPr>
                                  <w:tcW w:w="886" w:type="dxa"/>
                                  <w:shd w:val="clear" w:color="auto" w:fill="FF6D6D"/>
                                  <w:vAlign w:val="center"/>
                                </w:tcPr>
                                <w:p w14:paraId="5FF09B15" w14:textId="77777777" w:rsidR="00355364" w:rsidRPr="00810524" w:rsidRDefault="00355364" w:rsidP="002635D2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(0%)</w:t>
                                  </w:r>
                                </w:p>
                              </w:tc>
                              <w:tc>
                                <w:tcPr>
                                  <w:tcW w:w="886" w:type="dxa"/>
                                  <w:shd w:val="clear" w:color="auto" w:fill="FFC000"/>
                                  <w:vAlign w:val="center"/>
                                </w:tcPr>
                                <w:p w14:paraId="2C7A6FAA" w14:textId="77777777" w:rsidR="00355364" w:rsidRPr="00810524" w:rsidRDefault="00355364" w:rsidP="002635D2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(40%)</w:t>
                                  </w:r>
                                </w:p>
                              </w:tc>
                              <w:tc>
                                <w:tcPr>
                                  <w:tcW w:w="886" w:type="dxa"/>
                                  <w:shd w:val="clear" w:color="auto" w:fill="00B050"/>
                                  <w:vAlign w:val="center"/>
                                </w:tcPr>
                                <w:p w14:paraId="701A89F9" w14:textId="77777777" w:rsidR="00355364" w:rsidRPr="00810524" w:rsidRDefault="00355364" w:rsidP="002635D2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(75%)</w:t>
                                  </w:r>
                                </w:p>
                              </w:tc>
                              <w:tc>
                                <w:tcPr>
                                  <w:tcW w:w="886" w:type="dxa"/>
                                  <w:shd w:val="clear" w:color="auto" w:fill="00B0F0"/>
                                  <w:vAlign w:val="center"/>
                                </w:tcPr>
                                <w:p w14:paraId="452BFEA8" w14:textId="77777777" w:rsidR="00355364" w:rsidRPr="00810524" w:rsidRDefault="00355364" w:rsidP="002635D2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(100%)</w:t>
                                  </w:r>
                                </w:p>
                              </w:tc>
                            </w:tr>
                            <w:tr w:rsidR="00355364" w14:paraId="3E2EED36" w14:textId="77777777" w:rsidTr="001555C8">
                              <w:trPr>
                                <w:jc w:val="center"/>
                              </w:trPr>
                              <w:tc>
                                <w:tcPr>
                                  <w:tcW w:w="3544" w:type="dxa"/>
                                  <w:gridSpan w:val="4"/>
                                  <w:shd w:val="clear" w:color="auto" w:fill="auto"/>
                                  <w:vAlign w:val="center"/>
                                </w:tcPr>
                                <w:p w14:paraId="338631BD" w14:textId="71CBA08D" w:rsidR="00355364" w:rsidRPr="00810524" w:rsidRDefault="00355364" w:rsidP="002635D2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color w:val="000000" w:themeColor="text1"/>
                                      <w:sz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c>
                            </w:tr>
                            <w:tr w:rsidR="00355364" w14:paraId="72BC81A6" w14:textId="77777777" w:rsidTr="00E77369">
                              <w:trPr>
                                <w:trHeight w:val="2358"/>
                                <w:jc w:val="center"/>
                              </w:trPr>
                              <w:tc>
                                <w:tcPr>
                                  <w:tcW w:w="3544" w:type="dxa"/>
                                  <w:gridSpan w:val="4"/>
                                  <w:vAlign w:val="center"/>
                                </w:tcPr>
                                <w:p w14:paraId="69155721" w14:textId="1F292829" w:rsidR="00355364" w:rsidRDefault="00355364" w:rsidP="00325127">
                                  <w:pPr>
                                    <w:tabs>
                                      <w:tab w:val="left" w:pos="5020"/>
                                    </w:tabs>
                                    <w:spacing w:before="120" w:after="120"/>
                                    <w:jc w:val="center"/>
                                    <w:rPr>
                                      <w:rFonts w:asciiTheme="majorHAnsi" w:hAnsiTheme="majorHAnsi"/>
                                      <w:b/>
                                      <w:noProof/>
                                      <w:sz w:val="32"/>
                                      <w:lang w:eastAsia="fr-FR"/>
                                    </w:rPr>
                                  </w:pPr>
                                  <w:r w:rsidRPr="009F3821">
                                    <w:rPr>
                                      <w:rFonts w:ascii="Times New Roman" w:eastAsia="Times New Roman" w:hAnsi="Times New Roman" w:cs="Times New Roman"/>
                                      <w:noProof/>
                                      <w:sz w:val="24"/>
                                      <w:szCs w:val="24"/>
                                      <w:lang w:eastAsia="fr-FR"/>
                                    </w:rPr>
                                    <w:drawing>
                                      <wp:inline distT="0" distB="0" distL="0" distR="0" wp14:anchorId="08F65E6D" wp14:editId="6E91318B">
                                        <wp:extent cx="1249200" cy="1450800"/>
                                        <wp:effectExtent l="0" t="0" r="8255" b="0"/>
                                        <wp:docPr id="468" name="Image 468" descr="D:\Mes projets 360\02 RABC\Classeur fiche hygiène\QRUIZ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 descr="D:\Mes projets 360\02 RABC\Classeur fiche hygiène\QRUIZ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6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249200" cy="14508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44C6B664" w14:textId="26C74917" w:rsidR="00355364" w:rsidRDefault="00355364" w:rsidP="005A18DB">
                            <w:pPr>
                              <w:tabs>
                                <w:tab w:val="left" w:pos="5020"/>
                              </w:tabs>
                              <w:spacing w:after="120"/>
                              <w:jc w:val="center"/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                     </w:t>
                            </w:r>
                          </w:p>
                          <w:p w14:paraId="03581149" w14:textId="77777777" w:rsidR="00355364" w:rsidRDefault="00355364" w:rsidP="005A18DB">
                            <w:pPr>
                              <w:tabs>
                                <w:tab w:val="left" w:pos="5020"/>
                              </w:tabs>
                              <w:spacing w:after="120"/>
                              <w:jc w:val="center"/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tbl>
                            <w:tblPr>
                              <w:tblStyle w:val="Grilledutableau"/>
                              <w:tblW w:w="0" w:type="auto"/>
                              <w:jc w:val="center"/>
                              <w:tblBorders>
                                <w:top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846"/>
                              <w:gridCol w:w="1134"/>
                              <w:gridCol w:w="850"/>
                              <w:gridCol w:w="688"/>
                              <w:gridCol w:w="236"/>
                              <w:gridCol w:w="759"/>
                              <w:gridCol w:w="798"/>
                              <w:gridCol w:w="801"/>
                              <w:gridCol w:w="853"/>
                              <w:gridCol w:w="283"/>
                              <w:gridCol w:w="703"/>
                              <w:gridCol w:w="704"/>
                              <w:gridCol w:w="703"/>
                              <w:gridCol w:w="871"/>
                            </w:tblGrid>
                            <w:tr w:rsidR="00355364" w14:paraId="3D0BF245" w14:textId="77777777" w:rsidTr="00BB2E71">
                              <w:trPr>
                                <w:jc w:val="center"/>
                              </w:trPr>
                              <w:tc>
                                <w:tcPr>
                                  <w:tcW w:w="3518" w:type="dxa"/>
                                  <w:gridSpan w:val="4"/>
                                  <w:tcBorders>
                                    <w:top w:val="single" w:sz="4" w:space="0" w:color="auto"/>
                                  </w:tcBorders>
                                  <w:vAlign w:val="center"/>
                                </w:tcPr>
                                <w:p w14:paraId="164FE230" w14:textId="77777777" w:rsidR="00355364" w:rsidRPr="00810524" w:rsidRDefault="00355364" w:rsidP="00FD75AF">
                                  <w:pPr>
                                    <w:tabs>
                                      <w:tab w:val="left" w:pos="5020"/>
                                    </w:tabs>
                                    <w:jc w:val="center"/>
                                    <w:rPr>
                                      <w:rFonts w:cstheme="minorHAnsi"/>
                                      <w:color w:val="000000" w:themeColor="text1"/>
                                      <w:sz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color w:val="000000" w:themeColor="text1"/>
                                      <w:sz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J’ai besoin d’aide</w:t>
                                  </w:r>
                                </w:p>
                              </w:tc>
                              <w:tc>
                                <w:tcPr>
                                  <w:tcW w:w="236" w:type="dxa"/>
                                  <w:vMerge w:val="restart"/>
                                </w:tcPr>
                                <w:p w14:paraId="11A50656" w14:textId="77777777" w:rsidR="00355364" w:rsidRPr="00810524" w:rsidRDefault="00355364" w:rsidP="00FD75AF">
                                  <w:pPr>
                                    <w:tabs>
                                      <w:tab w:val="left" w:pos="5020"/>
                                    </w:tabs>
                                    <w:jc w:val="center"/>
                                    <w:rPr>
                                      <w:rFonts w:cstheme="minorHAnsi"/>
                                      <w:color w:val="000000" w:themeColor="text1"/>
                                      <w:sz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36" w:type="dxa"/>
                                  <w:gridSpan w:val="4"/>
                                  <w:tcBorders>
                                    <w:top w:val="single" w:sz="4" w:space="0" w:color="auto"/>
                                  </w:tcBorders>
                                </w:tcPr>
                                <w:p w14:paraId="02F0BBE1" w14:textId="77D2EDC5" w:rsidR="00355364" w:rsidRPr="00810524" w:rsidRDefault="00355364" w:rsidP="00FD75AF">
                                  <w:pPr>
                                    <w:tabs>
                                      <w:tab w:val="left" w:pos="5020"/>
                                    </w:tabs>
                                    <w:jc w:val="center"/>
                                    <w:rPr>
                                      <w:rFonts w:cstheme="minorHAnsi"/>
                                      <w:color w:val="000000" w:themeColor="text1"/>
                                      <w:sz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color w:val="000000" w:themeColor="text1"/>
                                      <w:sz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Je consolide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vMerge w:val="restart"/>
                                </w:tcPr>
                                <w:p w14:paraId="686467C6" w14:textId="77777777" w:rsidR="00355364" w:rsidRPr="00810524" w:rsidRDefault="00355364" w:rsidP="00FD75AF">
                                  <w:pPr>
                                    <w:tabs>
                                      <w:tab w:val="left" w:pos="5020"/>
                                    </w:tabs>
                                    <w:jc w:val="center"/>
                                    <w:rPr>
                                      <w:rFonts w:cstheme="minorHAnsi"/>
                                      <w:color w:val="000000" w:themeColor="text1"/>
                                      <w:sz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81" w:type="dxa"/>
                                  <w:gridSpan w:val="4"/>
                                  <w:tcBorders>
                                    <w:top w:val="single" w:sz="4" w:space="0" w:color="auto"/>
                                  </w:tcBorders>
                                </w:tcPr>
                                <w:p w14:paraId="6EEE0A3E" w14:textId="4622B684" w:rsidR="00355364" w:rsidRPr="00810524" w:rsidRDefault="00355364" w:rsidP="00FD75AF">
                                  <w:pPr>
                                    <w:tabs>
                                      <w:tab w:val="left" w:pos="5020"/>
                                    </w:tabs>
                                    <w:jc w:val="center"/>
                                    <w:rPr>
                                      <w:rFonts w:cstheme="minorHAnsi"/>
                                      <w:color w:val="000000" w:themeColor="text1"/>
                                      <w:sz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color w:val="000000" w:themeColor="text1"/>
                                      <w:sz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J’approfondis</w:t>
                                  </w:r>
                                </w:p>
                              </w:tc>
                            </w:tr>
                            <w:tr w:rsidR="00355364" w14:paraId="0E3F9391" w14:textId="77777777" w:rsidTr="00BB2E71">
                              <w:trPr>
                                <w:jc w:val="center"/>
                              </w:trPr>
                              <w:tc>
                                <w:tcPr>
                                  <w:tcW w:w="846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6D6D"/>
                                  <w:vAlign w:val="center"/>
                                </w:tcPr>
                                <w:p w14:paraId="0E5A23C0" w14:textId="77777777" w:rsidR="00355364" w:rsidRPr="00810524" w:rsidRDefault="00355364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(0%)</w:t>
                                  </w: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C000"/>
                                  <w:vAlign w:val="center"/>
                                </w:tcPr>
                                <w:p w14:paraId="331A38B2" w14:textId="77777777" w:rsidR="00355364" w:rsidRPr="00810524" w:rsidRDefault="00355364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(40%)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FFDC422" w14:textId="32A9EDAF" w:rsidR="00355364" w:rsidRPr="00810524" w:rsidRDefault="00355364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(75%)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1559FA10" w14:textId="3C101B55" w:rsidR="00355364" w:rsidRPr="00810524" w:rsidRDefault="00355364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(100%)</w:t>
                                  </w:r>
                                </w:p>
                              </w:tc>
                              <w:tc>
                                <w:tcPr>
                                  <w:tcW w:w="236" w:type="dxa"/>
                                  <w:vMerge/>
                                  <w:tcBorders>
                                    <w:top w:val="single" w:sz="4" w:space="0" w:color="auto"/>
                                  </w:tcBorders>
                                  <w:shd w:val="clear" w:color="auto" w:fill="00B0F0"/>
                                </w:tcPr>
                                <w:p w14:paraId="37DAE3A5" w14:textId="77777777" w:rsidR="00355364" w:rsidRPr="00810524" w:rsidRDefault="00355364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9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635C14BE" w14:textId="3DE1491E" w:rsidR="00355364" w:rsidRPr="00810524" w:rsidRDefault="00355364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(0%)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5E94BB20" w14:textId="06BECEE8" w:rsidR="00355364" w:rsidRPr="00810524" w:rsidRDefault="00355364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(40%)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92D050"/>
                                  <w:vAlign w:val="center"/>
                                </w:tcPr>
                                <w:p w14:paraId="0ADBAF5E" w14:textId="77777777" w:rsidR="00355364" w:rsidRPr="00810524" w:rsidRDefault="00355364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(75%)</w:t>
                                  </w:r>
                                </w:p>
                              </w:tc>
                              <w:tc>
                                <w:tcPr>
                                  <w:tcW w:w="757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8E35C7A" w14:textId="68B630CC" w:rsidR="00355364" w:rsidRPr="00810524" w:rsidRDefault="00355364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(100%)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single" w:sz="4" w:space="0" w:color="auto"/>
                                  </w:tcBorders>
                                  <w:shd w:val="clear" w:color="auto" w:fill="00B0F0"/>
                                </w:tcPr>
                                <w:p w14:paraId="355F780E" w14:textId="77777777" w:rsidR="00355364" w:rsidRPr="00810524" w:rsidRDefault="00355364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3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A8D92B8" w14:textId="3D379A4A" w:rsidR="00355364" w:rsidRPr="00810524" w:rsidRDefault="00355364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(0%)</w:t>
                                  </w:r>
                                </w:p>
                              </w:tc>
                              <w:tc>
                                <w:tcPr>
                                  <w:tcW w:w="704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14426A53" w14:textId="1926EEF0" w:rsidR="00355364" w:rsidRPr="00810524" w:rsidRDefault="00355364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(40%)</w:t>
                                  </w:r>
                                </w:p>
                              </w:tc>
                              <w:tc>
                                <w:tcPr>
                                  <w:tcW w:w="703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52F59E96" w14:textId="05A92FCD" w:rsidR="00355364" w:rsidRPr="00810524" w:rsidRDefault="00355364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(75%)</w:t>
                                  </w:r>
                                </w:p>
                              </w:tc>
                              <w:tc>
                                <w:tcPr>
                                  <w:tcW w:w="871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00B0F0"/>
                                  <w:vAlign w:val="center"/>
                                </w:tcPr>
                                <w:p w14:paraId="33D1AF51" w14:textId="77777777" w:rsidR="00355364" w:rsidRPr="00810524" w:rsidRDefault="00355364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(100%)</w:t>
                                  </w:r>
                                </w:p>
                              </w:tc>
                            </w:tr>
                            <w:tr w:rsidR="00355364" w14:paraId="0027458F" w14:textId="77777777" w:rsidTr="00BB2E71">
                              <w:trPr>
                                <w:jc w:val="center"/>
                              </w:trPr>
                              <w:tc>
                                <w:tcPr>
                                  <w:tcW w:w="3518" w:type="dxa"/>
                                  <w:gridSpan w:val="4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14:paraId="380CCCAF" w14:textId="5C1AD653" w:rsidR="00355364" w:rsidRDefault="00355364" w:rsidP="00AE4F6C">
                                  <w:pPr>
                                    <w:tabs>
                                      <w:tab w:val="left" w:pos="5020"/>
                                    </w:tabs>
                                    <w:spacing w:before="120" w:after="120"/>
                                    <w:jc w:val="center"/>
                                    <w:rPr>
                                      <w:rFonts w:asciiTheme="majorHAnsi" w:hAnsiTheme="majorHAnsi"/>
                                      <w:b/>
                                      <w:sz w:val="32"/>
                                    </w:rPr>
                                  </w:pPr>
                                  <w:r w:rsidRPr="00AE4F6C">
                                    <w:rPr>
                                      <w:rFonts w:asciiTheme="majorHAnsi" w:hAnsiTheme="majorHAnsi"/>
                                      <w:b/>
                                      <w:noProof/>
                                      <w:sz w:val="32"/>
                                      <w:lang w:eastAsia="fr-FR"/>
                                    </w:rPr>
                                    <w:drawing>
                                      <wp:inline distT="0" distB="0" distL="0" distR="0" wp14:anchorId="3543505D" wp14:editId="32CC354F">
                                        <wp:extent cx="1814732" cy="1859200"/>
                                        <wp:effectExtent l="0" t="0" r="0" b="8255"/>
                                        <wp:docPr id="42" name="Image 42" descr="E:\Formation RABC JUIN 2024\unitag_qrcode_J'ai besoin d'aide RABC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" descr="E:\Formation RABC JUIN 2024\unitag_qrcode_J'ai besoin d'aide RABC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6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l="5029" t="4529" r="7383" b="5737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834557" cy="187951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36" w:type="dxa"/>
                                  <w:vMerge/>
                                  <w:tcBorders>
                                    <w:top w:val="single" w:sz="4" w:space="0" w:color="auto"/>
                                    <w:bottom w:val="nil"/>
                                  </w:tcBorders>
                                </w:tcPr>
                                <w:p w14:paraId="5E153974" w14:textId="77777777" w:rsidR="00355364" w:rsidRDefault="00355364" w:rsidP="00217D0A">
                                  <w:pPr>
                                    <w:tabs>
                                      <w:tab w:val="left" w:pos="5020"/>
                                    </w:tabs>
                                    <w:spacing w:before="120" w:after="120"/>
                                    <w:jc w:val="center"/>
                                    <w:rPr>
                                      <w:rFonts w:asciiTheme="majorHAnsi" w:hAnsiTheme="majorHAnsi"/>
                                      <w:b/>
                                      <w:noProof/>
                                      <w:sz w:val="32"/>
                                      <w:lang w:eastAsia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36" w:type="dxa"/>
                                  <w:gridSpan w:val="4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</w:tcPr>
                                <w:p w14:paraId="6F49F5D9" w14:textId="0311E952" w:rsidR="00355364" w:rsidRDefault="00355364" w:rsidP="00217D0A">
                                  <w:pPr>
                                    <w:tabs>
                                      <w:tab w:val="left" w:pos="5020"/>
                                    </w:tabs>
                                    <w:spacing w:before="120" w:after="120"/>
                                    <w:jc w:val="center"/>
                                    <w:rPr>
                                      <w:rFonts w:asciiTheme="majorHAnsi" w:hAnsiTheme="majorHAnsi"/>
                                      <w:b/>
                                      <w:noProof/>
                                      <w:sz w:val="32"/>
                                      <w:lang w:eastAsia="fr-FR"/>
                                    </w:rPr>
                                  </w:pPr>
                                  <w:r w:rsidRPr="00AE4F6C">
                                    <w:rPr>
                                      <w:rFonts w:asciiTheme="majorHAnsi" w:hAnsiTheme="majorHAnsi"/>
                                      <w:b/>
                                      <w:noProof/>
                                      <w:sz w:val="32"/>
                                      <w:lang w:eastAsia="fr-FR"/>
                                    </w:rPr>
                                    <w:drawing>
                                      <wp:inline distT="0" distB="0" distL="0" distR="0" wp14:anchorId="45982303" wp14:editId="5D815394">
                                        <wp:extent cx="1892304" cy="1862723"/>
                                        <wp:effectExtent l="0" t="0" r="0" b="4445"/>
                                        <wp:docPr id="45" name="Image 45" descr="E:\Formation RABC JUIN 2024\unitag_qrcode_Je consolide RABC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 descr="E:\Formation RABC JUIN 2024\unitag_qrcode_Je consolide RABC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6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l="4469" t="6532" r="7550" b="6863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898467" cy="18687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single" w:sz="4" w:space="0" w:color="auto"/>
                                    <w:bottom w:val="nil"/>
                                  </w:tcBorders>
                                </w:tcPr>
                                <w:p w14:paraId="03697674" w14:textId="77777777" w:rsidR="00355364" w:rsidRDefault="00355364" w:rsidP="00217D0A">
                                  <w:pPr>
                                    <w:tabs>
                                      <w:tab w:val="left" w:pos="5020"/>
                                    </w:tabs>
                                    <w:spacing w:before="120" w:after="120"/>
                                    <w:jc w:val="center"/>
                                    <w:rPr>
                                      <w:rFonts w:asciiTheme="majorHAnsi" w:hAnsiTheme="majorHAnsi"/>
                                      <w:b/>
                                      <w:noProof/>
                                      <w:sz w:val="32"/>
                                      <w:lang w:eastAsia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81" w:type="dxa"/>
                                  <w:gridSpan w:val="4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 w:themeFill="background1"/>
                                </w:tcPr>
                                <w:p w14:paraId="0FF1FD8B" w14:textId="77777777" w:rsidR="00355364" w:rsidRDefault="00355364" w:rsidP="00537B36">
                                  <w:pPr>
                                    <w:spacing w:before="100" w:beforeAutospacing="1" w:after="100" w:afterAutospacing="1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fr-FR"/>
                                    </w:rPr>
                                  </w:pPr>
                                </w:p>
                                <w:p w14:paraId="02A66345" w14:textId="025FC8EA" w:rsidR="00355364" w:rsidRPr="00AE4F6C" w:rsidRDefault="00355364" w:rsidP="00AE4F6C">
                                  <w:pPr>
                                    <w:spacing w:before="100" w:beforeAutospacing="1" w:after="100" w:afterAutospacing="1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lang w:eastAsia="fr-FR"/>
                                    </w:rPr>
                                  </w:pPr>
                                </w:p>
                                <w:p w14:paraId="51986EE0" w14:textId="77777777" w:rsidR="00355364" w:rsidRDefault="00355364" w:rsidP="00537B36">
                                  <w:pPr>
                                    <w:spacing w:before="100" w:beforeAutospacing="1" w:after="100" w:afterAutospacing="1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fr-FR"/>
                                    </w:rPr>
                                  </w:pPr>
                                </w:p>
                                <w:p w14:paraId="5FE255C0" w14:textId="77777777" w:rsidR="00355364" w:rsidRDefault="00355364" w:rsidP="00537B36">
                                  <w:pPr>
                                    <w:spacing w:before="100" w:beforeAutospacing="1" w:after="100" w:afterAutospacing="1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fr-FR"/>
                                    </w:rPr>
                                  </w:pPr>
                                </w:p>
                                <w:p w14:paraId="09008071" w14:textId="77777777" w:rsidR="00355364" w:rsidRDefault="00355364" w:rsidP="00537B36">
                                  <w:pPr>
                                    <w:spacing w:before="100" w:beforeAutospacing="1" w:after="100" w:afterAutospacing="1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fr-FR"/>
                                    </w:rPr>
                                  </w:pPr>
                                </w:p>
                                <w:p w14:paraId="62D55A51" w14:textId="77777777" w:rsidR="00355364" w:rsidRDefault="00355364" w:rsidP="00537B36">
                                  <w:pPr>
                                    <w:spacing w:before="100" w:beforeAutospacing="1" w:after="100" w:afterAutospacing="1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fr-FR"/>
                                    </w:rPr>
                                  </w:pPr>
                                </w:p>
                                <w:p w14:paraId="7FF1F3EA" w14:textId="3C2ECDEC" w:rsidR="00355364" w:rsidRPr="00537B36" w:rsidRDefault="00355364" w:rsidP="00537B36">
                                  <w:pPr>
                                    <w:spacing w:before="100" w:beforeAutospacing="1" w:after="100" w:afterAutospacing="1"/>
                                    <w:jc w:val="center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fr-FR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DA421A3" w14:textId="6816CF74" w:rsidR="00355364" w:rsidRPr="00552BCD" w:rsidRDefault="00355364" w:rsidP="00552BCD">
                            <w:pPr>
                              <w:tabs>
                                <w:tab w:val="left" w:pos="5020"/>
                              </w:tabs>
                              <w:jc w:val="center"/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DE38F6" id="Rectangle : coins arrondis 465" o:spid="_x0000_s1059" style="position:absolute;margin-left:.4pt;margin-top:2.75pt;width:531.1pt;height:459.1pt;z-index:251470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329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" filled="f" strokecolor="#243f60 [1604]" strokeweight="2pt">
                <v:textbox inset="0,0,0,0">
                  <w:txbxContent>
                    <w:p w14:paraId="0DF4949E" w14:textId="77777777" w:rsidR="00355364" w:rsidRPr="00810524" w:rsidRDefault="00355364" w:rsidP="00552BCD">
                      <w:pPr>
                        <w:tabs>
                          <w:tab w:val="left" w:pos="5020"/>
                        </w:tabs>
                        <w:jc w:val="center"/>
                        <w:rPr>
                          <w:rFonts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10524">
                        <w:rPr>
                          <w:rFonts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Je vérifie que j’ai bien compris :</w:t>
                      </w:r>
                    </w:p>
                    <w:tbl>
                      <w:tblPr>
                        <w:tblStyle w:val="Grilledutableau"/>
                        <w:tblW w:w="0" w:type="auto"/>
                        <w:jc w:val="center"/>
                        <w:tblLook w:val="04A0" w:firstRow="1" w:lastRow="0" w:firstColumn="1" w:lastColumn="0" w:noHBand="0" w:noVBand="1"/>
                      </w:tblPr>
                      <w:tblGrid>
                        <w:gridCol w:w="886"/>
                        <w:gridCol w:w="886"/>
                        <w:gridCol w:w="886"/>
                        <w:gridCol w:w="886"/>
                      </w:tblGrid>
                      <w:tr w:rsidR="00355364" w14:paraId="4FB7F9A2" w14:textId="77777777" w:rsidTr="002635D2">
                        <w:trPr>
                          <w:jc w:val="center"/>
                        </w:trPr>
                        <w:tc>
                          <w:tcPr>
                            <w:tcW w:w="3544" w:type="dxa"/>
                            <w:gridSpan w:val="4"/>
                            <w:vAlign w:val="center"/>
                          </w:tcPr>
                          <w:p w14:paraId="7AF6235F" w14:textId="77777777" w:rsidR="00355364" w:rsidRPr="00810524" w:rsidRDefault="00355364" w:rsidP="002635D2">
                            <w:pPr>
                              <w:tabs>
                                <w:tab w:val="left" w:pos="5020"/>
                              </w:tabs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0524">
                              <w:rPr>
                                <w:rFonts w:cstheme="minorHAnsi"/>
                                <w:color w:val="000000" w:themeColor="text1"/>
                                <w:sz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Je me positionne</w:t>
                            </w:r>
                          </w:p>
                        </w:tc>
                      </w:tr>
                      <w:tr w:rsidR="00355364" w14:paraId="43D54DC5" w14:textId="77777777" w:rsidTr="002635D2">
                        <w:trPr>
                          <w:jc w:val="center"/>
                        </w:trPr>
                        <w:tc>
                          <w:tcPr>
                            <w:tcW w:w="886" w:type="dxa"/>
                            <w:shd w:val="clear" w:color="auto" w:fill="FF6D6D"/>
                            <w:vAlign w:val="center"/>
                          </w:tcPr>
                          <w:p w14:paraId="5FF09B15" w14:textId="77777777" w:rsidR="00355364" w:rsidRPr="00810524" w:rsidRDefault="00355364" w:rsidP="002635D2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(0%)</w:t>
                            </w:r>
                          </w:p>
                        </w:tc>
                        <w:tc>
                          <w:tcPr>
                            <w:tcW w:w="886" w:type="dxa"/>
                            <w:shd w:val="clear" w:color="auto" w:fill="FFC000"/>
                            <w:vAlign w:val="center"/>
                          </w:tcPr>
                          <w:p w14:paraId="2C7A6FAA" w14:textId="77777777" w:rsidR="00355364" w:rsidRPr="00810524" w:rsidRDefault="00355364" w:rsidP="002635D2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(40%)</w:t>
                            </w:r>
                          </w:p>
                        </w:tc>
                        <w:tc>
                          <w:tcPr>
                            <w:tcW w:w="886" w:type="dxa"/>
                            <w:shd w:val="clear" w:color="auto" w:fill="00B050"/>
                            <w:vAlign w:val="center"/>
                          </w:tcPr>
                          <w:p w14:paraId="701A89F9" w14:textId="77777777" w:rsidR="00355364" w:rsidRPr="00810524" w:rsidRDefault="00355364" w:rsidP="002635D2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(75%)</w:t>
                            </w:r>
                          </w:p>
                        </w:tc>
                        <w:tc>
                          <w:tcPr>
                            <w:tcW w:w="886" w:type="dxa"/>
                            <w:shd w:val="clear" w:color="auto" w:fill="00B0F0"/>
                            <w:vAlign w:val="center"/>
                          </w:tcPr>
                          <w:p w14:paraId="452BFEA8" w14:textId="77777777" w:rsidR="00355364" w:rsidRPr="00810524" w:rsidRDefault="00355364" w:rsidP="002635D2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(100%)</w:t>
                            </w:r>
                          </w:p>
                        </w:tc>
                      </w:tr>
                      <w:tr w:rsidR="00355364" w14:paraId="3E2EED36" w14:textId="77777777" w:rsidTr="001555C8">
                        <w:trPr>
                          <w:jc w:val="center"/>
                        </w:trPr>
                        <w:tc>
                          <w:tcPr>
                            <w:tcW w:w="3544" w:type="dxa"/>
                            <w:gridSpan w:val="4"/>
                            <w:shd w:val="clear" w:color="auto" w:fill="auto"/>
                            <w:vAlign w:val="center"/>
                          </w:tcPr>
                          <w:p w14:paraId="338631BD" w14:textId="71CBA08D" w:rsidR="00355364" w:rsidRPr="00810524" w:rsidRDefault="00355364" w:rsidP="002635D2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c>
                      </w:tr>
                      <w:tr w:rsidR="00355364" w14:paraId="72BC81A6" w14:textId="77777777" w:rsidTr="00E77369">
                        <w:trPr>
                          <w:trHeight w:val="2358"/>
                          <w:jc w:val="center"/>
                        </w:trPr>
                        <w:tc>
                          <w:tcPr>
                            <w:tcW w:w="3544" w:type="dxa"/>
                            <w:gridSpan w:val="4"/>
                            <w:vAlign w:val="center"/>
                          </w:tcPr>
                          <w:p w14:paraId="69155721" w14:textId="1F292829" w:rsidR="00355364" w:rsidRDefault="00355364" w:rsidP="00325127">
                            <w:pPr>
                              <w:tabs>
                                <w:tab w:val="left" w:pos="5020"/>
                              </w:tabs>
                              <w:spacing w:before="120" w:after="120"/>
                              <w:jc w:val="center"/>
                              <w:rPr>
                                <w:rFonts w:asciiTheme="majorHAnsi" w:hAnsiTheme="majorHAnsi"/>
                                <w:b/>
                                <w:noProof/>
                                <w:sz w:val="32"/>
                                <w:lang w:eastAsia="fr-FR"/>
                              </w:rPr>
                            </w:pPr>
                            <w:r w:rsidRPr="009F3821">
                              <w:rPr>
                                <w:rFonts w:ascii="Times New Roman" w:eastAsia="Times New Roman" w:hAnsi="Times New Roman" w:cs="Times New Roman"/>
                                <w:noProof/>
                                <w:sz w:val="24"/>
                                <w:szCs w:val="24"/>
                                <w:lang w:eastAsia="fr-FR"/>
                              </w:rPr>
                              <w:drawing>
                                <wp:inline distT="0" distB="0" distL="0" distR="0" wp14:anchorId="08F65E6D" wp14:editId="6E91318B">
                                  <wp:extent cx="1249200" cy="1450800"/>
                                  <wp:effectExtent l="0" t="0" r="8255" b="0"/>
                                  <wp:docPr id="468" name="Image 468" descr="D:\Mes projets 360\02 RABC\Classeur fiche hygiène\QRUIZ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D:\Mes projets 360\02 RABC\Classeur fiche hygiène\QRUIZ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49200" cy="1450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44C6B664" w14:textId="26C74917" w:rsidR="00355364" w:rsidRDefault="00355364" w:rsidP="005A18DB">
                      <w:pPr>
                        <w:tabs>
                          <w:tab w:val="left" w:pos="5020"/>
                        </w:tabs>
                        <w:spacing w:after="120"/>
                        <w:jc w:val="center"/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                          </w:t>
                      </w:r>
                    </w:p>
                    <w:p w14:paraId="03581149" w14:textId="77777777" w:rsidR="00355364" w:rsidRDefault="00355364" w:rsidP="005A18DB">
                      <w:pPr>
                        <w:tabs>
                          <w:tab w:val="left" w:pos="5020"/>
                        </w:tabs>
                        <w:spacing w:after="120"/>
                        <w:jc w:val="center"/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tbl>
                      <w:tblPr>
                        <w:tblStyle w:val="Grilledutableau"/>
                        <w:tblW w:w="0" w:type="auto"/>
                        <w:jc w:val="center"/>
                        <w:tblBorders>
                          <w:top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846"/>
                        <w:gridCol w:w="1134"/>
                        <w:gridCol w:w="850"/>
                        <w:gridCol w:w="688"/>
                        <w:gridCol w:w="236"/>
                        <w:gridCol w:w="759"/>
                        <w:gridCol w:w="798"/>
                        <w:gridCol w:w="801"/>
                        <w:gridCol w:w="853"/>
                        <w:gridCol w:w="283"/>
                        <w:gridCol w:w="703"/>
                        <w:gridCol w:w="704"/>
                        <w:gridCol w:w="703"/>
                        <w:gridCol w:w="871"/>
                      </w:tblGrid>
                      <w:tr w:rsidR="00355364" w14:paraId="3D0BF245" w14:textId="77777777" w:rsidTr="00BB2E71">
                        <w:trPr>
                          <w:jc w:val="center"/>
                        </w:trPr>
                        <w:tc>
                          <w:tcPr>
                            <w:tcW w:w="3518" w:type="dxa"/>
                            <w:gridSpan w:val="4"/>
                            <w:tcBorders>
                              <w:top w:val="single" w:sz="4" w:space="0" w:color="auto"/>
                            </w:tcBorders>
                            <w:vAlign w:val="center"/>
                          </w:tcPr>
                          <w:p w14:paraId="164FE230" w14:textId="77777777" w:rsidR="00355364" w:rsidRPr="00810524" w:rsidRDefault="00355364" w:rsidP="00FD75AF">
                            <w:pPr>
                              <w:tabs>
                                <w:tab w:val="left" w:pos="5020"/>
                              </w:tabs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0524">
                              <w:rPr>
                                <w:rFonts w:cstheme="minorHAnsi"/>
                                <w:color w:val="000000" w:themeColor="text1"/>
                                <w:sz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J’ai besoin d’aide</w:t>
                            </w:r>
                          </w:p>
                        </w:tc>
                        <w:tc>
                          <w:tcPr>
                            <w:tcW w:w="236" w:type="dxa"/>
                            <w:vMerge w:val="restart"/>
                          </w:tcPr>
                          <w:p w14:paraId="11A50656" w14:textId="77777777" w:rsidR="00355364" w:rsidRPr="00810524" w:rsidRDefault="00355364" w:rsidP="00FD75AF">
                            <w:pPr>
                              <w:tabs>
                                <w:tab w:val="left" w:pos="5020"/>
                              </w:tabs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c>
                        <w:tc>
                          <w:tcPr>
                            <w:tcW w:w="3036" w:type="dxa"/>
                            <w:gridSpan w:val="4"/>
                            <w:tcBorders>
                              <w:top w:val="single" w:sz="4" w:space="0" w:color="auto"/>
                            </w:tcBorders>
                          </w:tcPr>
                          <w:p w14:paraId="02F0BBE1" w14:textId="77D2EDC5" w:rsidR="00355364" w:rsidRPr="00810524" w:rsidRDefault="00355364" w:rsidP="00FD75AF">
                            <w:pPr>
                              <w:tabs>
                                <w:tab w:val="left" w:pos="5020"/>
                              </w:tabs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0524">
                              <w:rPr>
                                <w:rFonts w:cstheme="minorHAnsi"/>
                                <w:color w:val="000000" w:themeColor="text1"/>
                                <w:sz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Je consolide</w:t>
                            </w:r>
                          </w:p>
                        </w:tc>
                        <w:tc>
                          <w:tcPr>
                            <w:tcW w:w="283" w:type="dxa"/>
                            <w:vMerge w:val="restart"/>
                          </w:tcPr>
                          <w:p w14:paraId="686467C6" w14:textId="77777777" w:rsidR="00355364" w:rsidRPr="00810524" w:rsidRDefault="00355364" w:rsidP="00FD75AF">
                            <w:pPr>
                              <w:tabs>
                                <w:tab w:val="left" w:pos="5020"/>
                              </w:tabs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c>
                        <w:tc>
                          <w:tcPr>
                            <w:tcW w:w="2981" w:type="dxa"/>
                            <w:gridSpan w:val="4"/>
                            <w:tcBorders>
                              <w:top w:val="single" w:sz="4" w:space="0" w:color="auto"/>
                            </w:tcBorders>
                          </w:tcPr>
                          <w:p w14:paraId="6EEE0A3E" w14:textId="4622B684" w:rsidR="00355364" w:rsidRPr="00810524" w:rsidRDefault="00355364" w:rsidP="00FD75AF">
                            <w:pPr>
                              <w:tabs>
                                <w:tab w:val="left" w:pos="5020"/>
                              </w:tabs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0524">
                              <w:rPr>
                                <w:rFonts w:cstheme="minorHAnsi"/>
                                <w:color w:val="000000" w:themeColor="text1"/>
                                <w:sz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J’approfondis</w:t>
                            </w:r>
                          </w:p>
                        </w:tc>
                      </w:tr>
                      <w:tr w:rsidR="00355364" w14:paraId="0E3F9391" w14:textId="77777777" w:rsidTr="00BB2E71">
                        <w:trPr>
                          <w:jc w:val="center"/>
                        </w:trPr>
                        <w:tc>
                          <w:tcPr>
                            <w:tcW w:w="846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FF6D6D"/>
                            <w:vAlign w:val="center"/>
                          </w:tcPr>
                          <w:p w14:paraId="0E5A23C0" w14:textId="77777777" w:rsidR="00355364" w:rsidRPr="00810524" w:rsidRDefault="00355364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(0%)</w:t>
                            </w: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FFC000"/>
                            <w:vAlign w:val="center"/>
                          </w:tcPr>
                          <w:p w14:paraId="331A38B2" w14:textId="77777777" w:rsidR="00355364" w:rsidRPr="00810524" w:rsidRDefault="00355364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(40%)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0FFDC422" w14:textId="32A9EDAF" w:rsidR="00355364" w:rsidRPr="00810524" w:rsidRDefault="00355364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(75%)</w:t>
                            </w:r>
                          </w:p>
                        </w:tc>
                        <w:tc>
                          <w:tcPr>
                            <w:tcW w:w="688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1559FA10" w14:textId="3C101B55" w:rsidR="00355364" w:rsidRPr="00810524" w:rsidRDefault="00355364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(100%)</w:t>
                            </w: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4" w:space="0" w:color="auto"/>
                            </w:tcBorders>
                            <w:shd w:val="clear" w:color="auto" w:fill="00B0F0"/>
                          </w:tcPr>
                          <w:p w14:paraId="37DAE3A5" w14:textId="77777777" w:rsidR="00355364" w:rsidRPr="00810524" w:rsidRDefault="00355364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</w:tc>
                        <w:tc>
                          <w:tcPr>
                            <w:tcW w:w="759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635C14BE" w14:textId="3DE1491E" w:rsidR="00355364" w:rsidRPr="00810524" w:rsidRDefault="00355364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(0%)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5E94BB20" w14:textId="06BECEE8" w:rsidR="00355364" w:rsidRPr="00810524" w:rsidRDefault="00355364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(40%)</w:t>
                            </w:r>
                          </w:p>
                        </w:tc>
                        <w:tc>
                          <w:tcPr>
                            <w:tcW w:w="762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92D050"/>
                            <w:vAlign w:val="center"/>
                          </w:tcPr>
                          <w:p w14:paraId="0ADBAF5E" w14:textId="77777777" w:rsidR="00355364" w:rsidRPr="00810524" w:rsidRDefault="00355364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(75%)</w:t>
                            </w:r>
                          </w:p>
                        </w:tc>
                        <w:tc>
                          <w:tcPr>
                            <w:tcW w:w="757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28E35C7A" w14:textId="68B630CC" w:rsidR="00355364" w:rsidRPr="00810524" w:rsidRDefault="00355364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(100%)</w:t>
                            </w: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single" w:sz="4" w:space="0" w:color="auto"/>
                            </w:tcBorders>
                            <w:shd w:val="clear" w:color="auto" w:fill="00B0F0"/>
                          </w:tcPr>
                          <w:p w14:paraId="355F780E" w14:textId="77777777" w:rsidR="00355364" w:rsidRPr="00810524" w:rsidRDefault="00355364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</w:tc>
                        <w:tc>
                          <w:tcPr>
                            <w:tcW w:w="703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2A8D92B8" w14:textId="3D379A4A" w:rsidR="00355364" w:rsidRPr="00810524" w:rsidRDefault="00355364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(0%)</w:t>
                            </w:r>
                          </w:p>
                        </w:tc>
                        <w:tc>
                          <w:tcPr>
                            <w:tcW w:w="704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14426A53" w14:textId="1926EEF0" w:rsidR="00355364" w:rsidRPr="00810524" w:rsidRDefault="00355364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(40%)</w:t>
                            </w:r>
                          </w:p>
                        </w:tc>
                        <w:tc>
                          <w:tcPr>
                            <w:tcW w:w="703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52F59E96" w14:textId="05A92FCD" w:rsidR="00355364" w:rsidRPr="00810524" w:rsidRDefault="00355364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(75%)</w:t>
                            </w:r>
                          </w:p>
                        </w:tc>
                        <w:tc>
                          <w:tcPr>
                            <w:tcW w:w="871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00B0F0"/>
                            <w:vAlign w:val="center"/>
                          </w:tcPr>
                          <w:p w14:paraId="33D1AF51" w14:textId="77777777" w:rsidR="00355364" w:rsidRPr="00810524" w:rsidRDefault="00355364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(100%)</w:t>
                            </w:r>
                          </w:p>
                        </w:tc>
                      </w:tr>
                      <w:tr w:rsidR="00355364" w14:paraId="0027458F" w14:textId="77777777" w:rsidTr="00BB2E71">
                        <w:trPr>
                          <w:jc w:val="center"/>
                        </w:trPr>
                        <w:tc>
                          <w:tcPr>
                            <w:tcW w:w="3518" w:type="dxa"/>
                            <w:gridSpan w:val="4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vAlign w:val="center"/>
                          </w:tcPr>
                          <w:p w14:paraId="380CCCAF" w14:textId="5C1AD653" w:rsidR="00355364" w:rsidRDefault="00355364" w:rsidP="00AE4F6C">
                            <w:pPr>
                              <w:tabs>
                                <w:tab w:val="left" w:pos="5020"/>
                              </w:tabs>
                              <w:spacing w:before="120" w:after="120"/>
                              <w:jc w:val="center"/>
                              <w:rPr>
                                <w:rFonts w:asciiTheme="majorHAnsi" w:hAnsiTheme="majorHAnsi"/>
                                <w:b/>
                                <w:sz w:val="32"/>
                              </w:rPr>
                            </w:pPr>
                            <w:r w:rsidRPr="00AE4F6C">
                              <w:rPr>
                                <w:rFonts w:asciiTheme="majorHAnsi" w:hAnsiTheme="majorHAnsi"/>
                                <w:b/>
                                <w:noProof/>
                                <w:sz w:val="32"/>
                                <w:lang w:eastAsia="fr-FR"/>
                              </w:rPr>
                              <w:drawing>
                                <wp:inline distT="0" distB="0" distL="0" distR="0" wp14:anchorId="3543505D" wp14:editId="32CC354F">
                                  <wp:extent cx="1814732" cy="1859200"/>
                                  <wp:effectExtent l="0" t="0" r="0" b="8255"/>
                                  <wp:docPr id="42" name="Image 42" descr="E:\Formation RABC JUIN 2024\unitag_qrcode_J'ai besoin d'aide RABC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E:\Formation RABC JUIN 2024\unitag_qrcode_J'ai besoin d'aide RABC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6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029" t="4529" r="7383" b="573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34557" cy="187951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4" w:space="0" w:color="auto"/>
                              <w:bottom w:val="nil"/>
                            </w:tcBorders>
                          </w:tcPr>
                          <w:p w14:paraId="5E153974" w14:textId="77777777" w:rsidR="00355364" w:rsidRDefault="00355364" w:rsidP="00217D0A">
                            <w:pPr>
                              <w:tabs>
                                <w:tab w:val="left" w:pos="5020"/>
                              </w:tabs>
                              <w:spacing w:before="120" w:after="120"/>
                              <w:jc w:val="center"/>
                              <w:rPr>
                                <w:rFonts w:asciiTheme="majorHAnsi" w:hAnsiTheme="majorHAnsi"/>
                                <w:b/>
                                <w:noProof/>
                                <w:sz w:val="32"/>
                                <w:lang w:eastAsia="fr-FR"/>
                              </w:rPr>
                            </w:pPr>
                          </w:p>
                        </w:tc>
                        <w:tc>
                          <w:tcPr>
                            <w:tcW w:w="3036" w:type="dxa"/>
                            <w:gridSpan w:val="4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</w:tcPr>
                          <w:p w14:paraId="6F49F5D9" w14:textId="0311E952" w:rsidR="00355364" w:rsidRDefault="00355364" w:rsidP="00217D0A">
                            <w:pPr>
                              <w:tabs>
                                <w:tab w:val="left" w:pos="5020"/>
                              </w:tabs>
                              <w:spacing w:before="120" w:after="120"/>
                              <w:jc w:val="center"/>
                              <w:rPr>
                                <w:rFonts w:asciiTheme="majorHAnsi" w:hAnsiTheme="majorHAnsi"/>
                                <w:b/>
                                <w:noProof/>
                                <w:sz w:val="32"/>
                                <w:lang w:eastAsia="fr-FR"/>
                              </w:rPr>
                            </w:pPr>
                            <w:r w:rsidRPr="00AE4F6C">
                              <w:rPr>
                                <w:rFonts w:asciiTheme="majorHAnsi" w:hAnsiTheme="majorHAnsi"/>
                                <w:b/>
                                <w:noProof/>
                                <w:sz w:val="32"/>
                                <w:lang w:eastAsia="fr-FR"/>
                              </w:rPr>
                              <w:drawing>
                                <wp:inline distT="0" distB="0" distL="0" distR="0" wp14:anchorId="45982303" wp14:editId="5D815394">
                                  <wp:extent cx="1892304" cy="1862723"/>
                                  <wp:effectExtent l="0" t="0" r="0" b="4445"/>
                                  <wp:docPr id="45" name="Image 45" descr="E:\Formation RABC JUIN 2024\unitag_qrcode_Je consolide RABC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E:\Formation RABC JUIN 2024\unitag_qrcode_Je consolide RABC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6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4469" t="6532" r="7550" b="686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8467" cy="18687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single" w:sz="4" w:space="0" w:color="auto"/>
                              <w:bottom w:val="nil"/>
                            </w:tcBorders>
                          </w:tcPr>
                          <w:p w14:paraId="03697674" w14:textId="77777777" w:rsidR="00355364" w:rsidRDefault="00355364" w:rsidP="00217D0A">
                            <w:pPr>
                              <w:tabs>
                                <w:tab w:val="left" w:pos="5020"/>
                              </w:tabs>
                              <w:spacing w:before="120" w:after="120"/>
                              <w:jc w:val="center"/>
                              <w:rPr>
                                <w:rFonts w:asciiTheme="majorHAnsi" w:hAnsiTheme="majorHAnsi"/>
                                <w:b/>
                                <w:noProof/>
                                <w:sz w:val="32"/>
                                <w:lang w:eastAsia="fr-FR"/>
                              </w:rPr>
                            </w:pPr>
                          </w:p>
                        </w:tc>
                        <w:tc>
                          <w:tcPr>
                            <w:tcW w:w="2981" w:type="dxa"/>
                            <w:gridSpan w:val="4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FFFFFF" w:themeFill="background1"/>
                          </w:tcPr>
                          <w:p w14:paraId="0FF1FD8B" w14:textId="77777777" w:rsidR="00355364" w:rsidRDefault="00355364" w:rsidP="00537B36">
                            <w:pPr>
                              <w:spacing w:before="100" w:beforeAutospacing="1" w:after="100" w:afterAutospacing="1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fr-FR"/>
                              </w:rPr>
                            </w:pPr>
                          </w:p>
                          <w:p w14:paraId="02A66345" w14:textId="025FC8EA" w:rsidR="00355364" w:rsidRPr="00AE4F6C" w:rsidRDefault="00355364" w:rsidP="00AE4F6C">
                            <w:pPr>
                              <w:spacing w:before="100" w:beforeAutospacing="1" w:after="100" w:afterAutospacing="1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lang w:eastAsia="fr-FR"/>
                              </w:rPr>
                            </w:pPr>
                          </w:p>
                          <w:p w14:paraId="51986EE0" w14:textId="77777777" w:rsidR="00355364" w:rsidRDefault="00355364" w:rsidP="00537B36">
                            <w:pPr>
                              <w:spacing w:before="100" w:beforeAutospacing="1" w:after="100" w:afterAutospacing="1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fr-FR"/>
                              </w:rPr>
                            </w:pPr>
                          </w:p>
                          <w:p w14:paraId="5FE255C0" w14:textId="77777777" w:rsidR="00355364" w:rsidRDefault="00355364" w:rsidP="00537B36">
                            <w:pPr>
                              <w:spacing w:before="100" w:beforeAutospacing="1" w:after="100" w:afterAutospacing="1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fr-FR"/>
                              </w:rPr>
                            </w:pPr>
                          </w:p>
                          <w:p w14:paraId="09008071" w14:textId="77777777" w:rsidR="00355364" w:rsidRDefault="00355364" w:rsidP="00537B36">
                            <w:pPr>
                              <w:spacing w:before="100" w:beforeAutospacing="1" w:after="100" w:afterAutospacing="1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fr-FR"/>
                              </w:rPr>
                            </w:pPr>
                          </w:p>
                          <w:p w14:paraId="62D55A51" w14:textId="77777777" w:rsidR="00355364" w:rsidRDefault="00355364" w:rsidP="00537B36">
                            <w:pPr>
                              <w:spacing w:before="100" w:beforeAutospacing="1" w:after="100" w:afterAutospacing="1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fr-FR"/>
                              </w:rPr>
                            </w:pPr>
                          </w:p>
                          <w:p w14:paraId="7FF1F3EA" w14:textId="3C2ECDEC" w:rsidR="00355364" w:rsidRPr="00537B36" w:rsidRDefault="00355364" w:rsidP="00537B36">
                            <w:pPr>
                              <w:spacing w:before="100" w:beforeAutospacing="1" w:after="100" w:afterAutospacing="1"/>
                              <w:jc w:val="center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fr-FR"/>
                              </w:rPr>
                            </w:pPr>
                          </w:p>
                        </w:tc>
                      </w:tr>
                    </w:tbl>
                    <w:p w14:paraId="7DA421A3" w14:textId="6816CF74" w:rsidR="00355364" w:rsidRPr="00552BCD" w:rsidRDefault="00355364" w:rsidP="00552BCD">
                      <w:pPr>
                        <w:tabs>
                          <w:tab w:val="left" w:pos="5020"/>
                        </w:tabs>
                        <w:jc w:val="center"/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09209433" w14:textId="5A291DF7" w:rsidR="00093E83" w:rsidRPr="00093E83" w:rsidRDefault="00093E83" w:rsidP="00093E83">
      <w:pPr>
        <w:rPr>
          <w:rFonts w:cstheme="minorHAnsi"/>
        </w:rPr>
      </w:pPr>
    </w:p>
    <w:p w14:paraId="1D1F2418" w14:textId="3AAACF05" w:rsidR="00093E83" w:rsidRPr="00093E83" w:rsidRDefault="00093E83" w:rsidP="00093E83">
      <w:pPr>
        <w:rPr>
          <w:rFonts w:cstheme="minorHAnsi"/>
        </w:rPr>
      </w:pPr>
    </w:p>
    <w:p w14:paraId="14ECF1B5" w14:textId="5B105A6B" w:rsidR="00093E83" w:rsidRPr="00093E83" w:rsidRDefault="00093E83" w:rsidP="00093E83">
      <w:pPr>
        <w:rPr>
          <w:rFonts w:cstheme="minorHAnsi"/>
        </w:rPr>
      </w:pPr>
    </w:p>
    <w:p w14:paraId="0C992BD3" w14:textId="39FACC95" w:rsidR="00093E83" w:rsidRPr="00093E83" w:rsidRDefault="00093E83" w:rsidP="00093E83">
      <w:pPr>
        <w:rPr>
          <w:rFonts w:cstheme="minorHAnsi"/>
        </w:rPr>
      </w:pPr>
    </w:p>
    <w:p w14:paraId="1DC0A07F" w14:textId="5F5C8CEA" w:rsidR="00093E83" w:rsidRPr="00093E83" w:rsidRDefault="00093E83" w:rsidP="00093E83">
      <w:pPr>
        <w:rPr>
          <w:rFonts w:cstheme="minorHAnsi"/>
        </w:rPr>
      </w:pPr>
    </w:p>
    <w:p w14:paraId="2106C277" w14:textId="48931531" w:rsidR="00093E83" w:rsidRPr="00093E83" w:rsidRDefault="00093E83" w:rsidP="00093E83">
      <w:pPr>
        <w:rPr>
          <w:rFonts w:cstheme="minorHAnsi"/>
        </w:rPr>
      </w:pPr>
    </w:p>
    <w:p w14:paraId="27427F11" w14:textId="651B10A0" w:rsidR="00093E83" w:rsidRPr="00093E83" w:rsidRDefault="00093E83" w:rsidP="00093E83">
      <w:pPr>
        <w:rPr>
          <w:rFonts w:cstheme="minorHAnsi"/>
        </w:rPr>
      </w:pPr>
    </w:p>
    <w:p w14:paraId="6485D2D7" w14:textId="4EB91089" w:rsidR="00093E83" w:rsidRPr="00093E83" w:rsidRDefault="001D5013" w:rsidP="00093E83">
      <w:pPr>
        <w:rPr>
          <w:rFonts w:cstheme="minorHAnsi"/>
        </w:rPr>
      </w:pPr>
      <w:r w:rsidRPr="00C20543">
        <w:rPr>
          <w:noProof/>
          <w:highlight w:val="yellow"/>
          <w:lang w:eastAsia="fr-FR"/>
        </w:rPr>
        <mc:AlternateContent>
          <mc:Choice Requires="wps">
            <w:drawing>
              <wp:anchor distT="0" distB="0" distL="114300" distR="114300" simplePos="0" relativeHeight="251492864" behindDoc="0" locked="0" layoutInCell="1" allowOverlap="1" wp14:anchorId="52ED2064" wp14:editId="42DBF81B">
                <wp:simplePos x="0" y="0"/>
                <wp:positionH relativeFrom="column">
                  <wp:posOffset>1117160</wp:posOffset>
                </wp:positionH>
                <wp:positionV relativeFrom="paragraph">
                  <wp:posOffset>76787</wp:posOffset>
                </wp:positionV>
                <wp:extent cx="1036320" cy="1339850"/>
                <wp:effectExtent l="38100" t="0" r="11430" b="50800"/>
                <wp:wrapNone/>
                <wp:docPr id="477" name="Forme libre : forme 4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6320" cy="1339850"/>
                        </a:xfrm>
                        <a:custGeom>
                          <a:avLst/>
                          <a:gdLst>
                            <a:gd name="connsiteX0" fmla="*/ 1016514 w 1016514"/>
                            <a:gd name="connsiteY0" fmla="*/ 86705 h 932867"/>
                            <a:gd name="connsiteX1" fmla="*/ 149882 w 1016514"/>
                            <a:gd name="connsiteY1" fmla="*/ 79882 h 932867"/>
                            <a:gd name="connsiteX2" fmla="*/ 6580 w 1016514"/>
                            <a:gd name="connsiteY2" fmla="*/ 932867 h 932867"/>
                            <a:gd name="connsiteX0" fmla="*/ 1024675 w 1024675"/>
                            <a:gd name="connsiteY0" fmla="*/ 56730 h 966506"/>
                            <a:gd name="connsiteX1" fmla="*/ 150088 w 1024675"/>
                            <a:gd name="connsiteY1" fmla="*/ 113521 h 966506"/>
                            <a:gd name="connsiteX2" fmla="*/ 6786 w 1024675"/>
                            <a:gd name="connsiteY2" fmla="*/ 966506 h 966506"/>
                            <a:gd name="connsiteX0" fmla="*/ 1024675 w 1024675"/>
                            <a:gd name="connsiteY0" fmla="*/ 38369 h 948145"/>
                            <a:gd name="connsiteX1" fmla="*/ 150088 w 1024675"/>
                            <a:gd name="connsiteY1" fmla="*/ 95160 h 948145"/>
                            <a:gd name="connsiteX2" fmla="*/ 6786 w 1024675"/>
                            <a:gd name="connsiteY2" fmla="*/ 948145 h 948145"/>
                            <a:gd name="connsiteX0" fmla="*/ 1036926 w 1036926"/>
                            <a:gd name="connsiteY0" fmla="*/ 19449 h 980914"/>
                            <a:gd name="connsiteX1" fmla="*/ 150407 w 1036926"/>
                            <a:gd name="connsiteY1" fmla="*/ 127929 h 980914"/>
                            <a:gd name="connsiteX2" fmla="*/ 7105 w 1036926"/>
                            <a:gd name="connsiteY2" fmla="*/ 980914 h 980914"/>
                            <a:gd name="connsiteX0" fmla="*/ 1036926 w 1036926"/>
                            <a:gd name="connsiteY0" fmla="*/ 10731 h 972196"/>
                            <a:gd name="connsiteX1" fmla="*/ 150407 w 1036926"/>
                            <a:gd name="connsiteY1" fmla="*/ 119211 h 972196"/>
                            <a:gd name="connsiteX2" fmla="*/ 7105 w 1036926"/>
                            <a:gd name="connsiteY2" fmla="*/ 972196 h 97219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1036926" h="972196">
                              <a:moveTo>
                                <a:pt x="1036926" y="10731"/>
                              </a:moveTo>
                              <a:cubicBezTo>
                                <a:pt x="671861" y="4403"/>
                                <a:pt x="322044" y="-41033"/>
                                <a:pt x="150407" y="119211"/>
                              </a:cubicBezTo>
                              <a:cubicBezTo>
                                <a:pt x="-21230" y="279455"/>
                                <a:pt x="-5405" y="616217"/>
                                <a:pt x="7105" y="972196"/>
                              </a:cubicBezTo>
                            </a:path>
                          </a:pathLst>
                        </a:custGeom>
                        <a:noFill/>
                        <a:ln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BA9672" id="Forme libre : forme 477" o:spid="_x0000_s1026" style="position:absolute;margin-left:87.95pt;margin-top:6.05pt;width:81.6pt;height:105.5pt;z-index:25149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36926,9721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" path="m1036926,10731c671861,4403,322044,-41033,150407,119211,-21230,279455,-5405,616217,7105,972196e" filled="f" strokecolor="#243f60 [1604]" strokeweight="2pt">
                <v:stroke endarrow="block"/>
                <v:path arrowok="t" o:connecttype="custom" o:connectlocs="1036320,14789;150319,164293;7101,1339850" o:connectangles="0,0,0"/>
              </v:shape>
            </w:pict>
          </mc:Fallback>
        </mc:AlternateContent>
      </w:r>
      <w:r w:rsidRPr="00C20543">
        <w:rPr>
          <w:noProof/>
          <w:highlight w:val="yellow"/>
          <w:lang w:eastAsia="fr-FR"/>
        </w:rPr>
        <mc:AlternateContent>
          <mc:Choice Requires="wps">
            <w:drawing>
              <wp:anchor distT="0" distB="0" distL="114300" distR="114300" simplePos="0" relativeHeight="251495936" behindDoc="0" locked="0" layoutInCell="1" allowOverlap="1" wp14:anchorId="001F3E8A" wp14:editId="0BCA0B23">
                <wp:simplePos x="0" y="0"/>
                <wp:positionH relativeFrom="column">
                  <wp:posOffset>4604092</wp:posOffset>
                </wp:positionH>
                <wp:positionV relativeFrom="paragraph">
                  <wp:posOffset>79375</wp:posOffset>
                </wp:positionV>
                <wp:extent cx="1036320" cy="1339913"/>
                <wp:effectExtent l="0" t="0" r="68580" b="50800"/>
                <wp:wrapNone/>
                <wp:docPr id="478" name="Forme libre : forme 4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36320" cy="1339913"/>
                        </a:xfrm>
                        <a:custGeom>
                          <a:avLst/>
                          <a:gdLst>
                            <a:gd name="connsiteX0" fmla="*/ 1016514 w 1016514"/>
                            <a:gd name="connsiteY0" fmla="*/ 86705 h 932867"/>
                            <a:gd name="connsiteX1" fmla="*/ 149882 w 1016514"/>
                            <a:gd name="connsiteY1" fmla="*/ 79882 h 932867"/>
                            <a:gd name="connsiteX2" fmla="*/ 6580 w 1016514"/>
                            <a:gd name="connsiteY2" fmla="*/ 932867 h 932867"/>
                            <a:gd name="connsiteX0" fmla="*/ 1024675 w 1024675"/>
                            <a:gd name="connsiteY0" fmla="*/ 56730 h 966506"/>
                            <a:gd name="connsiteX1" fmla="*/ 150088 w 1024675"/>
                            <a:gd name="connsiteY1" fmla="*/ 113521 h 966506"/>
                            <a:gd name="connsiteX2" fmla="*/ 6786 w 1024675"/>
                            <a:gd name="connsiteY2" fmla="*/ 966506 h 966506"/>
                            <a:gd name="connsiteX0" fmla="*/ 1024675 w 1024675"/>
                            <a:gd name="connsiteY0" fmla="*/ 38369 h 948145"/>
                            <a:gd name="connsiteX1" fmla="*/ 150088 w 1024675"/>
                            <a:gd name="connsiteY1" fmla="*/ 95160 h 948145"/>
                            <a:gd name="connsiteX2" fmla="*/ 6786 w 1024675"/>
                            <a:gd name="connsiteY2" fmla="*/ 948145 h 948145"/>
                            <a:gd name="connsiteX0" fmla="*/ 1036926 w 1036926"/>
                            <a:gd name="connsiteY0" fmla="*/ 19449 h 980914"/>
                            <a:gd name="connsiteX1" fmla="*/ 150407 w 1036926"/>
                            <a:gd name="connsiteY1" fmla="*/ 127929 h 980914"/>
                            <a:gd name="connsiteX2" fmla="*/ 7105 w 1036926"/>
                            <a:gd name="connsiteY2" fmla="*/ 980914 h 980914"/>
                            <a:gd name="connsiteX0" fmla="*/ 1036926 w 1036926"/>
                            <a:gd name="connsiteY0" fmla="*/ 10731 h 972196"/>
                            <a:gd name="connsiteX1" fmla="*/ 150407 w 1036926"/>
                            <a:gd name="connsiteY1" fmla="*/ 119211 h 972196"/>
                            <a:gd name="connsiteX2" fmla="*/ 7105 w 1036926"/>
                            <a:gd name="connsiteY2" fmla="*/ 972196 h 97219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1036926" h="972196">
                              <a:moveTo>
                                <a:pt x="1036926" y="10731"/>
                              </a:moveTo>
                              <a:cubicBezTo>
                                <a:pt x="671861" y="4403"/>
                                <a:pt x="322044" y="-41033"/>
                                <a:pt x="150407" y="119211"/>
                              </a:cubicBezTo>
                              <a:cubicBezTo>
                                <a:pt x="-21230" y="279455"/>
                                <a:pt x="-5405" y="616217"/>
                                <a:pt x="7105" y="972196"/>
                              </a:cubicBezTo>
                            </a:path>
                          </a:pathLst>
                        </a:custGeom>
                        <a:noFill/>
                        <a:ln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C2A2E9" id="Forme libre : forme 478" o:spid="_x0000_s1026" style="position:absolute;margin-left:362.55pt;margin-top:6.25pt;width:81.6pt;height:105.5pt;flip:x;z-index:25149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36926,9721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" path="m1036926,10731c671861,4403,322044,-41033,150407,119211,-21230,279455,-5405,616217,7105,972196e" filled="f" strokecolor="#243f60 [1604]" strokeweight="2pt">
                <v:stroke endarrow="block"/>
                <v:path arrowok="t" o:connecttype="custom" o:connectlocs="1036320,14790;150319,164301;7101,1339913" o:connectangles="0,0,0"/>
              </v:shape>
            </w:pict>
          </mc:Fallback>
        </mc:AlternateContent>
      </w:r>
    </w:p>
    <w:p w14:paraId="1399746C" w14:textId="1BA21EBC" w:rsidR="00093E83" w:rsidRPr="00093E83" w:rsidRDefault="00093E83" w:rsidP="00093E83">
      <w:pPr>
        <w:rPr>
          <w:rFonts w:cstheme="minorHAnsi"/>
        </w:rPr>
      </w:pPr>
    </w:p>
    <w:p w14:paraId="7B8E208A" w14:textId="3581CF11" w:rsidR="00093E83" w:rsidRPr="00093E83" w:rsidRDefault="001D5013" w:rsidP="00093E83">
      <w:pPr>
        <w:rPr>
          <w:rFonts w:cstheme="minorHAnsi"/>
        </w:rPr>
      </w:pPr>
      <w:r w:rsidRPr="00C20543">
        <w:rPr>
          <w:noProof/>
          <w:sz w:val="24"/>
          <w:highlight w:val="yellow"/>
          <w:lang w:eastAsia="fr-FR"/>
        </w:rPr>
        <mc:AlternateContent>
          <mc:Choice Requires="wps">
            <w:drawing>
              <wp:anchor distT="0" distB="0" distL="114300" distR="114300" simplePos="0" relativeHeight="251503104" behindDoc="0" locked="0" layoutInCell="1" allowOverlap="1" wp14:anchorId="3E110F53" wp14:editId="611A03B2">
                <wp:simplePos x="0" y="0"/>
                <wp:positionH relativeFrom="column">
                  <wp:posOffset>930275</wp:posOffset>
                </wp:positionH>
                <wp:positionV relativeFrom="paragraph">
                  <wp:posOffset>44255</wp:posOffset>
                </wp:positionV>
                <wp:extent cx="405130" cy="310515"/>
                <wp:effectExtent l="7620" t="8890" r="6350" b="13970"/>
                <wp:wrapNone/>
                <wp:docPr id="300" name="Ellipse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5130" cy="310515"/>
                        </a:xfrm>
                        <a:prstGeom prst="ellipse">
                          <a:avLst/>
                        </a:prstGeom>
                        <a:solidFill>
                          <a:srgbClr val="FF6D6D"/>
                        </a:solidFill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7DE4D09" w14:textId="77777777" w:rsidR="00355364" w:rsidRPr="00B70DF0" w:rsidRDefault="00355364" w:rsidP="005A18DB">
                            <w:pPr>
                              <w:jc w:val="center"/>
                              <w:rPr>
                                <w:b/>
                              </w:rPr>
                            </w:pPr>
                            <w:proofErr w:type="gramStart"/>
                            <w:r w:rsidRPr="00B70DF0">
                              <w:rPr>
                                <w:b/>
                              </w:rPr>
                              <w:t>OU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E110F53" id="Ellipse 300" o:spid="_x0000_s1060" style="position:absolute;margin-left:73.25pt;margin-top:3.5pt;width:31.9pt;height:24.45pt;z-index:25150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" fillcolor="#ff6d6d" strokecolor="black [3213]">
                <v:textbox inset="0,0,0,0">
                  <w:txbxContent>
                    <w:p w14:paraId="67DE4D09" w14:textId="77777777" w:rsidR="00355364" w:rsidRPr="00B70DF0" w:rsidRDefault="00355364" w:rsidP="005A18DB">
                      <w:pPr>
                        <w:jc w:val="center"/>
                        <w:rPr>
                          <w:b/>
                        </w:rPr>
                      </w:pPr>
                      <w:r w:rsidRPr="00B70DF0">
                        <w:rPr>
                          <w:b/>
                        </w:rPr>
                        <w:t>OU</w:t>
                      </w:r>
                    </w:p>
                  </w:txbxContent>
                </v:textbox>
              </v:oval>
            </w:pict>
          </mc:Fallback>
        </mc:AlternateContent>
      </w:r>
      <w:r w:rsidRPr="00C20543">
        <w:rPr>
          <w:noProof/>
          <w:sz w:val="24"/>
          <w:highlight w:val="yellow"/>
          <w:lang w:eastAsia="fr-FR"/>
        </w:rPr>
        <mc:AlternateContent>
          <mc:Choice Requires="wps">
            <w:drawing>
              <wp:anchor distT="0" distB="0" distL="114300" distR="114300" simplePos="0" relativeHeight="251506176" behindDoc="0" locked="0" layoutInCell="1" allowOverlap="1" wp14:anchorId="5589E31A" wp14:editId="3E0CB688">
                <wp:simplePos x="0" y="0"/>
                <wp:positionH relativeFrom="column">
                  <wp:posOffset>5428029</wp:posOffset>
                </wp:positionH>
                <wp:positionV relativeFrom="paragraph">
                  <wp:posOffset>38735</wp:posOffset>
                </wp:positionV>
                <wp:extent cx="405130" cy="310515"/>
                <wp:effectExtent l="0" t="0" r="13970" b="13335"/>
                <wp:wrapNone/>
                <wp:docPr id="301" name="Ellipse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5130" cy="310515"/>
                        </a:xfrm>
                        <a:prstGeom prst="ellipse">
                          <a:avLst/>
                        </a:prstGeom>
                        <a:solidFill>
                          <a:srgbClr val="FF6D6D"/>
                        </a:solidFill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77B10455" w14:textId="77777777" w:rsidR="00355364" w:rsidRPr="00B70DF0" w:rsidRDefault="00355364" w:rsidP="005A18DB">
                            <w:pPr>
                              <w:jc w:val="center"/>
                              <w:rPr>
                                <w:b/>
                              </w:rPr>
                            </w:pPr>
                            <w:proofErr w:type="gramStart"/>
                            <w:r w:rsidRPr="00B70DF0">
                              <w:rPr>
                                <w:b/>
                              </w:rPr>
                              <w:t>OU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589E31A" id="Ellipse 301" o:spid="_x0000_s1061" style="position:absolute;margin-left:427.4pt;margin-top:3.05pt;width:31.9pt;height:24.45pt;z-index:25150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" fillcolor="#ff6d6d" strokecolor="black [3213]">
                <v:textbox inset="0,0,0,0">
                  <w:txbxContent>
                    <w:p w14:paraId="77B10455" w14:textId="77777777" w:rsidR="00355364" w:rsidRPr="00B70DF0" w:rsidRDefault="00355364" w:rsidP="005A18DB">
                      <w:pPr>
                        <w:jc w:val="center"/>
                        <w:rPr>
                          <w:b/>
                        </w:rPr>
                      </w:pPr>
                      <w:r w:rsidRPr="00B70DF0">
                        <w:rPr>
                          <w:b/>
                        </w:rPr>
                        <w:t>OU</w:t>
                      </w:r>
                    </w:p>
                  </w:txbxContent>
                </v:textbox>
              </v:oval>
            </w:pict>
          </mc:Fallback>
        </mc:AlternateContent>
      </w:r>
    </w:p>
    <w:p w14:paraId="46ABD32A" w14:textId="6F95AC60" w:rsidR="00093E83" w:rsidRPr="00093E83" w:rsidRDefault="00093E83" w:rsidP="00093E83">
      <w:pPr>
        <w:rPr>
          <w:rFonts w:cstheme="minorHAnsi"/>
        </w:rPr>
      </w:pPr>
    </w:p>
    <w:p w14:paraId="0F35359C" w14:textId="29EE6226" w:rsidR="00093E83" w:rsidRPr="00093E83" w:rsidRDefault="00325127" w:rsidP="00093E83">
      <w:pPr>
        <w:rPr>
          <w:rFonts w:cstheme="minorHAnsi"/>
        </w:rPr>
      </w:pPr>
      <w:r w:rsidRPr="00C20543">
        <w:rPr>
          <w:noProof/>
          <w:sz w:val="24"/>
          <w:highlight w:val="yellow"/>
          <w:lang w:eastAsia="fr-FR"/>
        </w:rPr>
        <mc:AlternateContent>
          <mc:Choice Requires="wps">
            <w:drawing>
              <wp:anchor distT="0" distB="0" distL="114300" distR="114300" simplePos="0" relativeHeight="252022272" behindDoc="0" locked="0" layoutInCell="1" allowOverlap="1" wp14:anchorId="3984A799" wp14:editId="08C34458">
                <wp:simplePos x="0" y="0"/>
                <wp:positionH relativeFrom="column">
                  <wp:posOffset>3175000</wp:posOffset>
                </wp:positionH>
                <wp:positionV relativeFrom="paragraph">
                  <wp:posOffset>171450</wp:posOffset>
                </wp:positionV>
                <wp:extent cx="405130" cy="310515"/>
                <wp:effectExtent l="0" t="0" r="13970" b="13335"/>
                <wp:wrapNone/>
                <wp:docPr id="303" name="Ellipse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5130" cy="310515"/>
                        </a:xfrm>
                        <a:prstGeom prst="ellipse">
                          <a:avLst/>
                        </a:prstGeom>
                        <a:solidFill>
                          <a:srgbClr val="FF6D6D"/>
                        </a:solidFill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1EF77DAF" w14:textId="77777777" w:rsidR="00355364" w:rsidRPr="00B70DF0" w:rsidRDefault="00355364" w:rsidP="005A18DB">
                            <w:pPr>
                              <w:jc w:val="center"/>
                              <w:rPr>
                                <w:b/>
                              </w:rPr>
                            </w:pPr>
                            <w:proofErr w:type="gramStart"/>
                            <w:r w:rsidRPr="00B70DF0">
                              <w:rPr>
                                <w:b/>
                              </w:rPr>
                              <w:t>OU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984A799" id="Ellipse 303" o:spid="_x0000_s1062" style="position:absolute;margin-left:250pt;margin-top:13.5pt;width:31.9pt;height:24.45pt;z-index:25202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" fillcolor="#ff6d6d" strokecolor="black [3213]">
                <v:textbox inset="0,0,0,0">
                  <w:txbxContent>
                    <w:p w14:paraId="1EF77DAF" w14:textId="77777777" w:rsidR="00355364" w:rsidRPr="00B70DF0" w:rsidRDefault="00355364" w:rsidP="005A18DB">
                      <w:pPr>
                        <w:jc w:val="center"/>
                        <w:rPr>
                          <w:b/>
                        </w:rPr>
                      </w:pPr>
                      <w:r w:rsidRPr="00B70DF0">
                        <w:rPr>
                          <w:b/>
                        </w:rPr>
                        <w:t>OU</w:t>
                      </w:r>
                    </w:p>
                  </w:txbxContent>
                </v:textbox>
              </v:oval>
            </w:pict>
          </mc:Fallback>
        </mc:AlternateContent>
      </w:r>
    </w:p>
    <w:p w14:paraId="14ABD463" w14:textId="7568B90F" w:rsidR="00093E83" w:rsidRPr="00093E83" w:rsidRDefault="00093E83" w:rsidP="00093E83">
      <w:pPr>
        <w:rPr>
          <w:rFonts w:cstheme="minorHAnsi"/>
        </w:rPr>
      </w:pPr>
    </w:p>
    <w:p w14:paraId="4E0A0C67" w14:textId="4D9077CC" w:rsidR="00093E83" w:rsidRPr="00093E83" w:rsidRDefault="006F58C5" w:rsidP="00093E83">
      <w:pPr>
        <w:rPr>
          <w:rFonts w:cstheme="minorHAnsi"/>
        </w:rPr>
      </w:pPr>
      <w:r w:rsidRPr="00C20543">
        <w:rPr>
          <w:noProof/>
          <w:sz w:val="24"/>
          <w:highlight w:val="yellow"/>
          <w:lang w:eastAsia="fr-FR"/>
        </w:rPr>
        <mc:AlternateContent>
          <mc:Choice Requires="wps">
            <w:drawing>
              <wp:anchor distT="0" distB="0" distL="114300" distR="114300" simplePos="0" relativeHeight="251511296" behindDoc="0" locked="0" layoutInCell="1" allowOverlap="1" wp14:anchorId="76637E90" wp14:editId="46219BA4">
                <wp:simplePos x="0" y="0"/>
                <wp:positionH relativeFrom="column">
                  <wp:posOffset>3420110</wp:posOffset>
                </wp:positionH>
                <wp:positionV relativeFrom="paragraph">
                  <wp:posOffset>24130</wp:posOffset>
                </wp:positionV>
                <wp:extent cx="0" cy="314215"/>
                <wp:effectExtent l="76200" t="0" r="57150" b="48260"/>
                <wp:wrapNone/>
                <wp:docPr id="302" name="Connecteur droit avec flèche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14215"/>
                        </a:xfrm>
                        <a:prstGeom prst="straightConnector1">
                          <a:avLst/>
                        </a:prstGeom>
                        <a:noFill/>
                        <a:ln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C383F7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302" o:spid="_x0000_s1026" type="#_x0000_t32" style="position:absolute;margin-left:269.3pt;margin-top:1.9pt;width:0;height:24.75pt;z-index:25151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" strokecolor="#243f60 [1604]" strokeweight="2pt">
                <v:stroke endarrow="block"/>
              </v:shape>
            </w:pict>
          </mc:Fallback>
        </mc:AlternateContent>
      </w:r>
    </w:p>
    <w:p w14:paraId="4B828BB1" w14:textId="6B5A12EA" w:rsidR="00093E83" w:rsidRPr="00093E83" w:rsidRDefault="00093E83" w:rsidP="00093E83">
      <w:pPr>
        <w:rPr>
          <w:rFonts w:cstheme="minorHAnsi"/>
        </w:rPr>
      </w:pPr>
    </w:p>
    <w:p w14:paraId="30C6ADDA" w14:textId="2FBFC939" w:rsidR="00093E83" w:rsidRPr="00093E83" w:rsidRDefault="00093E83" w:rsidP="00093E83">
      <w:pPr>
        <w:rPr>
          <w:rFonts w:cstheme="minorHAnsi"/>
        </w:rPr>
      </w:pPr>
    </w:p>
    <w:p w14:paraId="49A789F5" w14:textId="4FF068C2" w:rsidR="00093E83" w:rsidRPr="00093E83" w:rsidRDefault="00AE4F6C" w:rsidP="00093E83">
      <w:pPr>
        <w:rPr>
          <w:rFonts w:cstheme="minorHAnsi"/>
        </w:rPr>
      </w:pPr>
      <w:r w:rsidRPr="00AE4F6C"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anchor distT="0" distB="0" distL="114300" distR="114300" simplePos="0" relativeHeight="252306944" behindDoc="0" locked="0" layoutInCell="1" allowOverlap="1" wp14:anchorId="46B1822C" wp14:editId="125CBAD9">
            <wp:simplePos x="0" y="0"/>
            <wp:positionH relativeFrom="column">
              <wp:posOffset>4768606</wp:posOffset>
            </wp:positionH>
            <wp:positionV relativeFrom="paragraph">
              <wp:posOffset>190109</wp:posOffset>
            </wp:positionV>
            <wp:extent cx="1813619" cy="1806101"/>
            <wp:effectExtent l="0" t="0" r="0" b="3810"/>
            <wp:wrapNone/>
            <wp:docPr id="48" name="Image 48" descr="C:\Users\sophi\AppData\Local\Packages\Microsoft.Windows.Photos_8wekyb3d8bbwe\TempState\ShareServiceTempFolder\unitag_qrcode_J'approfondis RAB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ophi\AppData\Local\Packages\Microsoft.Windows.Photos_8wekyb3d8bbwe\TempState\ShareServiceTempFolder\unitag_qrcode_J'approfondis RABC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40" t="6838" r="6463" b="6823"/>
                    <a:stretch/>
                  </pic:blipFill>
                  <pic:spPr bwMode="auto">
                    <a:xfrm>
                      <a:off x="0" y="0"/>
                      <a:ext cx="1813619" cy="1806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5204BA" w14:textId="62658E93" w:rsidR="00093E83" w:rsidRPr="00093E83" w:rsidRDefault="00093E83" w:rsidP="00093E83">
      <w:pPr>
        <w:rPr>
          <w:rFonts w:cstheme="minorHAnsi"/>
        </w:rPr>
      </w:pPr>
    </w:p>
    <w:p w14:paraId="7FD9BC48" w14:textId="7D055D9A" w:rsidR="00093E83" w:rsidRPr="00093E83" w:rsidRDefault="00093E83" w:rsidP="00093E83">
      <w:pPr>
        <w:rPr>
          <w:rFonts w:cstheme="minorHAnsi"/>
        </w:rPr>
      </w:pPr>
    </w:p>
    <w:p w14:paraId="5F732511" w14:textId="4C982B0D" w:rsidR="00093E83" w:rsidRPr="00093E83" w:rsidRDefault="00093E83" w:rsidP="00093E83">
      <w:pPr>
        <w:rPr>
          <w:rFonts w:cstheme="minorHAnsi"/>
        </w:rPr>
      </w:pPr>
    </w:p>
    <w:p w14:paraId="47D022A2" w14:textId="4B5E3053" w:rsidR="00093E83" w:rsidRPr="00093E83" w:rsidRDefault="00093E83" w:rsidP="00093E83">
      <w:pPr>
        <w:rPr>
          <w:rFonts w:cstheme="minorHAnsi"/>
        </w:rPr>
      </w:pPr>
    </w:p>
    <w:p w14:paraId="646A0427" w14:textId="2E9E46FA" w:rsidR="00093E83" w:rsidRPr="00093E83" w:rsidRDefault="00093E83" w:rsidP="00093E83">
      <w:pPr>
        <w:rPr>
          <w:rFonts w:cstheme="minorHAnsi"/>
        </w:rPr>
      </w:pPr>
    </w:p>
    <w:p w14:paraId="5058022E" w14:textId="7F7B92E0" w:rsidR="00093E83" w:rsidRPr="00093E83" w:rsidRDefault="00093E83" w:rsidP="00093E83">
      <w:pPr>
        <w:rPr>
          <w:rFonts w:cstheme="minorHAnsi"/>
        </w:rPr>
      </w:pPr>
    </w:p>
    <w:p w14:paraId="68E3DBF2" w14:textId="2224FF4F" w:rsidR="003F0053" w:rsidRDefault="003F0053" w:rsidP="00093E83">
      <w:pPr>
        <w:tabs>
          <w:tab w:val="left" w:pos="1482"/>
        </w:tabs>
        <w:rPr>
          <w:rFonts w:cstheme="minorHAnsi"/>
        </w:rPr>
      </w:pPr>
    </w:p>
    <w:p w14:paraId="5572920C" w14:textId="272CF808" w:rsidR="005E493F" w:rsidRPr="005E493F" w:rsidRDefault="005E493F" w:rsidP="005E493F">
      <w:pPr>
        <w:pStyle w:val="NormalWeb"/>
        <w:rPr>
          <w:rFonts w:eastAsia="Times New Roman"/>
        </w:rPr>
      </w:pPr>
    </w:p>
    <w:p w14:paraId="67ADA7F2" w14:textId="09D6B02B" w:rsidR="005E493F" w:rsidRDefault="005E493F" w:rsidP="00537B3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                                                    </w:t>
      </w:r>
    </w:p>
    <w:p w14:paraId="0E85E476" w14:textId="78CC9EA2" w:rsidR="006775D9" w:rsidRPr="006775D9" w:rsidRDefault="00D352C5" w:rsidP="006775D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2B7497"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anchor distT="0" distB="0" distL="114300" distR="114300" simplePos="0" relativeHeight="252566016" behindDoc="0" locked="0" layoutInCell="1" allowOverlap="1" wp14:anchorId="5C90AA9F" wp14:editId="0A78C943">
            <wp:simplePos x="0" y="0"/>
            <wp:positionH relativeFrom="column">
              <wp:posOffset>2286000</wp:posOffset>
            </wp:positionH>
            <wp:positionV relativeFrom="paragraph">
              <wp:posOffset>247015</wp:posOffset>
            </wp:positionV>
            <wp:extent cx="2476500" cy="2627098"/>
            <wp:effectExtent l="0" t="0" r="0" b="1905"/>
            <wp:wrapNone/>
            <wp:docPr id="475" name="Image 475" descr="D:\Mes projets 360\02 RABC\RABC_IMAGE_VIDEO_2D_3D VR\bactéries\QR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Mes projets 360\02 RABC\RABC_IMAGE_VIDEO_2D_3D VR\bactéries\QR 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26" t="9843" r="8291" b="8810"/>
                    <a:stretch/>
                  </pic:blipFill>
                  <pic:spPr bwMode="auto">
                    <a:xfrm>
                      <a:off x="0" y="0"/>
                      <a:ext cx="2478644" cy="2629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BA9B9B" w14:textId="06AEBE71" w:rsidR="002B7497" w:rsidRPr="002B7497" w:rsidRDefault="002B7497" w:rsidP="002B749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4039E975" w14:textId="716E5C25" w:rsidR="003E35D3" w:rsidRPr="003E35D3" w:rsidRDefault="003E35D3" w:rsidP="003E35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7ABD8EC4" w14:textId="606ACBA7" w:rsidR="008E345C" w:rsidRDefault="008E345C" w:rsidP="00093E83">
      <w:pPr>
        <w:tabs>
          <w:tab w:val="left" w:pos="1482"/>
        </w:tabs>
        <w:rPr>
          <w:rFonts w:cstheme="minorHAnsi"/>
        </w:rPr>
      </w:pPr>
    </w:p>
    <w:p w14:paraId="199B1B88" w14:textId="1F0B3163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6E7BF125" w14:textId="09D4746C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23DEFB63" w14:textId="59045A55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3C5EC63A" w14:textId="77777777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1AE780EE" w14:textId="77777777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3E49E67B" w14:textId="77777777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341BC31E" w14:textId="77777777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3236EC26" w14:textId="77777777" w:rsidR="0095642A" w:rsidRDefault="0095642A" w:rsidP="00093E83">
      <w:pPr>
        <w:tabs>
          <w:tab w:val="left" w:pos="1482"/>
        </w:tabs>
        <w:rPr>
          <w:rFonts w:cstheme="minorHAnsi"/>
        </w:rPr>
      </w:pPr>
    </w:p>
    <w:p w14:paraId="000E331E" w14:textId="77777777" w:rsidR="0095642A" w:rsidRDefault="0095642A" w:rsidP="00093E83">
      <w:pPr>
        <w:tabs>
          <w:tab w:val="left" w:pos="1482"/>
        </w:tabs>
        <w:rPr>
          <w:rFonts w:cstheme="minorHAnsi"/>
        </w:rPr>
      </w:pPr>
    </w:p>
    <w:p w14:paraId="4321DE84" w14:textId="77777777" w:rsidR="00D352C5" w:rsidRDefault="00D352C5" w:rsidP="00093E83">
      <w:pPr>
        <w:tabs>
          <w:tab w:val="left" w:pos="1482"/>
        </w:tabs>
        <w:rPr>
          <w:rFonts w:cstheme="minorHAnsi"/>
          <w:b/>
          <w:sz w:val="28"/>
          <w:szCs w:val="28"/>
          <w:highlight w:val="yellow"/>
          <w:u w:val="single"/>
        </w:rPr>
      </w:pPr>
    </w:p>
    <w:p w14:paraId="7F902D50" w14:textId="0D7DC522" w:rsidR="00612BA9" w:rsidRPr="00A208A9" w:rsidRDefault="00612BA9" w:rsidP="00093E83">
      <w:pPr>
        <w:tabs>
          <w:tab w:val="left" w:pos="1482"/>
        </w:tabs>
        <w:rPr>
          <w:rFonts w:cstheme="minorHAnsi"/>
        </w:rPr>
      </w:pPr>
      <w:r w:rsidRPr="00A45542">
        <w:rPr>
          <w:rFonts w:cstheme="minorHAnsi"/>
          <w:b/>
          <w:sz w:val="28"/>
          <w:szCs w:val="28"/>
          <w:highlight w:val="yellow"/>
          <w:u w:val="single"/>
        </w:rPr>
        <w:t>ANNEXE 1</w:t>
      </w:r>
      <w:r w:rsidRPr="00A45542">
        <w:rPr>
          <w:rFonts w:cstheme="minorHAnsi"/>
          <w:sz w:val="28"/>
          <w:szCs w:val="28"/>
        </w:rPr>
        <w:t xml:space="preserve"> : </w:t>
      </w:r>
      <w:r w:rsidR="007A04BD" w:rsidRPr="00A45542">
        <w:rPr>
          <w:rFonts w:cstheme="minorHAnsi"/>
          <w:sz w:val="28"/>
          <w:szCs w:val="28"/>
        </w:rPr>
        <w:t>(</w:t>
      </w:r>
      <w:r w:rsidR="00083DF8">
        <w:rPr>
          <w:sz w:val="28"/>
          <w:szCs w:val="28"/>
        </w:rPr>
        <w:t>circuit du linge)</w:t>
      </w:r>
      <w:r w:rsidR="007A04BD" w:rsidRPr="00A45542">
        <w:rPr>
          <w:sz w:val="28"/>
          <w:szCs w:val="28"/>
        </w:rPr>
        <w:t>.</w:t>
      </w:r>
    </w:p>
    <w:p w14:paraId="733BC6D2" w14:textId="4B59519E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1C658154" w14:textId="77777777" w:rsidR="00673CC3" w:rsidRDefault="00673CC3" w:rsidP="00B17825">
      <w:pPr>
        <w:spacing w:before="120"/>
        <w:rPr>
          <w:rFonts w:cstheme="minorHAnsi"/>
          <w:b/>
          <w:sz w:val="24"/>
          <w:u w:val="single"/>
        </w:rPr>
      </w:pPr>
    </w:p>
    <w:p w14:paraId="7D1F2F74" w14:textId="77777777" w:rsidR="00673CC3" w:rsidRDefault="00673CC3" w:rsidP="00B17825">
      <w:pPr>
        <w:spacing w:before="120"/>
        <w:rPr>
          <w:rFonts w:cstheme="minorHAnsi"/>
          <w:b/>
          <w:sz w:val="24"/>
          <w:u w:val="single"/>
        </w:rPr>
      </w:pPr>
    </w:p>
    <w:p w14:paraId="306C8155" w14:textId="77777777" w:rsidR="00673CC3" w:rsidRDefault="00673CC3" w:rsidP="00B17825">
      <w:pPr>
        <w:spacing w:before="120"/>
        <w:rPr>
          <w:rFonts w:cstheme="minorHAnsi"/>
          <w:b/>
          <w:sz w:val="24"/>
          <w:u w:val="single"/>
        </w:rPr>
      </w:pPr>
    </w:p>
    <w:p w14:paraId="4DAA6E06" w14:textId="77777777" w:rsidR="00673CC3" w:rsidRDefault="00673CC3" w:rsidP="00B17825">
      <w:pPr>
        <w:spacing w:before="120"/>
        <w:rPr>
          <w:rFonts w:cstheme="minorHAnsi"/>
          <w:b/>
          <w:sz w:val="24"/>
          <w:u w:val="single"/>
        </w:rPr>
      </w:pPr>
    </w:p>
    <w:p w14:paraId="2980FDBA" w14:textId="459BC7F5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399104" behindDoc="0" locked="0" layoutInCell="1" allowOverlap="1" wp14:anchorId="67760400" wp14:editId="56CDCC2E">
                <wp:simplePos x="0" y="0"/>
                <wp:positionH relativeFrom="column">
                  <wp:posOffset>1942465</wp:posOffset>
                </wp:positionH>
                <wp:positionV relativeFrom="paragraph">
                  <wp:posOffset>4247515</wp:posOffset>
                </wp:positionV>
                <wp:extent cx="2592070" cy="408305"/>
                <wp:effectExtent l="76200" t="57150" r="74930" b="106045"/>
                <wp:wrapNone/>
                <wp:docPr id="483" name="Rectangle à coins arrondis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2070" cy="40830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44E026F" w14:textId="2AEED311" w:rsidR="00355364" w:rsidRPr="00B17825" w:rsidRDefault="00355364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r w:rsidRPr="00B17825">
                              <w:rPr>
                                <w:rFonts w:ascii="Calibri" w:hAnsi="Calibri" w:cs="Calibri"/>
                                <w:b/>
                              </w:rPr>
                              <w:t>Stockage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67760400" id="Rectangle à coins arrondis 36" o:spid="_x0000_s1063" style="position:absolute;margin-left:152.95pt;margin-top:334.45pt;width:204.1pt;height:32.15pt;z-index:252399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" fillcolor="#a5a5a5 [2092]" stroked="f" strokeweight="2pt">
                <v:shadow on="t" color="black" opacity="20971f" offset="0,2.2pt"/>
                <v:textbox>
                  <w:txbxContent>
                    <w:p w14:paraId="144E026F" w14:textId="2AEED311" w:rsidR="00355364" w:rsidRPr="00B17825" w:rsidRDefault="00355364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r w:rsidRPr="00B17825">
                        <w:rPr>
                          <w:rFonts w:ascii="Calibri" w:hAnsi="Calibri" w:cs="Calibri"/>
                          <w:b/>
                        </w:rPr>
                        <w:t>Stockage</w:t>
                      </w:r>
                    </w:p>
                  </w:txbxContent>
                </v:textbox>
              </v:roundrect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397056" behindDoc="0" locked="0" layoutInCell="1" allowOverlap="1" wp14:anchorId="304BFB89" wp14:editId="301EED6F">
                <wp:simplePos x="0" y="0"/>
                <wp:positionH relativeFrom="column">
                  <wp:posOffset>5052060</wp:posOffset>
                </wp:positionH>
                <wp:positionV relativeFrom="paragraph">
                  <wp:posOffset>2970530</wp:posOffset>
                </wp:positionV>
                <wp:extent cx="349250" cy="1374775"/>
                <wp:effectExtent l="1587" t="0" r="33338" b="109537"/>
                <wp:wrapNone/>
                <wp:docPr id="484" name="Connecteur en ang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349250" cy="1374775"/>
                        </a:xfrm>
                        <a:prstGeom prst="bentConnector2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prstDash val="dash"/>
                          <a:miter lim="800000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5ED1F07" id="_x0000_t33" coordsize="21600,21600" o:spt="33" o:oned="t" path="m,l21600,r,21600e" filled="f">
                <v:stroke joinstyle="miter"/>
                <v:path arrowok="t" fillok="f" o:connecttype="none"/>
                <o:lock v:ext="edit" shapetype="t"/>
              </v:shapetype>
              <v:shape id="Connecteur en angle 65" o:spid="_x0000_s1026" type="#_x0000_t33" style="position:absolute;margin-left:397.8pt;margin-top:233.9pt;width:27.5pt;height:108.25pt;rotation:90;z-index:252397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" strokecolor="black [3213]" strokeweight="3pt">
                <v:stroke dashstyle="dash" endarrow="block"/>
              </v:shape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395008" behindDoc="0" locked="0" layoutInCell="1" allowOverlap="1" wp14:anchorId="33794428" wp14:editId="2D87844E">
                <wp:simplePos x="0" y="0"/>
                <wp:positionH relativeFrom="column">
                  <wp:posOffset>4707890</wp:posOffset>
                </wp:positionH>
                <wp:positionV relativeFrom="paragraph">
                  <wp:posOffset>4665980</wp:posOffset>
                </wp:positionV>
                <wp:extent cx="647700" cy="642620"/>
                <wp:effectExtent l="19050" t="19050" r="38100" b="43180"/>
                <wp:wrapNone/>
                <wp:docPr id="485" name="Groupe 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7700" cy="642620"/>
                          <a:chOff x="5496014" y="4485354"/>
                          <a:chExt cx="1550194" cy="1492091"/>
                        </a:xfrm>
                      </wpg:grpSpPr>
                      <wps:wsp>
                        <wps:cNvPr id="492" name="Ellipse 492"/>
                        <wps:cNvSpPr/>
                        <wps:spPr>
                          <a:xfrm>
                            <a:off x="5496014" y="4485354"/>
                            <a:ext cx="1550194" cy="1492091"/>
                          </a:xfrm>
                          <a:prstGeom prst="ellipse">
                            <a:avLst/>
                          </a:prstGeom>
                          <a:noFill/>
                          <a:ln w="57150"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3" name="Image 493" descr="Free Shipping Icon Png #351494 - Free Icons Library"/>
                          <pic:cNvPicPr>
                            <a:picLocks noChangeAspect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10327" y="4771104"/>
                            <a:ext cx="1175385" cy="956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B2ECF48" id="Groupe 70" o:spid="_x0000_s1026" style="position:absolute;margin-left:370.7pt;margin-top:367.4pt;width:51pt;height:50.6pt;z-index:252395008" coordorigin="54960,44853" coordsize="15501,149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">
                <v:oval id="Ellipse 492" o:spid="_x0000_s1027" style="position:absolute;left:54960;top:44853;width:15502;height:1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ingcUA&#10;AADcAAAADwAAAGRycy9kb3ducmV2LnhtbESP3UvDQBDE3wX/h2MF3+zFakub9lqK4MeLoP14X3Lb&#10;JJrdi7lNG/97TxB8HGbmN8xyPXBjTtTFOoiD21EGhqQIvpbSwX73eDMDExXFYxOEHHxThPXq8mKJ&#10;uQ9neafTVkuTIBJzdFCptrm1saiIMY5CS5K8Y+gYNcmutL7Dc4JzY8dZNrWMtaSFClt6qKj43Pbs&#10;4Iv7j2eeHFj3/eZuN3nS/q14de76atgswCgN+h/+a794B/fzMfyeSUfAr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WKeBxQAAANwAAAAPAAAAAAAAAAAAAAAAAJgCAABkcnMv&#10;ZG93bnJldi54bWxQSwUGAAAAAAQABAD1AAAAigMAAAAA&#10;" filled="f" strokecolor="#7030a0" strokeweight="4.5pt"/>
                <v:shape id="Image 493" o:spid="_x0000_s1028" type="#_x0000_t75" alt="Free Shipping Icon Png #351494 - Free Icons Library" style="position:absolute;left:57103;top:47711;width:11754;height:95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l0LLHAAAA3AAAAA8AAABkcnMvZG93bnJldi54bWxEj91qwkAUhO8LfYflCL2rG61oG92IWApF&#10;FKkWxLtD9uSHZs+G7DaJPr0rFHo5zMw3zGLZm0q01LjSsoLRMAJBnFpdcq7g+/jx/ArCeWSNlWVS&#10;cCEHy+TxYYGxth1/UXvwuQgQdjEqKLyvYyldWpBBN7Q1cfAy2xj0QTa51A12AW4qOY6iqTRYclgo&#10;sKZ1QenP4dcoOI9Ox+2s3aXd+3Wd7SdyM9vTRqmnQb+ag/DU+//wX/tTK5i8vcD9TDgCMrk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Il0LLHAAAA3AAAAA8AAAAAAAAAAAAA&#10;AAAAnwIAAGRycy9kb3ducmV2LnhtbFBLBQYAAAAABAAEAPcAAACTAwAAAAA=&#10;">
                  <v:imagedata r:id="rId66" o:title="Free Shipping Icon Png #351494 - Free Icons Library"/>
                  <v:path arrowok="t"/>
                </v:shape>
              </v:group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393984" behindDoc="0" locked="0" layoutInCell="1" allowOverlap="1" wp14:anchorId="67828BCE" wp14:editId="42EB7B07">
                <wp:simplePos x="0" y="0"/>
                <wp:positionH relativeFrom="column">
                  <wp:posOffset>4534535</wp:posOffset>
                </wp:positionH>
                <wp:positionV relativeFrom="paragraph">
                  <wp:posOffset>1809115</wp:posOffset>
                </wp:positionV>
                <wp:extent cx="562610" cy="662305"/>
                <wp:effectExtent l="0" t="19050" r="46990" b="99695"/>
                <wp:wrapNone/>
                <wp:docPr id="494" name="Connecteur en 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2610" cy="66230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ln w="38100">
                          <a:solidFill>
                            <a:schemeClr val="tx1"/>
                          </a:solidFill>
                          <a:prstDash val="dash"/>
                          <a:miter lim="800000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22D9373E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necteur en angle 21" o:spid="_x0000_s1026" type="#_x0000_t34" style="position:absolute;margin-left:357.05pt;margin-top:142.45pt;width:44.3pt;height:52.15pt;z-index:25239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" strokecolor="black [3213]" strokeweight="3pt">
                <v:stroke dashstyle="dash" endarrow="block"/>
              </v:shape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391936" behindDoc="0" locked="0" layoutInCell="1" allowOverlap="1" wp14:anchorId="57BDBCBC" wp14:editId="5EDB9B73">
                <wp:simplePos x="0" y="0"/>
                <wp:positionH relativeFrom="column">
                  <wp:posOffset>1942465</wp:posOffset>
                </wp:positionH>
                <wp:positionV relativeFrom="paragraph">
                  <wp:posOffset>1005205</wp:posOffset>
                </wp:positionV>
                <wp:extent cx="2592070" cy="408305"/>
                <wp:effectExtent l="76200" t="57150" r="74930" b="106045"/>
                <wp:wrapNone/>
                <wp:docPr id="500" name="Rectangle à coins arrondis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2070" cy="408305"/>
                        </a:xfrm>
                        <a:prstGeom prst="roundRect">
                          <a:avLst/>
                        </a:prstGeom>
                        <a:solidFill>
                          <a:srgbClr val="FF66CC"/>
                        </a:solidFill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654C7A" w14:textId="0A0CD44E" w:rsidR="00355364" w:rsidRPr="00B17825" w:rsidRDefault="00355364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</w:rPr>
                              <w:t>Triage</w:t>
                            </w:r>
                          </w:p>
                          <w:p w14:paraId="5A07D0A8" w14:textId="77777777" w:rsidR="00355364" w:rsidRDefault="00355364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57BDBCBC" id="Rectangle à coins arrondis 30" o:spid="_x0000_s1064" style="position:absolute;margin-left:152.95pt;margin-top:79.15pt;width:204.1pt;height:32.15pt;z-index:25239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" fillcolor="#f6c" stroked="f" strokeweight="2pt">
                <v:shadow on="t" color="black" opacity="20971f" offset="0,2.2pt"/>
                <v:textbox>
                  <w:txbxContent>
                    <w:p w14:paraId="49654C7A" w14:textId="0A0CD44E" w:rsidR="00355364" w:rsidRPr="00B17825" w:rsidRDefault="00355364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</w:rPr>
                        <w:t>Triage</w:t>
                      </w:r>
                    </w:p>
                    <w:p w14:paraId="5A07D0A8" w14:textId="77777777" w:rsidR="00355364" w:rsidRDefault="00355364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389888" behindDoc="0" locked="0" layoutInCell="1" allowOverlap="1" wp14:anchorId="4E81B947" wp14:editId="29E777CD">
                <wp:simplePos x="0" y="0"/>
                <wp:positionH relativeFrom="column">
                  <wp:posOffset>2621280</wp:posOffset>
                </wp:positionH>
                <wp:positionV relativeFrom="paragraph">
                  <wp:posOffset>2295525</wp:posOffset>
                </wp:positionV>
                <wp:extent cx="1132205" cy="1045845"/>
                <wp:effectExtent l="19050" t="19050" r="29845" b="40005"/>
                <wp:wrapNone/>
                <wp:docPr id="501" name="Groupe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32205" cy="1045845"/>
                          <a:chOff x="3409505" y="2114904"/>
                          <a:chExt cx="1557338" cy="1500029"/>
                        </a:xfrm>
                      </wpg:grpSpPr>
                      <pic:pic xmlns:pic="http://schemas.openxmlformats.org/drawingml/2006/picture">
                        <pic:nvPicPr>
                          <pic:cNvPr id="502" name="Image 502" descr="Blanchisserie Industrielle de Loire Atlantique (44), Nantes | ASI PROD"/>
                          <pic:cNvPicPr>
                            <a:picLocks noChangeAspect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73823" y="2236348"/>
                            <a:ext cx="1078230" cy="1185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03" name="Ellipse 503"/>
                        <wps:cNvSpPr/>
                        <wps:spPr>
                          <a:xfrm>
                            <a:off x="3409505" y="2114904"/>
                            <a:ext cx="1557338" cy="1500029"/>
                          </a:xfrm>
                          <a:prstGeom prst="ellipse">
                            <a:avLst/>
                          </a:prstGeom>
                          <a:noFill/>
                          <a:ln w="57150"/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2DCEBF" id="Groupe 50" o:spid="_x0000_s1026" style="position:absolute;margin-left:206.4pt;margin-top:180.75pt;width:89.15pt;height:82.35pt;z-index:252389888" coordorigin="34095,21149" coordsize="15573,150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zMPSIAAAA/3RSTlM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">
                <v:shape id="Image 502" o:spid="_x0000_s1027" type="#_x0000_t75" alt="Blanchisserie Industrielle de Loire Atlantique (44), Nantes | ASI PROD" style="position:absolute;left:36738;top:22363;width:10782;height:118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y79LGAAAA3AAAAA8AAABkcnMvZG93bnJldi54bWxEj1trwkAUhN8L/oflCL6IbhTqJbpKEKQ+&#10;tIgXBN8O2WMSzJ6N2a1J/323IPRxmJlvmOW6NaV4Uu0KywpGwwgEcWp1wZmC82k7mIFwHlljaZkU&#10;/JCD9arztsRY24YP9Dz6TAQIuxgV5N5XsZQuzcmgG9qKOHg3Wxv0QdaZ1DU2AW5KOY6iiTRYcFjI&#10;saJNTun9+G0UXJL9+faxb6af86/+Tl8NbR8JKdXrtskChKfW/4df7Z1W8B6N4e9MOAJy9Q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nLv0sYAAADcAAAADwAAAAAAAAAAAAAA&#10;AACfAgAAZHJzL2Rvd25yZXYueG1sUEsFBgAAAAAEAAQA9wAAAJIDAAAAAA==&#10;">
                  <v:imagedata r:id="rId68" o:title="Blanchisserie Industrielle de Loire Atlantique (44), Nantes | ASI PROD"/>
                  <v:path arrowok="t"/>
                </v:shape>
                <v:oval id="Ellipse 503" o:spid="_x0000_s1028" style="position:absolute;left:34095;top:21149;width:15573;height:150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bpe8YA&#10;AADcAAAADwAAAGRycy9kb3ducmV2LnhtbESPQWvCQBSE7wX/w/IEL0U3WiIxuootSD0UilE8P7LP&#10;JJp9G7KrRn99t1DocZiZb5jFqjO1uFHrKssKxqMIBHFudcWFgsN+M0xAOI+ssbZMCh7kYLXsvSww&#10;1fbOO7plvhABwi5FBaX3TSqly0sy6Ea2IQ7eybYGfZBtIXWL9wA3tZxE0VQarDgslNjQR0n5Jbsa&#10;Bdvn9/H1/bz+kjRLkvhzl8X1oVJq0O/WcxCeOv8f/mtvtYI4eoPfM+EIy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Vbpe8YAAADcAAAADwAAAAAAAAAAAAAAAACYAgAAZHJz&#10;L2Rvd25yZXYueG1sUEsFBgAAAAAEAAQA9QAAAIsDAAAAAA==&#10;" filled="f" strokecolor="#4f81bd [3204]" strokeweight="4.5pt"/>
              </v:group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388864" behindDoc="0" locked="0" layoutInCell="1" allowOverlap="1" wp14:anchorId="62796231" wp14:editId="2FEBB1F7">
                <wp:simplePos x="0" y="0"/>
                <wp:positionH relativeFrom="column">
                  <wp:posOffset>1003300</wp:posOffset>
                </wp:positionH>
                <wp:positionV relativeFrom="paragraph">
                  <wp:posOffset>1505585</wp:posOffset>
                </wp:positionV>
                <wp:extent cx="706755" cy="661035"/>
                <wp:effectExtent l="19050" t="19050" r="36195" b="43815"/>
                <wp:wrapNone/>
                <wp:docPr id="504" name="Groupe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6755" cy="661035"/>
                          <a:chOff x="1791436" y="1325078"/>
                          <a:chExt cx="1403340" cy="1412072"/>
                        </a:xfrm>
                      </wpg:grpSpPr>
                      <wps:wsp>
                        <wps:cNvPr id="505" name="Ellipse 505"/>
                        <wps:cNvSpPr/>
                        <wps:spPr>
                          <a:xfrm>
                            <a:off x="1791436" y="1325078"/>
                            <a:ext cx="1403340" cy="1412072"/>
                          </a:xfrm>
                          <a:prstGeom prst="ellipse">
                            <a:avLst/>
                          </a:prstGeom>
                          <a:noFill/>
                          <a:ln w="57150">
                            <a:solidFill>
                              <a:schemeClr val="accent6">
                                <a:lumMod val="40000"/>
                                <a:lumOff val="6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pic:pic xmlns:pic="http://schemas.openxmlformats.org/drawingml/2006/picture">
                        <pic:nvPicPr>
                          <pic:cNvPr id="507" name="Picture 6" descr="Icône Machine à laver - Téléchargement gratuit en PNG et vecteur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71798" y="1527962"/>
                            <a:ext cx="1027775" cy="10277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630579A" id="Groupe 47" o:spid="_x0000_s1026" style="position:absolute;margin-left:79pt;margin-top:118.55pt;width:55.65pt;height:52.05pt;z-index:252388864" coordorigin="17914,13250" coordsize="14033,141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">
                <v:oval id="Ellipse 505" o:spid="_x0000_s1027" style="position:absolute;left:17914;top:13250;width:14033;height:141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5Zlr4A&#10;AADcAAAADwAAAGRycy9kb3ducmV2LnhtbESPwQrCMBBE74L/EFbwpqmCItUoKgpePFi9eFuatSk2&#10;m9JErX9vBMHjMDNvmMWqtZV4UuNLxwpGwwQEce50yYWCy3k/mIHwAVlj5ZgUvMnDatntLDDV7sUn&#10;emahEBHCPkUFJoQ6ldLnhiz6oauJo3dzjcUQZVNI3eArwm0lx0kylRZLjgsGa9oayu/ZwyrwV7cJ&#10;prjtjlpmm3zcop2WqFS/167nIAK14R/+tQ9awSSZwPdMPAJy+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auWZa+AAAA3AAAAA8AAAAAAAAAAAAAAAAAmAIAAGRycy9kb3ducmV2&#10;LnhtbFBLBQYAAAAABAAEAPUAAACDAwAAAAA=&#10;" filled="f" strokecolor="#fbd4b4 [1305]" strokeweight="4.5pt"/>
                <v:shape id="Picture 6" o:spid="_x0000_s1028" type="#_x0000_t75" alt="Icône Machine à laver - Téléchargement gratuit en PNG et vecteurs" style="position:absolute;left:19717;top:15279;width:10278;height:10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ujmLGAAAA3AAAAA8AAABkcnMvZG93bnJldi54bWxEj0FrAjEUhO9C/0N4hd40q6XarhulKIIX&#10;oVWhPT42z83SzUvYxHXrrzcFocdhZr5himVvG9FRG2rHCsajDARx6XTNlYLjYTN8BREissbGMSn4&#10;pQDLxcOgwFy7C39St4+VSBAOOSowMfpcylAashhGzhMn7+RaizHJtpK6xUuC20ZOsmwqLdacFgx6&#10;Whkqf/Znq6B/nm2/qt3bwX98m0093l19eVwr9fTYv89BROrjf/je3moFL9kM/s6kIyAX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a6OYsYAAADcAAAADwAAAAAAAAAAAAAA&#10;AACfAgAAZHJzL2Rvd25yZXYueG1sUEsFBgAAAAAEAAQA9wAAAJIDAAAAAA==&#10;">
                  <v:imagedata r:id="rId70" o:title="Icône Machine à laver - Téléchargement gratuit en PNG et vecteurs"/>
                </v:shape>
              </v:group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386816" behindDoc="0" locked="0" layoutInCell="1" allowOverlap="1" wp14:anchorId="7E2C9B74" wp14:editId="001716F1">
                <wp:simplePos x="0" y="0"/>
                <wp:positionH relativeFrom="column">
                  <wp:posOffset>1112520</wp:posOffset>
                </wp:positionH>
                <wp:positionV relativeFrom="paragraph">
                  <wp:posOffset>180975</wp:posOffset>
                </wp:positionV>
                <wp:extent cx="710565" cy="643890"/>
                <wp:effectExtent l="19050" t="19050" r="32385" b="41910"/>
                <wp:wrapNone/>
                <wp:docPr id="508" name="Groupe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0565" cy="643890"/>
                          <a:chOff x="1901129" y="0"/>
                          <a:chExt cx="1403340" cy="1412072"/>
                        </a:xfrm>
                      </wpg:grpSpPr>
                      <pic:pic xmlns:pic="http://schemas.openxmlformats.org/drawingml/2006/picture">
                        <pic:nvPicPr>
                          <pic:cNvPr id="509" name="Picture 12" descr="White Background clipart - Hotel, transparent clip 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87385" y="260447"/>
                            <a:ext cx="863593" cy="86359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11" name="Ellipse 511"/>
                        <wps:cNvSpPr/>
                        <wps:spPr>
                          <a:xfrm>
                            <a:off x="1901129" y="0"/>
                            <a:ext cx="1403340" cy="1412072"/>
                          </a:xfrm>
                          <a:prstGeom prst="ellipse">
                            <a:avLst/>
                          </a:prstGeom>
                          <a:noFill/>
                          <a:ln w="57150">
                            <a:solidFill>
                              <a:schemeClr val="accent4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663E1F" id="Groupe 41" o:spid="_x0000_s1026" style="position:absolute;margin-left:87.6pt;margin-top:14.25pt;width:55.95pt;height:50.7pt;z-index:252386816" coordorigin="19011" coordsize="14033,141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">
                <v:shape id="Picture 12" o:spid="_x0000_s1027" type="#_x0000_t75" alt="White Background clipart - Hotel, transparent clip art" style="position:absolute;left:21873;top:2604;width:8636;height:86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QCYHGAAAA3AAAAA8AAABkcnMvZG93bnJldi54bWxEj0trwzAQhO+F/AexgVxCI8clfThWQjC0&#10;GHpqEkKOi7V+EGtlLMV2/31VKPQ4zMw3TLqfTCsG6l1jWcF6FYEgLqxuuFJwPr0/voJwHllja5kU&#10;fJOD/W72kGKi7chfNBx9JQKEXYIKau+7REpX1GTQrWxHHLzS9gZ9kH0ldY9jgJtWxlH0LA02HBZq&#10;7Cirqbgd70ZB1rRx/iE3L5fy8yrjp2ypB7NUajGfDlsQnib/H/5r51rBJnqD3zPhCMjd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BAJgcYAAADcAAAADwAAAAAAAAAAAAAA&#10;AACfAgAAZHJzL2Rvd25yZXYueG1sUEsFBgAAAAAEAAQA9wAAAJIDAAAAAA==&#10;">
                  <v:imagedata r:id="rId72" o:title="White Background clipart - Hotel, transparent clip art"/>
                </v:shape>
                <v:oval id="Ellipse 511" o:spid="_x0000_s1028" style="position:absolute;left:19011;width:14033;height:14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nHy8MA&#10;AADcAAAADwAAAGRycy9kb3ducmV2LnhtbESPQWsCMRSE74X+h/AEbzWbFm1ZjWILhZ4EtRdvj81r&#10;dnHzsiTRrP++EQo9DjPzDbPajK4XVwqx86xBzSoQxI03HVsN38fPpzcQMSEb7D2ThhtF2KwfH1ZY&#10;G595T9dDsqJAONaooU1pqKWMTUsO48wPxMX78cFhKjJYaQLmAne9fK6qhXTYcVlocaCPlprz4eI0&#10;hGxPl6BezqTy6/tp3NntLmWtp5NxuwSRaEz/4b/2l9EwVwruZ8oR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vnHy8MAAADcAAAADwAAAAAAAAAAAAAAAACYAgAAZHJzL2Rv&#10;d25yZXYueG1sUEsFBgAAAAAEAAQA9QAAAIgDAAAAAA==&#10;" filled="f" strokecolor="#b2a1c7 [1943]" strokeweight="4.5pt"/>
              </v:group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385792" behindDoc="0" locked="0" layoutInCell="1" allowOverlap="1" wp14:anchorId="1A52A3AB" wp14:editId="10D7D699">
                <wp:simplePos x="0" y="0"/>
                <wp:positionH relativeFrom="column">
                  <wp:posOffset>5024120</wp:posOffset>
                </wp:positionH>
                <wp:positionV relativeFrom="paragraph">
                  <wp:posOffset>1775460</wp:posOffset>
                </wp:positionV>
                <wp:extent cx="1864360" cy="354965"/>
                <wp:effectExtent l="0" t="0" r="0" b="0"/>
                <wp:wrapNone/>
                <wp:docPr id="64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4360" cy="3549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1C8785B" w14:textId="77777777" w:rsidR="00355364" w:rsidRDefault="00355364" w:rsidP="00B17825">
                            <w:pPr>
                              <w:pStyle w:val="NormalWeb"/>
                              <w:spacing w:before="0" w:beforeAutospacing="0" w:after="0" w:afterAutospacing="0" w:line="228" w:lineRule="auto"/>
                            </w:pPr>
                            <w:r w:rsidRPr="00AC6772">
                              <w:rPr>
                                <w:rFonts w:asciiTheme="minorHAnsi" w:hAnsi="Calibri" w:cstheme="minorBidi"/>
                                <w:i/>
                                <w:iCs/>
                                <w:color w:val="000000" w:themeColor="text1"/>
                                <w:kern w:val="24"/>
                                <w:sz w:val="36"/>
                                <w:szCs w:val="36"/>
                                <w14:shadow w14:blurRad="38100" w14:dist="38100" w14:dir="2700000" w14:sx="100000" w14:sy="100000" w14:kx="0" w14:ky="0" w14:algn="tl">
                                  <w14:srgbClr w14:val="000000">
                                    <w14:alpha w14:val="57000"/>
                                  </w14:srgbClr>
                                </w14:shadow>
                              </w:rPr>
                              <w:t>Linge en forme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52A3AB" id="Rectangle 7" o:spid="_x0000_s1065" style="position:absolute;margin-left:395.6pt;margin-top:139.8pt;width:146.8pt;height:27.95pt;z-index:2523857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" filled="f" stroked="f">
                <v:textbox style="mso-fit-shape-to-text:t">
                  <w:txbxContent>
                    <w:p w14:paraId="41C8785B" w14:textId="77777777" w:rsidR="00355364" w:rsidRDefault="00355364" w:rsidP="00B17825">
                      <w:pPr>
                        <w:pStyle w:val="NormalWeb"/>
                        <w:spacing w:before="0" w:beforeAutospacing="0" w:after="0" w:afterAutospacing="0" w:line="228" w:lineRule="auto"/>
                      </w:pPr>
                      <w:r w:rsidRPr="00AC6772">
                        <w:rPr>
                          <w:rFonts w:asciiTheme="minorHAnsi" w:hAnsi="Calibri" w:cstheme="minorBidi"/>
                          <w:i/>
                          <w:iCs/>
                          <w:color w:val="000000" w:themeColor="text1"/>
                          <w:kern w:val="24"/>
                          <w:sz w:val="36"/>
                          <w:szCs w:val="36"/>
                          <w14:shadow w14:blurRad="38100" w14:dist="38100" w14:dir="2700000" w14:sx="100000" w14:sy="100000" w14:kx="0" w14:ky="0" w14:algn="tl">
                            <w14:srgbClr w14:val="000000">
                              <w14:alpha w14:val="57000"/>
                            </w14:srgbClr>
                          </w14:shadow>
                        </w:rPr>
                        <w:t>Linge en forme</w:t>
                      </w:r>
                    </w:p>
                  </w:txbxContent>
                </v:textbox>
              </v:rect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383744" behindDoc="0" locked="0" layoutInCell="1" allowOverlap="1" wp14:anchorId="75E51B5C" wp14:editId="43506428">
                <wp:simplePos x="0" y="0"/>
                <wp:positionH relativeFrom="column">
                  <wp:posOffset>1942465</wp:posOffset>
                </wp:positionH>
                <wp:positionV relativeFrom="paragraph">
                  <wp:posOffset>4831080</wp:posOffset>
                </wp:positionV>
                <wp:extent cx="2592070" cy="408305"/>
                <wp:effectExtent l="76200" t="57150" r="74930" b="106045"/>
                <wp:wrapNone/>
                <wp:docPr id="103" name="Rectangle à coins arrondis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2070" cy="408305"/>
                        </a:xfrm>
                        <a:prstGeom prst="roundRect">
                          <a:avLst/>
                        </a:prstGeom>
                        <a:solidFill>
                          <a:srgbClr val="7030A0"/>
                        </a:solidFill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85099C" w14:textId="2F12D7C6" w:rsidR="00355364" w:rsidRPr="00B17825" w:rsidRDefault="00355364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</w:rPr>
                              <w:t>E</w:t>
                            </w:r>
                            <w:r w:rsidRPr="00B17825">
                              <w:rPr>
                                <w:rFonts w:ascii="Calibri" w:hAnsi="Calibri" w:cs="Calibri"/>
                                <w:b/>
                              </w:rPr>
                              <w:t>xpédition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75E51B5C" id="Rectangle à coins arrondis 40" o:spid="_x0000_s1066" style="position:absolute;margin-left:152.95pt;margin-top:380.4pt;width:204.1pt;height:32.15pt;z-index:25238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" fillcolor="#7030a0" stroked="f" strokeweight="2pt">
                <v:shadow on="t" color="black" opacity="20971f" offset="0,2.2pt"/>
                <v:textbox>
                  <w:txbxContent>
                    <w:p w14:paraId="1185099C" w14:textId="2F12D7C6" w:rsidR="00355364" w:rsidRPr="00B17825" w:rsidRDefault="00355364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r>
                        <w:rPr>
                          <w:rFonts w:ascii="Calibri" w:hAnsi="Calibri" w:cs="Calibri"/>
                          <w:b/>
                        </w:rPr>
                        <w:t>E</w:t>
                      </w:r>
                      <w:r w:rsidRPr="00B17825">
                        <w:rPr>
                          <w:rFonts w:ascii="Calibri" w:hAnsi="Calibri" w:cs="Calibri"/>
                          <w:b/>
                        </w:rPr>
                        <w:t>xpédition</w:t>
                      </w:r>
                    </w:p>
                  </w:txbxContent>
                </v:textbox>
              </v:roundrect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381696" behindDoc="0" locked="0" layoutInCell="1" allowOverlap="1" wp14:anchorId="45BE23F2" wp14:editId="7E1F18FB">
                <wp:simplePos x="0" y="0"/>
                <wp:positionH relativeFrom="column">
                  <wp:posOffset>5097780</wp:posOffset>
                </wp:positionH>
                <wp:positionV relativeFrom="paragraph">
                  <wp:posOffset>2207895</wp:posOffset>
                </wp:positionV>
                <wp:extent cx="1630680" cy="604520"/>
                <wp:effectExtent l="76200" t="57150" r="102870" b="100330"/>
                <wp:wrapNone/>
                <wp:docPr id="123" name="Rectangle à coins arrondis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0680" cy="604520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845A5FA" w14:textId="0ABC44EB" w:rsidR="00355364" w:rsidRPr="00B17825" w:rsidRDefault="00355364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</w:rPr>
                              <w:t>Séchoir Rotatif</w:t>
                            </w:r>
                          </w:p>
                          <w:p w14:paraId="022219C6" w14:textId="77777777" w:rsidR="00355364" w:rsidRDefault="00355364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45BE23F2" id="Rectangle à coins arrondis 34" o:spid="_x0000_s1067" style="position:absolute;margin-left:401.4pt;margin-top:173.85pt;width:128.4pt;height:47.6pt;z-index:25238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" fillcolor="#4f81bd [3204]" stroked="f" strokeweight="2pt">
                <v:shadow on="t" color="black" opacity="20971f" offset="0,2.2pt"/>
                <v:textbox>
                  <w:txbxContent>
                    <w:p w14:paraId="1845A5FA" w14:textId="0ABC44EB" w:rsidR="00355364" w:rsidRPr="00B17825" w:rsidRDefault="00355364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</w:rPr>
                        <w:t>Séchoir Rotatif</w:t>
                      </w:r>
                    </w:p>
                    <w:p w14:paraId="022219C6" w14:textId="77777777" w:rsidR="00355364" w:rsidRDefault="00355364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380672" behindDoc="0" locked="0" layoutInCell="1" allowOverlap="1" wp14:anchorId="045BCE34" wp14:editId="0A0E43A2">
                <wp:simplePos x="0" y="0"/>
                <wp:positionH relativeFrom="column">
                  <wp:posOffset>5097780</wp:posOffset>
                </wp:positionH>
                <wp:positionV relativeFrom="paragraph">
                  <wp:posOffset>2935605</wp:posOffset>
                </wp:positionV>
                <wp:extent cx="1630680" cy="604520"/>
                <wp:effectExtent l="76200" t="57150" r="102870" b="100330"/>
                <wp:wrapNone/>
                <wp:docPr id="124" name="Rectangle à coins arrondis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0680" cy="604520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318751" w14:textId="6E6623B9" w:rsidR="00355364" w:rsidRPr="00B17825" w:rsidRDefault="00355364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</w:rPr>
                              <w:t>Tunnel de finition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045BCE34" id="Rectangle à coins arrondis 33" o:spid="_x0000_s1068" style="position:absolute;margin-left:401.4pt;margin-top:231.15pt;width:128.4pt;height:47.6pt;z-index:25238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" fillcolor="#4f81bd [3204]" stroked="f" strokeweight="2pt">
                <v:shadow on="t" color="black" opacity="20971f" offset="0,2.2pt"/>
                <v:textbox>
                  <w:txbxContent>
                    <w:p w14:paraId="44318751" w14:textId="6E6623B9" w:rsidR="00355364" w:rsidRPr="00B17825" w:rsidRDefault="00355364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</w:rPr>
                        <w:t>Tunnel de finition</w:t>
                      </w:r>
                    </w:p>
                  </w:txbxContent>
                </v:textbox>
              </v:roundrect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378624" behindDoc="0" locked="0" layoutInCell="1" allowOverlap="1" wp14:anchorId="632617E7" wp14:editId="6045476F">
                <wp:simplePos x="0" y="0"/>
                <wp:positionH relativeFrom="column">
                  <wp:posOffset>1942465</wp:posOffset>
                </wp:positionH>
                <wp:positionV relativeFrom="paragraph">
                  <wp:posOffset>1642745</wp:posOffset>
                </wp:positionV>
                <wp:extent cx="2592070" cy="408305"/>
                <wp:effectExtent l="76200" t="57150" r="74930" b="106045"/>
                <wp:wrapNone/>
                <wp:docPr id="125" name="Rectangle à coins arrondis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2070" cy="408305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93959F4" w14:textId="78BB1C3E" w:rsidR="00355364" w:rsidRPr="00B17825" w:rsidRDefault="00355364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</w:rPr>
                              <w:t>Lavage</w:t>
                            </w:r>
                          </w:p>
                          <w:p w14:paraId="7E272049" w14:textId="77777777" w:rsidR="00355364" w:rsidRDefault="00355364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632617E7" id="Rectangle à coins arrondis 31" o:spid="_x0000_s1069" style="position:absolute;margin-left:152.95pt;margin-top:129.35pt;width:204.1pt;height:32.15pt;z-index:25237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" fillcolor="#9a4906 [1641]" stroked="f">
                <v:fill color2="#f68a32 [3017]" rotate="t" angle="180" colors="0 #cb6c1d;52429f #ff8f2a;1 #ff8f26" focus="100%" type="gradient">
                  <o:fill v:ext="view" type="gradientUnscaled"/>
                </v:fill>
                <v:shadow on="t" color="black" opacity="20971f" offset="0,2.2pt"/>
                <v:textbox>
                  <w:txbxContent>
                    <w:p w14:paraId="293959F4" w14:textId="78BB1C3E" w:rsidR="00355364" w:rsidRPr="00B17825" w:rsidRDefault="00355364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</w:rPr>
                        <w:t>Lavage</w:t>
                      </w:r>
                    </w:p>
                    <w:p w14:paraId="7E272049" w14:textId="77777777" w:rsidR="00355364" w:rsidRDefault="00355364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377600" behindDoc="0" locked="0" layoutInCell="1" allowOverlap="1" wp14:anchorId="2A8490AA" wp14:editId="5CD26642">
                <wp:simplePos x="0" y="0"/>
                <wp:positionH relativeFrom="column">
                  <wp:posOffset>1942465</wp:posOffset>
                </wp:positionH>
                <wp:positionV relativeFrom="paragraph">
                  <wp:posOffset>336550</wp:posOffset>
                </wp:positionV>
                <wp:extent cx="2592070" cy="408305"/>
                <wp:effectExtent l="76200" t="57150" r="74930" b="106045"/>
                <wp:wrapNone/>
                <wp:docPr id="1024" name="Rectangle à coins arrondi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2070" cy="408305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D93F4D2" w14:textId="0E6A55A9" w:rsidR="00355364" w:rsidRPr="00B17825" w:rsidRDefault="00355364" w:rsidP="00B0285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</w:rPr>
                              <w:t xml:space="preserve">Réception </w:t>
                            </w:r>
                            <w:r w:rsidRPr="00B17825">
                              <w:rPr>
                                <w:rFonts w:asciiTheme="minorHAnsi" w:hAnsiTheme="minorHAnsi" w:cstheme="minorHAnsi"/>
                                <w:b/>
                              </w:rPr>
                              <w:t>du linge sale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2A8490AA" id="Rectangle à coins arrondis 3" o:spid="_x0000_s1070" style="position:absolute;margin-left:152.95pt;margin-top:26.5pt;width:204.1pt;height:32.15pt;z-index:25237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0971f" offset="0,2.2pt"/>
                <v:textbox>
                  <w:txbxContent>
                    <w:p w14:paraId="4D93F4D2" w14:textId="0E6A55A9" w:rsidR="00355364" w:rsidRPr="00B17825" w:rsidRDefault="00355364" w:rsidP="00B0285E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</w:rPr>
                        <w:t xml:space="preserve">Réception </w:t>
                      </w:r>
                      <w:r w:rsidRPr="00B17825">
                        <w:rPr>
                          <w:rFonts w:asciiTheme="minorHAnsi" w:hAnsiTheme="minorHAnsi" w:cstheme="minorHAnsi"/>
                          <w:b/>
                        </w:rPr>
                        <w:t>du linge sale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49284F6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1403BAA5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390912" behindDoc="0" locked="0" layoutInCell="1" allowOverlap="1" wp14:anchorId="55E1579E" wp14:editId="0EA9D243">
                <wp:simplePos x="0" y="0"/>
                <wp:positionH relativeFrom="column">
                  <wp:posOffset>3232374</wp:posOffset>
                </wp:positionH>
                <wp:positionV relativeFrom="paragraph">
                  <wp:posOffset>242907</wp:posOffset>
                </wp:positionV>
                <wp:extent cx="0" cy="751840"/>
                <wp:effectExtent l="76200" t="19050" r="76200" b="86360"/>
                <wp:wrapNone/>
                <wp:docPr id="1025" name="Connecteur droit avec flèch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51840"/>
                        </a:xfrm>
                        <a:prstGeom prst="straightConnector1">
                          <a:avLst/>
                        </a:prstGeom>
                        <a:ln w="38100">
                          <a:prstDash val="dash"/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916EF6" id="Connecteur droit avec flèche 10" o:spid="_x0000_s1026" type="#_x0000_t32" style="position:absolute;margin-left:254.5pt;margin-top:19.15pt;width:0;height:59.2pt;z-index:25239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" strokecolor="black [3200]" strokeweight="3pt">
                <v:stroke dashstyle="dash" endarrow="block"/>
                <v:shadow on="t" color="black" opacity="22937f" origin=",.5" offset="0,.63889mm"/>
              </v:shape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387840" behindDoc="0" locked="0" layoutInCell="1" allowOverlap="1" wp14:anchorId="1B982147" wp14:editId="23F4177A">
                <wp:simplePos x="0" y="0"/>
                <wp:positionH relativeFrom="column">
                  <wp:posOffset>4633595</wp:posOffset>
                </wp:positionH>
                <wp:positionV relativeFrom="paragraph">
                  <wp:posOffset>286385</wp:posOffset>
                </wp:positionV>
                <wp:extent cx="664845" cy="637540"/>
                <wp:effectExtent l="19050" t="19050" r="40005" b="29210"/>
                <wp:wrapNone/>
                <wp:docPr id="1027" name="Groupe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845" cy="637540"/>
                          <a:chOff x="5380680" y="651095"/>
                          <a:chExt cx="1403340" cy="1412072"/>
                        </a:xfrm>
                      </wpg:grpSpPr>
                      <wps:wsp>
                        <wps:cNvPr id="1031" name="Ellipse 1031"/>
                        <wps:cNvSpPr/>
                        <wps:spPr>
                          <a:xfrm>
                            <a:off x="5380680" y="651095"/>
                            <a:ext cx="1403340" cy="1412072"/>
                          </a:xfrm>
                          <a:prstGeom prst="ellipse">
                            <a:avLst/>
                          </a:prstGeom>
                          <a:noFill/>
                          <a:ln w="57150">
                            <a:solidFill>
                              <a:srgbClr val="FF66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pic:pic xmlns:pic="http://schemas.openxmlformats.org/drawingml/2006/picture">
                        <pic:nvPicPr>
                          <pic:cNvPr id="1032" name="Picture 2" descr="Panier à Linge | Icons Gratui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23934" y="952669"/>
                            <a:ext cx="928791" cy="9287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775EDE6" id="Groupe 44" o:spid="_x0000_s1026" style="position:absolute;margin-left:364.85pt;margin-top:22.55pt;width:52.35pt;height:50.2pt;z-index:252387840" coordorigin="53806,6510" coordsize="14033,141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">
                <v:oval id="Ellipse 1031" o:spid="_x0000_s1027" style="position:absolute;left:53806;top:6510;width:14034;height:141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JOscEA&#10;AADdAAAADwAAAGRycy9kb3ducmV2LnhtbERP24rCMBB9X/Afwgi+rWl1KVKNooUFEVbw9j40Y1ts&#10;JqXJ2vr3RhB8m8O5zmLVm1rcqXWVZQXxOAJBnFtdcaHgfPr9noFwHlljbZkUPMjBajn4WmCqbccH&#10;uh99IUIIuxQVlN43qZQuL8mgG9uGOHBX2xr0AbaF1C12IdzUchJFiTRYcWgosaGspPx2/DcK9nG3&#10;y2idXLLNJP5rkj2efqY7pUbDfj0H4an3H/HbvdVhfjSN4fVNOEE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STrHBAAAA3QAAAA8AAAAAAAAAAAAAAAAAmAIAAGRycy9kb3du&#10;cmV2LnhtbFBLBQYAAAAABAAEAPUAAACGAwAAAAA=&#10;" filled="f" strokecolor="#f6c" strokeweight="4.5pt"/>
                <v:shape id="Picture 2" o:spid="_x0000_s1028" type="#_x0000_t75" alt="Panier à Linge | Icons Gratuite" style="position:absolute;left:56239;top:9526;width:9288;height:9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8MYjFAAAA3QAAAA8AAABkcnMvZG93bnJldi54bWxET0trwkAQvgv+h2UK3nSjUltSV/HRluBF&#10;klrocchOk2h2NmS3Mf333YLgbT6+5yzXvalFR62rLCuYTiIQxLnVFRcKTh9v42cQziNrrC2Tgl9y&#10;sF4NB0uMtb1ySl3mCxFC2MWooPS+iaV0eUkG3cQ2xIH7tq1BH2BbSN3iNYSbWs6iaCENVhwaSmxo&#10;V1J+yX6Mgv71c77Pzo/pe7LtDskUj1+np6NSo4d+8wLCU+/v4ps70WF+NJ/B/zfhBLn6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2fDGIxQAAAN0AAAAPAAAAAAAAAAAAAAAA&#10;AJ8CAABkcnMvZG93bnJldi54bWxQSwUGAAAAAAQABAD3AAAAkQMAAAAA&#10;">
                  <v:imagedata r:id="rId74" o:title="Panier à Linge | Icons Gratuite"/>
                </v:shape>
              </v:group>
            </w:pict>
          </mc:Fallback>
        </mc:AlternateContent>
      </w:r>
    </w:p>
    <w:p w14:paraId="6E1C0748" w14:textId="7775B9E8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44504FF7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  <w:r w:rsidRPr="00AC6772">
        <w:rPr>
          <w:noProof/>
          <w:lang w:eastAsia="fr-FR"/>
        </w:rPr>
        <w:drawing>
          <wp:anchor distT="0" distB="0" distL="114300" distR="114300" simplePos="0" relativeHeight="252401152" behindDoc="0" locked="0" layoutInCell="1" allowOverlap="1" wp14:anchorId="367389CC" wp14:editId="66357391">
            <wp:simplePos x="0" y="0"/>
            <wp:positionH relativeFrom="column">
              <wp:posOffset>5560322</wp:posOffset>
            </wp:positionH>
            <wp:positionV relativeFrom="paragraph">
              <wp:posOffset>152998</wp:posOffset>
            </wp:positionV>
            <wp:extent cx="609600" cy="492125"/>
            <wp:effectExtent l="0" t="0" r="0" b="3175"/>
            <wp:wrapNone/>
            <wp:docPr id="1049" name="Picture 6" descr="T Shirt Icon Png #102027 - Free Icons Libra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T Shirt Icon Png #102027 - Free Icons Library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49212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14:paraId="5818857B" w14:textId="7A6A0219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3FC595DA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  <w:r w:rsidRPr="00AC6772">
        <w:rPr>
          <w:noProof/>
          <w:lang w:eastAsia="fr-FR"/>
        </w:rPr>
        <w:drawing>
          <wp:anchor distT="0" distB="0" distL="114300" distR="114300" simplePos="0" relativeHeight="252400128" behindDoc="0" locked="0" layoutInCell="1" allowOverlap="1" wp14:anchorId="25B8CF9C" wp14:editId="2B9F701F">
            <wp:simplePos x="0" y="0"/>
            <wp:positionH relativeFrom="column">
              <wp:posOffset>3241</wp:posOffset>
            </wp:positionH>
            <wp:positionV relativeFrom="paragraph">
              <wp:posOffset>106643</wp:posOffset>
            </wp:positionV>
            <wp:extent cx="533400" cy="533400"/>
            <wp:effectExtent l="0" t="0" r="0" b="0"/>
            <wp:wrapNone/>
            <wp:docPr id="1050" name="Picture 4" descr="Type de linge – ASI Pro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Type de linge – ASI Prod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3340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392960" behindDoc="0" locked="0" layoutInCell="1" allowOverlap="1" wp14:anchorId="56DBD762" wp14:editId="1E9D2510">
                <wp:simplePos x="0" y="0"/>
                <wp:positionH relativeFrom="column">
                  <wp:posOffset>1255058</wp:posOffset>
                </wp:positionH>
                <wp:positionV relativeFrom="paragraph">
                  <wp:posOffset>67050</wp:posOffset>
                </wp:positionV>
                <wp:extent cx="687443" cy="1120588"/>
                <wp:effectExtent l="38100" t="19050" r="17780" b="99060"/>
                <wp:wrapNone/>
                <wp:docPr id="1037" name="Connecteur en 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V="1">
                          <a:off x="0" y="0"/>
                          <a:ext cx="687443" cy="1120588"/>
                        </a:xfrm>
                        <a:prstGeom prst="bentConnector3">
                          <a:avLst>
                            <a:gd name="adj1" fmla="val 10006"/>
                          </a:avLst>
                        </a:prstGeom>
                        <a:ln w="38100">
                          <a:solidFill>
                            <a:schemeClr val="tx1"/>
                          </a:solidFill>
                          <a:prstDash val="dash"/>
                          <a:miter lim="800000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EA068F" id="Connecteur en angle 12" o:spid="_x0000_s1026" type="#_x0000_t34" style="position:absolute;margin-left:98.8pt;margin-top:5.3pt;width:54.15pt;height:88.25pt;rotation:180;flip:y;z-index:25239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" adj="2161" strokecolor="black [3213]" strokeweight="3pt">
                <v:stroke dashstyle="dash" endarrow="block"/>
              </v:shape>
            </w:pict>
          </mc:Fallback>
        </mc:AlternateContent>
      </w:r>
    </w:p>
    <w:p w14:paraId="1A12A1B1" w14:textId="41EFE346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57D1C071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384768" behindDoc="0" locked="0" layoutInCell="1" allowOverlap="1" wp14:anchorId="30CA1167" wp14:editId="0DA39B73">
                <wp:simplePos x="0" y="0"/>
                <wp:positionH relativeFrom="column">
                  <wp:posOffset>-152549</wp:posOffset>
                </wp:positionH>
                <wp:positionV relativeFrom="paragraph">
                  <wp:posOffset>52400</wp:posOffset>
                </wp:positionV>
                <wp:extent cx="1289050" cy="354965"/>
                <wp:effectExtent l="0" t="0" r="0" b="0"/>
                <wp:wrapNone/>
                <wp:docPr id="1039" name="Zone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9050" cy="35496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CA9588D" w14:textId="77777777" w:rsidR="00355364" w:rsidRDefault="00355364" w:rsidP="00B17825">
                            <w:pPr>
                              <w:pStyle w:val="NormalWeb"/>
                              <w:spacing w:before="0" w:beforeAutospacing="0" w:after="0" w:afterAutospacing="0" w:line="228" w:lineRule="auto"/>
                            </w:pPr>
                            <w:r w:rsidRPr="00AC6772">
                              <w:rPr>
                                <w:rFonts w:asciiTheme="minorHAnsi" w:hAnsi="Calibri" w:cstheme="minorBidi"/>
                                <w:i/>
                                <w:iCs/>
                                <w:color w:val="000000" w:themeColor="text1"/>
                                <w:kern w:val="24"/>
                                <w:sz w:val="36"/>
                                <w:szCs w:val="36"/>
                                <w14:shadow w14:blurRad="38100" w14:dist="38100" w14:dir="2700000" w14:sx="100000" w14:sy="100000" w14:kx="0" w14:ky="0" w14:algn="tl">
                                  <w14:srgbClr w14:val="000000">
                                    <w14:alpha w14:val="57000"/>
                                  </w14:srgbClr>
                                </w14:shadow>
                              </w:rPr>
                              <w:t>Linge plat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CA1167" id="ZoneTexte 6" o:spid="_x0000_s1071" type="#_x0000_t202" style="position:absolute;margin-left:-12pt;margin-top:4.15pt;width:101.5pt;height:27.95pt;z-index:2523847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" filled="f" stroked="f">
                <v:textbox style="mso-fit-shape-to-text:t">
                  <w:txbxContent>
                    <w:p w14:paraId="3CA9588D" w14:textId="77777777" w:rsidR="00355364" w:rsidRDefault="00355364" w:rsidP="00B17825">
                      <w:pPr>
                        <w:pStyle w:val="NormalWeb"/>
                        <w:spacing w:before="0" w:beforeAutospacing="0" w:after="0" w:afterAutospacing="0" w:line="228" w:lineRule="auto"/>
                      </w:pPr>
                      <w:r w:rsidRPr="00AC6772">
                        <w:rPr>
                          <w:rFonts w:asciiTheme="minorHAnsi" w:hAnsi="Calibri" w:cstheme="minorBidi"/>
                          <w:i/>
                          <w:iCs/>
                          <w:color w:val="000000" w:themeColor="text1"/>
                          <w:kern w:val="24"/>
                          <w:sz w:val="36"/>
                          <w:szCs w:val="36"/>
                          <w14:shadow w14:blurRad="38100" w14:dist="38100" w14:dir="2700000" w14:sx="100000" w14:sy="100000" w14:kx="0" w14:ky="0" w14:algn="tl">
                            <w14:srgbClr w14:val="000000">
                              <w14:alpha w14:val="57000"/>
                            </w14:srgbClr>
                          </w14:shadow>
                        </w:rPr>
                        <w:t>Linge plat</w:t>
                      </w:r>
                    </w:p>
                  </w:txbxContent>
                </v:textbox>
              </v:shape>
            </w:pict>
          </mc:Fallback>
        </mc:AlternateContent>
      </w:r>
    </w:p>
    <w:p w14:paraId="24D09149" w14:textId="307811D4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379648" behindDoc="0" locked="0" layoutInCell="1" allowOverlap="1" wp14:anchorId="4A81BC20" wp14:editId="588F4CF0">
                <wp:simplePos x="0" y="0"/>
                <wp:positionH relativeFrom="column">
                  <wp:posOffset>-91440</wp:posOffset>
                </wp:positionH>
                <wp:positionV relativeFrom="paragraph">
                  <wp:posOffset>140970</wp:posOffset>
                </wp:positionV>
                <wp:extent cx="1353185" cy="693420"/>
                <wp:effectExtent l="76200" t="57150" r="94615" b="106680"/>
                <wp:wrapNone/>
                <wp:docPr id="1041" name="Rectangle à coins arrondis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3185" cy="693420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D377707" w14:textId="4B73C483" w:rsidR="00355364" w:rsidRPr="00B17825" w:rsidRDefault="00355364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</w:rPr>
                              <w:t>Repassage (Sécheuse – repasseuse)</w:t>
                            </w:r>
                          </w:p>
                          <w:p w14:paraId="509A5E5B" w14:textId="77777777" w:rsidR="00355364" w:rsidRDefault="00355364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81BC20" id="Rectangle à coins arrondis 32" o:spid="_x0000_s1072" style="position:absolute;margin-left:-7.2pt;margin-top:11.1pt;width:106.55pt;height:54.6pt;z-index:25237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" fillcolor="#254163 [1636]" stroked="f">
                <v:fill color2="#4477b6 [3012]" rotate="t" angle="180" colors="0 #2c5d98;52429f #3c7bc7;1 #3a7ccb" focus="100%" type="gradient">
                  <o:fill v:ext="view" type="gradientUnscaled"/>
                </v:fill>
                <v:shadow on="t" color="black" opacity="20971f" offset="0,2.2pt"/>
                <v:textbox>
                  <w:txbxContent>
                    <w:p w14:paraId="3D377707" w14:textId="4B73C483" w:rsidR="00355364" w:rsidRPr="00B17825" w:rsidRDefault="00355364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</w:rPr>
                        <w:t>Repassage (Sécheuse – repasseuse)</w:t>
                      </w:r>
                    </w:p>
                    <w:p w14:paraId="509A5E5B" w14:textId="77777777" w:rsidR="00355364" w:rsidRDefault="00355364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396032" behindDoc="0" locked="0" layoutInCell="1" allowOverlap="1" wp14:anchorId="19B41F28" wp14:editId="0C877BF1">
                <wp:simplePos x="0" y="0"/>
                <wp:positionH relativeFrom="column">
                  <wp:posOffset>828581</wp:posOffset>
                </wp:positionH>
                <wp:positionV relativeFrom="paragraph">
                  <wp:posOffset>268399</wp:posOffset>
                </wp:positionV>
                <wp:extent cx="513081" cy="1612863"/>
                <wp:effectExtent l="21907" t="0" r="0" b="99377"/>
                <wp:wrapNone/>
                <wp:docPr id="1042" name="Connecteur en 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 flipH="1">
                          <a:off x="0" y="0"/>
                          <a:ext cx="513081" cy="1612863"/>
                        </a:xfrm>
                        <a:prstGeom prst="bentConnector2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prstDash val="dash"/>
                          <a:miter lim="800000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2C8E17" id="Connecteur en angle 27" o:spid="_x0000_s1026" type="#_x0000_t33" style="position:absolute;margin-left:65.25pt;margin-top:21.15pt;width:40.4pt;height:127pt;rotation:90;flip:x;z-index:252396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" strokecolor="black [3213]" strokeweight="3pt">
                <v:stroke dashstyle="dash" endarrow="block"/>
              </v:shape>
            </w:pict>
          </mc:Fallback>
        </mc:AlternateContent>
      </w:r>
    </w:p>
    <w:p w14:paraId="70625603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078AAFA6" w14:textId="7AFFC9DB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6E811ED6" w14:textId="29800CCE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382720" behindDoc="0" locked="0" layoutInCell="1" allowOverlap="1" wp14:anchorId="540E7784" wp14:editId="44AA7D7B">
                <wp:simplePos x="0" y="0"/>
                <wp:positionH relativeFrom="column">
                  <wp:posOffset>1946275</wp:posOffset>
                </wp:positionH>
                <wp:positionV relativeFrom="paragraph">
                  <wp:posOffset>150046</wp:posOffset>
                </wp:positionV>
                <wp:extent cx="2592070" cy="408305"/>
                <wp:effectExtent l="76200" t="57150" r="74930" b="106045"/>
                <wp:wrapNone/>
                <wp:docPr id="1044" name="Rectangle à coins arrondis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2070" cy="40830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20CB1E" w14:textId="70AF3957" w:rsidR="00355364" w:rsidRPr="009D64EF" w:rsidRDefault="00355364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r w:rsidRPr="00083DF8">
                              <w:rPr>
                                <w:rFonts w:ascii="Calibri" w:hAnsi="Calibri" w:cs="Calibri"/>
                                <w:b/>
                              </w:rPr>
                              <w:t>Préparation des dotations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540E7784" id="Rectangle à coins arrondis 35" o:spid="_x0000_s1073" style="position:absolute;margin-left:153.25pt;margin-top:11.8pt;width:204.1pt;height:32.15pt;z-index:25238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" fillcolor="#a5a5a5 [2092]" stroked="f" strokeweight="2pt">
                <v:shadow on="t" color="black" opacity="20971f" offset="0,2.2pt"/>
                <v:textbox>
                  <w:txbxContent>
                    <w:p w14:paraId="4420CB1E" w14:textId="70AF3957" w:rsidR="00355364" w:rsidRPr="009D64EF" w:rsidRDefault="00355364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r w:rsidRPr="00083DF8">
                        <w:rPr>
                          <w:rFonts w:ascii="Calibri" w:hAnsi="Calibri" w:cs="Calibri"/>
                          <w:b/>
                        </w:rPr>
                        <w:t>Préparation des dotations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A88E609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20EDCF7F" w14:textId="67F7D3AA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398080" behindDoc="0" locked="0" layoutInCell="1" allowOverlap="1" wp14:anchorId="045F1359" wp14:editId="5B9CA29C">
                <wp:simplePos x="0" y="0"/>
                <wp:positionH relativeFrom="column">
                  <wp:posOffset>3228975</wp:posOffset>
                </wp:positionH>
                <wp:positionV relativeFrom="paragraph">
                  <wp:posOffset>26521</wp:posOffset>
                </wp:positionV>
                <wp:extent cx="0" cy="719455"/>
                <wp:effectExtent l="95250" t="0" r="95250" b="42545"/>
                <wp:wrapNone/>
                <wp:docPr id="1046" name="Connecteur droit avec flèch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1945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prstDash val="dash"/>
                          <a:miter lim="800000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1B4214" id="Connecteur droit avec flèche 80" o:spid="_x0000_s1026" type="#_x0000_t32" style="position:absolute;margin-left:254.25pt;margin-top:2.1pt;width:0;height:56.65pt;z-index:252398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" strokecolor="black [3213]" strokeweight="3pt">
                <v:stroke dashstyle="dash" endarrow="block" joinstyle="miter"/>
              </v:shape>
            </w:pict>
          </mc:Fallback>
        </mc:AlternateContent>
      </w:r>
    </w:p>
    <w:p w14:paraId="5E3E0803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0CC642DE" w14:textId="4BAA868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2D000814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7542C167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1D0279F7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574766DD" w14:textId="484F6FC2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694220CC" w14:textId="7FD484EF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28F11D42" w14:textId="6350C8F7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383CC0D1" w14:textId="77777777" w:rsidR="001B17A6" w:rsidRDefault="001B17A6" w:rsidP="007A04BD">
      <w:pPr>
        <w:tabs>
          <w:tab w:val="left" w:pos="7241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1E4BB559" w14:textId="77777777" w:rsidR="00673CC3" w:rsidRDefault="00673CC3" w:rsidP="007A04BD">
      <w:pPr>
        <w:tabs>
          <w:tab w:val="left" w:pos="7241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978D0A7" w14:textId="77777777" w:rsidR="00673CC3" w:rsidRDefault="00673CC3" w:rsidP="007A04BD">
      <w:pPr>
        <w:tabs>
          <w:tab w:val="left" w:pos="7241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0AE96ECA" w14:textId="77777777" w:rsidR="00673CC3" w:rsidRDefault="00673CC3" w:rsidP="007A04BD">
      <w:pPr>
        <w:tabs>
          <w:tab w:val="left" w:pos="7241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384BDFE0" w14:textId="77777777" w:rsidR="00673CC3" w:rsidRDefault="00673CC3" w:rsidP="007A04BD">
      <w:pPr>
        <w:tabs>
          <w:tab w:val="left" w:pos="7241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1D85975" w14:textId="0F8EA0D7" w:rsidR="00673CC3" w:rsidRDefault="00673CC3" w:rsidP="007A04BD">
      <w:pPr>
        <w:tabs>
          <w:tab w:val="left" w:pos="7241"/>
        </w:tabs>
        <w:spacing w:line="240" w:lineRule="auto"/>
        <w:rPr>
          <w:rFonts w:cstheme="minorHAnsi"/>
        </w:rPr>
      </w:pPr>
    </w:p>
    <w:p w14:paraId="4F64AC1A" w14:textId="46BE4F4D" w:rsidR="007A04BD" w:rsidRDefault="00612BA9" w:rsidP="007A04BD">
      <w:pPr>
        <w:tabs>
          <w:tab w:val="left" w:pos="7241"/>
        </w:tabs>
        <w:spacing w:line="240" w:lineRule="auto"/>
        <w:rPr>
          <w:sz w:val="28"/>
          <w:szCs w:val="28"/>
        </w:rPr>
      </w:pPr>
      <w:r w:rsidRPr="00A45542">
        <w:rPr>
          <w:rFonts w:cstheme="minorHAnsi"/>
          <w:b/>
          <w:sz w:val="28"/>
          <w:szCs w:val="28"/>
          <w:highlight w:val="yellow"/>
          <w:u w:val="single"/>
        </w:rPr>
        <w:t>ANNEXE 2</w:t>
      </w:r>
      <w:r w:rsidRPr="00A45542">
        <w:rPr>
          <w:rFonts w:cstheme="minorHAnsi"/>
          <w:b/>
          <w:sz w:val="28"/>
          <w:szCs w:val="28"/>
          <w:highlight w:val="yellow"/>
        </w:rPr>
        <w:t> :</w:t>
      </w:r>
      <w:r w:rsidRPr="00A45542">
        <w:rPr>
          <w:noProof/>
          <w:sz w:val="28"/>
          <w:szCs w:val="28"/>
          <w:lang w:eastAsia="fr-FR"/>
        </w:rPr>
        <w:t xml:space="preserve"> </w:t>
      </w:r>
      <w:r w:rsidR="007A04BD" w:rsidRPr="00A45542">
        <w:rPr>
          <w:rFonts w:cstheme="minorHAnsi"/>
          <w:sz w:val="28"/>
          <w:szCs w:val="28"/>
        </w:rPr>
        <w:t>(</w:t>
      </w:r>
      <w:r w:rsidR="00D67C28" w:rsidRPr="00A45542">
        <w:rPr>
          <w:rFonts w:cstheme="minorHAnsi"/>
          <w:sz w:val="28"/>
          <w:szCs w:val="28"/>
        </w:rPr>
        <w:t xml:space="preserve">Exemples </w:t>
      </w:r>
      <w:r w:rsidR="00D67C28" w:rsidRPr="00A45542">
        <w:rPr>
          <w:sz w:val="28"/>
          <w:szCs w:val="28"/>
        </w:rPr>
        <w:t>de</w:t>
      </w:r>
      <w:r w:rsidR="007A04BD" w:rsidRPr="00A45542">
        <w:rPr>
          <w:sz w:val="28"/>
          <w:szCs w:val="28"/>
        </w:rPr>
        <w:t xml:space="preserve"> dangers microbiologiques liés à l’étape et les mesures recommandées pour les éliminer).</w:t>
      </w:r>
    </w:p>
    <w:p w14:paraId="0ABD102F" w14:textId="7CB229CC" w:rsidR="00A85BC8" w:rsidRPr="00A45542" w:rsidRDefault="00A85BC8" w:rsidP="007A04BD">
      <w:pPr>
        <w:tabs>
          <w:tab w:val="left" w:pos="7241"/>
        </w:tabs>
        <w:spacing w:line="240" w:lineRule="auto"/>
        <w:rPr>
          <w:sz w:val="28"/>
          <w:szCs w:val="28"/>
        </w:rPr>
      </w:pPr>
    </w:p>
    <w:p w14:paraId="227DA16A" w14:textId="1010ADB1" w:rsidR="00612BA9" w:rsidRDefault="00612BA9" w:rsidP="00093E83">
      <w:pPr>
        <w:tabs>
          <w:tab w:val="left" w:pos="1482"/>
        </w:tabs>
        <w:rPr>
          <w:rFonts w:cstheme="minorHAnsi"/>
          <w:b/>
        </w:rPr>
      </w:pPr>
    </w:p>
    <w:p w14:paraId="11D2EA48" w14:textId="1958352E" w:rsidR="00D17945" w:rsidRDefault="00DC65B9" w:rsidP="00093E83">
      <w:pPr>
        <w:tabs>
          <w:tab w:val="left" w:pos="1482"/>
        </w:tabs>
        <w:rPr>
          <w:rFonts w:cstheme="minorHAnsi"/>
          <w:b/>
        </w:rPr>
      </w:pPr>
      <w:r w:rsidRPr="00F16101">
        <w:rPr>
          <w:rFonts w:cstheme="minorHAnsi"/>
          <w:b/>
          <w:noProof/>
          <w:lang w:eastAsia="fr-FR"/>
        </w:rPr>
        <w:drawing>
          <wp:anchor distT="0" distB="0" distL="114300" distR="114300" simplePos="0" relativeHeight="252547584" behindDoc="0" locked="0" layoutInCell="1" allowOverlap="1" wp14:anchorId="3C66B1DE" wp14:editId="23172D17">
            <wp:simplePos x="0" y="0"/>
            <wp:positionH relativeFrom="column">
              <wp:posOffset>305709</wp:posOffset>
            </wp:positionH>
            <wp:positionV relativeFrom="paragraph">
              <wp:posOffset>183515</wp:posOffset>
            </wp:positionV>
            <wp:extent cx="2695235" cy="3832470"/>
            <wp:effectExtent l="57150" t="57150" r="105410" b="111125"/>
            <wp:wrapNone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235" cy="38324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7299A1" w14:textId="32F2E8ED" w:rsidR="00D17945" w:rsidRDefault="00DC65B9" w:rsidP="00093E83">
      <w:pPr>
        <w:tabs>
          <w:tab w:val="left" w:pos="1482"/>
        </w:tabs>
        <w:rPr>
          <w:rFonts w:cstheme="minorHAnsi"/>
          <w:b/>
        </w:rPr>
      </w:pPr>
      <w:r w:rsidRPr="00F16101">
        <w:rPr>
          <w:rFonts w:cstheme="minorHAnsi"/>
          <w:b/>
          <w:noProof/>
          <w:lang w:eastAsia="fr-FR"/>
        </w:rPr>
        <w:drawing>
          <wp:anchor distT="0" distB="0" distL="114300" distR="114300" simplePos="0" relativeHeight="252545536" behindDoc="0" locked="0" layoutInCell="1" allowOverlap="1" wp14:anchorId="26EF29B4" wp14:editId="4B298CD8">
            <wp:simplePos x="0" y="0"/>
            <wp:positionH relativeFrom="column">
              <wp:posOffset>3717463</wp:posOffset>
            </wp:positionH>
            <wp:positionV relativeFrom="paragraph">
              <wp:posOffset>93980</wp:posOffset>
            </wp:positionV>
            <wp:extent cx="2673985" cy="3859145"/>
            <wp:effectExtent l="57150" t="57150" r="107315" b="122555"/>
            <wp:wrapNone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985" cy="38591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7CAEA6" w14:textId="5A776F3A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5044E521" w14:textId="4D84799B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7E17001F" w14:textId="710EBFE0" w:rsidR="00D17945" w:rsidRDefault="00DC65B9" w:rsidP="00093E83">
      <w:pPr>
        <w:tabs>
          <w:tab w:val="left" w:pos="1482"/>
        </w:tabs>
        <w:rPr>
          <w:rFonts w:cstheme="minorHAnsi"/>
          <w:b/>
        </w:rPr>
      </w:pPr>
      <w:r w:rsidRPr="00F16101">
        <w:rPr>
          <w:rFonts w:cstheme="minorHAnsi"/>
          <w:b/>
          <w:noProof/>
          <w:lang w:eastAsia="fr-FR"/>
        </w:rPr>
        <w:drawing>
          <wp:anchor distT="0" distB="0" distL="114300" distR="114300" simplePos="0" relativeHeight="252546560" behindDoc="0" locked="0" layoutInCell="1" allowOverlap="1" wp14:anchorId="3867E97F" wp14:editId="140D0ADF">
            <wp:simplePos x="0" y="0"/>
            <wp:positionH relativeFrom="column">
              <wp:posOffset>1584325</wp:posOffset>
            </wp:positionH>
            <wp:positionV relativeFrom="paragraph">
              <wp:posOffset>8890</wp:posOffset>
            </wp:positionV>
            <wp:extent cx="2674593" cy="3832225"/>
            <wp:effectExtent l="57150" t="57150" r="107315" b="111125"/>
            <wp:wrapNone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593" cy="38322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6C9CFF" w14:textId="5DD5410F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08CFC6AB" w14:textId="4B45D1C8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26055468" w14:textId="65B70948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3583DBCB" w14:textId="5754BC65" w:rsidR="00D17945" w:rsidRDefault="00DC65B9" w:rsidP="00093E83">
      <w:pPr>
        <w:tabs>
          <w:tab w:val="left" w:pos="1482"/>
        </w:tabs>
        <w:rPr>
          <w:rFonts w:cstheme="minorHAnsi"/>
          <w:b/>
        </w:rPr>
      </w:pPr>
      <w:r w:rsidRPr="00F16101">
        <w:rPr>
          <w:rFonts w:cstheme="minorHAnsi"/>
          <w:b/>
          <w:noProof/>
          <w:lang w:eastAsia="fr-FR"/>
        </w:rPr>
        <w:drawing>
          <wp:anchor distT="0" distB="0" distL="114300" distR="114300" simplePos="0" relativeHeight="252544512" behindDoc="0" locked="0" layoutInCell="1" allowOverlap="1" wp14:anchorId="7B152953" wp14:editId="5366BCAA">
            <wp:simplePos x="0" y="0"/>
            <wp:positionH relativeFrom="column">
              <wp:posOffset>1040130</wp:posOffset>
            </wp:positionH>
            <wp:positionV relativeFrom="paragraph">
              <wp:posOffset>153670</wp:posOffset>
            </wp:positionV>
            <wp:extent cx="2675890" cy="3832225"/>
            <wp:effectExtent l="57150" t="57150" r="105410" b="111125"/>
            <wp:wrapNone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890" cy="38322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93D590" w14:textId="0B5858D6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2874AE7C" w14:textId="32F290DF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1F56953A" w14:textId="1E8879DD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57A7A52A" w14:textId="1BCC9704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557826F4" w14:textId="12CA4288" w:rsidR="00D17945" w:rsidRDefault="00DC65B9" w:rsidP="00093E83">
      <w:pPr>
        <w:tabs>
          <w:tab w:val="left" w:pos="1482"/>
        </w:tabs>
        <w:rPr>
          <w:rFonts w:cstheme="minorHAnsi"/>
          <w:b/>
        </w:rPr>
      </w:pPr>
      <w:r w:rsidRPr="001F3817">
        <w:rPr>
          <w:rFonts w:cstheme="minorHAnsi"/>
          <w:b/>
          <w:noProof/>
          <w:lang w:eastAsia="fr-FR"/>
        </w:rPr>
        <w:drawing>
          <wp:anchor distT="0" distB="0" distL="114300" distR="114300" simplePos="0" relativeHeight="252549632" behindDoc="0" locked="0" layoutInCell="1" allowOverlap="1" wp14:anchorId="16ED1ADF" wp14:editId="2760B3AE">
            <wp:simplePos x="0" y="0"/>
            <wp:positionH relativeFrom="column">
              <wp:posOffset>3413760</wp:posOffset>
            </wp:positionH>
            <wp:positionV relativeFrom="paragraph">
              <wp:posOffset>102870</wp:posOffset>
            </wp:positionV>
            <wp:extent cx="2688590" cy="3858895"/>
            <wp:effectExtent l="57150" t="57150" r="111760" b="122555"/>
            <wp:wrapNone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590" cy="38588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7B51A7" w14:textId="6E1CB0FD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7EF86CE6" w14:textId="199343D2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1B76AFDD" w14:textId="3AE8CE2C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3D454E97" w14:textId="23C9ED5C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4B9BE8C6" w14:textId="2DF19C7E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373DC36E" w14:textId="38755386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577F2216" w14:textId="747B4ED0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334571F3" w14:textId="42DE1D53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7A871D7B" w14:textId="50F0BE4F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2C82EFB8" w14:textId="242771F0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36333F62" w14:textId="4A6F47A4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67136EC3" w14:textId="585BBD86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6F8D18B6" w14:textId="48A9D663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12F9F136" w14:textId="13EC5063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19A75818" w14:textId="08FAACE1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43EB6264" w14:textId="323AE30A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43B8F4DB" w14:textId="4CC5790F" w:rsidR="000153FD" w:rsidRDefault="000153FD" w:rsidP="00093E83">
      <w:pPr>
        <w:tabs>
          <w:tab w:val="left" w:pos="1482"/>
        </w:tabs>
        <w:rPr>
          <w:rFonts w:cstheme="minorHAnsi"/>
          <w:b/>
        </w:rPr>
      </w:pPr>
    </w:p>
    <w:p w14:paraId="382A6FB8" w14:textId="4F260A02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4F0CB411" w14:textId="5F0404BC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3564E24B" w14:textId="043D43A9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023BBE13" w14:textId="6AA202D1" w:rsidR="003371F2" w:rsidRPr="008E211C" w:rsidRDefault="001B40A7" w:rsidP="00A85BC8">
      <w:pPr>
        <w:tabs>
          <w:tab w:val="left" w:pos="1482"/>
        </w:tabs>
        <w:jc w:val="center"/>
        <w:rPr>
          <w:rFonts w:cstheme="minorHAnsi"/>
          <w:b/>
          <w:color w:val="FF0000"/>
          <w:sz w:val="28"/>
          <w:szCs w:val="28"/>
          <w:highlight w:val="yellow"/>
        </w:rPr>
      </w:pPr>
      <w:r w:rsidRPr="008E211C">
        <w:rPr>
          <w:rFonts w:cstheme="minorHAnsi"/>
          <w:b/>
          <w:color w:val="FF0000"/>
          <w:sz w:val="28"/>
          <w:szCs w:val="28"/>
          <w:highlight w:val="yellow"/>
        </w:rPr>
        <w:t>Documents</w:t>
      </w:r>
      <w:r w:rsidR="00D730E9" w:rsidRPr="008E211C">
        <w:rPr>
          <w:rFonts w:cstheme="minorHAnsi"/>
          <w:b/>
          <w:color w:val="FF0000"/>
          <w:sz w:val="28"/>
          <w:szCs w:val="28"/>
          <w:highlight w:val="yellow"/>
        </w:rPr>
        <w:t xml:space="preserve"> remis par </w:t>
      </w:r>
    </w:p>
    <w:p w14:paraId="1A0C503E" w14:textId="643DFAA3" w:rsidR="00D730E9" w:rsidRDefault="000D4748" w:rsidP="00A85BC8">
      <w:pPr>
        <w:tabs>
          <w:tab w:val="left" w:pos="1482"/>
        </w:tabs>
        <w:jc w:val="center"/>
        <w:rPr>
          <w:rFonts w:cstheme="minorHAnsi"/>
          <w:b/>
          <w:color w:val="FF0000"/>
          <w:sz w:val="28"/>
          <w:szCs w:val="28"/>
        </w:rPr>
      </w:pPr>
      <w:proofErr w:type="gramStart"/>
      <w:r w:rsidRPr="008E211C">
        <w:rPr>
          <w:rFonts w:cstheme="minorHAnsi"/>
          <w:b/>
          <w:color w:val="FF0000"/>
          <w:sz w:val="28"/>
          <w:szCs w:val="28"/>
          <w:highlight w:val="yellow"/>
        </w:rPr>
        <w:t>v</w:t>
      </w:r>
      <w:r w:rsidR="003A4556" w:rsidRPr="008E211C">
        <w:rPr>
          <w:rFonts w:cstheme="minorHAnsi"/>
          <w:b/>
          <w:color w:val="FF0000"/>
          <w:sz w:val="28"/>
          <w:szCs w:val="28"/>
          <w:highlight w:val="yellow"/>
        </w:rPr>
        <w:t>otre</w:t>
      </w:r>
      <w:proofErr w:type="gramEnd"/>
      <w:r w:rsidR="00D730E9" w:rsidRPr="008E211C">
        <w:rPr>
          <w:rFonts w:cstheme="minorHAnsi"/>
          <w:b/>
          <w:color w:val="FF0000"/>
          <w:sz w:val="28"/>
          <w:szCs w:val="28"/>
          <w:highlight w:val="yellow"/>
        </w:rPr>
        <w:t xml:space="preserve"> professeur pour chaque groupe.</w:t>
      </w:r>
    </w:p>
    <w:p w14:paraId="161D2A5C" w14:textId="0B8FA378" w:rsidR="00A45542" w:rsidRDefault="00A45542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1A6D3E1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081B34AF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16C0DE2A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0017BAC4" w14:textId="5F27A0B0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A862449" w14:textId="77777777" w:rsidR="00C458FC" w:rsidRDefault="001B40A7" w:rsidP="00C458FC">
      <w:pPr>
        <w:tabs>
          <w:tab w:val="left" w:pos="7241"/>
        </w:tabs>
        <w:spacing w:line="240" w:lineRule="auto"/>
        <w:rPr>
          <w:sz w:val="28"/>
          <w:szCs w:val="28"/>
        </w:rPr>
      </w:pPr>
      <w:r>
        <w:rPr>
          <w:rFonts w:cstheme="minorHAnsi"/>
          <w:b/>
          <w:sz w:val="28"/>
          <w:szCs w:val="28"/>
          <w:highlight w:val="yellow"/>
          <w:u w:val="single"/>
        </w:rPr>
        <w:t>ANNEXE 3</w:t>
      </w:r>
      <w:r w:rsidRPr="00A45542">
        <w:rPr>
          <w:rFonts w:cstheme="minorHAnsi"/>
          <w:b/>
          <w:sz w:val="28"/>
          <w:szCs w:val="28"/>
          <w:highlight w:val="yellow"/>
        </w:rPr>
        <w:t> :</w:t>
      </w:r>
      <w:r w:rsidRPr="00A45542">
        <w:rPr>
          <w:noProof/>
          <w:sz w:val="28"/>
          <w:szCs w:val="28"/>
          <w:lang w:eastAsia="fr-FR"/>
        </w:rPr>
        <w:t xml:space="preserve"> </w:t>
      </w:r>
      <w:r w:rsidRPr="00A45542">
        <w:rPr>
          <w:rFonts w:cstheme="minorHAnsi"/>
          <w:sz w:val="28"/>
          <w:szCs w:val="28"/>
        </w:rPr>
        <w:t xml:space="preserve">(Exemples </w:t>
      </w:r>
      <w:r w:rsidRPr="00A45542">
        <w:rPr>
          <w:sz w:val="28"/>
          <w:szCs w:val="28"/>
        </w:rPr>
        <w:t>de</w:t>
      </w:r>
      <w:r>
        <w:rPr>
          <w:sz w:val="28"/>
          <w:szCs w:val="28"/>
        </w:rPr>
        <w:t xml:space="preserve"> protocoles d’hygiène au poste)</w:t>
      </w:r>
    </w:p>
    <w:p w14:paraId="61B0BE16" w14:textId="672AEB3F" w:rsidR="00B14645" w:rsidRPr="00C458FC" w:rsidRDefault="00B14645" w:rsidP="00C458FC">
      <w:pPr>
        <w:tabs>
          <w:tab w:val="left" w:pos="7241"/>
        </w:tabs>
        <w:spacing w:line="240" w:lineRule="auto"/>
        <w:rPr>
          <w:sz w:val="28"/>
          <w:szCs w:val="28"/>
        </w:rPr>
      </w:pPr>
      <w:r w:rsidRPr="00B14645"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anchor distT="0" distB="0" distL="114300" distR="114300" simplePos="0" relativeHeight="252454400" behindDoc="1" locked="0" layoutInCell="1" allowOverlap="1" wp14:anchorId="4E1AEBE4" wp14:editId="43D9DF98">
            <wp:simplePos x="0" y="0"/>
            <wp:positionH relativeFrom="column">
              <wp:posOffset>336308</wp:posOffset>
            </wp:positionH>
            <wp:positionV relativeFrom="paragraph">
              <wp:posOffset>116317</wp:posOffset>
            </wp:positionV>
            <wp:extent cx="6024282" cy="8468964"/>
            <wp:effectExtent l="57150" t="57150" r="109855" b="123190"/>
            <wp:wrapNone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282" cy="846896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794AA0" w14:textId="02D8E563" w:rsidR="00B14645" w:rsidRDefault="00B14645" w:rsidP="00B14645">
      <w:pPr>
        <w:pStyle w:val="Corpsdetexte"/>
        <w:spacing w:before="25"/>
        <w:rPr>
          <w:rFonts w:ascii="Book Antiqua"/>
          <w:b/>
        </w:rPr>
      </w:pPr>
    </w:p>
    <w:p w14:paraId="4C30C6E6" w14:textId="34B94632" w:rsidR="00B14645" w:rsidRDefault="00B14645" w:rsidP="00B14645">
      <w:pPr>
        <w:spacing w:before="309"/>
        <w:ind w:left="2052"/>
        <w:jc w:val="center"/>
        <w:rPr>
          <w:rFonts w:ascii="Calibri"/>
          <w:b/>
          <w:sz w:val="50"/>
        </w:rPr>
      </w:pPr>
    </w:p>
    <w:p w14:paraId="064B392E" w14:textId="03ABC76B" w:rsidR="00B14645" w:rsidRDefault="00B14645" w:rsidP="00B14645">
      <w:pPr>
        <w:pStyle w:val="Corpsdetexte"/>
        <w:rPr>
          <w:rFonts w:ascii="Calibri"/>
          <w:b/>
        </w:rPr>
      </w:pPr>
    </w:p>
    <w:p w14:paraId="0EDD421A" w14:textId="4157BC9F" w:rsidR="00B14645" w:rsidRDefault="00B14645" w:rsidP="00B14645">
      <w:pPr>
        <w:pStyle w:val="Corpsdetexte"/>
        <w:rPr>
          <w:rFonts w:ascii="Calibri"/>
          <w:b/>
        </w:rPr>
      </w:pPr>
    </w:p>
    <w:p w14:paraId="593D8F40" w14:textId="4AAD61AE" w:rsidR="00B14645" w:rsidRDefault="00B14645" w:rsidP="00B14645">
      <w:pPr>
        <w:pStyle w:val="Corpsdetexte"/>
        <w:rPr>
          <w:rFonts w:ascii="Calibri"/>
          <w:b/>
        </w:rPr>
      </w:pPr>
    </w:p>
    <w:p w14:paraId="29AD5FBF" w14:textId="4114EBA1" w:rsidR="00B14645" w:rsidRDefault="00B14645" w:rsidP="00B14645">
      <w:pPr>
        <w:pStyle w:val="Corpsdetexte"/>
        <w:rPr>
          <w:rFonts w:ascii="Calibri"/>
          <w:b/>
        </w:rPr>
      </w:pPr>
    </w:p>
    <w:p w14:paraId="7B3EDF86" w14:textId="3E60406D" w:rsidR="00B14645" w:rsidRDefault="00B14645" w:rsidP="008E7BA3">
      <w:pPr>
        <w:pStyle w:val="Corpsdetexte"/>
        <w:jc w:val="left"/>
        <w:rPr>
          <w:rFonts w:ascii="Calibri"/>
          <w:b/>
        </w:rPr>
      </w:pPr>
    </w:p>
    <w:p w14:paraId="36122046" w14:textId="60447E29" w:rsidR="00B14645" w:rsidRDefault="00B14645" w:rsidP="00B14645">
      <w:pPr>
        <w:pStyle w:val="Corpsdetexte"/>
        <w:rPr>
          <w:rFonts w:ascii="Calibri"/>
          <w:b/>
        </w:rPr>
      </w:pPr>
    </w:p>
    <w:p w14:paraId="706CFC5C" w14:textId="035874F3" w:rsidR="00B14645" w:rsidRDefault="00B14645" w:rsidP="00B14645">
      <w:pPr>
        <w:pStyle w:val="Corpsdetexte"/>
        <w:rPr>
          <w:rFonts w:ascii="Calibri"/>
          <w:b/>
        </w:rPr>
      </w:pPr>
    </w:p>
    <w:p w14:paraId="201A5AF2" w14:textId="78C258A0" w:rsidR="00B14645" w:rsidRDefault="00B14645" w:rsidP="00B14645">
      <w:pPr>
        <w:pStyle w:val="Corpsdetexte"/>
        <w:rPr>
          <w:rFonts w:ascii="Calibri"/>
          <w:b/>
        </w:rPr>
      </w:pPr>
    </w:p>
    <w:p w14:paraId="2E1FC3C4" w14:textId="7CDFD6F9" w:rsidR="00B14645" w:rsidRDefault="00B14645" w:rsidP="00B14645">
      <w:pPr>
        <w:pStyle w:val="Corpsdetexte"/>
        <w:rPr>
          <w:rFonts w:ascii="Calibri"/>
          <w:b/>
        </w:rPr>
      </w:pPr>
    </w:p>
    <w:p w14:paraId="13A6057B" w14:textId="5D119845" w:rsidR="00B14645" w:rsidRDefault="00B14645" w:rsidP="00B14645">
      <w:pPr>
        <w:pStyle w:val="Corpsdetexte"/>
        <w:rPr>
          <w:rFonts w:ascii="Calibri"/>
          <w:b/>
        </w:rPr>
      </w:pPr>
    </w:p>
    <w:p w14:paraId="632CF9E7" w14:textId="4FBBB096" w:rsidR="00B14645" w:rsidRDefault="00B14645" w:rsidP="00B14645">
      <w:pPr>
        <w:pStyle w:val="Corpsdetexte"/>
        <w:rPr>
          <w:rFonts w:ascii="Calibri"/>
          <w:b/>
        </w:rPr>
      </w:pPr>
      <w:r>
        <w:rPr>
          <w:rFonts w:ascii="Calibri"/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464640" behindDoc="0" locked="0" layoutInCell="1" allowOverlap="1" wp14:anchorId="631C72E1" wp14:editId="1863ABB4">
                <wp:simplePos x="0" y="0"/>
                <wp:positionH relativeFrom="column">
                  <wp:posOffset>793376</wp:posOffset>
                </wp:positionH>
                <wp:positionV relativeFrom="paragraph">
                  <wp:posOffset>3287</wp:posOffset>
                </wp:positionV>
                <wp:extent cx="173990" cy="317500"/>
                <wp:effectExtent l="0" t="0" r="0" b="0"/>
                <wp:wrapTopAndBottom/>
                <wp:docPr id="59" name="Text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990" cy="3175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F5A0271" w14:textId="08E370A2" w:rsidR="00355364" w:rsidRDefault="00355364" w:rsidP="00B14645">
                            <w:pPr>
                              <w:spacing w:line="500" w:lineRule="exact"/>
                              <w:rPr>
                                <w:rFonts w:ascii="Calibri"/>
                                <w:b/>
                                <w:sz w:val="50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1C72E1" id="Textbox 58" o:spid="_x0000_s1074" type="#_x0000_t202" style="position:absolute;left:0;text-align:left;margin-left:62.45pt;margin-top:.25pt;width:13.7pt;height:25pt;z-index:252464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" filled="f" stroked="f">
                <v:textbox inset="0,0,0,0">
                  <w:txbxContent>
                    <w:p w14:paraId="6F5A0271" w14:textId="08E370A2" w:rsidR="00355364" w:rsidRDefault="00355364" w:rsidP="00B14645">
                      <w:pPr>
                        <w:spacing w:line="500" w:lineRule="exact"/>
                        <w:rPr>
                          <w:rFonts w:ascii="Calibri"/>
                          <w:b/>
                          <w:sz w:val="50"/>
                        </w:rPr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</w:p>
    <w:p w14:paraId="4F7BF1ED" w14:textId="660AC64A" w:rsidR="00B14645" w:rsidRDefault="00B14645" w:rsidP="00B14645">
      <w:pPr>
        <w:pStyle w:val="Corpsdetexte"/>
        <w:rPr>
          <w:rFonts w:ascii="Calibri"/>
          <w:b/>
        </w:rPr>
      </w:pPr>
    </w:p>
    <w:p w14:paraId="60FCF739" w14:textId="36FACC8A" w:rsidR="00B14645" w:rsidRDefault="00B14645" w:rsidP="00B14645">
      <w:pPr>
        <w:pStyle w:val="Corpsdetexte"/>
        <w:rPr>
          <w:rFonts w:ascii="Calibri"/>
          <w:b/>
        </w:rPr>
      </w:pPr>
    </w:p>
    <w:p w14:paraId="63A535A6" w14:textId="266DE0FA" w:rsidR="00B14645" w:rsidRDefault="00B14645" w:rsidP="00B14645">
      <w:pPr>
        <w:pStyle w:val="Corpsdetexte"/>
        <w:spacing w:before="27"/>
        <w:rPr>
          <w:rFonts w:ascii="Calibri"/>
          <w:b/>
        </w:rPr>
      </w:pPr>
    </w:p>
    <w:p w14:paraId="65962378" w14:textId="0E66B0C8" w:rsidR="0070416C" w:rsidRDefault="0070416C" w:rsidP="00093E83">
      <w:pPr>
        <w:tabs>
          <w:tab w:val="left" w:pos="1482"/>
        </w:tabs>
        <w:rPr>
          <w:rFonts w:cstheme="minorHAnsi"/>
          <w:b/>
          <w:color w:val="FF0000"/>
          <w:sz w:val="28"/>
          <w:szCs w:val="28"/>
        </w:rPr>
      </w:pPr>
    </w:p>
    <w:p w14:paraId="7A9E6E12" w14:textId="77777777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116AEF3A" w14:textId="2BF00C73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0E057499" w14:textId="65A2ED44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54E40CDB" w14:textId="23B352E0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3971E311" w14:textId="5C8AB507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44E2B317" w14:textId="1E252620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5D2B2E4D" w14:textId="77777777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6B0198F5" w14:textId="77777777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7453F231" w14:textId="77777777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51B56D52" w14:textId="77777777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1E2732D7" w14:textId="385C1EAA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1009A6AD" w14:textId="504FBD7C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44535FB7" w14:textId="652ED9E3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1E414FD8" w14:textId="4D8BB7B6" w:rsidR="0070416C" w:rsidRDefault="0070416C" w:rsidP="0070416C">
      <w:pPr>
        <w:rPr>
          <w:rFonts w:cstheme="minorHAnsi"/>
          <w:sz w:val="28"/>
          <w:szCs w:val="28"/>
        </w:rPr>
      </w:pPr>
    </w:p>
    <w:p w14:paraId="04139EDB" w14:textId="7FC1F3F2" w:rsidR="00B14645" w:rsidRDefault="0070416C" w:rsidP="0070416C">
      <w:pPr>
        <w:tabs>
          <w:tab w:val="left" w:pos="1091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ab/>
      </w:r>
    </w:p>
    <w:p w14:paraId="4EB89A8D" w14:textId="77777777" w:rsidR="0070416C" w:rsidRDefault="0070416C" w:rsidP="0070416C">
      <w:pPr>
        <w:tabs>
          <w:tab w:val="left" w:pos="1091"/>
        </w:tabs>
        <w:rPr>
          <w:rFonts w:cstheme="minorHAnsi"/>
          <w:sz w:val="28"/>
          <w:szCs w:val="28"/>
        </w:rPr>
      </w:pPr>
    </w:p>
    <w:p w14:paraId="1B0DF502" w14:textId="77777777" w:rsidR="0070416C" w:rsidRDefault="0070416C" w:rsidP="0070416C">
      <w:pPr>
        <w:tabs>
          <w:tab w:val="left" w:pos="1091"/>
        </w:tabs>
        <w:rPr>
          <w:rFonts w:cstheme="minorHAnsi"/>
          <w:sz w:val="28"/>
          <w:szCs w:val="28"/>
        </w:rPr>
      </w:pPr>
    </w:p>
    <w:p w14:paraId="017D02C8" w14:textId="77777777" w:rsidR="0070416C" w:rsidRDefault="0070416C" w:rsidP="0070416C">
      <w:pPr>
        <w:tabs>
          <w:tab w:val="left" w:pos="1091"/>
        </w:tabs>
        <w:rPr>
          <w:rFonts w:cstheme="minorHAnsi"/>
          <w:sz w:val="28"/>
          <w:szCs w:val="28"/>
        </w:rPr>
      </w:pPr>
    </w:p>
    <w:p w14:paraId="6B5B5960" w14:textId="57639433" w:rsidR="00DB71AE" w:rsidRDefault="00DB71AE" w:rsidP="008E7BA3">
      <w:pPr>
        <w:tabs>
          <w:tab w:val="left" w:pos="1091"/>
        </w:tabs>
        <w:rPr>
          <w:rFonts w:cstheme="minorHAnsi"/>
          <w:sz w:val="28"/>
          <w:szCs w:val="28"/>
        </w:rPr>
      </w:pPr>
    </w:p>
    <w:p w14:paraId="0DC146CA" w14:textId="77777777" w:rsidR="002B7497" w:rsidRPr="000A1B0A" w:rsidRDefault="003A74FB" w:rsidP="003A74FB">
      <w:pPr>
        <w:jc w:val="center"/>
        <w:rPr>
          <w:color w:val="FF0000"/>
          <w:sz w:val="52"/>
          <w:szCs w:val="52"/>
        </w:rPr>
      </w:pPr>
      <w:r w:rsidRPr="000A1B0A">
        <w:rPr>
          <w:color w:val="FF0000"/>
          <w:sz w:val="52"/>
          <w:szCs w:val="52"/>
          <w:u w:val="single"/>
        </w:rPr>
        <w:lastRenderedPageBreak/>
        <w:t xml:space="preserve">Solution </w:t>
      </w:r>
      <w:r w:rsidR="002B7497" w:rsidRPr="000A1B0A">
        <w:rPr>
          <w:color w:val="FF0000"/>
          <w:sz w:val="52"/>
          <w:szCs w:val="52"/>
          <w:u w:val="single"/>
        </w:rPr>
        <w:t xml:space="preserve">VR </w:t>
      </w:r>
      <w:r w:rsidRPr="000A1B0A">
        <w:rPr>
          <w:color w:val="FF0000"/>
          <w:sz w:val="52"/>
          <w:szCs w:val="52"/>
          <w:u w:val="single"/>
        </w:rPr>
        <w:t>sur YOUTUBE</w:t>
      </w:r>
      <w:r w:rsidRPr="000A1B0A">
        <w:rPr>
          <w:color w:val="FF0000"/>
          <w:sz w:val="52"/>
          <w:szCs w:val="52"/>
        </w:rPr>
        <w:t xml:space="preserve"> : </w:t>
      </w:r>
    </w:p>
    <w:p w14:paraId="10F10424" w14:textId="77777777" w:rsidR="002B7497" w:rsidRDefault="002B7497" w:rsidP="003A74FB">
      <w:pPr>
        <w:jc w:val="center"/>
        <w:rPr>
          <w:sz w:val="52"/>
          <w:szCs w:val="52"/>
        </w:rPr>
      </w:pPr>
    </w:p>
    <w:p w14:paraId="58301BA7" w14:textId="4AC55F97" w:rsidR="003A74FB" w:rsidRDefault="00E20AF2" w:rsidP="003A74FB">
      <w:pPr>
        <w:jc w:val="center"/>
        <w:rPr>
          <w:sz w:val="52"/>
          <w:szCs w:val="52"/>
        </w:rPr>
      </w:pPr>
      <w:hyperlink r:id="rId83" w:history="1">
        <w:r w:rsidR="003A74FB" w:rsidRPr="00AB3717">
          <w:rPr>
            <w:rStyle w:val="Lienhypertexte"/>
            <w:sz w:val="52"/>
            <w:szCs w:val="52"/>
          </w:rPr>
          <w:t>https://youtu.be/bknW6F9Zamw</w:t>
        </w:r>
      </w:hyperlink>
    </w:p>
    <w:p w14:paraId="48A1A8C3" w14:textId="77777777" w:rsidR="003A74FB" w:rsidRDefault="003A74FB" w:rsidP="003A74FB">
      <w:pPr>
        <w:jc w:val="center"/>
        <w:rPr>
          <w:sz w:val="52"/>
          <w:szCs w:val="52"/>
        </w:rPr>
      </w:pPr>
    </w:p>
    <w:p w14:paraId="7CD42B89" w14:textId="77777777" w:rsidR="003A74FB" w:rsidRDefault="003A74FB" w:rsidP="003A74FB">
      <w:pPr>
        <w:jc w:val="center"/>
        <w:rPr>
          <w:sz w:val="52"/>
          <w:szCs w:val="52"/>
        </w:rPr>
      </w:pPr>
      <w:proofErr w:type="gramStart"/>
      <w:r>
        <w:rPr>
          <w:sz w:val="52"/>
          <w:szCs w:val="52"/>
        </w:rPr>
        <w:t>Ou</w:t>
      </w:r>
      <w:proofErr w:type="gramEnd"/>
    </w:p>
    <w:p w14:paraId="6B915780" w14:textId="41C95CAE" w:rsidR="003A74FB" w:rsidRPr="003A74FB" w:rsidRDefault="003A74FB" w:rsidP="003A74F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ED755F"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anchor distT="0" distB="0" distL="114300" distR="114300" simplePos="0" relativeHeight="252564992" behindDoc="0" locked="0" layoutInCell="1" allowOverlap="1" wp14:anchorId="2F91BB3F" wp14:editId="43A86FFC">
            <wp:simplePos x="0" y="0"/>
            <wp:positionH relativeFrom="column">
              <wp:posOffset>2197491</wp:posOffset>
            </wp:positionH>
            <wp:positionV relativeFrom="paragraph">
              <wp:posOffset>3039745</wp:posOffset>
            </wp:positionV>
            <wp:extent cx="2339340" cy="2339340"/>
            <wp:effectExtent l="0" t="0" r="0" b="99060"/>
            <wp:wrapNone/>
            <wp:docPr id="470" name="Image 470" descr="D:\Mes projets 360\02 RABC\Personnages\personnage casqu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Mes projets 360\02 RABC\Personnages\personnage casque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A74FB"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 wp14:anchorId="086025A8" wp14:editId="2FDCED2A">
            <wp:extent cx="2860675" cy="2860675"/>
            <wp:effectExtent l="0" t="0" r="0" b="0"/>
            <wp:docPr id="469" name="Image 469" descr="C:\Users\sophi\Downloads\unitag_qrcode_standard (3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ophi\Downloads\unitag_qrcode_standard (35).pn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675" cy="286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B6DCC" w14:textId="7539B45D" w:rsidR="003A74FB" w:rsidRPr="0070416C" w:rsidRDefault="003A74FB" w:rsidP="008E7BA3">
      <w:pPr>
        <w:tabs>
          <w:tab w:val="left" w:pos="1091"/>
        </w:tabs>
        <w:rPr>
          <w:rFonts w:cstheme="minorHAnsi"/>
          <w:sz w:val="28"/>
          <w:szCs w:val="28"/>
        </w:rPr>
      </w:pPr>
    </w:p>
    <w:sectPr w:rsidR="003A74FB" w:rsidRPr="0070416C" w:rsidSect="00002F01">
      <w:pgSz w:w="11906" w:h="16838"/>
      <w:pgMar w:top="1276" w:right="566" w:bottom="1135" w:left="720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C07AD1" w14:textId="77777777" w:rsidR="00E20AF2" w:rsidRDefault="00E20AF2" w:rsidP="002E271F">
      <w:pPr>
        <w:spacing w:line="240" w:lineRule="auto"/>
      </w:pPr>
      <w:r>
        <w:separator/>
      </w:r>
    </w:p>
  </w:endnote>
  <w:endnote w:type="continuationSeparator" w:id="0">
    <w:p w14:paraId="7D22E15F" w14:textId="77777777" w:rsidR="00E20AF2" w:rsidRDefault="00E20AF2" w:rsidP="002E271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ova Cond">
    <w:altName w:val="Arial"/>
    <w:charset w:val="00"/>
    <w:family w:val="swiss"/>
    <w:pitch w:val="variable"/>
    <w:sig w:usb0="2000028F" w:usb1="00000002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Book Antiqua">
    <w:altName w:val="Book Antiqua"/>
    <w:panose1 w:val="020406020503050303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E07726" w14:textId="77777777" w:rsidR="00355364" w:rsidRDefault="00355364">
    <w:pPr>
      <w:pStyle w:val="Pieddepage"/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71040" behindDoc="0" locked="0" layoutInCell="1" allowOverlap="1" wp14:anchorId="07C5B0C0" wp14:editId="30608BEE">
              <wp:simplePos x="0" y="0"/>
              <wp:positionH relativeFrom="column">
                <wp:posOffset>1252220</wp:posOffset>
              </wp:positionH>
              <wp:positionV relativeFrom="paragraph">
                <wp:posOffset>107011</wp:posOffset>
              </wp:positionV>
              <wp:extent cx="4095115" cy="0"/>
              <wp:effectExtent l="0" t="0" r="0" b="0"/>
              <wp:wrapNone/>
              <wp:docPr id="8" name="AutoShape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09511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BD108DE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7" o:spid="_x0000_s1026" type="#_x0000_t32" style="position:absolute;margin-left:98.6pt;margin-top:8.45pt;width:322.45pt;height:0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"/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64896" behindDoc="0" locked="0" layoutInCell="1" allowOverlap="1" wp14:anchorId="7B9A6664" wp14:editId="02E50374">
              <wp:simplePos x="0" y="0"/>
              <wp:positionH relativeFrom="column">
                <wp:posOffset>-151765</wp:posOffset>
              </wp:positionH>
              <wp:positionV relativeFrom="paragraph">
                <wp:posOffset>-134620</wp:posOffset>
              </wp:positionV>
              <wp:extent cx="1037590" cy="453390"/>
              <wp:effectExtent l="0" t="0" r="10160" b="22860"/>
              <wp:wrapNone/>
              <wp:docPr id="7" name="Rectangl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037590" cy="453390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66080776" w14:textId="5FAAEFF1" w:rsidR="00355364" w:rsidRPr="00DF6825" w:rsidRDefault="00355364" w:rsidP="00AE75EB">
                          <w:pPr>
                            <w:spacing w:before="240" w:after="120"/>
                            <w:jc w:val="center"/>
                            <w:rPr>
                              <w:rFonts w:cstheme="minorHAnsi"/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r>
                            <w:rPr>
                              <w:rFonts w:cstheme="minorHAnsi"/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 xml:space="preserve">T </w:t>
                          </w:r>
                          <w:r w:rsidRPr="00DF6825">
                            <w:rPr>
                              <w:rFonts w:cstheme="minorHAnsi"/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MET</w:t>
                          </w:r>
                          <w:r>
                            <w:rPr>
                              <w:rFonts w:cstheme="minorHAnsi"/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 xml:space="preserve"> 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B9A6664" id="Rectangle 26" o:spid="_x0000_s1082" style="position:absolute;margin-left:-11.95pt;margin-top:-10.6pt;width:81.7pt;height:35.7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" filled="f">
              <v:shadow color="#868686"/>
              <v:textbox inset="0,0,0,0">
                <w:txbxContent>
                  <w:p w14:paraId="66080776" w14:textId="5FAAEFF1" w:rsidR="00355364" w:rsidRPr="00DF6825" w:rsidRDefault="00355364" w:rsidP="00AE75EB">
                    <w:pPr>
                      <w:spacing w:before="240" w:after="120"/>
                      <w:jc w:val="center"/>
                      <w:rPr>
                        <w:rFonts w:cstheme="minorHAnsi"/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</w:pPr>
                    <w:r>
                      <w:rPr>
                        <w:rFonts w:cstheme="minorHAnsi"/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 xml:space="preserve">T </w:t>
                    </w:r>
                    <w:r w:rsidRPr="00DF6825">
                      <w:rPr>
                        <w:rFonts w:cstheme="minorHAnsi"/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>MET</w:t>
                    </w:r>
                    <w:r>
                      <w:rPr>
                        <w:rFonts w:cstheme="minorHAnsi"/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 xml:space="preserve"> A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3C0E59AE" wp14:editId="26C23263">
              <wp:simplePos x="0" y="0"/>
              <wp:positionH relativeFrom="column">
                <wp:posOffset>5657850</wp:posOffset>
              </wp:positionH>
              <wp:positionV relativeFrom="paragraph">
                <wp:posOffset>-134620</wp:posOffset>
              </wp:positionV>
              <wp:extent cx="1136650" cy="453390"/>
              <wp:effectExtent l="9525" t="8255" r="6350" b="5080"/>
              <wp:wrapNone/>
              <wp:docPr id="6" name="Rectangle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136650" cy="4533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63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435770DA" w14:textId="270DCD89" w:rsidR="00355364" w:rsidRPr="00DF6825" w:rsidRDefault="00355364" w:rsidP="00AE75EB">
                          <w:pPr>
                            <w:spacing w:before="120"/>
                            <w:jc w:val="center"/>
                            <w:rPr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r w:rsidRPr="00DF6825">
                            <w:rPr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 xml:space="preserve">Page </w:t>
                          </w:r>
                          <w:r w:rsidRPr="00DF6825">
                            <w:rPr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fldChar w:fldCharType="begin"/>
                          </w:r>
                          <w:r w:rsidRPr="00DF6825">
                            <w:rPr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instrText xml:space="preserve"> PAGE </w:instrText>
                          </w:r>
                          <w:r w:rsidRPr="00DF6825">
                            <w:rPr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fldChar w:fldCharType="separate"/>
                          </w:r>
                          <w:r w:rsidR="001C1A1D">
                            <w:rPr>
                              <w:b/>
                              <w:noProof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14</w:t>
                          </w:r>
                          <w:r w:rsidRPr="00DF6825">
                            <w:rPr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fldChar w:fldCharType="end"/>
                          </w:r>
                          <w:r w:rsidRPr="00DF6825">
                            <w:rPr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 xml:space="preserve"> sur </w:t>
                          </w:r>
                          <w:r w:rsidRPr="00DF6825">
                            <w:rPr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fldChar w:fldCharType="begin"/>
                          </w:r>
                          <w:r w:rsidRPr="00DF6825">
                            <w:rPr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instrText xml:space="preserve"> NUMPAGES  </w:instrText>
                          </w:r>
                          <w:r w:rsidRPr="00DF6825">
                            <w:rPr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fldChar w:fldCharType="separate"/>
                          </w:r>
                          <w:r w:rsidR="001C1A1D">
                            <w:rPr>
                              <w:b/>
                              <w:noProof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14</w:t>
                          </w:r>
                          <w:r w:rsidRPr="00DF6825">
                            <w:rPr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C0E59AE" id="Rectangle 25" o:spid="_x0000_s1083" style="position:absolute;margin-left:445.5pt;margin-top:-10.6pt;width:89.5pt;height:35.7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" strokeweight=".5pt">
              <v:shadow color="#868686"/>
              <v:textbox>
                <w:txbxContent>
                  <w:p w14:paraId="435770DA" w14:textId="270DCD89" w:rsidR="00355364" w:rsidRPr="00DF6825" w:rsidRDefault="00355364" w:rsidP="00AE75EB">
                    <w:pPr>
                      <w:spacing w:before="120"/>
                      <w:jc w:val="center"/>
                      <w:rPr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</w:pPr>
                    <w:r w:rsidRPr="00DF6825">
                      <w:rPr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 xml:space="preserve">Page </w:t>
                    </w:r>
                    <w:r w:rsidRPr="00DF6825">
                      <w:rPr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fldChar w:fldCharType="begin"/>
                    </w:r>
                    <w:r w:rsidRPr="00DF6825">
                      <w:rPr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instrText xml:space="preserve"> PAGE </w:instrText>
                    </w:r>
                    <w:r w:rsidRPr="00DF6825">
                      <w:rPr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fldChar w:fldCharType="separate"/>
                    </w:r>
                    <w:r w:rsidR="001C1A1D">
                      <w:rPr>
                        <w:b/>
                        <w:noProof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>14</w:t>
                    </w:r>
                    <w:r w:rsidRPr="00DF6825">
                      <w:rPr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fldChar w:fldCharType="end"/>
                    </w:r>
                    <w:r w:rsidRPr="00DF6825">
                      <w:rPr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 xml:space="preserve"> sur </w:t>
                    </w:r>
                    <w:r w:rsidRPr="00DF6825">
                      <w:rPr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fldChar w:fldCharType="begin"/>
                    </w:r>
                    <w:r w:rsidRPr="00DF6825">
                      <w:rPr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instrText xml:space="preserve"> NUMPAGES  </w:instrText>
                    </w:r>
                    <w:r w:rsidRPr="00DF6825">
                      <w:rPr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fldChar w:fldCharType="separate"/>
                    </w:r>
                    <w:r w:rsidR="001C1A1D">
                      <w:rPr>
                        <w:b/>
                        <w:noProof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>14</w:t>
                    </w:r>
                    <w:r w:rsidRPr="00DF6825">
                      <w:rPr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fldChar w:fldCharType="end"/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61D8E6BE" wp14:editId="0313D11E">
              <wp:simplePos x="0" y="0"/>
              <wp:positionH relativeFrom="column">
                <wp:posOffset>885825</wp:posOffset>
              </wp:positionH>
              <wp:positionV relativeFrom="paragraph">
                <wp:posOffset>-134620</wp:posOffset>
              </wp:positionV>
              <wp:extent cx="4772025" cy="453390"/>
              <wp:effectExtent l="9525" t="8255" r="9525" b="5080"/>
              <wp:wrapNone/>
              <wp:docPr id="2" name="Rectangl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772025" cy="4533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3A58E42F" w14:textId="639C7474" w:rsidR="00355364" w:rsidRPr="00DF6825" w:rsidRDefault="00355364" w:rsidP="00124C20">
                          <w:pPr>
                            <w:spacing w:before="60"/>
                            <w:jc w:val="center"/>
                            <w:rPr>
                              <w:sz w:val="16"/>
                              <w:szCs w:val="1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r>
                            <w:rPr>
                              <w:sz w:val="16"/>
                              <w:szCs w:val="1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PÔLE 2 / ACTIVITE 4 Maintenance, santé, hygiène, sécurité, environnement</w:t>
                          </w:r>
                        </w:p>
                        <w:p w14:paraId="7F36A760" w14:textId="64865E44" w:rsidR="00355364" w:rsidRPr="00DF6825" w:rsidRDefault="00355364" w:rsidP="00AE75EB">
                          <w:pPr>
                            <w:jc w:val="center"/>
                            <w:rPr>
                              <w:rFonts w:ascii="Calibri" w:eastAsia="Calibri" w:hAnsi="Calibri" w:cs="Times New Roman"/>
                              <w:caps/>
                              <w:sz w:val="16"/>
                              <w:szCs w:val="1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r>
                            <w:rPr>
                              <w:rFonts w:ascii="Calibri" w:eastAsia="Calibri" w:hAnsi="Calibri" w:cs="Times New Roman"/>
                              <w:sz w:val="16"/>
                              <w:szCs w:val="1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 xml:space="preserve">SPECIALITE : CAP </w:t>
                          </w:r>
                          <w:r w:rsidRPr="00DF6825">
                            <w:rPr>
                              <w:rFonts w:ascii="Calibri" w:eastAsia="Calibri" w:hAnsi="Calibri" w:cs="Times New Roman"/>
                              <w:caps/>
                              <w:sz w:val="16"/>
                              <w:szCs w:val="1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métiers d</w:t>
                          </w:r>
                          <w:r>
                            <w:rPr>
                              <w:rFonts w:ascii="Calibri" w:eastAsia="Calibri" w:hAnsi="Calibri" w:cs="Times New Roman"/>
                              <w:caps/>
                              <w:sz w:val="16"/>
                              <w:szCs w:val="1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E L’ENTRETIEN DES TEXTILES OPTION A / BLANCHISSERIE</w:t>
                          </w:r>
                        </w:p>
                        <w:p w14:paraId="6EC018F0" w14:textId="77777777" w:rsidR="00355364" w:rsidRDefault="00355364" w:rsidP="00AE75EB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1D8E6BE" id="Rectangle 24" o:spid="_x0000_s1084" style="position:absolute;margin-left:69.75pt;margin-top:-10.6pt;width:375.75pt;height:35.7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">
              <v:shadow color="#868686"/>
              <v:textbox>
                <w:txbxContent>
                  <w:p w14:paraId="3A58E42F" w14:textId="639C7474" w:rsidR="00355364" w:rsidRPr="00DF6825" w:rsidRDefault="00355364" w:rsidP="00124C20">
                    <w:pPr>
                      <w:spacing w:before="60"/>
                      <w:jc w:val="center"/>
                      <w:rPr>
                        <w:sz w:val="16"/>
                        <w:szCs w:val="16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</w:pPr>
                    <w:r>
                      <w:rPr>
                        <w:sz w:val="16"/>
                        <w:szCs w:val="16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>PÔLE 2 / ACTIVITE 4 Maintenance, santé, hygiène, sécurité, environnement</w:t>
                    </w:r>
                  </w:p>
                  <w:p w14:paraId="7F36A760" w14:textId="64865E44" w:rsidR="00355364" w:rsidRPr="00DF6825" w:rsidRDefault="00355364" w:rsidP="00AE75EB">
                    <w:pPr>
                      <w:jc w:val="center"/>
                      <w:rPr>
                        <w:rFonts w:ascii="Calibri" w:eastAsia="Calibri" w:hAnsi="Calibri" w:cs="Times New Roman"/>
                        <w:caps/>
                        <w:sz w:val="16"/>
                        <w:szCs w:val="16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</w:pPr>
                    <w:r>
                      <w:rPr>
                        <w:rFonts w:ascii="Calibri" w:eastAsia="Calibri" w:hAnsi="Calibri" w:cs="Times New Roman"/>
                        <w:sz w:val="16"/>
                        <w:szCs w:val="16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 xml:space="preserve">SPECIALITE : CAP </w:t>
                    </w:r>
                    <w:r w:rsidRPr="00DF6825">
                      <w:rPr>
                        <w:rFonts w:ascii="Calibri" w:eastAsia="Calibri" w:hAnsi="Calibri" w:cs="Times New Roman"/>
                        <w:caps/>
                        <w:sz w:val="16"/>
                        <w:szCs w:val="16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>métiers d</w:t>
                    </w:r>
                    <w:r>
                      <w:rPr>
                        <w:rFonts w:ascii="Calibri" w:eastAsia="Calibri" w:hAnsi="Calibri" w:cs="Times New Roman"/>
                        <w:caps/>
                        <w:sz w:val="16"/>
                        <w:szCs w:val="16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>E L’ENTRETIEN DES TEXTILES OPTION A / BLANCHISSERIE</w:t>
                    </w:r>
                  </w:p>
                  <w:p w14:paraId="6EC018F0" w14:textId="77777777" w:rsidR="00355364" w:rsidRDefault="00355364" w:rsidP="00AE75EB"/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2C44262" w14:textId="77777777" w:rsidR="00E20AF2" w:rsidRDefault="00E20AF2" w:rsidP="002E271F">
      <w:pPr>
        <w:spacing w:line="240" w:lineRule="auto"/>
      </w:pPr>
      <w:r>
        <w:separator/>
      </w:r>
    </w:p>
  </w:footnote>
  <w:footnote w:type="continuationSeparator" w:id="0">
    <w:p w14:paraId="66103CB5" w14:textId="77777777" w:rsidR="00E20AF2" w:rsidRDefault="00E20AF2" w:rsidP="002E271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AE62B9" w14:textId="795CF4FA" w:rsidR="00355364" w:rsidRDefault="00355364">
    <w:pPr>
      <w:pStyle w:val="En-tte"/>
      <w:rPr>
        <w:b/>
        <w:color w:val="548DD4" w:themeColor="text2" w:themeTint="99"/>
        <w:sz w:val="10"/>
        <w:szCs w:val="10"/>
      </w:rPr>
    </w:pPr>
    <w:r w:rsidRPr="00F637BB">
      <w:rPr>
        <w:b/>
        <w:noProof/>
        <w:color w:val="548DD4" w:themeColor="text2" w:themeTint="99"/>
        <w:sz w:val="10"/>
        <w:szCs w:val="10"/>
        <w:lang w:eastAsia="fr-FR"/>
      </w:rPr>
      <mc:AlternateContent>
        <mc:Choice Requires="wpg">
          <w:drawing>
            <wp:anchor distT="0" distB="0" distL="114300" distR="114300" simplePos="0" relativeHeight="251673088" behindDoc="0" locked="0" layoutInCell="1" allowOverlap="1" wp14:anchorId="30E35ACC" wp14:editId="74F31A67">
              <wp:simplePos x="0" y="0"/>
              <wp:positionH relativeFrom="column">
                <wp:posOffset>281051</wp:posOffset>
              </wp:positionH>
              <wp:positionV relativeFrom="paragraph">
                <wp:posOffset>-16510</wp:posOffset>
              </wp:positionV>
              <wp:extent cx="513321" cy="391241"/>
              <wp:effectExtent l="0" t="95250" r="325120" b="256540"/>
              <wp:wrapNone/>
              <wp:docPr id="33" name="Groupe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3321" cy="391241"/>
                        <a:chOff x="0" y="0"/>
                        <a:chExt cx="1840865" cy="1266825"/>
                      </a:xfrm>
                    </wpg:grpSpPr>
                    <pic:pic xmlns:pic="http://schemas.openxmlformats.org/drawingml/2006/picture">
                      <pic:nvPicPr>
                        <pic:cNvPr id="34" name="Image 34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021080" y="0"/>
                          <a:ext cx="819785" cy="12668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ffectLst>
                          <a:outerShdw blurRad="292100" dist="139700" dir="2700000" algn="tl" rotWithShape="0">
                            <a:srgbClr val="333333">
                              <a:alpha val="65000"/>
                            </a:srgbClr>
                          </a:outerShdw>
                        </a:effectLst>
                      </pic:spPr>
                    </pic:pic>
                    <pic:pic xmlns:pic="http://schemas.openxmlformats.org/drawingml/2006/picture">
                      <pic:nvPicPr>
                        <pic:cNvPr id="35" name="Image 35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42240" y="767080"/>
                          <a:ext cx="796925" cy="2444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6" name="Image 36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838200" y="528320"/>
                          <a:ext cx="414020" cy="58928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" name="Zone de texte 59"/>
                      <wps:cNvSpPr txBox="1">
                        <a:spLocks noChangeArrowheads="1"/>
                      </wps:cNvSpPr>
                      <wps:spPr bwMode="auto">
                        <a:xfrm>
                          <a:off x="0" y="1016000"/>
                          <a:ext cx="1092200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8BFE6A" w14:textId="77777777" w:rsidR="00355364" w:rsidRDefault="00355364" w:rsidP="00DF6825">
                            <w:pPr>
                              <w:pStyle w:val="NormalWeb"/>
                              <w:spacing w:before="0" w:beforeAutospacing="0" w:after="0" w:afterAutospacing="0" w:line="276" w:lineRule="auto"/>
                              <w:jc w:val="center"/>
                            </w:pPr>
                            <w:r>
                              <w:rPr>
                                <w:rFonts w:ascii="Arial Nova Cond" w:eastAsia="MS Mincho" w:hAnsi="Arial Nova Cond"/>
                                <w:b/>
                                <w:bCs/>
                                <w:caps/>
                                <w:color w:val="AED3EB"/>
                                <w:spacing w:val="8"/>
                                <w:kern w:val="20"/>
                                <w:sz w:val="11"/>
                                <w:szCs w:val="11"/>
                              </w:rPr>
                              <w:t>LYCEE PROFESSIONNEL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0E35ACC" id="_x0000_s1075" style="position:absolute;margin-left:22.15pt;margin-top:-1.3pt;width:40.4pt;height:30.8pt;z-index:251673088;mso-width-relative:margin;mso-height-relative:margin" coordsize="18408,126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34" o:spid="_x0000_s1076" type="#_x0000_t75" style="position:absolute;left:10210;width:8198;height:12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O1C3FAAAA2wAAAA8AAABkcnMvZG93bnJldi54bWxEj19rwkAQxN8L/Q7HFvpWLxpbJHpKqRTa&#10;hxb8h69Lbk2Cud2QO5P47XuC0MdhZn7DLFaDq1VHra+EDYxHCSjiXGzFhYH97vNlBsoHZIu1MBm4&#10;kofV8vFhgZmVnjfUbUOhIoR9hgbKEJpMa5+X5NCPpCGO3klahyHKttC2xT7CXa0nSfKmHVYcF0ps&#10;6KOk/Ly9OAPT13TcndOrHA/Sb37W+8t3Lb/GPD8N73NQgYbwH763v6yBdAq3L/EH6O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jtQtxQAAANsAAAAPAAAAAAAAAAAAAAAA&#10;AJ8CAABkcnMvZG93bnJldi54bWxQSwUGAAAAAAQABAD3AAAAkQMAAAAA&#10;">
                <v:imagedata r:id="rId4" o:title=""/>
                <v:shadow on="t" color="#333" opacity="42598f" origin="-.5,-.5" offset="2.74397mm,2.74397mm"/>
                <v:path arrowok="t"/>
              </v:shape>
              <v:shape id="Image 35" o:spid="_x0000_s1077" type="#_x0000_t75" style="position:absolute;left:1422;top:7670;width:7969;height:24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WLcqTFAAAA2wAAAA8AAABkcnMvZG93bnJldi54bWxEj0FrwkAUhO9C/8PyCr2ZTZVKia6hFIR4&#10;aEHtob09ss8kTfZt3F1j+u+7guBxmJlvmFU+mk4M5HxjWcFzkoIgLq1uuFLwddhMX0H4gKyxs0wK&#10;/shDvn6YrDDT9sI7GvahEhHCPkMFdQh9JqUvazLoE9sTR+9oncEQpaukdniJcNPJWZoupMGG40KN&#10;Pb3XVLb7s1GwGMpTkRan1snv3+5ja/vNZ/Wj1NPj+LYEEWgM9/CtXWgF8xe4fok/QK7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li3KkxQAAANsAAAAPAAAAAAAAAAAAAAAA&#10;AJ8CAABkcnMvZG93bnJldi54bWxQSwUGAAAAAAQABAD3AAAAkQMAAAAA&#10;">
                <v:imagedata r:id="rId5" o:title=""/>
                <v:path arrowok="t"/>
              </v:shape>
              <v:shape id="Image 36" o:spid="_x0000_s1078" type="#_x0000_t75" style="position:absolute;left:8382;top:5283;width:4140;height:5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MMUzbGAAAA2wAAAA8AAABkcnMvZG93bnJldi54bWxEj09rwkAQxe9Cv8MyQm+6sYXQpm6CbUkQ&#10;T/7pod7G7JgEs7Mhu9X47d2C4PHx5v3evHk2mFacqXeNZQWzaQSCuLS64UrBzy6fvIFwHllja5kU&#10;XMlBlj6N5phoe+ENnbe+EgHCLkEFtfddIqUrazLoprYjDt7R9gZ9kH0ldY+XADetfImiWBpsODTU&#10;2NFXTeVp+2fCG6t8HX8udvv39QG/j7/7tjgUM6Wex8PiA4SnwT+O7+mlVvAaw/+WAACZ3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wxTNsYAAADbAAAADwAAAAAAAAAAAAAA&#10;AACfAgAAZHJzL2Rvd25yZXYueG1sUEsFBgAAAAAEAAQA9wAAAJIDAAAAAA==&#10;">
                <v:imagedata r:id="rId6" o:title=""/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59" o:spid="_x0000_s1079" type="#_x0000_t202" style="position:absolute;top:10160;width:10922;height:17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aQx8EA&#10;AADaAAAADwAAAGRycy9kb3ducmV2LnhtbESPT4vCMBTE74LfITzBmyaKiluNIoqwJxf/7MLeHs2z&#10;LTYvpYm2++03guBxmJnfMMt1a0vxoNoXjjWMhgoEcepMwZmGy3k/mIPwAdlg6Zg0/JGH9arbWWJi&#10;XMNHepxCJiKEfYIa8hCqREqf5mTRD11FHL2rqy2GKOtMmhqbCLelHCs1kxYLjgs5VrTNKb2d7lbD&#10;9+H6+zNRX9nOTqvGtUqy/ZBa93vtZgEiUBve4Vf702iYwPNKvAF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o2kMfBAAAA2gAAAA8AAAAAAAAAAAAAAAAAmAIAAGRycy9kb3du&#10;cmV2LnhtbFBLBQYAAAAABAAEAPUAAACGAwAAAAA=&#10;" filled="f" stroked="f">
                <v:textbox>
                  <w:txbxContent>
                    <w:p w14:paraId="028BFE6A" w14:textId="77777777" w:rsidR="00355364" w:rsidRDefault="00355364" w:rsidP="00DF6825">
                      <w:pPr>
                        <w:pStyle w:val="NormalWeb"/>
                        <w:spacing w:before="0" w:beforeAutospacing="0" w:after="0" w:afterAutospacing="0" w:line="276" w:lineRule="auto"/>
                        <w:jc w:val="center"/>
                      </w:pPr>
                      <w:r>
                        <w:rPr>
                          <w:rFonts w:ascii="Arial Nova Cond" w:eastAsia="MS Mincho" w:hAnsi="Arial Nova Cond"/>
                          <w:b/>
                          <w:bCs/>
                          <w:caps/>
                          <w:color w:val="AED3EB"/>
                          <w:spacing w:val="8"/>
                          <w:kern w:val="20"/>
                          <w:sz w:val="11"/>
                          <w:szCs w:val="11"/>
                        </w:rPr>
                        <w:t>LYCEE PROFESSIONNEL</w:t>
                      </w:r>
                    </w:p>
                  </w:txbxContent>
                </v:textbox>
              </v:shape>
            </v:group>
          </w:pict>
        </mc:Fallback>
      </mc:AlternateContent>
    </w:r>
    <w:r w:rsidRPr="00F637BB">
      <w:rPr>
        <w:b/>
        <w:noProof/>
        <w:color w:val="548DD4" w:themeColor="text2" w:themeTint="99"/>
        <w:sz w:val="10"/>
        <w:szCs w:val="10"/>
        <w:lang w:eastAsia="fr-FR"/>
      </w:rPr>
      <mc:AlternateContent>
        <mc:Choice Requires="wps">
          <w:drawing>
            <wp:anchor distT="0" distB="0" distL="114300" distR="114300" simplePos="0" relativeHeight="251652608" behindDoc="0" locked="0" layoutInCell="1" allowOverlap="1" wp14:anchorId="09ED182F" wp14:editId="38DE66A9">
              <wp:simplePos x="0" y="0"/>
              <wp:positionH relativeFrom="column">
                <wp:posOffset>5447665</wp:posOffset>
              </wp:positionH>
              <wp:positionV relativeFrom="paragraph">
                <wp:posOffset>-144145</wp:posOffset>
              </wp:positionV>
              <wp:extent cx="1346835" cy="481330"/>
              <wp:effectExtent l="0" t="0" r="24765" b="13970"/>
              <wp:wrapNone/>
              <wp:docPr id="9" name="Rectangle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346835" cy="4813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63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0AA9240E" w14:textId="3717EE4E" w:rsidR="00355364" w:rsidRPr="00F82C86" w:rsidRDefault="00355364" w:rsidP="00873A0A">
                          <w:pPr>
                            <w:spacing w:line="240" w:lineRule="auto"/>
                            <w:jc w:val="center"/>
                            <w:rPr>
                              <w:rFonts w:cstheme="minorHAnsi"/>
                              <w:b/>
                              <w:sz w:val="28"/>
                              <w:szCs w:val="28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r w:rsidRPr="00F82C86">
                            <w:rPr>
                              <w:rFonts w:cstheme="minorHAnsi"/>
                              <w:b/>
                              <w:sz w:val="28"/>
                              <w:szCs w:val="28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P</w:t>
                          </w:r>
                          <w:r w:rsidR="00F82C86" w:rsidRPr="00F82C86">
                            <w:rPr>
                              <w:rFonts w:cstheme="minorHAnsi"/>
                              <w:b/>
                              <w:sz w:val="28"/>
                              <w:szCs w:val="28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arcours de formation</w:t>
                          </w:r>
                        </w:p>
                        <w:p w14:paraId="15D8F6D1" w14:textId="77777777" w:rsidR="00355364" w:rsidRPr="00873A0A" w:rsidRDefault="00355364" w:rsidP="00873A0A">
                          <w:pPr>
                            <w:spacing w:line="240" w:lineRule="auto"/>
                            <w:jc w:val="center"/>
                            <w:rPr>
                              <w:rFonts w:ascii="Comic Sans MS" w:hAnsi="Comic Sans MS"/>
                              <w:b/>
                              <w:color w:val="595959" w:themeColor="text1" w:themeTint="A6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9ED182F" id="Rectangle 18" o:spid="_x0000_s1080" style="position:absolute;margin-left:428.95pt;margin-top:-11.35pt;width:106.05pt;height:37.9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" strokeweight=".5pt">
              <v:shadow color="#868686"/>
              <v:textbox inset=",0,,0">
                <w:txbxContent>
                  <w:p w14:paraId="0AA9240E" w14:textId="3717EE4E" w:rsidR="00355364" w:rsidRPr="00F82C86" w:rsidRDefault="00355364" w:rsidP="00873A0A">
                    <w:pPr>
                      <w:spacing w:line="240" w:lineRule="auto"/>
                      <w:jc w:val="center"/>
                      <w:rPr>
                        <w:rFonts w:cstheme="minorHAnsi"/>
                        <w:b/>
                        <w:sz w:val="28"/>
                        <w:szCs w:val="28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</w:pPr>
                    <w:r w:rsidRPr="00F82C86">
                      <w:rPr>
                        <w:rFonts w:cstheme="minorHAnsi"/>
                        <w:b/>
                        <w:sz w:val="28"/>
                        <w:szCs w:val="28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>P</w:t>
                    </w:r>
                    <w:r w:rsidR="00F82C86" w:rsidRPr="00F82C86">
                      <w:rPr>
                        <w:rFonts w:cstheme="minorHAnsi"/>
                        <w:b/>
                        <w:sz w:val="28"/>
                        <w:szCs w:val="28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>arcours de formation</w:t>
                    </w:r>
                  </w:p>
                  <w:p w14:paraId="15D8F6D1" w14:textId="77777777" w:rsidR="00355364" w:rsidRPr="00873A0A" w:rsidRDefault="00355364" w:rsidP="00873A0A">
                    <w:pPr>
                      <w:spacing w:line="240" w:lineRule="auto"/>
                      <w:jc w:val="center"/>
                      <w:rPr>
                        <w:rFonts w:ascii="Comic Sans MS" w:hAnsi="Comic Sans MS"/>
                        <w:b/>
                        <w:color w:val="595959" w:themeColor="text1" w:themeTint="A6"/>
                        <w:sz w:val="20"/>
                        <w:szCs w:val="20"/>
                      </w:rPr>
                    </w:pPr>
                  </w:p>
                </w:txbxContent>
              </v:textbox>
            </v:rect>
          </w:pict>
        </mc:Fallback>
      </mc:AlternateContent>
    </w:r>
    <w:r w:rsidRPr="00F637BB">
      <w:rPr>
        <w:b/>
        <w:noProof/>
        <w:color w:val="548DD4" w:themeColor="text2" w:themeTint="99"/>
        <w:sz w:val="10"/>
        <w:szCs w:val="10"/>
        <w:lang w:eastAsia="fr-FR"/>
      </w:rPr>
      <mc:AlternateContent>
        <mc:Choice Requires="wps">
          <w:drawing>
            <wp:anchor distT="0" distB="0" distL="114300" distR="114300" simplePos="0" relativeHeight="251649536" behindDoc="0" locked="0" layoutInCell="1" allowOverlap="1" wp14:anchorId="1E95630F" wp14:editId="79493B61">
              <wp:simplePos x="0" y="0"/>
              <wp:positionH relativeFrom="column">
                <wp:posOffset>854710</wp:posOffset>
              </wp:positionH>
              <wp:positionV relativeFrom="paragraph">
                <wp:posOffset>-144780</wp:posOffset>
              </wp:positionV>
              <wp:extent cx="4596130" cy="481965"/>
              <wp:effectExtent l="0" t="0" r="13970" b="13335"/>
              <wp:wrapNone/>
              <wp:docPr id="10" name="Rectangle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596130" cy="4819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55C06FA9" w14:textId="67762173" w:rsidR="00355364" w:rsidRPr="00075D9B" w:rsidRDefault="00355364" w:rsidP="00AA0E7A">
                          <w:pPr>
                            <w:spacing w:before="120"/>
                            <w:jc w:val="center"/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  <w:t>Hygiène du linge - RABC</w:t>
                          </w:r>
                          <w:r w:rsidRPr="00075D9B"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E95630F" id="Rectangle 17" o:spid="_x0000_s1081" style="position:absolute;margin-left:67.3pt;margin-top:-11.4pt;width:361.9pt;height:37.9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">
              <v:shadow color="#868686"/>
              <v:textbox>
                <w:txbxContent>
                  <w:p w14:paraId="55C06FA9" w14:textId="67762173" w:rsidR="00355364" w:rsidRPr="00075D9B" w:rsidRDefault="00355364" w:rsidP="00AA0E7A">
                    <w:pPr>
                      <w:spacing w:before="120"/>
                      <w:jc w:val="center"/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Hygiène du linge - RABC</w:t>
                    </w:r>
                    <w:r w:rsidRPr="00075D9B"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 w:rsidRPr="00F637BB">
      <w:rPr>
        <w:b/>
        <w:color w:val="548DD4" w:themeColor="text2" w:themeTint="99"/>
        <w:sz w:val="10"/>
        <w:szCs w:val="10"/>
      </w:rPr>
      <w:t>Lycée des métiers</w:t>
    </w:r>
  </w:p>
  <w:p w14:paraId="6BE0B4E5" w14:textId="61CF819D" w:rsidR="00355364" w:rsidRDefault="00355364">
    <w:pPr>
      <w:pStyle w:val="En-tte"/>
      <w:rPr>
        <w:b/>
        <w:color w:val="548DD4" w:themeColor="text2" w:themeTint="99"/>
        <w:sz w:val="10"/>
        <w:szCs w:val="10"/>
      </w:rPr>
    </w:pPr>
    <w:r>
      <w:rPr>
        <w:b/>
        <w:color w:val="548DD4" w:themeColor="text2" w:themeTint="99"/>
        <w:sz w:val="10"/>
        <w:szCs w:val="10"/>
      </w:rPr>
      <w:t>63, bd LEAU</w:t>
    </w:r>
  </w:p>
  <w:p w14:paraId="26889BD8" w14:textId="70AC3D32" w:rsidR="00355364" w:rsidRPr="00F637BB" w:rsidRDefault="00355364">
    <w:pPr>
      <w:pStyle w:val="En-tte"/>
      <w:rPr>
        <w:b/>
        <w:sz w:val="10"/>
        <w:szCs w:val="10"/>
      </w:rPr>
    </w:pPr>
    <w:r>
      <w:rPr>
        <w:b/>
        <w:color w:val="548DD4" w:themeColor="text2" w:themeTint="99"/>
        <w:sz w:val="10"/>
        <w:szCs w:val="10"/>
      </w:rPr>
      <w:t>13008 Marseille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2"/>
    <w:multiLevelType w:val="singleLevel"/>
    <w:tmpl w:val="00000002"/>
    <w:name w:val="WW8Num1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</w:abstractNum>
  <w:abstractNum w:abstractNumId="1" w15:restartNumberingAfterBreak="0">
    <w:nsid w:val="00000003"/>
    <w:multiLevelType w:val="singleLevel"/>
    <w:tmpl w:val="00000003"/>
    <w:name w:val="WW8Num2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</w:abstractNum>
  <w:abstractNum w:abstractNumId="2" w15:restartNumberingAfterBreak="0">
    <w:nsid w:val="00000004"/>
    <w:multiLevelType w:val="singleLevel"/>
    <w:tmpl w:val="00000004"/>
    <w:name w:val="WW8Num3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</w:abstractNum>
  <w:abstractNum w:abstractNumId="3" w15:restartNumberingAfterBreak="0">
    <w:nsid w:val="00000005"/>
    <w:multiLevelType w:val="singleLevel"/>
    <w:tmpl w:val="00000005"/>
    <w:name w:val="WW8Num10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</w:abstractNum>
  <w:abstractNum w:abstractNumId="4" w15:restartNumberingAfterBreak="0">
    <w:nsid w:val="00000006"/>
    <w:multiLevelType w:val="singleLevel"/>
    <w:tmpl w:val="00000006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5" w15:restartNumberingAfterBreak="0">
    <w:nsid w:val="00000007"/>
    <w:multiLevelType w:val="singleLevel"/>
    <w:tmpl w:val="00000007"/>
    <w:name w:val="WW8Num13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</w:abstractNum>
  <w:abstractNum w:abstractNumId="6" w15:restartNumberingAfterBreak="0">
    <w:nsid w:val="00000008"/>
    <w:multiLevelType w:val="singleLevel"/>
    <w:tmpl w:val="00000008"/>
    <w:name w:val="WW8Num17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</w:abstractNum>
  <w:abstractNum w:abstractNumId="7" w15:restartNumberingAfterBreak="0">
    <w:nsid w:val="04833226"/>
    <w:multiLevelType w:val="hybridMultilevel"/>
    <w:tmpl w:val="E1BEC32A"/>
    <w:lvl w:ilvl="0" w:tplc="DF707946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10" w:hanging="360"/>
      </w:pPr>
    </w:lvl>
    <w:lvl w:ilvl="2" w:tplc="040C001B" w:tentative="1">
      <w:start w:val="1"/>
      <w:numFmt w:val="lowerRoman"/>
      <w:lvlText w:val="%3."/>
      <w:lvlJc w:val="right"/>
      <w:pPr>
        <w:ind w:left="2130" w:hanging="180"/>
      </w:pPr>
    </w:lvl>
    <w:lvl w:ilvl="3" w:tplc="040C000F" w:tentative="1">
      <w:start w:val="1"/>
      <w:numFmt w:val="decimal"/>
      <w:lvlText w:val="%4."/>
      <w:lvlJc w:val="left"/>
      <w:pPr>
        <w:ind w:left="2850" w:hanging="360"/>
      </w:pPr>
    </w:lvl>
    <w:lvl w:ilvl="4" w:tplc="040C0019" w:tentative="1">
      <w:start w:val="1"/>
      <w:numFmt w:val="lowerLetter"/>
      <w:lvlText w:val="%5."/>
      <w:lvlJc w:val="left"/>
      <w:pPr>
        <w:ind w:left="3570" w:hanging="360"/>
      </w:pPr>
    </w:lvl>
    <w:lvl w:ilvl="5" w:tplc="040C001B" w:tentative="1">
      <w:start w:val="1"/>
      <w:numFmt w:val="lowerRoman"/>
      <w:lvlText w:val="%6."/>
      <w:lvlJc w:val="right"/>
      <w:pPr>
        <w:ind w:left="4290" w:hanging="180"/>
      </w:pPr>
    </w:lvl>
    <w:lvl w:ilvl="6" w:tplc="040C000F" w:tentative="1">
      <w:start w:val="1"/>
      <w:numFmt w:val="decimal"/>
      <w:lvlText w:val="%7."/>
      <w:lvlJc w:val="left"/>
      <w:pPr>
        <w:ind w:left="5010" w:hanging="360"/>
      </w:pPr>
    </w:lvl>
    <w:lvl w:ilvl="7" w:tplc="040C0019" w:tentative="1">
      <w:start w:val="1"/>
      <w:numFmt w:val="lowerLetter"/>
      <w:lvlText w:val="%8."/>
      <w:lvlJc w:val="left"/>
      <w:pPr>
        <w:ind w:left="5730" w:hanging="360"/>
      </w:pPr>
    </w:lvl>
    <w:lvl w:ilvl="8" w:tplc="040C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8" w15:restartNumberingAfterBreak="0">
    <w:nsid w:val="096178D8"/>
    <w:multiLevelType w:val="multilevel"/>
    <w:tmpl w:val="A7980F5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D42532E"/>
    <w:multiLevelType w:val="multilevel"/>
    <w:tmpl w:val="8362C06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0EDC4560"/>
    <w:multiLevelType w:val="hybridMultilevel"/>
    <w:tmpl w:val="85BE4824"/>
    <w:lvl w:ilvl="0" w:tplc="1FC892BC">
      <w:numFmt w:val="bullet"/>
      <w:lvlText w:val="·"/>
      <w:lvlJc w:val="left"/>
      <w:pPr>
        <w:ind w:left="119" w:hanging="96"/>
      </w:pPr>
      <w:rPr>
        <w:rFonts w:ascii="Century Gothic" w:eastAsia="Century Gothic" w:hAnsi="Century Gothic" w:cs="Century Gothic" w:hint="default"/>
        <w:b w:val="0"/>
        <w:bCs w:val="0"/>
        <w:i w:val="0"/>
        <w:iCs w:val="0"/>
        <w:spacing w:val="0"/>
        <w:w w:val="63"/>
        <w:sz w:val="20"/>
        <w:szCs w:val="20"/>
        <w:lang w:val="fr-FR" w:eastAsia="en-US" w:bidi="ar-SA"/>
      </w:rPr>
    </w:lvl>
    <w:lvl w:ilvl="1" w:tplc="B15240D2">
      <w:numFmt w:val="bullet"/>
      <w:lvlText w:val="•"/>
      <w:lvlJc w:val="left"/>
      <w:pPr>
        <w:ind w:left="1079" w:hanging="96"/>
      </w:pPr>
      <w:rPr>
        <w:rFonts w:hint="default"/>
        <w:lang w:val="fr-FR" w:eastAsia="en-US" w:bidi="ar-SA"/>
      </w:rPr>
    </w:lvl>
    <w:lvl w:ilvl="2" w:tplc="036E004E">
      <w:numFmt w:val="bullet"/>
      <w:lvlText w:val="•"/>
      <w:lvlJc w:val="left"/>
      <w:pPr>
        <w:ind w:left="2038" w:hanging="96"/>
      </w:pPr>
      <w:rPr>
        <w:rFonts w:hint="default"/>
        <w:lang w:val="fr-FR" w:eastAsia="en-US" w:bidi="ar-SA"/>
      </w:rPr>
    </w:lvl>
    <w:lvl w:ilvl="3" w:tplc="E79024A0">
      <w:numFmt w:val="bullet"/>
      <w:lvlText w:val="•"/>
      <w:lvlJc w:val="left"/>
      <w:pPr>
        <w:ind w:left="2997" w:hanging="96"/>
      </w:pPr>
      <w:rPr>
        <w:rFonts w:hint="default"/>
        <w:lang w:val="fr-FR" w:eastAsia="en-US" w:bidi="ar-SA"/>
      </w:rPr>
    </w:lvl>
    <w:lvl w:ilvl="4" w:tplc="5052A98E">
      <w:numFmt w:val="bullet"/>
      <w:lvlText w:val="•"/>
      <w:lvlJc w:val="left"/>
      <w:pPr>
        <w:ind w:left="3956" w:hanging="96"/>
      </w:pPr>
      <w:rPr>
        <w:rFonts w:hint="default"/>
        <w:lang w:val="fr-FR" w:eastAsia="en-US" w:bidi="ar-SA"/>
      </w:rPr>
    </w:lvl>
    <w:lvl w:ilvl="5" w:tplc="5184BF70">
      <w:numFmt w:val="bullet"/>
      <w:lvlText w:val="•"/>
      <w:lvlJc w:val="left"/>
      <w:pPr>
        <w:ind w:left="4915" w:hanging="96"/>
      </w:pPr>
      <w:rPr>
        <w:rFonts w:hint="default"/>
        <w:lang w:val="fr-FR" w:eastAsia="en-US" w:bidi="ar-SA"/>
      </w:rPr>
    </w:lvl>
    <w:lvl w:ilvl="6" w:tplc="E7A687BE">
      <w:numFmt w:val="bullet"/>
      <w:lvlText w:val="•"/>
      <w:lvlJc w:val="left"/>
      <w:pPr>
        <w:ind w:left="5874" w:hanging="96"/>
      </w:pPr>
      <w:rPr>
        <w:rFonts w:hint="default"/>
        <w:lang w:val="fr-FR" w:eastAsia="en-US" w:bidi="ar-SA"/>
      </w:rPr>
    </w:lvl>
    <w:lvl w:ilvl="7" w:tplc="115C55A4">
      <w:numFmt w:val="bullet"/>
      <w:lvlText w:val="•"/>
      <w:lvlJc w:val="left"/>
      <w:pPr>
        <w:ind w:left="6833" w:hanging="96"/>
      </w:pPr>
      <w:rPr>
        <w:rFonts w:hint="default"/>
        <w:lang w:val="fr-FR" w:eastAsia="en-US" w:bidi="ar-SA"/>
      </w:rPr>
    </w:lvl>
    <w:lvl w:ilvl="8" w:tplc="E23A79FC">
      <w:numFmt w:val="bullet"/>
      <w:lvlText w:val="•"/>
      <w:lvlJc w:val="left"/>
      <w:pPr>
        <w:ind w:left="7792" w:hanging="96"/>
      </w:pPr>
      <w:rPr>
        <w:rFonts w:hint="default"/>
        <w:lang w:val="fr-FR" w:eastAsia="en-US" w:bidi="ar-SA"/>
      </w:rPr>
    </w:lvl>
  </w:abstractNum>
  <w:abstractNum w:abstractNumId="11" w15:restartNumberingAfterBreak="0">
    <w:nsid w:val="110A57D8"/>
    <w:multiLevelType w:val="multilevel"/>
    <w:tmpl w:val="613826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2FE43E2"/>
    <w:multiLevelType w:val="hybridMultilevel"/>
    <w:tmpl w:val="C0C61922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14093FEE"/>
    <w:multiLevelType w:val="hybridMultilevel"/>
    <w:tmpl w:val="2794B1C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8BF13E8"/>
    <w:multiLevelType w:val="multilevel"/>
    <w:tmpl w:val="E0B62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8CE5EC4"/>
    <w:multiLevelType w:val="multilevel"/>
    <w:tmpl w:val="B73054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1D592785"/>
    <w:multiLevelType w:val="multilevel"/>
    <w:tmpl w:val="9312B2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E123D36"/>
    <w:multiLevelType w:val="multilevel"/>
    <w:tmpl w:val="E5686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0982330"/>
    <w:multiLevelType w:val="hybridMultilevel"/>
    <w:tmpl w:val="6B540FF6"/>
    <w:lvl w:ilvl="0" w:tplc="CE52AD6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sz w:val="28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2717882"/>
    <w:multiLevelType w:val="multilevel"/>
    <w:tmpl w:val="BC06A1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231E7264"/>
    <w:multiLevelType w:val="multilevel"/>
    <w:tmpl w:val="14A68D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3342882"/>
    <w:multiLevelType w:val="hybridMultilevel"/>
    <w:tmpl w:val="2794B1C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4575178"/>
    <w:multiLevelType w:val="hybridMultilevel"/>
    <w:tmpl w:val="2794B1C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5C76A14"/>
    <w:multiLevelType w:val="hybridMultilevel"/>
    <w:tmpl w:val="2794B1C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D640092"/>
    <w:multiLevelType w:val="multilevel"/>
    <w:tmpl w:val="2DF0DE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35A82B68"/>
    <w:multiLevelType w:val="hybridMultilevel"/>
    <w:tmpl w:val="D784687E"/>
    <w:lvl w:ilvl="0" w:tplc="F206758E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879394A"/>
    <w:multiLevelType w:val="multilevel"/>
    <w:tmpl w:val="21369C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  <w:color w:val="auto"/>
        <w:sz w:val="22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3C01450E"/>
    <w:multiLevelType w:val="multilevel"/>
    <w:tmpl w:val="F3E8B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3C973118"/>
    <w:multiLevelType w:val="hybridMultilevel"/>
    <w:tmpl w:val="4E569D04"/>
    <w:lvl w:ilvl="0" w:tplc="F206758E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1547007"/>
    <w:multiLevelType w:val="hybridMultilevel"/>
    <w:tmpl w:val="F79E162E"/>
    <w:lvl w:ilvl="0" w:tplc="DF707946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453712C"/>
    <w:multiLevelType w:val="multilevel"/>
    <w:tmpl w:val="02B8C5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47AF368E"/>
    <w:multiLevelType w:val="multilevel"/>
    <w:tmpl w:val="628E62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484D7204"/>
    <w:multiLevelType w:val="multilevel"/>
    <w:tmpl w:val="BFB40EE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4F7D3D30"/>
    <w:multiLevelType w:val="multilevel"/>
    <w:tmpl w:val="8842D8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-"/>
      <w:lvlJc w:val="left"/>
      <w:pPr>
        <w:ind w:left="2880" w:hanging="360"/>
      </w:pPr>
      <w:rPr>
        <w:rFonts w:ascii="Calibri" w:eastAsiaTheme="minorHAnsi" w:hAnsi="Calibri" w:cs="Calibri" w:hint="default"/>
        <w:color w:val="auto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50B73401"/>
    <w:multiLevelType w:val="multilevel"/>
    <w:tmpl w:val="6EF2D1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54D33CA"/>
    <w:multiLevelType w:val="multilevel"/>
    <w:tmpl w:val="14A68D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55D228BB"/>
    <w:multiLevelType w:val="multilevel"/>
    <w:tmpl w:val="6F0A4E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5784241F"/>
    <w:multiLevelType w:val="hybridMultilevel"/>
    <w:tmpl w:val="D47651A4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A180CB6"/>
    <w:multiLevelType w:val="multilevel"/>
    <w:tmpl w:val="85768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96B7B6B"/>
    <w:multiLevelType w:val="hybridMultilevel"/>
    <w:tmpl w:val="22E65314"/>
    <w:lvl w:ilvl="0" w:tplc="F206758E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C833224"/>
    <w:multiLevelType w:val="multilevel"/>
    <w:tmpl w:val="AC4A2C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6E366AA3"/>
    <w:multiLevelType w:val="hybridMultilevel"/>
    <w:tmpl w:val="B778FCA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EC960B9"/>
    <w:multiLevelType w:val="multilevel"/>
    <w:tmpl w:val="CA722B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13A199B"/>
    <w:multiLevelType w:val="multilevel"/>
    <w:tmpl w:val="EC5C19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1D24E68"/>
    <w:multiLevelType w:val="hybridMultilevel"/>
    <w:tmpl w:val="5F3C1FA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3170C18"/>
    <w:multiLevelType w:val="hybridMultilevel"/>
    <w:tmpl w:val="36720A66"/>
    <w:lvl w:ilvl="0" w:tplc="3000FC5E">
      <w:start w:val="1"/>
      <w:numFmt w:val="decimal"/>
      <w:lvlText w:val="%1."/>
      <w:lvlJc w:val="left"/>
      <w:pPr>
        <w:ind w:left="720" w:hanging="360"/>
      </w:pPr>
      <w:rPr>
        <w:rFonts w:eastAsiaTheme="minorHAnsi" w:cstheme="minorBidi"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460572E"/>
    <w:multiLevelType w:val="hybridMultilevel"/>
    <w:tmpl w:val="9866F22E"/>
    <w:lvl w:ilvl="0" w:tplc="DF707946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54C243A"/>
    <w:multiLevelType w:val="hybridMultilevel"/>
    <w:tmpl w:val="A64EA0B6"/>
    <w:lvl w:ilvl="0" w:tplc="F924A60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6281DFA"/>
    <w:multiLevelType w:val="multilevel"/>
    <w:tmpl w:val="5DA4BB8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7CA6353F"/>
    <w:multiLevelType w:val="multilevel"/>
    <w:tmpl w:val="EECA74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7ECA5D0D"/>
    <w:multiLevelType w:val="hybridMultilevel"/>
    <w:tmpl w:val="2794B1C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</w:num>
  <w:num w:numId="2">
    <w:abstractNumId w:val="36"/>
  </w:num>
  <w:num w:numId="3">
    <w:abstractNumId w:val="12"/>
  </w:num>
  <w:num w:numId="4">
    <w:abstractNumId w:val="33"/>
  </w:num>
  <w:num w:numId="5">
    <w:abstractNumId w:val="35"/>
  </w:num>
  <w:num w:numId="6">
    <w:abstractNumId w:val="40"/>
  </w:num>
  <w:num w:numId="7">
    <w:abstractNumId w:val="41"/>
  </w:num>
  <w:num w:numId="8">
    <w:abstractNumId w:val="18"/>
  </w:num>
  <w:num w:numId="9">
    <w:abstractNumId w:val="24"/>
  </w:num>
  <w:num w:numId="10">
    <w:abstractNumId w:val="17"/>
  </w:num>
  <w:num w:numId="11">
    <w:abstractNumId w:val="9"/>
  </w:num>
  <w:num w:numId="12">
    <w:abstractNumId w:val="27"/>
  </w:num>
  <w:num w:numId="13">
    <w:abstractNumId w:val="8"/>
  </w:num>
  <w:num w:numId="14">
    <w:abstractNumId w:val="49"/>
  </w:num>
  <w:num w:numId="15">
    <w:abstractNumId w:val="48"/>
  </w:num>
  <w:num w:numId="16">
    <w:abstractNumId w:val="43"/>
  </w:num>
  <w:num w:numId="17">
    <w:abstractNumId w:val="32"/>
  </w:num>
  <w:num w:numId="18">
    <w:abstractNumId w:val="16"/>
  </w:num>
  <w:num w:numId="19">
    <w:abstractNumId w:val="11"/>
  </w:num>
  <w:num w:numId="20">
    <w:abstractNumId w:val="22"/>
  </w:num>
  <w:num w:numId="21">
    <w:abstractNumId w:val="21"/>
  </w:num>
  <w:num w:numId="22">
    <w:abstractNumId w:val="50"/>
  </w:num>
  <w:num w:numId="23">
    <w:abstractNumId w:val="13"/>
  </w:num>
  <w:num w:numId="24">
    <w:abstractNumId w:val="23"/>
  </w:num>
  <w:num w:numId="25">
    <w:abstractNumId w:val="28"/>
  </w:num>
  <w:num w:numId="26">
    <w:abstractNumId w:val="10"/>
  </w:num>
  <w:num w:numId="27">
    <w:abstractNumId w:val="25"/>
  </w:num>
  <w:num w:numId="28">
    <w:abstractNumId w:val="39"/>
  </w:num>
  <w:num w:numId="29">
    <w:abstractNumId w:val="44"/>
  </w:num>
  <w:num w:numId="30">
    <w:abstractNumId w:val="47"/>
  </w:num>
  <w:num w:numId="31">
    <w:abstractNumId w:val="31"/>
  </w:num>
  <w:num w:numId="32">
    <w:abstractNumId w:val="15"/>
  </w:num>
  <w:num w:numId="33">
    <w:abstractNumId w:val="26"/>
  </w:num>
  <w:num w:numId="34">
    <w:abstractNumId w:val="20"/>
  </w:num>
  <w:num w:numId="35">
    <w:abstractNumId w:val="45"/>
  </w:num>
  <w:num w:numId="36">
    <w:abstractNumId w:val="7"/>
  </w:num>
  <w:num w:numId="37">
    <w:abstractNumId w:val="46"/>
  </w:num>
  <w:num w:numId="38">
    <w:abstractNumId w:val="29"/>
  </w:num>
  <w:num w:numId="39">
    <w:abstractNumId w:val="30"/>
  </w:num>
  <w:num w:numId="40">
    <w:abstractNumId w:val="34"/>
  </w:num>
  <w:num w:numId="41">
    <w:abstractNumId w:val="14"/>
  </w:num>
  <w:num w:numId="42">
    <w:abstractNumId w:val="19"/>
  </w:num>
  <w:num w:numId="43">
    <w:abstractNumId w:val="42"/>
  </w:num>
  <w:num w:numId="44">
    <w:abstractNumId w:val="38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271F"/>
    <w:rsid w:val="00001ECF"/>
    <w:rsid w:val="00002E8E"/>
    <w:rsid w:val="00002F01"/>
    <w:rsid w:val="0000524B"/>
    <w:rsid w:val="000063B6"/>
    <w:rsid w:val="000153FD"/>
    <w:rsid w:val="00015ACA"/>
    <w:rsid w:val="0001645E"/>
    <w:rsid w:val="00016483"/>
    <w:rsid w:val="00016ECD"/>
    <w:rsid w:val="00020BDB"/>
    <w:rsid w:val="00020DB0"/>
    <w:rsid w:val="00024E6B"/>
    <w:rsid w:val="000255E4"/>
    <w:rsid w:val="00027824"/>
    <w:rsid w:val="000322DD"/>
    <w:rsid w:val="00033873"/>
    <w:rsid w:val="00034FB8"/>
    <w:rsid w:val="00037D60"/>
    <w:rsid w:val="00042190"/>
    <w:rsid w:val="0005499D"/>
    <w:rsid w:val="00054B13"/>
    <w:rsid w:val="0006300F"/>
    <w:rsid w:val="00063C87"/>
    <w:rsid w:val="00064A26"/>
    <w:rsid w:val="00065734"/>
    <w:rsid w:val="00066ACF"/>
    <w:rsid w:val="000750FE"/>
    <w:rsid w:val="00075D9B"/>
    <w:rsid w:val="0007630C"/>
    <w:rsid w:val="00077D9A"/>
    <w:rsid w:val="000830A9"/>
    <w:rsid w:val="00083DF8"/>
    <w:rsid w:val="00084925"/>
    <w:rsid w:val="000852B0"/>
    <w:rsid w:val="0008763A"/>
    <w:rsid w:val="000878B6"/>
    <w:rsid w:val="0009030A"/>
    <w:rsid w:val="000908A0"/>
    <w:rsid w:val="00091B4D"/>
    <w:rsid w:val="00093E83"/>
    <w:rsid w:val="00096EE2"/>
    <w:rsid w:val="000A1B0A"/>
    <w:rsid w:val="000A42E3"/>
    <w:rsid w:val="000B0FD1"/>
    <w:rsid w:val="000B1647"/>
    <w:rsid w:val="000B2A8A"/>
    <w:rsid w:val="000B54B7"/>
    <w:rsid w:val="000B79BC"/>
    <w:rsid w:val="000C0031"/>
    <w:rsid w:val="000C0373"/>
    <w:rsid w:val="000C3D38"/>
    <w:rsid w:val="000C60A2"/>
    <w:rsid w:val="000C7AE0"/>
    <w:rsid w:val="000D158A"/>
    <w:rsid w:val="000D4748"/>
    <w:rsid w:val="000D4C97"/>
    <w:rsid w:val="000D4F30"/>
    <w:rsid w:val="000D5513"/>
    <w:rsid w:val="000D7763"/>
    <w:rsid w:val="000E27ED"/>
    <w:rsid w:val="000E44BC"/>
    <w:rsid w:val="000E48E3"/>
    <w:rsid w:val="000E65AC"/>
    <w:rsid w:val="000F0B74"/>
    <w:rsid w:val="000F4CF1"/>
    <w:rsid w:val="0010083B"/>
    <w:rsid w:val="0010406C"/>
    <w:rsid w:val="00105B02"/>
    <w:rsid w:val="0011142C"/>
    <w:rsid w:val="00112D07"/>
    <w:rsid w:val="001168A6"/>
    <w:rsid w:val="00121888"/>
    <w:rsid w:val="00124C20"/>
    <w:rsid w:val="0012719A"/>
    <w:rsid w:val="001272AB"/>
    <w:rsid w:val="00130668"/>
    <w:rsid w:val="00132632"/>
    <w:rsid w:val="00145C7C"/>
    <w:rsid w:val="0014641A"/>
    <w:rsid w:val="00147B21"/>
    <w:rsid w:val="00152A78"/>
    <w:rsid w:val="001555C8"/>
    <w:rsid w:val="00160E35"/>
    <w:rsid w:val="001618C5"/>
    <w:rsid w:val="00163C03"/>
    <w:rsid w:val="00166BEA"/>
    <w:rsid w:val="00171450"/>
    <w:rsid w:val="001738D3"/>
    <w:rsid w:val="00190C01"/>
    <w:rsid w:val="00190DE9"/>
    <w:rsid w:val="0019131A"/>
    <w:rsid w:val="00191B8F"/>
    <w:rsid w:val="001937FC"/>
    <w:rsid w:val="00194A01"/>
    <w:rsid w:val="001A19F1"/>
    <w:rsid w:val="001A297C"/>
    <w:rsid w:val="001A336C"/>
    <w:rsid w:val="001A554A"/>
    <w:rsid w:val="001A6C4A"/>
    <w:rsid w:val="001A6E4C"/>
    <w:rsid w:val="001B17A6"/>
    <w:rsid w:val="001B2E84"/>
    <w:rsid w:val="001B34EA"/>
    <w:rsid w:val="001B40A7"/>
    <w:rsid w:val="001B5839"/>
    <w:rsid w:val="001B6E45"/>
    <w:rsid w:val="001B7BE9"/>
    <w:rsid w:val="001B7C25"/>
    <w:rsid w:val="001C0006"/>
    <w:rsid w:val="001C1A1D"/>
    <w:rsid w:val="001D5013"/>
    <w:rsid w:val="001E0D60"/>
    <w:rsid w:val="001E1837"/>
    <w:rsid w:val="001E184A"/>
    <w:rsid w:val="001E2BA0"/>
    <w:rsid w:val="001E2F4C"/>
    <w:rsid w:val="001F3817"/>
    <w:rsid w:val="001F46FD"/>
    <w:rsid w:val="001F47AE"/>
    <w:rsid w:val="001F547A"/>
    <w:rsid w:val="002006ED"/>
    <w:rsid w:val="0020395D"/>
    <w:rsid w:val="002050D6"/>
    <w:rsid w:val="00216164"/>
    <w:rsid w:val="00216D85"/>
    <w:rsid w:val="00217D0A"/>
    <w:rsid w:val="002319C6"/>
    <w:rsid w:val="00232BD8"/>
    <w:rsid w:val="00235D8C"/>
    <w:rsid w:val="00243B50"/>
    <w:rsid w:val="002471BA"/>
    <w:rsid w:val="002508AE"/>
    <w:rsid w:val="00250F5B"/>
    <w:rsid w:val="00251334"/>
    <w:rsid w:val="00251990"/>
    <w:rsid w:val="002574EF"/>
    <w:rsid w:val="002635D2"/>
    <w:rsid w:val="00270923"/>
    <w:rsid w:val="00270A3A"/>
    <w:rsid w:val="0027464A"/>
    <w:rsid w:val="0027730B"/>
    <w:rsid w:val="002822BC"/>
    <w:rsid w:val="00293189"/>
    <w:rsid w:val="00295F4E"/>
    <w:rsid w:val="002A0564"/>
    <w:rsid w:val="002A1C6C"/>
    <w:rsid w:val="002A477A"/>
    <w:rsid w:val="002A5F2B"/>
    <w:rsid w:val="002A6C1B"/>
    <w:rsid w:val="002B7497"/>
    <w:rsid w:val="002C6399"/>
    <w:rsid w:val="002C6D52"/>
    <w:rsid w:val="002D59FB"/>
    <w:rsid w:val="002E0522"/>
    <w:rsid w:val="002E11EC"/>
    <w:rsid w:val="002E227E"/>
    <w:rsid w:val="002E271F"/>
    <w:rsid w:val="002E2DFB"/>
    <w:rsid w:val="002F1538"/>
    <w:rsid w:val="002F2861"/>
    <w:rsid w:val="002F6AB7"/>
    <w:rsid w:val="002F6FC8"/>
    <w:rsid w:val="002F7836"/>
    <w:rsid w:val="00303919"/>
    <w:rsid w:val="00304CB2"/>
    <w:rsid w:val="0030659D"/>
    <w:rsid w:val="003100ED"/>
    <w:rsid w:val="00312012"/>
    <w:rsid w:val="00312143"/>
    <w:rsid w:val="003160B4"/>
    <w:rsid w:val="00325127"/>
    <w:rsid w:val="00326366"/>
    <w:rsid w:val="00327481"/>
    <w:rsid w:val="00331EA8"/>
    <w:rsid w:val="00334F6F"/>
    <w:rsid w:val="00335475"/>
    <w:rsid w:val="00335FCE"/>
    <w:rsid w:val="003371F2"/>
    <w:rsid w:val="00337637"/>
    <w:rsid w:val="00337D1A"/>
    <w:rsid w:val="00343890"/>
    <w:rsid w:val="003463CB"/>
    <w:rsid w:val="003468AE"/>
    <w:rsid w:val="00351ADE"/>
    <w:rsid w:val="00353C89"/>
    <w:rsid w:val="00355364"/>
    <w:rsid w:val="003560F4"/>
    <w:rsid w:val="00364EAE"/>
    <w:rsid w:val="0036643F"/>
    <w:rsid w:val="003672C3"/>
    <w:rsid w:val="003705B0"/>
    <w:rsid w:val="003743EB"/>
    <w:rsid w:val="00376247"/>
    <w:rsid w:val="003812FE"/>
    <w:rsid w:val="00382FB2"/>
    <w:rsid w:val="00383C5A"/>
    <w:rsid w:val="00387568"/>
    <w:rsid w:val="003906F7"/>
    <w:rsid w:val="003927F1"/>
    <w:rsid w:val="00393CBA"/>
    <w:rsid w:val="003A0D60"/>
    <w:rsid w:val="003A0F3C"/>
    <w:rsid w:val="003A1661"/>
    <w:rsid w:val="003A2267"/>
    <w:rsid w:val="003A4556"/>
    <w:rsid w:val="003A738E"/>
    <w:rsid w:val="003A74FB"/>
    <w:rsid w:val="003B1DE2"/>
    <w:rsid w:val="003B231B"/>
    <w:rsid w:val="003B287C"/>
    <w:rsid w:val="003B4817"/>
    <w:rsid w:val="003C2051"/>
    <w:rsid w:val="003C41E3"/>
    <w:rsid w:val="003D0468"/>
    <w:rsid w:val="003D3EFD"/>
    <w:rsid w:val="003D5E50"/>
    <w:rsid w:val="003D7E6D"/>
    <w:rsid w:val="003E35D3"/>
    <w:rsid w:val="003E473B"/>
    <w:rsid w:val="003E5253"/>
    <w:rsid w:val="003E673A"/>
    <w:rsid w:val="003E7E0D"/>
    <w:rsid w:val="003F0053"/>
    <w:rsid w:val="003F79F3"/>
    <w:rsid w:val="004050CB"/>
    <w:rsid w:val="004175F8"/>
    <w:rsid w:val="0042704B"/>
    <w:rsid w:val="00431381"/>
    <w:rsid w:val="004355CA"/>
    <w:rsid w:val="00435982"/>
    <w:rsid w:val="00436570"/>
    <w:rsid w:val="004550C7"/>
    <w:rsid w:val="004572B3"/>
    <w:rsid w:val="00460F50"/>
    <w:rsid w:val="004638E7"/>
    <w:rsid w:val="00466DAD"/>
    <w:rsid w:val="00476D05"/>
    <w:rsid w:val="00485047"/>
    <w:rsid w:val="00495ACC"/>
    <w:rsid w:val="00497990"/>
    <w:rsid w:val="004A1CEA"/>
    <w:rsid w:val="004A2111"/>
    <w:rsid w:val="004A2CEA"/>
    <w:rsid w:val="004B08F8"/>
    <w:rsid w:val="004B0B80"/>
    <w:rsid w:val="004B160E"/>
    <w:rsid w:val="004B5F3B"/>
    <w:rsid w:val="004C0270"/>
    <w:rsid w:val="004C070D"/>
    <w:rsid w:val="004C29B9"/>
    <w:rsid w:val="004C4266"/>
    <w:rsid w:val="004C5974"/>
    <w:rsid w:val="004D0266"/>
    <w:rsid w:val="004D066B"/>
    <w:rsid w:val="004D594B"/>
    <w:rsid w:val="004E126A"/>
    <w:rsid w:val="004E1A07"/>
    <w:rsid w:val="004E45C7"/>
    <w:rsid w:val="004F4DFB"/>
    <w:rsid w:val="00501274"/>
    <w:rsid w:val="00501E02"/>
    <w:rsid w:val="00504104"/>
    <w:rsid w:val="00505C9D"/>
    <w:rsid w:val="00507BEC"/>
    <w:rsid w:val="005158F9"/>
    <w:rsid w:val="0052614E"/>
    <w:rsid w:val="005300BC"/>
    <w:rsid w:val="005352C0"/>
    <w:rsid w:val="00537B36"/>
    <w:rsid w:val="00542C47"/>
    <w:rsid w:val="00544FDE"/>
    <w:rsid w:val="00547BC7"/>
    <w:rsid w:val="00551697"/>
    <w:rsid w:val="00552BCD"/>
    <w:rsid w:val="00552E1C"/>
    <w:rsid w:val="00552E3B"/>
    <w:rsid w:val="00553C79"/>
    <w:rsid w:val="00553E7C"/>
    <w:rsid w:val="005540A8"/>
    <w:rsid w:val="00563E2D"/>
    <w:rsid w:val="005641A7"/>
    <w:rsid w:val="00564472"/>
    <w:rsid w:val="005645FA"/>
    <w:rsid w:val="005659B1"/>
    <w:rsid w:val="00571536"/>
    <w:rsid w:val="005767AE"/>
    <w:rsid w:val="00586C48"/>
    <w:rsid w:val="00592606"/>
    <w:rsid w:val="00594C95"/>
    <w:rsid w:val="00594DB1"/>
    <w:rsid w:val="005A1888"/>
    <w:rsid w:val="005A18DB"/>
    <w:rsid w:val="005A3A6E"/>
    <w:rsid w:val="005A7CB2"/>
    <w:rsid w:val="005B2FD1"/>
    <w:rsid w:val="005B6D0F"/>
    <w:rsid w:val="005B7BE3"/>
    <w:rsid w:val="005B7F59"/>
    <w:rsid w:val="005C0906"/>
    <w:rsid w:val="005C0EB4"/>
    <w:rsid w:val="005C3EC6"/>
    <w:rsid w:val="005C5795"/>
    <w:rsid w:val="005C61DF"/>
    <w:rsid w:val="005D1DBD"/>
    <w:rsid w:val="005D3B69"/>
    <w:rsid w:val="005D695E"/>
    <w:rsid w:val="005D76BF"/>
    <w:rsid w:val="005E17DD"/>
    <w:rsid w:val="005E252B"/>
    <w:rsid w:val="005E493F"/>
    <w:rsid w:val="005F1B98"/>
    <w:rsid w:val="005F2844"/>
    <w:rsid w:val="005F3E78"/>
    <w:rsid w:val="005F559A"/>
    <w:rsid w:val="006058D3"/>
    <w:rsid w:val="00605E66"/>
    <w:rsid w:val="00610792"/>
    <w:rsid w:val="00612BA9"/>
    <w:rsid w:val="006162ED"/>
    <w:rsid w:val="00616D4C"/>
    <w:rsid w:val="00617199"/>
    <w:rsid w:val="006200DD"/>
    <w:rsid w:val="00624B88"/>
    <w:rsid w:val="00632CA3"/>
    <w:rsid w:val="006336FC"/>
    <w:rsid w:val="006438CF"/>
    <w:rsid w:val="006448A5"/>
    <w:rsid w:val="006455F1"/>
    <w:rsid w:val="00651910"/>
    <w:rsid w:val="00651D4B"/>
    <w:rsid w:val="0065651C"/>
    <w:rsid w:val="006568EF"/>
    <w:rsid w:val="006702DE"/>
    <w:rsid w:val="00673CC3"/>
    <w:rsid w:val="00674512"/>
    <w:rsid w:val="006746F3"/>
    <w:rsid w:val="0067558E"/>
    <w:rsid w:val="00675F13"/>
    <w:rsid w:val="00676AC5"/>
    <w:rsid w:val="006775D9"/>
    <w:rsid w:val="00680624"/>
    <w:rsid w:val="006852C5"/>
    <w:rsid w:val="006A1A0D"/>
    <w:rsid w:val="006A2B13"/>
    <w:rsid w:val="006A7DAB"/>
    <w:rsid w:val="006B0F15"/>
    <w:rsid w:val="006B5F1E"/>
    <w:rsid w:val="006B7F1B"/>
    <w:rsid w:val="006C06F2"/>
    <w:rsid w:val="006C6587"/>
    <w:rsid w:val="006D5C3C"/>
    <w:rsid w:val="006D658C"/>
    <w:rsid w:val="006D7CD7"/>
    <w:rsid w:val="006E46C3"/>
    <w:rsid w:val="006E49E6"/>
    <w:rsid w:val="006F27DF"/>
    <w:rsid w:val="006F58C5"/>
    <w:rsid w:val="0070159C"/>
    <w:rsid w:val="0070416C"/>
    <w:rsid w:val="00705C18"/>
    <w:rsid w:val="00706FEB"/>
    <w:rsid w:val="0071290E"/>
    <w:rsid w:val="00712B22"/>
    <w:rsid w:val="00715443"/>
    <w:rsid w:val="007176A2"/>
    <w:rsid w:val="00720350"/>
    <w:rsid w:val="0072122B"/>
    <w:rsid w:val="00723A04"/>
    <w:rsid w:val="00730CC1"/>
    <w:rsid w:val="00731317"/>
    <w:rsid w:val="00733CBA"/>
    <w:rsid w:val="00736FB6"/>
    <w:rsid w:val="007373AA"/>
    <w:rsid w:val="007377C9"/>
    <w:rsid w:val="00737B1B"/>
    <w:rsid w:val="007418D7"/>
    <w:rsid w:val="007430A0"/>
    <w:rsid w:val="00744EC5"/>
    <w:rsid w:val="0075039C"/>
    <w:rsid w:val="007528B1"/>
    <w:rsid w:val="0076664F"/>
    <w:rsid w:val="00766B42"/>
    <w:rsid w:val="00772DA8"/>
    <w:rsid w:val="007804A2"/>
    <w:rsid w:val="00790B5D"/>
    <w:rsid w:val="007957F7"/>
    <w:rsid w:val="00795BEA"/>
    <w:rsid w:val="00795FFC"/>
    <w:rsid w:val="007A04BD"/>
    <w:rsid w:val="007A239C"/>
    <w:rsid w:val="007A3F44"/>
    <w:rsid w:val="007A4124"/>
    <w:rsid w:val="007A5B13"/>
    <w:rsid w:val="007A6CFA"/>
    <w:rsid w:val="007A73DF"/>
    <w:rsid w:val="007B233A"/>
    <w:rsid w:val="007B344A"/>
    <w:rsid w:val="007C76B8"/>
    <w:rsid w:val="007D1661"/>
    <w:rsid w:val="007D7F47"/>
    <w:rsid w:val="007E62D6"/>
    <w:rsid w:val="007F2EBE"/>
    <w:rsid w:val="007F4324"/>
    <w:rsid w:val="008005A0"/>
    <w:rsid w:val="0080586B"/>
    <w:rsid w:val="00805F04"/>
    <w:rsid w:val="008072E9"/>
    <w:rsid w:val="00810524"/>
    <w:rsid w:val="00814861"/>
    <w:rsid w:val="00815824"/>
    <w:rsid w:val="00815A42"/>
    <w:rsid w:val="00816DAC"/>
    <w:rsid w:val="00821D3C"/>
    <w:rsid w:val="00821F28"/>
    <w:rsid w:val="008248EB"/>
    <w:rsid w:val="008354BE"/>
    <w:rsid w:val="00836492"/>
    <w:rsid w:val="0083662F"/>
    <w:rsid w:val="00843175"/>
    <w:rsid w:val="00846C17"/>
    <w:rsid w:val="00847FF1"/>
    <w:rsid w:val="00861907"/>
    <w:rsid w:val="00862E64"/>
    <w:rsid w:val="008658EF"/>
    <w:rsid w:val="00873A0A"/>
    <w:rsid w:val="00876792"/>
    <w:rsid w:val="00893A32"/>
    <w:rsid w:val="00895F14"/>
    <w:rsid w:val="00896BF3"/>
    <w:rsid w:val="008A5086"/>
    <w:rsid w:val="008A7120"/>
    <w:rsid w:val="008B3F6B"/>
    <w:rsid w:val="008B5A88"/>
    <w:rsid w:val="008B5D2B"/>
    <w:rsid w:val="008B6150"/>
    <w:rsid w:val="008D216F"/>
    <w:rsid w:val="008D34CB"/>
    <w:rsid w:val="008D7B0E"/>
    <w:rsid w:val="008E211C"/>
    <w:rsid w:val="008E2373"/>
    <w:rsid w:val="008E345C"/>
    <w:rsid w:val="008E36F0"/>
    <w:rsid w:val="008E4F09"/>
    <w:rsid w:val="008E7BA3"/>
    <w:rsid w:val="008F038F"/>
    <w:rsid w:val="008F6F4C"/>
    <w:rsid w:val="008F7586"/>
    <w:rsid w:val="00905012"/>
    <w:rsid w:val="009177F5"/>
    <w:rsid w:val="00925E3A"/>
    <w:rsid w:val="00926ABB"/>
    <w:rsid w:val="00934888"/>
    <w:rsid w:val="00935FFF"/>
    <w:rsid w:val="00943335"/>
    <w:rsid w:val="00950A8A"/>
    <w:rsid w:val="00951706"/>
    <w:rsid w:val="0095360B"/>
    <w:rsid w:val="0095642A"/>
    <w:rsid w:val="00957169"/>
    <w:rsid w:val="009619D3"/>
    <w:rsid w:val="00962AA1"/>
    <w:rsid w:val="009630D1"/>
    <w:rsid w:val="00964F55"/>
    <w:rsid w:val="00967E2E"/>
    <w:rsid w:val="00971E17"/>
    <w:rsid w:val="00972240"/>
    <w:rsid w:val="0097239E"/>
    <w:rsid w:val="0097498F"/>
    <w:rsid w:val="00974F32"/>
    <w:rsid w:val="0098350D"/>
    <w:rsid w:val="0098565F"/>
    <w:rsid w:val="0098592E"/>
    <w:rsid w:val="00986154"/>
    <w:rsid w:val="0098662D"/>
    <w:rsid w:val="00987954"/>
    <w:rsid w:val="009910ED"/>
    <w:rsid w:val="0099365E"/>
    <w:rsid w:val="00993C57"/>
    <w:rsid w:val="00993D35"/>
    <w:rsid w:val="0099424F"/>
    <w:rsid w:val="00995AB9"/>
    <w:rsid w:val="00996EA5"/>
    <w:rsid w:val="00997521"/>
    <w:rsid w:val="009A23D2"/>
    <w:rsid w:val="009B7BCC"/>
    <w:rsid w:val="009C1CF4"/>
    <w:rsid w:val="009C374C"/>
    <w:rsid w:val="009C4165"/>
    <w:rsid w:val="009C47E1"/>
    <w:rsid w:val="009C4CF1"/>
    <w:rsid w:val="009C5429"/>
    <w:rsid w:val="009D0BED"/>
    <w:rsid w:val="009D368C"/>
    <w:rsid w:val="009D50D9"/>
    <w:rsid w:val="009D5C3C"/>
    <w:rsid w:val="009D64EF"/>
    <w:rsid w:val="009F038F"/>
    <w:rsid w:val="009F07F5"/>
    <w:rsid w:val="009F0DCA"/>
    <w:rsid w:val="009F6F93"/>
    <w:rsid w:val="00A03F8C"/>
    <w:rsid w:val="00A050CC"/>
    <w:rsid w:val="00A0735E"/>
    <w:rsid w:val="00A208A9"/>
    <w:rsid w:val="00A22BE6"/>
    <w:rsid w:val="00A3232F"/>
    <w:rsid w:val="00A44014"/>
    <w:rsid w:val="00A45542"/>
    <w:rsid w:val="00A577F1"/>
    <w:rsid w:val="00A60AF5"/>
    <w:rsid w:val="00A64A31"/>
    <w:rsid w:val="00A65DB4"/>
    <w:rsid w:val="00A84ED2"/>
    <w:rsid w:val="00A85BC8"/>
    <w:rsid w:val="00A91E72"/>
    <w:rsid w:val="00A96CE5"/>
    <w:rsid w:val="00A97B2B"/>
    <w:rsid w:val="00AA096B"/>
    <w:rsid w:val="00AA0E7A"/>
    <w:rsid w:val="00AB4BA8"/>
    <w:rsid w:val="00AB5C05"/>
    <w:rsid w:val="00AB5FD3"/>
    <w:rsid w:val="00AB6E88"/>
    <w:rsid w:val="00AC09F0"/>
    <w:rsid w:val="00AC6772"/>
    <w:rsid w:val="00AD19FC"/>
    <w:rsid w:val="00AE449F"/>
    <w:rsid w:val="00AE4F6C"/>
    <w:rsid w:val="00AE6582"/>
    <w:rsid w:val="00AE75EB"/>
    <w:rsid w:val="00AF10F5"/>
    <w:rsid w:val="00AF4DAE"/>
    <w:rsid w:val="00B003FF"/>
    <w:rsid w:val="00B00A59"/>
    <w:rsid w:val="00B0223C"/>
    <w:rsid w:val="00B02734"/>
    <w:rsid w:val="00B0285E"/>
    <w:rsid w:val="00B104AE"/>
    <w:rsid w:val="00B14645"/>
    <w:rsid w:val="00B17825"/>
    <w:rsid w:val="00B23900"/>
    <w:rsid w:val="00B23C3B"/>
    <w:rsid w:val="00B23D09"/>
    <w:rsid w:val="00B259FE"/>
    <w:rsid w:val="00B27EF1"/>
    <w:rsid w:val="00B3047B"/>
    <w:rsid w:val="00B35225"/>
    <w:rsid w:val="00B413AB"/>
    <w:rsid w:val="00B41571"/>
    <w:rsid w:val="00B43934"/>
    <w:rsid w:val="00B44166"/>
    <w:rsid w:val="00B47446"/>
    <w:rsid w:val="00B47BA0"/>
    <w:rsid w:val="00B54E05"/>
    <w:rsid w:val="00B561E6"/>
    <w:rsid w:val="00B63CB5"/>
    <w:rsid w:val="00B7225F"/>
    <w:rsid w:val="00B7306E"/>
    <w:rsid w:val="00B870B5"/>
    <w:rsid w:val="00B92FA1"/>
    <w:rsid w:val="00B93926"/>
    <w:rsid w:val="00B9696E"/>
    <w:rsid w:val="00BA145C"/>
    <w:rsid w:val="00BA1976"/>
    <w:rsid w:val="00BA1EE3"/>
    <w:rsid w:val="00BA3B33"/>
    <w:rsid w:val="00BA41E1"/>
    <w:rsid w:val="00BB2E71"/>
    <w:rsid w:val="00BB3AC5"/>
    <w:rsid w:val="00BB633D"/>
    <w:rsid w:val="00BB6621"/>
    <w:rsid w:val="00BB7606"/>
    <w:rsid w:val="00BD05F5"/>
    <w:rsid w:val="00BD7896"/>
    <w:rsid w:val="00BD7F73"/>
    <w:rsid w:val="00BE0A40"/>
    <w:rsid w:val="00BE4187"/>
    <w:rsid w:val="00BE717E"/>
    <w:rsid w:val="00BE7ACE"/>
    <w:rsid w:val="00BF0B42"/>
    <w:rsid w:val="00BF2176"/>
    <w:rsid w:val="00BF2CB6"/>
    <w:rsid w:val="00BF4849"/>
    <w:rsid w:val="00BF4E9B"/>
    <w:rsid w:val="00BF57AA"/>
    <w:rsid w:val="00C01682"/>
    <w:rsid w:val="00C03C84"/>
    <w:rsid w:val="00C10843"/>
    <w:rsid w:val="00C146D4"/>
    <w:rsid w:val="00C17179"/>
    <w:rsid w:val="00C20543"/>
    <w:rsid w:val="00C236BF"/>
    <w:rsid w:val="00C261E8"/>
    <w:rsid w:val="00C3156D"/>
    <w:rsid w:val="00C32E90"/>
    <w:rsid w:val="00C36617"/>
    <w:rsid w:val="00C406B9"/>
    <w:rsid w:val="00C458FC"/>
    <w:rsid w:val="00C461AC"/>
    <w:rsid w:val="00C4734A"/>
    <w:rsid w:val="00C56BFC"/>
    <w:rsid w:val="00C67296"/>
    <w:rsid w:val="00C71E82"/>
    <w:rsid w:val="00C72E9E"/>
    <w:rsid w:val="00C7332C"/>
    <w:rsid w:val="00C81D5E"/>
    <w:rsid w:val="00C84D0B"/>
    <w:rsid w:val="00C8619F"/>
    <w:rsid w:val="00C86804"/>
    <w:rsid w:val="00C87155"/>
    <w:rsid w:val="00C9136A"/>
    <w:rsid w:val="00CA416B"/>
    <w:rsid w:val="00CA612C"/>
    <w:rsid w:val="00CB5FC2"/>
    <w:rsid w:val="00CB6326"/>
    <w:rsid w:val="00CC0D44"/>
    <w:rsid w:val="00CC263C"/>
    <w:rsid w:val="00CD2401"/>
    <w:rsid w:val="00CD28BC"/>
    <w:rsid w:val="00CD3140"/>
    <w:rsid w:val="00CD5DCC"/>
    <w:rsid w:val="00CD799C"/>
    <w:rsid w:val="00CE063A"/>
    <w:rsid w:val="00CE126C"/>
    <w:rsid w:val="00CE328E"/>
    <w:rsid w:val="00CE6029"/>
    <w:rsid w:val="00CE7FDD"/>
    <w:rsid w:val="00CF04F6"/>
    <w:rsid w:val="00CF0B90"/>
    <w:rsid w:val="00CF39C0"/>
    <w:rsid w:val="00CF535E"/>
    <w:rsid w:val="00D00030"/>
    <w:rsid w:val="00D00D49"/>
    <w:rsid w:val="00D039AD"/>
    <w:rsid w:val="00D141A1"/>
    <w:rsid w:val="00D17945"/>
    <w:rsid w:val="00D20C0B"/>
    <w:rsid w:val="00D21DDE"/>
    <w:rsid w:val="00D22F00"/>
    <w:rsid w:val="00D2668B"/>
    <w:rsid w:val="00D30D2C"/>
    <w:rsid w:val="00D3176B"/>
    <w:rsid w:val="00D31844"/>
    <w:rsid w:val="00D342FA"/>
    <w:rsid w:val="00D352C5"/>
    <w:rsid w:val="00D36D87"/>
    <w:rsid w:val="00D4003F"/>
    <w:rsid w:val="00D507F4"/>
    <w:rsid w:val="00D50DA1"/>
    <w:rsid w:val="00D54526"/>
    <w:rsid w:val="00D57B01"/>
    <w:rsid w:val="00D634F9"/>
    <w:rsid w:val="00D66D46"/>
    <w:rsid w:val="00D67C28"/>
    <w:rsid w:val="00D730E9"/>
    <w:rsid w:val="00D814BF"/>
    <w:rsid w:val="00D81C8E"/>
    <w:rsid w:val="00D82106"/>
    <w:rsid w:val="00D82F15"/>
    <w:rsid w:val="00D8363A"/>
    <w:rsid w:val="00D944EC"/>
    <w:rsid w:val="00D959CC"/>
    <w:rsid w:val="00D97DA1"/>
    <w:rsid w:val="00DA12F5"/>
    <w:rsid w:val="00DA6EBA"/>
    <w:rsid w:val="00DB30EB"/>
    <w:rsid w:val="00DB4940"/>
    <w:rsid w:val="00DB4A58"/>
    <w:rsid w:val="00DB60D5"/>
    <w:rsid w:val="00DB71AE"/>
    <w:rsid w:val="00DB72FC"/>
    <w:rsid w:val="00DC05C3"/>
    <w:rsid w:val="00DC65B9"/>
    <w:rsid w:val="00DD658B"/>
    <w:rsid w:val="00DE0F03"/>
    <w:rsid w:val="00DE165D"/>
    <w:rsid w:val="00DE4F6F"/>
    <w:rsid w:val="00DE61B0"/>
    <w:rsid w:val="00DF094D"/>
    <w:rsid w:val="00DF31AC"/>
    <w:rsid w:val="00DF51C2"/>
    <w:rsid w:val="00DF6825"/>
    <w:rsid w:val="00DF7CE4"/>
    <w:rsid w:val="00DF7CF5"/>
    <w:rsid w:val="00E049E1"/>
    <w:rsid w:val="00E11871"/>
    <w:rsid w:val="00E11CCD"/>
    <w:rsid w:val="00E122BC"/>
    <w:rsid w:val="00E13F4D"/>
    <w:rsid w:val="00E14634"/>
    <w:rsid w:val="00E14844"/>
    <w:rsid w:val="00E15783"/>
    <w:rsid w:val="00E20AF2"/>
    <w:rsid w:val="00E2362E"/>
    <w:rsid w:val="00E260D8"/>
    <w:rsid w:val="00E27FC4"/>
    <w:rsid w:val="00E32C43"/>
    <w:rsid w:val="00E32FB2"/>
    <w:rsid w:val="00E357D0"/>
    <w:rsid w:val="00E419C1"/>
    <w:rsid w:val="00E44AB0"/>
    <w:rsid w:val="00E45737"/>
    <w:rsid w:val="00E507DA"/>
    <w:rsid w:val="00E50B4B"/>
    <w:rsid w:val="00E54B39"/>
    <w:rsid w:val="00E56076"/>
    <w:rsid w:val="00E574B7"/>
    <w:rsid w:val="00E711DB"/>
    <w:rsid w:val="00E719CC"/>
    <w:rsid w:val="00E71A12"/>
    <w:rsid w:val="00E741C0"/>
    <w:rsid w:val="00E77369"/>
    <w:rsid w:val="00E82167"/>
    <w:rsid w:val="00E82594"/>
    <w:rsid w:val="00E82CCD"/>
    <w:rsid w:val="00E85684"/>
    <w:rsid w:val="00E937DF"/>
    <w:rsid w:val="00EA3EA2"/>
    <w:rsid w:val="00EA498E"/>
    <w:rsid w:val="00EA7BDE"/>
    <w:rsid w:val="00EB044E"/>
    <w:rsid w:val="00EB0756"/>
    <w:rsid w:val="00EB0BB1"/>
    <w:rsid w:val="00EB5F9E"/>
    <w:rsid w:val="00EC0F36"/>
    <w:rsid w:val="00EC1197"/>
    <w:rsid w:val="00EC1C1A"/>
    <w:rsid w:val="00EC27DC"/>
    <w:rsid w:val="00EC3D1D"/>
    <w:rsid w:val="00ED2658"/>
    <w:rsid w:val="00ED3C5B"/>
    <w:rsid w:val="00ED5374"/>
    <w:rsid w:val="00ED5ADC"/>
    <w:rsid w:val="00ED71BB"/>
    <w:rsid w:val="00EE18AB"/>
    <w:rsid w:val="00EE32DC"/>
    <w:rsid w:val="00EE36B9"/>
    <w:rsid w:val="00EE3D0D"/>
    <w:rsid w:val="00EF3502"/>
    <w:rsid w:val="00EF54F5"/>
    <w:rsid w:val="00EF5858"/>
    <w:rsid w:val="00EF65FC"/>
    <w:rsid w:val="00F0216A"/>
    <w:rsid w:val="00F02CE9"/>
    <w:rsid w:val="00F11109"/>
    <w:rsid w:val="00F14165"/>
    <w:rsid w:val="00F16101"/>
    <w:rsid w:val="00F27B9D"/>
    <w:rsid w:val="00F27C5E"/>
    <w:rsid w:val="00F31035"/>
    <w:rsid w:val="00F31807"/>
    <w:rsid w:val="00F32E74"/>
    <w:rsid w:val="00F37040"/>
    <w:rsid w:val="00F40D3F"/>
    <w:rsid w:val="00F46E20"/>
    <w:rsid w:val="00F473E8"/>
    <w:rsid w:val="00F47EB7"/>
    <w:rsid w:val="00F51552"/>
    <w:rsid w:val="00F521EA"/>
    <w:rsid w:val="00F53116"/>
    <w:rsid w:val="00F575CE"/>
    <w:rsid w:val="00F57AB5"/>
    <w:rsid w:val="00F6154B"/>
    <w:rsid w:val="00F62FBB"/>
    <w:rsid w:val="00F637BB"/>
    <w:rsid w:val="00F63C8E"/>
    <w:rsid w:val="00F63E6A"/>
    <w:rsid w:val="00F6473A"/>
    <w:rsid w:val="00F745B6"/>
    <w:rsid w:val="00F748A1"/>
    <w:rsid w:val="00F75876"/>
    <w:rsid w:val="00F77F6D"/>
    <w:rsid w:val="00F8284A"/>
    <w:rsid w:val="00F82C86"/>
    <w:rsid w:val="00F832B6"/>
    <w:rsid w:val="00F84D04"/>
    <w:rsid w:val="00F85895"/>
    <w:rsid w:val="00F9531F"/>
    <w:rsid w:val="00FA33B2"/>
    <w:rsid w:val="00FA75F7"/>
    <w:rsid w:val="00FB07AA"/>
    <w:rsid w:val="00FB07EC"/>
    <w:rsid w:val="00FB0CB6"/>
    <w:rsid w:val="00FB3E1B"/>
    <w:rsid w:val="00FB433D"/>
    <w:rsid w:val="00FB6CAD"/>
    <w:rsid w:val="00FC5BB4"/>
    <w:rsid w:val="00FC6753"/>
    <w:rsid w:val="00FC70BE"/>
    <w:rsid w:val="00FD1660"/>
    <w:rsid w:val="00FD2684"/>
    <w:rsid w:val="00FD3AC0"/>
    <w:rsid w:val="00FD75AF"/>
    <w:rsid w:val="00FE6B31"/>
    <w:rsid w:val="00FF370B"/>
    <w:rsid w:val="00FF3F45"/>
    <w:rsid w:val="00FF420D"/>
    <w:rsid w:val="00FF5CBE"/>
    <w:rsid w:val="00FF7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837A950"/>
  <w15:docId w15:val="{4FAB4999-E53A-4436-978D-EF33B59AFF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2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15A42"/>
  </w:style>
  <w:style w:type="paragraph" w:styleId="Titre1">
    <w:name w:val="heading 1"/>
    <w:basedOn w:val="Normal"/>
    <w:next w:val="Normal"/>
    <w:link w:val="Titre1Car"/>
    <w:uiPriority w:val="9"/>
    <w:qFormat/>
    <w:rsid w:val="00F27C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qFormat/>
    <w:rsid w:val="00551697"/>
    <w:pPr>
      <w:keepNext/>
      <w:spacing w:line="240" w:lineRule="auto"/>
      <w:outlineLvl w:val="1"/>
    </w:pPr>
    <w:rPr>
      <w:rFonts w:ascii="Times New Roman" w:eastAsia="Times New Roman" w:hAnsi="Times New Roman" w:cs="Times New Roman"/>
      <w:b/>
      <w:bCs/>
      <w:sz w:val="20"/>
      <w:szCs w:val="20"/>
      <w:lang w:eastAsia="fr-FR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2574E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2E271F"/>
    <w:pPr>
      <w:tabs>
        <w:tab w:val="center" w:pos="4536"/>
        <w:tab w:val="right" w:pos="9072"/>
      </w:tabs>
      <w:spacing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2E271F"/>
  </w:style>
  <w:style w:type="paragraph" w:styleId="Pieddepage">
    <w:name w:val="footer"/>
    <w:basedOn w:val="Normal"/>
    <w:link w:val="PieddepageCar"/>
    <w:uiPriority w:val="99"/>
    <w:unhideWhenUsed/>
    <w:rsid w:val="002E271F"/>
    <w:pPr>
      <w:tabs>
        <w:tab w:val="center" w:pos="4536"/>
        <w:tab w:val="right" w:pos="9072"/>
      </w:tabs>
      <w:spacing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E271F"/>
  </w:style>
  <w:style w:type="paragraph" w:styleId="Paragraphedeliste">
    <w:name w:val="List Paragraph"/>
    <w:basedOn w:val="Normal"/>
    <w:uiPriority w:val="34"/>
    <w:qFormat/>
    <w:rsid w:val="00AE75EB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AE75E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E75EB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6D7C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2Car">
    <w:name w:val="Titre 2 Car"/>
    <w:basedOn w:val="Policepardfaut"/>
    <w:link w:val="Titre2"/>
    <w:rsid w:val="00551697"/>
    <w:rPr>
      <w:rFonts w:ascii="Times New Roman" w:eastAsia="Times New Roman" w:hAnsi="Times New Roman" w:cs="Times New Roman"/>
      <w:b/>
      <w:bCs/>
      <w:sz w:val="20"/>
      <w:szCs w:val="20"/>
      <w:lang w:eastAsia="fr-FR"/>
    </w:rPr>
  </w:style>
  <w:style w:type="character" w:customStyle="1" w:styleId="Titre3Car">
    <w:name w:val="Titre 3 Car"/>
    <w:basedOn w:val="Policepardfaut"/>
    <w:link w:val="Titre3"/>
    <w:uiPriority w:val="9"/>
    <w:semiHidden/>
    <w:rsid w:val="002574E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itre1Car">
    <w:name w:val="Titre 1 Car"/>
    <w:basedOn w:val="Policepardfaut"/>
    <w:link w:val="Titre1"/>
    <w:uiPriority w:val="9"/>
    <w:rsid w:val="00F27C5E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Corpsdetexte">
    <w:name w:val="Body Text"/>
    <w:basedOn w:val="Normal"/>
    <w:link w:val="CorpsdetexteCar"/>
    <w:rsid w:val="00F27C5E"/>
    <w:pPr>
      <w:tabs>
        <w:tab w:val="left" w:pos="709"/>
        <w:tab w:val="left" w:pos="5670"/>
      </w:tabs>
      <w:suppressAutoHyphens/>
      <w:spacing w:line="240" w:lineRule="auto"/>
      <w:ind w:right="261"/>
      <w:jc w:val="center"/>
    </w:pPr>
    <w:rPr>
      <w:rFonts w:ascii="Arial" w:eastAsia="Times New Roman" w:hAnsi="Arial" w:cs="Times New Roman"/>
      <w:sz w:val="20"/>
      <w:szCs w:val="20"/>
      <w:lang w:eastAsia="ar-SA"/>
    </w:rPr>
  </w:style>
  <w:style w:type="character" w:customStyle="1" w:styleId="CorpsdetexteCar">
    <w:name w:val="Corps de texte Car"/>
    <w:basedOn w:val="Policepardfaut"/>
    <w:link w:val="Corpsdetexte"/>
    <w:rsid w:val="00F27C5E"/>
    <w:rPr>
      <w:rFonts w:ascii="Arial" w:eastAsia="Times New Roman" w:hAnsi="Arial" w:cs="Times New Roman"/>
      <w:sz w:val="20"/>
      <w:szCs w:val="20"/>
      <w:lang w:eastAsia="ar-SA"/>
    </w:rPr>
  </w:style>
  <w:style w:type="paragraph" w:styleId="NormalWeb">
    <w:name w:val="Normal (Web)"/>
    <w:basedOn w:val="Normal"/>
    <w:uiPriority w:val="99"/>
    <w:unhideWhenUsed/>
    <w:rsid w:val="00DF6825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fr-FR"/>
    </w:rPr>
  </w:style>
  <w:style w:type="character" w:styleId="Lienhypertexte">
    <w:name w:val="Hyperlink"/>
    <w:basedOn w:val="Policepardfaut"/>
    <w:uiPriority w:val="99"/>
    <w:unhideWhenUsed/>
    <w:rsid w:val="00093E83"/>
    <w:rPr>
      <w:color w:val="0000FF" w:themeColor="hyperlink"/>
      <w:u w:val="single"/>
    </w:rPr>
  </w:style>
  <w:style w:type="paragraph" w:styleId="Sansinterligne">
    <w:name w:val="No Spacing"/>
    <w:link w:val="SansinterligneCar"/>
    <w:uiPriority w:val="1"/>
    <w:qFormat/>
    <w:rsid w:val="008B5A88"/>
    <w:pPr>
      <w:spacing w:line="240" w:lineRule="auto"/>
    </w:pPr>
    <w:rPr>
      <w:rFonts w:eastAsiaTheme="minorEastAsia"/>
      <w:lang w:eastAsia="fr-FR"/>
    </w:rPr>
  </w:style>
  <w:style w:type="character" w:customStyle="1" w:styleId="SansinterligneCar">
    <w:name w:val="Sans interligne Car"/>
    <w:basedOn w:val="Policepardfaut"/>
    <w:link w:val="Sansinterligne"/>
    <w:uiPriority w:val="1"/>
    <w:rsid w:val="008B5A88"/>
    <w:rPr>
      <w:rFonts w:eastAsiaTheme="minorEastAsia"/>
      <w:lang w:eastAsia="fr-FR"/>
    </w:rPr>
  </w:style>
  <w:style w:type="paragraph" w:styleId="Titre">
    <w:name w:val="Title"/>
    <w:basedOn w:val="Normal"/>
    <w:link w:val="TitreCar"/>
    <w:uiPriority w:val="1"/>
    <w:qFormat/>
    <w:rsid w:val="008B5A88"/>
    <w:pPr>
      <w:spacing w:after="200" w:line="240" w:lineRule="auto"/>
    </w:pPr>
    <w:rPr>
      <w:rFonts w:asciiTheme="majorHAnsi" w:eastAsiaTheme="majorEastAsia" w:hAnsiTheme="majorHAnsi" w:cstheme="majorBidi"/>
      <w:b/>
      <w:bCs/>
      <w:color w:val="1F497D" w:themeColor="text2"/>
      <w:sz w:val="72"/>
      <w:szCs w:val="52"/>
    </w:rPr>
  </w:style>
  <w:style w:type="character" w:customStyle="1" w:styleId="TitreCar">
    <w:name w:val="Titre Car"/>
    <w:basedOn w:val="Policepardfaut"/>
    <w:link w:val="Titre"/>
    <w:uiPriority w:val="1"/>
    <w:rsid w:val="008B5A88"/>
    <w:rPr>
      <w:rFonts w:asciiTheme="majorHAnsi" w:eastAsiaTheme="majorEastAsia" w:hAnsiTheme="majorHAnsi" w:cstheme="majorBidi"/>
      <w:b/>
      <w:bCs/>
      <w:color w:val="1F497D" w:themeColor="text2"/>
      <w:sz w:val="72"/>
      <w:szCs w:val="52"/>
    </w:rPr>
  </w:style>
  <w:style w:type="paragraph" w:styleId="Sous-titre">
    <w:name w:val="Subtitle"/>
    <w:basedOn w:val="Normal"/>
    <w:link w:val="Sous-titreCar"/>
    <w:uiPriority w:val="2"/>
    <w:qFormat/>
    <w:rsid w:val="008B5A88"/>
    <w:pPr>
      <w:framePr w:hSpace="180" w:wrap="around" w:vAnchor="text" w:hAnchor="margin" w:y="1167"/>
    </w:pPr>
    <w:rPr>
      <w:rFonts w:eastAsiaTheme="minorEastAsia"/>
      <w:caps/>
      <w:color w:val="1F497D" w:themeColor="text2"/>
      <w:spacing w:val="20"/>
      <w:sz w:val="32"/>
    </w:rPr>
  </w:style>
  <w:style w:type="character" w:customStyle="1" w:styleId="Sous-titreCar">
    <w:name w:val="Sous-titre Car"/>
    <w:basedOn w:val="Policepardfaut"/>
    <w:link w:val="Sous-titre"/>
    <w:uiPriority w:val="2"/>
    <w:rsid w:val="008B5A88"/>
    <w:rPr>
      <w:rFonts w:eastAsiaTheme="minorEastAsia"/>
      <w:caps/>
      <w:color w:val="1F497D" w:themeColor="text2"/>
      <w:spacing w:val="20"/>
      <w:sz w:val="32"/>
    </w:rPr>
  </w:style>
  <w:style w:type="character" w:styleId="lev">
    <w:name w:val="Strong"/>
    <w:basedOn w:val="Policepardfaut"/>
    <w:uiPriority w:val="22"/>
    <w:qFormat/>
    <w:rsid w:val="00130668"/>
    <w:rPr>
      <w:b/>
      <w:bCs/>
    </w:rPr>
  </w:style>
  <w:style w:type="table" w:styleId="TableauGrille4-Accentuation5">
    <w:name w:val="Grid Table 4 Accent 5"/>
    <w:basedOn w:val="TableauNormal"/>
    <w:uiPriority w:val="49"/>
    <w:rsid w:val="00BE717E"/>
    <w:pPr>
      <w:spacing w:line="240" w:lineRule="auto"/>
    </w:p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TableauGrille5Fonc-Accentuation3">
    <w:name w:val="Grid Table 5 Dark Accent 3"/>
    <w:basedOn w:val="TableauNormal"/>
    <w:uiPriority w:val="50"/>
    <w:rsid w:val="000063B6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paragraph" w:customStyle="1" w:styleId="cvgsua">
    <w:name w:val="cvgsua"/>
    <w:basedOn w:val="Normal"/>
    <w:rsid w:val="000E27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oypena">
    <w:name w:val="oypena"/>
    <w:basedOn w:val="Policepardfaut"/>
    <w:rsid w:val="000E27ED"/>
  </w:style>
  <w:style w:type="character" w:styleId="Marquedecommentaire">
    <w:name w:val="annotation reference"/>
    <w:basedOn w:val="Policepardfaut"/>
    <w:uiPriority w:val="99"/>
    <w:semiHidden/>
    <w:unhideWhenUsed/>
    <w:rsid w:val="00EB5F9E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EB5F9E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EB5F9E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EB5F9E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EB5F9E"/>
    <w:rPr>
      <w:b/>
      <w:bCs/>
      <w:sz w:val="20"/>
      <w:szCs w:val="20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BF0B4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214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440885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796679856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049769677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96497243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678459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163932466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39911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2122744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2693629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20839451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9688950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5357792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82213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79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34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2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89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44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89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02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18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93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04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7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63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97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73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6048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395469652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642782382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41073743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186867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455368579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22116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2731754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7993024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17145040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7514684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21412630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40050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940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318472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314726661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2126801120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451483122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640571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550417761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2133354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1068040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2010938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6186879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2323565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13967796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9148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66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8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52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97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72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70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08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9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9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40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26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2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4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3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89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66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66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9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1.xml"/><Relationship Id="rId21" Type="http://schemas.openxmlformats.org/officeDocument/2006/relationships/image" Target="media/image14.png"/><Relationship Id="rId42" Type="http://schemas.openxmlformats.org/officeDocument/2006/relationships/image" Target="media/image34.emf"/><Relationship Id="rId47" Type="http://schemas.openxmlformats.org/officeDocument/2006/relationships/image" Target="media/image33.png"/><Relationship Id="rId63" Type="http://schemas.openxmlformats.org/officeDocument/2006/relationships/image" Target="media/image44.jpeg"/><Relationship Id="rId68" Type="http://schemas.openxmlformats.org/officeDocument/2006/relationships/image" Target="media/image59.png"/><Relationship Id="rId84" Type="http://schemas.openxmlformats.org/officeDocument/2006/relationships/image" Target="media/image62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3.emf"/><Relationship Id="rId37" Type="http://schemas.openxmlformats.org/officeDocument/2006/relationships/image" Target="media/image29.jpeg"/><Relationship Id="rId53" Type="http://schemas.openxmlformats.org/officeDocument/2006/relationships/image" Target="media/image37.png"/><Relationship Id="rId58" Type="http://schemas.openxmlformats.org/officeDocument/2006/relationships/image" Target="media/image47.png"/><Relationship Id="rId74" Type="http://schemas.openxmlformats.org/officeDocument/2006/relationships/image" Target="media/image65.png"/><Relationship Id="rId79" Type="http://schemas.openxmlformats.org/officeDocument/2006/relationships/image" Target="media/image58.emf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Relationship Id="rId30" Type="http://schemas.openxmlformats.org/officeDocument/2006/relationships/image" Target="media/image21.jpeg"/><Relationship Id="rId35" Type="http://schemas.openxmlformats.org/officeDocument/2006/relationships/image" Target="media/image25.jpe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5.png"/><Relationship Id="rId64" Type="http://schemas.openxmlformats.org/officeDocument/2006/relationships/image" Target="media/image48.png"/><Relationship Id="rId69" Type="http://schemas.openxmlformats.org/officeDocument/2006/relationships/image" Target="media/image51.png"/><Relationship Id="rId77" Type="http://schemas.openxmlformats.org/officeDocument/2006/relationships/image" Target="media/image56.emf"/><Relationship Id="rId8" Type="http://schemas.openxmlformats.org/officeDocument/2006/relationships/image" Target="media/image1.jpeg"/><Relationship Id="rId51" Type="http://schemas.openxmlformats.org/officeDocument/2006/relationships/image" Target="media/image35.png"/><Relationship Id="rId72" Type="http://schemas.openxmlformats.org/officeDocument/2006/relationships/image" Target="media/image63.png"/><Relationship Id="rId80" Type="http://schemas.openxmlformats.org/officeDocument/2006/relationships/image" Target="media/image59.emf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3.png"/><Relationship Id="rId38" Type="http://schemas.openxmlformats.org/officeDocument/2006/relationships/image" Target="media/image26.png"/><Relationship Id="rId46" Type="http://schemas.openxmlformats.org/officeDocument/2006/relationships/image" Target="media/image32.emf"/><Relationship Id="rId59" Type="http://schemas.openxmlformats.org/officeDocument/2006/relationships/hyperlink" Target="https://www.inrs.fr/dam/jcr:804945f4-add0-4e80-af3b-5333e062f003/A843.pdf" TargetMode="External"/><Relationship Id="rId67" Type="http://schemas.openxmlformats.org/officeDocument/2006/relationships/image" Target="media/image50.png"/><Relationship Id="rId20" Type="http://schemas.openxmlformats.org/officeDocument/2006/relationships/image" Target="media/image13.png"/><Relationship Id="rId41" Type="http://schemas.openxmlformats.org/officeDocument/2006/relationships/image" Target="media/image33.emf"/><Relationship Id="rId54" Type="http://schemas.openxmlformats.org/officeDocument/2006/relationships/image" Target="media/image38.png"/><Relationship Id="rId62" Type="http://schemas.openxmlformats.org/officeDocument/2006/relationships/image" Target="media/image43.png"/><Relationship Id="rId70" Type="http://schemas.openxmlformats.org/officeDocument/2006/relationships/image" Target="media/image61.png"/><Relationship Id="rId75" Type="http://schemas.openxmlformats.org/officeDocument/2006/relationships/image" Target="media/image54.png"/><Relationship Id="rId83" Type="http://schemas.openxmlformats.org/officeDocument/2006/relationships/hyperlink" Target="https://youtu.be/bknW6F9Zamw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6.png"/><Relationship Id="rId10" Type="http://schemas.openxmlformats.org/officeDocument/2006/relationships/image" Target="media/image3.png"/><Relationship Id="rId31" Type="http://schemas.openxmlformats.org/officeDocument/2006/relationships/image" Target="media/image22.emf"/><Relationship Id="rId44" Type="http://schemas.openxmlformats.org/officeDocument/2006/relationships/image" Target="media/image30.png"/><Relationship Id="rId52" Type="http://schemas.openxmlformats.org/officeDocument/2006/relationships/image" Target="media/image36.png"/><Relationship Id="rId60" Type="http://schemas.openxmlformats.org/officeDocument/2006/relationships/image" Target="media/image39.png"/><Relationship Id="rId65" Type="http://schemas.openxmlformats.org/officeDocument/2006/relationships/image" Target="media/image49.png"/><Relationship Id="rId73" Type="http://schemas.openxmlformats.org/officeDocument/2006/relationships/image" Target="media/image53.png"/><Relationship Id="rId78" Type="http://schemas.openxmlformats.org/officeDocument/2006/relationships/image" Target="media/image57.emf"/><Relationship Id="rId81" Type="http://schemas.openxmlformats.org/officeDocument/2006/relationships/image" Target="media/image60.emf"/><Relationship Id="rId86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27.emf"/><Relationship Id="rId34" Type="http://schemas.openxmlformats.org/officeDocument/2006/relationships/image" Target="media/image24.png"/><Relationship Id="rId50" Type="http://schemas.openxmlformats.org/officeDocument/2006/relationships/image" Target="media/image42.png"/><Relationship Id="rId55" Type="http://schemas.openxmlformats.org/officeDocument/2006/relationships/image" Target="media/image44.png"/><Relationship Id="rId76" Type="http://schemas.openxmlformats.org/officeDocument/2006/relationships/image" Target="media/image55.png"/><Relationship Id="rId7" Type="http://schemas.openxmlformats.org/officeDocument/2006/relationships/endnotes" Target="endnotes.xml"/><Relationship Id="rId71" Type="http://schemas.openxmlformats.org/officeDocument/2006/relationships/image" Target="media/image52.png"/><Relationship Id="rId2" Type="http://schemas.openxmlformats.org/officeDocument/2006/relationships/numbering" Target="numbering.xml"/><Relationship Id="rId29" Type="http://schemas.openxmlformats.org/officeDocument/2006/relationships/image" Target="media/image20.jpeg"/><Relationship Id="rId24" Type="http://schemas.openxmlformats.org/officeDocument/2006/relationships/image" Target="media/image17.png"/><Relationship Id="rId40" Type="http://schemas.openxmlformats.org/officeDocument/2006/relationships/image" Target="media/image28.emf"/><Relationship Id="rId45" Type="http://schemas.openxmlformats.org/officeDocument/2006/relationships/image" Target="media/image31.jpeg"/><Relationship Id="rId66" Type="http://schemas.openxmlformats.org/officeDocument/2006/relationships/image" Target="media/image57.png"/><Relationship Id="rId61" Type="http://schemas.openxmlformats.org/officeDocument/2006/relationships/image" Target="media/image40.png"/><Relationship Id="rId82" Type="http://schemas.openxmlformats.org/officeDocument/2006/relationships/image" Target="media/image61.em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19.png"/><Relationship Id="rId6" Type="http://schemas.openxmlformats.org/officeDocument/2006/relationships/image" Target="media/image70.png"/><Relationship Id="rId5" Type="http://schemas.openxmlformats.org/officeDocument/2006/relationships/image" Target="media/image60.png"/><Relationship Id="rId4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B24995E-91FB-4581-8D7E-7C1D0E6617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484</TotalTime>
  <Pages>1</Pages>
  <Words>2412</Words>
  <Characters>13272</Characters>
  <Application>Microsoft Office Word</Application>
  <DocSecurity>0</DocSecurity>
  <Lines>110</Lines>
  <Paragraphs>31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raccordement</vt:lpstr>
    </vt:vector>
  </TitlesOfParts>
  <Company>Your Company Name</Company>
  <LinksUpToDate>false</LinksUpToDate>
  <CharactersWithSpaces>15653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raccordement</dc:title>
  <dc:creator>FASNACHT SOPHIE</dc:creator>
  <cp:keywords>raccordement bac pro mei M. KESRI</cp:keywords>
  <cp:lastModifiedBy>FASNACHT SOPHIE</cp:lastModifiedBy>
  <cp:revision>50</cp:revision>
  <cp:lastPrinted>2025-06-27T07:05:00Z</cp:lastPrinted>
  <dcterms:created xsi:type="dcterms:W3CDTF">2024-12-02T14:12:00Z</dcterms:created>
  <dcterms:modified xsi:type="dcterms:W3CDTF">2025-06-27T07:06:00Z</dcterms:modified>
  <cp:category>CI3</cp:category>
</cp:coreProperties>
</file>