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0BB1F207" w14:textId="77777777" w:rsidR="008B06B5" w:rsidRDefault="00252621"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4094B51A" wp14:editId="23F46D08">
                <wp:simplePos x="0" y="0"/>
                <wp:positionH relativeFrom="column">
                  <wp:posOffset>-635</wp:posOffset>
                </wp:positionH>
                <wp:positionV relativeFrom="paragraph">
                  <wp:posOffset>76200</wp:posOffset>
                </wp:positionV>
                <wp:extent cx="1301750" cy="1727200"/>
                <wp:effectExtent l="0" t="0" r="0" b="0"/>
                <wp:wrapNone/>
                <wp:docPr id="146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1750" cy="172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5FAE89F9" w14:textId="77777777" w:rsidR="008929A2" w:rsidRPr="00942CCB" w:rsidRDefault="008929A2" w:rsidP="0079461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i/>
                                <w:sz w:val="22"/>
                              </w:rPr>
                            </w:pPr>
                            <w:r w:rsidRPr="00942CCB">
                              <w:rPr>
                                <w:rFonts w:ascii="Calibri" w:hAnsi="Calibri" w:cs="Calibri"/>
                                <w:i/>
                                <w:sz w:val="22"/>
                              </w:rPr>
                              <w:t>Logo académie et/ou établissement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094B51A" id="_x0000_t202" coordsize="21600,21600" o:spt="202" path="m,l,21600r21600,l21600,xe">
                <v:stroke joinstyle="miter"/>
                <v:path gradientshapeok="t" o:connecttype="rect"/>
              </v:shapetype>
              <v:shape id="Text Box 169" o:spid="_x0000_s1026" type="#_x0000_t202" style="position:absolute;margin-left:-.05pt;margin-top:6pt;width:102.5pt;height:136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" filled="f" stroked="f">
                <v:textbox>
                  <w:txbxContent>
                    <w:p w14:paraId="5FAE89F9" w14:textId="77777777" w:rsidR="008929A2" w:rsidRPr="00942CCB" w:rsidRDefault="008929A2" w:rsidP="00794612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="Calibri" w:hAnsi="Calibri" w:cs="Calibri"/>
                          <w:i/>
                          <w:sz w:val="22"/>
                        </w:rPr>
                      </w:pPr>
                      <w:r w:rsidRPr="00942CCB">
                        <w:rPr>
                          <w:rFonts w:ascii="Calibri" w:hAnsi="Calibri" w:cs="Calibri"/>
                          <w:i/>
                          <w:sz w:val="22"/>
                        </w:rPr>
                        <w:t>Logo académie et/ou établissement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449EA779" w14:textId="77777777" w:rsidR="008B06B5" w:rsidRDefault="008B06B5"/>
    <w:p w14:paraId="158B97E3" w14:textId="77777777" w:rsidR="008B06B5" w:rsidRDefault="008B06B5"/>
    <w:p w14:paraId="274EAB85" w14:textId="77777777" w:rsidR="008B06B5" w:rsidRDefault="008B06B5"/>
    <w:p w14:paraId="1016CECF" w14:textId="77777777" w:rsidR="008B06B5" w:rsidRDefault="00252621">
      <w:r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7307836D" wp14:editId="0249DD4B">
                <wp:simplePos x="0" y="0"/>
                <wp:positionH relativeFrom="column">
                  <wp:posOffset>3302953</wp:posOffset>
                </wp:positionH>
                <wp:positionV relativeFrom="paragraph">
                  <wp:posOffset>10478</wp:posOffset>
                </wp:positionV>
                <wp:extent cx="3239770" cy="1728787"/>
                <wp:effectExtent l="0" t="0" r="17780" b="24130"/>
                <wp:wrapNone/>
                <wp:docPr id="14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9770" cy="172878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08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1CD1BFF" w14:textId="77777777" w:rsidR="008929A2" w:rsidRPr="001042C5" w:rsidRDefault="008929A2">
                            <w:pPr>
                              <w:jc w:val="center"/>
                              <w:rPr>
                                <w:rFonts w:ascii="Calibri" w:eastAsia="Microsoft YaHei" w:hAnsi="Calibri" w:cs="Calibri"/>
                                <w:b/>
                                <w:sz w:val="28"/>
                                <w:szCs w:val="36"/>
                              </w:rPr>
                            </w:pPr>
                            <w:r w:rsidRPr="001042C5">
                              <w:rPr>
                                <w:rFonts w:ascii="Calibri" w:eastAsia="Microsoft YaHei" w:hAnsi="Calibri" w:cs="Calibri"/>
                                <w:b/>
                                <w:sz w:val="28"/>
                                <w:szCs w:val="36"/>
                              </w:rPr>
                              <w:t>Établissement de formation</w:t>
                            </w:r>
                          </w:p>
                          <w:p w14:paraId="54B7D728" w14:textId="77777777" w:rsidR="008929A2" w:rsidRPr="001042C5" w:rsidRDefault="008929A2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xbxContent>
                      </wps:txbx>
                      <wps:bodyPr rot="0" vert="horz" wrap="square" lIns="95400" tIns="50040" rIns="95400" bIns="5004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07836D" id="Rectangle 3" o:spid="_x0000_s1027" style="position:absolute;margin-left:260.1pt;margin-top:.85pt;width:255.1pt;height:136.1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" strokeweight=".28mm">
                <v:stroke dashstyle="1 1" joinstyle="round"/>
                <v:textbox inset="2.65mm,1.39mm,2.65mm,1.39mm">
                  <w:txbxContent>
                    <w:p w14:paraId="21CD1BFF" w14:textId="77777777" w:rsidR="008929A2" w:rsidRPr="001042C5" w:rsidRDefault="008929A2">
                      <w:pPr>
                        <w:jc w:val="center"/>
                        <w:rPr>
                          <w:rFonts w:ascii="Calibri" w:eastAsia="Microsoft YaHei" w:hAnsi="Calibri" w:cs="Calibri"/>
                          <w:b/>
                          <w:sz w:val="28"/>
                          <w:szCs w:val="36"/>
                        </w:rPr>
                      </w:pPr>
                      <w:r w:rsidRPr="001042C5">
                        <w:rPr>
                          <w:rFonts w:ascii="Calibri" w:eastAsia="Microsoft YaHei" w:hAnsi="Calibri" w:cs="Calibri"/>
                          <w:b/>
                          <w:sz w:val="28"/>
                          <w:szCs w:val="36"/>
                        </w:rPr>
                        <w:t>Établissement de formation</w:t>
                      </w:r>
                    </w:p>
                    <w:p w14:paraId="54B7D728" w14:textId="77777777" w:rsidR="008929A2" w:rsidRPr="001042C5" w:rsidRDefault="008929A2">
                      <w:pPr>
                        <w:rPr>
                          <w:rFonts w:ascii="Calibri" w:hAnsi="Calibri" w:cs="Calibri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5608853C" w14:textId="77777777" w:rsidR="008B06B5" w:rsidRDefault="008B06B5"/>
    <w:p w14:paraId="1FEC24D1" w14:textId="77777777" w:rsidR="008B06B5" w:rsidRDefault="008B06B5"/>
    <w:p w14:paraId="414D2D7C" w14:textId="77777777" w:rsidR="008B06B5" w:rsidRDefault="008B06B5"/>
    <w:p w14:paraId="48D6B36E" w14:textId="77777777" w:rsidR="008B06B5" w:rsidRDefault="008B06B5"/>
    <w:p w14:paraId="6FAE6471" w14:textId="77777777" w:rsidR="008B06B5" w:rsidRDefault="008B06B5">
      <w:r>
        <w:tab/>
      </w:r>
    </w:p>
    <w:p w14:paraId="105028F5" w14:textId="77777777" w:rsidR="008B06B5" w:rsidRDefault="008B06B5"/>
    <w:p w14:paraId="6E3FF3AD" w14:textId="77777777" w:rsidR="008B06B5" w:rsidRDefault="008B06B5"/>
    <w:p w14:paraId="2674284A" w14:textId="77777777" w:rsidR="008B06B5" w:rsidRDefault="008B06B5"/>
    <w:p w14:paraId="513A5CD9" w14:textId="77777777" w:rsidR="008B06B5" w:rsidRDefault="008B06B5"/>
    <w:p w14:paraId="4708D2FD" w14:textId="77777777" w:rsidR="008B06B5" w:rsidRDefault="008B06B5"/>
    <w:p w14:paraId="38930BCD" w14:textId="77777777" w:rsidR="00942CCB" w:rsidRDefault="00942CCB"/>
    <w:p w14:paraId="7C3893C8" w14:textId="77777777" w:rsidR="00942CCB" w:rsidRDefault="00942CCB"/>
    <w:p w14:paraId="218A5778" w14:textId="77777777" w:rsidR="008B06B5" w:rsidRDefault="00252621"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66BB40EA" wp14:editId="38B63377">
                <wp:simplePos x="0" y="0"/>
                <wp:positionH relativeFrom="column">
                  <wp:posOffset>3305175</wp:posOffset>
                </wp:positionH>
                <wp:positionV relativeFrom="paragraph">
                  <wp:posOffset>95250</wp:posOffset>
                </wp:positionV>
                <wp:extent cx="3239770" cy="1131570"/>
                <wp:effectExtent l="6985" t="9525" r="10795" b="11430"/>
                <wp:wrapNone/>
                <wp:docPr id="14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9770" cy="1131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08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7AE2BCC" w14:textId="77777777" w:rsidR="008929A2" w:rsidRPr="003070D8" w:rsidRDefault="008929A2">
                            <w:pPr>
                              <w:jc w:val="center"/>
                              <w:rPr>
                                <w:rFonts w:ascii="Calibri" w:eastAsia="Microsoft YaHei" w:hAnsi="Calibri" w:cs="Calibri"/>
                                <w:b/>
                                <w:sz w:val="28"/>
                                <w:szCs w:val="36"/>
                              </w:rPr>
                            </w:pPr>
                            <w:r w:rsidRPr="003070D8">
                              <w:rPr>
                                <w:rFonts w:ascii="Calibri" w:eastAsia="Microsoft YaHei" w:hAnsi="Calibri" w:cs="Calibri"/>
                                <w:b/>
                                <w:sz w:val="28"/>
                                <w:szCs w:val="36"/>
                              </w:rPr>
                              <w:t xml:space="preserve">Stagiaire  </w:t>
                            </w:r>
                          </w:p>
                          <w:p w14:paraId="1FD3227A" w14:textId="77777777" w:rsidR="008929A2" w:rsidRPr="003070D8" w:rsidRDefault="008929A2" w:rsidP="003070D8">
                            <w:pPr>
                              <w:spacing w:before="120" w:after="120"/>
                              <w:rPr>
                                <w:rFonts w:ascii="Calibri" w:eastAsia="Microsoft YaHei" w:hAnsi="Calibri" w:cs="Calibri"/>
                                <w:sz w:val="28"/>
                                <w:szCs w:val="36"/>
                              </w:rPr>
                            </w:pPr>
                            <w:r w:rsidRPr="003070D8">
                              <w:rPr>
                                <w:rFonts w:ascii="Calibri" w:eastAsia="Microsoft YaHei" w:hAnsi="Calibri" w:cs="Calibri"/>
                                <w:sz w:val="28"/>
                                <w:szCs w:val="36"/>
                              </w:rPr>
                              <w:t>Nom :</w:t>
                            </w:r>
                          </w:p>
                          <w:p w14:paraId="01DE7558" w14:textId="77777777" w:rsidR="008929A2" w:rsidRPr="003070D8" w:rsidRDefault="008929A2" w:rsidP="003070D8">
                            <w:pPr>
                              <w:spacing w:before="120" w:after="120"/>
                              <w:rPr>
                                <w:rFonts w:ascii="Calibri" w:eastAsia="Microsoft YaHei" w:hAnsi="Calibri" w:cs="Calibri"/>
                                <w:sz w:val="28"/>
                                <w:szCs w:val="36"/>
                              </w:rPr>
                            </w:pPr>
                            <w:r w:rsidRPr="003070D8">
                              <w:rPr>
                                <w:rFonts w:ascii="Calibri" w:eastAsia="Microsoft YaHei" w:hAnsi="Calibri" w:cs="Calibri"/>
                                <w:sz w:val="28"/>
                                <w:szCs w:val="36"/>
                              </w:rPr>
                              <w:t xml:space="preserve">Prénom : </w:t>
                            </w:r>
                          </w:p>
                        </w:txbxContent>
                      </wps:txbx>
                      <wps:bodyPr rot="0" vert="horz" wrap="square" lIns="95400" tIns="50040" rIns="95400" bIns="5004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B40EA" id="Rectangle 4" o:spid="_x0000_s1028" style="position:absolute;margin-left:260.25pt;margin-top:7.5pt;width:255.1pt;height:89.1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" strokeweight=".28mm">
                <v:stroke dashstyle="1 1" joinstyle="round"/>
                <v:textbox inset="2.65mm,1.39mm,2.65mm,1.39mm">
                  <w:txbxContent>
                    <w:p w14:paraId="67AE2BCC" w14:textId="77777777" w:rsidR="008929A2" w:rsidRPr="003070D8" w:rsidRDefault="008929A2">
                      <w:pPr>
                        <w:jc w:val="center"/>
                        <w:rPr>
                          <w:rFonts w:ascii="Calibri" w:eastAsia="Microsoft YaHei" w:hAnsi="Calibri" w:cs="Calibri"/>
                          <w:b/>
                          <w:sz w:val="28"/>
                          <w:szCs w:val="36"/>
                        </w:rPr>
                      </w:pPr>
                      <w:r w:rsidRPr="003070D8">
                        <w:rPr>
                          <w:rFonts w:ascii="Calibri" w:eastAsia="Microsoft YaHei" w:hAnsi="Calibri" w:cs="Calibri"/>
                          <w:b/>
                          <w:sz w:val="28"/>
                          <w:szCs w:val="36"/>
                        </w:rPr>
                        <w:t xml:space="preserve">Stagiaire  </w:t>
                      </w:r>
                    </w:p>
                    <w:p w14:paraId="1FD3227A" w14:textId="77777777" w:rsidR="008929A2" w:rsidRPr="003070D8" w:rsidRDefault="008929A2" w:rsidP="003070D8">
                      <w:pPr>
                        <w:spacing w:before="120" w:after="120"/>
                        <w:rPr>
                          <w:rFonts w:ascii="Calibri" w:eastAsia="Microsoft YaHei" w:hAnsi="Calibri" w:cs="Calibri"/>
                          <w:sz w:val="28"/>
                          <w:szCs w:val="36"/>
                        </w:rPr>
                      </w:pPr>
                      <w:r w:rsidRPr="003070D8">
                        <w:rPr>
                          <w:rFonts w:ascii="Calibri" w:eastAsia="Microsoft YaHei" w:hAnsi="Calibri" w:cs="Calibri"/>
                          <w:sz w:val="28"/>
                          <w:szCs w:val="36"/>
                        </w:rPr>
                        <w:t>Nom :</w:t>
                      </w:r>
                    </w:p>
                    <w:p w14:paraId="01DE7558" w14:textId="77777777" w:rsidR="008929A2" w:rsidRPr="003070D8" w:rsidRDefault="008929A2" w:rsidP="003070D8">
                      <w:pPr>
                        <w:spacing w:before="120" w:after="120"/>
                        <w:rPr>
                          <w:rFonts w:ascii="Calibri" w:eastAsia="Microsoft YaHei" w:hAnsi="Calibri" w:cs="Calibri"/>
                          <w:sz w:val="28"/>
                          <w:szCs w:val="36"/>
                        </w:rPr>
                      </w:pPr>
                      <w:r w:rsidRPr="003070D8">
                        <w:rPr>
                          <w:rFonts w:ascii="Calibri" w:eastAsia="Microsoft YaHei" w:hAnsi="Calibri" w:cs="Calibri"/>
                          <w:sz w:val="28"/>
                          <w:szCs w:val="36"/>
                        </w:rPr>
                        <w:t xml:space="preserve">Prénom : </w:t>
                      </w:r>
                    </w:p>
                  </w:txbxContent>
                </v:textbox>
              </v:rect>
            </w:pict>
          </mc:Fallback>
        </mc:AlternateContent>
      </w:r>
    </w:p>
    <w:p w14:paraId="534A5B27" w14:textId="77777777" w:rsidR="008B06B5" w:rsidRDefault="008B06B5"/>
    <w:p w14:paraId="6697C8B9" w14:textId="77777777" w:rsidR="008B06B5" w:rsidRDefault="008B06B5"/>
    <w:p w14:paraId="67FC4E13" w14:textId="77777777" w:rsidR="008B06B5" w:rsidRDefault="008B06B5"/>
    <w:p w14:paraId="554C2C2E" w14:textId="77777777" w:rsidR="008B06B5" w:rsidRDefault="008B06B5"/>
    <w:p w14:paraId="6647D586" w14:textId="77777777" w:rsidR="008B06B5" w:rsidRDefault="008B06B5"/>
    <w:p w14:paraId="6CD75656" w14:textId="77777777" w:rsidR="008B06B5" w:rsidRDefault="008B06B5"/>
    <w:p w14:paraId="1C180739" w14:textId="77777777" w:rsidR="008B06B5" w:rsidRDefault="008B06B5"/>
    <w:p w14:paraId="60D9D16C" w14:textId="77777777" w:rsidR="008B06B5" w:rsidRDefault="008B06B5"/>
    <w:p w14:paraId="1F441386" w14:textId="77777777" w:rsidR="008B06B5" w:rsidRDefault="008B06B5"/>
    <w:p w14:paraId="11ADB5C1" w14:textId="77777777" w:rsidR="008B06B5" w:rsidRDefault="008B06B5"/>
    <w:p w14:paraId="502257D2" w14:textId="77777777" w:rsidR="008B06B5" w:rsidRDefault="008B06B5"/>
    <w:p w14:paraId="509001A8" w14:textId="77777777" w:rsidR="008B06B5" w:rsidRDefault="008B06B5"/>
    <w:p w14:paraId="3F9C793A" w14:textId="77777777" w:rsidR="008B06B5" w:rsidRPr="001042C5" w:rsidRDefault="008B06B5">
      <w:pPr>
        <w:jc w:val="center"/>
        <w:rPr>
          <w:rFonts w:ascii="Calibri" w:hAnsi="Calibri" w:cs="Calibri"/>
          <w:b/>
          <w:color w:val="2F5496"/>
          <w:sz w:val="52"/>
          <w:szCs w:val="52"/>
        </w:rPr>
      </w:pPr>
      <w:r w:rsidRPr="001042C5">
        <w:rPr>
          <w:rFonts w:ascii="Calibri" w:hAnsi="Calibri" w:cs="Calibri"/>
          <w:b/>
          <w:color w:val="2F5496"/>
          <w:sz w:val="52"/>
          <w:szCs w:val="52"/>
        </w:rPr>
        <w:t>LIVRET DE SUIVI DE</w:t>
      </w:r>
      <w:r w:rsidR="003070D8" w:rsidRPr="001042C5">
        <w:rPr>
          <w:rFonts w:ascii="Calibri" w:hAnsi="Calibri" w:cs="Calibri"/>
          <w:b/>
          <w:color w:val="2F5496"/>
          <w:sz w:val="52"/>
          <w:szCs w:val="52"/>
        </w:rPr>
        <w:t>S P</w:t>
      </w:r>
      <w:r w:rsidR="003070D8" w:rsidRPr="001042C5">
        <w:rPr>
          <w:rFonts w:ascii="Calibri" w:eastAsia="Microsoft YaHei" w:hAnsi="Calibri" w:cs="Calibri"/>
          <w:b/>
          <w:color w:val="2F5496"/>
          <w:sz w:val="52"/>
          <w:szCs w:val="52"/>
        </w:rPr>
        <w:t>É</w:t>
      </w:r>
      <w:r w:rsidR="003070D8" w:rsidRPr="001042C5">
        <w:rPr>
          <w:rFonts w:ascii="Calibri" w:hAnsi="Calibri" w:cs="Calibri"/>
          <w:b/>
          <w:color w:val="2F5496"/>
          <w:sz w:val="52"/>
          <w:szCs w:val="52"/>
        </w:rPr>
        <w:t>RIODES DE</w:t>
      </w:r>
      <w:r w:rsidRPr="001042C5">
        <w:rPr>
          <w:rFonts w:ascii="Calibri" w:hAnsi="Calibri" w:cs="Calibri"/>
          <w:b/>
          <w:color w:val="2F5496"/>
          <w:sz w:val="52"/>
          <w:szCs w:val="52"/>
        </w:rPr>
        <w:t xml:space="preserve"> FORMATION EN MILIEU PROFESSIONNEL</w:t>
      </w:r>
    </w:p>
    <w:p w14:paraId="70E36ED3" w14:textId="77777777" w:rsidR="008B06B5" w:rsidRPr="001042C5" w:rsidRDefault="008B06B5">
      <w:pPr>
        <w:rPr>
          <w:rFonts w:ascii="Calibri" w:hAnsi="Calibri" w:cs="Calibri"/>
        </w:rPr>
      </w:pPr>
    </w:p>
    <w:p w14:paraId="601F7CCD" w14:textId="77777777" w:rsidR="008B06B5" w:rsidRPr="001042C5" w:rsidRDefault="008B06B5">
      <w:pPr>
        <w:rPr>
          <w:rFonts w:ascii="Calibri" w:hAnsi="Calibri" w:cs="Calibri"/>
        </w:rPr>
      </w:pPr>
    </w:p>
    <w:p w14:paraId="3303B0E5" w14:textId="77777777" w:rsidR="008B06B5" w:rsidRPr="001042C5" w:rsidRDefault="008B06B5">
      <w:pPr>
        <w:rPr>
          <w:rFonts w:ascii="Calibri" w:hAnsi="Calibri" w:cs="Calibri"/>
        </w:rPr>
      </w:pPr>
    </w:p>
    <w:p w14:paraId="2FA614AA" w14:textId="77777777" w:rsidR="008B06B5" w:rsidRPr="001042C5" w:rsidRDefault="008B06B5">
      <w:pPr>
        <w:rPr>
          <w:rFonts w:ascii="Calibri" w:hAnsi="Calibri" w:cs="Calibri"/>
        </w:rPr>
      </w:pPr>
    </w:p>
    <w:p w14:paraId="11737E93" w14:textId="77777777" w:rsidR="008B06B5" w:rsidRPr="001042C5" w:rsidRDefault="00252621">
      <w:pPr>
        <w:rPr>
          <w:rFonts w:ascii="Calibri" w:hAnsi="Calibri" w:cs="Calibri"/>
        </w:rPr>
      </w:pPr>
      <w:r w:rsidRPr="001042C5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40E140A2" wp14:editId="1C796FFA">
                <wp:simplePos x="0" y="0"/>
                <wp:positionH relativeFrom="column">
                  <wp:posOffset>876935</wp:posOffset>
                </wp:positionH>
                <wp:positionV relativeFrom="paragraph">
                  <wp:posOffset>146685</wp:posOffset>
                </wp:positionV>
                <wp:extent cx="5126355" cy="857250"/>
                <wp:effectExtent l="7620" t="12700" r="9525" b="6350"/>
                <wp:wrapNone/>
                <wp:docPr id="143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26355" cy="857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08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BBDAA04" w14:textId="77777777" w:rsidR="008929A2" w:rsidRPr="001042C5" w:rsidRDefault="008929A2">
                            <w:pPr>
                              <w:jc w:val="center"/>
                              <w:rPr>
                                <w:rFonts w:ascii="Arial" w:eastAsia="Microsoft YaHei" w:hAnsi="Arial"/>
                                <w:b/>
                                <w:color w:val="2F5496"/>
                                <w:sz w:val="36"/>
                                <w:szCs w:val="36"/>
                              </w:rPr>
                            </w:pPr>
                            <w:r w:rsidRPr="001042C5">
                              <w:rPr>
                                <w:rFonts w:ascii="Arial" w:eastAsia="Microsoft YaHei" w:hAnsi="Arial"/>
                                <w:b/>
                                <w:color w:val="2F5496"/>
                                <w:sz w:val="36"/>
                                <w:szCs w:val="36"/>
                              </w:rPr>
                              <w:t>Certificat d'aptitude professionnelle</w:t>
                            </w:r>
                          </w:p>
                          <w:p w14:paraId="463044F4" w14:textId="77777777" w:rsidR="008929A2" w:rsidRPr="001042C5" w:rsidRDefault="008929A2">
                            <w:pPr>
                              <w:jc w:val="center"/>
                              <w:rPr>
                                <w:b/>
                                <w:color w:val="2F5496"/>
                              </w:rPr>
                            </w:pPr>
                          </w:p>
                          <w:p w14:paraId="44D214E4" w14:textId="77777777" w:rsidR="008929A2" w:rsidRPr="001042C5" w:rsidRDefault="008929A2">
                            <w:pPr>
                              <w:jc w:val="center"/>
                              <w:rPr>
                                <w:rFonts w:ascii="Arial" w:eastAsia="Microsoft YaHei" w:hAnsi="Arial"/>
                                <w:b/>
                                <w:color w:val="2F5496"/>
                                <w:sz w:val="36"/>
                                <w:szCs w:val="36"/>
                              </w:rPr>
                            </w:pPr>
                            <w:r w:rsidRPr="001042C5">
                              <w:rPr>
                                <w:rFonts w:ascii="Arial" w:eastAsia="Microsoft YaHei" w:hAnsi="Arial"/>
                                <w:b/>
                                <w:color w:val="2F5496"/>
                                <w:sz w:val="36"/>
                                <w:szCs w:val="36"/>
                              </w:rPr>
                              <w:t>ÉBÉNISTE</w:t>
                            </w:r>
                          </w:p>
                        </w:txbxContent>
                      </wps:txbx>
                      <wps:bodyPr rot="0" vert="horz" wrap="square" lIns="95400" tIns="50040" rIns="95400" bIns="5004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E140A2" id="Rectangle 5" o:spid="_x0000_s1029" style="position:absolute;margin-left:69.05pt;margin-top:11.55pt;width:403.65pt;height:67.5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" strokeweight=".28mm">
                <v:stroke dashstyle="1 1" joinstyle="round"/>
                <v:textbox inset="2.65mm,1.39mm,2.65mm,1.39mm">
                  <w:txbxContent>
                    <w:p w14:paraId="4BBDAA04" w14:textId="77777777" w:rsidR="008929A2" w:rsidRPr="001042C5" w:rsidRDefault="008929A2">
                      <w:pPr>
                        <w:jc w:val="center"/>
                        <w:rPr>
                          <w:rFonts w:ascii="Arial" w:eastAsia="Microsoft YaHei" w:hAnsi="Arial"/>
                          <w:b/>
                          <w:color w:val="2F5496"/>
                          <w:sz w:val="36"/>
                          <w:szCs w:val="36"/>
                        </w:rPr>
                      </w:pPr>
                      <w:r w:rsidRPr="001042C5">
                        <w:rPr>
                          <w:rFonts w:ascii="Arial" w:eastAsia="Microsoft YaHei" w:hAnsi="Arial"/>
                          <w:b/>
                          <w:color w:val="2F5496"/>
                          <w:sz w:val="36"/>
                          <w:szCs w:val="36"/>
                        </w:rPr>
                        <w:t>Certificat d'aptitude professionnelle</w:t>
                      </w:r>
                    </w:p>
                    <w:p w14:paraId="463044F4" w14:textId="77777777" w:rsidR="008929A2" w:rsidRPr="001042C5" w:rsidRDefault="008929A2">
                      <w:pPr>
                        <w:jc w:val="center"/>
                        <w:rPr>
                          <w:b/>
                          <w:color w:val="2F5496"/>
                        </w:rPr>
                      </w:pPr>
                    </w:p>
                    <w:p w14:paraId="44D214E4" w14:textId="77777777" w:rsidR="008929A2" w:rsidRPr="001042C5" w:rsidRDefault="008929A2">
                      <w:pPr>
                        <w:jc w:val="center"/>
                        <w:rPr>
                          <w:rFonts w:ascii="Arial" w:eastAsia="Microsoft YaHei" w:hAnsi="Arial"/>
                          <w:b/>
                          <w:color w:val="2F5496"/>
                          <w:sz w:val="36"/>
                          <w:szCs w:val="36"/>
                        </w:rPr>
                      </w:pPr>
                      <w:r w:rsidRPr="001042C5">
                        <w:rPr>
                          <w:rFonts w:ascii="Arial" w:eastAsia="Microsoft YaHei" w:hAnsi="Arial"/>
                          <w:b/>
                          <w:color w:val="2F5496"/>
                          <w:sz w:val="36"/>
                          <w:szCs w:val="36"/>
                        </w:rPr>
                        <w:t>ÉBÉNISTE</w:t>
                      </w:r>
                    </w:p>
                  </w:txbxContent>
                </v:textbox>
              </v:rect>
            </w:pict>
          </mc:Fallback>
        </mc:AlternateContent>
      </w:r>
    </w:p>
    <w:p w14:paraId="16CB8574" w14:textId="77777777" w:rsidR="008B06B5" w:rsidRPr="001042C5" w:rsidRDefault="008B06B5">
      <w:pPr>
        <w:rPr>
          <w:rFonts w:ascii="Calibri" w:hAnsi="Calibri" w:cs="Calibri"/>
        </w:rPr>
      </w:pPr>
    </w:p>
    <w:p w14:paraId="18CB6186" w14:textId="77777777" w:rsidR="008B06B5" w:rsidRPr="001042C5" w:rsidRDefault="008B06B5">
      <w:pPr>
        <w:rPr>
          <w:rFonts w:ascii="Calibri" w:hAnsi="Calibri" w:cs="Calibri"/>
        </w:rPr>
      </w:pPr>
    </w:p>
    <w:p w14:paraId="4D6915DD" w14:textId="77777777" w:rsidR="008B06B5" w:rsidRPr="001042C5" w:rsidRDefault="008B06B5">
      <w:pPr>
        <w:rPr>
          <w:rFonts w:ascii="Calibri" w:hAnsi="Calibri" w:cs="Calibri"/>
        </w:rPr>
      </w:pPr>
    </w:p>
    <w:p w14:paraId="5378A45D" w14:textId="77777777" w:rsidR="008B06B5" w:rsidRPr="001042C5" w:rsidRDefault="008B06B5">
      <w:pPr>
        <w:rPr>
          <w:rFonts w:ascii="Calibri" w:hAnsi="Calibri" w:cs="Calibri"/>
        </w:rPr>
      </w:pPr>
    </w:p>
    <w:p w14:paraId="56465EE6" w14:textId="77777777" w:rsidR="008B06B5" w:rsidRPr="001042C5" w:rsidRDefault="008B06B5">
      <w:pPr>
        <w:rPr>
          <w:rFonts w:ascii="Calibri" w:hAnsi="Calibri" w:cs="Calibri"/>
        </w:rPr>
      </w:pPr>
    </w:p>
    <w:p w14:paraId="64B37299" w14:textId="77777777" w:rsidR="008B06B5" w:rsidRPr="001042C5" w:rsidRDefault="008B06B5">
      <w:pPr>
        <w:rPr>
          <w:rFonts w:ascii="Calibri" w:hAnsi="Calibri" w:cs="Calibri"/>
        </w:rPr>
      </w:pPr>
    </w:p>
    <w:p w14:paraId="534037A4" w14:textId="77777777" w:rsidR="008B06B5" w:rsidRPr="001042C5" w:rsidRDefault="00252621">
      <w:pPr>
        <w:rPr>
          <w:rFonts w:ascii="Calibri" w:hAnsi="Calibri" w:cs="Calibri"/>
        </w:rPr>
      </w:pPr>
      <w:r w:rsidRPr="001042C5">
        <w:rPr>
          <w:rFonts w:ascii="Calibri" w:hAnsi="Calibri" w:cs="Calibri"/>
          <w:noProof/>
          <w:sz w:val="28"/>
          <w:szCs w:val="28"/>
          <w:lang w:eastAsia="fr-FR" w:bidi="ar-SA"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79C99D96" wp14:editId="46AF868B">
                <wp:simplePos x="0" y="0"/>
                <wp:positionH relativeFrom="column">
                  <wp:posOffset>1381760</wp:posOffset>
                </wp:positionH>
                <wp:positionV relativeFrom="paragraph">
                  <wp:posOffset>156210</wp:posOffset>
                </wp:positionV>
                <wp:extent cx="4097020" cy="351155"/>
                <wp:effectExtent l="7620" t="9525" r="10160" b="10795"/>
                <wp:wrapNone/>
                <wp:docPr id="142" name="Rectangl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7020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08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0DF5873" w14:textId="77777777" w:rsidR="008929A2" w:rsidRPr="000710AB" w:rsidRDefault="008929A2" w:rsidP="003070D8">
                            <w:pPr>
                              <w:rPr>
                                <w:rFonts w:ascii="Calibri" w:eastAsia="Microsoft YaHei" w:hAnsi="Calibri" w:cs="Calibri"/>
                                <w:b/>
                                <w:sz w:val="36"/>
                                <w:szCs w:val="36"/>
                              </w:rPr>
                            </w:pPr>
                            <w:r w:rsidRPr="000710AB">
                              <w:rPr>
                                <w:rFonts w:ascii="Calibri" w:eastAsia="Microsoft YaHei" w:hAnsi="Calibri" w:cs="Calibri"/>
                                <w:b/>
                                <w:sz w:val="32"/>
                                <w:szCs w:val="32"/>
                              </w:rPr>
                              <w:t xml:space="preserve">Année scolaire : </w:t>
                            </w:r>
                          </w:p>
                        </w:txbxContent>
                      </wps:txbx>
                      <wps:bodyPr rot="0" vert="horz" wrap="square" lIns="95400" tIns="50040" rIns="95400" bIns="5004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C99D96" id="Rectangle 124" o:spid="_x0000_s1030" style="position:absolute;margin-left:108.8pt;margin-top:12.3pt;width:322.6pt;height:27.6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" strokeweight=".28mm">
                <v:stroke dashstyle="1 1" joinstyle="round"/>
                <v:textbox inset="2.65mm,1.39mm,2.65mm,1.39mm">
                  <w:txbxContent>
                    <w:p w14:paraId="00DF5873" w14:textId="77777777" w:rsidR="008929A2" w:rsidRPr="000710AB" w:rsidRDefault="008929A2" w:rsidP="003070D8">
                      <w:pPr>
                        <w:rPr>
                          <w:rFonts w:ascii="Calibri" w:eastAsia="Microsoft YaHei" w:hAnsi="Calibri" w:cs="Calibri"/>
                          <w:b/>
                          <w:sz w:val="36"/>
                          <w:szCs w:val="36"/>
                        </w:rPr>
                      </w:pPr>
                      <w:r w:rsidRPr="000710AB">
                        <w:rPr>
                          <w:rFonts w:ascii="Calibri" w:eastAsia="Microsoft YaHei" w:hAnsi="Calibri" w:cs="Calibri"/>
                          <w:b/>
                          <w:sz w:val="32"/>
                          <w:szCs w:val="32"/>
                        </w:rPr>
                        <w:t xml:space="preserve">Année scolaire : </w:t>
                      </w:r>
                    </w:p>
                  </w:txbxContent>
                </v:textbox>
              </v:rect>
            </w:pict>
          </mc:Fallback>
        </mc:AlternateContent>
      </w:r>
    </w:p>
    <w:p w14:paraId="61A3632C" w14:textId="77777777" w:rsidR="008B06B5" w:rsidRPr="001042C5" w:rsidRDefault="008B06B5">
      <w:pPr>
        <w:rPr>
          <w:rFonts w:ascii="Calibri" w:hAnsi="Calibri" w:cs="Calibri"/>
        </w:rPr>
      </w:pPr>
    </w:p>
    <w:p w14:paraId="54206B98" w14:textId="77777777" w:rsidR="008B06B5" w:rsidRPr="001042C5" w:rsidRDefault="008B06B5">
      <w:pPr>
        <w:rPr>
          <w:rFonts w:ascii="Calibri" w:hAnsi="Calibri" w:cs="Calibri"/>
        </w:rPr>
      </w:pPr>
    </w:p>
    <w:p w14:paraId="7ACC9389" w14:textId="77777777" w:rsidR="008B06B5" w:rsidRPr="001042C5" w:rsidRDefault="008B06B5">
      <w:pPr>
        <w:rPr>
          <w:rFonts w:ascii="Calibri" w:hAnsi="Calibri" w:cs="Calibri"/>
        </w:rPr>
      </w:pPr>
    </w:p>
    <w:p w14:paraId="1544EF80" w14:textId="77777777" w:rsidR="008B06B5" w:rsidRPr="001042C5" w:rsidRDefault="008B06B5">
      <w:pPr>
        <w:rPr>
          <w:rFonts w:ascii="Calibri" w:hAnsi="Calibri" w:cs="Calibri"/>
        </w:rPr>
      </w:pPr>
    </w:p>
    <w:p w14:paraId="10A4B760" w14:textId="77777777" w:rsidR="008B06B5" w:rsidRPr="001042C5" w:rsidRDefault="008B06B5">
      <w:pPr>
        <w:rPr>
          <w:rFonts w:ascii="Calibri" w:hAnsi="Calibri" w:cs="Calibri"/>
        </w:rPr>
      </w:pPr>
    </w:p>
    <w:p w14:paraId="1A1BA85B" w14:textId="77777777" w:rsidR="008B06B5" w:rsidRDefault="008B06B5">
      <w:pPr>
        <w:rPr>
          <w:sz w:val="28"/>
          <w:szCs w:val="28"/>
        </w:rPr>
      </w:pPr>
    </w:p>
    <w:p w14:paraId="321673AA" w14:textId="77777777" w:rsidR="00942CCB" w:rsidRDefault="00942CCB">
      <w:pPr>
        <w:rPr>
          <w:sz w:val="28"/>
          <w:szCs w:val="28"/>
        </w:rPr>
      </w:pPr>
    </w:p>
    <w:p w14:paraId="22601AF9" w14:textId="77777777" w:rsidR="00942CCB" w:rsidRDefault="00942CCB">
      <w:pPr>
        <w:rPr>
          <w:sz w:val="28"/>
          <w:szCs w:val="28"/>
        </w:rPr>
      </w:pPr>
    </w:p>
    <w:tbl>
      <w:tblPr>
        <w:tblW w:w="9995" w:type="dxa"/>
        <w:tblInd w:w="142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578"/>
        <w:gridCol w:w="1417"/>
      </w:tblGrid>
      <w:tr w:rsidR="0042592F" w:rsidRPr="0042592F" w14:paraId="3F6DD99A" w14:textId="77777777" w:rsidTr="0042592F">
        <w:tc>
          <w:tcPr>
            <w:tcW w:w="8578" w:type="dxa"/>
            <w:shd w:val="clear" w:color="auto" w:fill="F2F2F2" w:themeFill="background1" w:themeFillShade="F2"/>
          </w:tcPr>
          <w:p w14:paraId="5BF7909B" w14:textId="77777777" w:rsidR="0042592F" w:rsidRPr="0042592F" w:rsidRDefault="0042592F" w:rsidP="0042592F">
            <w:pPr>
              <w:pStyle w:val="Contenudetableau"/>
              <w:spacing w:before="120" w:after="120"/>
              <w:jc w:val="center"/>
              <w:rPr>
                <w:rFonts w:ascii="Calibri" w:hAnsi="Calibri" w:cs="Calibri"/>
                <w:b/>
                <w:color w:val="2F5496"/>
                <w:sz w:val="32"/>
              </w:rPr>
            </w:pPr>
            <w:r w:rsidRPr="0042592F">
              <w:rPr>
                <w:rFonts w:ascii="Calibri" w:hAnsi="Calibri" w:cs="Calibri"/>
                <w:b/>
                <w:color w:val="2F5496"/>
                <w:sz w:val="32"/>
              </w:rPr>
              <w:t>SOMMAIRE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43737575" w14:textId="77777777" w:rsidR="0042592F" w:rsidRPr="0042592F" w:rsidRDefault="0042592F" w:rsidP="0042592F">
            <w:pPr>
              <w:pStyle w:val="Contenudetableau"/>
              <w:spacing w:before="120" w:after="120"/>
              <w:jc w:val="center"/>
              <w:rPr>
                <w:rFonts w:ascii="Calibri" w:hAnsi="Calibri" w:cs="Calibri"/>
                <w:b/>
                <w:color w:val="2F5496"/>
                <w:sz w:val="32"/>
              </w:rPr>
            </w:pPr>
          </w:p>
        </w:tc>
      </w:tr>
      <w:tr w:rsidR="0042592F" w:rsidRPr="001042C5" w14:paraId="41B6B209" w14:textId="77777777" w:rsidTr="0042592F">
        <w:trPr>
          <w:trHeight w:val="151"/>
        </w:trPr>
        <w:tc>
          <w:tcPr>
            <w:tcW w:w="8578" w:type="dxa"/>
            <w:shd w:val="clear" w:color="auto" w:fill="auto"/>
          </w:tcPr>
          <w:p w14:paraId="7441C973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6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Identité stagiaire, coordonnées de l’établissement et du professeur référent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1ADA3F2F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3</w:t>
            </w:r>
          </w:p>
        </w:tc>
      </w:tr>
      <w:tr w:rsidR="0042592F" w:rsidRPr="001042C5" w14:paraId="65C077F6" w14:textId="77777777" w:rsidTr="0042592F">
        <w:tc>
          <w:tcPr>
            <w:tcW w:w="8578" w:type="dxa"/>
            <w:shd w:val="clear" w:color="auto" w:fill="auto"/>
          </w:tcPr>
          <w:p w14:paraId="18D8D372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Profil du titulaire du CAP Ébéniste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51347D87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4</w:t>
            </w:r>
          </w:p>
        </w:tc>
      </w:tr>
      <w:tr w:rsidR="0042592F" w:rsidRPr="001042C5" w14:paraId="12BFC1E5" w14:textId="77777777" w:rsidTr="0042592F">
        <w:tc>
          <w:tcPr>
            <w:tcW w:w="8578" w:type="dxa"/>
            <w:shd w:val="clear" w:color="auto" w:fill="auto"/>
          </w:tcPr>
          <w:p w14:paraId="23C702FE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Planification des périodes de formation en milieu professionnel (PFMP)</w:t>
            </w:r>
          </w:p>
          <w:p w14:paraId="24CA8FF5" w14:textId="77777777" w:rsidR="0042592F" w:rsidRDefault="0042592F" w:rsidP="0042592F">
            <w:pPr>
              <w:pStyle w:val="Contenudetableau"/>
              <w:ind w:left="514" w:right="57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Objectifs et durée </w:t>
            </w:r>
          </w:p>
          <w:p w14:paraId="0A018100" w14:textId="77777777" w:rsidR="0042592F" w:rsidRPr="001042C5" w:rsidRDefault="0042592F" w:rsidP="0042592F">
            <w:pPr>
              <w:pStyle w:val="Contenudetableau"/>
              <w:ind w:left="514" w:right="5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Rôle de tuteur</w:t>
            </w:r>
          </w:p>
          <w:p w14:paraId="76BE8C0D" w14:textId="77777777" w:rsidR="0042592F" w:rsidRPr="001042C5" w:rsidRDefault="0042592F" w:rsidP="0042592F">
            <w:pPr>
              <w:pStyle w:val="Contenudetableau"/>
              <w:ind w:left="514" w:right="5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Formalité des périodes de formation en milieu professionnel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070FD1A0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5</w:t>
            </w:r>
          </w:p>
          <w:p w14:paraId="04E9A731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42592F" w:rsidRPr="001042C5" w14:paraId="1118DD20" w14:textId="77777777" w:rsidTr="0042592F">
        <w:tc>
          <w:tcPr>
            <w:tcW w:w="8578" w:type="dxa"/>
            <w:shd w:val="clear" w:color="auto" w:fill="auto"/>
          </w:tcPr>
          <w:p w14:paraId="617E1F6B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Progression de la formation</w:t>
            </w:r>
          </w:p>
          <w:p w14:paraId="3E8832AC" w14:textId="77777777" w:rsidR="0042592F" w:rsidRPr="001042C5" w:rsidRDefault="0042592F" w:rsidP="0042592F">
            <w:pPr>
              <w:pStyle w:val="Contenudetableau"/>
              <w:ind w:left="656" w:right="5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1</w:t>
            </w:r>
            <w:r w:rsidRPr="001042C5">
              <w:rPr>
                <w:rFonts w:ascii="Calibri" w:hAnsi="Calibri" w:cs="Calibri"/>
                <w:vertAlign w:val="superscript"/>
              </w:rPr>
              <w:t>ère</w:t>
            </w:r>
            <w:r w:rsidRPr="001042C5">
              <w:rPr>
                <w:rFonts w:ascii="Calibri" w:hAnsi="Calibri" w:cs="Calibri"/>
              </w:rPr>
              <w:t xml:space="preserve"> année</w:t>
            </w:r>
          </w:p>
          <w:p w14:paraId="0A0CD26B" w14:textId="77777777" w:rsidR="0042592F" w:rsidRPr="001042C5" w:rsidRDefault="0042592F" w:rsidP="0042592F">
            <w:pPr>
              <w:pStyle w:val="Contenudetableau"/>
              <w:ind w:left="656" w:right="5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2</w:t>
            </w:r>
            <w:r w:rsidRPr="001042C5">
              <w:rPr>
                <w:rFonts w:ascii="Calibri" w:hAnsi="Calibri" w:cs="Calibri"/>
                <w:vertAlign w:val="superscript"/>
              </w:rPr>
              <w:t>ème</w:t>
            </w:r>
            <w:r w:rsidRPr="001042C5">
              <w:rPr>
                <w:rFonts w:ascii="Calibri" w:hAnsi="Calibri" w:cs="Calibri"/>
              </w:rPr>
              <w:t xml:space="preserve"> année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28F115DC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6</w:t>
            </w:r>
          </w:p>
          <w:p w14:paraId="43E05B3C" w14:textId="77777777" w:rsidR="0042592F" w:rsidRPr="00305DC9" w:rsidRDefault="0042592F" w:rsidP="0042592F">
            <w:pPr>
              <w:spacing w:before="24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42592F" w:rsidRPr="001042C5" w14:paraId="3E896DEA" w14:textId="77777777" w:rsidTr="0042592F">
        <w:tc>
          <w:tcPr>
            <w:tcW w:w="8578" w:type="dxa"/>
            <w:shd w:val="clear" w:color="auto" w:fill="auto"/>
          </w:tcPr>
          <w:p w14:paraId="01E7BD51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Tâches professionnelles abordées au lycée et en entreprise</w:t>
            </w:r>
          </w:p>
          <w:p w14:paraId="325671BE" w14:textId="77777777" w:rsidR="0042592F" w:rsidRPr="001042C5" w:rsidRDefault="0042592F" w:rsidP="0042592F">
            <w:pPr>
              <w:pStyle w:val="Contenudetableau"/>
              <w:ind w:left="57" w:right="57" w:firstLine="6"/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U</w:t>
            </w:r>
            <w:r w:rsidRPr="001042C5">
              <w:rPr>
                <w:rFonts w:ascii="Calibri" w:hAnsi="Calibri" w:cs="Calibri"/>
              </w:rPr>
              <w:t>tilisation de</w:t>
            </w:r>
            <w:r>
              <w:rPr>
                <w:rFonts w:ascii="Calibri" w:hAnsi="Calibri" w:cs="Calibri"/>
              </w:rPr>
              <w:t>s</w:t>
            </w:r>
            <w:r w:rsidRPr="001042C5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m</w:t>
            </w:r>
            <w:r w:rsidRPr="001042C5">
              <w:rPr>
                <w:rFonts w:ascii="Calibri" w:hAnsi="Calibri" w:cs="Calibri"/>
              </w:rPr>
              <w:t>achines-outils et de</w:t>
            </w:r>
            <w:r>
              <w:rPr>
                <w:rFonts w:ascii="Calibri" w:hAnsi="Calibri" w:cs="Calibri"/>
              </w:rPr>
              <w:t>s</w:t>
            </w:r>
            <w:r w:rsidRPr="001042C5">
              <w:rPr>
                <w:rFonts w:ascii="Calibri" w:hAnsi="Calibri" w:cs="Calibri"/>
              </w:rPr>
              <w:t xml:space="preserve"> matériels portatifs au lycée et en entreprise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39564B09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 xml:space="preserve">8 </w:t>
            </w:r>
          </w:p>
        </w:tc>
      </w:tr>
      <w:tr w:rsidR="0042592F" w:rsidRPr="001042C5" w14:paraId="1464CACC" w14:textId="77777777" w:rsidTr="0042592F">
        <w:tc>
          <w:tcPr>
            <w:tcW w:w="8578" w:type="dxa"/>
            <w:shd w:val="clear" w:color="auto" w:fill="auto"/>
          </w:tcPr>
          <w:p w14:paraId="394A7516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D24EC6">
              <w:rPr>
                <w:rFonts w:ascii="Calibri" w:hAnsi="Calibri" w:cs="Calibri"/>
              </w:rPr>
              <w:t>Présentation des entreprises partenaires de formation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787AA6FA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10</w:t>
            </w:r>
          </w:p>
        </w:tc>
      </w:tr>
      <w:tr w:rsidR="0042592F" w:rsidRPr="001042C5" w14:paraId="52B9B723" w14:textId="77777777" w:rsidTr="0042592F">
        <w:tc>
          <w:tcPr>
            <w:tcW w:w="8578" w:type="dxa"/>
            <w:shd w:val="clear" w:color="auto" w:fill="auto"/>
          </w:tcPr>
          <w:p w14:paraId="79C49EE4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Journal de bord du stagiaire pour l'ensemble des périodes de formation en milieu professionnel</w:t>
            </w:r>
          </w:p>
          <w:p w14:paraId="0710862B" w14:textId="77777777" w:rsidR="0042592F" w:rsidRPr="001042C5" w:rsidRDefault="0042592F" w:rsidP="0042592F">
            <w:pPr>
              <w:pStyle w:val="Contenudetableau"/>
              <w:ind w:left="57" w:right="57" w:firstLine="6"/>
              <w:jc w:val="both"/>
              <w:rPr>
                <w:rFonts w:ascii="Calibri" w:hAnsi="Calibri" w:cs="Calibri"/>
              </w:rPr>
            </w:pPr>
          </w:p>
        </w:tc>
        <w:tc>
          <w:tcPr>
            <w:tcW w:w="1417" w:type="dxa"/>
            <w:shd w:val="clear" w:color="auto" w:fill="F2F2F2" w:themeFill="background1" w:themeFillShade="F2"/>
          </w:tcPr>
          <w:p w14:paraId="1FF7E47C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11</w:t>
            </w:r>
          </w:p>
          <w:p w14:paraId="040519C1" w14:textId="77777777" w:rsidR="0042592F" w:rsidRPr="00305DC9" w:rsidRDefault="0042592F" w:rsidP="0042592F">
            <w:pPr>
              <w:spacing w:before="24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42592F" w:rsidRPr="001042C5" w14:paraId="657B6171" w14:textId="77777777" w:rsidTr="0042592F">
        <w:tc>
          <w:tcPr>
            <w:tcW w:w="8578" w:type="dxa"/>
            <w:shd w:val="clear" w:color="auto" w:fill="auto"/>
          </w:tcPr>
          <w:p w14:paraId="39B39222" w14:textId="77777777" w:rsidR="0042592F" w:rsidRPr="001042C5" w:rsidRDefault="0042592F" w:rsidP="0042592F">
            <w:pPr>
              <w:pStyle w:val="Contenudetableau"/>
              <w:ind w:left="57" w:right="57" w:firstLine="6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Déroulement contrôle en cours de formation (CCF)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38F9E2B7" w14:textId="77777777" w:rsidR="0042592F" w:rsidRPr="00305DC9" w:rsidRDefault="0042592F" w:rsidP="0042592F">
            <w:pPr>
              <w:pStyle w:val="Contenudetableau"/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17</w:t>
            </w:r>
          </w:p>
        </w:tc>
      </w:tr>
      <w:tr w:rsidR="0042592F" w:rsidRPr="001042C5" w14:paraId="21E4E03F" w14:textId="77777777" w:rsidTr="0042592F">
        <w:tc>
          <w:tcPr>
            <w:tcW w:w="8578" w:type="dxa"/>
            <w:shd w:val="clear" w:color="auto" w:fill="auto"/>
          </w:tcPr>
          <w:p w14:paraId="49561985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Évaluation des savoir-être exprimés en entreprise au cours de la 1</w:t>
            </w:r>
            <w:r w:rsidRPr="001042C5">
              <w:rPr>
                <w:rFonts w:ascii="Calibri" w:hAnsi="Calibri" w:cs="Calibri"/>
                <w:vertAlign w:val="superscript"/>
              </w:rPr>
              <w:t>ère</w:t>
            </w:r>
            <w:r w:rsidRPr="001042C5">
              <w:rPr>
                <w:rFonts w:ascii="Calibri" w:hAnsi="Calibri" w:cs="Calibri"/>
              </w:rPr>
              <w:t xml:space="preserve"> </w:t>
            </w:r>
            <w:r w:rsidRPr="002260B1">
              <w:rPr>
                <w:rFonts w:ascii="Calibri" w:hAnsi="Calibri" w:cs="Calibri"/>
              </w:rPr>
              <w:t>période de formation en milieu professionnel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071DEB9F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18</w:t>
            </w:r>
          </w:p>
        </w:tc>
      </w:tr>
      <w:tr w:rsidR="0042592F" w:rsidRPr="001042C5" w14:paraId="6BF35291" w14:textId="77777777" w:rsidTr="0042592F">
        <w:tc>
          <w:tcPr>
            <w:tcW w:w="8578" w:type="dxa"/>
            <w:shd w:val="clear" w:color="auto" w:fill="auto"/>
          </w:tcPr>
          <w:p w14:paraId="647B8E2D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Évaluation des compétences développées en entreprise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730A4483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19</w:t>
            </w:r>
          </w:p>
        </w:tc>
      </w:tr>
      <w:tr w:rsidR="0042592F" w:rsidRPr="001042C5" w14:paraId="3976E7CB" w14:textId="77777777" w:rsidTr="0042592F">
        <w:trPr>
          <w:trHeight w:val="348"/>
        </w:trPr>
        <w:tc>
          <w:tcPr>
            <w:tcW w:w="8578" w:type="dxa"/>
            <w:shd w:val="clear" w:color="auto" w:fill="auto"/>
          </w:tcPr>
          <w:p w14:paraId="70B383FA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bookmarkStart w:id="0" w:name="_Hlk529300217"/>
            <w:r>
              <w:rPr>
                <w:rFonts w:ascii="Calibri" w:hAnsi="Calibri" w:cs="Calibri"/>
              </w:rPr>
              <w:t>F</w:t>
            </w:r>
            <w:r w:rsidRPr="002260B1">
              <w:rPr>
                <w:rFonts w:ascii="Calibri" w:hAnsi="Calibri" w:cs="Calibri"/>
              </w:rPr>
              <w:t>iches d'activité des périodes de formation en milieu professionnel</w:t>
            </w:r>
            <w:bookmarkEnd w:id="0"/>
          </w:p>
        </w:tc>
        <w:tc>
          <w:tcPr>
            <w:tcW w:w="1417" w:type="dxa"/>
            <w:shd w:val="clear" w:color="auto" w:fill="F2F2F2" w:themeFill="background1" w:themeFillShade="F2"/>
          </w:tcPr>
          <w:p w14:paraId="31DAFF0A" w14:textId="77777777" w:rsidR="0042592F" w:rsidRPr="00305DC9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05DC9">
              <w:rPr>
                <w:rFonts w:ascii="Calibri" w:hAnsi="Calibri" w:cs="Calibri"/>
                <w:b/>
              </w:rPr>
              <w:t>2</w:t>
            </w:r>
            <w:r>
              <w:rPr>
                <w:rFonts w:ascii="Calibri" w:hAnsi="Calibri" w:cs="Calibri"/>
                <w:b/>
              </w:rPr>
              <w:t>1</w:t>
            </w:r>
          </w:p>
        </w:tc>
      </w:tr>
      <w:tr w:rsidR="0042592F" w:rsidRPr="001042C5" w14:paraId="20333A01" w14:textId="77777777" w:rsidTr="0042592F">
        <w:tc>
          <w:tcPr>
            <w:tcW w:w="8578" w:type="dxa"/>
            <w:shd w:val="clear" w:color="auto" w:fill="auto"/>
          </w:tcPr>
          <w:p w14:paraId="21A72353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2260B1">
              <w:rPr>
                <w:rFonts w:ascii="Calibri" w:hAnsi="Calibri" w:cs="Calibri"/>
              </w:rPr>
              <w:t>Attentes du rapport d’activité</w:t>
            </w:r>
            <w:r>
              <w:rPr>
                <w:rFonts w:ascii="Calibri" w:hAnsi="Calibri" w:cs="Calibri"/>
              </w:rPr>
              <w:t xml:space="preserve"> des périodes de formation en milieu professionnel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2402F30F" w14:textId="77777777" w:rsidR="0042592F" w:rsidRPr="000710AB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0710AB">
              <w:rPr>
                <w:rFonts w:ascii="Calibri" w:hAnsi="Calibri" w:cs="Calibri"/>
                <w:b/>
              </w:rPr>
              <w:t>2</w:t>
            </w:r>
            <w:r>
              <w:rPr>
                <w:rFonts w:ascii="Calibri" w:hAnsi="Calibri" w:cs="Calibri"/>
                <w:b/>
              </w:rPr>
              <w:t>1</w:t>
            </w:r>
          </w:p>
        </w:tc>
      </w:tr>
      <w:tr w:rsidR="0042592F" w:rsidRPr="001042C5" w14:paraId="5A11D56E" w14:textId="77777777" w:rsidTr="0042592F">
        <w:tc>
          <w:tcPr>
            <w:tcW w:w="8578" w:type="dxa"/>
            <w:shd w:val="clear" w:color="auto" w:fill="auto"/>
          </w:tcPr>
          <w:p w14:paraId="6844EAA3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jc w:val="both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>Fiche</w:t>
            </w:r>
            <w:r>
              <w:rPr>
                <w:rFonts w:ascii="Calibri" w:hAnsi="Calibri" w:cs="Calibri"/>
              </w:rPr>
              <w:t>s</w:t>
            </w:r>
            <w:r w:rsidRPr="001042C5">
              <w:rPr>
                <w:rFonts w:ascii="Calibri" w:hAnsi="Calibri" w:cs="Calibri"/>
              </w:rPr>
              <w:t xml:space="preserve"> d’activité à renseigner par le stagiaire au cours des </w:t>
            </w:r>
            <w:r w:rsidRPr="002260B1">
              <w:rPr>
                <w:rFonts w:ascii="Calibri" w:hAnsi="Calibri" w:cs="Calibri"/>
              </w:rPr>
              <w:t>périodes de formation en milieu professionnel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36EA6AD9" w14:textId="77777777" w:rsidR="0042592F" w:rsidRPr="000710AB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0710AB">
              <w:rPr>
                <w:rFonts w:ascii="Calibri" w:hAnsi="Calibri" w:cs="Calibri"/>
                <w:b/>
              </w:rPr>
              <w:t>22</w:t>
            </w:r>
          </w:p>
        </w:tc>
      </w:tr>
      <w:tr w:rsidR="0042592F" w:rsidRPr="001042C5" w14:paraId="5F1A009E" w14:textId="77777777" w:rsidTr="0042592F">
        <w:trPr>
          <w:trHeight w:val="480"/>
        </w:trPr>
        <w:tc>
          <w:tcPr>
            <w:tcW w:w="8578" w:type="dxa"/>
            <w:shd w:val="clear" w:color="auto" w:fill="auto"/>
            <w:vAlign w:val="center"/>
          </w:tcPr>
          <w:p w14:paraId="7935CB8D" w14:textId="77777777" w:rsidR="0042592F" w:rsidRPr="001042C5" w:rsidRDefault="0042592F" w:rsidP="0042592F">
            <w:pPr>
              <w:pStyle w:val="Contenudetableau"/>
              <w:spacing w:before="240"/>
              <w:ind w:left="57" w:right="57" w:firstLine="7"/>
              <w:rPr>
                <w:rFonts w:ascii="Calibri" w:hAnsi="Calibri" w:cs="Calibri"/>
              </w:rPr>
            </w:pPr>
            <w:bookmarkStart w:id="1" w:name="_Hlk529304141"/>
            <w:r w:rsidRPr="001042C5">
              <w:rPr>
                <w:rFonts w:ascii="Calibri" w:hAnsi="Calibri" w:cs="Calibri"/>
              </w:rPr>
              <w:t xml:space="preserve">Conseils pour la rédaction du rapport d'activité des </w:t>
            </w:r>
            <w:r w:rsidRPr="002260B1">
              <w:rPr>
                <w:rFonts w:ascii="Calibri" w:hAnsi="Calibri" w:cs="Calibri"/>
              </w:rPr>
              <w:t>périodes de formation en milieu professionnel</w:t>
            </w:r>
            <w:bookmarkEnd w:id="1"/>
          </w:p>
        </w:tc>
        <w:tc>
          <w:tcPr>
            <w:tcW w:w="1417" w:type="dxa"/>
            <w:shd w:val="clear" w:color="auto" w:fill="F2F2F2" w:themeFill="background1" w:themeFillShade="F2"/>
          </w:tcPr>
          <w:p w14:paraId="1FCEE453" w14:textId="77777777" w:rsidR="0042592F" w:rsidRPr="000710AB" w:rsidRDefault="0042592F" w:rsidP="0042592F">
            <w:pPr>
              <w:pStyle w:val="Contenudetableau"/>
              <w:spacing w:before="240"/>
              <w:jc w:val="center"/>
              <w:rPr>
                <w:rFonts w:ascii="Calibri" w:hAnsi="Calibri" w:cs="Calibri"/>
                <w:b/>
              </w:rPr>
            </w:pPr>
            <w:r w:rsidRPr="000710AB">
              <w:rPr>
                <w:rFonts w:ascii="Calibri" w:hAnsi="Calibri" w:cs="Calibri"/>
                <w:b/>
              </w:rPr>
              <w:t>28</w:t>
            </w:r>
          </w:p>
        </w:tc>
      </w:tr>
      <w:tr w:rsidR="0042592F" w:rsidRPr="001042C5" w14:paraId="2C9D7214" w14:textId="77777777" w:rsidTr="0042592F">
        <w:trPr>
          <w:trHeight w:val="25"/>
        </w:trPr>
        <w:tc>
          <w:tcPr>
            <w:tcW w:w="8578" w:type="dxa"/>
            <w:shd w:val="clear" w:color="auto" w:fill="auto"/>
            <w:vAlign w:val="center"/>
          </w:tcPr>
          <w:p w14:paraId="03969DA5" w14:textId="77777777" w:rsidR="0042592F" w:rsidRPr="001042C5" w:rsidRDefault="0042592F" w:rsidP="0042592F">
            <w:pPr>
              <w:pStyle w:val="Contenudetableau"/>
              <w:spacing w:before="240" w:after="120"/>
              <w:ind w:left="57" w:right="57" w:firstLine="6"/>
              <w:rPr>
                <w:rFonts w:ascii="Calibri" w:hAnsi="Calibri" w:cs="Calibri"/>
              </w:rPr>
            </w:pPr>
            <w:r w:rsidRPr="001042C5">
              <w:rPr>
                <w:rFonts w:ascii="Calibri" w:hAnsi="Calibri" w:cs="Calibri"/>
              </w:rPr>
              <w:t xml:space="preserve">Attestations des </w:t>
            </w:r>
            <w:r w:rsidRPr="002260B1">
              <w:rPr>
                <w:rFonts w:ascii="Calibri" w:hAnsi="Calibri" w:cs="Calibri"/>
              </w:rPr>
              <w:t>périodes de formation en milieu professionnel</w:t>
            </w:r>
            <w:r>
              <w:rPr>
                <w:rFonts w:ascii="Calibri" w:hAnsi="Calibri" w:cs="Calibri"/>
              </w:rPr>
              <w:t>, exemple</w:t>
            </w:r>
          </w:p>
        </w:tc>
        <w:tc>
          <w:tcPr>
            <w:tcW w:w="1417" w:type="dxa"/>
            <w:shd w:val="clear" w:color="auto" w:fill="F2F2F2" w:themeFill="background1" w:themeFillShade="F2"/>
          </w:tcPr>
          <w:p w14:paraId="442A7A2A" w14:textId="77777777" w:rsidR="0042592F" w:rsidRPr="000710AB" w:rsidRDefault="0042592F" w:rsidP="0042592F">
            <w:pPr>
              <w:pStyle w:val="Contenudetableau"/>
              <w:spacing w:before="240" w:after="120"/>
              <w:jc w:val="center"/>
              <w:rPr>
                <w:rFonts w:ascii="Calibri" w:hAnsi="Calibri" w:cs="Calibri"/>
                <w:b/>
              </w:rPr>
            </w:pPr>
            <w:r w:rsidRPr="000710AB">
              <w:rPr>
                <w:rFonts w:ascii="Calibri" w:hAnsi="Calibri" w:cs="Calibri"/>
                <w:b/>
              </w:rPr>
              <w:t>29</w:t>
            </w:r>
          </w:p>
        </w:tc>
      </w:tr>
    </w:tbl>
    <w:p w14:paraId="2F2E346C" w14:textId="77777777" w:rsidR="008B06B5" w:rsidRPr="001042C5" w:rsidRDefault="008B06B5">
      <w:pPr>
        <w:ind w:left="709"/>
        <w:rPr>
          <w:rFonts w:ascii="Calibri" w:hAnsi="Calibri" w:cs="Calibri"/>
          <w:sz w:val="28"/>
          <w:szCs w:val="28"/>
        </w:rPr>
      </w:pPr>
    </w:p>
    <w:p w14:paraId="1A9DCDD5" w14:textId="77777777" w:rsidR="008B06B5" w:rsidRDefault="008B06B5">
      <w:pPr>
        <w:jc w:val="center"/>
        <w:rPr>
          <w:rFonts w:ascii="Arial" w:hAnsi="Arial"/>
          <w:sz w:val="28"/>
          <w:szCs w:val="28"/>
        </w:rPr>
      </w:pPr>
    </w:p>
    <w:p w14:paraId="32EE1981" w14:textId="77777777" w:rsidR="008B06B5" w:rsidRDefault="008B06B5">
      <w:pPr>
        <w:jc w:val="center"/>
        <w:rPr>
          <w:rFonts w:ascii="Arial" w:hAnsi="Arial"/>
          <w:sz w:val="28"/>
          <w:szCs w:val="28"/>
        </w:rPr>
      </w:pPr>
    </w:p>
    <w:p w14:paraId="73553B62" w14:textId="77777777" w:rsidR="008B57A8" w:rsidRPr="0084108C" w:rsidRDefault="00ED0F70" w:rsidP="002260B1">
      <w:pPr>
        <w:rPr>
          <w:rFonts w:ascii="Calibri" w:hAnsi="Calibri" w:cs="Calibri"/>
          <w:b/>
          <w:color w:val="2F5496"/>
          <w:sz w:val="28"/>
        </w:rPr>
      </w:pPr>
      <w:r w:rsidRPr="0084108C">
        <w:rPr>
          <w:rFonts w:ascii="Calibri" w:hAnsi="Calibri" w:cs="Calibri"/>
          <w:color w:val="2F5496"/>
          <w:sz w:val="28"/>
        </w:rPr>
        <w:lastRenderedPageBreak/>
        <w:t xml:space="preserve"> </w:t>
      </w:r>
      <w:r w:rsidR="002260B1" w:rsidRPr="0084108C">
        <w:rPr>
          <w:rFonts w:ascii="Calibri" w:hAnsi="Calibri" w:cs="Calibri"/>
          <w:b/>
          <w:color w:val="2F5496"/>
          <w:sz w:val="28"/>
        </w:rPr>
        <w:t xml:space="preserve">Identité du </w:t>
      </w:r>
      <w:r w:rsidR="00F4331F" w:rsidRPr="0084108C">
        <w:rPr>
          <w:rFonts w:ascii="Calibri" w:hAnsi="Calibri" w:cs="Calibri"/>
          <w:b/>
          <w:color w:val="2F5496"/>
          <w:sz w:val="28"/>
        </w:rPr>
        <w:t>stagiaire</w:t>
      </w:r>
      <w:r w:rsidR="008B06B5" w:rsidRPr="0084108C">
        <w:rPr>
          <w:rFonts w:ascii="Calibri" w:hAnsi="Calibri" w:cs="Calibri"/>
          <w:b/>
          <w:color w:val="2F5496"/>
          <w:sz w:val="28"/>
        </w:rPr>
        <w:t> </w:t>
      </w:r>
    </w:p>
    <w:p w14:paraId="27D4106B" w14:textId="77777777" w:rsidR="008B57A8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</w:p>
    <w:p w14:paraId="0D86AF6B" w14:textId="77777777" w:rsidR="008B06B5" w:rsidRPr="001042C5" w:rsidRDefault="00252621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noProof/>
          <w:sz w:val="22"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56C9507F" wp14:editId="0421F55A">
                <wp:simplePos x="0" y="0"/>
                <wp:positionH relativeFrom="column">
                  <wp:posOffset>4390707</wp:posOffset>
                </wp:positionH>
                <wp:positionV relativeFrom="paragraph">
                  <wp:posOffset>71120</wp:posOffset>
                </wp:positionV>
                <wp:extent cx="1360170" cy="1532890"/>
                <wp:effectExtent l="11430" t="8890" r="9525" b="10795"/>
                <wp:wrapNone/>
                <wp:docPr id="141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60170" cy="15328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0080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E96FEE3" w14:textId="77777777" w:rsidR="008929A2" w:rsidRPr="00942CCB" w:rsidRDefault="008929A2" w:rsidP="00794612">
                            <w:pPr>
                              <w:jc w:val="center"/>
                              <w:rPr>
                                <w:rFonts w:ascii="Calibri" w:eastAsia="Microsoft YaHei" w:hAnsi="Calibri" w:cs="Calibri"/>
                                <w:i/>
                                <w:sz w:val="22"/>
                              </w:rPr>
                            </w:pPr>
                            <w:r w:rsidRPr="00942CCB">
                              <w:rPr>
                                <w:rFonts w:ascii="Calibri" w:eastAsia="Microsoft YaHei" w:hAnsi="Calibri" w:cs="Calibri"/>
                                <w:i/>
                                <w:sz w:val="22"/>
                              </w:rPr>
                              <w:t>Photo d'identité</w:t>
                            </w:r>
                          </w:p>
                        </w:txbxContent>
                      </wps:txbx>
                      <wps:bodyPr rot="0" vert="horz" wrap="square" lIns="95400" tIns="50040" rIns="95400" bIns="5004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C9507F" id="Rectangle 6" o:spid="_x0000_s1031" style="position:absolute;margin-left:345.7pt;margin-top:5.6pt;width:107.1pt;height:120.7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" strokeweight=".28mm">
                <v:stroke dashstyle="1 1" joinstyle="round"/>
                <v:textbox inset="2.65mm,1.39mm,2.65mm,1.39mm">
                  <w:txbxContent>
                    <w:p w14:paraId="1E96FEE3" w14:textId="77777777" w:rsidR="008929A2" w:rsidRPr="00942CCB" w:rsidRDefault="008929A2" w:rsidP="00794612">
                      <w:pPr>
                        <w:jc w:val="center"/>
                        <w:rPr>
                          <w:rFonts w:ascii="Calibri" w:eastAsia="Microsoft YaHei" w:hAnsi="Calibri" w:cs="Calibri"/>
                          <w:i/>
                          <w:sz w:val="22"/>
                        </w:rPr>
                      </w:pPr>
                      <w:r w:rsidRPr="00942CCB">
                        <w:rPr>
                          <w:rFonts w:ascii="Calibri" w:eastAsia="Microsoft YaHei" w:hAnsi="Calibri" w:cs="Calibri"/>
                          <w:i/>
                          <w:sz w:val="22"/>
                        </w:rPr>
                        <w:t>Photo d'identité</w:t>
                      </w:r>
                    </w:p>
                  </w:txbxContent>
                </v:textbox>
              </v:rect>
            </w:pict>
          </mc:Fallback>
        </mc:AlternateContent>
      </w:r>
      <w:r w:rsidR="008B57A8" w:rsidRPr="001042C5">
        <w:rPr>
          <w:rFonts w:ascii="Calibri" w:hAnsi="Calibri" w:cs="Calibri"/>
          <w:sz w:val="22"/>
        </w:rPr>
        <w:tab/>
      </w:r>
      <w:r w:rsidR="008B06B5" w:rsidRPr="001042C5">
        <w:rPr>
          <w:rFonts w:ascii="Calibri" w:hAnsi="Calibri" w:cs="Calibri"/>
          <w:sz w:val="22"/>
        </w:rPr>
        <w:t>Nom :</w:t>
      </w:r>
    </w:p>
    <w:p w14:paraId="0304477C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>Prénom :</w:t>
      </w:r>
    </w:p>
    <w:p w14:paraId="56370895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1851203D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 xml:space="preserve">Date de naissance : </w:t>
      </w:r>
    </w:p>
    <w:p w14:paraId="7B4E820C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  <w:r w:rsidR="00687899" w:rsidRPr="001042C5">
        <w:rPr>
          <w:rFonts w:ascii="Calibri" w:hAnsi="Calibri" w:cs="Calibri"/>
          <w:sz w:val="22"/>
        </w:rPr>
        <w:t>Node</w:t>
      </w:r>
      <w:r w:rsidRPr="001042C5">
        <w:rPr>
          <w:rFonts w:ascii="Calibri" w:hAnsi="Calibri" w:cs="Calibri"/>
          <w:sz w:val="22"/>
        </w:rPr>
        <w:t xml:space="preserve"> téléphone du stagiaire :</w:t>
      </w:r>
    </w:p>
    <w:p w14:paraId="0DE007EA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669C51BB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 xml:space="preserve">Adresse : </w:t>
      </w:r>
    </w:p>
    <w:p w14:paraId="15F855D8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7301E9F3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2B790F1B" w14:textId="77777777" w:rsidR="008B06B5" w:rsidRPr="001042C5" w:rsidRDefault="002871F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>N° de téléphone du père</w:t>
      </w:r>
      <w:r w:rsidR="008B06B5" w:rsidRPr="001042C5">
        <w:rPr>
          <w:rFonts w:ascii="Calibri" w:hAnsi="Calibri" w:cs="Calibri"/>
          <w:sz w:val="22"/>
        </w:rPr>
        <w:t xml:space="preserve"> : </w:t>
      </w:r>
    </w:p>
    <w:p w14:paraId="5E455427" w14:textId="77777777" w:rsidR="008B06B5" w:rsidRPr="001042C5" w:rsidRDefault="002871F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>N° de téléphone de la mère</w:t>
      </w:r>
      <w:r w:rsidR="008B06B5" w:rsidRPr="001042C5">
        <w:rPr>
          <w:rFonts w:ascii="Calibri" w:hAnsi="Calibri" w:cs="Calibri"/>
          <w:sz w:val="22"/>
        </w:rPr>
        <w:t xml:space="preserve"> : </w:t>
      </w:r>
    </w:p>
    <w:p w14:paraId="24BA31BD" w14:textId="77777777" w:rsidR="002871F5" w:rsidRPr="001042C5" w:rsidRDefault="002871F5">
      <w:pPr>
        <w:rPr>
          <w:rFonts w:ascii="Calibri" w:hAnsi="Calibri" w:cs="Calibri"/>
          <w:sz w:val="22"/>
        </w:rPr>
      </w:pPr>
    </w:p>
    <w:p w14:paraId="1612E3C6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  <w:bookmarkStart w:id="2" w:name="_Hlk529192953"/>
      <w:r w:rsidRPr="001042C5">
        <w:rPr>
          <w:rFonts w:ascii="Calibri" w:hAnsi="Calibri" w:cs="Calibri"/>
          <w:sz w:val="22"/>
        </w:rPr>
        <w:t>Adresse</w:t>
      </w:r>
      <w:r w:rsidR="002260B1" w:rsidRPr="001042C5">
        <w:rPr>
          <w:rFonts w:ascii="Calibri" w:hAnsi="Calibri" w:cs="Calibri"/>
          <w:sz w:val="22"/>
        </w:rPr>
        <w:t xml:space="preserve"> électronique </w:t>
      </w:r>
      <w:r w:rsidRPr="001042C5">
        <w:rPr>
          <w:rFonts w:ascii="Calibri" w:hAnsi="Calibri" w:cs="Calibri"/>
          <w:sz w:val="22"/>
        </w:rPr>
        <w:t xml:space="preserve">: </w:t>
      </w:r>
      <w:bookmarkEnd w:id="2"/>
    </w:p>
    <w:p w14:paraId="6DB8DAAD" w14:textId="77777777" w:rsidR="008B57A8" w:rsidRPr="001042C5" w:rsidRDefault="008B57A8">
      <w:pPr>
        <w:rPr>
          <w:rFonts w:ascii="Calibri" w:hAnsi="Calibri" w:cs="Calibri"/>
          <w:sz w:val="22"/>
        </w:rPr>
      </w:pPr>
    </w:p>
    <w:p w14:paraId="67A9FE14" w14:textId="77777777" w:rsidR="008B06B5" w:rsidRPr="0084108C" w:rsidRDefault="002260B1" w:rsidP="002260B1">
      <w:pPr>
        <w:rPr>
          <w:rFonts w:ascii="Calibri" w:hAnsi="Calibri" w:cs="Calibri"/>
          <w:b/>
          <w:color w:val="2F5496"/>
          <w:sz w:val="28"/>
        </w:rPr>
      </w:pPr>
      <w:r w:rsidRPr="0084108C">
        <w:rPr>
          <w:rFonts w:ascii="Calibri" w:hAnsi="Calibri" w:cs="Calibri"/>
          <w:b/>
          <w:color w:val="2F5496"/>
          <w:sz w:val="28"/>
        </w:rPr>
        <w:t>Coordonnées de l</w:t>
      </w:r>
      <w:r w:rsidR="00F4331F" w:rsidRPr="0084108C">
        <w:rPr>
          <w:rFonts w:ascii="Calibri" w:hAnsi="Calibri" w:cs="Calibri"/>
          <w:b/>
          <w:color w:val="2F5496"/>
          <w:sz w:val="28"/>
        </w:rPr>
        <w:t>’établissement de formation</w:t>
      </w:r>
      <w:r w:rsidR="008B06B5" w:rsidRPr="0084108C">
        <w:rPr>
          <w:rFonts w:ascii="Calibri" w:hAnsi="Calibri" w:cs="Calibri"/>
          <w:b/>
          <w:color w:val="2F5496"/>
          <w:sz w:val="28"/>
        </w:rPr>
        <w:t> </w:t>
      </w:r>
    </w:p>
    <w:p w14:paraId="7F85405F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36036710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 xml:space="preserve">Nom : </w:t>
      </w:r>
    </w:p>
    <w:p w14:paraId="3B958FAE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73B5C8E5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 xml:space="preserve">Adresse : </w:t>
      </w:r>
    </w:p>
    <w:p w14:paraId="1FE8EC5C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45C03FF1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 xml:space="preserve">N° de téléphone accueil : </w:t>
      </w:r>
    </w:p>
    <w:p w14:paraId="7B61D511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7337E92E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b/>
          <w:bCs/>
          <w:sz w:val="22"/>
        </w:rPr>
        <w:t xml:space="preserve">Nom du Proviseur : </w:t>
      </w:r>
    </w:p>
    <w:p w14:paraId="42F97B3A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77F94119" w14:textId="77777777" w:rsidR="008B06B5" w:rsidRPr="001042C5" w:rsidRDefault="008B06B5">
      <w:pPr>
        <w:rPr>
          <w:rFonts w:ascii="Calibri" w:hAnsi="Calibri" w:cs="Calibri"/>
          <w:b/>
          <w:sz w:val="22"/>
        </w:rPr>
      </w:pPr>
      <w:r w:rsidRPr="001042C5">
        <w:rPr>
          <w:rFonts w:ascii="Calibri" w:hAnsi="Calibri" w:cs="Calibri"/>
          <w:sz w:val="22"/>
        </w:rPr>
        <w:tab/>
      </w:r>
      <w:r w:rsidR="002260B1" w:rsidRPr="001042C5">
        <w:rPr>
          <w:rFonts w:ascii="Calibri" w:hAnsi="Calibri" w:cs="Calibri"/>
          <w:b/>
          <w:sz w:val="22"/>
        </w:rPr>
        <w:t>Nom du directeur</w:t>
      </w:r>
      <w:r w:rsidRPr="001042C5">
        <w:rPr>
          <w:rFonts w:ascii="Calibri" w:hAnsi="Calibri" w:cs="Calibri"/>
          <w:b/>
          <w:sz w:val="22"/>
        </w:rPr>
        <w:t xml:space="preserve"> </w:t>
      </w:r>
      <w:r w:rsidR="002260B1" w:rsidRPr="001042C5">
        <w:rPr>
          <w:rFonts w:ascii="Calibri" w:hAnsi="Calibri" w:cs="Calibri"/>
          <w:b/>
          <w:sz w:val="22"/>
        </w:rPr>
        <w:t>d</w:t>
      </w:r>
      <w:r w:rsidRPr="001042C5">
        <w:rPr>
          <w:rFonts w:ascii="Calibri" w:hAnsi="Calibri" w:cs="Calibri"/>
          <w:b/>
          <w:sz w:val="22"/>
        </w:rPr>
        <w:t xml:space="preserve">élégué aux </w:t>
      </w:r>
      <w:r w:rsidR="00794612" w:rsidRPr="001042C5">
        <w:rPr>
          <w:rFonts w:ascii="Calibri" w:hAnsi="Calibri" w:cs="Calibri"/>
          <w:b/>
          <w:sz w:val="22"/>
        </w:rPr>
        <w:t>f</w:t>
      </w:r>
      <w:r w:rsidRPr="001042C5">
        <w:rPr>
          <w:rFonts w:ascii="Calibri" w:hAnsi="Calibri" w:cs="Calibri"/>
          <w:b/>
          <w:sz w:val="22"/>
        </w:rPr>
        <w:t xml:space="preserve">ormations </w:t>
      </w:r>
      <w:r w:rsidR="00794612" w:rsidRPr="001042C5">
        <w:rPr>
          <w:rFonts w:ascii="Calibri" w:hAnsi="Calibri" w:cs="Calibri"/>
          <w:b/>
          <w:sz w:val="22"/>
        </w:rPr>
        <w:t>p</w:t>
      </w:r>
      <w:r w:rsidRPr="001042C5">
        <w:rPr>
          <w:rFonts w:ascii="Calibri" w:hAnsi="Calibri" w:cs="Calibri"/>
          <w:b/>
          <w:sz w:val="22"/>
        </w:rPr>
        <w:t xml:space="preserve">rofessionnelles et </w:t>
      </w:r>
      <w:r w:rsidR="00794612" w:rsidRPr="001042C5">
        <w:rPr>
          <w:rFonts w:ascii="Calibri" w:hAnsi="Calibri" w:cs="Calibri"/>
          <w:b/>
          <w:sz w:val="22"/>
        </w:rPr>
        <w:t>t</w:t>
      </w:r>
      <w:r w:rsidRPr="001042C5">
        <w:rPr>
          <w:rFonts w:ascii="Calibri" w:hAnsi="Calibri" w:cs="Calibri"/>
          <w:b/>
          <w:sz w:val="22"/>
        </w:rPr>
        <w:t xml:space="preserve">echnologiques : </w:t>
      </w:r>
    </w:p>
    <w:p w14:paraId="304364E7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>N° de téléphone :</w:t>
      </w:r>
    </w:p>
    <w:p w14:paraId="2482BF79" w14:textId="77777777" w:rsidR="002871F5" w:rsidRPr="001042C5" w:rsidRDefault="002871F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  <w:r w:rsidR="00794612" w:rsidRPr="00794612">
        <w:rPr>
          <w:rFonts w:ascii="Calibri" w:hAnsi="Calibri" w:cs="Calibri"/>
          <w:sz w:val="22"/>
        </w:rPr>
        <w:t>Adresse électronique :</w:t>
      </w:r>
    </w:p>
    <w:p w14:paraId="46F8385C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3B96EC20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b/>
          <w:bCs/>
          <w:sz w:val="22"/>
        </w:rPr>
        <w:t xml:space="preserve">Infirmerie </w:t>
      </w:r>
      <w:r w:rsidRPr="001042C5">
        <w:rPr>
          <w:rFonts w:ascii="Calibri" w:hAnsi="Calibri" w:cs="Calibri"/>
          <w:bCs/>
          <w:sz w:val="22"/>
        </w:rPr>
        <w:t>(à contacter en cas de maladie ou d'accident) </w:t>
      </w:r>
      <w:r w:rsidRPr="001042C5">
        <w:rPr>
          <w:rFonts w:ascii="Calibri" w:hAnsi="Calibri" w:cs="Calibri"/>
          <w:b/>
          <w:bCs/>
          <w:sz w:val="22"/>
        </w:rPr>
        <w:t>:</w:t>
      </w:r>
      <w:r w:rsidRPr="001042C5">
        <w:rPr>
          <w:rFonts w:ascii="Calibri" w:hAnsi="Calibri" w:cs="Calibri"/>
          <w:sz w:val="22"/>
        </w:rPr>
        <w:t xml:space="preserve"> </w:t>
      </w:r>
    </w:p>
    <w:p w14:paraId="27ED6523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  <w:t xml:space="preserve">N° de téléphone : </w:t>
      </w:r>
    </w:p>
    <w:p w14:paraId="594DBD90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166E32F4" w14:textId="77777777" w:rsidR="008B06B5" w:rsidRPr="001042C5" w:rsidRDefault="008B06B5" w:rsidP="00794612">
      <w:pPr>
        <w:jc w:val="both"/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b/>
          <w:bCs/>
          <w:sz w:val="22"/>
        </w:rPr>
        <w:t>En cas de maladie </w:t>
      </w:r>
      <w:r w:rsidRPr="001042C5">
        <w:rPr>
          <w:rFonts w:ascii="Calibri" w:hAnsi="Calibri" w:cs="Calibri"/>
          <w:sz w:val="22"/>
        </w:rPr>
        <w:t>la famille doit prévenir l’entreprise et l'établissement scolaire.</w:t>
      </w:r>
    </w:p>
    <w:p w14:paraId="1CA574DD" w14:textId="77777777" w:rsidR="008B06B5" w:rsidRPr="001042C5" w:rsidRDefault="008B06B5" w:rsidP="00794612">
      <w:pPr>
        <w:jc w:val="both"/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>Elle devra envoyer le certificat médical du médecin traitant, qui précise le nombre de jours d’arrêt du stage.</w:t>
      </w:r>
    </w:p>
    <w:p w14:paraId="1280FAEF" w14:textId="77777777" w:rsidR="008B06B5" w:rsidRPr="001042C5" w:rsidRDefault="008B06B5" w:rsidP="00794612">
      <w:pPr>
        <w:jc w:val="both"/>
        <w:rPr>
          <w:rFonts w:ascii="Calibri" w:hAnsi="Calibri" w:cs="Calibri"/>
          <w:sz w:val="22"/>
        </w:rPr>
      </w:pPr>
    </w:p>
    <w:p w14:paraId="79276296" w14:textId="77777777" w:rsidR="008B06B5" w:rsidRPr="001042C5" w:rsidRDefault="008B06B5" w:rsidP="00794612">
      <w:pPr>
        <w:jc w:val="both"/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b/>
          <w:bCs/>
          <w:sz w:val="22"/>
        </w:rPr>
        <w:t>En cas d’accident</w:t>
      </w:r>
      <w:r w:rsidRPr="001042C5">
        <w:rPr>
          <w:rFonts w:ascii="Calibri" w:hAnsi="Calibri" w:cs="Calibri"/>
          <w:sz w:val="22"/>
        </w:rPr>
        <w:t xml:space="preserve"> sur le trajet domicile-entreprise, la famille doit également prévenir l’entreprise et l'établissement scolaire.</w:t>
      </w:r>
    </w:p>
    <w:p w14:paraId="76FE046F" w14:textId="77777777" w:rsidR="008B06B5" w:rsidRPr="001042C5" w:rsidRDefault="008B06B5" w:rsidP="00794612">
      <w:pPr>
        <w:jc w:val="both"/>
        <w:rPr>
          <w:rFonts w:ascii="Calibri" w:hAnsi="Calibri" w:cs="Calibri"/>
          <w:sz w:val="22"/>
        </w:rPr>
      </w:pPr>
    </w:p>
    <w:p w14:paraId="09FCFE8E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b/>
          <w:bCs/>
          <w:sz w:val="22"/>
        </w:rPr>
        <w:t xml:space="preserve">En cas d’accident dans l’entreprise, </w:t>
      </w:r>
      <w:r w:rsidRPr="001042C5">
        <w:rPr>
          <w:rFonts w:ascii="Calibri" w:hAnsi="Calibri" w:cs="Calibri"/>
          <w:sz w:val="22"/>
        </w:rPr>
        <w:t>l’entreprise doit prévenir :</w:t>
      </w:r>
    </w:p>
    <w:p w14:paraId="49BE342C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sz w:val="22"/>
        </w:rPr>
        <w:tab/>
        <w:t xml:space="preserve">- </w:t>
      </w:r>
      <w:r w:rsidR="00794612" w:rsidRPr="001042C5">
        <w:rPr>
          <w:rFonts w:ascii="Calibri" w:hAnsi="Calibri" w:cs="Calibri"/>
          <w:sz w:val="22"/>
        </w:rPr>
        <w:t>l</w:t>
      </w:r>
      <w:r w:rsidRPr="001042C5">
        <w:rPr>
          <w:rFonts w:ascii="Calibri" w:hAnsi="Calibri" w:cs="Calibri"/>
          <w:sz w:val="22"/>
        </w:rPr>
        <w:t>a famille de l’élève</w:t>
      </w:r>
      <w:r w:rsidR="00794612" w:rsidRPr="001042C5">
        <w:rPr>
          <w:rFonts w:ascii="Calibri" w:hAnsi="Calibri" w:cs="Calibri"/>
          <w:sz w:val="22"/>
        </w:rPr>
        <w:t>,</w:t>
      </w:r>
      <w:r w:rsidRPr="001042C5">
        <w:rPr>
          <w:rFonts w:ascii="Calibri" w:hAnsi="Calibri" w:cs="Calibri"/>
          <w:sz w:val="22"/>
        </w:rPr>
        <w:t xml:space="preserve">  </w:t>
      </w: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sz w:val="22"/>
        </w:rPr>
        <w:tab/>
      </w:r>
    </w:p>
    <w:p w14:paraId="20E46ABB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sz w:val="22"/>
        </w:rPr>
        <w:tab/>
      </w:r>
      <w:r w:rsidRPr="001042C5">
        <w:rPr>
          <w:rFonts w:ascii="Calibri" w:hAnsi="Calibri" w:cs="Calibri"/>
          <w:sz w:val="22"/>
        </w:rPr>
        <w:tab/>
        <w:t xml:space="preserve">- </w:t>
      </w:r>
      <w:r w:rsidR="00794612" w:rsidRPr="001042C5">
        <w:rPr>
          <w:rFonts w:ascii="Calibri" w:hAnsi="Calibri" w:cs="Calibri"/>
          <w:sz w:val="22"/>
        </w:rPr>
        <w:t>l</w:t>
      </w:r>
      <w:r w:rsidRPr="001042C5">
        <w:rPr>
          <w:rFonts w:ascii="Calibri" w:hAnsi="Calibri" w:cs="Calibri"/>
          <w:sz w:val="22"/>
        </w:rPr>
        <w:t>’infirmerie du lycée</w:t>
      </w:r>
      <w:r w:rsidR="00794612" w:rsidRPr="001042C5">
        <w:rPr>
          <w:rFonts w:ascii="Calibri" w:hAnsi="Calibri" w:cs="Calibri"/>
          <w:sz w:val="22"/>
        </w:rPr>
        <w:t>.</w:t>
      </w:r>
    </w:p>
    <w:p w14:paraId="75DF4D3D" w14:textId="77777777" w:rsidR="008B06B5" w:rsidRPr="001042C5" w:rsidRDefault="008B06B5">
      <w:pPr>
        <w:rPr>
          <w:rFonts w:ascii="Calibri" w:hAnsi="Calibri" w:cs="Calibri"/>
          <w:sz w:val="22"/>
        </w:rPr>
      </w:pPr>
    </w:p>
    <w:p w14:paraId="12A31E0A" w14:textId="77777777" w:rsidR="008B06B5" w:rsidRPr="001042C5" w:rsidRDefault="00794612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bCs/>
          <w:sz w:val="22"/>
        </w:rPr>
        <w:t>L</w:t>
      </w:r>
      <w:r w:rsidR="008B06B5" w:rsidRPr="001042C5">
        <w:rPr>
          <w:rFonts w:ascii="Calibri" w:hAnsi="Calibri" w:cs="Calibri"/>
          <w:bCs/>
          <w:sz w:val="22"/>
        </w:rPr>
        <w:t>e lycée émet</w:t>
      </w:r>
      <w:r w:rsidRPr="001042C5">
        <w:rPr>
          <w:rFonts w:ascii="Calibri" w:hAnsi="Calibri" w:cs="Calibri"/>
          <w:bCs/>
          <w:sz w:val="22"/>
        </w:rPr>
        <w:t>tra</w:t>
      </w:r>
      <w:r w:rsidR="008B06B5" w:rsidRPr="001042C5">
        <w:rPr>
          <w:rFonts w:ascii="Calibri" w:hAnsi="Calibri" w:cs="Calibri"/>
          <w:bCs/>
          <w:sz w:val="22"/>
        </w:rPr>
        <w:t xml:space="preserve"> la déclaration d’accident de travail et non l’entreprise.</w:t>
      </w:r>
    </w:p>
    <w:p w14:paraId="16C4294C" w14:textId="77777777" w:rsidR="008B06B5" w:rsidRPr="001042C5" w:rsidRDefault="008B06B5">
      <w:pPr>
        <w:rPr>
          <w:rFonts w:ascii="Calibri" w:hAnsi="Calibri" w:cs="Calibri"/>
          <w:sz w:val="22"/>
        </w:rPr>
      </w:pPr>
      <w:r w:rsidRPr="001042C5">
        <w:rPr>
          <w:rFonts w:ascii="Calibri" w:hAnsi="Calibri" w:cs="Calibri"/>
          <w:sz w:val="22"/>
        </w:rPr>
        <w:tab/>
      </w:r>
    </w:p>
    <w:p w14:paraId="7E70FCE8" w14:textId="77777777" w:rsidR="008B06B5" w:rsidRPr="0084108C" w:rsidRDefault="0084108C" w:rsidP="00794612">
      <w:pPr>
        <w:rPr>
          <w:rFonts w:ascii="Calibri" w:hAnsi="Calibri" w:cs="Calibri"/>
          <w:b/>
          <w:color w:val="2F5496"/>
          <w:sz w:val="28"/>
        </w:rPr>
      </w:pPr>
      <w:r>
        <w:rPr>
          <w:rFonts w:ascii="Calibri" w:hAnsi="Calibri" w:cs="Calibri"/>
          <w:b/>
          <w:bCs/>
          <w:color w:val="2F5496"/>
          <w:sz w:val="28"/>
        </w:rPr>
        <w:t xml:space="preserve">Coordonnées du </w:t>
      </w:r>
      <w:r w:rsidR="00F4331F" w:rsidRPr="0084108C">
        <w:rPr>
          <w:rFonts w:ascii="Calibri" w:hAnsi="Calibri" w:cs="Calibri"/>
          <w:b/>
          <w:color w:val="2F5496"/>
          <w:sz w:val="28"/>
        </w:rPr>
        <w:t>professeur référent</w:t>
      </w:r>
      <w:r w:rsidR="008B06B5" w:rsidRPr="0084108C">
        <w:rPr>
          <w:rFonts w:ascii="Calibri" w:hAnsi="Calibri" w:cs="Calibri"/>
          <w:b/>
          <w:color w:val="2F5496"/>
          <w:sz w:val="28"/>
        </w:rPr>
        <w:t xml:space="preserve"> </w:t>
      </w:r>
    </w:p>
    <w:p w14:paraId="4FA3483E" w14:textId="77777777" w:rsidR="008B06B5" w:rsidRPr="001042C5" w:rsidRDefault="008B06B5">
      <w:pPr>
        <w:rPr>
          <w:rFonts w:ascii="Calibri" w:hAnsi="Calibri" w:cs="Calibri"/>
        </w:rPr>
      </w:pPr>
    </w:p>
    <w:p w14:paraId="46174505" w14:textId="77777777" w:rsidR="008B06B5" w:rsidRPr="00A66195" w:rsidRDefault="008B06B5">
      <w:pPr>
        <w:rPr>
          <w:rFonts w:ascii="Calibri" w:hAnsi="Calibri" w:cs="Calibri"/>
        </w:rPr>
      </w:pPr>
      <w:r w:rsidRPr="001042C5">
        <w:rPr>
          <w:rFonts w:ascii="Calibri" w:hAnsi="Calibri" w:cs="Calibri"/>
        </w:rPr>
        <w:tab/>
      </w:r>
      <w:r w:rsidRPr="00A66195">
        <w:rPr>
          <w:rFonts w:ascii="Calibri" w:hAnsi="Calibri" w:cs="Calibri"/>
        </w:rPr>
        <w:t xml:space="preserve">Nom : </w:t>
      </w:r>
    </w:p>
    <w:p w14:paraId="05BFAA23" w14:textId="77777777" w:rsidR="008B06B5" w:rsidRPr="001042C5" w:rsidRDefault="008B06B5">
      <w:pPr>
        <w:rPr>
          <w:rFonts w:ascii="Calibri" w:hAnsi="Calibri" w:cs="Calibri"/>
        </w:rPr>
      </w:pPr>
      <w:r w:rsidRPr="001042C5">
        <w:rPr>
          <w:rFonts w:ascii="Calibri" w:hAnsi="Calibri" w:cs="Calibri"/>
        </w:rPr>
        <w:tab/>
        <w:t>N°</w:t>
      </w:r>
      <w:r w:rsidR="00794612" w:rsidRPr="001042C5">
        <w:rPr>
          <w:rFonts w:ascii="Calibri" w:hAnsi="Calibri" w:cs="Calibri"/>
        </w:rPr>
        <w:t xml:space="preserve"> </w:t>
      </w:r>
      <w:r w:rsidRPr="001042C5">
        <w:rPr>
          <w:rFonts w:ascii="Calibri" w:hAnsi="Calibri" w:cs="Calibri"/>
        </w:rPr>
        <w:t xml:space="preserve">téléphone : </w:t>
      </w:r>
    </w:p>
    <w:p w14:paraId="24EEA19C" w14:textId="77777777" w:rsidR="00794612" w:rsidRPr="00794612" w:rsidRDefault="008B06B5">
      <w:pPr>
        <w:rPr>
          <w:rFonts w:ascii="Calibri" w:hAnsi="Calibri" w:cs="Calibri"/>
        </w:rPr>
      </w:pPr>
      <w:r w:rsidRPr="001042C5">
        <w:rPr>
          <w:rFonts w:ascii="Calibri" w:hAnsi="Calibri" w:cs="Calibri"/>
        </w:rPr>
        <w:tab/>
      </w:r>
      <w:r w:rsidR="00794612" w:rsidRPr="00794612">
        <w:rPr>
          <w:rFonts w:ascii="Calibri" w:hAnsi="Calibri" w:cs="Calibri"/>
        </w:rPr>
        <w:t>Adresse électronique :</w:t>
      </w:r>
    </w:p>
    <w:p w14:paraId="71BAAD8B" w14:textId="77777777" w:rsidR="00794612" w:rsidRPr="001042C5" w:rsidRDefault="00794612">
      <w:pPr>
        <w:rPr>
          <w:rFonts w:ascii="Calibri" w:hAnsi="Calibri" w:cs="Calibri"/>
        </w:rPr>
      </w:pPr>
    </w:p>
    <w:p w14:paraId="21A09F77" w14:textId="77777777" w:rsidR="008B06B5" w:rsidRPr="001042C5" w:rsidRDefault="008B06B5">
      <w:pPr>
        <w:rPr>
          <w:rFonts w:ascii="Calibri" w:hAnsi="Calibri" w:cs="Calibri"/>
        </w:rPr>
      </w:pPr>
      <w:r w:rsidRPr="001042C5">
        <w:rPr>
          <w:rFonts w:ascii="Calibri" w:hAnsi="Calibri" w:cs="Calibri"/>
        </w:rPr>
        <w:t>Le professeur référent peut être contacté en cas de besoin (incident, absence, problèmes divers...)</w:t>
      </w:r>
      <w:r w:rsidR="00794612" w:rsidRPr="001042C5">
        <w:rPr>
          <w:rFonts w:ascii="Calibri" w:hAnsi="Calibri" w:cs="Calibri"/>
        </w:rPr>
        <w:t>.</w:t>
      </w:r>
      <w:r w:rsidRPr="001042C5">
        <w:rPr>
          <w:rFonts w:ascii="Calibri" w:hAnsi="Calibri" w:cs="Calibri"/>
        </w:rPr>
        <w:tab/>
      </w:r>
    </w:p>
    <w:p w14:paraId="2A125659" w14:textId="77777777" w:rsidR="008733E9" w:rsidRDefault="008733E9" w:rsidP="00794612">
      <w:pPr>
        <w:rPr>
          <w:rFonts w:ascii="Calibri" w:hAnsi="Calibri" w:cs="Calibri"/>
          <w:b/>
          <w:bCs/>
          <w:color w:val="2F5496"/>
          <w:sz w:val="28"/>
        </w:rPr>
      </w:pPr>
    </w:p>
    <w:p w14:paraId="1C875E10" w14:textId="77777777" w:rsidR="00A66195" w:rsidRDefault="00A66195" w:rsidP="00794612">
      <w:pPr>
        <w:rPr>
          <w:rFonts w:ascii="Calibri" w:hAnsi="Calibri" w:cs="Calibri"/>
          <w:b/>
          <w:bCs/>
          <w:color w:val="2F5496"/>
          <w:sz w:val="28"/>
        </w:rPr>
      </w:pPr>
    </w:p>
    <w:p w14:paraId="10305B77" w14:textId="77777777" w:rsidR="008B06B5" w:rsidRPr="0084108C" w:rsidRDefault="008B06B5" w:rsidP="00794612">
      <w:pPr>
        <w:rPr>
          <w:rFonts w:ascii="Calibri" w:hAnsi="Calibri" w:cs="Calibri"/>
          <w:color w:val="2F5496"/>
          <w:sz w:val="28"/>
        </w:rPr>
      </w:pPr>
      <w:r w:rsidRPr="0084108C">
        <w:rPr>
          <w:rFonts w:ascii="Calibri" w:hAnsi="Calibri" w:cs="Calibri"/>
          <w:b/>
          <w:bCs/>
          <w:color w:val="2F5496"/>
          <w:sz w:val="28"/>
        </w:rPr>
        <w:lastRenderedPageBreak/>
        <w:t>Pr</w:t>
      </w:r>
      <w:r w:rsidR="008B57A8" w:rsidRPr="0084108C">
        <w:rPr>
          <w:rFonts w:ascii="Calibri" w:hAnsi="Calibri" w:cs="Calibri"/>
          <w:b/>
          <w:bCs/>
          <w:color w:val="2F5496"/>
          <w:sz w:val="28"/>
        </w:rPr>
        <w:t xml:space="preserve">ofil du titulaire </w:t>
      </w:r>
      <w:r w:rsidR="001E1517" w:rsidRPr="0084108C">
        <w:rPr>
          <w:rFonts w:ascii="Calibri" w:hAnsi="Calibri" w:cs="Calibri"/>
          <w:b/>
          <w:bCs/>
          <w:color w:val="2F5496"/>
          <w:sz w:val="28"/>
        </w:rPr>
        <w:t>du</w:t>
      </w:r>
      <w:r w:rsidR="008B57A8" w:rsidRPr="0084108C">
        <w:rPr>
          <w:rFonts w:ascii="Calibri" w:hAnsi="Calibri" w:cs="Calibri"/>
          <w:b/>
          <w:bCs/>
          <w:color w:val="2F5496"/>
          <w:sz w:val="28"/>
        </w:rPr>
        <w:t xml:space="preserve"> CAP</w:t>
      </w:r>
      <w:bookmarkStart w:id="3" w:name="_Hlk529195757"/>
      <w:r w:rsidR="008B57A8" w:rsidRPr="0084108C">
        <w:rPr>
          <w:rFonts w:ascii="Calibri" w:hAnsi="Calibri" w:cs="Calibri"/>
          <w:b/>
          <w:bCs/>
          <w:color w:val="2F5496"/>
          <w:sz w:val="28"/>
        </w:rPr>
        <w:t xml:space="preserve"> </w:t>
      </w:r>
      <w:r w:rsidR="00092C77" w:rsidRPr="0084108C">
        <w:rPr>
          <w:rFonts w:ascii="Calibri" w:hAnsi="Calibri" w:cs="Calibri"/>
          <w:b/>
          <w:bCs/>
          <w:color w:val="2F5496"/>
          <w:sz w:val="28"/>
        </w:rPr>
        <w:t>É</w:t>
      </w:r>
      <w:r w:rsidR="008B57A8" w:rsidRPr="0084108C">
        <w:rPr>
          <w:rFonts w:ascii="Calibri" w:hAnsi="Calibri" w:cs="Calibri"/>
          <w:b/>
          <w:bCs/>
          <w:color w:val="2F5496"/>
          <w:sz w:val="28"/>
        </w:rPr>
        <w:t>béniste</w:t>
      </w:r>
      <w:bookmarkEnd w:id="3"/>
    </w:p>
    <w:p w14:paraId="2A319AEE" w14:textId="77777777" w:rsidR="008B06B5" w:rsidRPr="001042C5" w:rsidRDefault="008B06B5">
      <w:pPr>
        <w:spacing w:before="120"/>
        <w:jc w:val="both"/>
        <w:rPr>
          <w:rFonts w:ascii="Calibri" w:hAnsi="Calibri" w:cs="Calibri"/>
          <w:sz w:val="20"/>
          <w:szCs w:val="20"/>
        </w:rPr>
      </w:pPr>
    </w:p>
    <w:p w14:paraId="4C1166DD" w14:textId="4D9BDDB1" w:rsidR="003D0DF0" w:rsidRPr="001042C5" w:rsidRDefault="00921FB0" w:rsidP="003D0DF0">
      <w:pPr>
        <w:jc w:val="both"/>
        <w:rPr>
          <w:rFonts w:ascii="Calibri" w:hAnsi="Calibri" w:cs="Calibri"/>
          <w:sz w:val="22"/>
          <w:szCs w:val="20"/>
        </w:rPr>
      </w:pPr>
      <w:r w:rsidRPr="001042C5">
        <w:rPr>
          <w:rFonts w:ascii="Calibri" w:hAnsi="Calibri" w:cs="Calibri"/>
          <w:sz w:val="22"/>
          <w:szCs w:val="20"/>
        </w:rPr>
        <w:t>Le titulaire du</w:t>
      </w:r>
      <w:r w:rsidR="003D0DF0" w:rsidRPr="001042C5">
        <w:rPr>
          <w:rFonts w:ascii="Calibri" w:hAnsi="Calibri" w:cs="Calibri"/>
          <w:sz w:val="22"/>
          <w:szCs w:val="20"/>
        </w:rPr>
        <w:t xml:space="preserve"> CAP</w:t>
      </w:r>
      <w:r w:rsidR="009B7C4D" w:rsidRPr="001042C5">
        <w:rPr>
          <w:rFonts w:ascii="Calibri" w:hAnsi="Calibri" w:cs="Calibri"/>
          <w:sz w:val="22"/>
          <w:szCs w:val="20"/>
        </w:rPr>
        <w:t xml:space="preserve"> </w:t>
      </w:r>
      <w:r w:rsidR="003F3F44" w:rsidRPr="001042C5">
        <w:rPr>
          <w:rFonts w:ascii="Calibri" w:hAnsi="Calibri" w:cs="Calibri"/>
          <w:sz w:val="22"/>
          <w:szCs w:val="20"/>
        </w:rPr>
        <w:t>É</w:t>
      </w:r>
      <w:r w:rsidR="003D0DF0" w:rsidRPr="001042C5">
        <w:rPr>
          <w:rFonts w:ascii="Calibri" w:hAnsi="Calibri" w:cs="Calibri"/>
          <w:sz w:val="22"/>
          <w:szCs w:val="20"/>
        </w:rPr>
        <w:t xml:space="preserve">béniste est appelé à exécuter tout ou partie </w:t>
      </w:r>
      <w:r w:rsidRPr="001042C5">
        <w:rPr>
          <w:rFonts w:ascii="Calibri" w:hAnsi="Calibri" w:cs="Calibri"/>
          <w:sz w:val="22"/>
          <w:szCs w:val="20"/>
        </w:rPr>
        <w:t>d’un ouvrage</w:t>
      </w:r>
      <w:r w:rsidR="009B7C4D" w:rsidRPr="001042C5">
        <w:rPr>
          <w:rFonts w:ascii="Calibri" w:hAnsi="Calibri" w:cs="Calibri"/>
          <w:sz w:val="22"/>
          <w:szCs w:val="20"/>
        </w:rPr>
        <w:t xml:space="preserve"> simple</w:t>
      </w:r>
      <w:r w:rsidR="008A3D4B">
        <w:rPr>
          <w:rFonts w:ascii="Calibri" w:hAnsi="Calibri" w:cs="Calibri"/>
          <w:sz w:val="22"/>
          <w:szCs w:val="20"/>
        </w:rPr>
        <w:t xml:space="preserve"> par des opérations manuelles ou </w:t>
      </w:r>
      <w:r w:rsidR="003D0DF0" w:rsidRPr="001042C5">
        <w:rPr>
          <w:rFonts w:ascii="Calibri" w:hAnsi="Calibri" w:cs="Calibri"/>
          <w:sz w:val="22"/>
          <w:szCs w:val="20"/>
        </w:rPr>
        <w:t>sur des postes</w:t>
      </w:r>
      <w:r w:rsidRPr="001042C5">
        <w:rPr>
          <w:rFonts w:ascii="Calibri" w:hAnsi="Calibri" w:cs="Calibri"/>
          <w:sz w:val="22"/>
          <w:szCs w:val="20"/>
        </w:rPr>
        <w:t xml:space="preserve"> d’usinage mécanique. Il est capable </w:t>
      </w:r>
      <w:r w:rsidR="003D0DF0" w:rsidRPr="001042C5">
        <w:rPr>
          <w:rFonts w:ascii="Calibri" w:hAnsi="Calibri" w:cs="Calibri"/>
          <w:sz w:val="22"/>
          <w:szCs w:val="20"/>
        </w:rPr>
        <w:t xml:space="preserve">de </w:t>
      </w:r>
      <w:r w:rsidRPr="001042C5">
        <w:rPr>
          <w:rFonts w:ascii="Calibri" w:hAnsi="Calibri" w:cs="Calibri"/>
          <w:sz w:val="22"/>
          <w:szCs w:val="20"/>
        </w:rPr>
        <w:t>réaliser</w:t>
      </w:r>
      <w:r w:rsidR="003D0DF0" w:rsidRPr="001042C5">
        <w:rPr>
          <w:rFonts w:ascii="Calibri" w:hAnsi="Calibri" w:cs="Calibri"/>
          <w:sz w:val="22"/>
          <w:szCs w:val="20"/>
        </w:rPr>
        <w:t xml:space="preserve"> le montage et la</w:t>
      </w:r>
      <w:r w:rsidRPr="001042C5">
        <w:rPr>
          <w:rFonts w:ascii="Calibri" w:hAnsi="Calibri" w:cs="Calibri"/>
          <w:sz w:val="22"/>
          <w:szCs w:val="20"/>
        </w:rPr>
        <w:t xml:space="preserve"> finition</w:t>
      </w:r>
      <w:r w:rsidR="00794612" w:rsidRPr="001042C5">
        <w:rPr>
          <w:rFonts w:ascii="Calibri" w:hAnsi="Calibri" w:cs="Calibri"/>
          <w:sz w:val="22"/>
          <w:szCs w:val="20"/>
        </w:rPr>
        <w:t>,</w:t>
      </w:r>
      <w:r w:rsidRPr="001042C5">
        <w:rPr>
          <w:rFonts w:ascii="Calibri" w:hAnsi="Calibri" w:cs="Calibri"/>
          <w:sz w:val="22"/>
          <w:szCs w:val="20"/>
        </w:rPr>
        <w:t xml:space="preserve"> puis de participer à son installation.</w:t>
      </w:r>
    </w:p>
    <w:p w14:paraId="52A41449" w14:textId="77777777" w:rsidR="008C4554" w:rsidRPr="001042C5" w:rsidRDefault="009B7C4D" w:rsidP="008C4554">
      <w:pPr>
        <w:spacing w:before="120"/>
        <w:jc w:val="both"/>
        <w:rPr>
          <w:rFonts w:ascii="Calibri" w:hAnsi="Calibri" w:cs="Calibri"/>
          <w:sz w:val="22"/>
          <w:szCs w:val="20"/>
        </w:rPr>
      </w:pPr>
      <w:r w:rsidRPr="001042C5">
        <w:rPr>
          <w:rFonts w:ascii="Calibri" w:hAnsi="Calibri" w:cs="Calibri"/>
          <w:sz w:val="22"/>
          <w:szCs w:val="20"/>
        </w:rPr>
        <w:t>Le titulaire du CAP</w:t>
      </w:r>
      <w:r w:rsidR="003F3F44" w:rsidRPr="001042C5">
        <w:rPr>
          <w:rFonts w:ascii="Calibri" w:hAnsi="Calibri" w:cs="Calibri"/>
          <w:sz w:val="22"/>
          <w:szCs w:val="20"/>
        </w:rPr>
        <w:t xml:space="preserve"> É</w:t>
      </w:r>
      <w:r w:rsidRPr="001042C5">
        <w:rPr>
          <w:rFonts w:ascii="Calibri" w:hAnsi="Calibri" w:cs="Calibri"/>
          <w:sz w:val="22"/>
          <w:szCs w:val="20"/>
        </w:rPr>
        <w:t>béniste</w:t>
      </w:r>
      <w:r w:rsidR="008B06B5" w:rsidRPr="001042C5">
        <w:rPr>
          <w:rFonts w:ascii="Calibri" w:hAnsi="Calibri" w:cs="Calibri"/>
          <w:sz w:val="22"/>
          <w:szCs w:val="20"/>
        </w:rPr>
        <w:t xml:space="preserve"> intervient sous la responsabilité du chef d'entreprise ou du chef d’atelier</w:t>
      </w:r>
      <w:r w:rsidRPr="001042C5">
        <w:rPr>
          <w:rFonts w:ascii="Calibri" w:hAnsi="Calibri" w:cs="Calibri"/>
          <w:sz w:val="22"/>
          <w:szCs w:val="20"/>
        </w:rPr>
        <w:t>.</w:t>
      </w:r>
      <w:r w:rsidR="00794612" w:rsidRPr="001042C5">
        <w:rPr>
          <w:rFonts w:ascii="Calibri" w:hAnsi="Calibri" w:cs="Calibri"/>
          <w:sz w:val="22"/>
          <w:szCs w:val="20"/>
        </w:rPr>
        <w:t> </w:t>
      </w:r>
      <w:r w:rsidRPr="001042C5">
        <w:rPr>
          <w:rFonts w:ascii="Calibri" w:hAnsi="Calibri" w:cs="Calibri"/>
          <w:sz w:val="22"/>
          <w:szCs w:val="20"/>
        </w:rPr>
        <w:t>Il sait</w:t>
      </w:r>
      <w:r w:rsidR="008B06B5" w:rsidRPr="001042C5">
        <w:rPr>
          <w:rFonts w:ascii="Calibri" w:hAnsi="Calibri" w:cs="Calibri"/>
          <w:sz w:val="22"/>
          <w:szCs w:val="20"/>
        </w:rPr>
        <w:t xml:space="preserve"> </w:t>
      </w:r>
      <w:r w:rsidRPr="001042C5">
        <w:rPr>
          <w:rFonts w:ascii="Calibri" w:hAnsi="Calibri" w:cs="Calibri"/>
          <w:sz w:val="22"/>
          <w:szCs w:val="20"/>
        </w:rPr>
        <w:t>respecter l</w:t>
      </w:r>
      <w:r w:rsidR="008B06B5" w:rsidRPr="001042C5">
        <w:rPr>
          <w:rFonts w:ascii="Calibri" w:hAnsi="Calibri" w:cs="Calibri"/>
          <w:sz w:val="22"/>
          <w:szCs w:val="20"/>
        </w:rPr>
        <w:t>es c</w:t>
      </w:r>
      <w:r w:rsidRPr="001042C5">
        <w:rPr>
          <w:rFonts w:ascii="Calibri" w:hAnsi="Calibri" w:cs="Calibri"/>
          <w:sz w:val="22"/>
          <w:szCs w:val="20"/>
        </w:rPr>
        <w:t>ritères esthétiques et l</w:t>
      </w:r>
      <w:r w:rsidR="008B06B5" w:rsidRPr="001042C5">
        <w:rPr>
          <w:rFonts w:ascii="Calibri" w:hAnsi="Calibri" w:cs="Calibri"/>
          <w:sz w:val="22"/>
          <w:szCs w:val="20"/>
        </w:rPr>
        <w:t>es contraintes liées aux techniques traditionnelles ou aux techniques actuelles</w:t>
      </w:r>
      <w:r w:rsidRPr="001042C5">
        <w:rPr>
          <w:rFonts w:ascii="Calibri" w:hAnsi="Calibri" w:cs="Calibri"/>
          <w:sz w:val="22"/>
          <w:szCs w:val="20"/>
        </w:rPr>
        <w:t>.</w:t>
      </w:r>
    </w:p>
    <w:p w14:paraId="7BAB12DA" w14:textId="77777777" w:rsidR="00242847" w:rsidRPr="001042C5" w:rsidRDefault="008B06B5" w:rsidP="008C4554">
      <w:pPr>
        <w:spacing w:before="120"/>
        <w:jc w:val="both"/>
        <w:rPr>
          <w:rFonts w:ascii="Calibri" w:hAnsi="Calibri" w:cs="Calibri"/>
          <w:sz w:val="22"/>
          <w:szCs w:val="20"/>
        </w:rPr>
      </w:pPr>
      <w:r w:rsidRPr="001042C5">
        <w:rPr>
          <w:rFonts w:ascii="Calibri" w:hAnsi="Calibri" w:cs="Calibri"/>
          <w:sz w:val="22"/>
          <w:szCs w:val="20"/>
        </w:rPr>
        <w:t>A partir du cahier des charges, il est amené à</w:t>
      </w:r>
      <w:r w:rsidR="00092C77" w:rsidRPr="001042C5">
        <w:rPr>
          <w:rFonts w:ascii="Calibri" w:hAnsi="Calibri" w:cs="Calibri"/>
          <w:sz w:val="22"/>
          <w:szCs w:val="20"/>
        </w:rPr>
        <w:t> :</w:t>
      </w:r>
    </w:p>
    <w:p w14:paraId="6CFF2955" w14:textId="77777777" w:rsidR="008B06B5" w:rsidRPr="001042C5" w:rsidRDefault="003A753B" w:rsidP="00794612">
      <w:pPr>
        <w:spacing w:before="60"/>
        <w:jc w:val="both"/>
        <w:rPr>
          <w:rFonts w:ascii="Calibri" w:hAnsi="Calibri" w:cs="Calibri"/>
          <w:sz w:val="28"/>
        </w:rPr>
      </w:pPr>
      <w:r w:rsidRPr="001042C5">
        <w:rPr>
          <w:rFonts w:ascii="Calibri" w:hAnsi="Calibri" w:cs="Calibri"/>
          <w:noProof/>
          <w:sz w:val="28"/>
        </w:rPr>
        <w:drawing>
          <wp:anchor distT="0" distB="0" distL="114300" distR="114300" simplePos="0" relativeHeight="251637248" behindDoc="1" locked="0" layoutInCell="1" allowOverlap="1" wp14:anchorId="25CE2FAD" wp14:editId="7207B93D">
            <wp:simplePos x="0" y="0"/>
            <wp:positionH relativeFrom="margin">
              <wp:align>right</wp:align>
            </wp:positionH>
            <wp:positionV relativeFrom="paragraph">
              <wp:posOffset>61595</wp:posOffset>
            </wp:positionV>
            <wp:extent cx="1782000" cy="1911600"/>
            <wp:effectExtent l="19050" t="19050" r="27940" b="12700"/>
            <wp:wrapTight wrapText="bothSides">
              <wp:wrapPolygon edited="0">
                <wp:start x="-231" y="-215"/>
                <wp:lineTo x="-231" y="21528"/>
                <wp:lineTo x="21708" y="21528"/>
                <wp:lineTo x="21708" y="-215"/>
                <wp:lineTo x="-231" y="-215"/>
              </wp:wrapPolygon>
            </wp:wrapTight>
            <wp:docPr id="140" name="Imag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000" cy="19116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06B5" w:rsidRPr="001042C5">
        <w:rPr>
          <w:rFonts w:ascii="Calibri" w:hAnsi="Calibri" w:cs="Calibri"/>
          <w:w w:val="110"/>
          <w:sz w:val="22"/>
          <w:szCs w:val="20"/>
        </w:rPr>
        <w:t>-</w:t>
      </w:r>
      <w:r w:rsidR="008B06B5" w:rsidRPr="001042C5">
        <w:rPr>
          <w:rFonts w:ascii="Calibri" w:hAnsi="Calibri" w:cs="Calibri"/>
          <w:sz w:val="22"/>
          <w:szCs w:val="20"/>
        </w:rPr>
        <w:t> </w:t>
      </w:r>
      <w:r w:rsidR="008B06B5" w:rsidRPr="001042C5">
        <w:rPr>
          <w:rFonts w:ascii="Calibri" w:hAnsi="Calibri" w:cs="Calibri"/>
          <w:b/>
          <w:sz w:val="22"/>
          <w:szCs w:val="20"/>
        </w:rPr>
        <w:t xml:space="preserve">identifier </w:t>
      </w:r>
      <w:r w:rsidR="008B06B5" w:rsidRPr="001042C5">
        <w:rPr>
          <w:rFonts w:ascii="Calibri" w:hAnsi="Calibri" w:cs="Calibri"/>
          <w:sz w:val="22"/>
          <w:szCs w:val="20"/>
        </w:rPr>
        <w:t>des caractéristiques esthétiques d’un</w:t>
      </w:r>
      <w:r w:rsidR="008B06B5" w:rsidRPr="001042C5">
        <w:rPr>
          <w:rFonts w:ascii="Calibri" w:hAnsi="Calibri" w:cs="Calibri"/>
          <w:b/>
          <w:sz w:val="22"/>
          <w:szCs w:val="20"/>
        </w:rPr>
        <w:t xml:space="preserve"> </w:t>
      </w:r>
      <w:r w:rsidR="008B06B5" w:rsidRPr="001042C5">
        <w:rPr>
          <w:rFonts w:ascii="Calibri" w:hAnsi="Calibri" w:cs="Calibri"/>
          <w:sz w:val="22"/>
          <w:szCs w:val="20"/>
        </w:rPr>
        <w:t>ouvrage</w:t>
      </w:r>
      <w:r w:rsidR="00942CCB">
        <w:rPr>
          <w:rFonts w:ascii="Calibri" w:hAnsi="Calibri" w:cs="Calibri"/>
          <w:sz w:val="22"/>
          <w:szCs w:val="20"/>
        </w:rPr>
        <w:t>,</w:t>
      </w:r>
    </w:p>
    <w:p w14:paraId="13E190B3" w14:textId="77777777" w:rsidR="008B06B5" w:rsidRPr="001042C5" w:rsidRDefault="008B06B5" w:rsidP="007A6D83">
      <w:pPr>
        <w:tabs>
          <w:tab w:val="left" w:pos="9276"/>
        </w:tabs>
        <w:spacing w:before="60"/>
        <w:rPr>
          <w:rFonts w:ascii="Calibri" w:hAnsi="Calibri" w:cs="Calibri"/>
          <w:sz w:val="28"/>
        </w:rPr>
      </w:pPr>
      <w:r w:rsidRPr="001042C5">
        <w:rPr>
          <w:rFonts w:ascii="Calibri" w:hAnsi="Calibri" w:cs="Calibri"/>
          <w:sz w:val="22"/>
          <w:szCs w:val="20"/>
        </w:rPr>
        <w:t>- </w:t>
      </w:r>
      <w:r w:rsidRPr="001042C5">
        <w:rPr>
          <w:rFonts w:ascii="Calibri" w:hAnsi="Calibri" w:cs="Calibri"/>
          <w:b/>
          <w:sz w:val="22"/>
          <w:szCs w:val="20"/>
        </w:rPr>
        <w:t xml:space="preserve">interpréter </w:t>
      </w:r>
      <w:r w:rsidRPr="001042C5">
        <w:rPr>
          <w:rFonts w:ascii="Calibri" w:hAnsi="Calibri" w:cs="Calibri"/>
          <w:sz w:val="22"/>
          <w:szCs w:val="20"/>
        </w:rPr>
        <w:t xml:space="preserve">et </w:t>
      </w:r>
      <w:r w:rsidRPr="001042C5">
        <w:rPr>
          <w:rFonts w:ascii="Calibri" w:hAnsi="Calibri" w:cs="Calibri"/>
          <w:b/>
          <w:sz w:val="22"/>
          <w:szCs w:val="20"/>
        </w:rPr>
        <w:t>compléter</w:t>
      </w:r>
      <w:r w:rsidRPr="001042C5">
        <w:rPr>
          <w:rFonts w:ascii="Calibri" w:hAnsi="Calibri" w:cs="Calibri"/>
          <w:sz w:val="22"/>
          <w:szCs w:val="20"/>
        </w:rPr>
        <w:t xml:space="preserve"> les dossiers techniques à partir de concepts et de normes</w:t>
      </w:r>
      <w:r w:rsidR="00942CCB">
        <w:rPr>
          <w:rFonts w:ascii="Calibri" w:hAnsi="Calibri" w:cs="Calibri"/>
          <w:sz w:val="22"/>
          <w:szCs w:val="20"/>
        </w:rPr>
        <w:t>,</w:t>
      </w:r>
    </w:p>
    <w:p w14:paraId="4F78EF61" w14:textId="77777777" w:rsidR="008B06B5" w:rsidRPr="001042C5" w:rsidRDefault="008B06B5" w:rsidP="00794612">
      <w:pPr>
        <w:spacing w:before="60"/>
        <w:jc w:val="both"/>
        <w:rPr>
          <w:rFonts w:ascii="Calibri" w:hAnsi="Calibri" w:cs="Calibri"/>
          <w:sz w:val="28"/>
        </w:rPr>
      </w:pPr>
      <w:r w:rsidRPr="001042C5">
        <w:rPr>
          <w:rFonts w:ascii="Calibri" w:hAnsi="Calibri" w:cs="Calibri"/>
          <w:sz w:val="22"/>
          <w:szCs w:val="20"/>
        </w:rPr>
        <w:t>- </w:t>
      </w:r>
      <w:r w:rsidRPr="001042C5">
        <w:rPr>
          <w:rFonts w:ascii="Calibri" w:hAnsi="Calibri" w:cs="Calibri"/>
          <w:b/>
          <w:sz w:val="22"/>
          <w:szCs w:val="20"/>
        </w:rPr>
        <w:t>réaliser</w:t>
      </w:r>
      <w:r w:rsidRPr="001042C5">
        <w:rPr>
          <w:rFonts w:ascii="Calibri" w:hAnsi="Calibri" w:cs="Calibri"/>
          <w:sz w:val="22"/>
          <w:szCs w:val="20"/>
        </w:rPr>
        <w:t xml:space="preserve"> les plans de tout ou partie d’un ouvrage</w:t>
      </w:r>
      <w:r w:rsidR="00942CCB">
        <w:rPr>
          <w:rFonts w:ascii="Calibri" w:hAnsi="Calibri" w:cs="Calibri"/>
          <w:sz w:val="22"/>
          <w:szCs w:val="20"/>
        </w:rPr>
        <w:t>,</w:t>
      </w:r>
    </w:p>
    <w:p w14:paraId="6D843999" w14:textId="77777777" w:rsidR="008B06B5" w:rsidRPr="001042C5" w:rsidRDefault="008B06B5" w:rsidP="00794612">
      <w:pPr>
        <w:spacing w:before="60"/>
        <w:jc w:val="both"/>
        <w:rPr>
          <w:rFonts w:ascii="Calibri" w:hAnsi="Calibri" w:cs="Calibri"/>
          <w:sz w:val="28"/>
        </w:rPr>
      </w:pPr>
      <w:r w:rsidRPr="001042C5">
        <w:rPr>
          <w:rFonts w:ascii="Calibri" w:hAnsi="Calibri" w:cs="Calibri"/>
          <w:sz w:val="22"/>
          <w:szCs w:val="20"/>
        </w:rPr>
        <w:t>- </w:t>
      </w:r>
      <w:r w:rsidRPr="001042C5">
        <w:rPr>
          <w:rFonts w:ascii="Calibri" w:hAnsi="Calibri" w:cs="Calibri"/>
          <w:b/>
          <w:sz w:val="22"/>
          <w:szCs w:val="20"/>
        </w:rPr>
        <w:t xml:space="preserve">respecter </w:t>
      </w:r>
      <w:r w:rsidRPr="007A6D83">
        <w:rPr>
          <w:rFonts w:ascii="Calibri" w:hAnsi="Calibri" w:cs="Calibri"/>
          <w:sz w:val="22"/>
          <w:szCs w:val="20"/>
        </w:rPr>
        <w:t>le</w:t>
      </w:r>
      <w:r w:rsidRPr="001042C5">
        <w:rPr>
          <w:rFonts w:ascii="Calibri" w:hAnsi="Calibri" w:cs="Calibri"/>
          <w:b/>
          <w:sz w:val="22"/>
          <w:szCs w:val="20"/>
        </w:rPr>
        <w:t xml:space="preserve"> </w:t>
      </w:r>
      <w:r w:rsidR="009B7C4D" w:rsidRPr="001042C5">
        <w:rPr>
          <w:rFonts w:ascii="Calibri" w:hAnsi="Calibri" w:cs="Calibri"/>
          <w:sz w:val="22"/>
          <w:szCs w:val="20"/>
        </w:rPr>
        <w:t>planning de réalisation</w:t>
      </w:r>
      <w:r w:rsidR="00942CCB">
        <w:rPr>
          <w:rFonts w:ascii="Calibri" w:hAnsi="Calibri" w:cs="Calibri"/>
          <w:sz w:val="22"/>
          <w:szCs w:val="20"/>
        </w:rPr>
        <w:t>,</w:t>
      </w:r>
    </w:p>
    <w:p w14:paraId="04A288DD" w14:textId="77777777" w:rsidR="008B06B5" w:rsidRPr="001042C5" w:rsidRDefault="008B06B5" w:rsidP="007A6D83">
      <w:pPr>
        <w:spacing w:before="60"/>
        <w:rPr>
          <w:rFonts w:ascii="Calibri" w:hAnsi="Calibri" w:cs="Calibri"/>
          <w:sz w:val="22"/>
          <w:szCs w:val="20"/>
        </w:rPr>
      </w:pPr>
      <w:r w:rsidRPr="001042C5">
        <w:rPr>
          <w:rFonts w:ascii="Calibri" w:hAnsi="Calibri" w:cs="Calibri"/>
          <w:sz w:val="22"/>
          <w:szCs w:val="20"/>
        </w:rPr>
        <w:t xml:space="preserve">- </w:t>
      </w:r>
      <w:r w:rsidRPr="001042C5">
        <w:rPr>
          <w:rFonts w:ascii="Calibri" w:hAnsi="Calibri" w:cs="Calibri"/>
          <w:b/>
          <w:sz w:val="22"/>
          <w:szCs w:val="20"/>
        </w:rPr>
        <w:t>fabriquer</w:t>
      </w:r>
      <w:r w:rsidRPr="001042C5">
        <w:rPr>
          <w:rFonts w:ascii="Calibri" w:hAnsi="Calibri" w:cs="Calibri"/>
          <w:sz w:val="22"/>
          <w:szCs w:val="20"/>
        </w:rPr>
        <w:t xml:space="preserve"> les mobiliers et les agencements fixes ou mobiles intégrant des matériaux variés et réaliser la préparation de la finition</w:t>
      </w:r>
      <w:r w:rsidR="00942CCB">
        <w:rPr>
          <w:rFonts w:ascii="Calibri" w:hAnsi="Calibri" w:cs="Calibri"/>
          <w:sz w:val="22"/>
          <w:szCs w:val="20"/>
        </w:rPr>
        <w:t>,</w:t>
      </w:r>
    </w:p>
    <w:p w14:paraId="6A693783" w14:textId="77777777" w:rsidR="008B06B5" w:rsidRPr="001042C5" w:rsidRDefault="008B06B5" w:rsidP="00794612">
      <w:pPr>
        <w:spacing w:before="60"/>
        <w:jc w:val="both"/>
        <w:rPr>
          <w:rFonts w:ascii="Calibri" w:hAnsi="Calibri" w:cs="Calibri"/>
          <w:sz w:val="28"/>
        </w:rPr>
      </w:pPr>
      <w:r w:rsidRPr="001042C5">
        <w:rPr>
          <w:rFonts w:ascii="Calibri" w:hAnsi="Calibri" w:cs="Calibri"/>
          <w:sz w:val="22"/>
          <w:szCs w:val="20"/>
        </w:rPr>
        <w:t xml:space="preserve">- </w:t>
      </w:r>
      <w:r w:rsidRPr="001042C5">
        <w:rPr>
          <w:rFonts w:ascii="Calibri" w:hAnsi="Calibri" w:cs="Calibri"/>
          <w:b/>
          <w:sz w:val="22"/>
          <w:szCs w:val="20"/>
        </w:rPr>
        <w:t xml:space="preserve">protéger </w:t>
      </w:r>
      <w:r w:rsidRPr="001042C5">
        <w:rPr>
          <w:rFonts w:ascii="Calibri" w:hAnsi="Calibri" w:cs="Calibri"/>
          <w:sz w:val="22"/>
          <w:szCs w:val="20"/>
        </w:rPr>
        <w:t xml:space="preserve">et/ou </w:t>
      </w:r>
      <w:r w:rsidRPr="001042C5">
        <w:rPr>
          <w:rFonts w:ascii="Calibri" w:hAnsi="Calibri" w:cs="Calibri"/>
          <w:b/>
          <w:sz w:val="22"/>
          <w:szCs w:val="20"/>
        </w:rPr>
        <w:t>conditionner</w:t>
      </w:r>
      <w:r w:rsidRPr="001042C5">
        <w:rPr>
          <w:rFonts w:ascii="Calibri" w:hAnsi="Calibri" w:cs="Calibri"/>
          <w:sz w:val="22"/>
          <w:szCs w:val="20"/>
        </w:rPr>
        <w:t xml:space="preserve"> les réalisations et les livrer,</w:t>
      </w:r>
    </w:p>
    <w:p w14:paraId="61838364" w14:textId="77777777" w:rsidR="008B06B5" w:rsidRPr="001042C5" w:rsidRDefault="008B06B5" w:rsidP="00794612">
      <w:pPr>
        <w:spacing w:before="60"/>
        <w:jc w:val="both"/>
        <w:rPr>
          <w:rFonts w:ascii="Calibri" w:hAnsi="Calibri" w:cs="Calibri"/>
          <w:sz w:val="28"/>
        </w:rPr>
      </w:pPr>
      <w:r w:rsidRPr="001042C5">
        <w:rPr>
          <w:rFonts w:ascii="Calibri" w:hAnsi="Calibri" w:cs="Calibri"/>
          <w:sz w:val="22"/>
          <w:szCs w:val="20"/>
        </w:rPr>
        <w:t>-</w:t>
      </w:r>
      <w:r w:rsidRPr="001042C5">
        <w:rPr>
          <w:rFonts w:ascii="Calibri" w:hAnsi="Calibri" w:cs="Calibri"/>
          <w:b/>
          <w:sz w:val="22"/>
          <w:szCs w:val="20"/>
        </w:rPr>
        <w:t xml:space="preserve"> participer</w:t>
      </w:r>
      <w:r w:rsidRPr="001042C5">
        <w:rPr>
          <w:rFonts w:ascii="Calibri" w:hAnsi="Calibri" w:cs="Calibri"/>
          <w:sz w:val="22"/>
          <w:szCs w:val="20"/>
        </w:rPr>
        <w:t xml:space="preserve"> à l’installation</w:t>
      </w:r>
      <w:r w:rsidRPr="001042C5">
        <w:rPr>
          <w:rFonts w:ascii="Calibri" w:hAnsi="Calibri" w:cs="Calibri"/>
          <w:b/>
          <w:sz w:val="22"/>
          <w:szCs w:val="20"/>
        </w:rPr>
        <w:t xml:space="preserve"> </w:t>
      </w:r>
      <w:r w:rsidRPr="001042C5">
        <w:rPr>
          <w:rFonts w:ascii="Calibri" w:hAnsi="Calibri" w:cs="Calibri"/>
          <w:sz w:val="22"/>
          <w:szCs w:val="20"/>
        </w:rPr>
        <w:t>des meubles d’agencement</w:t>
      </w:r>
      <w:r w:rsidR="00942CCB">
        <w:rPr>
          <w:rFonts w:ascii="Calibri" w:hAnsi="Calibri" w:cs="Calibri"/>
          <w:sz w:val="22"/>
          <w:szCs w:val="20"/>
        </w:rPr>
        <w:t>,</w:t>
      </w:r>
    </w:p>
    <w:p w14:paraId="0D547543" w14:textId="77777777" w:rsidR="008B06B5" w:rsidRPr="001042C5" w:rsidRDefault="008B06B5" w:rsidP="007A6D83">
      <w:pPr>
        <w:spacing w:before="60"/>
        <w:rPr>
          <w:rFonts w:ascii="Calibri" w:hAnsi="Calibri" w:cs="Calibri"/>
          <w:sz w:val="28"/>
        </w:rPr>
      </w:pPr>
      <w:r w:rsidRPr="001042C5">
        <w:rPr>
          <w:rFonts w:ascii="Calibri" w:hAnsi="Calibri" w:cs="Calibri"/>
          <w:sz w:val="22"/>
          <w:szCs w:val="20"/>
        </w:rPr>
        <w:t>- </w:t>
      </w:r>
      <w:r w:rsidRPr="001042C5">
        <w:rPr>
          <w:rFonts w:ascii="Calibri" w:hAnsi="Calibri" w:cs="Calibri"/>
          <w:b/>
          <w:sz w:val="22"/>
          <w:szCs w:val="20"/>
        </w:rPr>
        <w:t xml:space="preserve">s’intégrer </w:t>
      </w:r>
      <w:r w:rsidRPr="001042C5">
        <w:rPr>
          <w:rFonts w:ascii="Calibri" w:hAnsi="Calibri" w:cs="Calibri"/>
          <w:sz w:val="22"/>
          <w:szCs w:val="20"/>
        </w:rPr>
        <w:t>dans le travail d'équipe en collaboration avec dif</w:t>
      </w:r>
      <w:r w:rsidRPr="001042C5">
        <w:rPr>
          <w:rFonts w:ascii="Calibri" w:hAnsi="Calibri" w:cs="Calibri"/>
          <w:w w:val="110"/>
          <w:sz w:val="22"/>
          <w:szCs w:val="20"/>
        </w:rPr>
        <w:t>férents intervenants</w:t>
      </w:r>
      <w:r w:rsidR="009B7C4D" w:rsidRPr="001042C5">
        <w:rPr>
          <w:rFonts w:ascii="Calibri" w:hAnsi="Calibri" w:cs="Calibri"/>
          <w:w w:val="110"/>
          <w:sz w:val="22"/>
          <w:szCs w:val="20"/>
        </w:rPr>
        <w:t>.</w:t>
      </w:r>
    </w:p>
    <w:p w14:paraId="7C234E53" w14:textId="77777777" w:rsidR="003F3F44" w:rsidRPr="001042C5" w:rsidRDefault="008B06B5" w:rsidP="00794612">
      <w:pPr>
        <w:spacing w:before="100" w:beforeAutospacing="1"/>
        <w:jc w:val="both"/>
        <w:rPr>
          <w:rFonts w:ascii="Calibri" w:hAnsi="Calibri" w:cs="Calibri"/>
          <w:sz w:val="8"/>
          <w:szCs w:val="6"/>
        </w:rPr>
      </w:pPr>
      <w:r w:rsidRPr="001042C5">
        <w:rPr>
          <w:rFonts w:ascii="Calibri" w:hAnsi="Calibri" w:cs="Calibri"/>
          <w:sz w:val="22"/>
          <w:szCs w:val="20"/>
        </w:rPr>
        <w:t>Au terme de sa f</w:t>
      </w:r>
      <w:r w:rsidR="003F3F44" w:rsidRPr="001042C5">
        <w:rPr>
          <w:rFonts w:ascii="Calibri" w:hAnsi="Calibri" w:cs="Calibri"/>
          <w:sz w:val="22"/>
          <w:szCs w:val="20"/>
        </w:rPr>
        <w:t>ormation, le titulaire du CAP Ébéniste </w:t>
      </w:r>
      <w:r w:rsidRPr="001042C5">
        <w:rPr>
          <w:rFonts w:ascii="Calibri" w:hAnsi="Calibri" w:cs="Calibri"/>
          <w:sz w:val="22"/>
          <w:szCs w:val="20"/>
        </w:rPr>
        <w:t>doit être capable de réaliser</w:t>
      </w:r>
      <w:r w:rsidR="00A433EA" w:rsidRPr="001042C5">
        <w:rPr>
          <w:rFonts w:ascii="Calibri" w:hAnsi="Calibri" w:cs="Calibri"/>
          <w:sz w:val="22"/>
          <w:szCs w:val="20"/>
        </w:rPr>
        <w:t xml:space="preserve"> </w:t>
      </w:r>
      <w:r w:rsidRPr="001042C5">
        <w:rPr>
          <w:rFonts w:ascii="Calibri" w:hAnsi="Calibri" w:cs="Calibri"/>
          <w:sz w:val="22"/>
          <w:szCs w:val="20"/>
        </w:rPr>
        <w:t>un ouvrag</w:t>
      </w:r>
      <w:r w:rsidRPr="00A66195">
        <w:rPr>
          <w:rFonts w:ascii="Calibri" w:hAnsi="Calibri" w:cs="Calibri"/>
          <w:sz w:val="22"/>
          <w:szCs w:val="20"/>
        </w:rPr>
        <w:t>e</w:t>
      </w:r>
      <w:r w:rsidR="00A433EA" w:rsidRPr="001042C5">
        <w:rPr>
          <w:rFonts w:ascii="Calibri" w:hAnsi="Calibri" w:cs="Calibri"/>
          <w:b/>
          <w:sz w:val="22"/>
          <w:szCs w:val="20"/>
        </w:rPr>
        <w:t xml:space="preserve"> </w:t>
      </w:r>
      <w:r w:rsidRPr="001042C5">
        <w:rPr>
          <w:rFonts w:ascii="Calibri" w:hAnsi="Calibri" w:cs="Calibri"/>
          <w:sz w:val="22"/>
          <w:szCs w:val="20"/>
        </w:rPr>
        <w:t xml:space="preserve">simple </w:t>
      </w:r>
      <w:r w:rsidR="00A433EA" w:rsidRPr="001042C5">
        <w:rPr>
          <w:rFonts w:ascii="Calibri" w:hAnsi="Calibri" w:cs="Calibri"/>
          <w:b/>
          <w:bCs/>
          <w:sz w:val="22"/>
          <w:szCs w:val="20"/>
        </w:rPr>
        <w:t>en autonomie</w:t>
      </w:r>
      <w:r w:rsidR="00A433EA" w:rsidRPr="001042C5">
        <w:rPr>
          <w:rFonts w:ascii="Calibri" w:hAnsi="Calibri" w:cs="Calibri"/>
          <w:sz w:val="22"/>
          <w:szCs w:val="20"/>
        </w:rPr>
        <w:t>.</w:t>
      </w:r>
    </w:p>
    <w:p w14:paraId="7180AED3" w14:textId="77777777" w:rsidR="00A433EA" w:rsidRPr="001042C5" w:rsidRDefault="008B06B5" w:rsidP="00794612">
      <w:pPr>
        <w:spacing w:before="100" w:beforeAutospacing="1"/>
        <w:jc w:val="both"/>
        <w:rPr>
          <w:rFonts w:ascii="Calibri" w:hAnsi="Calibri" w:cs="Calibri"/>
          <w:sz w:val="6"/>
          <w:szCs w:val="4"/>
        </w:rPr>
      </w:pPr>
      <w:r w:rsidRPr="001042C5">
        <w:rPr>
          <w:rFonts w:ascii="Calibri" w:hAnsi="Calibri" w:cs="Calibri"/>
          <w:sz w:val="22"/>
          <w:szCs w:val="20"/>
        </w:rPr>
        <w:t>Il s’agit d’un ouvrage ne faisant pas appel dans sa conception à des notions de géométrie descriptive, ni de galbe.</w:t>
      </w:r>
      <w:r w:rsidR="003F3F44" w:rsidRPr="001042C5">
        <w:rPr>
          <w:rFonts w:ascii="Calibri" w:hAnsi="Calibri" w:cs="Calibri"/>
          <w:sz w:val="22"/>
          <w:szCs w:val="20"/>
        </w:rPr>
        <w:t xml:space="preserve">     </w:t>
      </w:r>
    </w:p>
    <w:p w14:paraId="70BFCB69" w14:textId="77777777" w:rsidR="00A433EA" w:rsidRPr="001042C5" w:rsidRDefault="003F3F44" w:rsidP="00794612">
      <w:pPr>
        <w:spacing w:before="100" w:beforeAutospacing="1"/>
        <w:jc w:val="both"/>
        <w:rPr>
          <w:rFonts w:ascii="Calibri" w:hAnsi="Calibri" w:cs="Calibri"/>
          <w:sz w:val="22"/>
          <w:szCs w:val="20"/>
        </w:rPr>
      </w:pPr>
      <w:r w:rsidRPr="001042C5">
        <w:rPr>
          <w:rFonts w:ascii="Calibri" w:hAnsi="Calibri" w:cs="Calibri"/>
          <w:sz w:val="22"/>
          <w:szCs w:val="20"/>
        </w:rPr>
        <w:t xml:space="preserve">Il peut </w:t>
      </w:r>
      <w:r w:rsidR="008B06B5" w:rsidRPr="001042C5">
        <w:rPr>
          <w:rFonts w:ascii="Calibri" w:hAnsi="Calibri" w:cs="Calibri"/>
          <w:sz w:val="22"/>
          <w:szCs w:val="20"/>
        </w:rPr>
        <w:t>intégrer des pièces chantournées et calibrées. Il est réalisé avec des matériaux pouvant être du bois massif, des panneaux dérivés du bois ou autres matériaux associés</w:t>
      </w:r>
      <w:r w:rsidR="00D36E3D" w:rsidRPr="001042C5">
        <w:rPr>
          <w:rFonts w:ascii="Calibri" w:hAnsi="Calibri" w:cs="Calibri"/>
          <w:sz w:val="22"/>
          <w:szCs w:val="20"/>
        </w:rPr>
        <w:t xml:space="preserve">. </w:t>
      </w:r>
    </w:p>
    <w:p w14:paraId="08EB779B" w14:textId="77777777" w:rsidR="00961AB2" w:rsidRPr="001042C5" w:rsidRDefault="003F3F44" w:rsidP="00794612">
      <w:pPr>
        <w:spacing w:before="100" w:beforeAutospacing="1"/>
        <w:jc w:val="both"/>
        <w:rPr>
          <w:rFonts w:ascii="Calibri" w:hAnsi="Calibri" w:cs="Calibri"/>
          <w:sz w:val="6"/>
          <w:szCs w:val="4"/>
        </w:rPr>
      </w:pPr>
      <w:r w:rsidRPr="001042C5">
        <w:rPr>
          <w:rFonts w:ascii="Calibri" w:hAnsi="Calibri" w:cs="Calibri"/>
          <w:sz w:val="22"/>
          <w:szCs w:val="20"/>
        </w:rPr>
        <w:t>Il est</w:t>
      </w:r>
      <w:r w:rsidR="008B06B5" w:rsidRPr="001042C5">
        <w:rPr>
          <w:rFonts w:ascii="Calibri" w:hAnsi="Calibri" w:cs="Calibri"/>
          <w:sz w:val="22"/>
          <w:szCs w:val="20"/>
        </w:rPr>
        <w:t xml:space="preserve"> dépourvu de marqueterie, de sculpture et d’incrustation. Il peut être plaqué par des frisages à joints droits. </w:t>
      </w:r>
    </w:p>
    <w:p w14:paraId="4C581D8B" w14:textId="77777777" w:rsidR="00961AB2" w:rsidRPr="00794612" w:rsidRDefault="00961AB2" w:rsidP="00961AB2">
      <w:pPr>
        <w:spacing w:before="100" w:beforeAutospacing="1"/>
        <w:rPr>
          <w:rFonts w:ascii="Arial" w:hAnsi="Arial"/>
          <w:sz w:val="6"/>
          <w:szCs w:val="4"/>
        </w:rPr>
      </w:pPr>
    </w:p>
    <w:p w14:paraId="6B724C17" w14:textId="77777777" w:rsidR="00961AB2" w:rsidRDefault="00252621" w:rsidP="00961AB2">
      <w:pPr>
        <w:spacing w:before="100" w:beforeAutospacing="1"/>
        <w:rPr>
          <w:rFonts w:ascii="Arial" w:hAnsi="Arial"/>
          <w:sz w:val="4"/>
          <w:szCs w:val="4"/>
        </w:rPr>
      </w:pPr>
      <w:r>
        <w:rPr>
          <w:noProof/>
        </w:rPr>
        <w:drawing>
          <wp:anchor distT="0" distB="0" distL="114300" distR="114300" simplePos="0" relativeHeight="251636224" behindDoc="1" locked="0" layoutInCell="1" allowOverlap="1" wp14:anchorId="2D5A5E9C" wp14:editId="7EEC4D7A">
            <wp:simplePos x="0" y="0"/>
            <wp:positionH relativeFrom="column">
              <wp:posOffset>354965</wp:posOffset>
            </wp:positionH>
            <wp:positionV relativeFrom="paragraph">
              <wp:posOffset>71755</wp:posOffset>
            </wp:positionV>
            <wp:extent cx="1734820" cy="1518285"/>
            <wp:effectExtent l="0" t="0" r="0" b="0"/>
            <wp:wrapTight wrapText="bothSides">
              <wp:wrapPolygon edited="0">
                <wp:start x="0" y="0"/>
                <wp:lineTo x="0" y="21410"/>
                <wp:lineTo x="21347" y="21410"/>
                <wp:lineTo x="21347" y="0"/>
                <wp:lineTo x="0" y="0"/>
              </wp:wrapPolygon>
            </wp:wrapTight>
            <wp:docPr id="127" name="Imag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4820" cy="1518285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8272" behindDoc="1" locked="0" layoutInCell="1" allowOverlap="1" wp14:anchorId="4A65341C" wp14:editId="278CFA81">
            <wp:simplePos x="0" y="0"/>
            <wp:positionH relativeFrom="column">
              <wp:posOffset>4504055</wp:posOffset>
            </wp:positionH>
            <wp:positionV relativeFrom="paragraph">
              <wp:posOffset>71755</wp:posOffset>
            </wp:positionV>
            <wp:extent cx="1428115" cy="1574165"/>
            <wp:effectExtent l="19050" t="19050" r="635" b="6985"/>
            <wp:wrapTight wrapText="bothSides">
              <wp:wrapPolygon edited="0">
                <wp:start x="-288" y="-261"/>
                <wp:lineTo x="-288" y="21696"/>
                <wp:lineTo x="21610" y="21696"/>
                <wp:lineTo x="21610" y="-261"/>
                <wp:lineTo x="-288" y="-261"/>
              </wp:wrapPolygon>
            </wp:wrapTight>
            <wp:docPr id="139" name="Imag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115" cy="15741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39296" behindDoc="1" locked="0" layoutInCell="1" allowOverlap="1" wp14:anchorId="6672E2A7" wp14:editId="606E1EEC">
            <wp:simplePos x="0" y="0"/>
            <wp:positionH relativeFrom="column">
              <wp:posOffset>2685415</wp:posOffset>
            </wp:positionH>
            <wp:positionV relativeFrom="paragraph">
              <wp:posOffset>89535</wp:posOffset>
            </wp:positionV>
            <wp:extent cx="1104265" cy="1518285"/>
            <wp:effectExtent l="19050" t="19050" r="635" b="5715"/>
            <wp:wrapTight wrapText="bothSides">
              <wp:wrapPolygon edited="0">
                <wp:start x="-373" y="-271"/>
                <wp:lineTo x="-373" y="21681"/>
                <wp:lineTo x="21612" y="21681"/>
                <wp:lineTo x="21612" y="-271"/>
                <wp:lineTo x="-373" y="-271"/>
              </wp:wrapPolygon>
            </wp:wrapTight>
            <wp:docPr id="138" name="Imag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265" cy="15182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DDEC18" w14:textId="77777777" w:rsidR="00AA6446" w:rsidRDefault="00AA6446" w:rsidP="00794612">
      <w:pPr>
        <w:spacing w:before="100" w:beforeAutospacing="1"/>
        <w:rPr>
          <w:rFonts w:ascii="Arial" w:hAnsi="Arial"/>
          <w:sz w:val="20"/>
          <w:szCs w:val="20"/>
        </w:rPr>
      </w:pPr>
    </w:p>
    <w:p w14:paraId="4EB7112F" w14:textId="77777777" w:rsidR="00794612" w:rsidRDefault="00794612" w:rsidP="00794612">
      <w:pPr>
        <w:spacing w:before="100" w:beforeAutospacing="1"/>
        <w:rPr>
          <w:rFonts w:ascii="Arial" w:hAnsi="Arial"/>
          <w:sz w:val="20"/>
          <w:szCs w:val="20"/>
        </w:rPr>
      </w:pPr>
    </w:p>
    <w:p w14:paraId="601B2851" w14:textId="77777777" w:rsidR="00794612" w:rsidRDefault="00794612" w:rsidP="00794612">
      <w:pPr>
        <w:spacing w:before="100" w:beforeAutospacing="1"/>
        <w:rPr>
          <w:rFonts w:ascii="Arial" w:hAnsi="Arial"/>
          <w:sz w:val="20"/>
          <w:szCs w:val="20"/>
        </w:rPr>
      </w:pPr>
    </w:p>
    <w:p w14:paraId="0CE68904" w14:textId="77777777" w:rsidR="00794612" w:rsidRDefault="00794612" w:rsidP="00794612">
      <w:pPr>
        <w:spacing w:before="100" w:beforeAutospacing="1"/>
        <w:rPr>
          <w:rFonts w:ascii="Arial" w:hAnsi="Arial"/>
          <w:sz w:val="20"/>
          <w:szCs w:val="20"/>
        </w:rPr>
      </w:pPr>
    </w:p>
    <w:p w14:paraId="03230CEA" w14:textId="77777777" w:rsidR="00794612" w:rsidRDefault="00794612" w:rsidP="00794612">
      <w:pPr>
        <w:spacing w:before="100" w:beforeAutospacing="1"/>
        <w:rPr>
          <w:rFonts w:ascii="Arial" w:hAnsi="Arial"/>
          <w:sz w:val="20"/>
          <w:szCs w:val="20"/>
        </w:rPr>
      </w:pPr>
    </w:p>
    <w:p w14:paraId="72B311CB" w14:textId="77777777" w:rsidR="00794612" w:rsidRDefault="00794612" w:rsidP="00794612">
      <w:pPr>
        <w:spacing w:before="100" w:beforeAutospacing="1"/>
        <w:rPr>
          <w:rFonts w:ascii="Arial" w:hAnsi="Arial"/>
          <w:sz w:val="20"/>
          <w:szCs w:val="20"/>
        </w:rPr>
      </w:pPr>
    </w:p>
    <w:p w14:paraId="5ABEA011" w14:textId="77777777" w:rsidR="00794612" w:rsidRDefault="00794612" w:rsidP="00794612">
      <w:pPr>
        <w:spacing w:before="100" w:beforeAutospacing="1"/>
        <w:rPr>
          <w:rFonts w:ascii="Arial" w:hAnsi="Arial"/>
          <w:sz w:val="20"/>
          <w:szCs w:val="20"/>
        </w:rPr>
      </w:pPr>
    </w:p>
    <w:p w14:paraId="5E0F9EBD" w14:textId="77777777" w:rsidR="00794612" w:rsidRDefault="00794612" w:rsidP="00794612">
      <w:pPr>
        <w:spacing w:before="100" w:beforeAutospacing="1"/>
        <w:rPr>
          <w:rFonts w:ascii="Arial" w:hAnsi="Arial"/>
          <w:sz w:val="20"/>
          <w:szCs w:val="20"/>
        </w:rPr>
      </w:pPr>
    </w:p>
    <w:p w14:paraId="1849AE73" w14:textId="77777777" w:rsidR="008B06B5" w:rsidRPr="001042C5" w:rsidRDefault="00092C77" w:rsidP="008C4554">
      <w:pPr>
        <w:spacing w:before="120"/>
        <w:jc w:val="both"/>
        <w:rPr>
          <w:rFonts w:ascii="Calibri" w:hAnsi="Calibri" w:cs="Calibri"/>
          <w:sz w:val="22"/>
          <w:szCs w:val="20"/>
        </w:rPr>
      </w:pPr>
      <w:r w:rsidRPr="001042C5">
        <w:rPr>
          <w:rFonts w:ascii="Calibri" w:hAnsi="Calibri" w:cs="Calibri"/>
          <w:sz w:val="22"/>
          <w:szCs w:val="20"/>
        </w:rPr>
        <w:t>La fabrication d’un ouvrage simple mobilise des processus de fabrication courts mettant en œuvre des assemblages et des quincailleries simples nécessitant des gabarits élémentaires pour leur application.</w:t>
      </w:r>
    </w:p>
    <w:p w14:paraId="5DB639EF" w14:textId="77777777" w:rsidR="00281D55" w:rsidRDefault="00281D55">
      <w:pPr>
        <w:spacing w:before="60"/>
        <w:ind w:left="993" w:hanging="142"/>
        <w:jc w:val="both"/>
      </w:pPr>
    </w:p>
    <w:p w14:paraId="32D95C98" w14:textId="77777777" w:rsidR="008B06B5" w:rsidRDefault="008B06B5">
      <w:pPr>
        <w:rPr>
          <w:rFonts w:ascii="Arial" w:hAnsi="Arial"/>
          <w:sz w:val="20"/>
          <w:szCs w:val="20"/>
        </w:rPr>
      </w:pPr>
    </w:p>
    <w:p w14:paraId="57C1F3BB" w14:textId="77777777" w:rsidR="007102B0" w:rsidRDefault="007102B0">
      <w:pPr>
        <w:rPr>
          <w:rFonts w:ascii="Arial" w:hAnsi="Arial"/>
          <w:sz w:val="20"/>
          <w:szCs w:val="20"/>
        </w:rPr>
      </w:pPr>
    </w:p>
    <w:p w14:paraId="46B035D5" w14:textId="77777777" w:rsidR="00961AB2" w:rsidRDefault="00090B5C">
      <w:pPr>
        <w:rPr>
          <w:rFonts w:ascii="Arial" w:hAnsi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40320" behindDoc="1" locked="0" layoutInCell="1" allowOverlap="1" wp14:anchorId="7BA5200B" wp14:editId="08CB3DCF">
            <wp:simplePos x="0" y="0"/>
            <wp:positionH relativeFrom="margin">
              <wp:posOffset>219075</wp:posOffset>
            </wp:positionH>
            <wp:positionV relativeFrom="paragraph">
              <wp:posOffset>25400</wp:posOffset>
            </wp:positionV>
            <wp:extent cx="1478915" cy="1113790"/>
            <wp:effectExtent l="19050" t="19050" r="26035" b="10160"/>
            <wp:wrapTight wrapText="bothSides">
              <wp:wrapPolygon edited="0">
                <wp:start x="-278" y="-369"/>
                <wp:lineTo x="-278" y="21428"/>
                <wp:lineTo x="21702" y="21428"/>
                <wp:lineTo x="21702" y="-369"/>
                <wp:lineTo x="-278" y="-369"/>
              </wp:wrapPolygon>
            </wp:wrapTight>
            <wp:docPr id="134" name="Imag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915" cy="11137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753B">
        <w:rPr>
          <w:noProof/>
        </w:rPr>
        <mc:AlternateContent>
          <mc:Choice Requires="wpg">
            <w:drawing>
              <wp:anchor distT="0" distB="0" distL="0" distR="0" simplePos="0" relativeHeight="251619840" behindDoc="0" locked="0" layoutInCell="1" allowOverlap="1" wp14:anchorId="780EF2C1" wp14:editId="7083DE08">
                <wp:simplePos x="0" y="0"/>
                <wp:positionH relativeFrom="column">
                  <wp:posOffset>2155190</wp:posOffset>
                </wp:positionH>
                <wp:positionV relativeFrom="paragraph">
                  <wp:posOffset>9525</wp:posOffset>
                </wp:positionV>
                <wp:extent cx="1835785" cy="1076960"/>
                <wp:effectExtent l="0" t="0" r="5715" b="635"/>
                <wp:wrapNone/>
                <wp:docPr id="133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35785" cy="1076960"/>
                          <a:chOff x="1473" y="87"/>
                          <a:chExt cx="3440" cy="2458"/>
                        </a:xfrm>
                      </wpg:grpSpPr>
                      <pic:pic xmlns:pic="http://schemas.openxmlformats.org/drawingml/2006/picture">
                        <pic:nvPicPr>
                          <pic:cNvPr id="136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3" y="87"/>
                            <a:ext cx="3439" cy="2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blipFill dpi="0" rotWithShape="0">
                                  <a:blip/>
                                  <a:srcRect/>
                                  <a:stretch>
                                    <a:fillRect/>
                                  </a:stretch>
                                </a:blip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80808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wps:wsp>
                        <wps:cNvPr id="137" name="Rectangle 13"/>
                        <wps:cNvSpPr>
                          <a:spLocks noChangeArrowheads="1"/>
                        </wps:cNvSpPr>
                        <wps:spPr bwMode="auto">
                          <a:xfrm rot="300000">
                            <a:off x="2997" y="1596"/>
                            <a:ext cx="628" cy="96"/>
                          </a:xfrm>
                          <a:prstGeom prst="rect">
                            <a:avLst/>
                          </a:prstGeom>
                          <a:solidFill>
                            <a:srgbClr val="B2B2B2"/>
                          </a:solidFill>
                          <a:ln w="9525">
                            <a:solidFill>
                              <a:srgbClr val="B2B2B2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D06D40" id="Group 11" o:spid="_x0000_s1026" style="position:absolute;margin-left:169.7pt;margin-top:.75pt;width:144.55pt;height:84.8pt;z-index:251620352;mso-wrap-distance-left:0;mso-wrap-distance-right:0" coordorigin="1473,87" coordsize="3440,24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2" o:spid="_x0000_s1027" type="#_x0000_t75" style="position:absolute;left:1473;top:87;width:3439;height:24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" strokecolor="gray">
                  <v:fill recolor="t" type="frame"/>
                  <v:stroke joinstyle="round"/>
                  <v:imagedata r:id="rId16" o:title=""/>
                </v:shape>
                <v:rect id="Rectangle 13" o:spid="_x0000_s1028" style="position:absolute;left:2997;top:1596;width:628;height:96;rotation: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" fillcolor="#b2b2b2" strokecolor="#b2b2b2">
                  <v:stroke joinstyle="round"/>
                </v:rect>
              </v:group>
            </w:pict>
          </mc:Fallback>
        </mc:AlternateContent>
      </w:r>
    </w:p>
    <w:p w14:paraId="710E119B" w14:textId="77777777" w:rsidR="007102B0" w:rsidRDefault="00252621">
      <w:pPr>
        <w:rPr>
          <w:rFonts w:ascii="Arial" w:hAnsi="Arial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20864" behindDoc="0" locked="0" layoutInCell="1" allowOverlap="1" wp14:anchorId="0DE9C5EE" wp14:editId="5C5AFA06">
            <wp:simplePos x="0" y="0"/>
            <wp:positionH relativeFrom="column">
              <wp:posOffset>4683125</wp:posOffset>
            </wp:positionH>
            <wp:positionV relativeFrom="paragraph">
              <wp:posOffset>15240</wp:posOffset>
            </wp:positionV>
            <wp:extent cx="1186815" cy="754380"/>
            <wp:effectExtent l="0" t="0" r="0" b="0"/>
            <wp:wrapNone/>
            <wp:docPr id="132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815" cy="75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C6505C" w14:textId="77777777" w:rsidR="009B7C4D" w:rsidRDefault="009B7C4D">
      <w:pPr>
        <w:rPr>
          <w:rFonts w:ascii="Arial" w:hAnsi="Arial"/>
          <w:sz w:val="20"/>
          <w:szCs w:val="20"/>
        </w:rPr>
      </w:pPr>
    </w:p>
    <w:p w14:paraId="2A05A660" w14:textId="77777777" w:rsidR="008C4554" w:rsidRDefault="00FF4549" w:rsidP="008C4554">
      <w:pPr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 xml:space="preserve"> </w:t>
      </w:r>
    </w:p>
    <w:p w14:paraId="35CC7942" w14:textId="77777777" w:rsidR="008C4554" w:rsidRDefault="008C4554" w:rsidP="008C4554">
      <w:pPr>
        <w:jc w:val="both"/>
        <w:rPr>
          <w:rFonts w:ascii="Arial" w:hAnsi="Arial"/>
          <w:b/>
          <w:bCs/>
        </w:rPr>
      </w:pPr>
    </w:p>
    <w:p w14:paraId="00549E4A" w14:textId="77777777" w:rsidR="008C4554" w:rsidRDefault="008C4554" w:rsidP="008C4554">
      <w:pPr>
        <w:jc w:val="both"/>
        <w:rPr>
          <w:rFonts w:ascii="Arial" w:hAnsi="Arial"/>
          <w:b/>
          <w:bCs/>
        </w:rPr>
      </w:pPr>
    </w:p>
    <w:p w14:paraId="49493108" w14:textId="77777777" w:rsidR="00092C77" w:rsidRPr="001042C5" w:rsidRDefault="00092C77" w:rsidP="008C4554">
      <w:pPr>
        <w:jc w:val="both"/>
        <w:rPr>
          <w:rFonts w:ascii="Calibri" w:hAnsi="Calibri" w:cs="Calibri"/>
          <w:b/>
          <w:bCs/>
          <w:color w:val="2F5496"/>
          <w:szCs w:val="22"/>
        </w:rPr>
      </w:pPr>
    </w:p>
    <w:p w14:paraId="17EAE9EF" w14:textId="77777777" w:rsidR="00092C77" w:rsidRPr="001042C5" w:rsidRDefault="00092C77" w:rsidP="008C4554">
      <w:pPr>
        <w:jc w:val="both"/>
        <w:rPr>
          <w:rFonts w:ascii="Calibri" w:hAnsi="Calibri" w:cs="Calibri"/>
          <w:b/>
          <w:bCs/>
          <w:color w:val="2F5496"/>
          <w:szCs w:val="22"/>
        </w:rPr>
      </w:pPr>
    </w:p>
    <w:p w14:paraId="2A1D3883" w14:textId="77777777" w:rsidR="00092C77" w:rsidRDefault="00092C77" w:rsidP="008C4554">
      <w:pPr>
        <w:jc w:val="both"/>
        <w:rPr>
          <w:rFonts w:ascii="Calibri" w:hAnsi="Calibri" w:cs="Calibri"/>
          <w:b/>
          <w:bCs/>
          <w:color w:val="2F5496"/>
          <w:szCs w:val="22"/>
        </w:rPr>
      </w:pPr>
    </w:p>
    <w:p w14:paraId="3E0DC664" w14:textId="77777777" w:rsidR="00942CCB" w:rsidRPr="001042C5" w:rsidRDefault="00942CCB" w:rsidP="008C4554">
      <w:pPr>
        <w:jc w:val="both"/>
        <w:rPr>
          <w:rFonts w:ascii="Calibri" w:hAnsi="Calibri" w:cs="Calibri"/>
          <w:b/>
          <w:bCs/>
          <w:color w:val="2F5496"/>
          <w:szCs w:val="22"/>
        </w:rPr>
      </w:pPr>
    </w:p>
    <w:p w14:paraId="34FDCB44" w14:textId="77777777" w:rsidR="008B06B5" w:rsidRPr="00075E9C" w:rsidRDefault="008B06B5" w:rsidP="008C4554">
      <w:pPr>
        <w:jc w:val="both"/>
        <w:rPr>
          <w:rFonts w:ascii="Calibri" w:hAnsi="Calibri" w:cs="Calibri"/>
          <w:color w:val="2F5496"/>
          <w:sz w:val="28"/>
          <w:szCs w:val="22"/>
        </w:rPr>
      </w:pP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lastRenderedPageBreak/>
        <w:t xml:space="preserve">Planification des </w:t>
      </w:r>
      <w:r w:rsidR="008C4554" w:rsidRPr="00075E9C">
        <w:rPr>
          <w:rFonts w:ascii="Calibri" w:hAnsi="Calibri" w:cs="Calibri"/>
          <w:b/>
          <w:bCs/>
          <w:color w:val="2F5496"/>
          <w:sz w:val="28"/>
          <w:szCs w:val="22"/>
        </w:rPr>
        <w:t>p</w:t>
      </w: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t xml:space="preserve">ériodes de </w:t>
      </w:r>
      <w:r w:rsidR="008C4554" w:rsidRPr="00075E9C">
        <w:rPr>
          <w:rFonts w:ascii="Calibri" w:hAnsi="Calibri" w:cs="Calibri"/>
          <w:b/>
          <w:bCs/>
          <w:color w:val="2F5496"/>
          <w:sz w:val="28"/>
          <w:szCs w:val="22"/>
        </w:rPr>
        <w:t>f</w:t>
      </w: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t xml:space="preserve">ormation en </w:t>
      </w:r>
      <w:r w:rsidR="008C4554" w:rsidRPr="00075E9C">
        <w:rPr>
          <w:rFonts w:ascii="Calibri" w:hAnsi="Calibri" w:cs="Calibri"/>
          <w:b/>
          <w:bCs/>
          <w:color w:val="2F5496"/>
          <w:sz w:val="28"/>
          <w:szCs w:val="22"/>
        </w:rPr>
        <w:t>m</w:t>
      </w: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t xml:space="preserve">ilieu </w:t>
      </w:r>
      <w:r w:rsidR="008C4554" w:rsidRPr="00075E9C">
        <w:rPr>
          <w:rFonts w:ascii="Calibri" w:hAnsi="Calibri" w:cs="Calibri"/>
          <w:b/>
          <w:bCs/>
          <w:color w:val="2F5496"/>
          <w:sz w:val="28"/>
          <w:szCs w:val="22"/>
        </w:rPr>
        <w:t>p</w:t>
      </w: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t>rofessionnel</w:t>
      </w:r>
      <w:r w:rsidR="008733E9">
        <w:rPr>
          <w:rFonts w:ascii="Calibri" w:hAnsi="Calibri" w:cs="Calibri"/>
          <w:b/>
          <w:bCs/>
          <w:color w:val="2F5496"/>
          <w:sz w:val="28"/>
          <w:szCs w:val="22"/>
        </w:rPr>
        <w:t xml:space="preserve"> (PFMP)</w:t>
      </w: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tab/>
      </w:r>
    </w:p>
    <w:p w14:paraId="076BC979" w14:textId="77777777" w:rsidR="008733E9" w:rsidRDefault="008733E9" w:rsidP="008C4554">
      <w:pPr>
        <w:pStyle w:val="Sous-titre"/>
        <w:jc w:val="left"/>
        <w:rPr>
          <w:rFonts w:ascii="Calibri" w:hAnsi="Calibri" w:cs="Calibri"/>
          <w:color w:val="2F5496"/>
          <w:sz w:val="22"/>
          <w:szCs w:val="22"/>
        </w:rPr>
      </w:pPr>
      <w:bookmarkStart w:id="4" w:name="_Toc369245320"/>
    </w:p>
    <w:p w14:paraId="4D1CCB4C" w14:textId="77777777" w:rsidR="00F449B2" w:rsidRPr="001042C5" w:rsidRDefault="008C4554" w:rsidP="008C4554">
      <w:pPr>
        <w:pStyle w:val="Sous-titre"/>
        <w:jc w:val="left"/>
        <w:rPr>
          <w:rFonts w:ascii="Calibri" w:hAnsi="Calibri" w:cs="Calibri"/>
          <w:color w:val="2F5496"/>
          <w:sz w:val="22"/>
          <w:szCs w:val="22"/>
        </w:rPr>
      </w:pPr>
      <w:r w:rsidRPr="001042C5">
        <w:rPr>
          <w:rFonts w:ascii="Calibri" w:hAnsi="Calibri" w:cs="Calibri"/>
          <w:color w:val="2F5496"/>
          <w:sz w:val="22"/>
          <w:szCs w:val="22"/>
        </w:rPr>
        <w:t>O</w:t>
      </w:r>
      <w:r w:rsidR="00F449B2" w:rsidRPr="001042C5">
        <w:rPr>
          <w:rFonts w:ascii="Calibri" w:hAnsi="Calibri" w:cs="Calibri"/>
          <w:color w:val="2F5496"/>
          <w:sz w:val="22"/>
          <w:szCs w:val="22"/>
        </w:rPr>
        <w:t>bjectifs et durée</w:t>
      </w:r>
      <w:bookmarkEnd w:id="4"/>
    </w:p>
    <w:p w14:paraId="64B0001E" w14:textId="77777777" w:rsidR="00F449B2" w:rsidRPr="001042C5" w:rsidRDefault="00F449B2" w:rsidP="00F449B2">
      <w:pPr>
        <w:jc w:val="both"/>
        <w:rPr>
          <w:rFonts w:ascii="Calibri" w:hAnsi="Calibri" w:cs="Calibri"/>
          <w:i/>
          <w:iCs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>Les périodes de formation en milieu professionnel sont des phases déterminantes de la formation car elles permettent au stagiaire d’acquérir les compétences liées aux emplois qui caractérisent le CAP Ebéniste</w:t>
      </w:r>
      <w:r w:rsidR="008C4554" w:rsidRPr="001042C5">
        <w:rPr>
          <w:rFonts w:ascii="Calibri" w:hAnsi="Calibri" w:cs="Calibri"/>
          <w:sz w:val="22"/>
          <w:szCs w:val="22"/>
        </w:rPr>
        <w:t>.</w:t>
      </w:r>
    </w:p>
    <w:p w14:paraId="4F01731D" w14:textId="77777777" w:rsidR="00F449B2" w:rsidRPr="001042C5" w:rsidRDefault="002E14FE" w:rsidP="008C4554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 xml:space="preserve">L’entreprise, partenaire de formation, </w:t>
      </w:r>
      <w:r w:rsidR="00F449B2" w:rsidRPr="001042C5">
        <w:rPr>
          <w:rFonts w:ascii="Calibri" w:hAnsi="Calibri" w:cs="Calibri"/>
          <w:sz w:val="22"/>
          <w:szCs w:val="22"/>
        </w:rPr>
        <w:t>contribue à développer les capacités d’autonomie et de respon</w:t>
      </w:r>
      <w:r w:rsidRPr="001042C5">
        <w:rPr>
          <w:rFonts w:ascii="Calibri" w:hAnsi="Calibri" w:cs="Calibri"/>
          <w:sz w:val="22"/>
          <w:szCs w:val="22"/>
        </w:rPr>
        <w:t>sabilité du futur professionnel. E</w:t>
      </w:r>
      <w:r w:rsidR="00F449B2" w:rsidRPr="001042C5">
        <w:rPr>
          <w:rFonts w:ascii="Calibri" w:hAnsi="Calibri" w:cs="Calibri"/>
          <w:sz w:val="22"/>
          <w:szCs w:val="22"/>
        </w:rPr>
        <w:t>lle permet d’acquérir et de mettre en œuvre les compétences en termes de savoir-faire et de savoir-être.</w:t>
      </w:r>
    </w:p>
    <w:p w14:paraId="05A9EED0" w14:textId="77777777" w:rsidR="00F449B2" w:rsidRDefault="00F449B2" w:rsidP="008C4554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 xml:space="preserve">La durée de la formation en milieu professionnel est de </w:t>
      </w:r>
      <w:r w:rsidRPr="00B86A05">
        <w:rPr>
          <w:rFonts w:ascii="Calibri" w:hAnsi="Calibri" w:cs="Calibri"/>
          <w:b/>
          <w:sz w:val="22"/>
          <w:szCs w:val="22"/>
        </w:rPr>
        <w:t>12 semaines</w:t>
      </w:r>
      <w:r w:rsidRPr="001042C5">
        <w:rPr>
          <w:rFonts w:ascii="Calibri" w:hAnsi="Calibri" w:cs="Calibri"/>
          <w:sz w:val="22"/>
          <w:szCs w:val="22"/>
        </w:rPr>
        <w:t xml:space="preserve"> </w:t>
      </w:r>
      <w:proofErr w:type="gramStart"/>
      <w:r w:rsidRPr="001042C5">
        <w:rPr>
          <w:rFonts w:ascii="Calibri" w:hAnsi="Calibri" w:cs="Calibri"/>
          <w:sz w:val="22"/>
          <w:szCs w:val="22"/>
        </w:rPr>
        <w:t>réparties</w:t>
      </w:r>
      <w:proofErr w:type="gramEnd"/>
      <w:r w:rsidRPr="001042C5">
        <w:rPr>
          <w:rFonts w:ascii="Calibri" w:hAnsi="Calibri" w:cs="Calibri"/>
          <w:sz w:val="22"/>
          <w:szCs w:val="22"/>
        </w:rPr>
        <w:t xml:space="preserve"> sur les deux années de formation</w:t>
      </w:r>
      <w:r w:rsidR="002E14FE" w:rsidRPr="001042C5">
        <w:rPr>
          <w:rFonts w:ascii="Calibri" w:hAnsi="Calibri" w:cs="Calibri"/>
          <w:sz w:val="22"/>
          <w:szCs w:val="22"/>
        </w:rPr>
        <w:t>.</w:t>
      </w:r>
      <w:r w:rsidRPr="001042C5">
        <w:rPr>
          <w:rFonts w:ascii="Calibri" w:hAnsi="Calibri" w:cs="Calibri"/>
          <w:sz w:val="22"/>
          <w:szCs w:val="22"/>
        </w:rPr>
        <w:t xml:space="preserve"> </w:t>
      </w:r>
    </w:p>
    <w:p w14:paraId="633B5BC8" w14:textId="77777777" w:rsidR="009937C0" w:rsidRPr="001042C5" w:rsidRDefault="00F024F2" w:rsidP="00F024F2">
      <w:pPr>
        <w:spacing w:before="120" w:after="120"/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46464" behindDoc="1" locked="0" layoutInCell="1" allowOverlap="1" wp14:anchorId="2936ABB9" wp14:editId="31668F21">
            <wp:simplePos x="0" y="0"/>
            <wp:positionH relativeFrom="margin">
              <wp:align>left</wp:align>
            </wp:positionH>
            <wp:positionV relativeFrom="paragraph">
              <wp:posOffset>320040</wp:posOffset>
            </wp:positionV>
            <wp:extent cx="6460490" cy="1484630"/>
            <wp:effectExtent l="0" t="0" r="0" b="1270"/>
            <wp:wrapTight wrapText="bothSides">
              <wp:wrapPolygon edited="0">
                <wp:start x="0" y="0"/>
                <wp:lineTo x="0" y="21341"/>
                <wp:lineTo x="21528" y="21341"/>
                <wp:lineTo x="21528" y="0"/>
                <wp:lineTo x="0" y="0"/>
              </wp:wrapPolygon>
            </wp:wrapTight>
            <wp:docPr id="168" name="Imag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049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37C0">
        <w:rPr>
          <w:rFonts w:ascii="Calibri" w:hAnsi="Calibri" w:cs="Calibri"/>
          <w:sz w:val="22"/>
          <w:szCs w:val="22"/>
        </w:rPr>
        <w:t xml:space="preserve">La fréquence peut être de 3 à 4 périodes </w:t>
      </w:r>
      <w:r w:rsidR="001027DF">
        <w:rPr>
          <w:rFonts w:ascii="Calibri" w:hAnsi="Calibri" w:cs="Calibri"/>
          <w:sz w:val="22"/>
          <w:szCs w:val="22"/>
        </w:rPr>
        <w:t xml:space="preserve">de formation en entreprise </w:t>
      </w:r>
      <w:bookmarkStart w:id="5" w:name="_Hlk529434641"/>
      <w:r w:rsidR="009937C0">
        <w:rPr>
          <w:rFonts w:ascii="Calibri" w:hAnsi="Calibri" w:cs="Calibri"/>
          <w:sz w:val="22"/>
          <w:szCs w:val="22"/>
        </w:rPr>
        <w:t>(3 x 4 semaines ou 4 x 3 semaines).</w:t>
      </w:r>
      <w:bookmarkEnd w:id="5"/>
    </w:p>
    <w:p w14:paraId="773CE6AA" w14:textId="32913504" w:rsidR="002E14FE" w:rsidRDefault="009937C0" w:rsidP="00F024F2">
      <w:pPr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Le planning ci-</w:t>
      </w:r>
      <w:r w:rsidR="00F024F2">
        <w:rPr>
          <w:rFonts w:ascii="Calibri" w:hAnsi="Calibri" w:cs="Calibri"/>
          <w:sz w:val="22"/>
          <w:szCs w:val="22"/>
        </w:rPr>
        <w:t>dessus</w:t>
      </w:r>
      <w:r>
        <w:rPr>
          <w:rFonts w:ascii="Calibri" w:hAnsi="Calibri" w:cs="Calibri"/>
          <w:sz w:val="22"/>
          <w:szCs w:val="22"/>
        </w:rPr>
        <w:t xml:space="preserve"> </w:t>
      </w:r>
      <w:r w:rsidR="001027DF">
        <w:rPr>
          <w:rFonts w:ascii="Calibri" w:hAnsi="Calibri" w:cs="Calibri"/>
          <w:sz w:val="22"/>
          <w:szCs w:val="22"/>
        </w:rPr>
        <w:t xml:space="preserve">retenu par l’établissement </w:t>
      </w:r>
      <w:r>
        <w:rPr>
          <w:rFonts w:ascii="Calibri" w:hAnsi="Calibri" w:cs="Calibri"/>
          <w:sz w:val="22"/>
          <w:szCs w:val="22"/>
        </w:rPr>
        <w:t xml:space="preserve">présente </w:t>
      </w:r>
      <w:r w:rsidR="00F024F2">
        <w:rPr>
          <w:rFonts w:ascii="Calibri" w:hAnsi="Calibri" w:cs="Calibri"/>
          <w:sz w:val="22"/>
          <w:szCs w:val="22"/>
        </w:rPr>
        <w:t>une organisation avec trois périodes de 4 semaines.</w:t>
      </w:r>
      <w:r w:rsidR="007A6D83">
        <w:rPr>
          <w:rFonts w:ascii="Calibri" w:hAnsi="Calibri" w:cs="Calibri"/>
          <w:sz w:val="22"/>
          <w:szCs w:val="22"/>
        </w:rPr>
        <w:t xml:space="preserve"> La </w:t>
      </w:r>
      <w:r w:rsidR="008929A2">
        <w:rPr>
          <w:rFonts w:ascii="Calibri" w:hAnsi="Calibri" w:cs="Calibri"/>
          <w:sz w:val="22"/>
          <w:szCs w:val="22"/>
        </w:rPr>
        <w:t xml:space="preserve">première </w:t>
      </w:r>
      <w:r w:rsidR="007A6D83">
        <w:rPr>
          <w:rFonts w:ascii="Calibri" w:hAnsi="Calibri" w:cs="Calibri"/>
          <w:sz w:val="22"/>
          <w:szCs w:val="22"/>
        </w:rPr>
        <w:t>période située en 1</w:t>
      </w:r>
      <w:r w:rsidR="007A6D83" w:rsidRPr="007A6D83">
        <w:rPr>
          <w:rFonts w:ascii="Calibri" w:hAnsi="Calibri" w:cs="Calibri"/>
          <w:sz w:val="22"/>
          <w:szCs w:val="22"/>
          <w:vertAlign w:val="superscript"/>
        </w:rPr>
        <w:t>ère</w:t>
      </w:r>
      <w:r w:rsidR="007A6D83">
        <w:rPr>
          <w:rFonts w:ascii="Calibri" w:hAnsi="Calibri" w:cs="Calibri"/>
          <w:sz w:val="22"/>
          <w:szCs w:val="22"/>
        </w:rPr>
        <w:t xml:space="preserve"> année peut être considérée comme une période d’observation.</w:t>
      </w:r>
    </w:p>
    <w:p w14:paraId="7669EDE2" w14:textId="77777777" w:rsidR="00F024F2" w:rsidRPr="001042C5" w:rsidRDefault="00F024F2" w:rsidP="00F449B2">
      <w:pPr>
        <w:jc w:val="both"/>
        <w:rPr>
          <w:rFonts w:ascii="Calibri" w:hAnsi="Calibri" w:cs="Calibri"/>
          <w:sz w:val="22"/>
          <w:szCs w:val="22"/>
        </w:rPr>
      </w:pPr>
    </w:p>
    <w:p w14:paraId="58D7E71E" w14:textId="77777777" w:rsidR="00AD1A8B" w:rsidRPr="001042C5" w:rsidRDefault="00252621" w:rsidP="008C4554">
      <w:pPr>
        <w:rPr>
          <w:rFonts w:ascii="Calibri" w:hAnsi="Calibri" w:cs="Calibri"/>
          <w:b/>
          <w:bCs/>
          <w:color w:val="2F5496"/>
          <w:szCs w:val="22"/>
        </w:rPr>
      </w:pPr>
      <w:r w:rsidRPr="001042C5">
        <w:rPr>
          <w:rFonts w:ascii="Calibri" w:hAnsi="Calibri" w:cs="Calibri"/>
          <w:noProof/>
          <w:color w:val="2F5496"/>
          <w:szCs w:val="22"/>
        </w:rPr>
        <w:drawing>
          <wp:anchor distT="0" distB="0" distL="114300" distR="114300" simplePos="0" relativeHeight="251641344" behindDoc="1" locked="0" layoutInCell="1" allowOverlap="1" wp14:anchorId="468DC44C" wp14:editId="47B0733F">
            <wp:simplePos x="0" y="0"/>
            <wp:positionH relativeFrom="column">
              <wp:posOffset>-148590</wp:posOffset>
            </wp:positionH>
            <wp:positionV relativeFrom="paragraph">
              <wp:posOffset>290830</wp:posOffset>
            </wp:positionV>
            <wp:extent cx="6854825" cy="2576830"/>
            <wp:effectExtent l="0" t="0" r="0" b="0"/>
            <wp:wrapTight wrapText="bothSides">
              <wp:wrapPolygon edited="0">
                <wp:start x="0" y="0"/>
                <wp:lineTo x="0" y="21398"/>
                <wp:lineTo x="21550" y="21398"/>
                <wp:lineTo x="21550" y="0"/>
                <wp:lineTo x="0" y="0"/>
              </wp:wrapPolygon>
            </wp:wrapTight>
            <wp:docPr id="135" name="Imag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4825" cy="2576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06B5" w:rsidRPr="001042C5">
        <w:rPr>
          <w:rFonts w:ascii="Calibri" w:hAnsi="Calibri" w:cs="Calibri"/>
          <w:b/>
          <w:bCs/>
          <w:color w:val="2F5496"/>
          <w:szCs w:val="22"/>
        </w:rPr>
        <w:t xml:space="preserve">Rôle du Tuteur </w:t>
      </w:r>
    </w:p>
    <w:p w14:paraId="6DCA5904" w14:textId="77777777" w:rsidR="008C4554" w:rsidRPr="001042C5" w:rsidRDefault="008C4554" w:rsidP="007A6D83">
      <w:pPr>
        <w:pStyle w:val="Sous-titre"/>
        <w:spacing w:after="0"/>
        <w:jc w:val="left"/>
        <w:rPr>
          <w:rFonts w:ascii="Calibri" w:hAnsi="Calibri" w:cs="Calibri"/>
          <w:color w:val="2F5496"/>
          <w:sz w:val="22"/>
          <w:szCs w:val="22"/>
        </w:rPr>
      </w:pPr>
    </w:p>
    <w:p w14:paraId="06C5D69B" w14:textId="77777777" w:rsidR="00893AF1" w:rsidRPr="001042C5" w:rsidRDefault="00893AF1" w:rsidP="008C4554">
      <w:pPr>
        <w:pStyle w:val="Sous-titre"/>
        <w:jc w:val="left"/>
        <w:rPr>
          <w:rFonts w:ascii="Calibri" w:hAnsi="Calibri" w:cs="Calibri"/>
          <w:color w:val="2F5496"/>
          <w:sz w:val="22"/>
          <w:szCs w:val="22"/>
        </w:rPr>
      </w:pPr>
      <w:r w:rsidRPr="001042C5">
        <w:rPr>
          <w:rFonts w:ascii="Calibri" w:hAnsi="Calibri" w:cs="Calibri"/>
          <w:color w:val="2F5496"/>
          <w:sz w:val="22"/>
          <w:szCs w:val="22"/>
        </w:rPr>
        <w:t xml:space="preserve">Formalités des périodes </w:t>
      </w:r>
      <w:r w:rsidR="009D79B0" w:rsidRPr="001042C5">
        <w:rPr>
          <w:rFonts w:ascii="Calibri" w:hAnsi="Calibri" w:cs="Calibri"/>
          <w:color w:val="2F5496"/>
          <w:sz w:val="22"/>
          <w:szCs w:val="22"/>
        </w:rPr>
        <w:t xml:space="preserve">de formation </w:t>
      </w:r>
      <w:r w:rsidRPr="001042C5">
        <w:rPr>
          <w:rFonts w:ascii="Calibri" w:hAnsi="Calibri" w:cs="Calibri"/>
          <w:color w:val="2F5496"/>
          <w:sz w:val="22"/>
          <w:szCs w:val="22"/>
        </w:rPr>
        <w:t>en</w:t>
      </w:r>
      <w:r w:rsidR="008C4554" w:rsidRPr="001042C5">
        <w:rPr>
          <w:rFonts w:ascii="Calibri" w:hAnsi="Calibri" w:cs="Calibri"/>
          <w:color w:val="2F5496"/>
          <w:sz w:val="22"/>
          <w:szCs w:val="22"/>
        </w:rPr>
        <w:t xml:space="preserve"> milieu professionnel</w:t>
      </w:r>
    </w:p>
    <w:p w14:paraId="6EC6BE5D" w14:textId="77777777" w:rsidR="00893AF1" w:rsidRPr="001042C5" w:rsidRDefault="00893AF1" w:rsidP="009C725D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 xml:space="preserve">A l’issue de </w:t>
      </w:r>
      <w:r w:rsidR="00942CCB">
        <w:rPr>
          <w:rFonts w:ascii="Calibri" w:hAnsi="Calibri" w:cs="Calibri"/>
          <w:sz w:val="22"/>
          <w:szCs w:val="22"/>
        </w:rPr>
        <w:t>ch</w:t>
      </w:r>
      <w:r w:rsidRPr="001042C5">
        <w:rPr>
          <w:rFonts w:ascii="Calibri" w:hAnsi="Calibri" w:cs="Calibri"/>
          <w:sz w:val="22"/>
          <w:szCs w:val="22"/>
        </w:rPr>
        <w:t>a</w:t>
      </w:r>
      <w:r w:rsidR="00942CCB">
        <w:rPr>
          <w:rFonts w:ascii="Calibri" w:hAnsi="Calibri" w:cs="Calibri"/>
          <w:sz w:val="22"/>
          <w:szCs w:val="22"/>
        </w:rPr>
        <w:t>que</w:t>
      </w:r>
      <w:r w:rsidRPr="001042C5">
        <w:rPr>
          <w:rFonts w:ascii="Calibri" w:hAnsi="Calibri" w:cs="Calibri"/>
          <w:sz w:val="22"/>
          <w:szCs w:val="22"/>
        </w:rPr>
        <w:t xml:space="preserve"> période </w:t>
      </w:r>
      <w:r w:rsidR="00942CCB">
        <w:rPr>
          <w:rFonts w:ascii="Calibri" w:hAnsi="Calibri" w:cs="Calibri"/>
          <w:sz w:val="22"/>
          <w:szCs w:val="22"/>
        </w:rPr>
        <w:t xml:space="preserve">de formation </w:t>
      </w:r>
      <w:r w:rsidRPr="001042C5">
        <w:rPr>
          <w:rFonts w:ascii="Calibri" w:hAnsi="Calibri" w:cs="Calibri"/>
          <w:sz w:val="22"/>
          <w:szCs w:val="22"/>
        </w:rPr>
        <w:t>en entreprise, les d</w:t>
      </w:r>
      <w:r w:rsidR="00942CCB">
        <w:rPr>
          <w:rFonts w:ascii="Calibri" w:hAnsi="Calibri" w:cs="Calibri"/>
          <w:sz w:val="22"/>
          <w:szCs w:val="22"/>
        </w:rPr>
        <w:t>ifférents d</w:t>
      </w:r>
      <w:r w:rsidRPr="001042C5">
        <w:rPr>
          <w:rFonts w:ascii="Calibri" w:hAnsi="Calibri" w:cs="Calibri"/>
          <w:sz w:val="22"/>
          <w:szCs w:val="22"/>
        </w:rPr>
        <w:t xml:space="preserve">ocuments </w:t>
      </w:r>
      <w:r w:rsidR="00942CCB">
        <w:rPr>
          <w:rFonts w:ascii="Calibri" w:hAnsi="Calibri" w:cs="Calibri"/>
          <w:sz w:val="22"/>
          <w:szCs w:val="22"/>
        </w:rPr>
        <w:t xml:space="preserve">nécessaires à leur </w:t>
      </w:r>
      <w:r w:rsidRPr="001042C5">
        <w:rPr>
          <w:rFonts w:ascii="Calibri" w:hAnsi="Calibri" w:cs="Calibri"/>
          <w:sz w:val="22"/>
          <w:szCs w:val="22"/>
        </w:rPr>
        <w:t>validation devront être complétés et signés</w:t>
      </w:r>
      <w:r w:rsidR="00A37202" w:rsidRPr="001042C5">
        <w:rPr>
          <w:rFonts w:ascii="Calibri" w:hAnsi="Calibri" w:cs="Calibri"/>
          <w:sz w:val="22"/>
          <w:szCs w:val="22"/>
        </w:rPr>
        <w:t xml:space="preserve"> </w:t>
      </w:r>
      <w:r w:rsidRPr="001042C5">
        <w:rPr>
          <w:rFonts w:ascii="Calibri" w:hAnsi="Calibri" w:cs="Calibri"/>
          <w:sz w:val="22"/>
          <w:szCs w:val="22"/>
        </w:rPr>
        <w:t xml:space="preserve">par le </w:t>
      </w:r>
      <w:r w:rsidR="008C4554" w:rsidRPr="001042C5">
        <w:rPr>
          <w:rFonts w:ascii="Calibri" w:hAnsi="Calibri" w:cs="Calibri"/>
          <w:sz w:val="22"/>
          <w:szCs w:val="22"/>
        </w:rPr>
        <w:t>t</w:t>
      </w:r>
      <w:r w:rsidRPr="001042C5">
        <w:rPr>
          <w:rFonts w:ascii="Calibri" w:hAnsi="Calibri" w:cs="Calibri"/>
          <w:sz w:val="22"/>
          <w:szCs w:val="22"/>
        </w:rPr>
        <w:t>uteur</w:t>
      </w:r>
      <w:r w:rsidR="008C4554" w:rsidRPr="001042C5">
        <w:rPr>
          <w:rFonts w:ascii="Calibri" w:hAnsi="Calibri" w:cs="Calibri"/>
          <w:sz w:val="22"/>
          <w:szCs w:val="22"/>
        </w:rPr>
        <w:t xml:space="preserve">, le </w:t>
      </w:r>
      <w:r w:rsidRPr="001042C5">
        <w:rPr>
          <w:rFonts w:ascii="Calibri" w:hAnsi="Calibri" w:cs="Calibri"/>
          <w:sz w:val="22"/>
          <w:szCs w:val="22"/>
        </w:rPr>
        <w:t xml:space="preserve">responsable d’entreprise, le stagiaire et l’enseignant chargé du suivi de </w:t>
      </w:r>
      <w:r w:rsidR="008C4554" w:rsidRPr="001042C5">
        <w:rPr>
          <w:rFonts w:ascii="Calibri" w:hAnsi="Calibri" w:cs="Calibri"/>
          <w:sz w:val="22"/>
          <w:szCs w:val="22"/>
        </w:rPr>
        <w:t>la formation</w:t>
      </w:r>
      <w:r w:rsidRPr="001042C5">
        <w:rPr>
          <w:rFonts w:ascii="Calibri" w:hAnsi="Calibri" w:cs="Calibri"/>
          <w:sz w:val="22"/>
          <w:szCs w:val="22"/>
        </w:rPr>
        <w:t xml:space="preserve">. </w:t>
      </w:r>
    </w:p>
    <w:p w14:paraId="5981EF9E" w14:textId="77777777" w:rsidR="00893AF1" w:rsidRPr="001042C5" w:rsidRDefault="00893AF1" w:rsidP="009C725D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>La délivrance du diplôme est subordonnée à l’évaluation des périodes de formation en entreprise et par conséquent de son accomplissement en totalité.</w:t>
      </w:r>
    </w:p>
    <w:p w14:paraId="68D267B9" w14:textId="77777777" w:rsidR="00893AF1" w:rsidRPr="001042C5" w:rsidRDefault="00893AF1" w:rsidP="009C725D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>Pendant ces périodes, le stagiaire a des obligations vis-à-vis de l’entreprise</w:t>
      </w:r>
      <w:r w:rsidR="009C725D" w:rsidRPr="001042C5">
        <w:rPr>
          <w:rFonts w:ascii="Calibri" w:hAnsi="Calibri" w:cs="Calibri"/>
          <w:sz w:val="22"/>
          <w:szCs w:val="22"/>
        </w:rPr>
        <w:t>, il doit</w:t>
      </w:r>
      <w:r w:rsidRPr="001042C5">
        <w:rPr>
          <w:rFonts w:ascii="Calibri" w:hAnsi="Calibri" w:cs="Calibri"/>
          <w:sz w:val="22"/>
          <w:szCs w:val="22"/>
        </w:rPr>
        <w:t> :</w:t>
      </w:r>
    </w:p>
    <w:p w14:paraId="6AE2108D" w14:textId="77777777" w:rsidR="00893AF1" w:rsidRPr="001042C5" w:rsidRDefault="00893AF1" w:rsidP="009C725D">
      <w:pPr>
        <w:spacing w:before="60"/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ab/>
      </w:r>
      <w:r w:rsidR="008C4554" w:rsidRPr="001042C5">
        <w:rPr>
          <w:rFonts w:ascii="Calibri" w:hAnsi="Calibri" w:cs="Calibri"/>
          <w:sz w:val="22"/>
          <w:szCs w:val="22"/>
        </w:rPr>
        <w:t xml:space="preserve">- </w:t>
      </w:r>
      <w:r w:rsidR="009C725D" w:rsidRPr="001042C5">
        <w:rPr>
          <w:rFonts w:ascii="Calibri" w:hAnsi="Calibri" w:cs="Calibri"/>
          <w:sz w:val="22"/>
          <w:szCs w:val="22"/>
        </w:rPr>
        <w:t>s</w:t>
      </w:r>
      <w:r w:rsidRPr="001042C5">
        <w:rPr>
          <w:rFonts w:ascii="Calibri" w:hAnsi="Calibri" w:cs="Calibri"/>
          <w:sz w:val="22"/>
          <w:szCs w:val="22"/>
        </w:rPr>
        <w:t>atisfaire aux obligations de vaccinations et de contrôle médical</w:t>
      </w:r>
      <w:r w:rsidR="008C4554" w:rsidRPr="001042C5">
        <w:rPr>
          <w:rFonts w:ascii="Calibri" w:hAnsi="Calibri" w:cs="Calibri"/>
          <w:sz w:val="22"/>
          <w:szCs w:val="22"/>
        </w:rPr>
        <w:t>,</w:t>
      </w:r>
    </w:p>
    <w:p w14:paraId="7DA1E416" w14:textId="77777777" w:rsidR="0004570F" w:rsidRPr="00A37202" w:rsidRDefault="00893AF1" w:rsidP="009C725D">
      <w:pPr>
        <w:spacing w:before="60"/>
        <w:jc w:val="both"/>
        <w:rPr>
          <w:rFonts w:ascii="Arial" w:hAnsi="Arial"/>
          <w:sz w:val="20"/>
          <w:szCs w:val="20"/>
        </w:rPr>
      </w:pPr>
      <w:r w:rsidRPr="00A37202">
        <w:rPr>
          <w:rFonts w:ascii="Arial" w:hAnsi="Arial"/>
          <w:sz w:val="20"/>
          <w:szCs w:val="20"/>
        </w:rPr>
        <w:tab/>
      </w:r>
      <w:r w:rsidR="008C4554">
        <w:rPr>
          <w:rFonts w:ascii="Arial" w:hAnsi="Arial"/>
          <w:sz w:val="20"/>
          <w:szCs w:val="20"/>
        </w:rPr>
        <w:t>- r</w:t>
      </w:r>
      <w:r w:rsidRPr="00A37202">
        <w:rPr>
          <w:rFonts w:ascii="Arial" w:hAnsi="Arial"/>
          <w:sz w:val="20"/>
          <w:szCs w:val="20"/>
        </w:rPr>
        <w:t>espect</w:t>
      </w:r>
      <w:r w:rsidR="009C725D">
        <w:rPr>
          <w:rFonts w:ascii="Arial" w:hAnsi="Arial"/>
          <w:sz w:val="20"/>
          <w:szCs w:val="20"/>
        </w:rPr>
        <w:t>er</w:t>
      </w:r>
      <w:r w:rsidRPr="00A37202">
        <w:rPr>
          <w:rFonts w:ascii="Arial" w:hAnsi="Arial"/>
          <w:sz w:val="20"/>
          <w:szCs w:val="20"/>
        </w:rPr>
        <w:t xml:space="preserve"> </w:t>
      </w:r>
      <w:r w:rsidR="009C725D">
        <w:rPr>
          <w:rFonts w:ascii="Arial" w:hAnsi="Arial"/>
          <w:sz w:val="20"/>
          <w:szCs w:val="20"/>
        </w:rPr>
        <w:t>les</w:t>
      </w:r>
      <w:r w:rsidRPr="00A37202">
        <w:rPr>
          <w:rFonts w:ascii="Arial" w:hAnsi="Arial"/>
          <w:sz w:val="20"/>
          <w:szCs w:val="20"/>
        </w:rPr>
        <w:t xml:space="preserve"> lieu</w:t>
      </w:r>
      <w:r w:rsidR="009C725D">
        <w:rPr>
          <w:rFonts w:ascii="Arial" w:hAnsi="Arial"/>
          <w:sz w:val="20"/>
          <w:szCs w:val="20"/>
        </w:rPr>
        <w:t>x de travail</w:t>
      </w:r>
      <w:r w:rsidRPr="00A37202">
        <w:rPr>
          <w:rFonts w:ascii="Arial" w:hAnsi="Arial"/>
          <w:sz w:val="20"/>
          <w:szCs w:val="20"/>
        </w:rPr>
        <w:t>, du personnel et des clients</w:t>
      </w:r>
      <w:r w:rsidR="008C4554">
        <w:rPr>
          <w:rFonts w:ascii="Arial" w:hAnsi="Arial"/>
          <w:sz w:val="20"/>
          <w:szCs w:val="20"/>
        </w:rPr>
        <w:t>,</w:t>
      </w:r>
    </w:p>
    <w:p w14:paraId="46B80B5D" w14:textId="77777777" w:rsidR="00893AF1" w:rsidRPr="00A37202" w:rsidRDefault="00893AF1" w:rsidP="009C725D">
      <w:pPr>
        <w:spacing w:before="60"/>
        <w:jc w:val="both"/>
        <w:rPr>
          <w:rFonts w:ascii="Arial" w:hAnsi="Arial"/>
          <w:sz w:val="20"/>
          <w:szCs w:val="20"/>
        </w:rPr>
      </w:pPr>
      <w:r w:rsidRPr="00A37202">
        <w:rPr>
          <w:rFonts w:ascii="Arial" w:hAnsi="Arial"/>
          <w:sz w:val="20"/>
          <w:szCs w:val="20"/>
        </w:rPr>
        <w:tab/>
      </w:r>
      <w:r w:rsidR="008C4554">
        <w:rPr>
          <w:rFonts w:ascii="Arial" w:hAnsi="Arial"/>
          <w:sz w:val="20"/>
          <w:szCs w:val="20"/>
        </w:rPr>
        <w:t>- r</w:t>
      </w:r>
      <w:r w:rsidRPr="00A37202">
        <w:rPr>
          <w:rFonts w:ascii="Arial" w:hAnsi="Arial"/>
          <w:sz w:val="20"/>
          <w:szCs w:val="20"/>
        </w:rPr>
        <w:t>espect</w:t>
      </w:r>
      <w:r w:rsidR="009C725D">
        <w:rPr>
          <w:rFonts w:ascii="Arial" w:hAnsi="Arial"/>
          <w:sz w:val="20"/>
          <w:szCs w:val="20"/>
        </w:rPr>
        <w:t>er l</w:t>
      </w:r>
      <w:r w:rsidRPr="00A37202">
        <w:rPr>
          <w:rFonts w:ascii="Arial" w:hAnsi="Arial"/>
          <w:sz w:val="20"/>
          <w:szCs w:val="20"/>
        </w:rPr>
        <w:t xml:space="preserve">es horaires et </w:t>
      </w:r>
      <w:r w:rsidR="009C725D">
        <w:rPr>
          <w:rFonts w:ascii="Arial" w:hAnsi="Arial"/>
          <w:sz w:val="20"/>
          <w:szCs w:val="20"/>
        </w:rPr>
        <w:t>l</w:t>
      </w:r>
      <w:r w:rsidRPr="00A37202">
        <w:rPr>
          <w:rFonts w:ascii="Arial" w:hAnsi="Arial"/>
          <w:sz w:val="20"/>
          <w:szCs w:val="20"/>
        </w:rPr>
        <w:t>es jours définis</w:t>
      </w:r>
      <w:r w:rsidR="008C4554">
        <w:rPr>
          <w:rFonts w:ascii="Arial" w:hAnsi="Arial"/>
          <w:sz w:val="20"/>
          <w:szCs w:val="20"/>
        </w:rPr>
        <w:t>,</w:t>
      </w:r>
    </w:p>
    <w:p w14:paraId="1D98D3DE" w14:textId="77777777" w:rsidR="008B5505" w:rsidRDefault="00893AF1" w:rsidP="009C725D">
      <w:pPr>
        <w:spacing w:before="60"/>
        <w:jc w:val="both"/>
        <w:rPr>
          <w:rFonts w:ascii="Arial" w:hAnsi="Arial"/>
          <w:sz w:val="20"/>
          <w:szCs w:val="20"/>
        </w:rPr>
      </w:pPr>
      <w:r w:rsidRPr="00A37202">
        <w:rPr>
          <w:rFonts w:ascii="Arial" w:hAnsi="Arial"/>
          <w:sz w:val="20"/>
          <w:szCs w:val="20"/>
        </w:rPr>
        <w:tab/>
      </w:r>
      <w:r w:rsidR="008C4554">
        <w:rPr>
          <w:rFonts w:ascii="Arial" w:hAnsi="Arial"/>
          <w:sz w:val="20"/>
          <w:szCs w:val="20"/>
        </w:rPr>
        <w:t xml:space="preserve">- </w:t>
      </w:r>
      <w:r w:rsidR="009C725D">
        <w:rPr>
          <w:rFonts w:ascii="Arial" w:hAnsi="Arial"/>
          <w:sz w:val="20"/>
          <w:szCs w:val="20"/>
        </w:rPr>
        <w:t>effectuer l</w:t>
      </w:r>
      <w:r w:rsidR="008C4554">
        <w:rPr>
          <w:rFonts w:ascii="Arial" w:hAnsi="Arial"/>
          <w:sz w:val="20"/>
          <w:szCs w:val="20"/>
        </w:rPr>
        <w:t>e</w:t>
      </w:r>
      <w:r w:rsidRPr="00A37202">
        <w:rPr>
          <w:rFonts w:ascii="Arial" w:hAnsi="Arial"/>
          <w:sz w:val="20"/>
          <w:szCs w:val="20"/>
        </w:rPr>
        <w:t>s tâches confiées</w:t>
      </w:r>
      <w:r w:rsidR="0004570F" w:rsidRPr="00A37202">
        <w:rPr>
          <w:rFonts w:ascii="Arial" w:hAnsi="Arial"/>
          <w:sz w:val="20"/>
          <w:szCs w:val="20"/>
        </w:rPr>
        <w:t>.</w:t>
      </w:r>
    </w:p>
    <w:p w14:paraId="4B8A3E19" w14:textId="77777777" w:rsidR="008B06B5" w:rsidRPr="00075E9C" w:rsidRDefault="008B06B5" w:rsidP="009C725D">
      <w:pPr>
        <w:jc w:val="both"/>
        <w:rPr>
          <w:rFonts w:ascii="Calibri" w:hAnsi="Calibri" w:cs="Calibri"/>
          <w:color w:val="2F5496"/>
          <w:sz w:val="28"/>
          <w:szCs w:val="22"/>
        </w:rPr>
      </w:pP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lastRenderedPageBreak/>
        <w:t xml:space="preserve">Progression de la Formation </w:t>
      </w:r>
      <w:r w:rsidR="008809BD" w:rsidRPr="00075E9C">
        <w:rPr>
          <w:rFonts w:ascii="Calibri" w:hAnsi="Calibri" w:cs="Calibri"/>
          <w:b/>
          <w:bCs/>
          <w:color w:val="2F5496"/>
          <w:sz w:val="28"/>
          <w:szCs w:val="22"/>
        </w:rPr>
        <w:t xml:space="preserve">CAP </w:t>
      </w:r>
      <w:r w:rsidR="008809BD" w:rsidRPr="00075E9C">
        <w:rPr>
          <w:rFonts w:ascii="Calibri" w:hAnsi="Calibri" w:cs="Calibri"/>
          <w:b/>
          <w:bCs/>
          <w:color w:val="2F5496"/>
          <w:sz w:val="28"/>
        </w:rPr>
        <w:t>Ébéniste</w:t>
      </w:r>
      <w:r w:rsidR="008809BD" w:rsidRPr="00075E9C">
        <w:rPr>
          <w:rFonts w:ascii="Calibri" w:hAnsi="Calibri" w:cs="Calibri"/>
          <w:b/>
          <w:bCs/>
          <w:color w:val="2F5496"/>
          <w:sz w:val="28"/>
          <w:szCs w:val="22"/>
        </w:rPr>
        <w:t xml:space="preserve"> </w:t>
      </w: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t>1</w:t>
      </w:r>
      <w:r w:rsidRPr="00A67218">
        <w:rPr>
          <w:rFonts w:ascii="Calibri" w:hAnsi="Calibri" w:cs="Calibri"/>
          <w:b/>
          <w:bCs/>
          <w:color w:val="2F5496"/>
          <w:sz w:val="28"/>
          <w:szCs w:val="22"/>
          <w:vertAlign w:val="superscript"/>
        </w:rPr>
        <w:t>ère</w:t>
      </w:r>
      <w:r w:rsidR="00A67218">
        <w:rPr>
          <w:rFonts w:ascii="Calibri" w:hAnsi="Calibri" w:cs="Calibri"/>
          <w:b/>
          <w:bCs/>
          <w:color w:val="2F5496"/>
          <w:sz w:val="28"/>
          <w:szCs w:val="22"/>
        </w:rPr>
        <w:t xml:space="preserve"> </w:t>
      </w:r>
      <w:r w:rsidRPr="00075E9C">
        <w:rPr>
          <w:rFonts w:ascii="Calibri" w:hAnsi="Calibri" w:cs="Calibri"/>
          <w:b/>
          <w:bCs/>
          <w:color w:val="2F5496"/>
          <w:sz w:val="28"/>
          <w:szCs w:val="22"/>
        </w:rPr>
        <w:t>année</w:t>
      </w:r>
    </w:p>
    <w:p w14:paraId="117D2525" w14:textId="77777777" w:rsidR="008B06B5" w:rsidRPr="001042C5" w:rsidRDefault="008B06B5">
      <w:pPr>
        <w:jc w:val="both"/>
        <w:rPr>
          <w:rFonts w:ascii="Calibri" w:hAnsi="Calibri" w:cs="Calibri"/>
          <w:b/>
          <w:bCs/>
          <w:sz w:val="22"/>
          <w:szCs w:val="22"/>
        </w:rPr>
      </w:pPr>
    </w:p>
    <w:p w14:paraId="0906AAAD" w14:textId="77777777" w:rsidR="001C783B" w:rsidRPr="001042C5" w:rsidRDefault="008B06B5">
      <w:pPr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 xml:space="preserve">La progression </w:t>
      </w:r>
      <w:r w:rsidR="009C725D" w:rsidRPr="001042C5">
        <w:rPr>
          <w:rFonts w:ascii="Calibri" w:hAnsi="Calibri" w:cs="Calibri"/>
          <w:sz w:val="22"/>
          <w:szCs w:val="22"/>
        </w:rPr>
        <w:t xml:space="preserve">pédagogique est laissée à l’initiative </w:t>
      </w:r>
      <w:r w:rsidRPr="001042C5">
        <w:rPr>
          <w:rFonts w:ascii="Calibri" w:hAnsi="Calibri" w:cs="Calibri"/>
          <w:sz w:val="22"/>
          <w:szCs w:val="22"/>
        </w:rPr>
        <w:t>du professeur</w:t>
      </w:r>
      <w:r w:rsidR="009C725D" w:rsidRPr="001042C5">
        <w:rPr>
          <w:rFonts w:ascii="Calibri" w:hAnsi="Calibri" w:cs="Calibri"/>
          <w:sz w:val="22"/>
          <w:szCs w:val="22"/>
        </w:rPr>
        <w:t xml:space="preserve"> en adéquation avec le référentiel de la formation.</w:t>
      </w:r>
    </w:p>
    <w:p w14:paraId="5FCE6518" w14:textId="77777777" w:rsidR="001C783B" w:rsidRPr="001042C5" w:rsidRDefault="008B06B5">
      <w:pPr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>Elle permet de planifier et d'évaluer l'ensemble des compétences du CAP Ébéniste.</w:t>
      </w:r>
    </w:p>
    <w:p w14:paraId="0C09370B" w14:textId="77777777" w:rsidR="009D1583" w:rsidRPr="001042C5" w:rsidRDefault="008B06B5" w:rsidP="009D1583">
      <w:pPr>
        <w:jc w:val="both"/>
        <w:rPr>
          <w:rFonts w:ascii="Calibri" w:hAnsi="Calibri" w:cs="Calibri"/>
          <w:sz w:val="22"/>
          <w:szCs w:val="22"/>
        </w:rPr>
      </w:pPr>
      <w:r w:rsidRPr="001042C5">
        <w:rPr>
          <w:rFonts w:ascii="Calibri" w:hAnsi="Calibri" w:cs="Calibri"/>
          <w:sz w:val="22"/>
          <w:szCs w:val="22"/>
        </w:rPr>
        <w:t>Elle fait para</w:t>
      </w:r>
      <w:r w:rsidR="00A37202" w:rsidRPr="001042C5">
        <w:rPr>
          <w:rFonts w:ascii="Calibri" w:hAnsi="Calibri" w:cs="Calibri"/>
          <w:sz w:val="22"/>
          <w:szCs w:val="22"/>
        </w:rPr>
        <w:t xml:space="preserve">ître </w:t>
      </w:r>
      <w:r w:rsidR="009C725D" w:rsidRPr="009C725D">
        <w:rPr>
          <w:rFonts w:ascii="Calibri" w:hAnsi="Calibri" w:cs="Calibri"/>
          <w:sz w:val="22"/>
          <w:szCs w:val="22"/>
        </w:rPr>
        <w:t>les tâches réalisées</w:t>
      </w:r>
      <w:r w:rsidR="009C725D">
        <w:rPr>
          <w:rFonts w:ascii="Calibri" w:hAnsi="Calibri" w:cs="Calibri"/>
          <w:sz w:val="22"/>
          <w:szCs w:val="22"/>
        </w:rPr>
        <w:t>,</w:t>
      </w:r>
      <w:r w:rsidR="009C725D" w:rsidRPr="009C725D">
        <w:rPr>
          <w:rFonts w:ascii="Calibri" w:hAnsi="Calibri" w:cs="Calibri"/>
          <w:sz w:val="22"/>
          <w:szCs w:val="22"/>
        </w:rPr>
        <w:t xml:space="preserve"> </w:t>
      </w:r>
      <w:r w:rsidR="00A37202" w:rsidRPr="001042C5">
        <w:rPr>
          <w:rFonts w:ascii="Calibri" w:hAnsi="Calibri" w:cs="Calibri"/>
          <w:sz w:val="22"/>
          <w:szCs w:val="22"/>
        </w:rPr>
        <w:t>les ouvrages confectionnés</w:t>
      </w:r>
      <w:r w:rsidR="009C725D" w:rsidRPr="001042C5">
        <w:rPr>
          <w:rFonts w:ascii="Calibri" w:hAnsi="Calibri" w:cs="Calibri"/>
          <w:sz w:val="22"/>
          <w:szCs w:val="22"/>
        </w:rPr>
        <w:t xml:space="preserve"> et </w:t>
      </w:r>
      <w:r w:rsidRPr="001042C5">
        <w:rPr>
          <w:rFonts w:ascii="Calibri" w:hAnsi="Calibri" w:cs="Calibri"/>
          <w:sz w:val="22"/>
          <w:szCs w:val="22"/>
        </w:rPr>
        <w:t>les savoirs abordés.</w:t>
      </w:r>
    </w:p>
    <w:p w14:paraId="589154FF" w14:textId="77777777" w:rsidR="009D1583" w:rsidRDefault="009D1583" w:rsidP="009D1583">
      <w:pPr>
        <w:jc w:val="both"/>
        <w:rPr>
          <w:rFonts w:ascii="Arial" w:hAnsi="Arial"/>
          <w:sz w:val="20"/>
          <w:szCs w:val="20"/>
        </w:rPr>
      </w:pPr>
    </w:p>
    <w:tbl>
      <w:tblPr>
        <w:tblStyle w:val="Grilledutableau"/>
        <w:tblW w:w="10065" w:type="dxa"/>
        <w:tblInd w:w="108" w:type="dxa"/>
        <w:tblLook w:val="04A0" w:firstRow="1" w:lastRow="0" w:firstColumn="1" w:lastColumn="0" w:noHBand="0" w:noVBand="1"/>
      </w:tblPr>
      <w:tblGrid>
        <w:gridCol w:w="2835"/>
        <w:gridCol w:w="3686"/>
        <w:gridCol w:w="3544"/>
      </w:tblGrid>
      <w:tr w:rsidR="000B2E0D" w:rsidRPr="00A66195" w14:paraId="12811A1E" w14:textId="77777777" w:rsidTr="000B2E0D">
        <w:trPr>
          <w:trHeight w:val="427"/>
        </w:trPr>
        <w:tc>
          <w:tcPr>
            <w:tcW w:w="10065" w:type="dxa"/>
            <w:gridSpan w:val="3"/>
            <w:shd w:val="clear" w:color="auto" w:fill="FFFF99"/>
            <w:vAlign w:val="center"/>
          </w:tcPr>
          <w:p w14:paraId="5A7696B9" w14:textId="77777777" w:rsidR="000B2E0D" w:rsidRPr="00A66195" w:rsidRDefault="000B2E0D" w:rsidP="000B2E0D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A66195">
              <w:rPr>
                <w:rFonts w:ascii="Calibri" w:eastAsia="Times New Roman" w:hAnsi="Calibri" w:cs="Calibri"/>
                <w:b/>
                <w:bCs/>
                <w:kern w:val="0"/>
                <w:szCs w:val="20"/>
                <w:lang w:eastAsia="fr-FR" w:bidi="ar-SA"/>
              </w:rPr>
              <w:t xml:space="preserve">Planning Prévisionnel des ouvrages réalisés et des </w:t>
            </w:r>
            <w:r w:rsidR="006C1188" w:rsidRPr="00A66195">
              <w:rPr>
                <w:rFonts w:ascii="Calibri" w:eastAsia="Times New Roman" w:hAnsi="Calibri" w:cs="Calibri"/>
                <w:b/>
                <w:bCs/>
                <w:kern w:val="0"/>
                <w:szCs w:val="20"/>
                <w:lang w:eastAsia="fr-FR" w:bidi="ar-SA"/>
              </w:rPr>
              <w:t>connaissances</w:t>
            </w:r>
            <w:r w:rsidRPr="00A66195">
              <w:rPr>
                <w:rFonts w:ascii="Calibri" w:eastAsia="Times New Roman" w:hAnsi="Calibri" w:cs="Calibri"/>
                <w:b/>
                <w:bCs/>
                <w:kern w:val="0"/>
                <w:szCs w:val="20"/>
                <w:lang w:eastAsia="fr-FR" w:bidi="ar-SA"/>
              </w:rPr>
              <w:t xml:space="preserve"> technologiques</w:t>
            </w:r>
          </w:p>
        </w:tc>
      </w:tr>
      <w:tr w:rsidR="000B2E0D" w:rsidRPr="008809BD" w14:paraId="131A98E3" w14:textId="77777777" w:rsidTr="00874CC7">
        <w:trPr>
          <w:trHeight w:val="427"/>
        </w:trPr>
        <w:tc>
          <w:tcPr>
            <w:tcW w:w="2835" w:type="dxa"/>
            <w:shd w:val="clear" w:color="auto" w:fill="DEEAF6" w:themeFill="accent5" w:themeFillTint="33"/>
            <w:vAlign w:val="center"/>
          </w:tcPr>
          <w:p w14:paraId="7DD39B61" w14:textId="77777777" w:rsidR="000B2E0D" w:rsidRPr="008809BD" w:rsidRDefault="000B2E0D" w:rsidP="000B2E0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</w:pPr>
            <w:r w:rsidRPr="008809BD"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Tâches</w:t>
            </w:r>
          </w:p>
        </w:tc>
        <w:tc>
          <w:tcPr>
            <w:tcW w:w="3686" w:type="dxa"/>
            <w:shd w:val="clear" w:color="auto" w:fill="DEEAF6" w:themeFill="accent5" w:themeFillTint="33"/>
            <w:noWrap/>
            <w:vAlign w:val="center"/>
          </w:tcPr>
          <w:p w14:paraId="39FCD811" w14:textId="77777777" w:rsidR="000B2E0D" w:rsidRPr="008809BD" w:rsidRDefault="000B2E0D" w:rsidP="000B2E0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</w:pPr>
            <w:r w:rsidRPr="008809BD"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Ouvrages</w:t>
            </w:r>
          </w:p>
        </w:tc>
        <w:tc>
          <w:tcPr>
            <w:tcW w:w="3544" w:type="dxa"/>
            <w:shd w:val="clear" w:color="auto" w:fill="DEEAF6" w:themeFill="accent5" w:themeFillTint="33"/>
            <w:noWrap/>
            <w:vAlign w:val="center"/>
          </w:tcPr>
          <w:p w14:paraId="33F9D985" w14:textId="77777777" w:rsidR="000B2E0D" w:rsidRPr="008809BD" w:rsidRDefault="000B2E0D" w:rsidP="000B2E0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Connaissances t</w:t>
            </w:r>
            <w:r w:rsidRPr="008809BD"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echnologi</w:t>
            </w:r>
            <w:r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qu</w:t>
            </w:r>
            <w:r w:rsidRPr="008809BD"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e</w:t>
            </w:r>
            <w:r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s associées</w:t>
            </w:r>
          </w:p>
        </w:tc>
      </w:tr>
      <w:tr w:rsidR="00874CC7" w:rsidRPr="008809BD" w14:paraId="36F301A1" w14:textId="77777777" w:rsidTr="00874CC7">
        <w:trPr>
          <w:trHeight w:val="427"/>
        </w:trPr>
        <w:tc>
          <w:tcPr>
            <w:tcW w:w="2835" w:type="dxa"/>
            <w:vMerge w:val="restart"/>
            <w:hideMark/>
          </w:tcPr>
          <w:p w14:paraId="7E680092" w14:textId="77777777" w:rsidR="000B2E0D" w:rsidRDefault="000B2E0D" w:rsidP="000B2E0D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-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Assemblage : c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louage, </w:t>
            </w:r>
            <w:r w:rsidR="00687899" w:rsidRPr="008809BD">
              <w:rPr>
                <w:rFonts w:asciiTheme="minorHAnsi" w:hAnsiTheme="minorHAnsi" w:cstheme="minorHAnsi"/>
                <w:sz w:val="20"/>
                <w:szCs w:val="20"/>
              </w:rPr>
              <w:t>collage, contrôle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d'équerrage, ponçage de finition, pose de la charnière, des poignées, du fermoir                   </w:t>
            </w:r>
          </w:p>
          <w:p w14:paraId="76EAE582" w14:textId="77777777" w:rsidR="000B2E0D" w:rsidRPr="008809BD" w:rsidRDefault="000B2E0D" w:rsidP="000B2E0D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- Traçage, sciage, entaillage, collage, ponçag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e</w:t>
            </w:r>
          </w:p>
        </w:tc>
        <w:tc>
          <w:tcPr>
            <w:tcW w:w="3686" w:type="dxa"/>
            <w:vMerge w:val="restart"/>
            <w:noWrap/>
            <w:hideMark/>
          </w:tcPr>
          <w:p w14:paraId="2C73B1D3" w14:textId="77777777" w:rsidR="000B2E0D" w:rsidRPr="008809BD" w:rsidRDefault="00252621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809BD">
              <w:rPr>
                <w:rFonts w:ascii="Arial" w:hAnsi="Arial"/>
                <w:noProof/>
                <w:sz w:val="20"/>
                <w:szCs w:val="20"/>
              </w:rPr>
              <w:drawing>
                <wp:anchor distT="0" distB="0" distL="114300" distR="114300" simplePos="0" relativeHeight="251657728" behindDoc="0" locked="0" layoutInCell="1" allowOverlap="1" wp14:anchorId="57421758" wp14:editId="1D86748C">
                  <wp:simplePos x="0" y="0"/>
                  <wp:positionH relativeFrom="column">
                    <wp:posOffset>572770</wp:posOffset>
                  </wp:positionH>
                  <wp:positionV relativeFrom="paragraph">
                    <wp:posOffset>48895</wp:posOffset>
                  </wp:positionV>
                  <wp:extent cx="1078230" cy="925830"/>
                  <wp:effectExtent l="0" t="0" r="0" b="0"/>
                  <wp:wrapNone/>
                  <wp:docPr id="192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230" cy="9258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D79C065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72D6CD3D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358C8264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6A72F916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57CABB20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17799750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2EAEA5FD" w14:textId="77777777" w:rsidR="000B2E0D" w:rsidRPr="00484F9F" w:rsidRDefault="000B2E0D" w:rsidP="000B2E0D">
            <w:pPr>
              <w:jc w:val="center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484F9F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>Caisse à outils et son casier</w:t>
            </w:r>
          </w:p>
        </w:tc>
        <w:tc>
          <w:tcPr>
            <w:tcW w:w="3544" w:type="dxa"/>
            <w:noWrap/>
            <w:vAlign w:val="center"/>
            <w:hideMark/>
          </w:tcPr>
          <w:p w14:paraId="7D22B126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La f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o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ê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t, l'arbre</w:t>
            </w:r>
          </w:p>
        </w:tc>
      </w:tr>
      <w:tr w:rsidR="00874CC7" w:rsidRPr="008809BD" w14:paraId="41265FA7" w14:textId="77777777" w:rsidTr="00874CC7">
        <w:trPr>
          <w:trHeight w:val="406"/>
        </w:trPr>
        <w:tc>
          <w:tcPr>
            <w:tcW w:w="2835" w:type="dxa"/>
            <w:vMerge/>
            <w:hideMark/>
          </w:tcPr>
          <w:p w14:paraId="23925D06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4107795C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56C79184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 débit des bois</w:t>
            </w:r>
          </w:p>
        </w:tc>
      </w:tr>
      <w:tr w:rsidR="00874CC7" w:rsidRPr="008809BD" w14:paraId="54915945" w14:textId="77777777" w:rsidTr="00874CC7">
        <w:trPr>
          <w:trHeight w:val="395"/>
        </w:trPr>
        <w:tc>
          <w:tcPr>
            <w:tcW w:w="2835" w:type="dxa"/>
            <w:vMerge/>
            <w:hideMark/>
          </w:tcPr>
          <w:p w14:paraId="78305651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716C5AA8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64DEDB56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Les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équipements de protection individuelle (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E.P.I.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)</w:t>
            </w:r>
          </w:p>
        </w:tc>
      </w:tr>
      <w:tr w:rsidR="00874CC7" w:rsidRPr="008809BD" w14:paraId="3443EFC9" w14:textId="77777777" w:rsidTr="00874CC7">
        <w:trPr>
          <w:trHeight w:val="431"/>
        </w:trPr>
        <w:tc>
          <w:tcPr>
            <w:tcW w:w="2835" w:type="dxa"/>
            <w:vMerge/>
            <w:hideMark/>
          </w:tcPr>
          <w:p w14:paraId="671A7C8A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7E28971E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763A43B2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Les signes d'établissement</w:t>
            </w:r>
          </w:p>
        </w:tc>
      </w:tr>
      <w:tr w:rsidR="00874CC7" w:rsidRPr="008809BD" w14:paraId="7714A240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2D52D00E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5D04815A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10E3327D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La nomenclature</w:t>
            </w:r>
          </w:p>
        </w:tc>
      </w:tr>
      <w:tr w:rsidR="000B2E0D" w:rsidRPr="008809BD" w14:paraId="629EE283" w14:textId="77777777" w:rsidTr="006C1188">
        <w:trPr>
          <w:trHeight w:val="360"/>
        </w:trPr>
        <w:tc>
          <w:tcPr>
            <w:tcW w:w="10065" w:type="dxa"/>
            <w:gridSpan w:val="3"/>
            <w:shd w:val="clear" w:color="auto" w:fill="F2F2F2" w:themeFill="background1" w:themeFillShade="F2"/>
            <w:vAlign w:val="center"/>
          </w:tcPr>
          <w:p w14:paraId="6DA15DF8" w14:textId="77777777" w:rsidR="000B2E0D" w:rsidRPr="008809BD" w:rsidRDefault="000B2E0D" w:rsidP="000B2E0D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484F9F">
              <w:rPr>
                <w:rFonts w:asciiTheme="minorHAnsi" w:hAnsiTheme="minorHAnsi" w:cstheme="minorHAnsi"/>
                <w:b/>
                <w:sz w:val="20"/>
                <w:szCs w:val="20"/>
              </w:rPr>
              <w:t>Vacances de Toussaint</w:t>
            </w:r>
          </w:p>
        </w:tc>
      </w:tr>
      <w:tr w:rsidR="000B2E0D" w:rsidRPr="008809BD" w14:paraId="6F98A9A3" w14:textId="77777777" w:rsidTr="00874CC7">
        <w:trPr>
          <w:trHeight w:val="360"/>
        </w:trPr>
        <w:tc>
          <w:tcPr>
            <w:tcW w:w="2835" w:type="dxa"/>
            <w:vMerge w:val="restart"/>
            <w:vAlign w:val="center"/>
            <w:hideMark/>
          </w:tcPr>
          <w:p w14:paraId="04649954" w14:textId="77777777" w:rsidR="000B2E0D" w:rsidRDefault="000B2E0D" w:rsidP="000B2E0D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- 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Traçage de débit, corroyage, établissement, traçage, entaillage, collage, serrage</w:t>
            </w:r>
          </w:p>
          <w:p w14:paraId="225AE7E9" w14:textId="77777777" w:rsidR="000B2E0D" w:rsidRPr="008809BD" w:rsidRDefault="000B2E0D" w:rsidP="000B2E0D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- 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Alaisage, jointage, ajustage d'un filet, collage, raclage et ponçage de finition</w:t>
            </w:r>
          </w:p>
        </w:tc>
        <w:tc>
          <w:tcPr>
            <w:tcW w:w="3686" w:type="dxa"/>
            <w:vMerge w:val="restart"/>
            <w:noWrap/>
            <w:hideMark/>
          </w:tcPr>
          <w:p w14:paraId="147F988F" w14:textId="77777777" w:rsidR="000B2E0D" w:rsidRPr="008809BD" w:rsidRDefault="00252621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809BD">
              <w:rPr>
                <w:rFonts w:ascii="Arial" w:hAnsi="Arial"/>
                <w:noProof/>
                <w:sz w:val="20"/>
                <w:szCs w:val="20"/>
              </w:rPr>
              <w:drawing>
                <wp:anchor distT="0" distB="0" distL="114300" distR="114300" simplePos="0" relativeHeight="251654656" behindDoc="0" locked="0" layoutInCell="1" allowOverlap="1" wp14:anchorId="4A31CFB6" wp14:editId="73FA6370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95250</wp:posOffset>
                  </wp:positionV>
                  <wp:extent cx="1230630" cy="937260"/>
                  <wp:effectExtent l="0" t="0" r="0" b="0"/>
                  <wp:wrapNone/>
                  <wp:docPr id="189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0630" cy="9372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E0C614A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3BFD4EB1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7FC0AB0C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1D6EE7E5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42C2EB79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4AD04C09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3401CF42" w14:textId="77777777" w:rsidR="000B2E0D" w:rsidRPr="00484F9F" w:rsidRDefault="000B2E0D" w:rsidP="000B2E0D">
            <w:pPr>
              <w:spacing w:before="120"/>
              <w:jc w:val="center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484F9F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>Boîte à jeux</w:t>
            </w:r>
          </w:p>
        </w:tc>
        <w:tc>
          <w:tcPr>
            <w:tcW w:w="3544" w:type="dxa"/>
            <w:noWrap/>
            <w:vAlign w:val="center"/>
            <w:hideMark/>
          </w:tcPr>
          <w:p w14:paraId="4478F696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Les outils manuels</w:t>
            </w:r>
          </w:p>
        </w:tc>
      </w:tr>
      <w:tr w:rsidR="00874CC7" w:rsidRPr="008809BD" w14:paraId="74895638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4EB0C78D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6EE45771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48FB877B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L'affûtage</w:t>
            </w:r>
          </w:p>
        </w:tc>
      </w:tr>
      <w:tr w:rsidR="00874CC7" w:rsidRPr="008809BD" w14:paraId="13F7862A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53BD88B2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2931F34D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7C4F9441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 traçage</w:t>
            </w:r>
          </w:p>
        </w:tc>
      </w:tr>
      <w:tr w:rsidR="00874CC7" w:rsidRPr="008809BD" w14:paraId="40FD7CEE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19E2B92D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29E6A481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1041A256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’assemblage et le 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serrage des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éléments de l’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ouvrage</w:t>
            </w:r>
          </w:p>
        </w:tc>
      </w:tr>
      <w:tr w:rsidR="00874CC7" w:rsidRPr="008809BD" w14:paraId="13007E11" w14:textId="77777777" w:rsidTr="00874CC7">
        <w:trPr>
          <w:trHeight w:val="431"/>
        </w:trPr>
        <w:tc>
          <w:tcPr>
            <w:tcW w:w="2835" w:type="dxa"/>
            <w:vMerge/>
            <w:hideMark/>
          </w:tcPr>
          <w:p w14:paraId="57AE9F6F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61275185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3C6F403F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La feuille de débit</w:t>
            </w:r>
          </w:p>
        </w:tc>
      </w:tr>
      <w:tr w:rsidR="000B2E0D" w:rsidRPr="008809BD" w14:paraId="7DF6E363" w14:textId="77777777" w:rsidTr="006C1188">
        <w:trPr>
          <w:trHeight w:val="360"/>
        </w:trPr>
        <w:tc>
          <w:tcPr>
            <w:tcW w:w="10065" w:type="dxa"/>
            <w:gridSpan w:val="3"/>
            <w:shd w:val="clear" w:color="auto" w:fill="F2F2F2" w:themeFill="background1" w:themeFillShade="F2"/>
            <w:vAlign w:val="center"/>
          </w:tcPr>
          <w:p w14:paraId="14F1091A" w14:textId="77777777" w:rsidR="000B2E0D" w:rsidRPr="008809BD" w:rsidRDefault="000B2E0D" w:rsidP="000B2E0D">
            <w:pPr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484F9F">
              <w:rPr>
                <w:rFonts w:asciiTheme="minorHAnsi" w:hAnsiTheme="minorHAnsi" w:cstheme="minorHAnsi"/>
                <w:b/>
                <w:sz w:val="20"/>
                <w:szCs w:val="20"/>
              </w:rPr>
              <w:t>Vacances de Noël</w:t>
            </w:r>
          </w:p>
        </w:tc>
      </w:tr>
      <w:tr w:rsidR="000B2E0D" w:rsidRPr="008809BD" w14:paraId="0DE4E719" w14:textId="77777777" w:rsidTr="00874CC7">
        <w:trPr>
          <w:trHeight w:val="360"/>
        </w:trPr>
        <w:tc>
          <w:tcPr>
            <w:tcW w:w="2835" w:type="dxa"/>
            <w:vMerge w:val="restart"/>
            <w:vAlign w:val="center"/>
            <w:hideMark/>
          </w:tcPr>
          <w:p w14:paraId="037E4EF8" w14:textId="77777777" w:rsidR="000B2E0D" w:rsidRDefault="000B2E0D" w:rsidP="000B2E0D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-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Débit du panneau et des placages, alaisage, calibrage</w:t>
            </w:r>
          </w:p>
          <w:p w14:paraId="1FA83944" w14:textId="77777777" w:rsidR="000B2E0D" w:rsidRPr="008809BD" w:rsidRDefault="000B2E0D" w:rsidP="000B2E0D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-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Réalisation frisage, plaquage, raclage, finition vernis pistolet.</w:t>
            </w:r>
          </w:p>
        </w:tc>
        <w:tc>
          <w:tcPr>
            <w:tcW w:w="3686" w:type="dxa"/>
            <w:vMerge w:val="restart"/>
            <w:noWrap/>
            <w:hideMark/>
          </w:tcPr>
          <w:p w14:paraId="13A9AFE3" w14:textId="77777777" w:rsidR="000B2E0D" w:rsidRPr="008809BD" w:rsidRDefault="00252621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809BD">
              <w:rPr>
                <w:rFonts w:ascii="Arial" w:hAnsi="Arial"/>
                <w:noProof/>
                <w:sz w:val="20"/>
                <w:szCs w:val="20"/>
              </w:rPr>
              <w:drawing>
                <wp:anchor distT="0" distB="0" distL="114300" distR="114300" simplePos="0" relativeHeight="251655680" behindDoc="0" locked="0" layoutInCell="1" allowOverlap="1" wp14:anchorId="67C5B639" wp14:editId="26EC9056">
                  <wp:simplePos x="0" y="0"/>
                  <wp:positionH relativeFrom="column">
                    <wp:posOffset>572770</wp:posOffset>
                  </wp:positionH>
                  <wp:positionV relativeFrom="paragraph">
                    <wp:posOffset>60960</wp:posOffset>
                  </wp:positionV>
                  <wp:extent cx="1143000" cy="803910"/>
                  <wp:effectExtent l="0" t="0" r="0" b="0"/>
                  <wp:wrapNone/>
                  <wp:docPr id="190" name="Image 19" descr="IMG_02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9" descr="IMG_02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803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FCD4432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30BE1CDD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086616F1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4F8AC80F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1A29BD3F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4E4DCC8A" w14:textId="77777777" w:rsidR="000B2E0D" w:rsidRPr="000B2E0D" w:rsidRDefault="000B2E0D" w:rsidP="000B2E0D">
            <w:pPr>
              <w:spacing w:before="120"/>
              <w:jc w:val="center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0B2E0D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>Échiquier</w:t>
            </w:r>
          </w:p>
        </w:tc>
        <w:tc>
          <w:tcPr>
            <w:tcW w:w="3544" w:type="dxa"/>
            <w:noWrap/>
            <w:vAlign w:val="center"/>
            <w:hideMark/>
          </w:tcPr>
          <w:p w14:paraId="19AC9BE2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 séchage du bois</w:t>
            </w:r>
          </w:p>
        </w:tc>
      </w:tr>
      <w:tr w:rsidR="00874CC7" w:rsidRPr="008809BD" w14:paraId="0BB464A2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21827430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24B02191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14048022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Les panneaux dérivés </w:t>
            </w:r>
          </w:p>
        </w:tc>
      </w:tr>
      <w:tr w:rsidR="00874CC7" w:rsidRPr="008809BD" w14:paraId="0F7EF9FE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22854AE2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6E968422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1F5809DC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 placage</w:t>
            </w:r>
          </w:p>
        </w:tc>
      </w:tr>
      <w:tr w:rsidR="00874CC7" w:rsidRPr="008809BD" w14:paraId="79DB4B33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15493A2D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35498CF7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61B1B78B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Les machines d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corroyage</w:t>
            </w:r>
          </w:p>
        </w:tc>
      </w:tr>
      <w:tr w:rsidR="00874CC7" w:rsidRPr="008809BD" w14:paraId="402E9E59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6CE0DF75" w14:textId="77777777" w:rsidR="000B2E0D" w:rsidRPr="008809B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09E97621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5C6595BF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La scie circulaire à format</w:t>
            </w:r>
          </w:p>
        </w:tc>
      </w:tr>
      <w:tr w:rsidR="000B2E0D" w:rsidRPr="000B2E0D" w14:paraId="06AF3667" w14:textId="77777777" w:rsidTr="006C1188">
        <w:trPr>
          <w:trHeight w:val="360"/>
        </w:trPr>
        <w:tc>
          <w:tcPr>
            <w:tcW w:w="10065" w:type="dxa"/>
            <w:gridSpan w:val="3"/>
            <w:shd w:val="clear" w:color="auto" w:fill="F2F2F2" w:themeFill="background1" w:themeFillShade="F2"/>
            <w:vAlign w:val="center"/>
          </w:tcPr>
          <w:p w14:paraId="577D8DA1" w14:textId="77777777" w:rsidR="000B2E0D" w:rsidRPr="000B2E0D" w:rsidRDefault="000B2E0D" w:rsidP="000B2E0D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0B2E0D">
              <w:rPr>
                <w:rFonts w:ascii="Calibri" w:hAnsi="Calibri" w:cs="Calibri"/>
                <w:b/>
                <w:sz w:val="20"/>
                <w:szCs w:val="20"/>
              </w:rPr>
              <w:t>Vacances d'hiver</w:t>
            </w:r>
          </w:p>
        </w:tc>
      </w:tr>
      <w:tr w:rsidR="000B2E0D" w:rsidRPr="008809BD" w14:paraId="4E2E58E4" w14:textId="77777777" w:rsidTr="00874CC7">
        <w:trPr>
          <w:trHeight w:val="360"/>
        </w:trPr>
        <w:tc>
          <w:tcPr>
            <w:tcW w:w="2835" w:type="dxa"/>
            <w:vMerge w:val="restart"/>
            <w:vAlign w:val="center"/>
            <w:hideMark/>
          </w:tcPr>
          <w:p w14:paraId="0AC6C9E4" w14:textId="36183104" w:rsidR="000B2E0D" w:rsidRDefault="000B2E0D" w:rsidP="000B2E0D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  -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Corroyage, établissement, traçage, mortaisage, </w:t>
            </w:r>
            <w:proofErr w:type="spellStart"/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teno</w:t>
            </w:r>
            <w:r w:rsidR="008A3D4B">
              <w:rPr>
                <w:rFonts w:asciiTheme="minorHAnsi" w:hAnsiTheme="minorHAnsi" w:cstheme="minorHAnsi"/>
                <w:sz w:val="20"/>
                <w:szCs w:val="20"/>
              </w:rPr>
              <w:t>n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nage</w:t>
            </w:r>
            <w:proofErr w:type="spellEnd"/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, usinage profils.</w:t>
            </w:r>
          </w:p>
          <w:p w14:paraId="073BD359" w14:textId="77777777" w:rsidR="000B2E0D" w:rsidRDefault="000B2E0D" w:rsidP="000B2E0D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- 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Usinage machines portatives</w:t>
            </w:r>
          </w:p>
          <w:p w14:paraId="1D27B48E" w14:textId="52A58A01" w:rsidR="000B2E0D" w:rsidRPr="008809BD" w:rsidRDefault="000B2E0D" w:rsidP="000B2E0D">
            <w:pPr>
              <w:spacing w:before="120" w:after="12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- Assemblage pa</w:t>
            </w:r>
            <w:r w:rsidR="008A3D4B">
              <w:rPr>
                <w:rFonts w:asciiTheme="minorHAnsi" w:hAnsiTheme="minorHAnsi" w:cstheme="minorHAnsi"/>
                <w:sz w:val="20"/>
                <w:szCs w:val="20"/>
              </w:rPr>
              <w:t>r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l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amello</w:t>
            </w:r>
            <w:proofErr w:type="spellEnd"/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d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omino,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t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ourillon,</w:t>
            </w:r>
          </w:p>
        </w:tc>
        <w:tc>
          <w:tcPr>
            <w:tcW w:w="3686" w:type="dxa"/>
            <w:vMerge w:val="restart"/>
            <w:noWrap/>
            <w:hideMark/>
          </w:tcPr>
          <w:p w14:paraId="17468068" w14:textId="77777777" w:rsidR="000B2E0D" w:rsidRPr="008809BD" w:rsidRDefault="00252621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  <w:r w:rsidRPr="008809BD">
              <w:rPr>
                <w:rFonts w:ascii="Arial" w:hAnsi="Arial"/>
                <w:noProof/>
                <w:sz w:val="20"/>
                <w:szCs w:val="20"/>
              </w:rPr>
              <w:drawing>
                <wp:anchor distT="0" distB="0" distL="114300" distR="114300" simplePos="0" relativeHeight="251652608" behindDoc="0" locked="0" layoutInCell="1" allowOverlap="1" wp14:anchorId="5C69EEBC" wp14:editId="66F884AD">
                  <wp:simplePos x="0" y="0"/>
                  <wp:positionH relativeFrom="column">
                    <wp:posOffset>633730</wp:posOffset>
                  </wp:positionH>
                  <wp:positionV relativeFrom="paragraph">
                    <wp:posOffset>46990</wp:posOffset>
                  </wp:positionV>
                  <wp:extent cx="1017270" cy="811530"/>
                  <wp:effectExtent l="0" t="0" r="0" b="0"/>
                  <wp:wrapNone/>
                  <wp:docPr id="187" name="Imag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7270" cy="8115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6B8E0F0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7D9A11C7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1AA90125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609DBA09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1DF6E40E" w14:textId="77777777" w:rsidR="000B2E0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  <w:p w14:paraId="2397BF6F" w14:textId="77777777" w:rsidR="000B2E0D" w:rsidRPr="00484F9F" w:rsidRDefault="000B2E0D" w:rsidP="000B2E0D">
            <w:pPr>
              <w:spacing w:before="120"/>
              <w:jc w:val="center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484F9F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>Table basse</w:t>
            </w:r>
          </w:p>
        </w:tc>
        <w:tc>
          <w:tcPr>
            <w:tcW w:w="3544" w:type="dxa"/>
            <w:noWrap/>
            <w:vAlign w:val="center"/>
            <w:hideMark/>
          </w:tcPr>
          <w:p w14:paraId="0F97D0B5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 croquis de phase</w:t>
            </w:r>
          </w:p>
        </w:tc>
      </w:tr>
      <w:tr w:rsidR="00874CC7" w:rsidRPr="008809BD" w14:paraId="184BF5F2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6314F1F3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3592F04A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611907C5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La cotation : </w:t>
            </w:r>
            <w:r w:rsidR="00687899">
              <w:rPr>
                <w:rFonts w:asciiTheme="minorHAnsi" w:hAnsiTheme="minorHAnsi" w:cstheme="minorHAnsi"/>
                <w:sz w:val="20"/>
                <w:szCs w:val="20"/>
              </w:rPr>
              <w:t>c</w:t>
            </w:r>
            <w:r w:rsidR="00687899" w:rsidRPr="008809BD">
              <w:rPr>
                <w:rFonts w:asciiTheme="minorHAnsi" w:hAnsiTheme="minorHAnsi" w:cstheme="minorHAnsi"/>
                <w:sz w:val="20"/>
                <w:szCs w:val="20"/>
              </w:rPr>
              <w:t>ôte outil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/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c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ôte machine</w:t>
            </w:r>
          </w:p>
        </w:tc>
      </w:tr>
      <w:tr w:rsidR="00874CC7" w:rsidRPr="008809BD" w14:paraId="3F60146E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3527158A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377213B1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2E6A4EDC" w14:textId="77777777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Les mortaiseuses</w:t>
            </w:r>
          </w:p>
        </w:tc>
      </w:tr>
      <w:tr w:rsidR="00874CC7" w:rsidRPr="008809BD" w14:paraId="019B2CDA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63FC96E0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6C350430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48EE8618" w14:textId="6D1EFCC5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a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 xml:space="preserve"> teno</w:t>
            </w:r>
            <w:r w:rsidR="008A3D4B">
              <w:rPr>
                <w:rFonts w:asciiTheme="minorHAnsi" w:hAnsiTheme="minorHAnsi" w:cstheme="minorHAnsi"/>
                <w:sz w:val="20"/>
                <w:szCs w:val="20"/>
              </w:rPr>
              <w:t>n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neuse</w:t>
            </w:r>
          </w:p>
        </w:tc>
      </w:tr>
      <w:tr w:rsidR="00874CC7" w:rsidRPr="008809BD" w14:paraId="5C35312C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39144A6A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5A778638" w14:textId="77777777" w:rsidR="000B2E0D" w:rsidRPr="008809BD" w:rsidRDefault="000B2E0D" w:rsidP="000B2E0D">
            <w:pPr>
              <w:jc w:val="both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3665031D" w14:textId="58D3F0F3" w:rsidR="000B2E0D" w:rsidRPr="008809B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L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es règles de </w:t>
            </w:r>
            <w:r w:rsidR="008A3D4B">
              <w:rPr>
                <w:rFonts w:asciiTheme="minorHAnsi" w:hAnsiTheme="minorHAnsi" w:cstheme="minorHAnsi"/>
                <w:sz w:val="20"/>
                <w:szCs w:val="20"/>
              </w:rPr>
              <w:t>l</w:t>
            </w:r>
            <w:r w:rsidRPr="008809BD">
              <w:rPr>
                <w:rFonts w:asciiTheme="minorHAnsi" w:hAnsiTheme="minorHAnsi" w:cstheme="minorHAnsi"/>
                <w:sz w:val="20"/>
                <w:szCs w:val="20"/>
              </w:rPr>
              <w:t>'isostatisme</w:t>
            </w:r>
          </w:p>
        </w:tc>
      </w:tr>
      <w:tr w:rsidR="000B2E0D" w:rsidRPr="000B2E0D" w14:paraId="0E9F6E91" w14:textId="77777777" w:rsidTr="006C1188">
        <w:trPr>
          <w:trHeight w:val="360"/>
        </w:trPr>
        <w:tc>
          <w:tcPr>
            <w:tcW w:w="10065" w:type="dxa"/>
            <w:gridSpan w:val="3"/>
            <w:shd w:val="clear" w:color="auto" w:fill="F2F2F2" w:themeFill="background1" w:themeFillShade="F2"/>
            <w:vAlign w:val="center"/>
          </w:tcPr>
          <w:p w14:paraId="7FAC4351" w14:textId="77777777" w:rsidR="000B2E0D" w:rsidRPr="00942CCB" w:rsidRDefault="000B2E0D" w:rsidP="000B2E0D">
            <w:pPr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942CCB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Vacances de </w:t>
            </w:r>
            <w:r w:rsidR="00942CCB" w:rsidRPr="00942CCB">
              <w:rPr>
                <w:rFonts w:asciiTheme="minorHAnsi" w:hAnsiTheme="minorHAnsi" w:cstheme="minorHAnsi"/>
                <w:b/>
                <w:sz w:val="20"/>
                <w:szCs w:val="20"/>
              </w:rPr>
              <w:t>p</w:t>
            </w:r>
            <w:r w:rsidRPr="00942CCB">
              <w:rPr>
                <w:rFonts w:asciiTheme="minorHAnsi" w:hAnsiTheme="minorHAnsi" w:cstheme="minorHAnsi"/>
                <w:b/>
                <w:sz w:val="20"/>
                <w:szCs w:val="20"/>
              </w:rPr>
              <w:t>rintemps</w:t>
            </w:r>
          </w:p>
        </w:tc>
      </w:tr>
      <w:tr w:rsidR="00874CC7" w:rsidRPr="008809BD" w14:paraId="447808D5" w14:textId="77777777" w:rsidTr="00874CC7">
        <w:trPr>
          <w:trHeight w:val="360"/>
        </w:trPr>
        <w:tc>
          <w:tcPr>
            <w:tcW w:w="2835" w:type="dxa"/>
            <w:vMerge w:val="restart"/>
            <w:vAlign w:val="center"/>
            <w:hideMark/>
          </w:tcPr>
          <w:p w14:paraId="15617922" w14:textId="77777777" w:rsidR="006C1188" w:rsidRDefault="000B2E0D" w:rsidP="006C1188">
            <w:pPr>
              <w:spacing w:before="120"/>
              <w:rPr>
                <w:rFonts w:asciiTheme="minorHAnsi" w:hAnsiTheme="minorHAnsi" w:cstheme="minorHAnsi"/>
                <w:sz w:val="20"/>
                <w:szCs w:val="20"/>
              </w:rPr>
            </w:pPr>
            <w:r w:rsidRPr="000B2E0D">
              <w:rPr>
                <w:rFonts w:asciiTheme="minorHAnsi" w:hAnsiTheme="minorHAnsi" w:cstheme="minorHAnsi"/>
                <w:sz w:val="20"/>
                <w:szCs w:val="20"/>
              </w:rPr>
              <w:t xml:space="preserve">  - Projet en lien avec les arts appliqués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0B2E0D">
              <w:rPr>
                <w:rFonts w:asciiTheme="minorHAnsi" w:hAnsiTheme="minorHAnsi" w:cstheme="minorHAnsi"/>
                <w:sz w:val="20"/>
                <w:szCs w:val="20"/>
              </w:rPr>
              <w:t xml:space="preserve">: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r</w:t>
            </w:r>
            <w:r w:rsidRPr="000B2E0D">
              <w:rPr>
                <w:rFonts w:asciiTheme="minorHAnsi" w:hAnsiTheme="minorHAnsi" w:cstheme="minorHAnsi"/>
                <w:sz w:val="20"/>
                <w:szCs w:val="20"/>
              </w:rPr>
              <w:t xml:space="preserve">éalisation frisage monogramme dessus caisse  </w:t>
            </w:r>
          </w:p>
          <w:p w14:paraId="5770D9A1" w14:textId="77777777" w:rsidR="000B2E0D" w:rsidRPr="000B2E0D" w:rsidRDefault="006C1188" w:rsidP="006C1188">
            <w:pPr>
              <w:spacing w:before="120" w:after="120"/>
              <w:rPr>
                <w:rFonts w:asciiTheme="minorHAnsi" w:hAnsiTheme="minorHAnsi" w:cstheme="minorHAnsi"/>
                <w:sz w:val="20"/>
                <w:szCs w:val="20"/>
              </w:rPr>
            </w:pPr>
            <w:r w:rsidRPr="006C1188">
              <w:rPr>
                <w:rFonts w:ascii="Calibri" w:hAnsi="Calibri" w:cs="Calibri"/>
                <w:sz w:val="20"/>
                <w:szCs w:val="20"/>
              </w:rPr>
              <w:t>- Mise en œuvre sur site : travaux pratiques (TP n°1,</w:t>
            </w:r>
            <w:r w:rsidR="00874CC7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6C1188">
              <w:rPr>
                <w:rFonts w:ascii="Calibri" w:hAnsi="Calibri" w:cs="Calibri"/>
                <w:sz w:val="20"/>
                <w:szCs w:val="20"/>
              </w:rPr>
              <w:t>2,</w:t>
            </w:r>
            <w:r w:rsidR="00874CC7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6C1188">
              <w:rPr>
                <w:rFonts w:ascii="Calibri" w:hAnsi="Calibri" w:cs="Calibri"/>
                <w:sz w:val="20"/>
                <w:szCs w:val="20"/>
              </w:rPr>
              <w:t>3)</w:t>
            </w:r>
            <w:r w:rsidR="000B2E0D" w:rsidRPr="000B2E0D">
              <w:rPr>
                <w:rFonts w:asciiTheme="minorHAnsi" w:hAnsiTheme="minorHAnsi" w:cstheme="minorHAnsi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</w:t>
            </w:r>
          </w:p>
        </w:tc>
        <w:tc>
          <w:tcPr>
            <w:tcW w:w="3686" w:type="dxa"/>
            <w:vMerge w:val="restart"/>
            <w:noWrap/>
            <w:hideMark/>
          </w:tcPr>
          <w:p w14:paraId="1F59CBE2" w14:textId="77777777" w:rsidR="000B2E0D" w:rsidRPr="000B2E0D" w:rsidRDefault="00252621" w:rsidP="000B2E0D">
            <w:pPr>
              <w:jc w:val="both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0B2E0D">
              <w:rPr>
                <w:rFonts w:asciiTheme="minorHAnsi" w:hAnsiTheme="minorHAnsi" w:cstheme="minorHAnsi"/>
                <w:noProof/>
                <w:sz w:val="20"/>
                <w:szCs w:val="20"/>
              </w:rPr>
              <w:drawing>
                <wp:anchor distT="0" distB="0" distL="114300" distR="114300" simplePos="0" relativeHeight="251656704" behindDoc="0" locked="0" layoutInCell="1" allowOverlap="1" wp14:anchorId="6706CDA4" wp14:editId="0B0C02E5">
                  <wp:simplePos x="0" y="0"/>
                  <wp:positionH relativeFrom="column">
                    <wp:posOffset>69215</wp:posOffset>
                  </wp:positionH>
                  <wp:positionV relativeFrom="paragraph">
                    <wp:posOffset>53340</wp:posOffset>
                  </wp:positionV>
                  <wp:extent cx="986790" cy="712470"/>
                  <wp:effectExtent l="0" t="0" r="0" b="0"/>
                  <wp:wrapNone/>
                  <wp:docPr id="191" name="Imag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790" cy="7124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B2E0D">
              <w:rPr>
                <w:rFonts w:asciiTheme="minorHAnsi" w:hAnsiTheme="minorHAnsi" w:cstheme="minorHAnsi"/>
                <w:b/>
                <w:i/>
                <w:noProof/>
                <w:sz w:val="20"/>
                <w:szCs w:val="20"/>
              </w:rPr>
              <w:drawing>
                <wp:anchor distT="0" distB="0" distL="114300" distR="114300" simplePos="0" relativeHeight="251653632" behindDoc="0" locked="0" layoutInCell="1" allowOverlap="1" wp14:anchorId="66D7B766" wp14:editId="7CA3A456">
                  <wp:simplePos x="0" y="0"/>
                  <wp:positionH relativeFrom="column">
                    <wp:posOffset>1384300</wp:posOffset>
                  </wp:positionH>
                  <wp:positionV relativeFrom="paragraph">
                    <wp:posOffset>25400</wp:posOffset>
                  </wp:positionV>
                  <wp:extent cx="708660" cy="693420"/>
                  <wp:effectExtent l="0" t="0" r="0" b="0"/>
                  <wp:wrapNone/>
                  <wp:docPr id="188" name="Imag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8660" cy="6934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2EF6123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</w:p>
          <w:p w14:paraId="446E52DB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</w:p>
          <w:p w14:paraId="576D7EEA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</w:p>
          <w:p w14:paraId="1EAAAB4E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</w:p>
          <w:p w14:paraId="147A9014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</w:pPr>
            <w:r w:rsidRPr="000B2E0D">
              <w:rPr>
                <w:rFonts w:asciiTheme="minorHAnsi" w:hAnsiTheme="minorHAnsi" w:cstheme="minorHAnsi"/>
                <w:b/>
                <w:i/>
                <w:sz w:val="20"/>
                <w:szCs w:val="20"/>
              </w:rPr>
              <w:t xml:space="preserve">   Dessus de caisse                Mise en œuvre </w:t>
            </w:r>
          </w:p>
        </w:tc>
        <w:tc>
          <w:tcPr>
            <w:tcW w:w="3544" w:type="dxa"/>
            <w:noWrap/>
            <w:vAlign w:val="center"/>
            <w:hideMark/>
          </w:tcPr>
          <w:p w14:paraId="3CF60058" w14:textId="77777777" w:rsidR="000B2E0D" w:rsidRPr="000B2E0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0B2E0D">
              <w:rPr>
                <w:rFonts w:asciiTheme="minorHAnsi" w:hAnsiTheme="minorHAnsi" w:cstheme="minorHAnsi"/>
                <w:sz w:val="20"/>
                <w:szCs w:val="20"/>
              </w:rPr>
              <w:t>Les colles - les abrasifs</w:t>
            </w:r>
          </w:p>
        </w:tc>
      </w:tr>
      <w:tr w:rsidR="00874CC7" w:rsidRPr="008809BD" w14:paraId="057BA9FA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4BF7BD8D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7A2FB2D2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12EC1203" w14:textId="77777777" w:rsidR="000B2E0D" w:rsidRPr="000B2E0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Les références : l</w:t>
            </w:r>
            <w:r w:rsidRPr="000B2E0D">
              <w:rPr>
                <w:rFonts w:asciiTheme="minorHAnsi" w:hAnsiTheme="minorHAnsi" w:cstheme="minorHAnsi"/>
                <w:sz w:val="20"/>
                <w:szCs w:val="20"/>
              </w:rPr>
              <w:t>a mise à niveau,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0B2E0D">
              <w:rPr>
                <w:rFonts w:asciiTheme="minorHAnsi" w:hAnsiTheme="minorHAnsi" w:cstheme="minorHAnsi"/>
                <w:sz w:val="20"/>
                <w:szCs w:val="20"/>
              </w:rPr>
              <w:t>l'aplomb</w:t>
            </w:r>
          </w:p>
        </w:tc>
      </w:tr>
      <w:tr w:rsidR="00874CC7" w:rsidRPr="008809BD" w14:paraId="09B2A37B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743487BA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1E47D558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44D064AA" w14:textId="77777777" w:rsidR="000B2E0D" w:rsidRPr="000B2E0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0B2E0D">
              <w:rPr>
                <w:rFonts w:asciiTheme="minorHAnsi" w:hAnsiTheme="minorHAnsi" w:cstheme="minorHAnsi"/>
                <w:sz w:val="20"/>
                <w:szCs w:val="20"/>
              </w:rPr>
              <w:t>L</w:t>
            </w:r>
            <w:r w:rsidR="006C1188">
              <w:rPr>
                <w:rFonts w:asciiTheme="minorHAnsi" w:hAnsiTheme="minorHAnsi" w:cstheme="minorHAnsi"/>
                <w:sz w:val="20"/>
                <w:szCs w:val="20"/>
              </w:rPr>
              <w:t xml:space="preserve">a nature </w:t>
            </w:r>
            <w:r w:rsidR="00687899">
              <w:rPr>
                <w:rFonts w:asciiTheme="minorHAnsi" w:hAnsiTheme="minorHAnsi" w:cstheme="minorHAnsi"/>
                <w:sz w:val="20"/>
                <w:szCs w:val="20"/>
              </w:rPr>
              <w:t xml:space="preserve">des </w:t>
            </w:r>
            <w:r w:rsidR="00687899" w:rsidRPr="000B2E0D">
              <w:rPr>
                <w:rFonts w:asciiTheme="minorHAnsi" w:hAnsiTheme="minorHAnsi" w:cstheme="minorHAnsi"/>
                <w:sz w:val="20"/>
                <w:szCs w:val="20"/>
              </w:rPr>
              <w:t>supports</w:t>
            </w:r>
            <w:r w:rsidR="006C1188">
              <w:rPr>
                <w:rFonts w:asciiTheme="minorHAnsi" w:hAnsiTheme="minorHAnsi" w:cstheme="minorHAnsi"/>
                <w:sz w:val="20"/>
                <w:szCs w:val="20"/>
              </w:rPr>
              <w:t xml:space="preserve"> de pose</w:t>
            </w:r>
          </w:p>
        </w:tc>
      </w:tr>
      <w:tr w:rsidR="00874CC7" w:rsidRPr="008809BD" w14:paraId="17AF6C51" w14:textId="77777777" w:rsidTr="00874CC7">
        <w:trPr>
          <w:trHeight w:val="360"/>
        </w:trPr>
        <w:tc>
          <w:tcPr>
            <w:tcW w:w="2835" w:type="dxa"/>
            <w:vMerge/>
            <w:hideMark/>
          </w:tcPr>
          <w:p w14:paraId="2536515E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686" w:type="dxa"/>
            <w:vMerge/>
            <w:hideMark/>
          </w:tcPr>
          <w:p w14:paraId="2FDC5904" w14:textId="77777777" w:rsidR="000B2E0D" w:rsidRPr="000B2E0D" w:rsidRDefault="000B2E0D" w:rsidP="000B2E0D">
            <w:p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3544" w:type="dxa"/>
            <w:noWrap/>
            <w:vAlign w:val="center"/>
            <w:hideMark/>
          </w:tcPr>
          <w:p w14:paraId="334FCE70" w14:textId="77777777" w:rsidR="000B2E0D" w:rsidRPr="000B2E0D" w:rsidRDefault="000B2E0D" w:rsidP="000B2E0D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0B2E0D">
              <w:rPr>
                <w:rFonts w:asciiTheme="minorHAnsi" w:hAnsiTheme="minorHAnsi" w:cstheme="minorHAnsi"/>
                <w:sz w:val="20"/>
                <w:szCs w:val="20"/>
              </w:rPr>
              <w:t>Les moyens de fixation</w:t>
            </w:r>
          </w:p>
        </w:tc>
      </w:tr>
      <w:tr w:rsidR="000B2E0D" w:rsidRPr="006C1188" w14:paraId="53796DB1" w14:textId="77777777" w:rsidTr="006C1188">
        <w:trPr>
          <w:trHeight w:val="360"/>
        </w:trPr>
        <w:tc>
          <w:tcPr>
            <w:tcW w:w="10065" w:type="dxa"/>
            <w:gridSpan w:val="3"/>
            <w:shd w:val="clear" w:color="auto" w:fill="1F3864" w:themeFill="accent1" w:themeFillShade="80"/>
            <w:vAlign w:val="center"/>
          </w:tcPr>
          <w:p w14:paraId="3FDB19CC" w14:textId="77777777" w:rsidR="000B2E0D" w:rsidRPr="006C1188" w:rsidRDefault="000B2E0D" w:rsidP="000B2E0D">
            <w:pPr>
              <w:jc w:val="center"/>
              <w:rPr>
                <w:rFonts w:asciiTheme="minorHAnsi" w:hAnsiTheme="minorHAnsi" w:cstheme="minorHAnsi"/>
                <w:i/>
                <w:sz w:val="22"/>
                <w:szCs w:val="20"/>
              </w:rPr>
            </w:pPr>
            <w:r w:rsidRPr="006C1188">
              <w:rPr>
                <w:rFonts w:asciiTheme="minorHAnsi" w:hAnsiTheme="minorHAnsi" w:cstheme="minorHAnsi"/>
                <w:b/>
                <w:bCs/>
                <w:i/>
                <w:sz w:val="22"/>
                <w:szCs w:val="20"/>
              </w:rPr>
              <w:t>Période de formation en milieu professionnel n°1</w:t>
            </w:r>
          </w:p>
        </w:tc>
      </w:tr>
    </w:tbl>
    <w:p w14:paraId="7471FD2F" w14:textId="77777777" w:rsidR="009D1583" w:rsidRDefault="009D1583" w:rsidP="009D1583">
      <w:pPr>
        <w:jc w:val="both"/>
        <w:rPr>
          <w:rFonts w:ascii="Arial" w:hAnsi="Arial"/>
          <w:sz w:val="20"/>
          <w:szCs w:val="20"/>
        </w:rPr>
      </w:pPr>
    </w:p>
    <w:p w14:paraId="540AE4C4" w14:textId="77777777" w:rsidR="00FB3DBD" w:rsidRDefault="00FB3DBD" w:rsidP="009D1583">
      <w:pPr>
        <w:jc w:val="both"/>
        <w:rPr>
          <w:rFonts w:ascii="Arial" w:hAnsi="Arial"/>
          <w:sz w:val="20"/>
          <w:szCs w:val="20"/>
        </w:rPr>
      </w:pPr>
    </w:p>
    <w:p w14:paraId="40F7143C" w14:textId="77777777" w:rsidR="009D1583" w:rsidRDefault="009D1583" w:rsidP="009D1583">
      <w:pPr>
        <w:jc w:val="both"/>
        <w:rPr>
          <w:rFonts w:ascii="Arial" w:hAnsi="Arial"/>
          <w:sz w:val="20"/>
          <w:szCs w:val="20"/>
        </w:rPr>
      </w:pPr>
    </w:p>
    <w:p w14:paraId="61D02440" w14:textId="77777777" w:rsidR="0030639B" w:rsidRPr="00075E9C" w:rsidRDefault="00FC6AF6" w:rsidP="004C13A6">
      <w:pPr>
        <w:jc w:val="both"/>
        <w:rPr>
          <w:rFonts w:ascii="Calibri" w:hAnsi="Calibri" w:cs="Calibri"/>
          <w:b/>
          <w:bCs/>
          <w:color w:val="2F5496"/>
          <w:sz w:val="28"/>
        </w:rPr>
      </w:pPr>
      <w:r w:rsidRPr="00075E9C">
        <w:rPr>
          <w:rFonts w:ascii="Calibri" w:hAnsi="Calibri" w:cs="Calibri"/>
          <w:b/>
          <w:bCs/>
          <w:color w:val="2F5496"/>
          <w:sz w:val="28"/>
        </w:rPr>
        <w:lastRenderedPageBreak/>
        <w:t xml:space="preserve">Progression de la formation CAP </w:t>
      </w:r>
      <w:bookmarkStart w:id="6" w:name="_Hlk529300347"/>
      <w:r w:rsidR="008809BD" w:rsidRPr="00075E9C">
        <w:rPr>
          <w:rFonts w:ascii="Calibri" w:hAnsi="Calibri" w:cs="Calibri"/>
          <w:b/>
          <w:bCs/>
          <w:color w:val="2F5496"/>
          <w:sz w:val="28"/>
        </w:rPr>
        <w:t>É</w:t>
      </w:r>
      <w:bookmarkEnd w:id="6"/>
      <w:r w:rsidR="008809BD" w:rsidRPr="00075E9C">
        <w:rPr>
          <w:rFonts w:ascii="Calibri" w:hAnsi="Calibri" w:cs="Calibri"/>
          <w:b/>
          <w:bCs/>
          <w:color w:val="2F5496"/>
          <w:sz w:val="28"/>
        </w:rPr>
        <w:t xml:space="preserve">béniste </w:t>
      </w:r>
      <w:r w:rsidRPr="00075E9C">
        <w:rPr>
          <w:rFonts w:ascii="Calibri" w:hAnsi="Calibri" w:cs="Calibri"/>
          <w:b/>
          <w:bCs/>
          <w:color w:val="2F5496"/>
          <w:sz w:val="28"/>
        </w:rPr>
        <w:t>2</w:t>
      </w:r>
      <w:r w:rsidRPr="00075E9C">
        <w:rPr>
          <w:rFonts w:ascii="Calibri" w:hAnsi="Calibri" w:cs="Calibri"/>
          <w:b/>
          <w:bCs/>
          <w:color w:val="2F5496"/>
          <w:sz w:val="28"/>
          <w:vertAlign w:val="superscript"/>
        </w:rPr>
        <w:t>ème</w:t>
      </w:r>
      <w:r w:rsidR="004C13A6" w:rsidRPr="00075E9C">
        <w:rPr>
          <w:rFonts w:ascii="Calibri" w:hAnsi="Calibri" w:cs="Calibri"/>
          <w:b/>
          <w:bCs/>
          <w:color w:val="2F5496"/>
          <w:sz w:val="28"/>
        </w:rPr>
        <w:t xml:space="preserve"> </w:t>
      </w:r>
      <w:r w:rsidRPr="00075E9C">
        <w:rPr>
          <w:rFonts w:ascii="Calibri" w:hAnsi="Calibri" w:cs="Calibri"/>
          <w:b/>
          <w:bCs/>
          <w:color w:val="2F5496"/>
          <w:sz w:val="28"/>
        </w:rPr>
        <w:t>année</w:t>
      </w:r>
    </w:p>
    <w:p w14:paraId="090B9F05" w14:textId="77777777" w:rsidR="004C13A6" w:rsidRPr="001042C5" w:rsidRDefault="004C13A6" w:rsidP="004C13A6">
      <w:pPr>
        <w:jc w:val="both"/>
        <w:rPr>
          <w:rFonts w:ascii="Calibri" w:hAnsi="Calibri" w:cs="Calibri"/>
          <w:color w:val="2F5496"/>
        </w:rPr>
      </w:pPr>
    </w:p>
    <w:tbl>
      <w:tblPr>
        <w:tblW w:w="1006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3969"/>
        <w:gridCol w:w="3402"/>
      </w:tblGrid>
      <w:tr w:rsidR="004C13A6" w:rsidRPr="00A66195" w14:paraId="3B76251A" w14:textId="77777777" w:rsidTr="006C1188">
        <w:trPr>
          <w:trHeight w:val="480"/>
        </w:trPr>
        <w:tc>
          <w:tcPr>
            <w:tcW w:w="10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DE02848" w14:textId="77777777" w:rsidR="004C13A6" w:rsidRPr="00A66195" w:rsidRDefault="004C13A6" w:rsidP="004C13A6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0"/>
                <w:szCs w:val="20"/>
                <w:lang w:eastAsia="fr-FR" w:bidi="ar-SA"/>
              </w:rPr>
            </w:pPr>
            <w:bookmarkStart w:id="7" w:name="_Hlk529195807"/>
            <w:r w:rsidRPr="00A66195">
              <w:rPr>
                <w:rFonts w:ascii="Calibri" w:eastAsia="Times New Roman" w:hAnsi="Calibri" w:cs="Calibri"/>
                <w:b/>
                <w:bCs/>
                <w:kern w:val="0"/>
                <w:szCs w:val="20"/>
                <w:lang w:eastAsia="fr-FR" w:bidi="ar-SA"/>
              </w:rPr>
              <w:t xml:space="preserve">Planning Prévisionnel des ouvrages réalisés et des </w:t>
            </w:r>
            <w:r w:rsidR="006C1188" w:rsidRPr="00A66195">
              <w:rPr>
                <w:rFonts w:ascii="Calibri" w:eastAsia="Times New Roman" w:hAnsi="Calibri" w:cs="Calibri"/>
                <w:b/>
                <w:bCs/>
                <w:kern w:val="0"/>
                <w:szCs w:val="20"/>
                <w:lang w:eastAsia="fr-FR" w:bidi="ar-SA"/>
              </w:rPr>
              <w:t>connaissances</w:t>
            </w:r>
            <w:r w:rsidRPr="00A66195">
              <w:rPr>
                <w:rFonts w:ascii="Calibri" w:eastAsia="Times New Roman" w:hAnsi="Calibri" w:cs="Calibri"/>
                <w:b/>
                <w:bCs/>
                <w:kern w:val="0"/>
                <w:szCs w:val="20"/>
                <w:lang w:eastAsia="fr-FR" w:bidi="ar-SA"/>
              </w:rPr>
              <w:t xml:space="preserve"> technologiques</w:t>
            </w:r>
          </w:p>
        </w:tc>
      </w:tr>
      <w:tr w:rsidR="004C13A6" w:rsidRPr="008809BD" w14:paraId="3D146CEF" w14:textId="77777777" w:rsidTr="006C1188">
        <w:trPr>
          <w:trHeight w:val="300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noWrap/>
            <w:vAlign w:val="center"/>
            <w:hideMark/>
          </w:tcPr>
          <w:p w14:paraId="3E7A3335" w14:textId="77777777" w:rsidR="004C13A6" w:rsidRPr="008809BD" w:rsidRDefault="004C13A6" w:rsidP="004C13A6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</w:pPr>
            <w:r w:rsidRPr="008809BD"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Tâches</w:t>
            </w:r>
          </w:p>
        </w:tc>
        <w:tc>
          <w:tcPr>
            <w:tcW w:w="39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noWrap/>
            <w:vAlign w:val="center"/>
            <w:hideMark/>
          </w:tcPr>
          <w:p w14:paraId="710B4D25" w14:textId="77777777" w:rsidR="004C13A6" w:rsidRPr="008809BD" w:rsidRDefault="004C13A6" w:rsidP="004C13A6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</w:pPr>
            <w:r w:rsidRPr="008809BD"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Ouvrages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noWrap/>
            <w:vAlign w:val="center"/>
            <w:hideMark/>
          </w:tcPr>
          <w:p w14:paraId="599B7CED" w14:textId="77777777" w:rsidR="004C13A6" w:rsidRPr="008809BD" w:rsidRDefault="006C1188" w:rsidP="004C13A6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b/>
                <w:kern w:val="0"/>
                <w:sz w:val="22"/>
                <w:szCs w:val="20"/>
                <w:lang w:eastAsia="fr-FR" w:bidi="ar-SA"/>
              </w:rPr>
              <w:t>Connaissances technologiques associées</w:t>
            </w:r>
          </w:p>
        </w:tc>
      </w:tr>
      <w:bookmarkEnd w:id="7"/>
      <w:tr w:rsidR="004C13A6" w:rsidRPr="004C13A6" w14:paraId="6FA20536" w14:textId="77777777" w:rsidTr="004C13A6">
        <w:trPr>
          <w:trHeight w:val="461"/>
        </w:trPr>
        <w:tc>
          <w:tcPr>
            <w:tcW w:w="268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3E8AF" w14:textId="62192539" w:rsidR="004C13A6" w:rsidRPr="001042C5" w:rsidRDefault="004C13A6" w:rsidP="004C13A6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 - Traçage, </w:t>
            </w:r>
            <w:r w:rsidR="008A3D4B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opérations </w:t>
            </w: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manuel</w:t>
            </w:r>
            <w:r w:rsidR="008A3D4B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</w:t>
            </w: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s et </w:t>
            </w:r>
            <w:r w:rsidR="008A3D4B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usinages </w:t>
            </w: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mécaniques, montage, cadrage</w:t>
            </w:r>
          </w:p>
          <w:p w14:paraId="522275F0" w14:textId="77777777" w:rsidR="004C13A6" w:rsidRPr="001042C5" w:rsidRDefault="004C13A6" w:rsidP="004C13A6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- Réalisation du frisage           </w:t>
            </w:r>
          </w:p>
          <w:p w14:paraId="0F135567" w14:textId="77777777" w:rsidR="004C13A6" w:rsidRPr="001042C5" w:rsidRDefault="004C13A6" w:rsidP="004C13A6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- Ajustage de la porte, pose et réglage des quincailleries</w:t>
            </w:r>
          </w:p>
        </w:tc>
        <w:tc>
          <w:tcPr>
            <w:tcW w:w="3969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C00264" w14:textId="77777777" w:rsidR="004C13A6" w:rsidRPr="001042C5" w:rsidRDefault="00252621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noProof/>
                <w:kern w:val="0"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49536" behindDoc="0" locked="0" layoutInCell="1" allowOverlap="1" wp14:anchorId="2CE460BE" wp14:editId="50602945">
                  <wp:simplePos x="0" y="0"/>
                  <wp:positionH relativeFrom="column">
                    <wp:posOffset>1330960</wp:posOffset>
                  </wp:positionH>
                  <wp:positionV relativeFrom="paragraph">
                    <wp:posOffset>114300</wp:posOffset>
                  </wp:positionV>
                  <wp:extent cx="805180" cy="933450"/>
                  <wp:effectExtent l="0" t="0" r="0" b="0"/>
                  <wp:wrapNone/>
                  <wp:docPr id="173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5180" cy="933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042C5">
              <w:rPr>
                <w:rFonts w:ascii="Calibri" w:eastAsia="Times New Roman" w:hAnsi="Calibri" w:cs="Calibri"/>
                <w:noProof/>
                <w:kern w:val="0"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48512" behindDoc="0" locked="0" layoutInCell="1" allowOverlap="1" wp14:anchorId="141C2A84" wp14:editId="1797B364">
                  <wp:simplePos x="0" y="0"/>
                  <wp:positionH relativeFrom="column">
                    <wp:posOffset>491490</wp:posOffset>
                  </wp:positionH>
                  <wp:positionV relativeFrom="paragraph">
                    <wp:posOffset>127000</wp:posOffset>
                  </wp:positionV>
                  <wp:extent cx="701040" cy="914400"/>
                  <wp:effectExtent l="0" t="0" r="0" b="0"/>
                  <wp:wrapNone/>
                  <wp:docPr id="172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040" cy="914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000"/>
            </w:tblGrid>
            <w:tr w:rsidR="004C13A6" w:rsidRPr="001042C5" w14:paraId="619AFBF2" w14:textId="77777777">
              <w:trPr>
                <w:trHeight w:val="276"/>
                <w:tblCellSpacing w:w="0" w:type="dxa"/>
              </w:trPr>
              <w:tc>
                <w:tcPr>
                  <w:tcW w:w="300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828BC74" w14:textId="77777777" w:rsidR="004C13A6" w:rsidRPr="006C1188" w:rsidRDefault="004C13A6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3DD26703" w14:textId="77777777" w:rsidR="004C13A6" w:rsidRPr="006C1188" w:rsidRDefault="004C13A6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4BC6B2C2" w14:textId="77777777" w:rsidR="004C13A6" w:rsidRPr="006C1188" w:rsidRDefault="004C13A6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20C4A00F" w14:textId="77777777" w:rsidR="004C13A6" w:rsidRPr="006C1188" w:rsidRDefault="004C13A6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323D2249" w14:textId="77777777" w:rsidR="004C13A6" w:rsidRPr="006C1188" w:rsidRDefault="004C13A6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6E592541" w14:textId="77777777" w:rsidR="004C13A6" w:rsidRPr="006C1188" w:rsidRDefault="004C13A6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6CF72D8A" w14:textId="77777777" w:rsidR="004C13A6" w:rsidRPr="006C1188" w:rsidRDefault="004C13A6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</w:pPr>
                  <w:r w:rsidRPr="006C1188"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  <w:t xml:space="preserve">         </w:t>
                  </w:r>
                  <w:r w:rsidR="006C1188"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  <w:t xml:space="preserve">    </w:t>
                  </w:r>
                  <w:r w:rsidRPr="006C1188"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  <w:t xml:space="preserve">   Présentoir à clés</w:t>
                  </w:r>
                </w:p>
              </w:tc>
            </w:tr>
            <w:tr w:rsidR="004C13A6" w:rsidRPr="001042C5" w14:paraId="1A55CDE4" w14:textId="77777777">
              <w:trPr>
                <w:trHeight w:val="276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11C053A6" w14:textId="77777777" w:rsidR="004C13A6" w:rsidRPr="001042C5" w:rsidRDefault="004C13A6" w:rsidP="004C13A6">
                  <w:pPr>
                    <w:widowControl/>
                    <w:suppressAutoHyphens w:val="0"/>
                    <w:rPr>
                      <w:rFonts w:ascii="Calibri" w:eastAsia="Times New Roman" w:hAnsi="Calibri" w:cs="Calibri"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</w:tc>
            </w:tr>
          </w:tbl>
          <w:p w14:paraId="68C85B59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55606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Les machines portatives</w:t>
            </w:r>
          </w:p>
        </w:tc>
      </w:tr>
      <w:tr w:rsidR="004C13A6" w:rsidRPr="004C13A6" w14:paraId="04C64AFD" w14:textId="77777777" w:rsidTr="004C13A6">
        <w:trPr>
          <w:trHeight w:val="360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5AECB13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DB16575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DECE7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La toupie</w:t>
            </w:r>
          </w:p>
        </w:tc>
      </w:tr>
      <w:tr w:rsidR="004C13A6" w:rsidRPr="004C13A6" w14:paraId="54FC6A78" w14:textId="77777777" w:rsidTr="004C13A6">
        <w:trPr>
          <w:trHeight w:val="429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37830F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AABA44C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AED40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Les caractéristiques des outils de coupe</w:t>
            </w:r>
          </w:p>
        </w:tc>
      </w:tr>
      <w:tr w:rsidR="004C13A6" w:rsidRPr="004C13A6" w14:paraId="275026A2" w14:textId="77777777" w:rsidTr="004C13A6">
        <w:trPr>
          <w:trHeight w:val="492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8D5C9A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34266613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6B08F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Les côtes outils/côtes machine</w:t>
            </w:r>
          </w:p>
        </w:tc>
      </w:tr>
      <w:tr w:rsidR="004C13A6" w:rsidRPr="004C13A6" w14:paraId="5FA3791C" w14:textId="77777777" w:rsidTr="006C1188">
        <w:trPr>
          <w:trHeight w:val="41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E6CFAC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9B9C383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E641D" w14:textId="77777777" w:rsidR="004C13A6" w:rsidRPr="001042C5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1042C5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Les frisages</w:t>
            </w:r>
          </w:p>
        </w:tc>
      </w:tr>
      <w:tr w:rsidR="006C1188" w:rsidRPr="004C13A6" w14:paraId="0A5EB79B" w14:textId="77777777" w:rsidTr="006C1188">
        <w:trPr>
          <w:trHeight w:val="360"/>
        </w:trPr>
        <w:tc>
          <w:tcPr>
            <w:tcW w:w="10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D6A1971" w14:textId="77777777" w:rsidR="006C1188" w:rsidRPr="001042C5" w:rsidRDefault="006C1188" w:rsidP="006C1188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b/>
                <w:kern w:val="0"/>
                <w:sz w:val="20"/>
                <w:szCs w:val="16"/>
                <w:lang w:eastAsia="fr-FR" w:bidi="ar-SA"/>
              </w:rPr>
              <w:t>Vacances de Toussaint</w:t>
            </w:r>
          </w:p>
        </w:tc>
      </w:tr>
      <w:tr w:rsidR="006C1188" w:rsidRPr="006C1188" w14:paraId="66B0BAC2" w14:textId="77777777" w:rsidTr="006C1188">
        <w:trPr>
          <w:trHeight w:val="340"/>
        </w:trPr>
        <w:tc>
          <w:tcPr>
            <w:tcW w:w="10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1F3864" w:themeFill="accent1" w:themeFillShade="80"/>
            <w:vAlign w:val="center"/>
            <w:hideMark/>
          </w:tcPr>
          <w:p w14:paraId="6EB66795" w14:textId="77777777" w:rsidR="004C13A6" w:rsidRPr="006C1188" w:rsidRDefault="006C1188" w:rsidP="006C1188">
            <w:pPr>
              <w:jc w:val="center"/>
              <w:rPr>
                <w:rFonts w:asciiTheme="minorHAnsi" w:hAnsiTheme="minorHAnsi" w:cstheme="minorHAnsi"/>
                <w:b/>
                <w:bCs/>
                <w:i/>
                <w:color w:val="FFFFFF" w:themeColor="background1"/>
                <w:sz w:val="22"/>
                <w:szCs w:val="20"/>
              </w:rPr>
            </w:pPr>
            <w:r w:rsidRPr="006C1188">
              <w:rPr>
                <w:rFonts w:asciiTheme="minorHAnsi" w:hAnsiTheme="minorHAnsi" w:cstheme="minorHAnsi"/>
                <w:b/>
                <w:bCs/>
                <w:i/>
                <w:color w:val="FFFFFF" w:themeColor="background1"/>
                <w:sz w:val="22"/>
                <w:szCs w:val="20"/>
              </w:rPr>
              <w:t>Période de formation en milieu professionnel n°</w:t>
            </w:r>
            <w:r>
              <w:rPr>
                <w:rFonts w:asciiTheme="minorHAnsi" w:hAnsiTheme="minorHAnsi" w:cstheme="minorHAnsi"/>
                <w:b/>
                <w:bCs/>
                <w:i/>
                <w:color w:val="FFFFFF" w:themeColor="background1"/>
                <w:sz w:val="22"/>
                <w:szCs w:val="20"/>
              </w:rPr>
              <w:t>2</w:t>
            </w:r>
          </w:p>
        </w:tc>
      </w:tr>
      <w:tr w:rsidR="004C13A6" w:rsidRPr="004C13A6" w14:paraId="7E86AA4A" w14:textId="77777777" w:rsidTr="00874CC7">
        <w:trPr>
          <w:trHeight w:val="454"/>
        </w:trPr>
        <w:tc>
          <w:tcPr>
            <w:tcW w:w="268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99997" w14:textId="77777777" w:rsidR="006C1188" w:rsidRDefault="004C13A6" w:rsidP="006C1188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 -</w:t>
            </w:r>
            <w:r w:rsid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 </w:t>
            </w: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Projet en lien avec les </w:t>
            </w:r>
            <w:r w:rsid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a</w:t>
            </w: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rts appliqués                             </w:t>
            </w:r>
          </w:p>
          <w:p w14:paraId="16860C07" w14:textId="77777777" w:rsidR="006C1188" w:rsidRDefault="006C1188" w:rsidP="006C1188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- </w:t>
            </w:r>
            <w:r w:rsidR="004C13A6"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Mise en plan DAO       </w:t>
            </w:r>
          </w:p>
          <w:p w14:paraId="15EF09AF" w14:textId="77777777" w:rsidR="008A3D4B" w:rsidRDefault="006C1188" w:rsidP="006C1188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- </w:t>
            </w:r>
            <w:r w:rsidR="004C13A6"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Traçage, </w:t>
            </w:r>
            <w:r w:rsidR="008A3D4B" w:rsidRPr="008A3D4B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opérations manuelles </w:t>
            </w:r>
          </w:p>
          <w:p w14:paraId="2F8817AD" w14:textId="4E18512D" w:rsidR="006C1188" w:rsidRDefault="004C13A6" w:rsidP="006C1188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-</w:t>
            </w:r>
            <w:r w:rsid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 </w:t>
            </w: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Façonnage placage et collage de la fresque intérieure     </w:t>
            </w:r>
          </w:p>
          <w:p w14:paraId="130104FE" w14:textId="77777777" w:rsidR="004C13A6" w:rsidRPr="006C1188" w:rsidRDefault="004C13A6" w:rsidP="006C1188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-</w:t>
            </w:r>
            <w:r w:rsid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 Installation électrique</w:t>
            </w:r>
          </w:p>
        </w:tc>
        <w:tc>
          <w:tcPr>
            <w:tcW w:w="3969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294025" w14:textId="77777777" w:rsidR="004C13A6" w:rsidRPr="006C1188" w:rsidRDefault="00252621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noProof/>
                <w:kern w:val="0"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51584" behindDoc="0" locked="0" layoutInCell="1" allowOverlap="1" wp14:anchorId="31C9C7F7" wp14:editId="250910E5">
                  <wp:simplePos x="0" y="0"/>
                  <wp:positionH relativeFrom="column">
                    <wp:posOffset>848995</wp:posOffset>
                  </wp:positionH>
                  <wp:positionV relativeFrom="paragraph">
                    <wp:posOffset>97155</wp:posOffset>
                  </wp:positionV>
                  <wp:extent cx="939165" cy="1109345"/>
                  <wp:effectExtent l="0" t="0" r="0" b="0"/>
                  <wp:wrapNone/>
                  <wp:docPr id="175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9165" cy="11093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000"/>
            </w:tblGrid>
            <w:tr w:rsidR="004C13A6" w:rsidRPr="006C1188" w14:paraId="65C202AB" w14:textId="77777777">
              <w:trPr>
                <w:trHeight w:val="276"/>
                <w:tblCellSpacing w:w="0" w:type="dxa"/>
              </w:trPr>
              <w:tc>
                <w:tcPr>
                  <w:tcW w:w="300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2E8E83F0" w14:textId="77777777" w:rsid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20"/>
                      <w:lang w:eastAsia="fr-FR" w:bidi="ar-SA"/>
                    </w:rPr>
                  </w:pPr>
                </w:p>
                <w:p w14:paraId="2C686661" w14:textId="77777777" w:rsid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20"/>
                      <w:lang w:eastAsia="fr-FR" w:bidi="ar-SA"/>
                    </w:rPr>
                  </w:pPr>
                </w:p>
                <w:p w14:paraId="3C2C690F" w14:textId="77777777" w:rsid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20"/>
                      <w:lang w:eastAsia="fr-FR" w:bidi="ar-SA"/>
                    </w:rPr>
                  </w:pPr>
                </w:p>
                <w:p w14:paraId="0EC74BC7" w14:textId="77777777" w:rsid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20"/>
                      <w:lang w:eastAsia="fr-FR" w:bidi="ar-SA"/>
                    </w:rPr>
                  </w:pPr>
                </w:p>
                <w:p w14:paraId="0EB2D748" w14:textId="77777777" w:rsid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20"/>
                      <w:lang w:eastAsia="fr-FR" w:bidi="ar-SA"/>
                    </w:rPr>
                  </w:pPr>
                </w:p>
                <w:p w14:paraId="7DF98B4B" w14:textId="77777777" w:rsid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20"/>
                      <w:lang w:eastAsia="fr-FR" w:bidi="ar-SA"/>
                    </w:rPr>
                  </w:pPr>
                </w:p>
                <w:p w14:paraId="6961A78B" w14:textId="77777777" w:rsid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20"/>
                      <w:lang w:eastAsia="fr-FR" w:bidi="ar-SA"/>
                    </w:rPr>
                  </w:pPr>
                </w:p>
                <w:p w14:paraId="62655D88" w14:textId="77777777" w:rsidR="004C13A6" w:rsidRP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20"/>
                      <w:lang w:eastAsia="fr-FR" w:bidi="ar-SA"/>
                    </w:rPr>
                  </w:pPr>
                  <w:r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20"/>
                      <w:lang w:eastAsia="fr-FR" w:bidi="ar-SA"/>
                    </w:rPr>
                    <w:t xml:space="preserve">                       </w:t>
                  </w:r>
                  <w:r w:rsidR="004C13A6" w:rsidRPr="00874CC7"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20"/>
                      <w:lang w:eastAsia="fr-FR" w:bidi="ar-SA"/>
                    </w:rPr>
                    <w:t>Lampe design</w:t>
                  </w:r>
                </w:p>
              </w:tc>
            </w:tr>
            <w:tr w:rsidR="004C13A6" w:rsidRPr="006C1188" w14:paraId="5286B5A2" w14:textId="77777777">
              <w:trPr>
                <w:trHeight w:val="276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5EED5946" w14:textId="77777777" w:rsidR="004C13A6" w:rsidRPr="006C1188" w:rsidRDefault="004C13A6" w:rsidP="004C13A6">
                  <w:pPr>
                    <w:widowControl/>
                    <w:suppressAutoHyphens w:val="0"/>
                    <w:rPr>
                      <w:rFonts w:ascii="Calibri" w:eastAsia="Times New Roman" w:hAnsi="Calibri" w:cs="Calibri"/>
                      <w:kern w:val="0"/>
                      <w:sz w:val="20"/>
                      <w:szCs w:val="20"/>
                      <w:lang w:eastAsia="fr-FR" w:bidi="ar-SA"/>
                    </w:rPr>
                  </w:pPr>
                </w:p>
              </w:tc>
            </w:tr>
          </w:tbl>
          <w:p w14:paraId="14F2F493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D7462" w14:textId="77777777" w:rsidR="004C13A6" w:rsidRPr="006C1188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Visserie et clouage</w:t>
            </w:r>
          </w:p>
        </w:tc>
      </w:tr>
      <w:tr w:rsidR="004C13A6" w:rsidRPr="004C13A6" w14:paraId="044D0975" w14:textId="77777777" w:rsidTr="00874CC7">
        <w:trPr>
          <w:trHeight w:val="45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F3FDF28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060C831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ECBE4B" w14:textId="77777777" w:rsidR="004C13A6" w:rsidRPr="006C1188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Le ponçage</w:t>
            </w:r>
          </w:p>
        </w:tc>
      </w:tr>
      <w:tr w:rsidR="004C13A6" w:rsidRPr="004C13A6" w14:paraId="1F207CFC" w14:textId="77777777" w:rsidTr="00874CC7">
        <w:trPr>
          <w:trHeight w:val="45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A70888D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A3341CB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FE7E8" w14:textId="77777777" w:rsidR="004C13A6" w:rsidRPr="006C1188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Les machines de ponçage</w:t>
            </w:r>
          </w:p>
        </w:tc>
      </w:tr>
      <w:tr w:rsidR="004C13A6" w:rsidRPr="004C13A6" w14:paraId="0AA77062" w14:textId="77777777" w:rsidTr="00874CC7">
        <w:trPr>
          <w:trHeight w:val="45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C6790E3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C2E16ED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2605C" w14:textId="77777777" w:rsidR="004C13A6" w:rsidRPr="006C1188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Le contrat de phase</w:t>
            </w:r>
          </w:p>
        </w:tc>
      </w:tr>
      <w:tr w:rsidR="004C13A6" w:rsidRPr="004C13A6" w14:paraId="04726C6A" w14:textId="77777777" w:rsidTr="00874CC7">
        <w:trPr>
          <w:trHeight w:val="45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48F139A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FEFD709" w14:textId="77777777" w:rsidR="004C13A6" w:rsidRPr="006C1188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930CF" w14:textId="77777777" w:rsidR="004C13A6" w:rsidRPr="006C1188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Les </w:t>
            </w:r>
            <w:r w:rsid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différents </w:t>
            </w:r>
            <w:r w:rsidRPr="006C1188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types de colle</w:t>
            </w:r>
          </w:p>
        </w:tc>
      </w:tr>
      <w:tr w:rsidR="00874CC7" w:rsidRPr="00874CC7" w14:paraId="3E3A02BD" w14:textId="77777777" w:rsidTr="00874CC7">
        <w:trPr>
          <w:trHeight w:val="360"/>
        </w:trPr>
        <w:tc>
          <w:tcPr>
            <w:tcW w:w="10060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4B5D1AF" w14:textId="77777777" w:rsidR="00874CC7" w:rsidRPr="00874CC7" w:rsidRDefault="00874CC7" w:rsidP="00874CC7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b/>
                <w:kern w:val="0"/>
                <w:sz w:val="20"/>
                <w:szCs w:val="16"/>
                <w:lang w:eastAsia="fr-FR" w:bidi="ar-SA"/>
              </w:rPr>
              <w:t>Vacances de Noël</w:t>
            </w:r>
          </w:p>
        </w:tc>
      </w:tr>
      <w:tr w:rsidR="004C13A6" w:rsidRPr="004C13A6" w14:paraId="7293C3DD" w14:textId="77777777" w:rsidTr="00874CC7">
        <w:trPr>
          <w:trHeight w:val="397"/>
        </w:trPr>
        <w:tc>
          <w:tcPr>
            <w:tcW w:w="2689" w:type="dxa"/>
            <w:vMerge w:val="restart"/>
            <w:tcBorders>
              <w:top w:val="single" w:sz="4" w:space="0" w:color="000000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08F5A" w14:textId="77777777" w:rsidR="0078221D" w:rsidRDefault="004C13A6" w:rsidP="00874CC7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 -Traçage, </w:t>
            </w:r>
            <w:r w:rsidR="0078221D" w:rsidRPr="00E475D1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opérations manuelles et usinages mécaniques</w:t>
            </w:r>
            <w:r w:rsidR="0078221D"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 </w:t>
            </w:r>
          </w:p>
          <w:p w14:paraId="3F49F4B6" w14:textId="2F26E3DE" w:rsidR="00874CC7" w:rsidRDefault="004C13A6" w:rsidP="00874CC7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-</w:t>
            </w:r>
            <w:r w:rsid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 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Calibrage par montages d'usinage    </w:t>
            </w:r>
          </w:p>
          <w:p w14:paraId="133DC3F6" w14:textId="77777777" w:rsidR="004C13A6" w:rsidRPr="00874CC7" w:rsidRDefault="004C13A6" w:rsidP="00874CC7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 -</w:t>
            </w:r>
            <w:r w:rsid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 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Ajustage et coulissage du tiroir</w:t>
            </w:r>
          </w:p>
        </w:tc>
        <w:tc>
          <w:tcPr>
            <w:tcW w:w="3969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935FAD" w14:textId="77777777" w:rsidR="004C13A6" w:rsidRPr="00874CC7" w:rsidRDefault="00252621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noProof/>
                <w:kern w:val="0"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50560" behindDoc="0" locked="0" layoutInCell="1" allowOverlap="1" wp14:anchorId="67D9E393" wp14:editId="2CFC7C0F">
                  <wp:simplePos x="0" y="0"/>
                  <wp:positionH relativeFrom="column">
                    <wp:posOffset>890270</wp:posOffset>
                  </wp:positionH>
                  <wp:positionV relativeFrom="paragraph">
                    <wp:posOffset>90170</wp:posOffset>
                  </wp:positionV>
                  <wp:extent cx="723900" cy="922020"/>
                  <wp:effectExtent l="0" t="0" r="0" b="0"/>
                  <wp:wrapNone/>
                  <wp:docPr id="174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922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000"/>
            </w:tblGrid>
            <w:tr w:rsidR="004C13A6" w:rsidRPr="00874CC7" w14:paraId="13152675" w14:textId="77777777">
              <w:trPr>
                <w:trHeight w:val="304"/>
                <w:tblCellSpacing w:w="0" w:type="dxa"/>
              </w:trPr>
              <w:tc>
                <w:tcPr>
                  <w:tcW w:w="300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7CA493E" w14:textId="77777777" w:rsidR="00874CC7" w:rsidRP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76687762" w14:textId="77777777" w:rsidR="00874CC7" w:rsidRP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20B8DCB8" w14:textId="77777777" w:rsidR="00874CC7" w:rsidRP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6EF84AE5" w14:textId="77777777" w:rsidR="00874CC7" w:rsidRP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465E1B0B" w14:textId="77777777" w:rsidR="00874CC7" w:rsidRP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2340458C" w14:textId="77777777" w:rsidR="00874CC7" w:rsidRPr="00874CC7" w:rsidRDefault="00874CC7" w:rsidP="004C13A6">
                  <w:pPr>
                    <w:widowControl/>
                    <w:suppressAutoHyphens w:val="0"/>
                    <w:jc w:val="center"/>
                    <w:rPr>
                      <w:rFonts w:ascii="Calibri" w:eastAsia="Times New Roman" w:hAnsi="Calibri" w:cs="Calibri"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  <w:p w14:paraId="73B8C973" w14:textId="77777777" w:rsidR="004C13A6" w:rsidRPr="00874CC7" w:rsidRDefault="00874CC7" w:rsidP="00874CC7">
                  <w:pPr>
                    <w:widowControl/>
                    <w:suppressAutoHyphens w:val="0"/>
                    <w:spacing w:after="60"/>
                    <w:jc w:val="center"/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</w:pPr>
                  <w:r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  <w:t xml:space="preserve">             </w:t>
                  </w:r>
                  <w:r w:rsidR="004C13A6" w:rsidRPr="00874CC7">
                    <w:rPr>
                      <w:rFonts w:ascii="Calibri" w:eastAsia="Times New Roman" w:hAnsi="Calibri" w:cs="Calibri"/>
                      <w:b/>
                      <w:i/>
                      <w:kern w:val="0"/>
                      <w:sz w:val="20"/>
                      <w:szCs w:val="16"/>
                      <w:lang w:eastAsia="fr-FR" w:bidi="ar-SA"/>
                    </w:rPr>
                    <w:t>Chevet de style Louis XVI</w:t>
                  </w:r>
                </w:p>
              </w:tc>
            </w:tr>
            <w:tr w:rsidR="004C13A6" w:rsidRPr="00874CC7" w14:paraId="67675386" w14:textId="77777777">
              <w:trPr>
                <w:trHeight w:val="276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14:paraId="2D711CB7" w14:textId="77777777" w:rsidR="004C13A6" w:rsidRPr="00874CC7" w:rsidRDefault="004C13A6" w:rsidP="004C13A6">
                  <w:pPr>
                    <w:widowControl/>
                    <w:suppressAutoHyphens w:val="0"/>
                    <w:rPr>
                      <w:rFonts w:ascii="Calibri" w:eastAsia="Times New Roman" w:hAnsi="Calibri" w:cs="Calibri"/>
                      <w:kern w:val="0"/>
                      <w:sz w:val="20"/>
                      <w:szCs w:val="16"/>
                      <w:lang w:eastAsia="fr-FR" w:bidi="ar-SA"/>
                    </w:rPr>
                  </w:pPr>
                </w:p>
              </w:tc>
            </w:tr>
          </w:tbl>
          <w:p w14:paraId="01FC1A9E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5D832" w14:textId="0E534C5A" w:rsidR="004C13A6" w:rsidRPr="00874CC7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</w:t>
            </w:r>
            <w:r w:rsid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es règles de l’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isostatisme</w:t>
            </w:r>
          </w:p>
        </w:tc>
      </w:tr>
      <w:tr w:rsidR="004C13A6" w:rsidRPr="004C13A6" w14:paraId="6D53D4E0" w14:textId="77777777" w:rsidTr="00874CC7">
        <w:trPr>
          <w:trHeight w:val="397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9CDF3FE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D1610BE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D2F14" w14:textId="77777777" w:rsidR="004C13A6" w:rsidRPr="00874CC7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 montage d'usinage</w:t>
            </w:r>
          </w:p>
        </w:tc>
      </w:tr>
      <w:tr w:rsidR="004C13A6" w:rsidRPr="004C13A6" w14:paraId="37F2215A" w14:textId="77777777" w:rsidTr="00874CC7">
        <w:trPr>
          <w:trHeight w:val="397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41A8192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47E9A2F8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DD145" w14:textId="77777777" w:rsidR="004C13A6" w:rsidRPr="00874CC7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Les liaisons d'élargissement</w:t>
            </w:r>
          </w:p>
        </w:tc>
      </w:tr>
      <w:tr w:rsidR="004C13A6" w:rsidRPr="004C13A6" w14:paraId="58EDC414" w14:textId="77777777" w:rsidTr="00874CC7">
        <w:trPr>
          <w:trHeight w:val="397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EF65901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BC15701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37A76" w14:textId="77777777" w:rsidR="004C13A6" w:rsidRPr="00874CC7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</w:t>
            </w:r>
            <w:r w:rsid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s mobilités : 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 coulissage</w:t>
            </w:r>
          </w:p>
        </w:tc>
      </w:tr>
      <w:tr w:rsidR="004C13A6" w:rsidRPr="004C13A6" w14:paraId="44E49E08" w14:textId="77777777" w:rsidTr="00874CC7">
        <w:trPr>
          <w:trHeight w:val="397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880A7C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206FB01" w14:textId="77777777" w:rsidR="004C13A6" w:rsidRPr="00874CC7" w:rsidRDefault="004C13A6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D84BE6" w14:textId="77777777" w:rsidR="004C13A6" w:rsidRPr="00874CC7" w:rsidRDefault="004C13A6" w:rsidP="00874CC7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Le</w:t>
            </w:r>
            <w:r w:rsid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s mobilités : 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 xml:space="preserve"> </w:t>
            </w:r>
            <w:r w:rsid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axe de rotation (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pivot</w:t>
            </w:r>
            <w:r w:rsidR="00874CC7">
              <w:rPr>
                <w:rFonts w:ascii="Calibri" w:eastAsia="Times New Roman" w:hAnsi="Calibri" w:cs="Calibri"/>
                <w:kern w:val="0"/>
                <w:sz w:val="20"/>
                <w:szCs w:val="16"/>
                <w:lang w:eastAsia="fr-FR" w:bidi="ar-SA"/>
              </w:rPr>
              <w:t>)</w:t>
            </w:r>
          </w:p>
        </w:tc>
      </w:tr>
      <w:tr w:rsidR="00874CC7" w:rsidRPr="00874CC7" w14:paraId="464EC546" w14:textId="77777777" w:rsidTr="00874CC7">
        <w:trPr>
          <w:trHeight w:val="360"/>
        </w:trPr>
        <w:tc>
          <w:tcPr>
            <w:tcW w:w="10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18F6CD4" w14:textId="77777777" w:rsidR="00874CC7" w:rsidRPr="00874CC7" w:rsidRDefault="00874CC7" w:rsidP="00874CC7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b/>
                <w:kern w:val="0"/>
                <w:sz w:val="20"/>
                <w:szCs w:val="16"/>
                <w:lang w:eastAsia="fr-FR" w:bidi="ar-SA"/>
              </w:rPr>
              <w:t>Vacances d'hiver</w:t>
            </w:r>
          </w:p>
        </w:tc>
      </w:tr>
      <w:tr w:rsidR="00874CC7" w:rsidRPr="00874CC7" w14:paraId="427FF150" w14:textId="77777777" w:rsidTr="00874CC7">
        <w:trPr>
          <w:trHeight w:val="340"/>
        </w:trPr>
        <w:tc>
          <w:tcPr>
            <w:tcW w:w="10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1F3864"/>
            <w:vAlign w:val="center"/>
            <w:hideMark/>
          </w:tcPr>
          <w:p w14:paraId="56F2FA7A" w14:textId="77777777" w:rsidR="00874CC7" w:rsidRPr="00874CC7" w:rsidRDefault="00874CC7" w:rsidP="00B86A05">
            <w:pPr>
              <w:jc w:val="center"/>
              <w:rPr>
                <w:rFonts w:ascii="Calibri" w:hAnsi="Calibri" w:cs="Calibri"/>
                <w:b/>
                <w:bCs/>
                <w:i/>
                <w:color w:val="FFFFFF"/>
                <w:sz w:val="22"/>
                <w:szCs w:val="20"/>
              </w:rPr>
            </w:pPr>
            <w:r w:rsidRPr="00874CC7">
              <w:rPr>
                <w:rFonts w:ascii="Calibri" w:hAnsi="Calibri" w:cs="Calibri"/>
                <w:b/>
                <w:bCs/>
                <w:i/>
                <w:color w:val="FFFFFF"/>
                <w:sz w:val="22"/>
                <w:szCs w:val="20"/>
              </w:rPr>
              <w:t>Période de formation en milieu professionnel n°</w:t>
            </w:r>
            <w:r>
              <w:rPr>
                <w:rFonts w:ascii="Calibri" w:hAnsi="Calibri" w:cs="Calibri"/>
                <w:b/>
                <w:bCs/>
                <w:i/>
                <w:color w:val="FFFFFF"/>
                <w:sz w:val="22"/>
                <w:szCs w:val="20"/>
              </w:rPr>
              <w:t>3</w:t>
            </w:r>
          </w:p>
        </w:tc>
      </w:tr>
      <w:tr w:rsidR="00EF00A9" w:rsidRPr="004C13A6" w14:paraId="78482B30" w14:textId="77777777" w:rsidTr="00090B5C">
        <w:trPr>
          <w:trHeight w:val="624"/>
        </w:trPr>
        <w:tc>
          <w:tcPr>
            <w:tcW w:w="268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95F7B" w14:textId="77777777" w:rsidR="00EF00A9" w:rsidRDefault="00EF00A9" w:rsidP="00EF00A9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- Mise en œuvre sur site : travaux pratiques (TP n°</w:t>
            </w:r>
            <w:r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4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,</w:t>
            </w:r>
            <w:r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 5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,</w:t>
            </w:r>
            <w:r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 6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)                                                                                                                                                        </w:t>
            </w:r>
          </w:p>
          <w:p w14:paraId="1CB0CE39" w14:textId="77777777" w:rsidR="00EF00A9" w:rsidRPr="00874CC7" w:rsidRDefault="00EF00A9" w:rsidP="00EF00A9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090B5C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- Contrôle en cours de formation (CCF) : </w:t>
            </w: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socle en stratifié, cadre en bois massif</w:t>
            </w:r>
          </w:p>
        </w:tc>
        <w:tc>
          <w:tcPr>
            <w:tcW w:w="3969" w:type="dxa"/>
            <w:vMerge w:val="restart"/>
            <w:tcBorders>
              <w:top w:val="nil"/>
              <w:left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45E420B2" w14:textId="77777777" w:rsidR="00EF00A9" w:rsidRDefault="00090B5C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noProof/>
                <w:kern w:val="0"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97664" behindDoc="0" locked="0" layoutInCell="1" allowOverlap="1" wp14:anchorId="6D301660" wp14:editId="68D7534A">
                  <wp:simplePos x="0" y="0"/>
                  <wp:positionH relativeFrom="column">
                    <wp:posOffset>1327150</wp:posOffset>
                  </wp:positionH>
                  <wp:positionV relativeFrom="paragraph">
                    <wp:posOffset>97155</wp:posOffset>
                  </wp:positionV>
                  <wp:extent cx="681990" cy="902970"/>
                  <wp:effectExtent l="0" t="0" r="0" b="0"/>
                  <wp:wrapNone/>
                  <wp:docPr id="24" name="Picture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990" cy="902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74CC7">
              <w:rPr>
                <w:rFonts w:ascii="Calibri" w:eastAsia="Times New Roman" w:hAnsi="Calibri" w:cs="Calibri"/>
                <w:noProof/>
                <w:kern w:val="0"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58752" behindDoc="0" locked="0" layoutInCell="1" allowOverlap="1" wp14:anchorId="27A325CF" wp14:editId="38EE4D91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93345</wp:posOffset>
                  </wp:positionV>
                  <wp:extent cx="678180" cy="556260"/>
                  <wp:effectExtent l="0" t="0" r="0" b="0"/>
                  <wp:wrapNone/>
                  <wp:docPr id="193" name="Imag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8180" cy="5562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F00A9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                                         </w:t>
            </w:r>
          </w:p>
          <w:p w14:paraId="5BC72B26" w14:textId="77777777" w:rsidR="00EF00A9" w:rsidRDefault="00EF00A9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  <w:p w14:paraId="02CF2C85" w14:textId="77777777" w:rsidR="00090B5C" w:rsidRDefault="00EF00A9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                            </w:t>
            </w:r>
          </w:p>
          <w:p w14:paraId="60EBAA61" w14:textId="77777777" w:rsidR="00090B5C" w:rsidRDefault="00090B5C" w:rsidP="004C13A6">
            <w:pPr>
              <w:widowControl/>
              <w:suppressAutoHyphens w:val="0"/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4BF430B1" w14:textId="77777777" w:rsidR="00090B5C" w:rsidRDefault="00090B5C" w:rsidP="004C13A6">
            <w:pPr>
              <w:widowControl/>
              <w:suppressAutoHyphens w:val="0"/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71FCE4E4" w14:textId="77777777" w:rsidR="00EF00A9" w:rsidRDefault="00EF00A9" w:rsidP="004C13A6">
            <w:pPr>
              <w:widowControl/>
              <w:suppressAutoHyphens w:val="0"/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</w:pPr>
            <w:r w:rsidRPr="00EF00A9"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  <w:t xml:space="preserve">Mise en œuvre      </w:t>
            </w:r>
          </w:p>
          <w:p w14:paraId="0DE602EE" w14:textId="77777777" w:rsidR="00EF00A9" w:rsidRDefault="00090B5C" w:rsidP="004C13A6">
            <w:pPr>
              <w:widowControl/>
              <w:suppressAutoHyphens w:val="0"/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  <w:t xml:space="preserve"> </w:t>
            </w:r>
          </w:p>
          <w:p w14:paraId="4C0B20ED" w14:textId="77777777" w:rsidR="00EF00A9" w:rsidRPr="00874CC7" w:rsidRDefault="00EF00A9" w:rsidP="00EF00A9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color w:val="FF0000"/>
                <w:kern w:val="0"/>
                <w:sz w:val="20"/>
                <w:szCs w:val="20"/>
                <w:lang w:eastAsia="fr-FR" w:bidi="ar-SA"/>
              </w:rPr>
              <w:t xml:space="preserve">                          </w:t>
            </w:r>
            <w:r w:rsidR="00090B5C">
              <w:rPr>
                <w:rFonts w:ascii="Calibri" w:eastAsia="Times New Roman" w:hAnsi="Calibri" w:cs="Calibri"/>
                <w:b/>
                <w:bCs/>
                <w:color w:val="FF0000"/>
                <w:kern w:val="0"/>
                <w:sz w:val="20"/>
                <w:szCs w:val="20"/>
                <w:lang w:eastAsia="fr-FR" w:bidi="ar-SA"/>
              </w:rPr>
              <w:t xml:space="preserve">   </w:t>
            </w:r>
            <w:r w:rsidR="00090B5C" w:rsidRPr="00EF00A9"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  <w:t xml:space="preserve">Table de </w:t>
            </w:r>
            <w:r w:rsidR="00090B5C" w:rsidRPr="00090B5C"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  <w:t>nuit</w:t>
            </w:r>
            <w:r w:rsidR="00090B5C" w:rsidRPr="00090B5C">
              <w:rPr>
                <w:rFonts w:ascii="Calibri" w:eastAsia="Times New Roman" w:hAnsi="Calibri" w:cs="Calibri"/>
                <w:b/>
                <w:bCs/>
                <w:i/>
                <w:color w:val="FF0000"/>
                <w:kern w:val="0"/>
                <w:sz w:val="20"/>
                <w:szCs w:val="20"/>
                <w:lang w:eastAsia="fr-FR" w:bidi="ar-SA"/>
              </w:rPr>
              <w:t xml:space="preserve">     </w:t>
            </w:r>
            <w:r w:rsidRPr="00090B5C">
              <w:rPr>
                <w:rFonts w:ascii="Calibri" w:eastAsia="Times New Roman" w:hAnsi="Calibri" w:cs="Calibri"/>
                <w:b/>
                <w:bCs/>
                <w:i/>
                <w:kern w:val="0"/>
                <w:sz w:val="20"/>
                <w:szCs w:val="20"/>
                <w:lang w:eastAsia="fr-FR" w:bidi="ar-SA"/>
              </w:rPr>
              <w:t>Début du CCF</w:t>
            </w:r>
          </w:p>
        </w:tc>
        <w:tc>
          <w:tcPr>
            <w:tcW w:w="340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B1457" w14:textId="77777777" w:rsidR="00EF00A9" w:rsidRPr="00874CC7" w:rsidRDefault="00EF00A9" w:rsidP="00EF00A9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Les produits dérivés</w:t>
            </w:r>
          </w:p>
        </w:tc>
      </w:tr>
      <w:tr w:rsidR="00EF00A9" w:rsidRPr="004C13A6" w14:paraId="7DC57137" w14:textId="77777777" w:rsidTr="00090B5C">
        <w:trPr>
          <w:trHeight w:val="62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3ADCBA0" w14:textId="77777777" w:rsidR="00EF00A9" w:rsidRPr="00874CC7" w:rsidRDefault="00EF00A9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left w:val="nil"/>
              <w:right w:val="single" w:sz="4" w:space="0" w:color="000000"/>
            </w:tcBorders>
            <w:vAlign w:val="center"/>
            <w:hideMark/>
          </w:tcPr>
          <w:p w14:paraId="3D695DEA" w14:textId="77777777" w:rsidR="00EF00A9" w:rsidRPr="00874CC7" w:rsidRDefault="00EF00A9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4BAF8" w14:textId="77777777" w:rsidR="00EF00A9" w:rsidRPr="00874CC7" w:rsidRDefault="00EF00A9" w:rsidP="00EF00A9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Les machines portatives</w:t>
            </w:r>
          </w:p>
        </w:tc>
      </w:tr>
      <w:tr w:rsidR="00EF00A9" w:rsidRPr="004C13A6" w14:paraId="3B7AA529" w14:textId="77777777" w:rsidTr="00090B5C">
        <w:trPr>
          <w:trHeight w:val="62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1A9542DE" w14:textId="77777777" w:rsidR="00EF00A9" w:rsidRPr="00874CC7" w:rsidRDefault="00EF00A9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6B330A19" w14:textId="77777777" w:rsidR="00EF00A9" w:rsidRPr="00874CC7" w:rsidRDefault="00EF00A9" w:rsidP="004C13A6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75DEA" w14:textId="77777777" w:rsidR="00EF00A9" w:rsidRPr="00874CC7" w:rsidRDefault="00EF00A9" w:rsidP="00EF00A9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Le traitement des chants</w:t>
            </w:r>
          </w:p>
        </w:tc>
      </w:tr>
      <w:tr w:rsidR="00090B5C" w:rsidRPr="00874CC7" w14:paraId="1DF0E4AF" w14:textId="77777777" w:rsidTr="00286B47">
        <w:trPr>
          <w:trHeight w:val="360"/>
        </w:trPr>
        <w:tc>
          <w:tcPr>
            <w:tcW w:w="100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B1EF6D9" w14:textId="77777777" w:rsidR="00090B5C" w:rsidRPr="00874CC7" w:rsidRDefault="00090B5C" w:rsidP="00286B47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kern w:val="0"/>
                <w:sz w:val="20"/>
                <w:szCs w:val="16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b/>
                <w:kern w:val="0"/>
                <w:sz w:val="20"/>
                <w:szCs w:val="16"/>
                <w:lang w:eastAsia="fr-FR" w:bidi="ar-SA"/>
              </w:rPr>
              <w:t>Vacances d</w:t>
            </w:r>
            <w:r>
              <w:rPr>
                <w:rFonts w:ascii="Calibri" w:eastAsia="Times New Roman" w:hAnsi="Calibri" w:cs="Calibri"/>
                <w:b/>
                <w:kern w:val="0"/>
                <w:sz w:val="20"/>
                <w:szCs w:val="16"/>
                <w:lang w:eastAsia="fr-FR" w:bidi="ar-SA"/>
              </w:rPr>
              <w:t>e printemps</w:t>
            </w:r>
          </w:p>
        </w:tc>
      </w:tr>
      <w:tr w:rsidR="00090B5C" w:rsidRPr="004C13A6" w14:paraId="6417FC6F" w14:textId="77777777" w:rsidTr="00286B47">
        <w:trPr>
          <w:trHeight w:val="454"/>
        </w:trPr>
        <w:tc>
          <w:tcPr>
            <w:tcW w:w="268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81DF2C" w14:textId="77777777" w:rsidR="00090B5C" w:rsidRPr="00090B5C" w:rsidRDefault="00090B5C" w:rsidP="00EF00A9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090B5C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- Contrôle en cours de formation (CCF) : Caisson PPP </w:t>
            </w:r>
          </w:p>
          <w:p w14:paraId="3A5B6D68" w14:textId="77777777" w:rsidR="00090B5C" w:rsidRPr="00090B5C" w:rsidRDefault="00090B5C" w:rsidP="00EF00A9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090B5C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- Tiroir et frisage en façade  </w:t>
            </w:r>
          </w:p>
          <w:p w14:paraId="60810120" w14:textId="77777777" w:rsidR="00090B5C" w:rsidRPr="00090B5C" w:rsidRDefault="00090B5C" w:rsidP="00EF00A9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090B5C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 xml:space="preserve">- Tablettes laquées       </w:t>
            </w:r>
          </w:p>
          <w:p w14:paraId="50151A5E" w14:textId="77777777" w:rsidR="00090B5C" w:rsidRPr="00090B5C" w:rsidRDefault="00090B5C" w:rsidP="00EF00A9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090B5C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- Montage de l'ensemble</w:t>
            </w:r>
          </w:p>
        </w:tc>
        <w:tc>
          <w:tcPr>
            <w:tcW w:w="3969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157A5" w14:textId="77777777" w:rsidR="00090B5C" w:rsidRDefault="00090B5C" w:rsidP="00090B5C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color w:val="FF0000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noProof/>
                <w:kern w:val="0"/>
                <w:sz w:val="20"/>
                <w:szCs w:val="20"/>
                <w:lang w:eastAsia="fr-FR" w:bidi="ar-SA"/>
              </w:rPr>
              <w:drawing>
                <wp:anchor distT="0" distB="0" distL="114300" distR="114300" simplePos="0" relativeHeight="251698688" behindDoc="0" locked="0" layoutInCell="1" allowOverlap="1" wp14:anchorId="29228593" wp14:editId="2C6B2056">
                  <wp:simplePos x="0" y="0"/>
                  <wp:positionH relativeFrom="column">
                    <wp:posOffset>920750</wp:posOffset>
                  </wp:positionH>
                  <wp:positionV relativeFrom="paragraph">
                    <wp:posOffset>50800</wp:posOffset>
                  </wp:positionV>
                  <wp:extent cx="681990" cy="902970"/>
                  <wp:effectExtent l="0" t="0" r="0" b="0"/>
                  <wp:wrapNone/>
                  <wp:docPr id="177" name="Picture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990" cy="90297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color w:val="FF0000"/>
                <w:kern w:val="0"/>
                <w:sz w:val="20"/>
                <w:szCs w:val="20"/>
                <w:lang w:eastAsia="fr-FR" w:bidi="ar-SA"/>
              </w:rPr>
              <w:t xml:space="preserve">                           </w:t>
            </w:r>
          </w:p>
          <w:p w14:paraId="4CAC4A6E" w14:textId="77777777" w:rsidR="00090B5C" w:rsidRDefault="00090B5C" w:rsidP="00090B5C">
            <w:pPr>
              <w:widowControl/>
              <w:suppressAutoHyphens w:val="0"/>
              <w:jc w:val="right"/>
              <w:rPr>
                <w:rFonts w:ascii="Calibri" w:eastAsia="Times New Roman" w:hAnsi="Calibri" w:cs="Calibri"/>
                <w:color w:val="FF0000"/>
                <w:kern w:val="0"/>
                <w:sz w:val="20"/>
                <w:szCs w:val="20"/>
                <w:lang w:eastAsia="fr-FR" w:bidi="ar-SA"/>
              </w:rPr>
            </w:pPr>
          </w:p>
          <w:p w14:paraId="08B0309C" w14:textId="77777777" w:rsidR="00090B5C" w:rsidRDefault="00090B5C" w:rsidP="00090B5C">
            <w:pPr>
              <w:widowControl/>
              <w:suppressAutoHyphens w:val="0"/>
              <w:jc w:val="right"/>
              <w:rPr>
                <w:rFonts w:ascii="Calibri" w:eastAsia="Times New Roman" w:hAnsi="Calibri" w:cs="Calibri"/>
                <w:color w:val="FF0000"/>
                <w:kern w:val="0"/>
                <w:sz w:val="20"/>
                <w:szCs w:val="20"/>
                <w:lang w:eastAsia="fr-FR" w:bidi="ar-SA"/>
              </w:rPr>
            </w:pPr>
          </w:p>
          <w:p w14:paraId="6A45918F" w14:textId="77777777" w:rsidR="00090B5C" w:rsidRDefault="00090B5C" w:rsidP="00090B5C">
            <w:pPr>
              <w:widowControl/>
              <w:suppressAutoHyphens w:val="0"/>
              <w:jc w:val="right"/>
              <w:rPr>
                <w:rFonts w:ascii="Calibri" w:eastAsia="Times New Roman" w:hAnsi="Calibri" w:cs="Calibri"/>
                <w:color w:val="FF0000"/>
                <w:kern w:val="0"/>
                <w:sz w:val="20"/>
                <w:szCs w:val="20"/>
                <w:lang w:eastAsia="fr-FR" w:bidi="ar-SA"/>
              </w:rPr>
            </w:pPr>
          </w:p>
          <w:p w14:paraId="09EE0055" w14:textId="77777777" w:rsidR="00090B5C" w:rsidRDefault="00090B5C" w:rsidP="00090B5C">
            <w:pPr>
              <w:widowControl/>
              <w:suppressAutoHyphens w:val="0"/>
              <w:jc w:val="right"/>
              <w:rPr>
                <w:rFonts w:ascii="Calibri" w:eastAsia="Times New Roman" w:hAnsi="Calibri" w:cs="Calibri"/>
                <w:color w:val="FF0000"/>
                <w:kern w:val="0"/>
                <w:sz w:val="20"/>
                <w:szCs w:val="20"/>
                <w:lang w:eastAsia="fr-FR" w:bidi="ar-SA"/>
              </w:rPr>
            </w:pPr>
          </w:p>
          <w:p w14:paraId="0A8F6724" w14:textId="77777777" w:rsidR="00090B5C" w:rsidRDefault="00090B5C" w:rsidP="00090B5C">
            <w:pPr>
              <w:widowControl/>
              <w:suppressAutoHyphens w:val="0"/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3A7494A3" w14:textId="77777777" w:rsidR="00090B5C" w:rsidRPr="00EF00A9" w:rsidRDefault="00090B5C" w:rsidP="00090B5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</w:pPr>
            <w:r w:rsidRPr="00EF00A9">
              <w:rPr>
                <w:rFonts w:ascii="Calibri" w:eastAsia="Times New Roman" w:hAnsi="Calibri" w:cs="Calibri"/>
                <w:b/>
                <w:i/>
                <w:kern w:val="0"/>
                <w:sz w:val="20"/>
                <w:szCs w:val="20"/>
                <w:lang w:eastAsia="fr-FR" w:bidi="ar-SA"/>
              </w:rPr>
              <w:t>Table de nuit</w:t>
            </w:r>
            <w:r>
              <w:rPr>
                <w:rFonts w:ascii="Calibri" w:eastAsia="Times New Roman" w:hAnsi="Calibri" w:cs="Calibri"/>
                <w:b/>
                <w:bCs/>
                <w:color w:val="FF0000"/>
                <w:kern w:val="0"/>
                <w:sz w:val="20"/>
                <w:szCs w:val="20"/>
                <w:lang w:eastAsia="fr-FR" w:bidi="ar-SA"/>
              </w:rPr>
              <w:t xml:space="preserve">     </w:t>
            </w:r>
            <w:r w:rsidRPr="00090B5C">
              <w:rPr>
                <w:rFonts w:ascii="Calibri" w:eastAsia="Times New Roman" w:hAnsi="Calibri" w:cs="Calibri"/>
                <w:b/>
                <w:bCs/>
                <w:i/>
                <w:kern w:val="0"/>
                <w:sz w:val="20"/>
                <w:szCs w:val="20"/>
                <w:lang w:eastAsia="fr-FR" w:bidi="ar-SA"/>
              </w:rPr>
              <w:t>Fin de CCF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712C6" w14:textId="77777777" w:rsidR="00090B5C" w:rsidRPr="00874CC7" w:rsidRDefault="00090B5C" w:rsidP="00EF00A9">
            <w:pPr>
              <w:widowControl/>
              <w:suppressAutoHyphens w:val="0"/>
              <w:spacing w:before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Les produits de finition</w:t>
            </w:r>
          </w:p>
        </w:tc>
      </w:tr>
      <w:tr w:rsidR="00090B5C" w:rsidRPr="004C13A6" w14:paraId="2B586455" w14:textId="77777777" w:rsidTr="00286B47">
        <w:trPr>
          <w:trHeight w:val="45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73C2B9C" w14:textId="77777777" w:rsidR="00090B5C" w:rsidRPr="00874CC7" w:rsidRDefault="00090B5C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left w:val="nil"/>
              <w:right w:val="single" w:sz="4" w:space="0" w:color="auto"/>
            </w:tcBorders>
            <w:vAlign w:val="center"/>
            <w:hideMark/>
          </w:tcPr>
          <w:p w14:paraId="2A61A7C3" w14:textId="77777777" w:rsidR="00090B5C" w:rsidRPr="00874CC7" w:rsidRDefault="00090B5C" w:rsidP="00EF00A9">
            <w:pPr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D9E21" w14:textId="77777777" w:rsidR="00090B5C" w:rsidRPr="00874CC7" w:rsidRDefault="00090B5C" w:rsidP="00EF00A9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Les techniques d'application</w:t>
            </w:r>
          </w:p>
        </w:tc>
      </w:tr>
      <w:tr w:rsidR="00090B5C" w:rsidRPr="004C13A6" w14:paraId="7AA49FAE" w14:textId="77777777" w:rsidTr="00286B47">
        <w:trPr>
          <w:trHeight w:val="45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90DCC98" w14:textId="77777777" w:rsidR="00090B5C" w:rsidRPr="00874CC7" w:rsidRDefault="00090B5C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EDA82" w14:textId="77777777" w:rsidR="00090B5C" w:rsidRPr="00874CC7" w:rsidRDefault="00090B5C" w:rsidP="00EF00A9">
            <w:pPr>
              <w:widowControl/>
              <w:suppressAutoHyphens w:val="0"/>
              <w:rPr>
                <w:rFonts w:ascii="Calibri" w:eastAsia="Times New Roman" w:hAnsi="Calibri" w:cs="Calibri"/>
                <w:color w:val="FF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1674C" w14:textId="77777777" w:rsidR="00090B5C" w:rsidRPr="00874CC7" w:rsidRDefault="00090B5C" w:rsidP="00EF00A9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La quincaillerie d'ameublement</w:t>
            </w:r>
          </w:p>
        </w:tc>
      </w:tr>
      <w:tr w:rsidR="00090B5C" w:rsidRPr="004C13A6" w14:paraId="772C154D" w14:textId="77777777" w:rsidTr="00286B47">
        <w:trPr>
          <w:trHeight w:val="454"/>
        </w:trPr>
        <w:tc>
          <w:tcPr>
            <w:tcW w:w="268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8EC495" w14:textId="77777777" w:rsidR="00090B5C" w:rsidRPr="00874CC7" w:rsidRDefault="00090B5C" w:rsidP="004C13A6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969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185109" w14:textId="77777777" w:rsidR="00090B5C" w:rsidRPr="00874CC7" w:rsidRDefault="00090B5C" w:rsidP="004C13A6">
            <w:pPr>
              <w:widowControl/>
              <w:suppressAutoHyphens w:val="0"/>
              <w:rPr>
                <w:rFonts w:ascii="Calibri" w:eastAsia="Times New Roman" w:hAnsi="Calibri" w:cs="Calibri"/>
                <w:color w:val="FF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995FF" w14:textId="77777777" w:rsidR="00090B5C" w:rsidRPr="00874CC7" w:rsidRDefault="00090B5C" w:rsidP="00EF00A9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874CC7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L'analyse de phases</w:t>
            </w:r>
          </w:p>
        </w:tc>
      </w:tr>
      <w:tr w:rsidR="004C13A6" w:rsidRPr="004C13A6" w14:paraId="2FE42A36" w14:textId="77777777" w:rsidTr="004C13A6">
        <w:trPr>
          <w:trHeight w:val="246"/>
        </w:trPr>
        <w:tc>
          <w:tcPr>
            <w:tcW w:w="26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3A179E" w14:textId="77777777" w:rsidR="004C13A6" w:rsidRPr="004C13A6" w:rsidRDefault="004C13A6" w:rsidP="004C13A6">
            <w:pPr>
              <w:widowControl/>
              <w:suppressAutoHyphens w:val="0"/>
              <w:rPr>
                <w:rFonts w:ascii="Arial" w:eastAsia="Times New Roman" w:hAnsi="Arial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39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A8F0EC" w14:textId="77777777" w:rsidR="004C13A6" w:rsidRPr="004C13A6" w:rsidRDefault="004C13A6" w:rsidP="004C13A6">
            <w:pPr>
              <w:widowControl/>
              <w:suppressAutoHyphens w:val="0"/>
              <w:rPr>
                <w:rFonts w:eastAsia="Times New Roman" w:cs="Times New Roman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34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2F768F" w14:textId="77777777" w:rsidR="004C13A6" w:rsidRPr="004C13A6" w:rsidRDefault="004C13A6" w:rsidP="004C13A6">
            <w:pPr>
              <w:widowControl/>
              <w:suppressAutoHyphens w:val="0"/>
              <w:rPr>
                <w:rFonts w:eastAsia="Times New Roman" w:cs="Times New Roman"/>
                <w:kern w:val="0"/>
                <w:sz w:val="20"/>
                <w:szCs w:val="20"/>
                <w:lang w:eastAsia="fr-FR" w:bidi="ar-SA"/>
              </w:rPr>
            </w:pPr>
          </w:p>
        </w:tc>
      </w:tr>
    </w:tbl>
    <w:p w14:paraId="633C4482" w14:textId="77777777" w:rsidR="008B06B5" w:rsidRPr="00075E9C" w:rsidRDefault="00296AC5" w:rsidP="00EF00A9">
      <w:pPr>
        <w:shd w:val="clear" w:color="auto" w:fill="FFFFFF" w:themeFill="background1"/>
        <w:jc w:val="both"/>
        <w:rPr>
          <w:rFonts w:asciiTheme="minorHAnsi" w:hAnsiTheme="minorHAnsi" w:cstheme="minorHAnsi"/>
          <w:color w:val="2F5496" w:themeColor="accent1" w:themeShade="BF"/>
          <w:sz w:val="28"/>
        </w:rPr>
      </w:pPr>
      <w:r w:rsidRPr="00075E9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lastRenderedPageBreak/>
        <w:t>Tâches professionnelles abordées au lycée et en entreprise</w:t>
      </w:r>
    </w:p>
    <w:p w14:paraId="1A1D1176" w14:textId="77777777" w:rsidR="008B06B5" w:rsidRDefault="008B06B5">
      <w:pPr>
        <w:jc w:val="both"/>
        <w:rPr>
          <w:rFonts w:ascii="Arial" w:hAnsi="Arial"/>
          <w:b/>
          <w:bCs/>
        </w:rPr>
      </w:pPr>
    </w:p>
    <w:p w14:paraId="6833945C" w14:textId="620AB0D4" w:rsidR="00C54765" w:rsidRPr="00EF00A9" w:rsidRDefault="00C54765" w:rsidP="00EF00A9">
      <w:pPr>
        <w:jc w:val="both"/>
        <w:rPr>
          <w:rFonts w:asciiTheme="minorHAnsi" w:hAnsiTheme="minorHAnsi" w:cstheme="minorHAnsi"/>
          <w:sz w:val="22"/>
        </w:rPr>
      </w:pPr>
      <w:r w:rsidRPr="00EF00A9">
        <w:rPr>
          <w:rFonts w:asciiTheme="minorHAnsi" w:hAnsiTheme="minorHAnsi" w:cstheme="minorHAnsi"/>
          <w:b/>
          <w:sz w:val="22"/>
        </w:rPr>
        <w:t>Le tuteur</w:t>
      </w:r>
      <w:r w:rsidRPr="00EF00A9">
        <w:rPr>
          <w:rFonts w:asciiTheme="minorHAnsi" w:hAnsiTheme="minorHAnsi" w:cstheme="minorHAnsi"/>
          <w:sz w:val="22"/>
        </w:rPr>
        <w:t xml:space="preserve"> pourra s'appuyer sur ces renseignements afin de privilégier certaines situations et ainsi </w:t>
      </w:r>
      <w:r w:rsidR="00EF00A9">
        <w:rPr>
          <w:rFonts w:asciiTheme="minorHAnsi" w:hAnsiTheme="minorHAnsi" w:cstheme="minorHAnsi"/>
          <w:sz w:val="22"/>
        </w:rPr>
        <w:t xml:space="preserve">favoriser </w:t>
      </w:r>
      <w:r w:rsidR="008A3D4B">
        <w:rPr>
          <w:rFonts w:asciiTheme="minorHAnsi" w:hAnsiTheme="minorHAnsi" w:cstheme="minorHAnsi"/>
          <w:sz w:val="22"/>
        </w:rPr>
        <w:t xml:space="preserve">le </w:t>
      </w:r>
      <w:r w:rsidRPr="00EF00A9">
        <w:rPr>
          <w:rFonts w:asciiTheme="minorHAnsi" w:hAnsiTheme="minorHAnsi" w:cstheme="minorHAnsi"/>
          <w:sz w:val="22"/>
        </w:rPr>
        <w:t>développe</w:t>
      </w:r>
      <w:r w:rsidR="00EF00A9">
        <w:rPr>
          <w:rFonts w:asciiTheme="minorHAnsi" w:hAnsiTheme="minorHAnsi" w:cstheme="minorHAnsi"/>
          <w:sz w:val="22"/>
        </w:rPr>
        <w:t xml:space="preserve">ment </w:t>
      </w:r>
      <w:r w:rsidR="003D6FD1" w:rsidRPr="00EF00A9">
        <w:rPr>
          <w:rFonts w:asciiTheme="minorHAnsi" w:hAnsiTheme="minorHAnsi" w:cstheme="minorHAnsi"/>
          <w:sz w:val="22"/>
        </w:rPr>
        <w:t>de nouvelles c</w:t>
      </w:r>
      <w:r w:rsidR="00EF00A9">
        <w:rPr>
          <w:rFonts w:asciiTheme="minorHAnsi" w:hAnsiTheme="minorHAnsi" w:cstheme="minorHAnsi"/>
          <w:sz w:val="22"/>
        </w:rPr>
        <w:t>ompétences</w:t>
      </w:r>
      <w:r w:rsidR="003D6FD1" w:rsidRPr="00EF00A9">
        <w:rPr>
          <w:rFonts w:asciiTheme="minorHAnsi" w:hAnsiTheme="minorHAnsi" w:cstheme="minorHAnsi"/>
          <w:sz w:val="22"/>
        </w:rPr>
        <w:t xml:space="preserve"> </w:t>
      </w:r>
      <w:r w:rsidR="00EF00A9">
        <w:rPr>
          <w:rFonts w:asciiTheme="minorHAnsi" w:hAnsiTheme="minorHAnsi" w:cstheme="minorHAnsi"/>
          <w:sz w:val="22"/>
        </w:rPr>
        <w:t>d</w:t>
      </w:r>
      <w:r w:rsidR="003D6FD1" w:rsidRPr="00EF00A9">
        <w:rPr>
          <w:rFonts w:asciiTheme="minorHAnsi" w:hAnsiTheme="minorHAnsi" w:cstheme="minorHAnsi"/>
          <w:sz w:val="22"/>
        </w:rPr>
        <w:t>u stagiaire.</w:t>
      </w:r>
    </w:p>
    <w:p w14:paraId="1DCF8BFA" w14:textId="77777777" w:rsidR="00EE4A52" w:rsidRDefault="00EE4A52">
      <w:pPr>
        <w:jc w:val="both"/>
        <w:rPr>
          <w:rFonts w:ascii="Arial" w:hAnsi="Arial"/>
        </w:rPr>
      </w:pPr>
    </w:p>
    <w:tbl>
      <w:tblPr>
        <w:tblW w:w="10433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56"/>
        <w:gridCol w:w="794"/>
        <w:gridCol w:w="794"/>
        <w:gridCol w:w="794"/>
        <w:gridCol w:w="795"/>
      </w:tblGrid>
      <w:tr w:rsidR="005A4A4D" w:rsidRPr="00EF00A9" w14:paraId="6AEFCC34" w14:textId="77777777" w:rsidTr="00413F76">
        <w:trPr>
          <w:trHeight w:val="315"/>
        </w:trPr>
        <w:tc>
          <w:tcPr>
            <w:tcW w:w="7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E39C7A4" w14:textId="77777777" w:rsidR="005A4A4D" w:rsidRPr="00EF00A9" w:rsidRDefault="005A4A4D" w:rsidP="005A4A4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  <w:t>Etude de l’ouvrage à réaliser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9ACC5E7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Au lycée</w:t>
            </w:r>
          </w:p>
        </w:tc>
        <w:tc>
          <w:tcPr>
            <w:tcW w:w="158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4311B45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En entreprise</w:t>
            </w:r>
          </w:p>
        </w:tc>
      </w:tr>
      <w:tr w:rsidR="005A4A4D" w:rsidRPr="00EF00A9" w14:paraId="32C99B54" w14:textId="77777777" w:rsidTr="00413F76">
        <w:trPr>
          <w:trHeight w:val="480"/>
        </w:trPr>
        <w:tc>
          <w:tcPr>
            <w:tcW w:w="7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C79D231" w14:textId="77777777" w:rsidR="005A4A4D" w:rsidRPr="00EF00A9" w:rsidRDefault="005A4A4D" w:rsidP="005A4A4D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8815979" w14:textId="77777777" w:rsidR="005A4A4D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proofErr w:type="gramStart"/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r w:rsidR="005A4A4D"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année</w:t>
            </w:r>
            <w:proofErr w:type="gram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5524F39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1B6167F" w14:textId="77777777" w:rsidR="005A4A4D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proofErr w:type="gramStart"/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r w:rsidR="005A4A4D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 xml:space="preserve"> </w:t>
            </w:r>
            <w:proofErr w:type="spellStart"/>
            <w:r w:rsidR="005A4A4D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  <w:proofErr w:type="gramEnd"/>
          </w:p>
        </w:tc>
        <w:tc>
          <w:tcPr>
            <w:tcW w:w="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189E957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</w:tr>
      <w:tr w:rsidR="00413F76" w:rsidRPr="00EF00A9" w14:paraId="47517281" w14:textId="77777777" w:rsidTr="00413F76">
        <w:trPr>
          <w:trHeight w:val="300"/>
        </w:trPr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58AE7E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18"/>
                <w:lang w:eastAsia="fr-FR" w:bidi="ar-SA"/>
              </w:rPr>
              <w:t>Prendre connaissance du dossier technique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42B14D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3CAE8F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A5972A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48F44D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203AEA5B" w14:textId="77777777" w:rsidTr="00413F76">
        <w:trPr>
          <w:trHeight w:val="300"/>
        </w:trPr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A29CC0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18"/>
                <w:lang w:eastAsia="fr-FR" w:bidi="ar-SA"/>
              </w:rPr>
              <w:t>Identifier et interpréter des informations esthétiques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B643C1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F61AC4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11BC22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0F3B38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50AA934E" w14:textId="77777777" w:rsidTr="00413F76">
        <w:trPr>
          <w:trHeight w:val="300"/>
        </w:trPr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3D7443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18"/>
                <w:lang w:eastAsia="fr-FR" w:bidi="ar-SA"/>
              </w:rPr>
              <w:t>Traduire plastiquement un élément réel ou figuré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3A1ED1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6117D2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7FA678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C63832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565892F5" w14:textId="77777777" w:rsidTr="00413F76">
        <w:trPr>
          <w:trHeight w:val="300"/>
        </w:trPr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E1FD04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18"/>
                <w:lang w:eastAsia="fr-FR" w:bidi="ar-SA"/>
              </w:rPr>
              <w:t>Relever des cotes sur site pour l’exécution de mobiliers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AB4489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1517CE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E32998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6383BB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6FA459CA" w14:textId="77777777" w:rsidTr="00413F76">
        <w:trPr>
          <w:trHeight w:val="300"/>
        </w:trPr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0A9DEB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18"/>
                <w:lang w:eastAsia="fr-FR" w:bidi="ar-SA"/>
              </w:rPr>
              <w:t>Interpréter des données techniques relatives à la fabrication/installation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558FCD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1E88DF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19BDA4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311DEF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03A92686" w14:textId="77777777" w:rsidTr="00413F76">
        <w:trPr>
          <w:trHeight w:val="300"/>
        </w:trPr>
        <w:tc>
          <w:tcPr>
            <w:tcW w:w="7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158370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18"/>
                <w:lang w:eastAsia="fr-FR" w:bidi="ar-SA"/>
              </w:rPr>
              <w:t>Choisir des solutions techniques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760064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9DD9A2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57075A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65E888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</w:tbl>
    <w:p w14:paraId="0B3796FC" w14:textId="77777777" w:rsidR="00DE6227" w:rsidRPr="00EF00A9" w:rsidRDefault="00DE6227">
      <w:pPr>
        <w:jc w:val="both"/>
        <w:rPr>
          <w:rFonts w:asciiTheme="minorHAnsi" w:hAnsiTheme="minorHAnsi" w:cstheme="minorHAnsi"/>
        </w:rPr>
      </w:pPr>
    </w:p>
    <w:p w14:paraId="6EA7ECC7" w14:textId="77777777" w:rsidR="009D3641" w:rsidRPr="00EF00A9" w:rsidRDefault="009D3641">
      <w:pPr>
        <w:jc w:val="both"/>
        <w:rPr>
          <w:rFonts w:asciiTheme="minorHAnsi" w:hAnsiTheme="minorHAnsi" w:cstheme="minorHAnsi"/>
        </w:rPr>
      </w:pPr>
    </w:p>
    <w:tbl>
      <w:tblPr>
        <w:tblW w:w="1043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56"/>
        <w:gridCol w:w="794"/>
        <w:gridCol w:w="794"/>
        <w:gridCol w:w="794"/>
        <w:gridCol w:w="794"/>
      </w:tblGrid>
      <w:tr w:rsidR="00F82BCB" w:rsidRPr="00EF00A9" w14:paraId="65AC3801" w14:textId="77777777" w:rsidTr="00413F76">
        <w:trPr>
          <w:trHeight w:val="315"/>
        </w:trPr>
        <w:tc>
          <w:tcPr>
            <w:tcW w:w="7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B338714" w14:textId="77777777" w:rsidR="00F82BCB" w:rsidRPr="00EF00A9" w:rsidRDefault="00F82BCB" w:rsidP="00F82BC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  <w:t>Préparation à la fabrication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2D1DC9D" w14:textId="77777777" w:rsidR="00F82BCB" w:rsidRPr="00075E9C" w:rsidRDefault="00F82BCB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Au lycée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8093E6B" w14:textId="77777777" w:rsidR="00F82BCB" w:rsidRPr="00075E9C" w:rsidRDefault="00F82BCB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En entreprise</w:t>
            </w:r>
          </w:p>
        </w:tc>
      </w:tr>
      <w:tr w:rsidR="00F82BCB" w:rsidRPr="00EF00A9" w14:paraId="1A9E1D7F" w14:textId="77777777" w:rsidTr="00075E9C">
        <w:trPr>
          <w:trHeight w:val="480"/>
        </w:trPr>
        <w:tc>
          <w:tcPr>
            <w:tcW w:w="7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AED73DA" w14:textId="77777777" w:rsidR="00F82BCB" w:rsidRPr="00EF00A9" w:rsidRDefault="00F82BCB" w:rsidP="00F82BCB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28244D8" w14:textId="77777777" w:rsidR="00F82BCB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A97D35A" w14:textId="77777777" w:rsidR="00F82BCB" w:rsidRPr="00075E9C" w:rsidRDefault="00F82BCB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D942F70" w14:textId="77777777" w:rsidR="00F82BCB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F82BCB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8ECAC63" w14:textId="77777777" w:rsidR="00F82BCB" w:rsidRPr="00075E9C" w:rsidRDefault="00F82BCB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</w:tr>
      <w:tr w:rsidR="00413F76" w:rsidRPr="00EF00A9" w14:paraId="4CADBBC0" w14:textId="77777777" w:rsidTr="00075E9C">
        <w:trPr>
          <w:trHeight w:val="300"/>
        </w:trPr>
        <w:tc>
          <w:tcPr>
            <w:tcW w:w="7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DE4836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Etablir des plans d’exécution et de détails de sous-ensembles de mobilier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085067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A572FE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DD5447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9B0BF7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757ABA37" w14:textId="77777777" w:rsidTr="00075E9C">
        <w:trPr>
          <w:trHeight w:val="300"/>
        </w:trPr>
        <w:tc>
          <w:tcPr>
            <w:tcW w:w="7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08A332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Rédiger les nomenclatures de sous-ensembles des ouvrages à réaliser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66984F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91EBC5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B2D244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DD6D37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23A1C85A" w14:textId="77777777" w:rsidTr="00075E9C">
        <w:trPr>
          <w:trHeight w:val="300"/>
        </w:trPr>
        <w:tc>
          <w:tcPr>
            <w:tcW w:w="7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46CF37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Etablir des quantitatifs de tout ou partie d’un mobilier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7880E9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9A413F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69DD40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FDCC5E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6EFE3807" w14:textId="77777777" w:rsidTr="00075E9C">
        <w:trPr>
          <w:trHeight w:val="300"/>
        </w:trPr>
        <w:tc>
          <w:tcPr>
            <w:tcW w:w="7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8FE177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Réaliser les tracés d’atelier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AC9519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84D0DD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F19ADA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728B03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4D1BF920" w14:textId="77777777" w:rsidTr="00075E9C">
        <w:trPr>
          <w:trHeight w:val="50"/>
        </w:trPr>
        <w:tc>
          <w:tcPr>
            <w:tcW w:w="7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B847F9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Etablir des documents de fabrication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DADF6C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5E1B3B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EB7875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1D0AA2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</w:tbl>
    <w:p w14:paraId="4531167E" w14:textId="77777777" w:rsidR="00EE1A63" w:rsidRPr="00EF00A9" w:rsidRDefault="00EE1A63">
      <w:pPr>
        <w:jc w:val="both"/>
        <w:rPr>
          <w:rFonts w:asciiTheme="minorHAnsi" w:hAnsiTheme="minorHAnsi" w:cstheme="minorHAnsi"/>
        </w:rPr>
      </w:pPr>
    </w:p>
    <w:p w14:paraId="0738BFC3" w14:textId="77777777" w:rsidR="00DE6227" w:rsidRPr="00EF00A9" w:rsidRDefault="00DE6227">
      <w:pPr>
        <w:jc w:val="both"/>
        <w:rPr>
          <w:rFonts w:asciiTheme="minorHAnsi" w:hAnsiTheme="minorHAnsi" w:cstheme="minorHAnsi"/>
        </w:rPr>
      </w:pPr>
    </w:p>
    <w:tbl>
      <w:tblPr>
        <w:tblW w:w="10433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57"/>
        <w:gridCol w:w="794"/>
        <w:gridCol w:w="794"/>
        <w:gridCol w:w="794"/>
        <w:gridCol w:w="794"/>
      </w:tblGrid>
      <w:tr w:rsidR="005A4A4D" w:rsidRPr="00EF00A9" w14:paraId="31F6FF22" w14:textId="77777777" w:rsidTr="00413F76">
        <w:trPr>
          <w:trHeight w:val="315"/>
        </w:trPr>
        <w:tc>
          <w:tcPr>
            <w:tcW w:w="72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721431B" w14:textId="77777777" w:rsidR="005A4A4D" w:rsidRPr="00EF00A9" w:rsidRDefault="005A4A4D" w:rsidP="005A4A4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  <w:t>Fabrication de l’ouvrage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2181D2E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Au lycée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224344B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En entreprise</w:t>
            </w:r>
          </w:p>
        </w:tc>
      </w:tr>
      <w:tr w:rsidR="005A4A4D" w:rsidRPr="00EF00A9" w14:paraId="1B578FB4" w14:textId="77777777" w:rsidTr="00075E9C">
        <w:trPr>
          <w:trHeight w:val="480"/>
        </w:trPr>
        <w:tc>
          <w:tcPr>
            <w:tcW w:w="72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BA685AE" w14:textId="77777777" w:rsidR="005A4A4D" w:rsidRPr="00EF00A9" w:rsidRDefault="005A4A4D" w:rsidP="005A4A4D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E63453E" w14:textId="77777777" w:rsidR="005A4A4D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5A4A4D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1643E0D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DAD7388" w14:textId="77777777" w:rsidR="005A4A4D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5A4A4D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235F727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</w:tr>
      <w:tr w:rsidR="00413F76" w:rsidRPr="00EF00A9" w14:paraId="454C5AD8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309BAD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Préparer son poste de travail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8D0E09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043CE4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44E3F9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8EA084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74C0C1CD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45DC39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Réaliser des gabarits, des appareillages et des montages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C1E42B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FF1147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EAAA10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2F038D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237208BE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D7DCCC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Optimiser et préparer les matériaux et les produits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13E336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A46160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DC9272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8F0A83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26F5942F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C634CB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Réaliser et usiner des profils, des liaisons et des formes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6E42C6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A896C4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50AA97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515233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1060F199" w14:textId="77777777" w:rsidTr="007A6D83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428B51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Préparer des placages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1E77DC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8D08BC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38F981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6CA0CF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757F7CF1" w14:textId="77777777" w:rsidTr="007A6D83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212A15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Plaquer des panneaux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D586DF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47FDD8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8621F1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74FA52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71D9F3B6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E91719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Effectuer des opérations de montage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727E32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041936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EBFA5A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94331C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210607DE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678B72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Préparer les surfaces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C5D77D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8CB74B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04A0CE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3DE44E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  <w:tr w:rsidR="00413F76" w:rsidRPr="00EF00A9" w14:paraId="65D06E80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68A118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Poser les quincailleries et les éléments d’ornementation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BF9009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A97956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44BDC2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D49731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09A6CBA3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2C1319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Adapter, intégrer un produit semi-fini et/ou sous-traité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DE55D7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33F0DE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504F37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9FCFDF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</w:tr>
    </w:tbl>
    <w:p w14:paraId="5EDEF1D2" w14:textId="77777777" w:rsidR="00C66C6E" w:rsidRPr="00EF00A9" w:rsidRDefault="00C66C6E" w:rsidP="00EE1A63">
      <w:pPr>
        <w:ind w:left="284"/>
        <w:jc w:val="both"/>
        <w:rPr>
          <w:rFonts w:asciiTheme="minorHAnsi" w:hAnsiTheme="minorHAnsi" w:cstheme="minorHAnsi"/>
        </w:rPr>
      </w:pPr>
    </w:p>
    <w:p w14:paraId="29EFFBAD" w14:textId="77777777" w:rsidR="005A4A4D" w:rsidRPr="00EF00A9" w:rsidRDefault="005A4A4D" w:rsidP="00EE1A63">
      <w:pPr>
        <w:ind w:left="284"/>
        <w:jc w:val="both"/>
        <w:rPr>
          <w:rFonts w:asciiTheme="minorHAnsi" w:hAnsiTheme="minorHAnsi" w:cstheme="minorHAnsi"/>
        </w:rPr>
      </w:pPr>
    </w:p>
    <w:tbl>
      <w:tblPr>
        <w:tblW w:w="10433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57"/>
        <w:gridCol w:w="794"/>
        <w:gridCol w:w="794"/>
        <w:gridCol w:w="794"/>
        <w:gridCol w:w="794"/>
      </w:tblGrid>
      <w:tr w:rsidR="005A4A4D" w:rsidRPr="00EF00A9" w14:paraId="49F606F8" w14:textId="77777777" w:rsidTr="00413F76">
        <w:trPr>
          <w:trHeight w:val="315"/>
        </w:trPr>
        <w:tc>
          <w:tcPr>
            <w:tcW w:w="72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696F562" w14:textId="77777777" w:rsidR="005A4A4D" w:rsidRPr="00EF00A9" w:rsidRDefault="005A4A4D" w:rsidP="005A4A4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  <w:t>Conditionnement, livraison et installation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850B321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Au lycée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AF4BCA5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En entreprise</w:t>
            </w:r>
          </w:p>
        </w:tc>
      </w:tr>
      <w:tr w:rsidR="005A4A4D" w:rsidRPr="00EF00A9" w14:paraId="585A19C6" w14:textId="77777777" w:rsidTr="00075E9C">
        <w:trPr>
          <w:trHeight w:val="480"/>
        </w:trPr>
        <w:tc>
          <w:tcPr>
            <w:tcW w:w="72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E7629D6" w14:textId="77777777" w:rsidR="005A4A4D" w:rsidRPr="00EF00A9" w:rsidRDefault="005A4A4D" w:rsidP="005A4A4D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62FFD77" w14:textId="77777777" w:rsidR="005A4A4D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5A4A4D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A1B887C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D4FD71D" w14:textId="77777777" w:rsidR="005A4A4D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proofErr w:type="gramStart"/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r w:rsidR="005A4A4D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 xml:space="preserve"> </w:t>
            </w:r>
            <w:proofErr w:type="spellStart"/>
            <w:r w:rsidR="005A4A4D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  <w:proofErr w:type="gram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AFC33C0" w14:textId="77777777" w:rsidR="005A4A4D" w:rsidRPr="00075E9C" w:rsidRDefault="005A4A4D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</w:tr>
      <w:tr w:rsidR="00413F76" w:rsidRPr="00EF00A9" w14:paraId="35922295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9BB6A5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Conditionner, stocker les ouvrages en vue de la livraison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7BA992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C9161E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064B4E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27BE1C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230014BD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456EF1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Préparer son intervention sur site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CBDF1F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DF83F1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799FFC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9F6FAC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2DD8B007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286C14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Protéger l’aire d’installation et respecter l’environnement du client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AC717C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2E8F9D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EC4F22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48A046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1CE06856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E5BBA1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Participer à l’implantation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45C0D7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A7C8EE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784030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E73D5D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EF00A9" w14:paraId="2D3A1BCD" w14:textId="77777777" w:rsidTr="00075E9C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0F780B" w14:textId="77777777" w:rsidR="00413F76" w:rsidRPr="00EF00A9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F00A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Installer les accessoires, habillages, miroiteries et éléments décoratifs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47D1EC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F13926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CE3B9B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75905A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B433A2" w:rsidRPr="00075E9C" w14:paraId="320AF622" w14:textId="77777777" w:rsidTr="00857BB3">
        <w:trPr>
          <w:trHeight w:val="315"/>
        </w:trPr>
        <w:tc>
          <w:tcPr>
            <w:tcW w:w="72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9D2B7E7" w14:textId="77777777" w:rsidR="00B433A2" w:rsidRPr="00075E9C" w:rsidRDefault="00B433A2" w:rsidP="00B433A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  <w:t>Maintenance des matériels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3E5F4DC" w14:textId="77777777" w:rsidR="00B433A2" w:rsidRPr="00075E9C" w:rsidRDefault="00B433A2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Au lycée</w:t>
            </w:r>
          </w:p>
        </w:tc>
        <w:tc>
          <w:tcPr>
            <w:tcW w:w="1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7EF4A86" w14:textId="77777777" w:rsidR="00B433A2" w:rsidRPr="00075E9C" w:rsidRDefault="00B433A2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En entreprise</w:t>
            </w:r>
          </w:p>
        </w:tc>
      </w:tr>
      <w:tr w:rsidR="00B433A2" w:rsidRPr="00075E9C" w14:paraId="4C7D85AD" w14:textId="77777777" w:rsidTr="00857BB3">
        <w:trPr>
          <w:trHeight w:val="480"/>
        </w:trPr>
        <w:tc>
          <w:tcPr>
            <w:tcW w:w="72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9914F24" w14:textId="77777777" w:rsidR="00B433A2" w:rsidRPr="00075E9C" w:rsidRDefault="00B433A2" w:rsidP="00B433A2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695FB49" w14:textId="77777777" w:rsidR="00B433A2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B433A2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2D5E5E1" w14:textId="77777777" w:rsidR="00B433A2" w:rsidRPr="00075E9C" w:rsidRDefault="00B433A2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2E0B1B8" w14:textId="77777777" w:rsidR="00B433A2" w:rsidRPr="00075E9C" w:rsidRDefault="00A67218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B433A2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10EB68A" w14:textId="77777777" w:rsidR="00B433A2" w:rsidRPr="00075E9C" w:rsidRDefault="00B433A2" w:rsidP="00075E9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</w:tr>
      <w:tr w:rsidR="00413F76" w:rsidRPr="00075E9C" w14:paraId="29600AFE" w14:textId="77777777" w:rsidTr="00857BB3">
        <w:trPr>
          <w:trHeight w:val="645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7E2ADF" w14:textId="77777777" w:rsidR="00413F76" w:rsidRPr="00075E9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Effectuer la maintenance de 1</w:t>
            </w:r>
            <w:r w:rsidRPr="00075E9C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vertAlign w:val="superscript"/>
                <w:lang w:eastAsia="fr-FR" w:bidi="ar-SA"/>
              </w:rPr>
              <w:t>er</w:t>
            </w:r>
            <w:r w:rsidRPr="00075E9C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 xml:space="preserve"> niveau des machines fixes, portatives et des outils manuels 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13F6B8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90BFA1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B8565F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7A4D3D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075E9C" w14:paraId="5FECA102" w14:textId="77777777" w:rsidTr="00857BB3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927FF9" w14:textId="77777777" w:rsidR="00413F76" w:rsidRPr="00075E9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Identifier et signaler un dysfonctionnement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3445B2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069F65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C1CDF5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AB0139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075E9C" w14:paraId="76417524" w14:textId="77777777" w:rsidTr="00857BB3">
        <w:trPr>
          <w:trHeight w:val="300"/>
        </w:trPr>
        <w:tc>
          <w:tcPr>
            <w:tcW w:w="72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E9AE0F" w14:textId="77777777" w:rsidR="00413F76" w:rsidRPr="00075E9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Vérifier et maintenir en bon état son aire de travail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6C7313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2B8EF6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BC591D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577F6B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</w:tbl>
    <w:p w14:paraId="4837E708" w14:textId="77777777" w:rsidR="00C35CD2" w:rsidRPr="00075E9C" w:rsidRDefault="00C35CD2" w:rsidP="00EB5373">
      <w:pPr>
        <w:rPr>
          <w:rFonts w:asciiTheme="minorHAnsi" w:hAnsiTheme="minorHAnsi" w:cstheme="minorHAnsi"/>
        </w:rPr>
      </w:pPr>
    </w:p>
    <w:tbl>
      <w:tblPr>
        <w:tblW w:w="10433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57"/>
        <w:gridCol w:w="794"/>
        <w:gridCol w:w="794"/>
        <w:gridCol w:w="794"/>
        <w:gridCol w:w="794"/>
      </w:tblGrid>
      <w:tr w:rsidR="00B433A2" w:rsidRPr="00075E9C" w14:paraId="06330160" w14:textId="77777777" w:rsidTr="00857BB3">
        <w:trPr>
          <w:trHeight w:val="315"/>
        </w:trPr>
        <w:tc>
          <w:tcPr>
            <w:tcW w:w="7257" w:type="dxa"/>
            <w:vMerge w:val="restart"/>
            <w:shd w:val="clear" w:color="auto" w:fill="DEEAF6" w:themeFill="accent5" w:themeFillTint="33"/>
            <w:vAlign w:val="center"/>
            <w:hideMark/>
          </w:tcPr>
          <w:p w14:paraId="23A6E89D" w14:textId="77777777" w:rsidR="00B433A2" w:rsidRPr="00075E9C" w:rsidRDefault="00B433A2" w:rsidP="00B433A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  <w:t>Communication</w:t>
            </w:r>
          </w:p>
        </w:tc>
        <w:tc>
          <w:tcPr>
            <w:tcW w:w="1588" w:type="dxa"/>
            <w:gridSpan w:val="2"/>
            <w:shd w:val="clear" w:color="auto" w:fill="DEEAF6" w:themeFill="accent5" w:themeFillTint="33"/>
            <w:vAlign w:val="bottom"/>
            <w:hideMark/>
          </w:tcPr>
          <w:p w14:paraId="5536862E" w14:textId="77777777" w:rsidR="00B433A2" w:rsidRPr="00075E9C" w:rsidRDefault="00B433A2" w:rsidP="00B433A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 xml:space="preserve">Au lycée </w:t>
            </w:r>
          </w:p>
        </w:tc>
        <w:tc>
          <w:tcPr>
            <w:tcW w:w="1588" w:type="dxa"/>
            <w:gridSpan w:val="2"/>
            <w:shd w:val="clear" w:color="auto" w:fill="DEEAF6" w:themeFill="accent5" w:themeFillTint="33"/>
            <w:vAlign w:val="bottom"/>
            <w:hideMark/>
          </w:tcPr>
          <w:p w14:paraId="27C686ED" w14:textId="77777777" w:rsidR="00B433A2" w:rsidRPr="00075E9C" w:rsidRDefault="00B433A2" w:rsidP="00B433A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En entreprise</w:t>
            </w:r>
          </w:p>
        </w:tc>
      </w:tr>
      <w:tr w:rsidR="00B433A2" w:rsidRPr="00075E9C" w14:paraId="69C45CE7" w14:textId="77777777" w:rsidTr="00857BB3">
        <w:trPr>
          <w:trHeight w:val="480"/>
        </w:trPr>
        <w:tc>
          <w:tcPr>
            <w:tcW w:w="7257" w:type="dxa"/>
            <w:vMerge/>
            <w:shd w:val="clear" w:color="auto" w:fill="DEEAF6" w:themeFill="accent5" w:themeFillTint="33"/>
            <w:vAlign w:val="center"/>
            <w:hideMark/>
          </w:tcPr>
          <w:p w14:paraId="6DC87A18" w14:textId="77777777" w:rsidR="00B433A2" w:rsidRPr="00075E9C" w:rsidRDefault="00B433A2" w:rsidP="00B433A2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28"/>
                <w:lang w:eastAsia="fr-FR" w:bidi="ar-SA"/>
              </w:rPr>
            </w:pPr>
          </w:p>
        </w:tc>
        <w:tc>
          <w:tcPr>
            <w:tcW w:w="794" w:type="dxa"/>
            <w:shd w:val="clear" w:color="auto" w:fill="DEEAF6" w:themeFill="accent5" w:themeFillTint="33"/>
            <w:vAlign w:val="center"/>
            <w:hideMark/>
          </w:tcPr>
          <w:p w14:paraId="3F00C9BA" w14:textId="77777777" w:rsidR="00B433A2" w:rsidRPr="00075E9C" w:rsidRDefault="00A67218" w:rsidP="00B433A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B433A2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shd w:val="clear" w:color="auto" w:fill="DEEAF6" w:themeFill="accent5" w:themeFillTint="33"/>
            <w:vAlign w:val="center"/>
            <w:hideMark/>
          </w:tcPr>
          <w:p w14:paraId="1C47CAB3" w14:textId="77777777" w:rsidR="00B433A2" w:rsidRPr="00075E9C" w:rsidRDefault="00B433A2" w:rsidP="00B433A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  <w:tc>
          <w:tcPr>
            <w:tcW w:w="794" w:type="dxa"/>
            <w:shd w:val="clear" w:color="auto" w:fill="DEEAF6" w:themeFill="accent5" w:themeFillTint="33"/>
            <w:vAlign w:val="center"/>
            <w:hideMark/>
          </w:tcPr>
          <w:p w14:paraId="0937FE9C" w14:textId="77777777" w:rsidR="00B433A2" w:rsidRPr="00075E9C" w:rsidRDefault="00A67218" w:rsidP="00B433A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B433A2"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794" w:type="dxa"/>
            <w:shd w:val="clear" w:color="auto" w:fill="DEEAF6" w:themeFill="accent5" w:themeFillTint="33"/>
            <w:vAlign w:val="center"/>
            <w:hideMark/>
          </w:tcPr>
          <w:p w14:paraId="442F6862" w14:textId="77777777" w:rsidR="00B433A2" w:rsidRPr="00075E9C" w:rsidRDefault="00B433A2" w:rsidP="00B433A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075E9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</w:tr>
      <w:tr w:rsidR="00413F76" w:rsidRPr="00075E9C" w14:paraId="6D46A3FC" w14:textId="77777777" w:rsidTr="007A6D83">
        <w:trPr>
          <w:trHeight w:val="300"/>
        </w:trPr>
        <w:tc>
          <w:tcPr>
            <w:tcW w:w="7257" w:type="dxa"/>
            <w:shd w:val="clear" w:color="auto" w:fill="auto"/>
            <w:vAlign w:val="bottom"/>
            <w:hideMark/>
          </w:tcPr>
          <w:p w14:paraId="2D2CF9F0" w14:textId="77777777" w:rsidR="00413F76" w:rsidRPr="00075E9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Rendre compte de son travail, des informations et des observations</w:t>
            </w:r>
          </w:p>
        </w:tc>
        <w:tc>
          <w:tcPr>
            <w:tcW w:w="794" w:type="dxa"/>
            <w:shd w:val="clear" w:color="auto" w:fill="DEEAF6" w:themeFill="accent5" w:themeFillTint="33"/>
            <w:vAlign w:val="bottom"/>
            <w:hideMark/>
          </w:tcPr>
          <w:p w14:paraId="317D34D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B6209D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B1FFA6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44D6534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075E9C" w14:paraId="1F0D7932" w14:textId="77777777" w:rsidTr="007A6D83">
        <w:trPr>
          <w:trHeight w:val="300"/>
        </w:trPr>
        <w:tc>
          <w:tcPr>
            <w:tcW w:w="7257" w:type="dxa"/>
            <w:shd w:val="clear" w:color="auto" w:fill="auto"/>
            <w:vAlign w:val="bottom"/>
            <w:hideMark/>
          </w:tcPr>
          <w:p w14:paraId="4A0DF3C8" w14:textId="77777777" w:rsidR="00413F76" w:rsidRPr="00075E9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Relever ses interventions : temps passé et points particuliers</w:t>
            </w:r>
          </w:p>
        </w:tc>
        <w:tc>
          <w:tcPr>
            <w:tcW w:w="794" w:type="dxa"/>
            <w:shd w:val="clear" w:color="auto" w:fill="DEEAF6" w:themeFill="accent5" w:themeFillTint="33"/>
            <w:vAlign w:val="bottom"/>
            <w:hideMark/>
          </w:tcPr>
          <w:p w14:paraId="144E159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794" w:type="dxa"/>
            <w:shd w:val="clear" w:color="auto" w:fill="DEEAF6" w:themeFill="accent5" w:themeFillTint="33"/>
            <w:vAlign w:val="bottom"/>
            <w:hideMark/>
          </w:tcPr>
          <w:p w14:paraId="129F758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A6CD24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0BCBA88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  <w:tr w:rsidR="00413F76" w:rsidRPr="00075E9C" w14:paraId="48DC187A" w14:textId="77777777" w:rsidTr="007A6D83">
        <w:trPr>
          <w:trHeight w:val="300"/>
        </w:trPr>
        <w:tc>
          <w:tcPr>
            <w:tcW w:w="7257" w:type="dxa"/>
            <w:shd w:val="clear" w:color="auto" w:fill="auto"/>
            <w:vAlign w:val="bottom"/>
            <w:hideMark/>
          </w:tcPr>
          <w:p w14:paraId="62EF3C71" w14:textId="77777777" w:rsidR="00413F76" w:rsidRPr="00075E9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075E9C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  <w:t>Communiquer avec les différents partenaires (client, fournisseur…)</w:t>
            </w:r>
          </w:p>
        </w:tc>
        <w:tc>
          <w:tcPr>
            <w:tcW w:w="794" w:type="dxa"/>
            <w:shd w:val="clear" w:color="auto" w:fill="DEEAF6" w:themeFill="accent5" w:themeFillTint="33"/>
            <w:vAlign w:val="bottom"/>
            <w:hideMark/>
          </w:tcPr>
          <w:p w14:paraId="0EEEAD9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794" w:type="dxa"/>
            <w:shd w:val="clear" w:color="auto" w:fill="DEEAF6" w:themeFill="accent5" w:themeFillTint="33"/>
            <w:vAlign w:val="bottom"/>
            <w:hideMark/>
          </w:tcPr>
          <w:p w14:paraId="758755D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794" w:type="dxa"/>
            <w:shd w:val="clear" w:color="auto" w:fill="DEEAF6" w:themeFill="accent5" w:themeFillTint="33"/>
            <w:vAlign w:val="bottom"/>
            <w:hideMark/>
          </w:tcPr>
          <w:p w14:paraId="63F447C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2D73A70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</w:tr>
    </w:tbl>
    <w:p w14:paraId="3EA3E519" w14:textId="77777777" w:rsidR="00C66C6E" w:rsidRDefault="00C66C6E" w:rsidP="00EE1A63">
      <w:pPr>
        <w:ind w:left="284"/>
        <w:jc w:val="both"/>
        <w:rPr>
          <w:rFonts w:ascii="Arial" w:hAnsi="Arial"/>
        </w:rPr>
      </w:pPr>
    </w:p>
    <w:p w14:paraId="3098D5B0" w14:textId="77777777" w:rsidR="00296AC5" w:rsidRPr="0084108C" w:rsidRDefault="00296AC5" w:rsidP="0084108C">
      <w:pPr>
        <w:shd w:val="clear" w:color="auto" w:fill="FFFFFF" w:themeFill="background1"/>
        <w:jc w:val="both"/>
        <w:rPr>
          <w:rFonts w:asciiTheme="minorHAnsi" w:hAnsiTheme="minorHAnsi" w:cstheme="minorHAnsi"/>
          <w:color w:val="2F5496" w:themeColor="accent1" w:themeShade="BF"/>
          <w:sz w:val="28"/>
        </w:rPr>
      </w:pPr>
      <w:r w:rsidRP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 Utilisation des machines-outils et </w:t>
      </w:r>
      <w:r w:rsid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des </w:t>
      </w:r>
      <w:r w:rsidRP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ma</w:t>
      </w:r>
      <w:r w:rsidR="008733E9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tériels</w:t>
      </w:r>
      <w:r w:rsidRP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 portati</w:t>
      </w:r>
      <w:r w:rsidR="008733E9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f</w:t>
      </w:r>
      <w:r w:rsidRP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s</w:t>
      </w:r>
      <w:r w:rsidR="008733E9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 au lycée et en entreprise</w:t>
      </w:r>
    </w:p>
    <w:p w14:paraId="724A8019" w14:textId="77777777" w:rsidR="00D8399A" w:rsidRPr="006A30F6" w:rsidRDefault="00D8399A" w:rsidP="00EE1A63">
      <w:pPr>
        <w:ind w:left="284"/>
        <w:jc w:val="both"/>
        <w:rPr>
          <w:rFonts w:asciiTheme="minorHAnsi" w:hAnsiTheme="minorHAnsi" w:cstheme="minorHAnsi"/>
          <w:sz w:val="14"/>
        </w:rPr>
      </w:pPr>
    </w:p>
    <w:p w14:paraId="2F214402" w14:textId="77777777" w:rsidR="00D8399A" w:rsidRPr="00942CCB" w:rsidRDefault="00C54765" w:rsidP="0084108C">
      <w:pPr>
        <w:jc w:val="both"/>
        <w:rPr>
          <w:rFonts w:asciiTheme="minorHAnsi" w:hAnsiTheme="minorHAnsi" w:cstheme="minorHAnsi"/>
          <w:sz w:val="22"/>
        </w:rPr>
      </w:pPr>
      <w:r w:rsidRPr="00942CCB">
        <w:rPr>
          <w:rFonts w:asciiTheme="minorHAnsi" w:hAnsiTheme="minorHAnsi" w:cstheme="minorHAnsi"/>
          <w:b/>
          <w:sz w:val="22"/>
        </w:rPr>
        <w:t>Le tuteur</w:t>
      </w:r>
      <w:r w:rsidR="00766A72" w:rsidRPr="00942CCB">
        <w:rPr>
          <w:rFonts w:asciiTheme="minorHAnsi" w:hAnsiTheme="minorHAnsi" w:cstheme="minorHAnsi"/>
          <w:sz w:val="22"/>
        </w:rPr>
        <w:t xml:space="preserve"> s'appuie</w:t>
      </w:r>
      <w:r w:rsidRPr="00942CCB">
        <w:rPr>
          <w:rFonts w:asciiTheme="minorHAnsi" w:hAnsiTheme="minorHAnsi" w:cstheme="minorHAnsi"/>
          <w:sz w:val="22"/>
        </w:rPr>
        <w:t xml:space="preserve"> sur ces renseignements afin de privilégier l'utilisation de certaines machines et ainsi développer l'autonomie du stagiaire.</w:t>
      </w:r>
    </w:p>
    <w:p w14:paraId="2A3ABD32" w14:textId="77777777" w:rsidR="00766A72" w:rsidRPr="00942CCB" w:rsidRDefault="00766A72" w:rsidP="0084108C">
      <w:pPr>
        <w:spacing w:after="120"/>
        <w:jc w:val="both"/>
        <w:rPr>
          <w:rFonts w:asciiTheme="minorHAnsi" w:hAnsiTheme="minorHAnsi" w:cstheme="minorHAnsi"/>
          <w:sz w:val="22"/>
        </w:rPr>
      </w:pPr>
      <w:r w:rsidRPr="00942CCB">
        <w:rPr>
          <w:rFonts w:asciiTheme="minorHAnsi" w:hAnsiTheme="minorHAnsi" w:cstheme="minorHAnsi"/>
          <w:b/>
          <w:sz w:val="22"/>
        </w:rPr>
        <w:t>Le stagiaire</w:t>
      </w:r>
      <w:r w:rsidRPr="00942CCB">
        <w:rPr>
          <w:rFonts w:asciiTheme="minorHAnsi" w:hAnsiTheme="minorHAnsi" w:cstheme="minorHAnsi"/>
          <w:sz w:val="22"/>
        </w:rPr>
        <w:t xml:space="preserve"> actualise</w:t>
      </w:r>
      <w:r w:rsidR="0084108C" w:rsidRPr="00942CCB">
        <w:rPr>
          <w:rFonts w:asciiTheme="minorHAnsi" w:hAnsiTheme="minorHAnsi" w:cstheme="minorHAnsi"/>
          <w:sz w:val="22"/>
        </w:rPr>
        <w:t>, sous le contrôle du professeur,</w:t>
      </w:r>
      <w:r w:rsidRPr="00942CCB">
        <w:rPr>
          <w:rFonts w:asciiTheme="minorHAnsi" w:hAnsiTheme="minorHAnsi" w:cstheme="minorHAnsi"/>
          <w:sz w:val="22"/>
        </w:rPr>
        <w:t xml:space="preserve"> les tableaux en fonction de l’autonomie acquise en entreprise.</w:t>
      </w:r>
    </w:p>
    <w:tbl>
      <w:tblPr>
        <w:tblW w:w="10416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76"/>
        <w:gridCol w:w="960"/>
        <w:gridCol w:w="960"/>
        <w:gridCol w:w="960"/>
        <w:gridCol w:w="960"/>
      </w:tblGrid>
      <w:tr w:rsidR="00B6555B" w:rsidRPr="0084108C" w14:paraId="54A74D6E" w14:textId="77777777" w:rsidTr="00857BB3">
        <w:trPr>
          <w:trHeight w:val="397"/>
        </w:trPr>
        <w:tc>
          <w:tcPr>
            <w:tcW w:w="6576" w:type="dxa"/>
            <w:vMerge w:val="restart"/>
            <w:shd w:val="clear" w:color="auto" w:fill="E2EFD9" w:themeFill="accent6" w:themeFillTint="33"/>
            <w:vAlign w:val="center"/>
            <w:hideMark/>
          </w:tcPr>
          <w:p w14:paraId="2A78F10C" w14:textId="77777777" w:rsidR="00B6555B" w:rsidRPr="0084108C" w:rsidRDefault="00B6555B" w:rsidP="00B6555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36"/>
                <w:szCs w:val="36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36"/>
                <w:lang w:eastAsia="fr-FR" w:bidi="ar-SA"/>
              </w:rPr>
              <w:t>Machines-outils</w:t>
            </w:r>
          </w:p>
        </w:tc>
        <w:tc>
          <w:tcPr>
            <w:tcW w:w="1920" w:type="dxa"/>
            <w:gridSpan w:val="2"/>
            <w:shd w:val="clear" w:color="auto" w:fill="E2EFD9" w:themeFill="accent6" w:themeFillTint="33"/>
            <w:vAlign w:val="center"/>
            <w:hideMark/>
          </w:tcPr>
          <w:p w14:paraId="7CC41094" w14:textId="77777777" w:rsidR="00B6555B" w:rsidRPr="0084108C" w:rsidRDefault="00B6555B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Utilisation et réglage abordés en lycée</w:t>
            </w:r>
          </w:p>
        </w:tc>
        <w:tc>
          <w:tcPr>
            <w:tcW w:w="1920" w:type="dxa"/>
            <w:gridSpan w:val="2"/>
            <w:shd w:val="clear" w:color="auto" w:fill="E2EFD9" w:themeFill="accent6" w:themeFillTint="33"/>
            <w:vAlign w:val="center"/>
            <w:hideMark/>
          </w:tcPr>
          <w:p w14:paraId="08BCF8F4" w14:textId="77777777" w:rsidR="00B6555B" w:rsidRPr="0084108C" w:rsidRDefault="00B6555B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Utilisation et réglage abordés en entreprise</w:t>
            </w:r>
          </w:p>
        </w:tc>
      </w:tr>
      <w:tr w:rsidR="00B6555B" w:rsidRPr="0084108C" w14:paraId="72B648E6" w14:textId="77777777" w:rsidTr="00857BB3">
        <w:trPr>
          <w:trHeight w:val="283"/>
        </w:trPr>
        <w:tc>
          <w:tcPr>
            <w:tcW w:w="6576" w:type="dxa"/>
            <w:vMerge/>
            <w:shd w:val="clear" w:color="auto" w:fill="E2EFD9" w:themeFill="accent6" w:themeFillTint="33"/>
            <w:vAlign w:val="center"/>
            <w:hideMark/>
          </w:tcPr>
          <w:p w14:paraId="315255EB" w14:textId="77777777" w:rsidR="00B6555B" w:rsidRPr="0084108C" w:rsidRDefault="00B6555B" w:rsidP="00B6555B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36"/>
                <w:szCs w:val="36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3EB6F3DC" w14:textId="77777777" w:rsidR="00B6555B" w:rsidRPr="0084108C" w:rsidRDefault="00A67218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="00B6555B"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val="de-DE" w:eastAsia="fr-FR" w:bidi="ar-SA"/>
              </w:rPr>
              <w:t xml:space="preserve"> </w:t>
            </w:r>
            <w:proofErr w:type="spellStart"/>
            <w:r w:rsidR="00B6555B"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0BB61073" w14:textId="77777777" w:rsidR="00B6555B" w:rsidRPr="0084108C" w:rsidRDefault="00B6555B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2"/>
                <w:szCs w:val="12"/>
                <w:vertAlign w:val="superscript"/>
                <w:lang w:eastAsia="fr-FR" w:bidi="ar-SA"/>
              </w:rPr>
              <w:t>ème</w:t>
            </w:r>
            <w:r w:rsid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2"/>
                <w:szCs w:val="12"/>
                <w:lang w:eastAsia="fr-FR" w:bidi="ar-SA"/>
              </w:rPr>
              <w:t xml:space="preserve"> 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62A1B0DD" w14:textId="77777777" w:rsidR="00B6555B" w:rsidRPr="0084108C" w:rsidRDefault="00A67218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B6555B"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700B0B1D" w14:textId="77777777" w:rsidR="00B6555B" w:rsidRPr="0084108C" w:rsidRDefault="00B6555B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2"/>
                <w:szCs w:val="12"/>
                <w:vertAlign w:val="superscript"/>
                <w:lang w:eastAsia="fr-FR" w:bidi="ar-SA"/>
              </w:rPr>
              <w:t>ème</w:t>
            </w:r>
            <w:r w:rsid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2"/>
                <w:szCs w:val="12"/>
                <w:lang w:eastAsia="fr-FR" w:bidi="ar-SA"/>
              </w:rPr>
              <w:t xml:space="preserve"> 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2"/>
                <w:szCs w:val="12"/>
                <w:lang w:eastAsia="fr-FR" w:bidi="ar-SA"/>
              </w:rPr>
              <w:t xml:space="preserve"> 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  <w:t>année</w:t>
            </w:r>
          </w:p>
        </w:tc>
      </w:tr>
      <w:tr w:rsidR="00B6555B" w:rsidRPr="0084108C" w14:paraId="5516A565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56179903" w14:textId="77777777" w:rsidR="00B6555B" w:rsidRPr="0084108C" w:rsidRDefault="00B6555B" w:rsidP="00B6555B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Scie à ruban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6255F2DC" w14:textId="77777777" w:rsidR="00B6555B" w:rsidRPr="00413F76" w:rsidRDefault="00413F76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1652DBE8" w14:textId="77777777" w:rsidR="00B6555B" w:rsidRPr="00413F76" w:rsidRDefault="00413F76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03CB2209" w14:textId="77777777" w:rsidR="00B6555B" w:rsidRPr="00413F76" w:rsidRDefault="00B6555B" w:rsidP="00B6555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22E56313" w14:textId="77777777" w:rsidR="00B6555B" w:rsidRPr="00413F76" w:rsidRDefault="00B6555B" w:rsidP="00B6555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B6555B" w:rsidRPr="0084108C" w14:paraId="19F672D8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60D3F732" w14:textId="77777777" w:rsidR="00B6555B" w:rsidRPr="0084108C" w:rsidRDefault="00B6555B" w:rsidP="00B6555B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Scie circulaire à format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3EBF1B65" w14:textId="77777777" w:rsidR="00B6555B" w:rsidRPr="00413F76" w:rsidRDefault="00413F76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448AD08D" w14:textId="77777777" w:rsidR="00B6555B" w:rsidRPr="00413F76" w:rsidRDefault="00B6555B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1C6F896A" w14:textId="77777777" w:rsidR="00B6555B" w:rsidRPr="00413F76" w:rsidRDefault="00B6555B" w:rsidP="00B6555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7DF77953" w14:textId="77777777" w:rsidR="00B6555B" w:rsidRPr="00413F76" w:rsidRDefault="00B6555B" w:rsidP="00B6555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66813CD7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1EA08E87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Scie circulaire à panneaux verticale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1088A48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651C1CC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0288699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464880C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31AB964A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07080031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Dégauchisseuse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58FC037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571E81E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486ACDF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446D56E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21070731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1EB15B78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Raboteuse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150EC21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7239C33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2D03691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76E3ECF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577B4F49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25ABAAA9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Corroyeuse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45BED04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444977E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5188DA2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0A25640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66D2C6E8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309D8F31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Ponceuse calibreuse à large bande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278B255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2023581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06F71EA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515FE4A1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06AB1F29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3F25AAFE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Toupie traditionnelle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231D9DA7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4235DF2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27BF43B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6F96C90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525BDFA7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6DD7270E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Toupie à positionnement numérique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7202490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5CB7B48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0E969BE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42E7D17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1A97C51C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299FFB90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Tenonneuse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79827A6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1D9DEED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4EE0CE6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215A270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02351D74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4B7171ED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Mortaiseuse à mèches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5A2C781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7709341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3720801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74DDF60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457B8F7B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4AB79E9E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Mortaiseuse à bédane vertical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014CE51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7DFCD3E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675B3CF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323F67B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23D0834C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303C4903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Mortaiseuse à bédane horizontal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13C9BE1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3D8DAB6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7EF579B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2A4B3F8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  <w:tr w:rsidR="00413F76" w:rsidRPr="0084108C" w14:paraId="3AECECFB" w14:textId="77777777" w:rsidTr="00857BB3">
        <w:trPr>
          <w:trHeight w:val="298"/>
        </w:trPr>
        <w:tc>
          <w:tcPr>
            <w:tcW w:w="6576" w:type="dxa"/>
            <w:shd w:val="clear" w:color="auto" w:fill="auto"/>
            <w:vAlign w:val="bottom"/>
            <w:hideMark/>
          </w:tcPr>
          <w:p w14:paraId="1149B402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Perceuse à colonne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538B697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lang w:eastAsia="fr-FR" w:bidi="ar-SA"/>
              </w:rPr>
              <w:t>●</w:t>
            </w:r>
          </w:p>
        </w:tc>
        <w:tc>
          <w:tcPr>
            <w:tcW w:w="960" w:type="dxa"/>
            <w:shd w:val="clear" w:color="auto" w:fill="E2EFD9" w:themeFill="accent6" w:themeFillTint="33"/>
            <w:vAlign w:val="center"/>
            <w:hideMark/>
          </w:tcPr>
          <w:p w14:paraId="2659278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lang w:eastAsia="fr-FR" w:bidi="ar-SA"/>
              </w:rPr>
            </w:pP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454D920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  <w:tc>
          <w:tcPr>
            <w:tcW w:w="960" w:type="dxa"/>
            <w:shd w:val="clear" w:color="auto" w:fill="E2EFD9" w:themeFill="accent6" w:themeFillTint="33"/>
            <w:hideMark/>
          </w:tcPr>
          <w:p w14:paraId="4BE8BEC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lang w:eastAsia="fr-FR" w:bidi="ar-SA"/>
              </w:rPr>
              <w:t> </w:t>
            </w:r>
          </w:p>
        </w:tc>
      </w:tr>
    </w:tbl>
    <w:p w14:paraId="2E4C3499" w14:textId="77777777" w:rsidR="00D8399A" w:rsidRPr="0084108C" w:rsidRDefault="00D8399A" w:rsidP="00EE1A63">
      <w:pPr>
        <w:ind w:left="284"/>
        <w:jc w:val="both"/>
        <w:rPr>
          <w:rFonts w:asciiTheme="minorHAnsi" w:hAnsiTheme="minorHAnsi" w:cstheme="minorHAnsi"/>
          <w:sz w:val="12"/>
        </w:rPr>
      </w:pPr>
    </w:p>
    <w:tbl>
      <w:tblPr>
        <w:tblW w:w="1040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76"/>
        <w:gridCol w:w="958"/>
        <w:gridCol w:w="958"/>
        <w:gridCol w:w="958"/>
        <w:gridCol w:w="958"/>
      </w:tblGrid>
      <w:tr w:rsidR="00D9713D" w:rsidRPr="0084108C" w14:paraId="14030B59" w14:textId="77777777" w:rsidTr="00857BB3">
        <w:trPr>
          <w:trHeight w:val="454"/>
        </w:trPr>
        <w:tc>
          <w:tcPr>
            <w:tcW w:w="65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3C8A9C23" w14:textId="77777777" w:rsidR="00D9713D" w:rsidRPr="0084108C" w:rsidRDefault="00D9713D" w:rsidP="00D9713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36"/>
                <w:szCs w:val="36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28"/>
                <w:szCs w:val="36"/>
                <w:lang w:eastAsia="fr-FR" w:bidi="ar-SA"/>
              </w:rPr>
              <w:t>Machines portatives</w:t>
            </w:r>
          </w:p>
        </w:tc>
        <w:tc>
          <w:tcPr>
            <w:tcW w:w="19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2C94BA4A" w14:textId="77777777" w:rsidR="00D9713D" w:rsidRPr="0084108C" w:rsidRDefault="00D9713D" w:rsidP="00D9713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Utilisation et réglage  abordés en lycée</w:t>
            </w:r>
          </w:p>
        </w:tc>
        <w:tc>
          <w:tcPr>
            <w:tcW w:w="19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0BB7EF9" w14:textId="77777777" w:rsidR="00D9713D" w:rsidRPr="0084108C" w:rsidRDefault="00D9713D" w:rsidP="00D9713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8"/>
                <w:szCs w:val="18"/>
                <w:lang w:eastAsia="fr-FR" w:bidi="ar-SA"/>
              </w:rPr>
              <w:t>Utilisation et réglage abordés en entreprise</w:t>
            </w:r>
          </w:p>
        </w:tc>
      </w:tr>
      <w:tr w:rsidR="00D9713D" w:rsidRPr="0084108C" w14:paraId="695FA151" w14:textId="77777777" w:rsidTr="00857BB3">
        <w:trPr>
          <w:trHeight w:val="283"/>
        </w:trPr>
        <w:tc>
          <w:tcPr>
            <w:tcW w:w="65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3D71698" w14:textId="77777777" w:rsidR="00D9713D" w:rsidRPr="0084108C" w:rsidRDefault="00D9713D" w:rsidP="00D9713D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36"/>
                <w:szCs w:val="36"/>
                <w:lang w:eastAsia="fr-FR" w:bidi="ar-SA"/>
              </w:rPr>
            </w:pP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7D8AA712" w14:textId="77777777" w:rsidR="00D9713D" w:rsidRPr="0084108C" w:rsidRDefault="00A67218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D9713D"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B386648" w14:textId="77777777" w:rsidR="00D9713D" w:rsidRPr="0084108C" w:rsidRDefault="00D9713D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DB8C507" w14:textId="77777777" w:rsidR="00D9713D" w:rsidRPr="0084108C" w:rsidRDefault="00A67218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>1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ère</w:t>
            </w:r>
            <w:r w:rsidRPr="00A67218">
              <w:rPr>
                <w:rFonts w:asciiTheme="minorHAnsi" w:eastAsia="Times New Roman" w:hAnsiTheme="minorHAnsi" w:cstheme="minorHAnsi"/>
                <w:b/>
                <w:bCs/>
                <w:color w:val="000000"/>
                <w:kern w:val="0"/>
                <w:sz w:val="16"/>
                <w:szCs w:val="16"/>
                <w:lang w:eastAsia="fr-FR" w:bidi="ar-SA"/>
              </w:rPr>
              <w:t xml:space="preserve"> </w:t>
            </w:r>
            <w:proofErr w:type="spellStart"/>
            <w:r w:rsidR="00D9713D"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val="de-DE" w:eastAsia="fr-FR" w:bidi="ar-SA"/>
              </w:rPr>
              <w:t>année</w:t>
            </w:r>
            <w:proofErr w:type="spellEnd"/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46B7476" w14:textId="77777777" w:rsidR="00D9713D" w:rsidRPr="0084108C" w:rsidRDefault="00D9713D" w:rsidP="0084108C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  <w:t>2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vertAlign w:val="superscript"/>
                <w:lang w:eastAsia="fr-FR" w:bidi="ar-SA"/>
              </w:rPr>
              <w:t>ème</w:t>
            </w:r>
            <w:r w:rsidRPr="0084108C">
              <w:rPr>
                <w:rFonts w:asciiTheme="minorHAnsi" w:eastAsia="Times New Roman" w:hAnsiTheme="minorHAnsi" w:cstheme="minorHAnsi"/>
                <w:b/>
                <w:color w:val="000000"/>
                <w:kern w:val="0"/>
                <w:sz w:val="16"/>
                <w:szCs w:val="16"/>
                <w:lang w:eastAsia="fr-FR" w:bidi="ar-SA"/>
              </w:rPr>
              <w:t xml:space="preserve"> année</w:t>
            </w:r>
          </w:p>
        </w:tc>
      </w:tr>
      <w:tr w:rsidR="00413F76" w:rsidRPr="0084108C" w14:paraId="1434DE72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BC8116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Perceuse visseuse à batterie  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1EB0E89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03D8645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F8D416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09120AC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  <w:tr w:rsidR="00D9713D" w:rsidRPr="0084108C" w14:paraId="2EBEC6D5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4686F1" w14:textId="77777777" w:rsidR="00D9713D" w:rsidRPr="0084108C" w:rsidRDefault="00D9713D" w:rsidP="00D9713D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Défonceuse 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6BB3A8FC" w14:textId="77777777" w:rsidR="00D9713D" w:rsidRPr="00413F76" w:rsidRDefault="00D9713D" w:rsidP="00D9713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6666B8CA" w14:textId="77777777" w:rsidR="00D9713D" w:rsidRPr="00413F76" w:rsidRDefault="00413F76" w:rsidP="00D9713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0DCC174B" w14:textId="77777777" w:rsidR="00D9713D" w:rsidRPr="00413F76" w:rsidRDefault="00D9713D" w:rsidP="00D9713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9A66006" w14:textId="77777777" w:rsidR="00D9713D" w:rsidRPr="00413F76" w:rsidRDefault="00D9713D" w:rsidP="00D9713D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  <w:tr w:rsidR="00413F76" w:rsidRPr="0084108C" w14:paraId="490D689D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DEAE7F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Lamelleuse  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64D92529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79738CB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0EABEEB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28AB273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  <w:tr w:rsidR="00413F76" w:rsidRPr="0084108C" w14:paraId="7C3D4C60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7328E0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Affleureuse  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36F3EB0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468D04C0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2AFC07F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21CACD93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  <w:tr w:rsidR="00413F76" w:rsidRPr="0084108C" w14:paraId="05FB3319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A8061F" w14:textId="56B7527C" w:rsidR="00413F76" w:rsidRPr="0084108C" w:rsidRDefault="008A3D4B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Fraiseuse</w:t>
            </w:r>
            <w:r w:rsidR="00413F76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 pour assemblage </w:t>
            </w:r>
            <w:r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par </w:t>
            </w:r>
            <w:r w:rsidR="00413F76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d</w:t>
            </w:r>
            <w:r w:rsidR="00413F76"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omino  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06FFA7D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18D7592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884B3F2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5F7FEE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  <w:tr w:rsidR="00413F76" w:rsidRPr="0084108C" w14:paraId="1236A213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E402A1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Tourillonneuse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164584F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040B1DED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987BBE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2741611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  <w:tr w:rsidR="00413F76" w:rsidRPr="0084108C" w14:paraId="0085215C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F469E6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Ponceuse excentrique 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3F8F82D5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7F9AFCE4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77E4BD0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1D34754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  <w:tr w:rsidR="00413F76" w:rsidRPr="0084108C" w14:paraId="068B445E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5D68BE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>Ponceuse à bandes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3087FBD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6BD562F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7443CACE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67C8344C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  <w:tr w:rsidR="00413F76" w:rsidRPr="0084108C" w14:paraId="6B1B8473" w14:textId="77777777" w:rsidTr="00857BB3">
        <w:trPr>
          <w:trHeight w:val="289"/>
        </w:trPr>
        <w:tc>
          <w:tcPr>
            <w:tcW w:w="65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CA8E2F" w14:textId="77777777" w:rsidR="00413F76" w:rsidRPr="0084108C" w:rsidRDefault="00413F76" w:rsidP="00413F76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84108C">
              <w:rPr>
                <w:rFonts w:asciiTheme="minorHAnsi" w:eastAsia="Times New Roman" w:hAnsiTheme="minorHAnsi" w:cstheme="minorHAnsi"/>
                <w:color w:val="000000"/>
                <w:kern w:val="0"/>
                <w:sz w:val="20"/>
                <w:szCs w:val="20"/>
                <w:lang w:eastAsia="fr-FR" w:bidi="ar-SA"/>
              </w:rPr>
              <w:t xml:space="preserve">Scie plongeante  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20BD7838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1FB9B956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="Arial" w:eastAsia="Times New Roman" w:hAnsi="Arial"/>
                <w:b/>
                <w:color w:val="000000"/>
                <w:kern w:val="0"/>
                <w:szCs w:val="22"/>
                <w:lang w:eastAsia="fr-FR" w:bidi="ar-SA"/>
              </w:rPr>
              <w:t>●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3307EC8A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  <w:tc>
          <w:tcPr>
            <w:tcW w:w="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hideMark/>
          </w:tcPr>
          <w:p w14:paraId="520A2ADF" w14:textId="77777777" w:rsidR="00413F76" w:rsidRPr="00413F76" w:rsidRDefault="00413F76" w:rsidP="00413F76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</w:pPr>
            <w:r w:rsidRPr="00413F76">
              <w:rPr>
                <w:rFonts w:asciiTheme="minorHAnsi" w:eastAsia="Times New Roman" w:hAnsiTheme="minorHAnsi" w:cstheme="minorHAnsi"/>
                <w:color w:val="000000"/>
                <w:kern w:val="0"/>
                <w:szCs w:val="22"/>
                <w:lang w:eastAsia="fr-FR" w:bidi="ar-SA"/>
              </w:rPr>
              <w:t> </w:t>
            </w:r>
          </w:p>
        </w:tc>
      </w:tr>
    </w:tbl>
    <w:p w14:paraId="19B52F02" w14:textId="77777777" w:rsidR="00942CCB" w:rsidRDefault="00942CCB" w:rsidP="0084108C">
      <w:pPr>
        <w:shd w:val="clear" w:color="auto" w:fill="FFFFFF" w:themeFill="background1"/>
        <w:jc w:val="both"/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</w:pPr>
    </w:p>
    <w:p w14:paraId="56D923AF" w14:textId="77777777" w:rsidR="00C93E8A" w:rsidRPr="0084108C" w:rsidRDefault="00C93E8A" w:rsidP="0084108C">
      <w:pPr>
        <w:shd w:val="clear" w:color="auto" w:fill="FFFFFF" w:themeFill="background1"/>
        <w:jc w:val="both"/>
        <w:rPr>
          <w:rFonts w:asciiTheme="minorHAnsi" w:hAnsiTheme="minorHAnsi" w:cstheme="minorHAnsi"/>
          <w:color w:val="2F5496" w:themeColor="accent1" w:themeShade="BF"/>
          <w:sz w:val="28"/>
        </w:rPr>
      </w:pPr>
      <w:r w:rsidRP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Présentation des </w:t>
      </w:r>
      <w:r w:rsid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e</w:t>
      </w:r>
      <w:r w:rsidRP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ntreprises </w:t>
      </w:r>
      <w:r w:rsid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p</w:t>
      </w:r>
      <w:r w:rsidRP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artenaires de </w:t>
      </w:r>
      <w:r w:rsid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f</w:t>
      </w:r>
      <w:r w:rsidRPr="0084108C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ormation</w:t>
      </w:r>
    </w:p>
    <w:p w14:paraId="633AE71C" w14:textId="77777777" w:rsidR="00C93E8A" w:rsidRDefault="00C93E8A" w:rsidP="00C93E8A">
      <w:pPr>
        <w:jc w:val="both"/>
        <w:rPr>
          <w:rFonts w:ascii="Arial" w:hAnsi="Arial"/>
          <w:b/>
          <w:bCs/>
        </w:rPr>
      </w:pPr>
    </w:p>
    <w:p w14:paraId="65C104A5" w14:textId="77777777" w:rsidR="00C93E8A" w:rsidRDefault="00252621" w:rsidP="00C93E8A">
      <w:pPr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24C4451B" wp14:editId="189BE9B0">
                <wp:simplePos x="0" y="0"/>
                <wp:positionH relativeFrom="column">
                  <wp:posOffset>15240</wp:posOffset>
                </wp:positionH>
                <wp:positionV relativeFrom="paragraph">
                  <wp:posOffset>11430</wp:posOffset>
                </wp:positionV>
                <wp:extent cx="6188075" cy="1958975"/>
                <wp:effectExtent l="12700" t="11430" r="28575" b="29845"/>
                <wp:wrapTight wrapText="bothSides">
                  <wp:wrapPolygon edited="0">
                    <wp:start x="-35" y="-91"/>
                    <wp:lineTo x="-35" y="21691"/>
                    <wp:lineTo x="0" y="21789"/>
                    <wp:lineTo x="21709" y="21789"/>
                    <wp:lineTo x="21709" y="189"/>
                    <wp:lineTo x="21671" y="-91"/>
                    <wp:lineTo x="-35" y="-91"/>
                  </wp:wrapPolygon>
                </wp:wrapTight>
                <wp:docPr id="131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8075" cy="19589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 algn="ctr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5921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6E5C1AA2" w14:textId="77777777" w:rsidR="008929A2" w:rsidRDefault="008929A2" w:rsidP="00C93E8A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14:paraId="5E76AA8E" w14:textId="77777777" w:rsidR="008929A2" w:rsidRPr="003264CF" w:rsidRDefault="008929A2" w:rsidP="00C93E8A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2"/>
                              </w:rPr>
                            </w:pPr>
                            <w:r w:rsidRPr="003264C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2"/>
                              </w:rPr>
                              <w:t>Période n°1</w:t>
                            </w:r>
                          </w:p>
                          <w:p w14:paraId="0979E8D3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 xml:space="preserve">Nom de l’entreprise : </w:t>
                            </w:r>
                          </w:p>
                          <w:p w14:paraId="24E594F6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Activité de l’entreprise :</w:t>
                            </w:r>
                          </w:p>
                          <w:p w14:paraId="16905E96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 xml:space="preserve">Adresse : </w:t>
                            </w:r>
                          </w:p>
                          <w:p w14:paraId="3B896354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</w:p>
                          <w:p w14:paraId="20B46842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Nom du responsable :</w:t>
                            </w:r>
                          </w:p>
                          <w:p w14:paraId="44105E2E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Tuteur du stagiaire :</w:t>
                            </w:r>
                          </w:p>
                          <w:p w14:paraId="42F9D903" w14:textId="77777777" w:rsidR="008929A2" w:rsidRPr="0084108C" w:rsidRDefault="008929A2" w:rsidP="003264CF">
                            <w:pP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C4451B" id="Text Box 164" o:spid="_x0000_s1032" type="#_x0000_t202" style="position:absolute;left:0;text-align:left;margin-left:1.2pt;margin-top:.9pt;width:487.25pt;height:154.2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" fillcolor="#f2f2f2 [3052]" strokecolor="gray">
                <v:shadow on="t" opacity=".5"/>
                <v:textbox>
                  <w:txbxContent>
                    <w:p w14:paraId="6E5C1AA2" w14:textId="77777777" w:rsidR="008929A2" w:rsidRDefault="008929A2" w:rsidP="00C93E8A">
                      <w:pPr>
                        <w:rPr>
                          <w:sz w:val="6"/>
                          <w:szCs w:val="6"/>
                        </w:rPr>
                      </w:pPr>
                    </w:p>
                    <w:p w14:paraId="5E76AA8E" w14:textId="77777777" w:rsidR="008929A2" w:rsidRPr="003264CF" w:rsidRDefault="008929A2" w:rsidP="00C93E8A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  <w:szCs w:val="22"/>
                        </w:rPr>
                      </w:pPr>
                      <w:r w:rsidRPr="003264CF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  <w:szCs w:val="22"/>
                        </w:rPr>
                        <w:t>Période n°1</w:t>
                      </w:r>
                    </w:p>
                    <w:p w14:paraId="0979E8D3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 xml:space="preserve">Nom de l’entreprise : </w:t>
                      </w:r>
                    </w:p>
                    <w:p w14:paraId="24E594F6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Activité de l’entreprise :</w:t>
                      </w:r>
                    </w:p>
                    <w:p w14:paraId="16905E96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 xml:space="preserve">Adresse : </w:t>
                      </w:r>
                    </w:p>
                    <w:p w14:paraId="3B896354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</w:p>
                    <w:p w14:paraId="20B46842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Nom du responsable :</w:t>
                      </w:r>
                    </w:p>
                    <w:p w14:paraId="44105E2E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Tuteur du stagiaire :</w:t>
                      </w:r>
                    </w:p>
                    <w:p w14:paraId="42F9D903" w14:textId="77777777" w:rsidR="008929A2" w:rsidRPr="0084108C" w:rsidRDefault="008929A2" w:rsidP="003264CF">
                      <w:pP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8DC283A" w14:textId="77777777" w:rsidR="00C93E8A" w:rsidRDefault="00252621" w:rsidP="00C93E8A">
      <w:pPr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3060C65A" wp14:editId="0BA63421">
                <wp:simplePos x="0" y="0"/>
                <wp:positionH relativeFrom="column">
                  <wp:posOffset>8890</wp:posOffset>
                </wp:positionH>
                <wp:positionV relativeFrom="paragraph">
                  <wp:posOffset>114300</wp:posOffset>
                </wp:positionV>
                <wp:extent cx="6194425" cy="1922145"/>
                <wp:effectExtent l="6350" t="10795" r="28575" b="29210"/>
                <wp:wrapTight wrapText="bothSides">
                  <wp:wrapPolygon edited="0">
                    <wp:start x="-33" y="-93"/>
                    <wp:lineTo x="-33" y="21693"/>
                    <wp:lineTo x="0" y="21786"/>
                    <wp:lineTo x="21702" y="21786"/>
                    <wp:lineTo x="21702" y="186"/>
                    <wp:lineTo x="21666" y="-93"/>
                    <wp:lineTo x="-33" y="-93"/>
                  </wp:wrapPolygon>
                </wp:wrapTight>
                <wp:docPr id="130" name="Text Box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4425" cy="19221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 algn="ctr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5921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99C656B" w14:textId="77777777" w:rsidR="008929A2" w:rsidRPr="003264CF" w:rsidRDefault="008929A2" w:rsidP="00C93E8A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</w:rPr>
                            </w:pPr>
                            <w:r w:rsidRPr="003264C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</w:rPr>
                              <w:t>Période n°2</w:t>
                            </w:r>
                          </w:p>
                          <w:p w14:paraId="5FEB9B20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 xml:space="preserve">Nom de l’entreprise : </w:t>
                            </w:r>
                          </w:p>
                          <w:p w14:paraId="6CAB11FC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Activité de l’entreprise :</w:t>
                            </w:r>
                          </w:p>
                          <w:p w14:paraId="79DDD7F2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 xml:space="preserve">Adresse : </w:t>
                            </w:r>
                          </w:p>
                          <w:p w14:paraId="4EB2523A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</w:p>
                          <w:p w14:paraId="2A0969E4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Nom du responsable :</w:t>
                            </w:r>
                          </w:p>
                          <w:p w14:paraId="46301C1B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Tuteur du stagiaire :</w:t>
                            </w:r>
                          </w:p>
                          <w:p w14:paraId="3EB30E34" w14:textId="77777777" w:rsidR="008929A2" w:rsidRDefault="008929A2" w:rsidP="00C93E8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60C65A" id="Text Box 165" o:spid="_x0000_s1033" type="#_x0000_t202" style="position:absolute;left:0;text-align:left;margin-left:.7pt;margin-top:9pt;width:487.75pt;height:151.3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" fillcolor="#f2f2f2 [3052]" strokecolor="gray">
                <v:shadow on="t" opacity=".5"/>
                <v:textbox>
                  <w:txbxContent>
                    <w:p w14:paraId="599C656B" w14:textId="77777777" w:rsidR="008929A2" w:rsidRPr="003264CF" w:rsidRDefault="008929A2" w:rsidP="00C93E8A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</w:rPr>
                      </w:pPr>
                      <w:r w:rsidRPr="003264CF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</w:rPr>
                        <w:t>Période n°2</w:t>
                      </w:r>
                    </w:p>
                    <w:p w14:paraId="5FEB9B20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 xml:space="preserve">Nom de l’entreprise : </w:t>
                      </w:r>
                    </w:p>
                    <w:p w14:paraId="6CAB11FC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Activité de l’entreprise :</w:t>
                      </w:r>
                    </w:p>
                    <w:p w14:paraId="79DDD7F2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 xml:space="preserve">Adresse : </w:t>
                      </w:r>
                    </w:p>
                    <w:p w14:paraId="4EB2523A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</w:p>
                    <w:p w14:paraId="2A0969E4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Nom du responsable :</w:t>
                      </w:r>
                    </w:p>
                    <w:p w14:paraId="46301C1B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Tuteur du stagiaire :</w:t>
                      </w:r>
                    </w:p>
                    <w:p w14:paraId="3EB30E34" w14:textId="77777777" w:rsidR="008929A2" w:rsidRDefault="008929A2" w:rsidP="00C93E8A"/>
                  </w:txbxContent>
                </v:textbox>
                <w10:wrap type="tight"/>
              </v:shape>
            </w:pict>
          </mc:Fallback>
        </mc:AlternateContent>
      </w:r>
    </w:p>
    <w:p w14:paraId="70FFFD54" w14:textId="77777777" w:rsidR="00C93E8A" w:rsidRDefault="00C93E8A" w:rsidP="00C93E8A">
      <w:pPr>
        <w:jc w:val="both"/>
        <w:rPr>
          <w:rFonts w:ascii="Arial" w:hAnsi="Arial"/>
          <w:b/>
          <w:bCs/>
        </w:rPr>
      </w:pPr>
    </w:p>
    <w:p w14:paraId="27A66B90" w14:textId="77777777" w:rsidR="00C93E8A" w:rsidRDefault="003A753B" w:rsidP="00C93E8A">
      <w:pPr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022A89C5" wp14:editId="34F3EB63">
                <wp:simplePos x="0" y="0"/>
                <wp:positionH relativeFrom="margin">
                  <wp:align>left</wp:align>
                </wp:positionH>
                <wp:positionV relativeFrom="paragraph">
                  <wp:posOffset>2463165</wp:posOffset>
                </wp:positionV>
                <wp:extent cx="6194425" cy="1981200"/>
                <wp:effectExtent l="0" t="0" r="53975" b="57150"/>
                <wp:wrapTight wrapText="bothSides">
                  <wp:wrapPolygon edited="0">
                    <wp:start x="0" y="0"/>
                    <wp:lineTo x="0" y="22015"/>
                    <wp:lineTo x="21722" y="22015"/>
                    <wp:lineTo x="21722" y="0"/>
                    <wp:lineTo x="0" y="0"/>
                  </wp:wrapPolygon>
                </wp:wrapTight>
                <wp:docPr id="128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4425" cy="19812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 algn="ctr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5921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5CA7EF3D" w14:textId="77777777" w:rsidR="008929A2" w:rsidRPr="003264CF" w:rsidRDefault="008929A2" w:rsidP="00C93E8A">
                            <w:pPr>
                              <w:rPr>
                                <w:rFonts w:asciiTheme="minorHAnsi" w:hAnsiTheme="minorHAnsi" w:cstheme="minorHAnsi"/>
                                <w:sz w:val="4"/>
                                <w:szCs w:val="6"/>
                              </w:rPr>
                            </w:pPr>
                          </w:p>
                          <w:p w14:paraId="3191DA97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</w:rPr>
                            </w:pPr>
                            <w:r w:rsidRPr="003264C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</w:rPr>
                              <w:t>Période n°4</w:t>
                            </w:r>
                          </w:p>
                          <w:p w14:paraId="437BAE1E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bookmarkStart w:id="8" w:name="_Hlk529200572"/>
                            <w:r w:rsidRPr="003264CF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Nom de l’entreprise : </w:t>
                            </w:r>
                          </w:p>
                          <w:p w14:paraId="7AD397E0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3264CF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Activité de l’entreprise :</w:t>
                            </w:r>
                          </w:p>
                          <w:p w14:paraId="22766A8E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3264CF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 xml:space="preserve">Adresse : </w:t>
                            </w:r>
                          </w:p>
                          <w:p w14:paraId="33E29EEE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</w:p>
                          <w:p w14:paraId="17F7E608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3264CF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Nom du responsable :</w:t>
                            </w:r>
                          </w:p>
                          <w:p w14:paraId="1C408505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 w:rsidRPr="003264CF">
                              <w:rPr>
                                <w:rFonts w:asciiTheme="minorHAnsi" w:hAnsiTheme="minorHAnsi" w:cstheme="minorHAnsi"/>
                                <w:sz w:val="22"/>
                              </w:rPr>
                              <w:t>Tuteur du stagiaire :</w:t>
                            </w:r>
                          </w:p>
                          <w:bookmarkEnd w:id="8"/>
                          <w:p w14:paraId="723BC88F" w14:textId="77777777" w:rsidR="008929A2" w:rsidRPr="003264CF" w:rsidRDefault="008929A2" w:rsidP="00C93E8A">
                            <w:p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2A89C5" id="Text Box 167" o:spid="_x0000_s1034" type="#_x0000_t202" style="position:absolute;left:0;text-align:left;margin-left:0;margin-top:193.95pt;width:487.75pt;height:156pt;z-index:2516454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" fillcolor="#f2f2f2 [3052]" strokecolor="gray">
                <v:shadow on="t" opacity=".5"/>
                <v:textbox>
                  <w:txbxContent>
                    <w:p w14:paraId="5CA7EF3D" w14:textId="77777777" w:rsidR="008929A2" w:rsidRPr="003264CF" w:rsidRDefault="008929A2" w:rsidP="00C93E8A">
                      <w:pPr>
                        <w:rPr>
                          <w:rFonts w:asciiTheme="minorHAnsi" w:hAnsiTheme="minorHAnsi" w:cstheme="minorHAnsi"/>
                          <w:sz w:val="4"/>
                          <w:szCs w:val="6"/>
                        </w:rPr>
                      </w:pPr>
                    </w:p>
                    <w:p w14:paraId="3191DA97" w14:textId="77777777" w:rsidR="008929A2" w:rsidRPr="003264CF" w:rsidRDefault="008929A2" w:rsidP="003264CF">
                      <w:pPr>
                        <w:spacing w:before="120"/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</w:rPr>
                      </w:pPr>
                      <w:r w:rsidRPr="003264CF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</w:rPr>
                        <w:t>Période n°4</w:t>
                      </w:r>
                    </w:p>
                    <w:p w14:paraId="437BAE1E" w14:textId="77777777" w:rsidR="008929A2" w:rsidRPr="003264CF" w:rsidRDefault="008929A2" w:rsidP="003264CF">
                      <w:pPr>
                        <w:spacing w:before="12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bookmarkStart w:id="9" w:name="_Hlk529200572"/>
                      <w:r w:rsidRPr="003264CF">
                        <w:rPr>
                          <w:rFonts w:asciiTheme="minorHAnsi" w:hAnsiTheme="minorHAnsi" w:cstheme="minorHAnsi"/>
                          <w:sz w:val="22"/>
                        </w:rPr>
                        <w:t xml:space="preserve">Nom de l’entreprise : </w:t>
                      </w:r>
                    </w:p>
                    <w:p w14:paraId="7AD397E0" w14:textId="77777777" w:rsidR="008929A2" w:rsidRPr="003264CF" w:rsidRDefault="008929A2" w:rsidP="003264CF">
                      <w:pPr>
                        <w:spacing w:before="12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3264CF">
                        <w:rPr>
                          <w:rFonts w:asciiTheme="minorHAnsi" w:hAnsiTheme="minorHAnsi" w:cstheme="minorHAnsi"/>
                          <w:sz w:val="22"/>
                        </w:rPr>
                        <w:t>Activité de l’entreprise :</w:t>
                      </w:r>
                    </w:p>
                    <w:p w14:paraId="22766A8E" w14:textId="77777777" w:rsidR="008929A2" w:rsidRPr="003264CF" w:rsidRDefault="008929A2" w:rsidP="003264CF">
                      <w:pPr>
                        <w:spacing w:before="12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3264CF">
                        <w:rPr>
                          <w:rFonts w:asciiTheme="minorHAnsi" w:hAnsiTheme="minorHAnsi" w:cstheme="minorHAnsi"/>
                          <w:sz w:val="22"/>
                        </w:rPr>
                        <w:t xml:space="preserve">Adresse : </w:t>
                      </w:r>
                    </w:p>
                    <w:p w14:paraId="33E29EEE" w14:textId="77777777" w:rsidR="008929A2" w:rsidRPr="003264CF" w:rsidRDefault="008929A2" w:rsidP="003264CF">
                      <w:pPr>
                        <w:spacing w:before="120"/>
                        <w:rPr>
                          <w:rFonts w:asciiTheme="minorHAnsi" w:hAnsiTheme="minorHAnsi" w:cstheme="minorHAnsi"/>
                          <w:sz w:val="22"/>
                        </w:rPr>
                      </w:pPr>
                    </w:p>
                    <w:p w14:paraId="17F7E608" w14:textId="77777777" w:rsidR="008929A2" w:rsidRPr="003264CF" w:rsidRDefault="008929A2" w:rsidP="003264CF">
                      <w:pPr>
                        <w:spacing w:before="12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3264CF">
                        <w:rPr>
                          <w:rFonts w:asciiTheme="minorHAnsi" w:hAnsiTheme="minorHAnsi" w:cstheme="minorHAnsi"/>
                          <w:sz w:val="22"/>
                        </w:rPr>
                        <w:t>Nom du responsable :</w:t>
                      </w:r>
                    </w:p>
                    <w:p w14:paraId="1C408505" w14:textId="77777777" w:rsidR="008929A2" w:rsidRPr="003264CF" w:rsidRDefault="008929A2" w:rsidP="003264CF">
                      <w:pPr>
                        <w:spacing w:before="120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 w:rsidRPr="003264CF">
                        <w:rPr>
                          <w:rFonts w:asciiTheme="minorHAnsi" w:hAnsiTheme="minorHAnsi" w:cstheme="minorHAnsi"/>
                          <w:sz w:val="22"/>
                        </w:rPr>
                        <w:t>Tuteur du stagiaire :</w:t>
                      </w:r>
                    </w:p>
                    <w:bookmarkEnd w:id="9"/>
                    <w:p w14:paraId="723BC88F" w14:textId="77777777" w:rsidR="008929A2" w:rsidRPr="003264CF" w:rsidRDefault="008929A2" w:rsidP="00C93E8A">
                      <w:pPr>
                        <w:rPr>
                          <w:rFonts w:asciiTheme="minorHAnsi" w:hAnsiTheme="minorHAnsi" w:cstheme="minorHAnsi"/>
                          <w:sz w:val="22"/>
                        </w:rPr>
                      </w:pP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="00252621">
        <w:rPr>
          <w:rFonts w:ascii="Arial" w:hAnsi="Arial"/>
          <w:b/>
          <w:bCs/>
          <w:noProof/>
          <w:lang w:eastAsia="fr-FR" w:bidi="ar-SA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0C99FDE0" wp14:editId="0AAD3ABE">
                <wp:simplePos x="0" y="0"/>
                <wp:positionH relativeFrom="column">
                  <wp:posOffset>8890</wp:posOffset>
                </wp:positionH>
                <wp:positionV relativeFrom="paragraph">
                  <wp:posOffset>16510</wp:posOffset>
                </wp:positionV>
                <wp:extent cx="6188075" cy="1983740"/>
                <wp:effectExtent l="6350" t="13970" r="25400" b="21590"/>
                <wp:wrapTight wrapText="bothSides">
                  <wp:wrapPolygon edited="0">
                    <wp:start x="-33" y="-104"/>
                    <wp:lineTo x="-33" y="21704"/>
                    <wp:lineTo x="0" y="21807"/>
                    <wp:lineTo x="21700" y="21807"/>
                    <wp:lineTo x="21700" y="207"/>
                    <wp:lineTo x="21666" y="-104"/>
                    <wp:lineTo x="-33" y="-104"/>
                  </wp:wrapPolygon>
                </wp:wrapTight>
                <wp:docPr id="129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8075" cy="19837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  <a:lumOff val="0"/>
                          </a:schemeClr>
                        </a:solidFill>
                        <a:ln w="9525" algn="ctr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5921" dir="27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14:paraId="1F4F9E9B" w14:textId="77777777" w:rsidR="008929A2" w:rsidRDefault="008929A2" w:rsidP="00C93E8A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14:paraId="4C846491" w14:textId="77777777" w:rsidR="008929A2" w:rsidRDefault="008929A2" w:rsidP="00C93E8A">
                            <w:pPr>
                              <w:rPr>
                                <w:sz w:val="6"/>
                                <w:szCs w:val="6"/>
                              </w:rPr>
                            </w:pPr>
                          </w:p>
                          <w:p w14:paraId="0E12FABA" w14:textId="77777777" w:rsidR="008929A2" w:rsidRPr="003264CF" w:rsidRDefault="008929A2" w:rsidP="00C93E8A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</w:rPr>
                            </w:pPr>
                            <w:r w:rsidRPr="003264CF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</w:rPr>
                              <w:t>Période n°3</w:t>
                            </w:r>
                          </w:p>
                          <w:p w14:paraId="09296234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 xml:space="preserve">Nom de l’entreprise : </w:t>
                            </w:r>
                          </w:p>
                          <w:p w14:paraId="13A913F3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Activité de l’entreprise :</w:t>
                            </w:r>
                          </w:p>
                          <w:p w14:paraId="586F0773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 xml:space="preserve">Adresse : </w:t>
                            </w:r>
                          </w:p>
                          <w:p w14:paraId="367DAD21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</w:p>
                          <w:p w14:paraId="0E67A97A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Nom du responsable :</w:t>
                            </w:r>
                          </w:p>
                          <w:p w14:paraId="39DD62AC" w14:textId="77777777" w:rsidR="008929A2" w:rsidRPr="003264CF" w:rsidRDefault="008929A2" w:rsidP="003264CF">
                            <w:pPr>
                              <w:spacing w:before="120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3264CF">
                              <w:rPr>
                                <w:rFonts w:ascii="Calibri" w:hAnsi="Calibri" w:cs="Calibri"/>
                                <w:sz w:val="22"/>
                              </w:rPr>
                              <w:t>Tuteur du stagiaire 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99FDE0" id="Text Box 166" o:spid="_x0000_s1035" type="#_x0000_t202" style="position:absolute;left:0;text-align:left;margin-left:.7pt;margin-top:1.3pt;width:487.25pt;height:156.2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" fillcolor="#f2f2f2 [3052]" strokecolor="gray">
                <v:shadow on="t" opacity=".5"/>
                <v:textbox>
                  <w:txbxContent>
                    <w:p w14:paraId="1F4F9E9B" w14:textId="77777777" w:rsidR="008929A2" w:rsidRDefault="008929A2" w:rsidP="00C93E8A">
                      <w:pPr>
                        <w:rPr>
                          <w:sz w:val="6"/>
                          <w:szCs w:val="6"/>
                        </w:rPr>
                      </w:pPr>
                    </w:p>
                    <w:p w14:paraId="4C846491" w14:textId="77777777" w:rsidR="008929A2" w:rsidRDefault="008929A2" w:rsidP="00C93E8A">
                      <w:pPr>
                        <w:rPr>
                          <w:sz w:val="6"/>
                          <w:szCs w:val="6"/>
                        </w:rPr>
                      </w:pPr>
                    </w:p>
                    <w:p w14:paraId="0E12FABA" w14:textId="77777777" w:rsidR="008929A2" w:rsidRPr="003264CF" w:rsidRDefault="008929A2" w:rsidP="00C93E8A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</w:rPr>
                      </w:pPr>
                      <w:r w:rsidRPr="003264CF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</w:rPr>
                        <w:t>Période n°3</w:t>
                      </w:r>
                    </w:p>
                    <w:p w14:paraId="09296234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 xml:space="preserve">Nom de l’entreprise : </w:t>
                      </w:r>
                    </w:p>
                    <w:p w14:paraId="13A913F3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Activité de l’entreprise :</w:t>
                      </w:r>
                    </w:p>
                    <w:p w14:paraId="586F0773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 xml:space="preserve">Adresse : </w:t>
                      </w:r>
                    </w:p>
                    <w:p w14:paraId="367DAD21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</w:p>
                    <w:p w14:paraId="0E67A97A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Nom du responsable :</w:t>
                      </w:r>
                    </w:p>
                    <w:p w14:paraId="39DD62AC" w14:textId="77777777" w:rsidR="008929A2" w:rsidRPr="003264CF" w:rsidRDefault="008929A2" w:rsidP="003264CF">
                      <w:pPr>
                        <w:spacing w:before="120"/>
                        <w:rPr>
                          <w:rFonts w:ascii="Calibri" w:hAnsi="Calibri" w:cs="Calibri"/>
                          <w:sz w:val="22"/>
                        </w:rPr>
                      </w:pPr>
                      <w:r w:rsidRPr="003264CF">
                        <w:rPr>
                          <w:rFonts w:ascii="Calibri" w:hAnsi="Calibri" w:cs="Calibri"/>
                          <w:sz w:val="22"/>
                        </w:rPr>
                        <w:t>Tuteur du stagiaire :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36794A74" w14:textId="77777777" w:rsidR="00C82240" w:rsidRPr="00EE584A" w:rsidRDefault="00EE584A" w:rsidP="000567AC">
      <w:pPr>
        <w:shd w:val="clear" w:color="auto" w:fill="FFFFFF" w:themeFill="background1"/>
        <w:jc w:val="both"/>
        <w:rPr>
          <w:rFonts w:asciiTheme="minorHAnsi" w:hAnsiTheme="minorHAnsi" w:cstheme="minorHAnsi"/>
          <w:color w:val="2F5496" w:themeColor="accent1" w:themeShade="BF"/>
          <w:sz w:val="28"/>
        </w:rPr>
      </w:pPr>
      <w:r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lastRenderedPageBreak/>
        <w:t>J</w:t>
      </w:r>
      <w:r w:rsidR="00C82240" w:rsidRPr="00EE584A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ournal de bord</w:t>
      </w:r>
      <w:r w:rsidR="008733E9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 du stagiaire pour l’ensemble des périodes de formation en milieu professionnel</w:t>
      </w:r>
    </w:p>
    <w:p w14:paraId="662A277E" w14:textId="77777777" w:rsidR="00D8399A" w:rsidRDefault="00D8399A" w:rsidP="00EE1A63">
      <w:pPr>
        <w:ind w:left="284"/>
        <w:jc w:val="both"/>
        <w:rPr>
          <w:rFonts w:ascii="Arial" w:hAnsi="Arial"/>
        </w:rPr>
      </w:pPr>
    </w:p>
    <w:p w14:paraId="7A3A076E" w14:textId="77777777" w:rsidR="00C82240" w:rsidRPr="000567AC" w:rsidRDefault="00C82240" w:rsidP="003D44AC">
      <w:pPr>
        <w:jc w:val="both"/>
        <w:rPr>
          <w:rFonts w:asciiTheme="minorHAnsi" w:hAnsiTheme="minorHAnsi" w:cstheme="minorHAnsi"/>
          <w:sz w:val="22"/>
        </w:rPr>
      </w:pPr>
      <w:r w:rsidRPr="000567AC">
        <w:rPr>
          <w:rFonts w:asciiTheme="minorHAnsi" w:hAnsiTheme="minorHAnsi" w:cstheme="minorHAnsi"/>
          <w:sz w:val="22"/>
        </w:rPr>
        <w:t xml:space="preserve">Le journal de bord est </w:t>
      </w:r>
      <w:r w:rsidRPr="000567AC">
        <w:rPr>
          <w:rFonts w:asciiTheme="minorHAnsi" w:hAnsiTheme="minorHAnsi" w:cstheme="minorHAnsi"/>
          <w:b/>
          <w:sz w:val="22"/>
        </w:rPr>
        <w:t>à compléter par l’élève au fur et à mesure de</w:t>
      </w:r>
      <w:r w:rsidR="00B86A05">
        <w:rPr>
          <w:rFonts w:asciiTheme="minorHAnsi" w:hAnsiTheme="minorHAnsi" w:cstheme="minorHAnsi"/>
          <w:b/>
          <w:sz w:val="22"/>
        </w:rPr>
        <w:t>s</w:t>
      </w:r>
      <w:r w:rsidRPr="000567AC">
        <w:rPr>
          <w:rFonts w:asciiTheme="minorHAnsi" w:hAnsiTheme="minorHAnsi" w:cstheme="minorHAnsi"/>
          <w:b/>
          <w:sz w:val="22"/>
        </w:rPr>
        <w:t xml:space="preserve"> période</w:t>
      </w:r>
      <w:r w:rsidR="00B86A05">
        <w:rPr>
          <w:rFonts w:asciiTheme="minorHAnsi" w:hAnsiTheme="minorHAnsi" w:cstheme="minorHAnsi"/>
          <w:b/>
          <w:sz w:val="22"/>
        </w:rPr>
        <w:t>s effectuées en entreprise</w:t>
      </w:r>
      <w:r w:rsidRPr="000567AC">
        <w:rPr>
          <w:rFonts w:asciiTheme="minorHAnsi" w:hAnsiTheme="minorHAnsi" w:cstheme="minorHAnsi"/>
          <w:sz w:val="22"/>
        </w:rPr>
        <w:t xml:space="preserve">. </w:t>
      </w:r>
    </w:p>
    <w:p w14:paraId="1F3BEE11" w14:textId="77777777" w:rsidR="00D8399A" w:rsidRPr="00942CCB" w:rsidRDefault="00C82240" w:rsidP="00EE584A">
      <w:pPr>
        <w:spacing w:before="120"/>
        <w:jc w:val="both"/>
        <w:rPr>
          <w:rFonts w:asciiTheme="minorHAnsi" w:hAnsiTheme="minorHAnsi" w:cstheme="minorHAnsi"/>
          <w:sz w:val="22"/>
        </w:rPr>
      </w:pPr>
      <w:r w:rsidRPr="000567AC">
        <w:rPr>
          <w:rFonts w:asciiTheme="minorHAnsi" w:hAnsiTheme="minorHAnsi" w:cstheme="minorHAnsi"/>
          <w:sz w:val="22"/>
        </w:rPr>
        <w:t>En fin de semaine l’</w:t>
      </w:r>
      <w:r w:rsidR="00892CF3" w:rsidRPr="000567AC">
        <w:rPr>
          <w:rFonts w:asciiTheme="minorHAnsi" w:hAnsiTheme="minorHAnsi" w:cstheme="minorHAnsi"/>
          <w:sz w:val="22"/>
        </w:rPr>
        <w:t xml:space="preserve">élève le présente au tuteur qui, </w:t>
      </w:r>
      <w:r w:rsidRPr="000567AC">
        <w:rPr>
          <w:rFonts w:asciiTheme="minorHAnsi" w:hAnsiTheme="minorHAnsi" w:cstheme="minorHAnsi"/>
          <w:sz w:val="22"/>
        </w:rPr>
        <w:t>s’il le souhaite</w:t>
      </w:r>
      <w:r w:rsidR="00892CF3" w:rsidRPr="000567AC">
        <w:rPr>
          <w:rFonts w:asciiTheme="minorHAnsi" w:hAnsiTheme="minorHAnsi" w:cstheme="minorHAnsi"/>
          <w:sz w:val="22"/>
        </w:rPr>
        <w:t>,</w:t>
      </w:r>
      <w:r w:rsidRPr="000567AC">
        <w:rPr>
          <w:rFonts w:asciiTheme="minorHAnsi" w:hAnsiTheme="minorHAnsi" w:cstheme="minorHAnsi"/>
          <w:sz w:val="22"/>
        </w:rPr>
        <w:t xml:space="preserve"> rajoute des remarques au bas de chaque semainier. L’élève ne doit pas oublier de demander l’autorisation de pren</w:t>
      </w:r>
      <w:r w:rsidR="00892CF3" w:rsidRPr="000567AC">
        <w:rPr>
          <w:rFonts w:asciiTheme="minorHAnsi" w:hAnsiTheme="minorHAnsi" w:cstheme="minorHAnsi"/>
          <w:sz w:val="22"/>
        </w:rPr>
        <w:t xml:space="preserve">dre des photos de l’activité. Ce journal </w:t>
      </w:r>
      <w:r w:rsidR="00B86A05">
        <w:rPr>
          <w:rFonts w:asciiTheme="minorHAnsi" w:hAnsiTheme="minorHAnsi" w:cstheme="minorHAnsi"/>
          <w:sz w:val="22"/>
        </w:rPr>
        <w:t xml:space="preserve">sera exploité pour </w:t>
      </w:r>
      <w:r w:rsidRPr="000567AC">
        <w:rPr>
          <w:rFonts w:asciiTheme="minorHAnsi" w:hAnsiTheme="minorHAnsi" w:cstheme="minorHAnsi"/>
          <w:sz w:val="22"/>
        </w:rPr>
        <w:t xml:space="preserve">la préparation </w:t>
      </w:r>
      <w:r w:rsidR="00B86A05">
        <w:rPr>
          <w:rFonts w:asciiTheme="minorHAnsi" w:hAnsiTheme="minorHAnsi" w:cstheme="minorHAnsi"/>
          <w:sz w:val="22"/>
        </w:rPr>
        <w:t>d</w:t>
      </w:r>
      <w:r w:rsidRPr="000567AC">
        <w:rPr>
          <w:rFonts w:asciiTheme="minorHAnsi" w:hAnsiTheme="minorHAnsi" w:cstheme="minorHAnsi"/>
          <w:sz w:val="22"/>
        </w:rPr>
        <w:t xml:space="preserve">u rapport </w:t>
      </w:r>
      <w:r w:rsidR="00A66195">
        <w:rPr>
          <w:rFonts w:asciiTheme="minorHAnsi" w:hAnsiTheme="minorHAnsi" w:cstheme="minorHAnsi"/>
          <w:sz w:val="22"/>
        </w:rPr>
        <w:t xml:space="preserve">d’activité </w:t>
      </w:r>
      <w:r w:rsidRPr="000567AC">
        <w:rPr>
          <w:rFonts w:asciiTheme="minorHAnsi" w:hAnsiTheme="minorHAnsi" w:cstheme="minorHAnsi"/>
          <w:sz w:val="22"/>
        </w:rPr>
        <w:t>de</w:t>
      </w:r>
      <w:r w:rsidR="00B86A05">
        <w:rPr>
          <w:rFonts w:asciiTheme="minorHAnsi" w:hAnsiTheme="minorHAnsi" w:cstheme="minorHAnsi"/>
          <w:sz w:val="22"/>
        </w:rPr>
        <w:t>s p</w:t>
      </w:r>
      <w:r w:rsidRPr="000567AC">
        <w:rPr>
          <w:rFonts w:asciiTheme="minorHAnsi" w:hAnsiTheme="minorHAnsi" w:cstheme="minorHAnsi"/>
          <w:sz w:val="22"/>
        </w:rPr>
        <w:t>ériode</w:t>
      </w:r>
      <w:r w:rsidR="00B86A05">
        <w:rPr>
          <w:rFonts w:asciiTheme="minorHAnsi" w:hAnsiTheme="minorHAnsi" w:cstheme="minorHAnsi"/>
          <w:sz w:val="22"/>
        </w:rPr>
        <w:t>s</w:t>
      </w:r>
      <w:r w:rsidRPr="000567AC">
        <w:rPr>
          <w:rFonts w:asciiTheme="minorHAnsi" w:hAnsiTheme="minorHAnsi" w:cstheme="minorHAnsi"/>
          <w:sz w:val="22"/>
        </w:rPr>
        <w:t xml:space="preserve"> de</w:t>
      </w:r>
      <w:r w:rsidR="00B86A05">
        <w:rPr>
          <w:rFonts w:asciiTheme="minorHAnsi" w:hAnsiTheme="minorHAnsi" w:cstheme="minorHAnsi"/>
          <w:sz w:val="22"/>
        </w:rPr>
        <w:t xml:space="preserve"> f</w:t>
      </w:r>
      <w:r w:rsidRPr="000567AC">
        <w:rPr>
          <w:rFonts w:asciiTheme="minorHAnsi" w:hAnsiTheme="minorHAnsi" w:cstheme="minorHAnsi"/>
          <w:sz w:val="22"/>
        </w:rPr>
        <w:t xml:space="preserve">ormation en </w:t>
      </w:r>
      <w:r w:rsidR="00B86A05">
        <w:rPr>
          <w:rFonts w:asciiTheme="minorHAnsi" w:hAnsiTheme="minorHAnsi" w:cstheme="minorHAnsi"/>
          <w:sz w:val="22"/>
        </w:rPr>
        <w:t>m</w:t>
      </w:r>
      <w:r w:rsidRPr="000567AC">
        <w:rPr>
          <w:rFonts w:asciiTheme="minorHAnsi" w:hAnsiTheme="minorHAnsi" w:cstheme="minorHAnsi"/>
          <w:sz w:val="22"/>
        </w:rPr>
        <w:t xml:space="preserve">ilieu </w:t>
      </w:r>
      <w:r w:rsidR="00B86A05">
        <w:rPr>
          <w:rFonts w:asciiTheme="minorHAnsi" w:hAnsiTheme="minorHAnsi" w:cstheme="minorHAnsi"/>
          <w:sz w:val="22"/>
        </w:rPr>
        <w:t>p</w:t>
      </w:r>
      <w:r w:rsidRPr="000567AC">
        <w:rPr>
          <w:rFonts w:asciiTheme="minorHAnsi" w:hAnsiTheme="minorHAnsi" w:cstheme="minorHAnsi"/>
          <w:sz w:val="22"/>
        </w:rPr>
        <w:t>rofessionnel</w:t>
      </w:r>
      <w:r w:rsidR="00B86A05">
        <w:rPr>
          <w:rFonts w:asciiTheme="minorHAnsi" w:hAnsiTheme="minorHAnsi" w:cstheme="minorHAnsi"/>
          <w:sz w:val="22"/>
        </w:rPr>
        <w:t xml:space="preserve"> (PFMP)</w:t>
      </w:r>
      <w:r w:rsidRPr="000567AC">
        <w:rPr>
          <w:rFonts w:asciiTheme="minorHAnsi" w:hAnsiTheme="minorHAnsi" w:cstheme="minorHAnsi"/>
          <w:sz w:val="22"/>
        </w:rPr>
        <w:t xml:space="preserve"> qui est demandé en </w:t>
      </w:r>
      <w:r w:rsidR="00B86A05">
        <w:rPr>
          <w:rFonts w:asciiTheme="minorHAnsi" w:hAnsiTheme="minorHAnsi" w:cstheme="minorHAnsi"/>
          <w:sz w:val="22"/>
        </w:rPr>
        <w:t xml:space="preserve">deuxième année de formation </w:t>
      </w:r>
      <w:r w:rsidR="00942CCB">
        <w:rPr>
          <w:rFonts w:asciiTheme="minorHAnsi" w:hAnsiTheme="minorHAnsi" w:cstheme="minorHAnsi"/>
          <w:sz w:val="22"/>
        </w:rPr>
        <w:t>dont</w:t>
      </w:r>
      <w:r w:rsidRPr="000567AC">
        <w:rPr>
          <w:rFonts w:asciiTheme="minorHAnsi" w:hAnsiTheme="minorHAnsi" w:cstheme="minorHAnsi"/>
          <w:sz w:val="22"/>
        </w:rPr>
        <w:t xml:space="preserve"> </w:t>
      </w:r>
      <w:r w:rsidR="00A67218">
        <w:rPr>
          <w:rFonts w:asciiTheme="minorHAnsi" w:hAnsiTheme="minorHAnsi" w:cstheme="minorHAnsi"/>
          <w:b/>
          <w:sz w:val="22"/>
        </w:rPr>
        <w:t>une</w:t>
      </w:r>
      <w:r w:rsidRPr="000567AC">
        <w:rPr>
          <w:rFonts w:asciiTheme="minorHAnsi" w:hAnsiTheme="minorHAnsi" w:cstheme="minorHAnsi"/>
          <w:b/>
          <w:sz w:val="22"/>
        </w:rPr>
        <w:t xml:space="preserve"> </w:t>
      </w:r>
      <w:r w:rsidR="00B86A05">
        <w:rPr>
          <w:rFonts w:asciiTheme="minorHAnsi" w:hAnsiTheme="minorHAnsi" w:cstheme="minorHAnsi"/>
          <w:b/>
          <w:sz w:val="22"/>
        </w:rPr>
        <w:t xml:space="preserve">présentation </w:t>
      </w:r>
      <w:r w:rsidRPr="000567AC">
        <w:rPr>
          <w:rFonts w:asciiTheme="minorHAnsi" w:hAnsiTheme="minorHAnsi" w:cstheme="minorHAnsi"/>
          <w:b/>
          <w:sz w:val="22"/>
        </w:rPr>
        <w:t>orale</w:t>
      </w:r>
      <w:r w:rsidR="00942CCB">
        <w:rPr>
          <w:rFonts w:asciiTheme="minorHAnsi" w:hAnsiTheme="minorHAnsi" w:cstheme="minorHAnsi"/>
          <w:b/>
          <w:sz w:val="22"/>
        </w:rPr>
        <w:t xml:space="preserve"> </w:t>
      </w:r>
      <w:r w:rsidR="00942CCB" w:rsidRPr="00942CCB">
        <w:rPr>
          <w:rFonts w:asciiTheme="minorHAnsi" w:hAnsiTheme="minorHAnsi" w:cstheme="minorHAnsi"/>
          <w:sz w:val="22"/>
        </w:rPr>
        <w:t>sera faite</w:t>
      </w:r>
      <w:r w:rsidRPr="00942CCB">
        <w:rPr>
          <w:rFonts w:asciiTheme="minorHAnsi" w:hAnsiTheme="minorHAnsi" w:cstheme="minorHAnsi"/>
          <w:sz w:val="22"/>
        </w:rPr>
        <w:t>.</w:t>
      </w:r>
    </w:p>
    <w:p w14:paraId="5928B341" w14:textId="77777777" w:rsidR="00C6094A" w:rsidRPr="000567AC" w:rsidRDefault="00C6094A" w:rsidP="00EE1A63">
      <w:pPr>
        <w:ind w:left="284"/>
        <w:jc w:val="both"/>
        <w:rPr>
          <w:rFonts w:asciiTheme="minorHAnsi" w:hAnsiTheme="minorHAnsi" w:cstheme="minorHAnsi"/>
          <w:sz w:val="22"/>
        </w:rPr>
      </w:pPr>
    </w:p>
    <w:p w14:paraId="09719D7B" w14:textId="77777777" w:rsidR="003D44AC" w:rsidRDefault="003D44AC" w:rsidP="00EE1A63">
      <w:pPr>
        <w:ind w:left="284"/>
        <w:jc w:val="both"/>
        <w:rPr>
          <w:rFonts w:ascii="Arial" w:hAnsi="Arial"/>
        </w:rPr>
      </w:pPr>
    </w:p>
    <w:p w14:paraId="66B33B7E" w14:textId="77777777" w:rsidR="007D12CD" w:rsidRDefault="007D12CD" w:rsidP="00EE1A63">
      <w:pPr>
        <w:ind w:left="284"/>
        <w:jc w:val="both"/>
        <w:rPr>
          <w:rFonts w:ascii="Arial" w:hAnsi="Arial"/>
        </w:rPr>
      </w:pPr>
    </w:p>
    <w:p w14:paraId="04FE3961" w14:textId="77777777" w:rsidR="003D44AC" w:rsidRPr="006A795C" w:rsidRDefault="003D44AC" w:rsidP="003D44AC">
      <w:pPr>
        <w:jc w:val="both"/>
        <w:rPr>
          <w:rFonts w:asciiTheme="minorHAnsi" w:hAnsiTheme="minorHAnsi" w:cstheme="minorHAnsi"/>
          <w:b/>
        </w:rPr>
      </w:pPr>
      <w:r w:rsidRPr="006A795C">
        <w:rPr>
          <w:rFonts w:asciiTheme="minorHAnsi" w:hAnsiTheme="minorHAnsi" w:cstheme="minorHAnsi"/>
          <w:b/>
        </w:rPr>
        <w:t>Journal de bord à renseigner par l’élève</w:t>
      </w:r>
    </w:p>
    <w:p w14:paraId="27EBE13B" w14:textId="77777777" w:rsidR="001027DF" w:rsidRDefault="001027DF" w:rsidP="001027DF">
      <w:pPr>
        <w:jc w:val="both"/>
        <w:rPr>
          <w:rFonts w:asciiTheme="minorHAnsi" w:hAnsiTheme="minorHAnsi" w:cstheme="minorHAnsi"/>
          <w:sz w:val="22"/>
        </w:rPr>
      </w:pPr>
    </w:p>
    <w:p w14:paraId="1F2C679B" w14:textId="77777777" w:rsidR="001027DF" w:rsidRDefault="00D762DE" w:rsidP="001027DF">
      <w:p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Le n</w:t>
      </w:r>
      <w:r w:rsidR="001027DF">
        <w:rPr>
          <w:rFonts w:asciiTheme="minorHAnsi" w:hAnsiTheme="minorHAnsi" w:cstheme="minorHAnsi"/>
          <w:sz w:val="22"/>
        </w:rPr>
        <w:t>ombre de fiches à renseigner e</w:t>
      </w:r>
      <w:r>
        <w:rPr>
          <w:rFonts w:asciiTheme="minorHAnsi" w:hAnsiTheme="minorHAnsi" w:cstheme="minorHAnsi"/>
          <w:sz w:val="22"/>
        </w:rPr>
        <w:t>st</w:t>
      </w:r>
      <w:r w:rsidR="001027DF">
        <w:rPr>
          <w:rFonts w:asciiTheme="minorHAnsi" w:hAnsiTheme="minorHAnsi" w:cstheme="minorHAnsi"/>
          <w:sz w:val="22"/>
        </w:rPr>
        <w:t xml:space="preserve"> fonction du nombre de périodes de formation en entreprise</w:t>
      </w:r>
      <w:r w:rsidR="006A795C">
        <w:rPr>
          <w:rFonts w:asciiTheme="minorHAnsi" w:hAnsiTheme="minorHAnsi" w:cstheme="minorHAnsi"/>
          <w:sz w:val="22"/>
        </w:rPr>
        <w:t xml:space="preserve"> </w:t>
      </w:r>
      <w:r w:rsidR="006A795C" w:rsidRPr="006A795C">
        <w:rPr>
          <w:rFonts w:asciiTheme="minorHAnsi" w:hAnsiTheme="minorHAnsi" w:cstheme="minorHAnsi"/>
          <w:sz w:val="22"/>
        </w:rPr>
        <w:t>(3 x 4 semaines ou 4 x 3 semaines).</w:t>
      </w:r>
    </w:p>
    <w:p w14:paraId="058F709E" w14:textId="77777777" w:rsidR="006A795C" w:rsidRDefault="006A795C" w:rsidP="001027DF">
      <w:pPr>
        <w:jc w:val="both"/>
        <w:rPr>
          <w:rFonts w:asciiTheme="minorHAnsi" w:hAnsiTheme="minorHAnsi" w:cstheme="minorHAnsi"/>
          <w:sz w:val="22"/>
        </w:rPr>
      </w:pPr>
    </w:p>
    <w:p w14:paraId="6ADFFF90" w14:textId="77777777" w:rsidR="001027DF" w:rsidRPr="003D44AC" w:rsidRDefault="001027DF" w:rsidP="001027DF">
      <w:pPr>
        <w:jc w:val="both"/>
        <w:rPr>
          <w:rFonts w:asciiTheme="minorHAnsi" w:hAnsiTheme="minorHAnsi" w:cstheme="minorHAnsi"/>
          <w:sz w:val="22"/>
        </w:rPr>
      </w:pPr>
    </w:p>
    <w:tbl>
      <w:tblPr>
        <w:tblW w:w="1029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4"/>
        <w:gridCol w:w="1926"/>
        <w:gridCol w:w="3565"/>
        <w:gridCol w:w="2450"/>
        <w:gridCol w:w="595"/>
        <w:gridCol w:w="595"/>
        <w:gridCol w:w="595"/>
      </w:tblGrid>
      <w:tr w:rsidR="005A35F2" w:rsidRPr="00C6094A" w14:paraId="64B221CF" w14:textId="77777777" w:rsidTr="00F010B0">
        <w:trPr>
          <w:trHeight w:val="302"/>
        </w:trPr>
        <w:tc>
          <w:tcPr>
            <w:tcW w:w="605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2E5C30EC" w14:textId="77777777" w:rsidR="005A35F2" w:rsidRPr="00401431" w:rsidRDefault="005A35F2" w:rsidP="00401431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bookmarkStart w:id="10" w:name="_Hlk529202928"/>
            <w:bookmarkStart w:id="11" w:name="_Hlk529203097"/>
            <w:r w:rsidRPr="00401431"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  <w:t>PFMP n°1</w:t>
            </w:r>
          </w:p>
          <w:p w14:paraId="21CDA015" w14:textId="77777777" w:rsidR="005A35F2" w:rsidRPr="00C6094A" w:rsidRDefault="00C44F45" w:rsidP="00401431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Description sommaire</w:t>
            </w:r>
            <w:r w:rsidR="007D12CD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 a</w:t>
            </w:r>
            <w:r w:rsidR="005A35F2"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 w:rsidR="005A35F2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="005A35F2"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68831101" w14:textId="77777777" w:rsidR="005A35F2" w:rsidRDefault="005A35F2" w:rsidP="00B86A0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  <w:p w14:paraId="0730493B" w14:textId="77777777" w:rsidR="005A35F2" w:rsidRPr="00C6094A" w:rsidRDefault="00687899" w:rsidP="007D12CD">
            <w:pPr>
              <w:widowControl/>
              <w:suppressAutoHyphens w:val="0"/>
              <w:spacing w:before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 xml:space="preserve">Machines, systèmes,  </w:t>
            </w:r>
            <w:r w:rsidR="005A35F2"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 xml:space="preserve">                        outillage…</w:t>
            </w:r>
          </w:p>
        </w:tc>
        <w:tc>
          <w:tcPr>
            <w:tcW w:w="17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62760531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AT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autonomie totale</w:t>
            </w:r>
          </w:p>
        </w:tc>
      </w:tr>
      <w:tr w:rsidR="005A35F2" w:rsidRPr="00C6094A" w14:paraId="40966C17" w14:textId="77777777" w:rsidTr="00F010B0">
        <w:trPr>
          <w:trHeight w:val="302"/>
        </w:trPr>
        <w:tc>
          <w:tcPr>
            <w:tcW w:w="6055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20C7E974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3053C628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18E5BD28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AP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autonomie partielle</w:t>
            </w:r>
          </w:p>
        </w:tc>
      </w:tr>
      <w:tr w:rsidR="005A35F2" w:rsidRPr="00C6094A" w14:paraId="52323976" w14:textId="77777777" w:rsidTr="00F010B0">
        <w:trPr>
          <w:trHeight w:val="293"/>
        </w:trPr>
        <w:tc>
          <w:tcPr>
            <w:tcW w:w="6055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65BD8FE9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3446CA84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1AD400DF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O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observateur</w:t>
            </w:r>
          </w:p>
        </w:tc>
      </w:tr>
      <w:tr w:rsidR="005A35F2" w:rsidRPr="00C6094A" w14:paraId="7DD53A74" w14:textId="77777777" w:rsidTr="00F010B0">
        <w:trPr>
          <w:trHeight w:val="227"/>
        </w:trPr>
        <w:tc>
          <w:tcPr>
            <w:tcW w:w="6055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6BD34486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22F8AEA9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bottom"/>
            <w:hideMark/>
          </w:tcPr>
          <w:p w14:paraId="3951451D" w14:textId="77777777" w:rsidR="005A35F2" w:rsidRPr="00B86A05" w:rsidRDefault="005A35F2" w:rsidP="00C6094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i/>
                <w:kern w:val="0"/>
                <w:sz w:val="14"/>
                <w:szCs w:val="14"/>
                <w:lang w:eastAsia="fr-FR" w:bidi="ar-SA"/>
              </w:rPr>
            </w:pPr>
            <w:r w:rsidRPr="00B86A05">
              <w:rPr>
                <w:rFonts w:ascii="Calibri" w:eastAsia="Times New Roman" w:hAnsi="Calibri" w:cs="Calibri"/>
                <w:b/>
                <w:bCs/>
                <w:i/>
                <w:kern w:val="0"/>
                <w:sz w:val="16"/>
                <w:szCs w:val="14"/>
                <w:lang w:eastAsia="fr-FR" w:bidi="ar-SA"/>
              </w:rPr>
              <w:t>Cocher une case</w:t>
            </w:r>
          </w:p>
        </w:tc>
      </w:tr>
      <w:tr w:rsidR="00A66195" w:rsidRPr="00C6094A" w14:paraId="7ED2DBB3" w14:textId="77777777" w:rsidTr="00F010B0">
        <w:trPr>
          <w:trHeight w:val="302"/>
        </w:trPr>
        <w:tc>
          <w:tcPr>
            <w:tcW w:w="605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78307AEF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5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76E91A55" w14:textId="77777777" w:rsidR="005A35F2" w:rsidRPr="00C6094A" w:rsidRDefault="005A35F2" w:rsidP="00C6094A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bottom"/>
            <w:hideMark/>
          </w:tcPr>
          <w:p w14:paraId="67A4244A" w14:textId="77777777" w:rsidR="005A35F2" w:rsidRPr="00C6094A" w:rsidRDefault="005A35F2" w:rsidP="00C6094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bottom"/>
            <w:hideMark/>
          </w:tcPr>
          <w:p w14:paraId="1F111D00" w14:textId="77777777" w:rsidR="005A35F2" w:rsidRPr="00C6094A" w:rsidRDefault="005A35F2" w:rsidP="00C6094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bottom"/>
            <w:hideMark/>
          </w:tcPr>
          <w:p w14:paraId="6E9254FA" w14:textId="77777777" w:rsidR="005A35F2" w:rsidRPr="00C6094A" w:rsidRDefault="005A35F2" w:rsidP="00C6094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A66195" w:rsidRPr="00C6094A" w14:paraId="158DEAC3" w14:textId="77777777" w:rsidTr="00F010B0">
        <w:trPr>
          <w:cantSplit/>
          <w:trHeight w:val="1191"/>
        </w:trPr>
        <w:tc>
          <w:tcPr>
            <w:tcW w:w="56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textDirection w:val="btLr"/>
          </w:tcPr>
          <w:p w14:paraId="7A435CFB" w14:textId="77777777" w:rsidR="005A35F2" w:rsidRPr="00C6094A" w:rsidRDefault="00A6413B" w:rsidP="00A6413B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PFMP n°1 - Semaine n°1/12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30C3D" w14:textId="77777777" w:rsidR="005A35F2" w:rsidRP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5E0927CC" w14:textId="77777777" w:rsidR="005A35F2" w:rsidRPr="00C6094A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489A53" w14:textId="77777777" w:rsidR="005A35F2" w:rsidRPr="00A6413B" w:rsidRDefault="005A35F2" w:rsidP="00A6413B">
            <w:pPr>
              <w:widowControl/>
              <w:suppressAutoHyphens w:val="0"/>
              <w:spacing w:before="480" w:after="480"/>
              <w:rPr>
                <w:rFonts w:asciiTheme="minorHAnsi" w:eastAsia="Times New Roman" w:hAnsiTheme="minorHAnsi" w:cstheme="minorHAns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C551422" w14:textId="77777777" w:rsidR="005A35F2" w:rsidRPr="00C6094A" w:rsidRDefault="005A35F2" w:rsidP="00A6413B">
            <w:pPr>
              <w:widowControl/>
              <w:suppressAutoHyphens w:val="0"/>
              <w:spacing w:before="480" w:after="48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215C0" w14:textId="77777777" w:rsidR="005A35F2" w:rsidRPr="00C6094A" w:rsidRDefault="005A35F2" w:rsidP="00A6413B">
            <w:pPr>
              <w:widowControl/>
              <w:suppressAutoHyphens w:val="0"/>
              <w:spacing w:before="480" w:after="48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391F79" w14:textId="77777777" w:rsidR="005A35F2" w:rsidRPr="00C6094A" w:rsidRDefault="005A35F2" w:rsidP="00A6413B">
            <w:pPr>
              <w:widowControl/>
              <w:suppressAutoHyphens w:val="0"/>
              <w:spacing w:before="480" w:after="48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92BB0" w14:textId="77777777" w:rsidR="005A35F2" w:rsidRPr="00C6094A" w:rsidRDefault="005A35F2" w:rsidP="00A6413B">
            <w:pPr>
              <w:widowControl/>
              <w:suppressAutoHyphens w:val="0"/>
              <w:spacing w:before="480" w:after="48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A66195" w:rsidRPr="00C6094A" w14:paraId="2E3B7051" w14:textId="77777777" w:rsidTr="00F010B0">
        <w:trPr>
          <w:cantSplit/>
          <w:trHeight w:val="1191"/>
        </w:trPr>
        <w:tc>
          <w:tcPr>
            <w:tcW w:w="5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0073FD01" w14:textId="77777777" w:rsidR="005A35F2" w:rsidRPr="00C6094A" w:rsidRDefault="005A35F2" w:rsidP="005A35F2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DD1BF" w14:textId="77777777" w:rsidR="005A35F2" w:rsidRP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19248A0C" w14:textId="77777777" w:rsid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09E8A" w14:textId="77777777" w:rsidR="005A35F2" w:rsidRPr="00A6413B" w:rsidRDefault="005A35F2" w:rsidP="00A6413B">
            <w:pPr>
              <w:spacing w:before="480" w:after="480"/>
              <w:rPr>
                <w:rFonts w:asciiTheme="minorHAnsi" w:hAnsiTheme="minorHAnsi" w:cstheme="minorHAnsi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EE61B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E68B6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3CBDB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0842C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</w:tr>
      <w:tr w:rsidR="00A66195" w:rsidRPr="00C6094A" w14:paraId="5B192742" w14:textId="77777777" w:rsidTr="00F010B0">
        <w:trPr>
          <w:cantSplit/>
          <w:trHeight w:val="1191"/>
        </w:trPr>
        <w:tc>
          <w:tcPr>
            <w:tcW w:w="5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39508F38" w14:textId="77777777" w:rsidR="005A35F2" w:rsidRPr="00C6094A" w:rsidRDefault="005A35F2" w:rsidP="005A35F2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932F3C" w14:textId="77777777" w:rsidR="005A35F2" w:rsidRP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4387ED1C" w14:textId="77777777" w:rsid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A01C9E" w14:textId="77777777" w:rsidR="005A35F2" w:rsidRPr="00A6413B" w:rsidRDefault="005A35F2" w:rsidP="00A6413B">
            <w:pPr>
              <w:spacing w:before="480" w:after="480"/>
              <w:rPr>
                <w:rFonts w:asciiTheme="minorHAnsi" w:hAnsiTheme="minorHAnsi" w:cstheme="minorHAnsi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6C43F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537F79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E35F3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881D1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</w:tr>
      <w:tr w:rsidR="00A66195" w:rsidRPr="00C6094A" w14:paraId="5892BEBD" w14:textId="77777777" w:rsidTr="00F010B0">
        <w:trPr>
          <w:cantSplit/>
          <w:trHeight w:val="1191"/>
        </w:trPr>
        <w:tc>
          <w:tcPr>
            <w:tcW w:w="5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6F04043D" w14:textId="77777777" w:rsidR="005A35F2" w:rsidRPr="00C6094A" w:rsidRDefault="005A35F2" w:rsidP="005A35F2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37C45" w14:textId="77777777" w:rsidR="005A35F2" w:rsidRP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546309F4" w14:textId="77777777" w:rsidR="005A35F2" w:rsidRP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81B9E4" w14:textId="77777777" w:rsidR="005A35F2" w:rsidRPr="00A6413B" w:rsidRDefault="005A35F2" w:rsidP="00A6413B">
            <w:pPr>
              <w:spacing w:before="480" w:after="480"/>
              <w:rPr>
                <w:rFonts w:asciiTheme="minorHAnsi" w:hAnsiTheme="minorHAnsi" w:cstheme="minorHAnsi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56160" w14:textId="77777777" w:rsidR="005A35F2" w:rsidRPr="00A62444" w:rsidRDefault="005A35F2" w:rsidP="00A6413B">
            <w:pPr>
              <w:spacing w:before="480" w:after="480"/>
              <w:jc w:val="center"/>
            </w:pPr>
          </w:p>
          <w:p w14:paraId="5435A253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A12D0F" w14:textId="77777777" w:rsidR="005A35F2" w:rsidRPr="00A62444" w:rsidRDefault="005A35F2" w:rsidP="00A6413B">
            <w:pPr>
              <w:spacing w:before="480" w:after="480"/>
              <w:jc w:val="center"/>
            </w:pPr>
          </w:p>
          <w:p w14:paraId="4A4A694C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66213" w14:textId="77777777" w:rsidR="005A35F2" w:rsidRPr="00A62444" w:rsidRDefault="005A35F2" w:rsidP="00A6413B">
            <w:pPr>
              <w:spacing w:before="480" w:after="480"/>
              <w:jc w:val="center"/>
            </w:pPr>
          </w:p>
          <w:p w14:paraId="26DD4819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3AEB7" w14:textId="77777777" w:rsidR="005A35F2" w:rsidRPr="00A62444" w:rsidRDefault="005A35F2" w:rsidP="00A6413B">
            <w:pPr>
              <w:spacing w:before="480" w:after="480"/>
              <w:jc w:val="center"/>
            </w:pPr>
          </w:p>
          <w:p w14:paraId="7DF26ED4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</w:tr>
      <w:tr w:rsidR="00A66195" w:rsidRPr="00C6094A" w14:paraId="31FC0F0E" w14:textId="77777777" w:rsidTr="00F010B0">
        <w:trPr>
          <w:cantSplit/>
          <w:trHeight w:val="1191"/>
        </w:trPr>
        <w:tc>
          <w:tcPr>
            <w:tcW w:w="56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10AC3F17" w14:textId="77777777" w:rsidR="005A35F2" w:rsidRPr="00C6094A" w:rsidRDefault="005A35F2" w:rsidP="005A35F2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D1472" w14:textId="77777777" w:rsidR="005A35F2" w:rsidRP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1A063102" w14:textId="77777777" w:rsidR="005A35F2" w:rsidRPr="005A35F2" w:rsidRDefault="005A35F2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92DA29" w14:textId="77777777" w:rsidR="005A35F2" w:rsidRPr="00A6413B" w:rsidRDefault="005A35F2" w:rsidP="00A6413B">
            <w:pPr>
              <w:spacing w:before="480" w:after="480"/>
              <w:rPr>
                <w:rFonts w:asciiTheme="minorHAnsi" w:hAnsiTheme="minorHAnsi" w:cstheme="minorHAnsi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85F30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89DDD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CCF0A4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896C0" w14:textId="77777777" w:rsidR="005A35F2" w:rsidRPr="00A62444" w:rsidRDefault="005A35F2" w:rsidP="00A6413B">
            <w:pPr>
              <w:spacing w:before="480" w:after="480"/>
              <w:jc w:val="center"/>
            </w:pPr>
          </w:p>
        </w:tc>
      </w:tr>
      <w:tr w:rsidR="00A6413B" w:rsidRPr="00C6094A" w14:paraId="5335FE07" w14:textId="77777777" w:rsidTr="00F010B0">
        <w:trPr>
          <w:trHeight w:val="1020"/>
        </w:trPr>
        <w:tc>
          <w:tcPr>
            <w:tcW w:w="5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</w:tcPr>
          <w:p w14:paraId="2DDA549E" w14:textId="77777777" w:rsidR="00A6413B" w:rsidRPr="00C6094A" w:rsidRDefault="00A6413B" w:rsidP="00C6094A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BED04A5" w14:textId="77777777" w:rsidR="00A6413B" w:rsidRPr="00A6413B" w:rsidRDefault="00A6413B" w:rsidP="00C6094A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3ED80037" w14:textId="77777777" w:rsidR="00A6413B" w:rsidRDefault="00A6413B" w:rsidP="00C6094A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7F8D0263" w14:textId="77777777" w:rsidR="00A6413B" w:rsidRDefault="00A6413B" w:rsidP="00C6094A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  <w:p w14:paraId="5FA189F2" w14:textId="77777777" w:rsidR="00A6413B" w:rsidRPr="00C6094A" w:rsidRDefault="00A6413B" w:rsidP="00C6094A">
            <w:pPr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</w:tr>
      <w:bookmarkEnd w:id="10"/>
    </w:tbl>
    <w:p w14:paraId="595F28B6" w14:textId="77777777" w:rsidR="00C44F45" w:rsidRDefault="00C44F45"/>
    <w:p w14:paraId="32A9A39D" w14:textId="77777777" w:rsidR="00C44F45" w:rsidRDefault="00C44F45"/>
    <w:p w14:paraId="30F67B2E" w14:textId="77777777" w:rsidR="007B7F90" w:rsidRDefault="007B7F90"/>
    <w:p w14:paraId="7AE04F93" w14:textId="77777777" w:rsidR="007B7F90" w:rsidRDefault="007B7F90"/>
    <w:p w14:paraId="0A59BFA1" w14:textId="77777777" w:rsidR="007B7F90" w:rsidRDefault="007B7F90"/>
    <w:tbl>
      <w:tblPr>
        <w:tblW w:w="102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1942"/>
        <w:gridCol w:w="3632"/>
        <w:gridCol w:w="2362"/>
        <w:gridCol w:w="595"/>
        <w:gridCol w:w="595"/>
        <w:gridCol w:w="597"/>
      </w:tblGrid>
      <w:tr w:rsidR="007D12CD" w:rsidRPr="00C6094A" w14:paraId="53F6018B" w14:textId="77777777" w:rsidTr="0061783F">
        <w:trPr>
          <w:cantSplit/>
          <w:trHeight w:val="567"/>
        </w:trPr>
        <w:tc>
          <w:tcPr>
            <w:tcW w:w="6141" w:type="dxa"/>
            <w:gridSpan w:val="3"/>
            <w:tcBorders>
              <w:top w:val="single" w:sz="4" w:space="0" w:color="auto"/>
            </w:tcBorders>
            <w:shd w:val="clear" w:color="auto" w:fill="FBE4D5" w:themeFill="accent2" w:themeFillTint="33"/>
            <w:vAlign w:val="center"/>
          </w:tcPr>
          <w:p w14:paraId="30193577" w14:textId="77777777" w:rsidR="007D12CD" w:rsidRPr="00C6094A" w:rsidRDefault="007D12CD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lastRenderedPageBreak/>
              <w:br w:type="page"/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Description sommaire des a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362" w:type="dxa"/>
            <w:tcBorders>
              <w:top w:val="single" w:sz="4" w:space="0" w:color="auto"/>
            </w:tcBorders>
            <w:shd w:val="clear" w:color="auto" w:fill="FBE4D5" w:themeFill="accent2" w:themeFillTint="33"/>
            <w:vAlign w:val="center"/>
          </w:tcPr>
          <w:p w14:paraId="5224F5FD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6EFDC9FE" w14:textId="77777777" w:rsidR="007D12CD" w:rsidRPr="00C6094A" w:rsidRDefault="007D12CD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193B025F" w14:textId="77777777" w:rsidR="007D12CD" w:rsidRPr="00C6094A" w:rsidRDefault="007D12CD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07D6BBF9" w14:textId="77777777" w:rsidR="007D12CD" w:rsidRPr="00C6094A" w:rsidRDefault="007D12CD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A6413B" w:rsidRPr="00C6094A" w14:paraId="60659C14" w14:textId="77777777" w:rsidTr="00F010B0">
        <w:trPr>
          <w:cantSplit/>
          <w:trHeight w:val="1077"/>
        </w:trPr>
        <w:tc>
          <w:tcPr>
            <w:tcW w:w="567" w:type="dxa"/>
            <w:vMerge w:val="restart"/>
            <w:shd w:val="clear" w:color="auto" w:fill="FBE4D5" w:themeFill="accent2" w:themeFillTint="33"/>
            <w:textDirection w:val="btLr"/>
          </w:tcPr>
          <w:p w14:paraId="1FA61348" w14:textId="77777777" w:rsidR="00A6413B" w:rsidRPr="00C6094A" w:rsidRDefault="00A6413B" w:rsidP="00A6413B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br w:type="page"/>
            </w:r>
            <w:bookmarkStart w:id="12" w:name="_Hlk529205066"/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n°1 -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2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42" w:type="dxa"/>
            <w:shd w:val="clear" w:color="auto" w:fill="auto"/>
            <w:vAlign w:val="center"/>
          </w:tcPr>
          <w:p w14:paraId="413E6635" w14:textId="77777777" w:rsidR="00A6413B" w:rsidRPr="005A35F2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11E3C9D0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shd w:val="clear" w:color="auto" w:fill="auto"/>
          </w:tcPr>
          <w:p w14:paraId="6AC1D9C5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62" w:type="dxa"/>
            <w:shd w:val="clear" w:color="auto" w:fill="FFFFFF" w:themeFill="background1"/>
            <w:vAlign w:val="center"/>
          </w:tcPr>
          <w:p w14:paraId="29CC5706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F334FB5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E859405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358C3F4F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A6413B" w:rsidRPr="00C6094A" w14:paraId="521C9DB9" w14:textId="77777777" w:rsidTr="00F010B0">
        <w:trPr>
          <w:cantSplit/>
          <w:trHeight w:val="1077"/>
        </w:trPr>
        <w:tc>
          <w:tcPr>
            <w:tcW w:w="567" w:type="dxa"/>
            <w:vMerge/>
            <w:shd w:val="clear" w:color="auto" w:fill="FBE4D5" w:themeFill="accent2" w:themeFillTint="33"/>
          </w:tcPr>
          <w:p w14:paraId="35219810" w14:textId="77777777" w:rsidR="00A6413B" w:rsidRPr="00C6094A" w:rsidRDefault="00A6413B" w:rsidP="00A6413B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64D36DC2" w14:textId="77777777" w:rsidR="00A6413B" w:rsidRPr="005A35F2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1E26A46A" w14:textId="77777777" w:rsidR="00A6413B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shd w:val="clear" w:color="auto" w:fill="auto"/>
          </w:tcPr>
          <w:p w14:paraId="4B7E306D" w14:textId="77777777" w:rsidR="00A6413B" w:rsidRPr="00A6413B" w:rsidRDefault="00A6413B" w:rsidP="00A6413B">
            <w:pPr>
              <w:spacing w:before="120" w:after="120"/>
              <w:rPr>
                <w:rFonts w:asciiTheme="minorHAnsi" w:hAnsiTheme="minorHAnsi" w:cstheme="minorHAnsi"/>
              </w:rPr>
            </w:pPr>
          </w:p>
          <w:p w14:paraId="4314AF19" w14:textId="77777777" w:rsidR="00A6413B" w:rsidRPr="00A6413B" w:rsidRDefault="00A6413B" w:rsidP="00A6413B">
            <w:pPr>
              <w:spacing w:before="120" w:after="120"/>
              <w:rPr>
                <w:rFonts w:asciiTheme="minorHAnsi" w:hAnsiTheme="minorHAnsi" w:cstheme="minorHAnsi"/>
              </w:rPr>
            </w:pPr>
          </w:p>
        </w:tc>
        <w:tc>
          <w:tcPr>
            <w:tcW w:w="2362" w:type="dxa"/>
            <w:shd w:val="clear" w:color="auto" w:fill="auto"/>
            <w:vAlign w:val="center"/>
          </w:tcPr>
          <w:p w14:paraId="0B8E2255" w14:textId="77777777" w:rsidR="00A6413B" w:rsidRPr="00A62444" w:rsidRDefault="00A6413B" w:rsidP="00A6413B">
            <w:pPr>
              <w:spacing w:before="120" w:after="120"/>
              <w:jc w:val="center"/>
            </w:pPr>
          </w:p>
          <w:p w14:paraId="66C7DEF5" w14:textId="77777777" w:rsidR="00A6413B" w:rsidRPr="00A62444" w:rsidRDefault="00A6413B" w:rsidP="00A6413B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CC1532B" w14:textId="77777777" w:rsidR="00A6413B" w:rsidRPr="00A62444" w:rsidRDefault="00A6413B" w:rsidP="00A6413B">
            <w:pPr>
              <w:spacing w:before="120" w:after="120"/>
              <w:jc w:val="center"/>
            </w:pPr>
          </w:p>
          <w:p w14:paraId="3FA05D41" w14:textId="77777777" w:rsidR="00A6413B" w:rsidRPr="00A62444" w:rsidRDefault="00A6413B" w:rsidP="00A6413B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6266F24" w14:textId="77777777" w:rsidR="00A6413B" w:rsidRPr="00A62444" w:rsidRDefault="00A6413B" w:rsidP="00A6413B">
            <w:pPr>
              <w:spacing w:before="120" w:after="120"/>
              <w:jc w:val="center"/>
            </w:pPr>
          </w:p>
          <w:p w14:paraId="0B827A78" w14:textId="77777777" w:rsidR="00A6413B" w:rsidRPr="00A62444" w:rsidRDefault="00A6413B" w:rsidP="00A6413B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27A0FE86" w14:textId="77777777" w:rsidR="00A6413B" w:rsidRPr="00A62444" w:rsidRDefault="00A6413B" w:rsidP="00A6413B">
            <w:pPr>
              <w:spacing w:before="120" w:after="120"/>
              <w:jc w:val="center"/>
            </w:pPr>
          </w:p>
          <w:p w14:paraId="6651259B" w14:textId="77777777" w:rsidR="00A6413B" w:rsidRPr="00A62444" w:rsidRDefault="00A6413B" w:rsidP="00A6413B">
            <w:pPr>
              <w:spacing w:before="120" w:after="120"/>
              <w:jc w:val="center"/>
            </w:pPr>
          </w:p>
        </w:tc>
      </w:tr>
      <w:tr w:rsidR="00A6413B" w:rsidRPr="00C6094A" w14:paraId="387ABB89" w14:textId="77777777" w:rsidTr="00F010B0">
        <w:trPr>
          <w:cantSplit/>
          <w:trHeight w:val="1077"/>
        </w:trPr>
        <w:tc>
          <w:tcPr>
            <w:tcW w:w="567" w:type="dxa"/>
            <w:vMerge/>
            <w:shd w:val="clear" w:color="auto" w:fill="FBE4D5" w:themeFill="accent2" w:themeFillTint="33"/>
          </w:tcPr>
          <w:p w14:paraId="2EDBAA0F" w14:textId="77777777" w:rsidR="00A6413B" w:rsidRPr="00C6094A" w:rsidRDefault="00A6413B" w:rsidP="00A6413B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3C17D1D9" w14:textId="77777777" w:rsidR="00A6413B" w:rsidRPr="005A35F2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78DA47D9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tcBorders>
              <w:bottom w:val="single" w:sz="4" w:space="0" w:color="auto"/>
            </w:tcBorders>
            <w:shd w:val="clear" w:color="auto" w:fill="auto"/>
          </w:tcPr>
          <w:p w14:paraId="69033DC0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62" w:type="dxa"/>
            <w:shd w:val="clear" w:color="auto" w:fill="auto"/>
            <w:vAlign w:val="center"/>
          </w:tcPr>
          <w:p w14:paraId="3C64DA93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421FB7E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26B9CC32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40DB4F37" w14:textId="77777777" w:rsidR="00A6413B" w:rsidRPr="00C6094A" w:rsidRDefault="00A6413B" w:rsidP="00A6413B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A6413B" w:rsidRPr="00C6094A" w14:paraId="65427894" w14:textId="77777777" w:rsidTr="00F010B0">
        <w:trPr>
          <w:cantSplit/>
          <w:trHeight w:val="1077"/>
        </w:trPr>
        <w:tc>
          <w:tcPr>
            <w:tcW w:w="567" w:type="dxa"/>
            <w:vMerge/>
            <w:shd w:val="clear" w:color="auto" w:fill="FBE4D5" w:themeFill="accent2" w:themeFillTint="33"/>
          </w:tcPr>
          <w:p w14:paraId="57794658" w14:textId="77777777" w:rsidR="00A6413B" w:rsidRPr="00C6094A" w:rsidRDefault="00A6413B" w:rsidP="00A6413B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628C740F" w14:textId="77777777" w:rsidR="00A6413B" w:rsidRPr="005A35F2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414D5856" w14:textId="77777777" w:rsidR="00A6413B" w:rsidRPr="005A35F2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shd w:val="clear" w:color="auto" w:fill="auto"/>
          </w:tcPr>
          <w:p w14:paraId="4F42C2DE" w14:textId="77777777" w:rsidR="00A6413B" w:rsidRPr="00A6413B" w:rsidRDefault="00A6413B" w:rsidP="00A6413B">
            <w:pPr>
              <w:spacing w:before="120" w:after="120"/>
              <w:rPr>
                <w:rFonts w:asciiTheme="minorHAnsi" w:hAnsiTheme="minorHAnsi" w:cstheme="minorHAnsi"/>
              </w:rPr>
            </w:pPr>
          </w:p>
          <w:p w14:paraId="4F3AA081" w14:textId="77777777" w:rsidR="00A6413B" w:rsidRPr="00A6413B" w:rsidRDefault="00A6413B" w:rsidP="00A6413B">
            <w:pPr>
              <w:spacing w:before="120" w:after="120"/>
              <w:rPr>
                <w:rFonts w:asciiTheme="minorHAnsi" w:hAnsiTheme="minorHAnsi" w:cstheme="minorHAnsi"/>
              </w:rPr>
            </w:pPr>
          </w:p>
        </w:tc>
        <w:tc>
          <w:tcPr>
            <w:tcW w:w="2362" w:type="dxa"/>
            <w:shd w:val="clear" w:color="auto" w:fill="auto"/>
            <w:vAlign w:val="center"/>
          </w:tcPr>
          <w:p w14:paraId="172C573F" w14:textId="77777777" w:rsidR="00A6413B" w:rsidRPr="00A62444" w:rsidRDefault="00A6413B" w:rsidP="00A6413B">
            <w:pPr>
              <w:spacing w:before="120" w:after="120"/>
              <w:jc w:val="center"/>
            </w:pPr>
          </w:p>
          <w:p w14:paraId="1B1BD252" w14:textId="77777777" w:rsidR="00A6413B" w:rsidRPr="00A62444" w:rsidRDefault="00A6413B" w:rsidP="00A6413B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56063BE" w14:textId="77777777" w:rsidR="00A6413B" w:rsidRPr="00A62444" w:rsidRDefault="00A6413B" w:rsidP="00A6413B">
            <w:pPr>
              <w:spacing w:before="120" w:after="120"/>
              <w:jc w:val="center"/>
            </w:pPr>
          </w:p>
          <w:p w14:paraId="2DDF1C3C" w14:textId="77777777" w:rsidR="00A6413B" w:rsidRPr="00A62444" w:rsidRDefault="00A6413B" w:rsidP="00A6413B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34AE3B7" w14:textId="77777777" w:rsidR="00A6413B" w:rsidRPr="00A62444" w:rsidRDefault="00A6413B" w:rsidP="00A6413B">
            <w:pPr>
              <w:spacing w:before="120" w:after="120"/>
              <w:jc w:val="center"/>
            </w:pPr>
          </w:p>
          <w:p w14:paraId="4B0ECCFB" w14:textId="77777777" w:rsidR="00A6413B" w:rsidRPr="00A62444" w:rsidRDefault="00A6413B" w:rsidP="00A6413B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11DA896F" w14:textId="77777777" w:rsidR="00A6413B" w:rsidRPr="00A62444" w:rsidRDefault="00A6413B" w:rsidP="00A6413B">
            <w:pPr>
              <w:spacing w:before="120" w:after="120"/>
              <w:jc w:val="center"/>
            </w:pPr>
          </w:p>
          <w:p w14:paraId="07D72F69" w14:textId="77777777" w:rsidR="00A6413B" w:rsidRPr="00A62444" w:rsidRDefault="00A6413B" w:rsidP="00A6413B">
            <w:pPr>
              <w:spacing w:before="120" w:after="120"/>
              <w:jc w:val="center"/>
            </w:pPr>
          </w:p>
        </w:tc>
      </w:tr>
      <w:tr w:rsidR="00A6413B" w:rsidRPr="00C6094A" w14:paraId="532E7C9B" w14:textId="77777777" w:rsidTr="00F010B0">
        <w:trPr>
          <w:cantSplit/>
          <w:trHeight w:val="1077"/>
        </w:trPr>
        <w:tc>
          <w:tcPr>
            <w:tcW w:w="567" w:type="dxa"/>
            <w:vMerge/>
            <w:shd w:val="clear" w:color="auto" w:fill="FBE4D5" w:themeFill="accent2" w:themeFillTint="33"/>
          </w:tcPr>
          <w:p w14:paraId="4218B0C3" w14:textId="77777777" w:rsidR="00A6413B" w:rsidRPr="00C6094A" w:rsidRDefault="00A6413B" w:rsidP="00A6413B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4842115D" w14:textId="77777777" w:rsidR="00A6413B" w:rsidRPr="005A35F2" w:rsidRDefault="00A6413B" w:rsidP="00A6413B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29A10589" w14:textId="77777777" w:rsidR="00A6413B" w:rsidRPr="00C6094A" w:rsidRDefault="00A6413B" w:rsidP="00A6413B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shd w:val="clear" w:color="auto" w:fill="auto"/>
          </w:tcPr>
          <w:p w14:paraId="215E3010" w14:textId="77777777" w:rsidR="00A6413B" w:rsidRPr="00C6094A" w:rsidRDefault="00A6413B" w:rsidP="00A6413B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62" w:type="dxa"/>
            <w:shd w:val="clear" w:color="auto" w:fill="auto"/>
            <w:vAlign w:val="center"/>
          </w:tcPr>
          <w:p w14:paraId="3566A0BE" w14:textId="77777777" w:rsidR="00A6413B" w:rsidRPr="00C6094A" w:rsidRDefault="00A6413B" w:rsidP="00A6413B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D316513" w14:textId="77777777" w:rsidR="00A6413B" w:rsidRPr="00C6094A" w:rsidRDefault="00A6413B" w:rsidP="00A6413B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2AFF71C1" w14:textId="77777777" w:rsidR="00A6413B" w:rsidRPr="00C6094A" w:rsidRDefault="00A6413B" w:rsidP="00A6413B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24BBC983" w14:textId="77777777" w:rsidR="00A6413B" w:rsidRPr="00C6094A" w:rsidRDefault="00A6413B" w:rsidP="00A6413B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A6413B" w:rsidRPr="00C6094A" w14:paraId="5E011500" w14:textId="77777777" w:rsidTr="00F010B0">
        <w:trPr>
          <w:trHeight w:val="1020"/>
        </w:trPr>
        <w:tc>
          <w:tcPr>
            <w:tcW w:w="567" w:type="dxa"/>
            <w:vMerge/>
            <w:shd w:val="clear" w:color="auto" w:fill="FBE4D5" w:themeFill="accent2" w:themeFillTint="33"/>
          </w:tcPr>
          <w:p w14:paraId="396F343B" w14:textId="77777777" w:rsidR="00A6413B" w:rsidRPr="00C6094A" w:rsidRDefault="00A6413B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2" w:type="dxa"/>
            <w:gridSpan w:val="6"/>
            <w:shd w:val="clear" w:color="auto" w:fill="auto"/>
            <w:hideMark/>
          </w:tcPr>
          <w:p w14:paraId="7A3380D0" w14:textId="77777777" w:rsidR="00A6413B" w:rsidRPr="00A6413B" w:rsidRDefault="00A6413B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24E1B369" w14:textId="77777777" w:rsidR="00A6413B" w:rsidRPr="00A6413B" w:rsidRDefault="00A6413B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01AC82C3" w14:textId="77777777" w:rsidR="00A6413B" w:rsidRPr="00A6413B" w:rsidRDefault="00A6413B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52212E7B" w14:textId="77777777" w:rsidR="00A6413B" w:rsidRPr="00A6413B" w:rsidRDefault="00A6413B" w:rsidP="00C44F45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7D12CD" w:rsidRPr="00C6094A" w14:paraId="3B4A2DF2" w14:textId="77777777" w:rsidTr="0061783F">
        <w:trPr>
          <w:cantSplit/>
          <w:trHeight w:val="567"/>
        </w:trPr>
        <w:tc>
          <w:tcPr>
            <w:tcW w:w="6141" w:type="dxa"/>
            <w:gridSpan w:val="3"/>
            <w:tcBorders>
              <w:top w:val="single" w:sz="4" w:space="0" w:color="auto"/>
            </w:tcBorders>
            <w:shd w:val="clear" w:color="auto" w:fill="FBE4D5" w:themeFill="accent2" w:themeFillTint="33"/>
            <w:vAlign w:val="center"/>
          </w:tcPr>
          <w:p w14:paraId="6A8F9C8E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br w:type="page"/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Description sommaire des a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362" w:type="dxa"/>
            <w:tcBorders>
              <w:top w:val="single" w:sz="4" w:space="0" w:color="auto"/>
            </w:tcBorders>
            <w:shd w:val="clear" w:color="auto" w:fill="FBE4D5" w:themeFill="accent2" w:themeFillTint="33"/>
            <w:vAlign w:val="center"/>
          </w:tcPr>
          <w:p w14:paraId="2275E195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1F5BDD7C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224C950C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6EFEAD45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bookmarkEnd w:id="11"/>
      <w:bookmarkEnd w:id="12"/>
      <w:tr w:rsidR="003D44AC" w:rsidRPr="00C6094A" w14:paraId="7A1A1BA0" w14:textId="77777777" w:rsidTr="00F010B0">
        <w:trPr>
          <w:cantSplit/>
          <w:trHeight w:val="1077"/>
        </w:trPr>
        <w:tc>
          <w:tcPr>
            <w:tcW w:w="567" w:type="dxa"/>
            <w:vMerge w:val="restart"/>
            <w:shd w:val="clear" w:color="auto" w:fill="FBE4D5"/>
            <w:textDirection w:val="btLr"/>
          </w:tcPr>
          <w:p w14:paraId="27D17CC0" w14:textId="77777777" w:rsidR="003D44AC" w:rsidRPr="00C6094A" w:rsidRDefault="003D44AC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n°1 -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3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42" w:type="dxa"/>
            <w:shd w:val="clear" w:color="auto" w:fill="auto"/>
            <w:vAlign w:val="center"/>
          </w:tcPr>
          <w:p w14:paraId="2AAB9171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12F75EAA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shd w:val="clear" w:color="auto" w:fill="auto"/>
          </w:tcPr>
          <w:p w14:paraId="36F76598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62" w:type="dxa"/>
            <w:shd w:val="clear" w:color="auto" w:fill="FFFFFF"/>
            <w:vAlign w:val="center"/>
          </w:tcPr>
          <w:p w14:paraId="4C0136C9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59F8A32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4857D73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7" w:type="dxa"/>
            <w:shd w:val="clear" w:color="auto" w:fill="auto"/>
            <w:vAlign w:val="center"/>
          </w:tcPr>
          <w:p w14:paraId="002A8417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3D44AC" w:rsidRPr="00C6094A" w14:paraId="713B92D6" w14:textId="77777777" w:rsidTr="00F010B0">
        <w:trPr>
          <w:cantSplit/>
          <w:trHeight w:val="1077"/>
        </w:trPr>
        <w:tc>
          <w:tcPr>
            <w:tcW w:w="567" w:type="dxa"/>
            <w:vMerge/>
            <w:shd w:val="clear" w:color="auto" w:fill="FBE4D5"/>
          </w:tcPr>
          <w:p w14:paraId="56A2CEF3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3EEA11E0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34BC90CC" w14:textId="77777777" w:rsidR="003D44AC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shd w:val="clear" w:color="auto" w:fill="auto"/>
          </w:tcPr>
          <w:p w14:paraId="410BB475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7916B7E1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362" w:type="dxa"/>
            <w:shd w:val="clear" w:color="auto" w:fill="auto"/>
            <w:vAlign w:val="center"/>
          </w:tcPr>
          <w:p w14:paraId="77992899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9B76B25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C964422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BC09016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5647DA0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6B343099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7" w:type="dxa"/>
            <w:shd w:val="clear" w:color="auto" w:fill="auto"/>
            <w:vAlign w:val="center"/>
          </w:tcPr>
          <w:p w14:paraId="4C3956BE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EC185EC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</w:tr>
      <w:tr w:rsidR="003D44AC" w:rsidRPr="00C6094A" w14:paraId="6554EC52" w14:textId="77777777" w:rsidTr="00F010B0">
        <w:trPr>
          <w:cantSplit/>
          <w:trHeight w:val="1077"/>
        </w:trPr>
        <w:tc>
          <w:tcPr>
            <w:tcW w:w="567" w:type="dxa"/>
            <w:vMerge/>
            <w:shd w:val="clear" w:color="auto" w:fill="FBE4D5"/>
          </w:tcPr>
          <w:p w14:paraId="157D0F5C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79C2FA62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480C8A1F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tcBorders>
              <w:bottom w:val="single" w:sz="4" w:space="0" w:color="auto"/>
            </w:tcBorders>
            <w:shd w:val="clear" w:color="auto" w:fill="auto"/>
          </w:tcPr>
          <w:p w14:paraId="241B9F4E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62" w:type="dxa"/>
            <w:shd w:val="clear" w:color="auto" w:fill="auto"/>
            <w:vAlign w:val="center"/>
          </w:tcPr>
          <w:p w14:paraId="52BB3738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73424EE9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51DA2C3E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7" w:type="dxa"/>
            <w:shd w:val="clear" w:color="auto" w:fill="auto"/>
            <w:vAlign w:val="center"/>
          </w:tcPr>
          <w:p w14:paraId="39E01A12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3D44AC" w:rsidRPr="00C6094A" w14:paraId="02866557" w14:textId="77777777" w:rsidTr="00F010B0">
        <w:trPr>
          <w:cantSplit/>
          <w:trHeight w:val="1077"/>
        </w:trPr>
        <w:tc>
          <w:tcPr>
            <w:tcW w:w="567" w:type="dxa"/>
            <w:vMerge/>
            <w:shd w:val="clear" w:color="auto" w:fill="FBE4D5"/>
          </w:tcPr>
          <w:p w14:paraId="05FAE015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04733463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52AD7AA1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shd w:val="clear" w:color="auto" w:fill="auto"/>
          </w:tcPr>
          <w:p w14:paraId="644642F6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7683B45A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362" w:type="dxa"/>
            <w:shd w:val="clear" w:color="auto" w:fill="auto"/>
            <w:vAlign w:val="center"/>
          </w:tcPr>
          <w:p w14:paraId="35AACA7F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74272FE4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E654227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2DA7A39E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33CA8E3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1927C0B1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7" w:type="dxa"/>
            <w:shd w:val="clear" w:color="auto" w:fill="auto"/>
            <w:vAlign w:val="center"/>
          </w:tcPr>
          <w:p w14:paraId="251810EE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274E5101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</w:tr>
      <w:tr w:rsidR="003D44AC" w:rsidRPr="00C6094A" w14:paraId="53E68775" w14:textId="77777777" w:rsidTr="00F010B0">
        <w:trPr>
          <w:cantSplit/>
          <w:trHeight w:val="1077"/>
        </w:trPr>
        <w:tc>
          <w:tcPr>
            <w:tcW w:w="567" w:type="dxa"/>
            <w:vMerge/>
            <w:shd w:val="clear" w:color="auto" w:fill="FBE4D5"/>
          </w:tcPr>
          <w:p w14:paraId="78EA6323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52EA402F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7FAD2F66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2" w:type="dxa"/>
            <w:shd w:val="clear" w:color="auto" w:fill="auto"/>
          </w:tcPr>
          <w:p w14:paraId="32006493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62" w:type="dxa"/>
            <w:shd w:val="clear" w:color="auto" w:fill="auto"/>
            <w:vAlign w:val="center"/>
          </w:tcPr>
          <w:p w14:paraId="541F3371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C05604C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54C332E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7" w:type="dxa"/>
            <w:shd w:val="clear" w:color="auto" w:fill="auto"/>
            <w:vAlign w:val="center"/>
          </w:tcPr>
          <w:p w14:paraId="575430F2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C44F45" w:rsidRPr="00C6094A" w14:paraId="3EF9A31F" w14:textId="77777777" w:rsidTr="00F010B0">
        <w:trPr>
          <w:trHeight w:val="1020"/>
        </w:trPr>
        <w:tc>
          <w:tcPr>
            <w:tcW w:w="567" w:type="dxa"/>
            <w:vMerge/>
            <w:shd w:val="clear" w:color="auto" w:fill="FBE4D5"/>
          </w:tcPr>
          <w:p w14:paraId="4DE781A6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3" w:type="dxa"/>
            <w:gridSpan w:val="6"/>
            <w:shd w:val="clear" w:color="auto" w:fill="auto"/>
            <w:hideMark/>
          </w:tcPr>
          <w:p w14:paraId="45659798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65757756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66700544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7286F889" w14:textId="77777777" w:rsidR="003D44AC" w:rsidRPr="00A6413B" w:rsidRDefault="003D44AC" w:rsidP="00C44F45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</w:tbl>
    <w:p w14:paraId="09F39FC7" w14:textId="77777777" w:rsidR="008733E9" w:rsidRDefault="008733E9">
      <w:r>
        <w:br w:type="page"/>
      </w:r>
    </w:p>
    <w:tbl>
      <w:tblPr>
        <w:tblW w:w="102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6"/>
        <w:gridCol w:w="1923"/>
        <w:gridCol w:w="3607"/>
        <w:gridCol w:w="2409"/>
        <w:gridCol w:w="595"/>
        <w:gridCol w:w="595"/>
        <w:gridCol w:w="595"/>
      </w:tblGrid>
      <w:tr w:rsidR="007D12CD" w:rsidRPr="00C6094A" w14:paraId="35EF42C2" w14:textId="77777777" w:rsidTr="0061783F">
        <w:trPr>
          <w:cantSplit/>
          <w:trHeight w:val="567"/>
        </w:trPr>
        <w:tc>
          <w:tcPr>
            <w:tcW w:w="6096" w:type="dxa"/>
            <w:gridSpan w:val="3"/>
            <w:tcBorders>
              <w:top w:val="single" w:sz="4" w:space="0" w:color="auto"/>
            </w:tcBorders>
            <w:shd w:val="clear" w:color="auto" w:fill="FBE4D5" w:themeFill="accent2" w:themeFillTint="33"/>
            <w:vAlign w:val="center"/>
          </w:tcPr>
          <w:p w14:paraId="62453BA8" w14:textId="77777777" w:rsidR="007D12CD" w:rsidRPr="00C6094A" w:rsidRDefault="00EE584A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lastRenderedPageBreak/>
              <w:br w:type="page"/>
            </w:r>
            <w:r>
              <w:br w:type="page"/>
            </w:r>
            <w:r w:rsidR="007D12CD">
              <w:br w:type="page"/>
            </w:r>
            <w:r w:rsidR="007D12CD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Description sommaire des a</w:t>
            </w:r>
            <w:r w:rsidR="007D12CD"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 w:rsidR="007D12CD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="007D12CD"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09" w:type="dxa"/>
            <w:tcBorders>
              <w:top w:val="single" w:sz="4" w:space="0" w:color="auto"/>
            </w:tcBorders>
            <w:shd w:val="clear" w:color="auto" w:fill="FBE4D5" w:themeFill="accent2" w:themeFillTint="33"/>
            <w:vAlign w:val="center"/>
          </w:tcPr>
          <w:p w14:paraId="150E75E0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66CCBDAE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5795BBF6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2658C0F5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7D12CD" w:rsidRPr="00C6094A" w14:paraId="79D6E4C4" w14:textId="77777777" w:rsidTr="00F010B0">
        <w:trPr>
          <w:cantSplit/>
          <w:trHeight w:val="1020"/>
        </w:trPr>
        <w:tc>
          <w:tcPr>
            <w:tcW w:w="566" w:type="dxa"/>
            <w:vMerge w:val="restart"/>
            <w:shd w:val="clear" w:color="auto" w:fill="FBE4D5"/>
            <w:textDirection w:val="btLr"/>
          </w:tcPr>
          <w:p w14:paraId="36E0D874" w14:textId="77777777" w:rsidR="007D12CD" w:rsidRPr="00C6094A" w:rsidRDefault="007D12CD" w:rsidP="007D12CD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n°1 -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4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23" w:type="dxa"/>
            <w:shd w:val="clear" w:color="auto" w:fill="auto"/>
            <w:vAlign w:val="center"/>
          </w:tcPr>
          <w:p w14:paraId="6ADCBB05" w14:textId="77777777" w:rsidR="007D12CD" w:rsidRPr="005A35F2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30FFA9B3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07" w:type="dxa"/>
            <w:shd w:val="clear" w:color="auto" w:fill="auto"/>
          </w:tcPr>
          <w:p w14:paraId="5B1E0DAB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09" w:type="dxa"/>
            <w:shd w:val="clear" w:color="auto" w:fill="FFFFFF"/>
            <w:vAlign w:val="center"/>
          </w:tcPr>
          <w:p w14:paraId="2AFF4A90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EDC504E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5017996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24A21A47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7D12CD" w:rsidRPr="00C6094A" w14:paraId="66365D2D" w14:textId="77777777" w:rsidTr="00F010B0">
        <w:trPr>
          <w:cantSplit/>
          <w:trHeight w:val="1020"/>
        </w:trPr>
        <w:tc>
          <w:tcPr>
            <w:tcW w:w="566" w:type="dxa"/>
            <w:vMerge/>
            <w:shd w:val="clear" w:color="auto" w:fill="FBE4D5"/>
          </w:tcPr>
          <w:p w14:paraId="44131E47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2C7D5300" w14:textId="77777777" w:rsidR="007D12CD" w:rsidRPr="005A35F2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5EE5EC3B" w14:textId="77777777" w:rsidR="007D12CD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07" w:type="dxa"/>
            <w:shd w:val="clear" w:color="auto" w:fill="auto"/>
          </w:tcPr>
          <w:p w14:paraId="35A48D58" w14:textId="77777777" w:rsidR="007D12CD" w:rsidRPr="003D44AC" w:rsidRDefault="007D12CD" w:rsidP="007D12CD">
            <w:pPr>
              <w:spacing w:before="120" w:after="120"/>
              <w:rPr>
                <w:rFonts w:ascii="Calibri" w:hAnsi="Calibri" w:cs="Calibri"/>
              </w:rPr>
            </w:pPr>
          </w:p>
          <w:p w14:paraId="04CF30C1" w14:textId="77777777" w:rsidR="007D12CD" w:rsidRPr="003D44AC" w:rsidRDefault="007D12CD" w:rsidP="007D12CD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09" w:type="dxa"/>
            <w:shd w:val="clear" w:color="auto" w:fill="auto"/>
            <w:vAlign w:val="center"/>
          </w:tcPr>
          <w:p w14:paraId="1B8E100B" w14:textId="77777777" w:rsidR="007D12CD" w:rsidRPr="00A62444" w:rsidRDefault="007D12CD" w:rsidP="007D12CD">
            <w:pPr>
              <w:spacing w:before="120" w:after="120"/>
              <w:jc w:val="center"/>
            </w:pPr>
          </w:p>
          <w:p w14:paraId="340A24C1" w14:textId="77777777" w:rsidR="007D12CD" w:rsidRPr="00A62444" w:rsidRDefault="007D12CD" w:rsidP="007D12CD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430C0C8" w14:textId="77777777" w:rsidR="007D12CD" w:rsidRPr="00A62444" w:rsidRDefault="007D12CD" w:rsidP="007D12CD">
            <w:pPr>
              <w:spacing w:before="120" w:after="120"/>
              <w:jc w:val="center"/>
            </w:pPr>
          </w:p>
          <w:p w14:paraId="5D6062C4" w14:textId="77777777" w:rsidR="007D12CD" w:rsidRPr="00A62444" w:rsidRDefault="007D12CD" w:rsidP="007D12CD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55B9D630" w14:textId="77777777" w:rsidR="007D12CD" w:rsidRPr="00A62444" w:rsidRDefault="007D12CD" w:rsidP="007D12CD">
            <w:pPr>
              <w:spacing w:before="120" w:after="120"/>
              <w:jc w:val="center"/>
            </w:pPr>
          </w:p>
          <w:p w14:paraId="555AD93C" w14:textId="77777777" w:rsidR="007D12CD" w:rsidRPr="00A62444" w:rsidRDefault="007D12CD" w:rsidP="007D12CD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94CBEEC" w14:textId="77777777" w:rsidR="007D12CD" w:rsidRPr="00A62444" w:rsidRDefault="007D12CD" w:rsidP="007D12CD">
            <w:pPr>
              <w:spacing w:before="120" w:after="120"/>
              <w:jc w:val="center"/>
            </w:pPr>
          </w:p>
          <w:p w14:paraId="30451B55" w14:textId="77777777" w:rsidR="007D12CD" w:rsidRPr="00A62444" w:rsidRDefault="007D12CD" w:rsidP="007D12CD">
            <w:pPr>
              <w:spacing w:before="120" w:after="120"/>
              <w:jc w:val="center"/>
            </w:pPr>
          </w:p>
        </w:tc>
      </w:tr>
      <w:tr w:rsidR="007D12CD" w:rsidRPr="00C6094A" w14:paraId="0C1A4854" w14:textId="77777777" w:rsidTr="00F010B0">
        <w:trPr>
          <w:cantSplit/>
          <w:trHeight w:val="1020"/>
        </w:trPr>
        <w:tc>
          <w:tcPr>
            <w:tcW w:w="566" w:type="dxa"/>
            <w:vMerge/>
            <w:shd w:val="clear" w:color="auto" w:fill="FBE4D5"/>
          </w:tcPr>
          <w:p w14:paraId="4EA16442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20901ACF" w14:textId="77777777" w:rsidR="007D12CD" w:rsidRPr="005A35F2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53614114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07" w:type="dxa"/>
            <w:tcBorders>
              <w:bottom w:val="single" w:sz="4" w:space="0" w:color="auto"/>
            </w:tcBorders>
            <w:shd w:val="clear" w:color="auto" w:fill="auto"/>
          </w:tcPr>
          <w:p w14:paraId="550A79DA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09" w:type="dxa"/>
            <w:shd w:val="clear" w:color="auto" w:fill="auto"/>
            <w:vAlign w:val="center"/>
          </w:tcPr>
          <w:p w14:paraId="0DF17504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322E59C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CCF4C43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7ADA831" w14:textId="77777777" w:rsidR="007D12CD" w:rsidRPr="00C6094A" w:rsidRDefault="007D12CD" w:rsidP="007D12CD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7D12CD" w:rsidRPr="00C6094A" w14:paraId="34AEA109" w14:textId="77777777" w:rsidTr="00F010B0">
        <w:trPr>
          <w:cantSplit/>
          <w:trHeight w:val="1020"/>
        </w:trPr>
        <w:tc>
          <w:tcPr>
            <w:tcW w:w="566" w:type="dxa"/>
            <w:vMerge/>
            <w:shd w:val="clear" w:color="auto" w:fill="FBE4D5"/>
          </w:tcPr>
          <w:p w14:paraId="675580E6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563EF535" w14:textId="77777777" w:rsidR="007D12CD" w:rsidRPr="005A35F2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4851E38C" w14:textId="77777777" w:rsidR="007D12CD" w:rsidRPr="005A35F2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07" w:type="dxa"/>
            <w:shd w:val="clear" w:color="auto" w:fill="auto"/>
          </w:tcPr>
          <w:p w14:paraId="08933DEA" w14:textId="77777777" w:rsidR="007D12CD" w:rsidRPr="003D44AC" w:rsidRDefault="007D12CD" w:rsidP="007D12CD">
            <w:pPr>
              <w:spacing w:before="120" w:after="120"/>
              <w:rPr>
                <w:rFonts w:ascii="Calibri" w:hAnsi="Calibri" w:cs="Calibri"/>
              </w:rPr>
            </w:pPr>
          </w:p>
          <w:p w14:paraId="13BAFB80" w14:textId="77777777" w:rsidR="007D12CD" w:rsidRPr="003D44AC" w:rsidRDefault="007D12CD" w:rsidP="007D12CD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09" w:type="dxa"/>
            <w:shd w:val="clear" w:color="auto" w:fill="auto"/>
            <w:vAlign w:val="center"/>
          </w:tcPr>
          <w:p w14:paraId="074F078A" w14:textId="77777777" w:rsidR="007D12CD" w:rsidRPr="00A62444" w:rsidRDefault="007D12CD" w:rsidP="007D12CD">
            <w:pPr>
              <w:spacing w:before="120" w:after="120"/>
              <w:jc w:val="center"/>
            </w:pPr>
          </w:p>
          <w:p w14:paraId="7DE0E8C9" w14:textId="77777777" w:rsidR="007D12CD" w:rsidRPr="00A62444" w:rsidRDefault="007D12CD" w:rsidP="007D12CD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84F54F1" w14:textId="77777777" w:rsidR="007D12CD" w:rsidRPr="00A62444" w:rsidRDefault="007D12CD" w:rsidP="007D12CD">
            <w:pPr>
              <w:spacing w:before="120" w:after="120"/>
              <w:jc w:val="center"/>
            </w:pPr>
          </w:p>
          <w:p w14:paraId="567A6702" w14:textId="77777777" w:rsidR="007D12CD" w:rsidRPr="00A62444" w:rsidRDefault="007D12CD" w:rsidP="007D12CD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0CEA02E" w14:textId="77777777" w:rsidR="007D12CD" w:rsidRPr="00A62444" w:rsidRDefault="007D12CD" w:rsidP="007D12CD">
            <w:pPr>
              <w:spacing w:before="120" w:after="120"/>
              <w:jc w:val="center"/>
            </w:pPr>
          </w:p>
          <w:p w14:paraId="01E3C022" w14:textId="77777777" w:rsidR="007D12CD" w:rsidRPr="00A62444" w:rsidRDefault="007D12CD" w:rsidP="007D12CD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94E8D67" w14:textId="77777777" w:rsidR="007D12CD" w:rsidRPr="00A62444" w:rsidRDefault="007D12CD" w:rsidP="007D12CD">
            <w:pPr>
              <w:spacing w:before="120" w:after="120"/>
              <w:jc w:val="center"/>
            </w:pPr>
          </w:p>
          <w:p w14:paraId="759372F9" w14:textId="77777777" w:rsidR="007D12CD" w:rsidRPr="00A62444" w:rsidRDefault="007D12CD" w:rsidP="007D12CD">
            <w:pPr>
              <w:spacing w:before="120" w:after="120"/>
              <w:jc w:val="center"/>
            </w:pPr>
          </w:p>
        </w:tc>
      </w:tr>
      <w:tr w:rsidR="007D12CD" w:rsidRPr="00C6094A" w14:paraId="4466CF4F" w14:textId="77777777" w:rsidTr="00F010B0">
        <w:trPr>
          <w:cantSplit/>
          <w:trHeight w:val="1020"/>
        </w:trPr>
        <w:tc>
          <w:tcPr>
            <w:tcW w:w="566" w:type="dxa"/>
            <w:vMerge/>
            <w:shd w:val="clear" w:color="auto" w:fill="FBE4D5"/>
          </w:tcPr>
          <w:p w14:paraId="2A64A35F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71DC49D4" w14:textId="77777777" w:rsidR="007D12CD" w:rsidRPr="005A35F2" w:rsidRDefault="007D12CD" w:rsidP="007D12CD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2B092D72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07" w:type="dxa"/>
            <w:shd w:val="clear" w:color="auto" w:fill="auto"/>
          </w:tcPr>
          <w:p w14:paraId="1A2149C1" w14:textId="77777777" w:rsidR="007D12CD" w:rsidRPr="00C6094A" w:rsidRDefault="007D12CD" w:rsidP="007D12CD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09" w:type="dxa"/>
            <w:shd w:val="clear" w:color="auto" w:fill="auto"/>
            <w:vAlign w:val="center"/>
          </w:tcPr>
          <w:p w14:paraId="0A1734B4" w14:textId="77777777" w:rsidR="007D12CD" w:rsidRPr="00C6094A" w:rsidRDefault="007D12CD" w:rsidP="007D12CD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74D8AB9" w14:textId="77777777" w:rsidR="007D12CD" w:rsidRPr="00C6094A" w:rsidRDefault="007D12CD" w:rsidP="007D12CD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4CFB0ED" w14:textId="77777777" w:rsidR="007D12CD" w:rsidRPr="00C6094A" w:rsidRDefault="007D12CD" w:rsidP="007D12CD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EC34626" w14:textId="77777777" w:rsidR="007D12CD" w:rsidRPr="00C6094A" w:rsidRDefault="007D12CD" w:rsidP="007D12CD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7D12CD" w:rsidRPr="00C6094A" w14:paraId="0EA46218" w14:textId="77777777" w:rsidTr="00F010B0">
        <w:trPr>
          <w:trHeight w:val="964"/>
        </w:trPr>
        <w:tc>
          <w:tcPr>
            <w:tcW w:w="566" w:type="dxa"/>
            <w:vMerge/>
            <w:shd w:val="clear" w:color="auto" w:fill="FBE4D5"/>
          </w:tcPr>
          <w:p w14:paraId="372BE9AF" w14:textId="77777777" w:rsidR="007D12CD" w:rsidRPr="00C6094A" w:rsidRDefault="007D12CD" w:rsidP="007D12CD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3" w:type="dxa"/>
            <w:gridSpan w:val="6"/>
            <w:shd w:val="clear" w:color="auto" w:fill="auto"/>
            <w:hideMark/>
          </w:tcPr>
          <w:p w14:paraId="2AB0AC34" w14:textId="77777777" w:rsidR="007D12CD" w:rsidRPr="00A6413B" w:rsidRDefault="007D12CD" w:rsidP="007D12CD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56CB0142" w14:textId="77777777" w:rsidR="007D12CD" w:rsidRPr="00A6413B" w:rsidRDefault="007D12CD" w:rsidP="007D12CD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44FC2DEC" w14:textId="77777777" w:rsidR="007D12CD" w:rsidRPr="00A6413B" w:rsidRDefault="007D12CD" w:rsidP="007D12CD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197A949F" w14:textId="77777777" w:rsidR="007D12CD" w:rsidRPr="00A6413B" w:rsidRDefault="007D12CD" w:rsidP="007D12CD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</w:tbl>
    <w:p w14:paraId="5353ED63" w14:textId="77777777" w:rsidR="00857BB3" w:rsidRDefault="00857BB3" w:rsidP="00EE1A63">
      <w:pPr>
        <w:ind w:left="284"/>
        <w:jc w:val="both"/>
        <w:rPr>
          <w:rFonts w:ascii="Arial" w:hAnsi="Arial"/>
        </w:rPr>
      </w:pPr>
    </w:p>
    <w:tbl>
      <w:tblPr>
        <w:tblW w:w="10284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0"/>
        <w:gridCol w:w="1923"/>
        <w:gridCol w:w="3565"/>
        <w:gridCol w:w="2450"/>
        <w:gridCol w:w="595"/>
        <w:gridCol w:w="595"/>
        <w:gridCol w:w="596"/>
      </w:tblGrid>
      <w:tr w:rsidR="003D44AC" w:rsidRPr="00C6094A" w14:paraId="54C215F1" w14:textId="77777777" w:rsidTr="00F010B0">
        <w:trPr>
          <w:trHeight w:val="302"/>
        </w:trPr>
        <w:tc>
          <w:tcPr>
            <w:tcW w:w="604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55C6D16B" w14:textId="77777777" w:rsidR="003D44AC" w:rsidRPr="00401431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r w:rsidRPr="00401431"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  <w:t>PFMP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  <w:t>2</w:t>
            </w:r>
          </w:p>
          <w:p w14:paraId="475CE9A3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Activités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27BDE0B" w14:textId="77777777" w:rsidR="003D44AC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  <w:p w14:paraId="75021EF0" w14:textId="77777777" w:rsidR="003D44AC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</w:pPr>
          </w:p>
          <w:p w14:paraId="6D69E04F" w14:textId="77777777" w:rsidR="003D44AC" w:rsidRPr="00C6094A" w:rsidRDefault="00687899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 xml:space="preserve">Machines, systèmes,  </w:t>
            </w:r>
            <w:r w:rsidR="003D44AC"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 xml:space="preserve">                         outillage…</w:t>
            </w:r>
          </w:p>
        </w:tc>
        <w:tc>
          <w:tcPr>
            <w:tcW w:w="17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11CF321C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AT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autonomie totale</w:t>
            </w:r>
          </w:p>
        </w:tc>
      </w:tr>
      <w:tr w:rsidR="003D44AC" w:rsidRPr="00C6094A" w14:paraId="6B958A37" w14:textId="77777777" w:rsidTr="00F010B0">
        <w:trPr>
          <w:trHeight w:val="302"/>
        </w:trPr>
        <w:tc>
          <w:tcPr>
            <w:tcW w:w="6048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34D09A1D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41B52307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5D0D8AE0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AP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autonomie partielle</w:t>
            </w:r>
          </w:p>
        </w:tc>
      </w:tr>
      <w:tr w:rsidR="003D44AC" w:rsidRPr="00C6094A" w14:paraId="5F08E6C5" w14:textId="77777777" w:rsidTr="00F010B0">
        <w:trPr>
          <w:trHeight w:val="293"/>
        </w:trPr>
        <w:tc>
          <w:tcPr>
            <w:tcW w:w="6048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62E44DD3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6B8A7C94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3ADA2D4E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O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observateur</w:t>
            </w:r>
          </w:p>
        </w:tc>
      </w:tr>
      <w:tr w:rsidR="003D44AC" w:rsidRPr="00C6094A" w14:paraId="3C482305" w14:textId="77777777" w:rsidTr="00F010B0">
        <w:trPr>
          <w:trHeight w:val="227"/>
        </w:trPr>
        <w:tc>
          <w:tcPr>
            <w:tcW w:w="6048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738A00CF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5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104DFEF6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1B3ADD4A" w14:textId="77777777" w:rsidR="003D44AC" w:rsidRPr="00B86A05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i/>
                <w:kern w:val="0"/>
                <w:sz w:val="14"/>
                <w:szCs w:val="14"/>
                <w:lang w:eastAsia="fr-FR" w:bidi="ar-SA"/>
              </w:rPr>
            </w:pPr>
            <w:r w:rsidRPr="00B86A05">
              <w:rPr>
                <w:rFonts w:ascii="Calibri" w:eastAsia="Times New Roman" w:hAnsi="Calibri" w:cs="Calibri"/>
                <w:b/>
                <w:bCs/>
                <w:i/>
                <w:kern w:val="0"/>
                <w:sz w:val="16"/>
                <w:szCs w:val="14"/>
                <w:lang w:eastAsia="fr-FR" w:bidi="ar-SA"/>
              </w:rPr>
              <w:t>Cocher une case</w:t>
            </w:r>
          </w:p>
        </w:tc>
      </w:tr>
      <w:tr w:rsidR="003D44AC" w:rsidRPr="00C6094A" w14:paraId="79548C95" w14:textId="77777777" w:rsidTr="00F010B0">
        <w:trPr>
          <w:trHeight w:val="302"/>
        </w:trPr>
        <w:tc>
          <w:tcPr>
            <w:tcW w:w="6048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36744711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50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E2EFD9" w:themeFill="accent6" w:themeFillTint="33"/>
            <w:vAlign w:val="center"/>
            <w:hideMark/>
          </w:tcPr>
          <w:p w14:paraId="25D71F42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48D6F6C6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79C5F4ED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bottom"/>
            <w:hideMark/>
          </w:tcPr>
          <w:p w14:paraId="3A5210A0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F010B0" w:rsidRPr="00C6094A" w14:paraId="13E831CD" w14:textId="77777777" w:rsidTr="00F010B0">
        <w:trPr>
          <w:cantSplit/>
          <w:trHeight w:val="1020"/>
        </w:trPr>
        <w:tc>
          <w:tcPr>
            <w:tcW w:w="56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textDirection w:val="btLr"/>
          </w:tcPr>
          <w:p w14:paraId="3BA234C1" w14:textId="77777777" w:rsidR="003D44AC" w:rsidRPr="00C6094A" w:rsidRDefault="003D44AC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PFMP n°2 - Semaine n°5/12</w:t>
            </w:r>
          </w:p>
        </w:tc>
        <w:tc>
          <w:tcPr>
            <w:tcW w:w="1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E9712" w14:textId="77777777" w:rsidR="003D44AC" w:rsidRPr="005A35F2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088667E8" w14:textId="77777777" w:rsidR="003D44AC" w:rsidRPr="00C6094A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4CE502" w14:textId="77777777" w:rsidR="003D44AC" w:rsidRPr="003D44AC" w:rsidRDefault="003D44AC" w:rsidP="003D44AC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FA3A45" w14:textId="77777777" w:rsidR="003D44AC" w:rsidRPr="00C6094A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A39EA" w14:textId="77777777" w:rsidR="00F010B0" w:rsidRPr="00C6094A" w:rsidRDefault="00F010B0" w:rsidP="00F010B0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AC9F7A" w14:textId="77777777" w:rsidR="003D44AC" w:rsidRPr="00C6094A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EBA26" w14:textId="77777777" w:rsidR="003D44AC" w:rsidRPr="00C6094A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F010B0" w:rsidRPr="00C6094A" w14:paraId="24DE8200" w14:textId="77777777" w:rsidTr="00F010B0">
        <w:trPr>
          <w:cantSplit/>
          <w:trHeight w:val="1020"/>
        </w:trPr>
        <w:tc>
          <w:tcPr>
            <w:tcW w:w="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4DCB51D3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EE904" w14:textId="77777777" w:rsidR="003D44AC" w:rsidRPr="005A35F2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330DFE5E" w14:textId="77777777" w:rsidR="003D44AC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E433AA" w14:textId="77777777" w:rsidR="003D44AC" w:rsidRPr="003D44AC" w:rsidRDefault="003D44AC" w:rsidP="003D44AC">
            <w:pPr>
              <w:rPr>
                <w:rFonts w:ascii="Calibri" w:hAnsi="Calibri" w:cs="Calibri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EE097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1AE6E8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93B42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0318E3" w14:textId="77777777" w:rsidR="003D44AC" w:rsidRPr="00A62444" w:rsidRDefault="003D44AC" w:rsidP="003D44AC">
            <w:pPr>
              <w:jc w:val="center"/>
            </w:pPr>
          </w:p>
        </w:tc>
      </w:tr>
      <w:tr w:rsidR="00F010B0" w:rsidRPr="00C6094A" w14:paraId="64BBE720" w14:textId="77777777" w:rsidTr="00F010B0">
        <w:trPr>
          <w:cantSplit/>
          <w:trHeight w:val="1020"/>
        </w:trPr>
        <w:tc>
          <w:tcPr>
            <w:tcW w:w="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072E030F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80DC0" w14:textId="77777777" w:rsidR="003D44AC" w:rsidRPr="005A35F2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0074342E" w14:textId="77777777" w:rsidR="003D44AC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026962" w14:textId="77777777" w:rsidR="003D44AC" w:rsidRPr="003D44AC" w:rsidRDefault="003D44AC" w:rsidP="003D44AC">
            <w:pPr>
              <w:rPr>
                <w:rFonts w:ascii="Calibri" w:hAnsi="Calibri" w:cs="Calibri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18F92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DB781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593D3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F4D5D3" w14:textId="77777777" w:rsidR="003D44AC" w:rsidRPr="00A62444" w:rsidRDefault="003D44AC" w:rsidP="003D44AC">
            <w:pPr>
              <w:jc w:val="center"/>
            </w:pPr>
          </w:p>
        </w:tc>
      </w:tr>
      <w:tr w:rsidR="00F010B0" w:rsidRPr="00C6094A" w14:paraId="2CC47DEB" w14:textId="77777777" w:rsidTr="00F010B0">
        <w:trPr>
          <w:cantSplit/>
          <w:trHeight w:val="1020"/>
        </w:trPr>
        <w:tc>
          <w:tcPr>
            <w:tcW w:w="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179EB0FC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F87EC6" w14:textId="77777777" w:rsidR="003D44AC" w:rsidRPr="005A35F2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012459DC" w14:textId="77777777" w:rsidR="003D44AC" w:rsidRPr="005A35F2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97FDEC" w14:textId="77777777" w:rsidR="003D44AC" w:rsidRPr="003D44AC" w:rsidRDefault="003D44AC" w:rsidP="003D44AC">
            <w:pPr>
              <w:rPr>
                <w:rFonts w:ascii="Calibri" w:hAnsi="Calibri" w:cs="Calibri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F53EFE" w14:textId="77777777" w:rsidR="003D44AC" w:rsidRPr="00A62444" w:rsidRDefault="003D44AC" w:rsidP="003D44AC">
            <w:pPr>
              <w:jc w:val="center"/>
            </w:pPr>
          </w:p>
          <w:p w14:paraId="527E9008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68631D" w14:textId="77777777" w:rsidR="003D44AC" w:rsidRPr="00A62444" w:rsidRDefault="003D44AC" w:rsidP="003D44AC">
            <w:pPr>
              <w:jc w:val="center"/>
            </w:pPr>
          </w:p>
          <w:p w14:paraId="2BAF3211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208A8B" w14:textId="77777777" w:rsidR="003D44AC" w:rsidRPr="00A62444" w:rsidRDefault="003D44AC" w:rsidP="003D44AC">
            <w:pPr>
              <w:jc w:val="center"/>
            </w:pPr>
          </w:p>
          <w:p w14:paraId="2A6FE491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06213" w14:textId="77777777" w:rsidR="003D44AC" w:rsidRPr="00A62444" w:rsidRDefault="003D44AC" w:rsidP="003D44AC">
            <w:pPr>
              <w:jc w:val="center"/>
            </w:pPr>
          </w:p>
          <w:p w14:paraId="20DF2CC0" w14:textId="77777777" w:rsidR="003D44AC" w:rsidRPr="00A62444" w:rsidRDefault="003D44AC" w:rsidP="003D44AC">
            <w:pPr>
              <w:jc w:val="center"/>
            </w:pPr>
          </w:p>
        </w:tc>
      </w:tr>
      <w:tr w:rsidR="00F010B0" w:rsidRPr="00C6094A" w14:paraId="54D5498C" w14:textId="77777777" w:rsidTr="00F010B0">
        <w:trPr>
          <w:cantSplit/>
          <w:trHeight w:val="1020"/>
        </w:trPr>
        <w:tc>
          <w:tcPr>
            <w:tcW w:w="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091F74BE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CE64BC" w14:textId="77777777" w:rsidR="003D44AC" w:rsidRPr="005A35F2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06FB2D42" w14:textId="77777777" w:rsidR="003D44AC" w:rsidRPr="005A35F2" w:rsidRDefault="003D44AC" w:rsidP="003D44AC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03EFDA" w14:textId="77777777" w:rsidR="003D44AC" w:rsidRPr="003D44AC" w:rsidRDefault="003D44AC" w:rsidP="003D44AC">
            <w:pPr>
              <w:rPr>
                <w:rFonts w:ascii="Calibri" w:hAnsi="Calibri" w:cs="Calibri"/>
              </w:rPr>
            </w:pPr>
          </w:p>
        </w:tc>
        <w:tc>
          <w:tcPr>
            <w:tcW w:w="2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1564D9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AACFB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ACBFD" w14:textId="77777777" w:rsidR="003D44AC" w:rsidRPr="00A62444" w:rsidRDefault="003D44AC" w:rsidP="003D44AC">
            <w:pPr>
              <w:jc w:val="center"/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50623C" w14:textId="77777777" w:rsidR="003D44AC" w:rsidRPr="00A62444" w:rsidRDefault="003D44AC" w:rsidP="003D44AC">
            <w:pPr>
              <w:jc w:val="center"/>
            </w:pPr>
          </w:p>
        </w:tc>
      </w:tr>
      <w:tr w:rsidR="003D44AC" w:rsidRPr="00C6094A" w14:paraId="1650FE88" w14:textId="77777777" w:rsidTr="00F010B0">
        <w:trPr>
          <w:trHeight w:val="964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</w:tcPr>
          <w:p w14:paraId="15737114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8C5D15A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27FD2F4E" w14:textId="77777777" w:rsidR="003D44AC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370C935C" w14:textId="77777777" w:rsidR="003D44AC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  <w:p w14:paraId="787E09F5" w14:textId="77777777" w:rsidR="003D44AC" w:rsidRPr="00C6094A" w:rsidRDefault="003D44AC" w:rsidP="00C44F45">
            <w:pPr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7D12CD" w:rsidRPr="00C6094A" w14:paraId="627F8405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</w:trPr>
        <w:tc>
          <w:tcPr>
            <w:tcW w:w="6048" w:type="dxa"/>
            <w:gridSpan w:val="3"/>
            <w:tcBorders>
              <w:top w:val="single" w:sz="4" w:space="0" w:color="auto"/>
            </w:tcBorders>
            <w:shd w:val="clear" w:color="auto" w:fill="E2EFD9" w:themeFill="accent6" w:themeFillTint="33"/>
            <w:vAlign w:val="center"/>
          </w:tcPr>
          <w:p w14:paraId="3C416B11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lastRenderedPageBreak/>
              <w:br w:type="page"/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Description sommaire des a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50" w:type="dxa"/>
            <w:tcBorders>
              <w:top w:val="single" w:sz="4" w:space="0" w:color="auto"/>
            </w:tcBorders>
            <w:shd w:val="clear" w:color="auto" w:fill="E2EFD9" w:themeFill="accent6" w:themeFillTint="33"/>
            <w:vAlign w:val="center"/>
          </w:tcPr>
          <w:p w14:paraId="34B545D7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29451AB4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5B1E3DCF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323626E9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F010B0" w:rsidRPr="00C6094A" w14:paraId="100B4D9E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 w:val="restart"/>
            <w:shd w:val="clear" w:color="auto" w:fill="E2EFD9" w:themeFill="accent6" w:themeFillTint="33"/>
            <w:textDirection w:val="btLr"/>
          </w:tcPr>
          <w:p w14:paraId="50F8A9AE" w14:textId="77777777" w:rsidR="003D44AC" w:rsidRPr="00C6094A" w:rsidRDefault="003D44AC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 xml:space="preserve">2 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6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23" w:type="dxa"/>
            <w:shd w:val="clear" w:color="auto" w:fill="auto"/>
            <w:vAlign w:val="center"/>
          </w:tcPr>
          <w:p w14:paraId="6E924755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7CC780E2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0CA86BCB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FFFFFF"/>
            <w:vAlign w:val="center"/>
          </w:tcPr>
          <w:p w14:paraId="343C10CE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7F5D824D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15CD183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20DE6D14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F010B0" w:rsidRPr="00C6094A" w14:paraId="598E571A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1CAD6677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4340A252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219FFB62" w14:textId="77777777" w:rsidR="003D44AC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117B9F0B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4E912490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313491AA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8C4E912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52E27DD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16BC1856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8FE66EB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62BF30BE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5BBDCE07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1B95B6B1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</w:tr>
      <w:tr w:rsidR="00F010B0" w:rsidRPr="00C6094A" w14:paraId="13D30870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44B06021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3D64AA1B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59DE98A9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bottom w:val="single" w:sz="4" w:space="0" w:color="auto"/>
            </w:tcBorders>
            <w:shd w:val="clear" w:color="auto" w:fill="auto"/>
          </w:tcPr>
          <w:p w14:paraId="4B9376D7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73430213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CB38949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EA6B56C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1C8ACC79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F010B0" w:rsidRPr="00C6094A" w14:paraId="667358F6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21F7794C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2DF50C76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2CEBD905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6EF15999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3C07390B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7C243B93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150E7BC7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7AF410E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95FA607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7571429E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15158CB4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76C39F0B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9B9580A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</w:tr>
      <w:tr w:rsidR="00F010B0" w:rsidRPr="00C6094A" w14:paraId="35B09474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7228D3B2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234E36F2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0A9EAF52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04B88242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3569CA8F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68CACB6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DCA9703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70102035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3D44AC" w:rsidRPr="00C6094A" w14:paraId="31AD95D5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6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523C0214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4" w:type="dxa"/>
            <w:gridSpan w:val="6"/>
            <w:shd w:val="clear" w:color="auto" w:fill="auto"/>
            <w:hideMark/>
          </w:tcPr>
          <w:p w14:paraId="63288E3C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25E56CE3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6D8F192D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25C5D5F3" w14:textId="77777777" w:rsidR="003D44AC" w:rsidRPr="00A6413B" w:rsidRDefault="003D44AC" w:rsidP="00C44F45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7D12CD" w:rsidRPr="00C6094A" w14:paraId="299022C3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</w:trPr>
        <w:tc>
          <w:tcPr>
            <w:tcW w:w="6048" w:type="dxa"/>
            <w:gridSpan w:val="3"/>
            <w:tcBorders>
              <w:top w:val="single" w:sz="4" w:space="0" w:color="auto"/>
            </w:tcBorders>
            <w:shd w:val="clear" w:color="auto" w:fill="E2EFD9" w:themeFill="accent6" w:themeFillTint="33"/>
            <w:vAlign w:val="center"/>
          </w:tcPr>
          <w:p w14:paraId="6B59DBF3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Description sommaire des a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50" w:type="dxa"/>
            <w:tcBorders>
              <w:top w:val="single" w:sz="4" w:space="0" w:color="auto"/>
            </w:tcBorders>
            <w:shd w:val="clear" w:color="auto" w:fill="E2EFD9" w:themeFill="accent6" w:themeFillTint="33"/>
            <w:vAlign w:val="center"/>
          </w:tcPr>
          <w:p w14:paraId="7157F5BB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567AFBE5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71E6EDC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758FD29F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F010B0" w:rsidRPr="00C6094A" w14:paraId="5C74A281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 w:val="restart"/>
            <w:shd w:val="clear" w:color="auto" w:fill="E2EFD9" w:themeFill="accent6" w:themeFillTint="33"/>
            <w:textDirection w:val="btLr"/>
          </w:tcPr>
          <w:p w14:paraId="19925634" w14:textId="77777777" w:rsidR="003D44AC" w:rsidRPr="00C6094A" w:rsidRDefault="003D44AC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2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 xml:space="preserve"> 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7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23" w:type="dxa"/>
            <w:shd w:val="clear" w:color="auto" w:fill="auto"/>
            <w:vAlign w:val="center"/>
          </w:tcPr>
          <w:p w14:paraId="1E01C7AF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4556404B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18ED4E2C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FFFFFF"/>
            <w:vAlign w:val="center"/>
          </w:tcPr>
          <w:p w14:paraId="62DCA80D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627F229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581D6E8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611E24BF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F010B0" w:rsidRPr="00C6094A" w14:paraId="7EA51E9B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018B1705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4FFEBA5C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7A404751" w14:textId="77777777" w:rsidR="003D44AC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0EFCE950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178F5158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7030680B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0C146E5A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6DA2C05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7AD76D91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59344E5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6DC6CA59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7E4DAB45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04B0687C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</w:tr>
      <w:tr w:rsidR="00F010B0" w:rsidRPr="00C6094A" w14:paraId="62583912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1F941E0A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105137AF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16D1E415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bottom w:val="single" w:sz="4" w:space="0" w:color="auto"/>
            </w:tcBorders>
            <w:shd w:val="clear" w:color="auto" w:fill="auto"/>
          </w:tcPr>
          <w:p w14:paraId="0D27B341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47146BE0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757B511B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6E365C2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2CC37B26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F010B0" w:rsidRPr="00C6094A" w14:paraId="4A40198C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6D924054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1EBAB9B9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7C73B490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7DE2E7A7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04DDEEE1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5121CEEE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190C6C36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CA00EBD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73622832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7AD0791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640813D3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24ED70CD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40D3892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</w:tr>
      <w:tr w:rsidR="00F010B0" w:rsidRPr="00C6094A" w14:paraId="03723ADB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1820E7E7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416D4CCE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1928440B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38C71F3B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4A05EDFA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0877DF7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8F84705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77C95FEF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3D44AC" w:rsidRPr="00C6094A" w14:paraId="5F0FFC03" w14:textId="77777777" w:rsidTr="00F01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64"/>
        </w:trPr>
        <w:tc>
          <w:tcPr>
            <w:tcW w:w="560" w:type="dxa"/>
            <w:vMerge/>
            <w:shd w:val="clear" w:color="auto" w:fill="E2EFD9" w:themeFill="accent6" w:themeFillTint="33"/>
          </w:tcPr>
          <w:p w14:paraId="50488DBE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4" w:type="dxa"/>
            <w:gridSpan w:val="6"/>
            <w:shd w:val="clear" w:color="auto" w:fill="auto"/>
            <w:hideMark/>
          </w:tcPr>
          <w:p w14:paraId="0A7295FB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68F07D7F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6D0B5DA1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6813EA4A" w14:textId="77777777" w:rsidR="003D44AC" w:rsidRPr="00A6413B" w:rsidRDefault="003D44AC" w:rsidP="00C44F45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</w:tbl>
    <w:p w14:paraId="0343E4D9" w14:textId="77777777" w:rsidR="00F010B0" w:rsidRDefault="00F010B0">
      <w:r>
        <w:br w:type="page"/>
      </w:r>
    </w:p>
    <w:tbl>
      <w:tblPr>
        <w:tblW w:w="1028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0"/>
        <w:gridCol w:w="1923"/>
        <w:gridCol w:w="3565"/>
        <w:gridCol w:w="2450"/>
        <w:gridCol w:w="595"/>
        <w:gridCol w:w="595"/>
        <w:gridCol w:w="596"/>
      </w:tblGrid>
      <w:tr w:rsidR="007D12CD" w:rsidRPr="00C6094A" w14:paraId="3C4EF214" w14:textId="77777777" w:rsidTr="0061783F">
        <w:trPr>
          <w:cantSplit/>
          <w:trHeight w:val="567"/>
        </w:trPr>
        <w:tc>
          <w:tcPr>
            <w:tcW w:w="6048" w:type="dxa"/>
            <w:gridSpan w:val="3"/>
            <w:tcBorders>
              <w:top w:val="single" w:sz="4" w:space="0" w:color="auto"/>
            </w:tcBorders>
            <w:shd w:val="clear" w:color="auto" w:fill="E2EFD9" w:themeFill="accent6" w:themeFillTint="33"/>
            <w:vAlign w:val="center"/>
          </w:tcPr>
          <w:p w14:paraId="5EAEFF92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lastRenderedPageBreak/>
              <w:t>Description sommaire des a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50" w:type="dxa"/>
            <w:tcBorders>
              <w:top w:val="single" w:sz="4" w:space="0" w:color="auto"/>
            </w:tcBorders>
            <w:shd w:val="clear" w:color="auto" w:fill="E2EFD9" w:themeFill="accent6" w:themeFillTint="33"/>
            <w:vAlign w:val="center"/>
          </w:tcPr>
          <w:p w14:paraId="7A8F5A5B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688A4F7D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1D18671F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14:paraId="4C38DBA4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F010B0" w:rsidRPr="00C6094A" w14:paraId="333C9761" w14:textId="77777777" w:rsidTr="00F010B0">
        <w:trPr>
          <w:cantSplit/>
          <w:trHeight w:val="964"/>
        </w:trPr>
        <w:tc>
          <w:tcPr>
            <w:tcW w:w="560" w:type="dxa"/>
            <w:vMerge w:val="restart"/>
            <w:shd w:val="clear" w:color="auto" w:fill="E2EFD9"/>
            <w:textDirection w:val="btLr"/>
          </w:tcPr>
          <w:p w14:paraId="3BA9B864" w14:textId="77777777" w:rsidR="003D44AC" w:rsidRPr="00C6094A" w:rsidRDefault="003D44AC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2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 xml:space="preserve"> 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8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23" w:type="dxa"/>
            <w:shd w:val="clear" w:color="auto" w:fill="auto"/>
            <w:vAlign w:val="center"/>
          </w:tcPr>
          <w:p w14:paraId="7913A6F9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01F985B6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5C8B5648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FFFFFF"/>
            <w:vAlign w:val="center"/>
          </w:tcPr>
          <w:p w14:paraId="6879E6B7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2794F42A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867C880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608396C9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F010B0" w:rsidRPr="00C6094A" w14:paraId="6870FCE2" w14:textId="77777777" w:rsidTr="00F010B0">
        <w:trPr>
          <w:cantSplit/>
          <w:trHeight w:val="964"/>
        </w:trPr>
        <w:tc>
          <w:tcPr>
            <w:tcW w:w="560" w:type="dxa"/>
            <w:vMerge/>
            <w:shd w:val="clear" w:color="auto" w:fill="E2EFD9"/>
          </w:tcPr>
          <w:p w14:paraId="36882F78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2191D028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71EB65E5" w14:textId="77777777" w:rsidR="003D44AC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6EB0FA73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1684FC26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06CA06B7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0F7043D8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0E77322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2A38CC00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5FF6DE03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1CAFF3E8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252CC474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1796052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</w:tr>
      <w:tr w:rsidR="00F010B0" w:rsidRPr="00C6094A" w14:paraId="54203965" w14:textId="77777777" w:rsidTr="00F010B0">
        <w:trPr>
          <w:cantSplit/>
          <w:trHeight w:val="964"/>
        </w:trPr>
        <w:tc>
          <w:tcPr>
            <w:tcW w:w="560" w:type="dxa"/>
            <w:vMerge/>
            <w:shd w:val="clear" w:color="auto" w:fill="E2EFD9"/>
          </w:tcPr>
          <w:p w14:paraId="51A254CC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5B9C091F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0C16E380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tcBorders>
              <w:bottom w:val="single" w:sz="4" w:space="0" w:color="auto"/>
            </w:tcBorders>
            <w:shd w:val="clear" w:color="auto" w:fill="auto"/>
          </w:tcPr>
          <w:p w14:paraId="652254ED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71210779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B28A512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1515D9D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2980FABF" w14:textId="77777777" w:rsidR="003D44AC" w:rsidRPr="00C6094A" w:rsidRDefault="003D44AC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F010B0" w:rsidRPr="00C6094A" w14:paraId="18ABEFB6" w14:textId="77777777" w:rsidTr="00F010B0">
        <w:trPr>
          <w:cantSplit/>
          <w:trHeight w:val="964"/>
        </w:trPr>
        <w:tc>
          <w:tcPr>
            <w:tcW w:w="560" w:type="dxa"/>
            <w:vMerge/>
            <w:shd w:val="clear" w:color="auto" w:fill="E2EFD9"/>
          </w:tcPr>
          <w:p w14:paraId="7346AC05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7942398B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7CA681E7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1AD2773A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1734ACBC" w14:textId="77777777" w:rsidR="003D44AC" w:rsidRPr="003D44AC" w:rsidRDefault="003D44AC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5AD378C5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7DCCFA8D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BB4DD06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248FF4F1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1B47926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4398781A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4B445A5B" w14:textId="77777777" w:rsidR="003D44AC" w:rsidRPr="00A62444" w:rsidRDefault="003D44AC" w:rsidP="00C44F45">
            <w:pPr>
              <w:spacing w:before="120" w:after="120"/>
              <w:jc w:val="center"/>
            </w:pPr>
          </w:p>
          <w:p w14:paraId="184B37E4" w14:textId="77777777" w:rsidR="003D44AC" w:rsidRPr="00A62444" w:rsidRDefault="003D44AC" w:rsidP="00C44F45">
            <w:pPr>
              <w:spacing w:before="120" w:after="120"/>
              <w:jc w:val="center"/>
            </w:pPr>
          </w:p>
        </w:tc>
      </w:tr>
      <w:tr w:rsidR="00F010B0" w:rsidRPr="00C6094A" w14:paraId="539F91E9" w14:textId="77777777" w:rsidTr="00F010B0">
        <w:trPr>
          <w:cantSplit/>
          <w:trHeight w:val="964"/>
        </w:trPr>
        <w:tc>
          <w:tcPr>
            <w:tcW w:w="560" w:type="dxa"/>
            <w:vMerge/>
            <w:shd w:val="clear" w:color="auto" w:fill="E2EFD9"/>
          </w:tcPr>
          <w:p w14:paraId="1717D058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23" w:type="dxa"/>
            <w:shd w:val="clear" w:color="auto" w:fill="auto"/>
            <w:vAlign w:val="center"/>
          </w:tcPr>
          <w:p w14:paraId="07A06E6E" w14:textId="77777777" w:rsidR="003D44AC" w:rsidRPr="005A35F2" w:rsidRDefault="003D44AC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30B916C1" w14:textId="77777777" w:rsidR="003D44AC" w:rsidRPr="00C6094A" w:rsidRDefault="003D44AC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65" w:type="dxa"/>
            <w:shd w:val="clear" w:color="auto" w:fill="auto"/>
          </w:tcPr>
          <w:p w14:paraId="47AAA4B5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50" w:type="dxa"/>
            <w:shd w:val="clear" w:color="auto" w:fill="auto"/>
            <w:vAlign w:val="center"/>
          </w:tcPr>
          <w:p w14:paraId="787D8F3D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03ED0F0D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8670AD0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6416A407" w14:textId="77777777" w:rsidR="003D44AC" w:rsidRPr="00C6094A" w:rsidRDefault="003D44AC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3D44AC" w:rsidRPr="00C6094A" w14:paraId="0E334C52" w14:textId="77777777" w:rsidTr="00F010B0">
        <w:trPr>
          <w:trHeight w:val="964"/>
        </w:trPr>
        <w:tc>
          <w:tcPr>
            <w:tcW w:w="560" w:type="dxa"/>
            <w:vMerge/>
            <w:shd w:val="clear" w:color="auto" w:fill="E2EFD9"/>
          </w:tcPr>
          <w:p w14:paraId="2BAD6AAB" w14:textId="77777777" w:rsidR="003D44AC" w:rsidRPr="00C6094A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3" w:type="dxa"/>
            <w:gridSpan w:val="6"/>
            <w:shd w:val="clear" w:color="auto" w:fill="auto"/>
            <w:hideMark/>
          </w:tcPr>
          <w:p w14:paraId="36E1DF7D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12478F30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5E4CD092" w14:textId="77777777" w:rsidR="003D44AC" w:rsidRPr="00A6413B" w:rsidRDefault="003D44AC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43EA4A5B" w14:textId="77777777" w:rsidR="003D44AC" w:rsidRPr="00A6413B" w:rsidRDefault="003D44AC" w:rsidP="00C44F45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</w:tbl>
    <w:p w14:paraId="61038F4C" w14:textId="77777777" w:rsidR="00C44F45" w:rsidRDefault="00C44F45" w:rsidP="00C44F45">
      <w:pPr>
        <w:ind w:left="284"/>
        <w:jc w:val="both"/>
        <w:rPr>
          <w:rFonts w:ascii="Arial" w:hAnsi="Arial"/>
        </w:rPr>
      </w:pPr>
    </w:p>
    <w:tbl>
      <w:tblPr>
        <w:tblW w:w="10284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0"/>
        <w:gridCol w:w="1919"/>
        <w:gridCol w:w="3553"/>
        <w:gridCol w:w="2466"/>
        <w:gridCol w:w="595"/>
        <w:gridCol w:w="595"/>
        <w:gridCol w:w="596"/>
      </w:tblGrid>
      <w:tr w:rsidR="0061783F" w:rsidRPr="00C6094A" w14:paraId="7265C514" w14:textId="77777777" w:rsidTr="0061783F">
        <w:trPr>
          <w:trHeight w:val="302"/>
        </w:trPr>
        <w:tc>
          <w:tcPr>
            <w:tcW w:w="603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609D4893" w14:textId="77777777" w:rsidR="00C44F45" w:rsidRPr="00401431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r w:rsidRPr="00401431"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  <w:t>PFMP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  <w:t>3</w:t>
            </w:r>
          </w:p>
          <w:p w14:paraId="0CF613CF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Activités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6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762AEF6" w14:textId="77777777" w:rsidR="00C44F45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  <w:p w14:paraId="7FDEE722" w14:textId="77777777" w:rsidR="00C44F45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</w:pPr>
          </w:p>
          <w:p w14:paraId="25560667" w14:textId="77777777" w:rsidR="00C44F45" w:rsidRPr="00C6094A" w:rsidRDefault="00687899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 xml:space="preserve">Machines, systèmes,  </w:t>
            </w:r>
            <w:r w:rsidR="00C44F45"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 xml:space="preserve">                        outillage…</w:t>
            </w:r>
          </w:p>
        </w:tc>
        <w:tc>
          <w:tcPr>
            <w:tcW w:w="17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0406B6A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AT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autonomie totale</w:t>
            </w:r>
          </w:p>
        </w:tc>
      </w:tr>
      <w:tr w:rsidR="0061783F" w:rsidRPr="00C6094A" w14:paraId="30A3F3C8" w14:textId="77777777" w:rsidTr="0061783F">
        <w:trPr>
          <w:trHeight w:val="302"/>
        </w:trPr>
        <w:tc>
          <w:tcPr>
            <w:tcW w:w="603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45468EF8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3EE79FED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6EF2D26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AP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autonomie partielle</w:t>
            </w:r>
          </w:p>
        </w:tc>
      </w:tr>
      <w:tr w:rsidR="0061783F" w:rsidRPr="00C6094A" w14:paraId="612A4CF1" w14:textId="77777777" w:rsidTr="0061783F">
        <w:trPr>
          <w:trHeight w:val="293"/>
        </w:trPr>
        <w:tc>
          <w:tcPr>
            <w:tcW w:w="603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1CCC057E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59FB7156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1E37E3C9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16"/>
                <w:szCs w:val="16"/>
                <w:lang w:eastAsia="fr-FR" w:bidi="ar-SA"/>
              </w:rPr>
              <w:t>O</w:t>
            </w:r>
            <w:r w:rsidRPr="00C6094A"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  <w:t> : observateur</w:t>
            </w:r>
          </w:p>
        </w:tc>
      </w:tr>
      <w:tr w:rsidR="0061783F" w:rsidRPr="00C6094A" w14:paraId="7FB31B80" w14:textId="77777777" w:rsidTr="0061783F">
        <w:trPr>
          <w:trHeight w:val="227"/>
        </w:trPr>
        <w:tc>
          <w:tcPr>
            <w:tcW w:w="603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2ED698DC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6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79B30B8E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17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bottom"/>
            <w:hideMark/>
          </w:tcPr>
          <w:p w14:paraId="64CF4C68" w14:textId="77777777" w:rsidR="00C44F45" w:rsidRPr="00B86A05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i/>
                <w:kern w:val="0"/>
                <w:sz w:val="14"/>
                <w:szCs w:val="14"/>
                <w:lang w:eastAsia="fr-FR" w:bidi="ar-SA"/>
              </w:rPr>
            </w:pPr>
            <w:r w:rsidRPr="00B86A05">
              <w:rPr>
                <w:rFonts w:ascii="Calibri" w:eastAsia="Times New Roman" w:hAnsi="Calibri" w:cs="Calibri"/>
                <w:b/>
                <w:bCs/>
                <w:i/>
                <w:kern w:val="0"/>
                <w:sz w:val="16"/>
                <w:szCs w:val="14"/>
                <w:lang w:eastAsia="fr-FR" w:bidi="ar-SA"/>
              </w:rPr>
              <w:t>Cocher une case</w:t>
            </w:r>
          </w:p>
        </w:tc>
      </w:tr>
      <w:tr w:rsidR="0061783F" w:rsidRPr="00C6094A" w14:paraId="55CF0A33" w14:textId="77777777" w:rsidTr="0061783F">
        <w:trPr>
          <w:trHeight w:val="302"/>
        </w:trPr>
        <w:tc>
          <w:tcPr>
            <w:tcW w:w="603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15330905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2466" w:type="dxa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EEAF6" w:themeFill="accent5" w:themeFillTint="33"/>
            <w:vAlign w:val="center"/>
            <w:hideMark/>
          </w:tcPr>
          <w:p w14:paraId="61EDC0AF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b/>
                <w:bCs/>
                <w:kern w:val="0"/>
                <w:sz w:val="32"/>
                <w:szCs w:val="32"/>
                <w:lang w:eastAsia="fr-FR" w:bidi="ar-SA"/>
              </w:rPr>
            </w:pP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bottom"/>
            <w:hideMark/>
          </w:tcPr>
          <w:p w14:paraId="7905D86E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bottom"/>
            <w:hideMark/>
          </w:tcPr>
          <w:p w14:paraId="704CF283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bottom"/>
            <w:hideMark/>
          </w:tcPr>
          <w:p w14:paraId="530083D9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61783F" w:rsidRPr="00C6094A" w14:paraId="21DE5422" w14:textId="77777777" w:rsidTr="0061783F">
        <w:trPr>
          <w:cantSplit/>
          <w:trHeight w:val="1020"/>
        </w:trPr>
        <w:tc>
          <w:tcPr>
            <w:tcW w:w="56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textDirection w:val="btLr"/>
          </w:tcPr>
          <w:p w14:paraId="02C735BA" w14:textId="77777777" w:rsidR="00C44F45" w:rsidRPr="00C6094A" w:rsidRDefault="00C44F45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PFMP n°3 - Semaine n°9/12</w:t>
            </w:r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4C2F7" w14:textId="77777777" w:rsidR="00C44F45" w:rsidRPr="005A35F2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47983F85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C9AE3A" w14:textId="77777777" w:rsidR="00C44F45" w:rsidRPr="003D44AC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2DC9E6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A76CCC" w14:textId="77777777" w:rsidR="0061783F" w:rsidRPr="00C6094A" w:rsidRDefault="0061783F" w:rsidP="0061783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05ABD8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9E6039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61783F" w:rsidRPr="00C6094A" w14:paraId="59F30FEB" w14:textId="77777777" w:rsidTr="0061783F">
        <w:trPr>
          <w:cantSplit/>
          <w:trHeight w:val="1020"/>
        </w:trPr>
        <w:tc>
          <w:tcPr>
            <w:tcW w:w="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694E65A1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9DC40D" w14:textId="77777777" w:rsidR="00C44F45" w:rsidRPr="005A35F2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62771C82" w14:textId="77777777" w:rsidR="00C44F45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8D95C0" w14:textId="77777777" w:rsidR="00C44F45" w:rsidRPr="003D44AC" w:rsidRDefault="00C44F45" w:rsidP="00C44F45">
            <w:pPr>
              <w:rPr>
                <w:rFonts w:ascii="Calibri" w:hAnsi="Calibri" w:cs="Calibri"/>
              </w:rPr>
            </w:pPr>
          </w:p>
        </w:tc>
        <w:tc>
          <w:tcPr>
            <w:tcW w:w="2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69727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D19A0B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0F80E5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D0B66B" w14:textId="77777777" w:rsidR="00C44F45" w:rsidRPr="00A62444" w:rsidRDefault="00C44F45" w:rsidP="00C44F45">
            <w:pPr>
              <w:jc w:val="center"/>
            </w:pPr>
          </w:p>
        </w:tc>
      </w:tr>
      <w:tr w:rsidR="0061783F" w:rsidRPr="00C6094A" w14:paraId="67CEE20D" w14:textId="77777777" w:rsidTr="0061783F">
        <w:trPr>
          <w:cantSplit/>
          <w:trHeight w:val="1020"/>
        </w:trPr>
        <w:tc>
          <w:tcPr>
            <w:tcW w:w="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5CB69D89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C67193" w14:textId="77777777" w:rsidR="00C44F45" w:rsidRPr="005A35F2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2C000851" w14:textId="77777777" w:rsidR="00C44F45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BE531" w14:textId="77777777" w:rsidR="00C44F45" w:rsidRPr="003D44AC" w:rsidRDefault="00C44F45" w:rsidP="00C44F45">
            <w:pPr>
              <w:rPr>
                <w:rFonts w:ascii="Calibri" w:hAnsi="Calibri" w:cs="Calibri"/>
              </w:rPr>
            </w:pPr>
          </w:p>
        </w:tc>
        <w:tc>
          <w:tcPr>
            <w:tcW w:w="2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A45381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4595F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585BA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7FFD9" w14:textId="77777777" w:rsidR="00C44F45" w:rsidRPr="00A62444" w:rsidRDefault="00C44F45" w:rsidP="00C44F45">
            <w:pPr>
              <w:jc w:val="center"/>
            </w:pPr>
          </w:p>
        </w:tc>
      </w:tr>
      <w:tr w:rsidR="0061783F" w:rsidRPr="00C6094A" w14:paraId="2E2BA91B" w14:textId="77777777" w:rsidTr="0061783F">
        <w:trPr>
          <w:cantSplit/>
          <w:trHeight w:val="1020"/>
        </w:trPr>
        <w:tc>
          <w:tcPr>
            <w:tcW w:w="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06C2EBBC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DA4B0F" w14:textId="77777777" w:rsidR="00C44F45" w:rsidRPr="005A35F2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177E6E65" w14:textId="77777777" w:rsidR="00C44F45" w:rsidRPr="005A35F2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5DDA8D" w14:textId="77777777" w:rsidR="00C44F45" w:rsidRPr="003D44AC" w:rsidRDefault="00C44F45" w:rsidP="00C44F45">
            <w:pPr>
              <w:rPr>
                <w:rFonts w:ascii="Calibri" w:hAnsi="Calibri" w:cs="Calibri"/>
              </w:rPr>
            </w:pPr>
          </w:p>
        </w:tc>
        <w:tc>
          <w:tcPr>
            <w:tcW w:w="2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964676" w14:textId="77777777" w:rsidR="00C44F45" w:rsidRPr="00A62444" w:rsidRDefault="00C44F45" w:rsidP="00C44F45">
            <w:pPr>
              <w:jc w:val="center"/>
            </w:pPr>
          </w:p>
          <w:p w14:paraId="671A04A4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0F772" w14:textId="77777777" w:rsidR="00C44F45" w:rsidRPr="00A62444" w:rsidRDefault="00C44F45" w:rsidP="00C44F45">
            <w:pPr>
              <w:jc w:val="center"/>
            </w:pPr>
          </w:p>
          <w:p w14:paraId="2D91B186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424BE" w14:textId="77777777" w:rsidR="00C44F45" w:rsidRPr="00A62444" w:rsidRDefault="00C44F45" w:rsidP="00C44F45">
            <w:pPr>
              <w:jc w:val="center"/>
            </w:pPr>
          </w:p>
          <w:p w14:paraId="3C12564E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85BA8A" w14:textId="77777777" w:rsidR="00C44F45" w:rsidRPr="00A62444" w:rsidRDefault="00C44F45" w:rsidP="00C44F45">
            <w:pPr>
              <w:jc w:val="center"/>
            </w:pPr>
          </w:p>
          <w:p w14:paraId="73520F8E" w14:textId="77777777" w:rsidR="00C44F45" w:rsidRPr="00A62444" w:rsidRDefault="00C44F45" w:rsidP="00C44F45">
            <w:pPr>
              <w:jc w:val="center"/>
            </w:pPr>
          </w:p>
        </w:tc>
      </w:tr>
      <w:tr w:rsidR="0061783F" w:rsidRPr="00C6094A" w14:paraId="55972F1D" w14:textId="77777777" w:rsidTr="0061783F">
        <w:trPr>
          <w:cantSplit/>
          <w:trHeight w:val="1020"/>
        </w:trPr>
        <w:tc>
          <w:tcPr>
            <w:tcW w:w="56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5C0347A6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09927" w14:textId="77777777" w:rsidR="00C44F45" w:rsidRPr="005A35F2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37602B96" w14:textId="77777777" w:rsidR="00C44F45" w:rsidRPr="005A35F2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74D8BA" w14:textId="77777777" w:rsidR="00C44F45" w:rsidRPr="003D44AC" w:rsidRDefault="00C44F45" w:rsidP="00C44F45">
            <w:pPr>
              <w:rPr>
                <w:rFonts w:ascii="Calibri" w:hAnsi="Calibri" w:cs="Calibri"/>
              </w:rPr>
            </w:pPr>
          </w:p>
        </w:tc>
        <w:tc>
          <w:tcPr>
            <w:tcW w:w="2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B6376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138481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CF0C27" w14:textId="77777777" w:rsidR="00C44F45" w:rsidRPr="00A62444" w:rsidRDefault="00C44F45" w:rsidP="00C44F45">
            <w:pPr>
              <w:jc w:val="center"/>
            </w:pPr>
          </w:p>
        </w:tc>
        <w:tc>
          <w:tcPr>
            <w:tcW w:w="5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1EBFE" w14:textId="77777777" w:rsidR="00C44F45" w:rsidRPr="00A62444" w:rsidRDefault="00C44F45" w:rsidP="00C44F45">
            <w:pPr>
              <w:jc w:val="center"/>
            </w:pPr>
          </w:p>
        </w:tc>
      </w:tr>
      <w:tr w:rsidR="00C44F45" w:rsidRPr="00C6094A" w14:paraId="35F1467B" w14:textId="77777777" w:rsidTr="0061783F">
        <w:trPr>
          <w:trHeight w:val="1020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</w:tcPr>
          <w:p w14:paraId="23F73C16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C8D595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59B69ACE" w14:textId="77777777" w:rsidR="00C44F45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4D5DBD55" w14:textId="77777777" w:rsidR="00C44F45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  <w:p w14:paraId="20354052" w14:textId="77777777" w:rsidR="00C44F45" w:rsidRPr="00C6094A" w:rsidRDefault="00C44F45" w:rsidP="00C44F45">
            <w:pPr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7D12CD" w:rsidRPr="00C6094A" w14:paraId="197596E3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</w:trPr>
        <w:tc>
          <w:tcPr>
            <w:tcW w:w="6032" w:type="dxa"/>
            <w:gridSpan w:val="3"/>
            <w:tcBorders>
              <w:top w:val="single" w:sz="4" w:space="0" w:color="auto"/>
            </w:tcBorders>
            <w:shd w:val="clear" w:color="auto" w:fill="DEEAF6" w:themeFill="accent5" w:themeFillTint="33"/>
            <w:vAlign w:val="center"/>
          </w:tcPr>
          <w:p w14:paraId="0429BB79" w14:textId="77777777" w:rsidR="007D12CD" w:rsidRPr="00C6094A" w:rsidRDefault="00C44F45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lastRenderedPageBreak/>
              <w:br w:type="page"/>
            </w:r>
            <w:r w:rsidR="007D12CD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Description sommaire des a</w:t>
            </w:r>
            <w:r w:rsidR="007D12CD"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 w:rsidR="007D12CD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="007D12CD"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66" w:type="dxa"/>
            <w:tcBorders>
              <w:top w:val="single" w:sz="4" w:space="0" w:color="auto"/>
            </w:tcBorders>
            <w:shd w:val="clear" w:color="auto" w:fill="DEEAF6" w:themeFill="accent5" w:themeFillTint="33"/>
            <w:vAlign w:val="center"/>
          </w:tcPr>
          <w:p w14:paraId="5009BBD1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207716DF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13B5299A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2809C274" w14:textId="77777777" w:rsidR="007D12CD" w:rsidRPr="00C6094A" w:rsidRDefault="007D12CD" w:rsidP="007D12CD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61783F" w:rsidRPr="00C6094A" w14:paraId="6CEA92B8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 w:val="restart"/>
            <w:shd w:val="clear" w:color="auto" w:fill="DEEAF6" w:themeFill="accent5" w:themeFillTint="33"/>
            <w:textDirection w:val="btLr"/>
          </w:tcPr>
          <w:p w14:paraId="4F2A4586" w14:textId="77777777" w:rsidR="00C44F45" w:rsidRPr="00C6094A" w:rsidRDefault="00C44F45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 xml:space="preserve">2 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10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19" w:type="dxa"/>
            <w:shd w:val="clear" w:color="auto" w:fill="FFFFFF" w:themeFill="background1"/>
            <w:vAlign w:val="center"/>
          </w:tcPr>
          <w:p w14:paraId="23BA1553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34D0DD5B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shd w:val="clear" w:color="auto" w:fill="FFFFFF" w:themeFill="background1"/>
          </w:tcPr>
          <w:p w14:paraId="4BC8BB7B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66" w:type="dxa"/>
            <w:shd w:val="clear" w:color="auto" w:fill="FFFFFF" w:themeFill="background1"/>
            <w:vAlign w:val="center"/>
          </w:tcPr>
          <w:p w14:paraId="6ECD4C33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54F13DA8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45D73D0F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FFFFFF" w:themeFill="background1"/>
            <w:vAlign w:val="center"/>
          </w:tcPr>
          <w:p w14:paraId="6D4E38EB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61783F" w:rsidRPr="00C6094A" w14:paraId="30BB3FF9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7E0B86B7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shd w:val="clear" w:color="auto" w:fill="FFFFFF" w:themeFill="background1"/>
            <w:vAlign w:val="center"/>
          </w:tcPr>
          <w:p w14:paraId="1B3C0DA6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69E453D2" w14:textId="77777777" w:rsidR="00C44F45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shd w:val="clear" w:color="auto" w:fill="FFFFFF" w:themeFill="background1"/>
          </w:tcPr>
          <w:p w14:paraId="77709A2B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35D75FA1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66" w:type="dxa"/>
            <w:shd w:val="clear" w:color="auto" w:fill="FFFFFF" w:themeFill="background1"/>
            <w:vAlign w:val="center"/>
          </w:tcPr>
          <w:p w14:paraId="227C6EA5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1AAD6A8A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09DCE543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7A53E67F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7FBE87F3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4B72722F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FFFFFF" w:themeFill="background1"/>
            <w:vAlign w:val="center"/>
          </w:tcPr>
          <w:p w14:paraId="00934720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2D1C4622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</w:tr>
      <w:tr w:rsidR="0061783F" w:rsidRPr="00C6094A" w14:paraId="6F49DB98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1A920C96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shd w:val="clear" w:color="auto" w:fill="FFFFFF" w:themeFill="background1"/>
            <w:vAlign w:val="center"/>
          </w:tcPr>
          <w:p w14:paraId="6FF99F82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56692B95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1BB9E433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66" w:type="dxa"/>
            <w:shd w:val="clear" w:color="auto" w:fill="FFFFFF" w:themeFill="background1"/>
            <w:vAlign w:val="center"/>
          </w:tcPr>
          <w:p w14:paraId="45742FAD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1555CDB3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17C11B4E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FFFFFF" w:themeFill="background1"/>
            <w:vAlign w:val="center"/>
          </w:tcPr>
          <w:p w14:paraId="6641398E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61783F" w:rsidRPr="00C6094A" w14:paraId="19B29C40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7F7A3C58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shd w:val="clear" w:color="auto" w:fill="FFFFFF" w:themeFill="background1"/>
            <w:vAlign w:val="center"/>
          </w:tcPr>
          <w:p w14:paraId="0F69EBFD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6D8F11AA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shd w:val="clear" w:color="auto" w:fill="FFFFFF" w:themeFill="background1"/>
          </w:tcPr>
          <w:p w14:paraId="24A58EE9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7E6846B3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66" w:type="dxa"/>
            <w:shd w:val="clear" w:color="auto" w:fill="FFFFFF" w:themeFill="background1"/>
            <w:vAlign w:val="center"/>
          </w:tcPr>
          <w:p w14:paraId="016D3ADD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5677F13F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526EEA3C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041CD7C4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618E371E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27E56D97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FFFFFF" w:themeFill="background1"/>
            <w:vAlign w:val="center"/>
          </w:tcPr>
          <w:p w14:paraId="27A9FEB7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3F9D898C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</w:tr>
      <w:tr w:rsidR="0061783F" w:rsidRPr="00C6094A" w14:paraId="3FCC9166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7420F54D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shd w:val="clear" w:color="auto" w:fill="FFFFFF" w:themeFill="background1"/>
            <w:vAlign w:val="center"/>
          </w:tcPr>
          <w:p w14:paraId="2F6F71B3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6169BB10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shd w:val="clear" w:color="auto" w:fill="FFFFFF" w:themeFill="background1"/>
          </w:tcPr>
          <w:p w14:paraId="303A4941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66" w:type="dxa"/>
            <w:shd w:val="clear" w:color="auto" w:fill="FFFFFF" w:themeFill="background1"/>
            <w:vAlign w:val="center"/>
          </w:tcPr>
          <w:p w14:paraId="4719006E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2532502F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FFFFFF" w:themeFill="background1"/>
            <w:vAlign w:val="center"/>
          </w:tcPr>
          <w:p w14:paraId="163AD4D9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FFFFFF" w:themeFill="background1"/>
            <w:vAlign w:val="center"/>
          </w:tcPr>
          <w:p w14:paraId="6A043E07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C44F45" w:rsidRPr="00C6094A" w14:paraId="445ADDE6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6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25F2BD63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4" w:type="dxa"/>
            <w:gridSpan w:val="6"/>
            <w:shd w:val="clear" w:color="auto" w:fill="FFFFFF" w:themeFill="background1"/>
            <w:hideMark/>
          </w:tcPr>
          <w:p w14:paraId="6C5855CE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13E0ADAF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2D73D124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4F2B1F41" w14:textId="77777777" w:rsidR="00C44F45" w:rsidRPr="00A6413B" w:rsidRDefault="00C44F45" w:rsidP="00C44F45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AD0D90" w:rsidRPr="00C6094A" w14:paraId="397B74E2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567"/>
        </w:trPr>
        <w:tc>
          <w:tcPr>
            <w:tcW w:w="6032" w:type="dxa"/>
            <w:gridSpan w:val="3"/>
            <w:tcBorders>
              <w:top w:val="single" w:sz="4" w:space="0" w:color="auto"/>
            </w:tcBorders>
            <w:shd w:val="clear" w:color="auto" w:fill="DEEAF6" w:themeFill="accent5" w:themeFillTint="33"/>
            <w:vAlign w:val="center"/>
          </w:tcPr>
          <w:p w14:paraId="6CFF9FDC" w14:textId="77777777" w:rsidR="00AD0D90" w:rsidRPr="00C6094A" w:rsidRDefault="00AD0D90" w:rsidP="00AD0D90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Description sommaire des a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466" w:type="dxa"/>
            <w:tcBorders>
              <w:top w:val="single" w:sz="4" w:space="0" w:color="auto"/>
            </w:tcBorders>
            <w:shd w:val="clear" w:color="auto" w:fill="DEEAF6" w:themeFill="accent5" w:themeFillTint="33"/>
            <w:vAlign w:val="center"/>
          </w:tcPr>
          <w:p w14:paraId="25A4BCED" w14:textId="77777777" w:rsidR="00AD0D90" w:rsidRPr="00C6094A" w:rsidRDefault="00AD0D90" w:rsidP="00AD0D90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3BF08945" w14:textId="77777777" w:rsidR="00AD0D90" w:rsidRPr="00C6094A" w:rsidRDefault="00AD0D90" w:rsidP="00AD0D90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15CEE640" w14:textId="77777777" w:rsidR="00AD0D90" w:rsidRPr="00C6094A" w:rsidRDefault="00AD0D90" w:rsidP="00AD0D90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3D63D1FC" w14:textId="77777777" w:rsidR="00AD0D90" w:rsidRPr="00C6094A" w:rsidRDefault="00AD0D90" w:rsidP="00AD0D90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61783F" w:rsidRPr="00C6094A" w14:paraId="2DB55272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 w:val="restart"/>
            <w:shd w:val="clear" w:color="auto" w:fill="DEEAF6" w:themeFill="accent5" w:themeFillTint="33"/>
            <w:textDirection w:val="btLr"/>
          </w:tcPr>
          <w:p w14:paraId="503FCEC1" w14:textId="77777777" w:rsidR="00C44F45" w:rsidRPr="00C6094A" w:rsidRDefault="00C44F45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2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 xml:space="preserve"> 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11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19" w:type="dxa"/>
            <w:shd w:val="clear" w:color="auto" w:fill="auto"/>
            <w:vAlign w:val="center"/>
          </w:tcPr>
          <w:p w14:paraId="3AEB94FC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7ABF5D56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shd w:val="clear" w:color="auto" w:fill="auto"/>
          </w:tcPr>
          <w:p w14:paraId="1A6CAB9F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66" w:type="dxa"/>
            <w:shd w:val="clear" w:color="auto" w:fill="FFFFFF"/>
            <w:vAlign w:val="center"/>
          </w:tcPr>
          <w:p w14:paraId="5600C482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767F8F95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6B43799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1AC5B4C9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61783F" w:rsidRPr="00C6094A" w14:paraId="09ECBB44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2028A793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shd w:val="clear" w:color="auto" w:fill="auto"/>
            <w:vAlign w:val="center"/>
          </w:tcPr>
          <w:p w14:paraId="52B162CE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7A285FB6" w14:textId="77777777" w:rsidR="00C44F45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shd w:val="clear" w:color="auto" w:fill="auto"/>
          </w:tcPr>
          <w:p w14:paraId="79ECB203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087628AF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66" w:type="dxa"/>
            <w:shd w:val="clear" w:color="auto" w:fill="auto"/>
            <w:vAlign w:val="center"/>
          </w:tcPr>
          <w:p w14:paraId="38038456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79F8AB02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53C56EC6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5837964B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78D9874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3E1E98D8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36DA763A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75F66E27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</w:tr>
      <w:tr w:rsidR="0061783F" w:rsidRPr="00C6094A" w14:paraId="7E1216BC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59D8E529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shd w:val="clear" w:color="auto" w:fill="auto"/>
            <w:vAlign w:val="center"/>
          </w:tcPr>
          <w:p w14:paraId="70DC3E58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4C5097C0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tcBorders>
              <w:bottom w:val="single" w:sz="4" w:space="0" w:color="auto"/>
            </w:tcBorders>
            <w:shd w:val="clear" w:color="auto" w:fill="auto"/>
          </w:tcPr>
          <w:p w14:paraId="4ADA7C3D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66" w:type="dxa"/>
            <w:shd w:val="clear" w:color="auto" w:fill="auto"/>
            <w:vAlign w:val="center"/>
          </w:tcPr>
          <w:p w14:paraId="3ADD01AF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4B966207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33B7D02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7C37A717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61783F" w:rsidRPr="00C6094A" w14:paraId="0CEDACB5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16FF3464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shd w:val="clear" w:color="auto" w:fill="auto"/>
            <w:vAlign w:val="center"/>
          </w:tcPr>
          <w:p w14:paraId="5789B12D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585EE4D0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shd w:val="clear" w:color="auto" w:fill="auto"/>
          </w:tcPr>
          <w:p w14:paraId="4B7CD4C1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0EFADE1D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466" w:type="dxa"/>
            <w:shd w:val="clear" w:color="auto" w:fill="auto"/>
            <w:vAlign w:val="center"/>
          </w:tcPr>
          <w:p w14:paraId="4927A486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10DF860B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A2613E8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51D6A929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32469BB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16F8EAA0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664DBEBC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4F9B1E7E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</w:tr>
      <w:tr w:rsidR="0061783F" w:rsidRPr="00C6094A" w14:paraId="6DACACB2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113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15074292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19" w:type="dxa"/>
            <w:shd w:val="clear" w:color="auto" w:fill="auto"/>
            <w:vAlign w:val="center"/>
          </w:tcPr>
          <w:p w14:paraId="529191F6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359969AD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553" w:type="dxa"/>
            <w:shd w:val="clear" w:color="auto" w:fill="auto"/>
          </w:tcPr>
          <w:p w14:paraId="5977ED7C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466" w:type="dxa"/>
            <w:shd w:val="clear" w:color="auto" w:fill="auto"/>
            <w:vAlign w:val="center"/>
          </w:tcPr>
          <w:p w14:paraId="68DE8D81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CE77770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6DDDAE8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6" w:type="dxa"/>
            <w:shd w:val="clear" w:color="auto" w:fill="auto"/>
            <w:vAlign w:val="center"/>
          </w:tcPr>
          <w:p w14:paraId="5823BA3D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C44F45" w:rsidRPr="00C6094A" w14:paraId="11596AED" w14:textId="77777777" w:rsidTr="0061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64"/>
        </w:trPr>
        <w:tc>
          <w:tcPr>
            <w:tcW w:w="560" w:type="dxa"/>
            <w:vMerge/>
            <w:shd w:val="clear" w:color="auto" w:fill="DEEAF6" w:themeFill="accent5" w:themeFillTint="33"/>
          </w:tcPr>
          <w:p w14:paraId="146A1025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3" w:type="dxa"/>
            <w:gridSpan w:val="6"/>
            <w:shd w:val="clear" w:color="auto" w:fill="auto"/>
            <w:hideMark/>
          </w:tcPr>
          <w:p w14:paraId="43FA0913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6A3AE921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710E7EE9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5427AE60" w14:textId="77777777" w:rsidR="00C44F45" w:rsidRPr="00A6413B" w:rsidRDefault="00C44F45" w:rsidP="00C44F45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</w:tbl>
    <w:p w14:paraId="2E67B59B" w14:textId="77777777" w:rsidR="00C44F45" w:rsidRDefault="00C44F45" w:rsidP="00C44F45">
      <w:pPr>
        <w:ind w:left="284"/>
        <w:jc w:val="both"/>
        <w:rPr>
          <w:rFonts w:ascii="Arial" w:hAnsi="Arial"/>
        </w:rPr>
      </w:pPr>
    </w:p>
    <w:tbl>
      <w:tblPr>
        <w:tblW w:w="102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1942"/>
        <w:gridCol w:w="3634"/>
        <w:gridCol w:w="2359"/>
        <w:gridCol w:w="595"/>
        <w:gridCol w:w="595"/>
        <w:gridCol w:w="598"/>
      </w:tblGrid>
      <w:tr w:rsidR="00AE7D81" w:rsidRPr="00C6094A" w14:paraId="0CD48F29" w14:textId="77777777" w:rsidTr="0061783F">
        <w:trPr>
          <w:cantSplit/>
          <w:trHeight w:val="567"/>
        </w:trPr>
        <w:tc>
          <w:tcPr>
            <w:tcW w:w="6143" w:type="dxa"/>
            <w:gridSpan w:val="3"/>
            <w:tcBorders>
              <w:top w:val="single" w:sz="4" w:space="0" w:color="auto"/>
            </w:tcBorders>
            <w:shd w:val="clear" w:color="auto" w:fill="DEEAF6" w:themeFill="accent5" w:themeFillTint="33"/>
            <w:vAlign w:val="center"/>
          </w:tcPr>
          <w:p w14:paraId="5BAEB4ED" w14:textId="77777777" w:rsidR="00AE7D81" w:rsidRPr="00C6094A" w:rsidRDefault="00AE7D81" w:rsidP="00AE7D81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lastRenderedPageBreak/>
              <w:t>Description sommaire des a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 xml:space="preserve">ctivités et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t</w:t>
            </w:r>
            <w:r w:rsidRPr="00B86A05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32"/>
                <w:lang w:eastAsia="fr-FR" w:bidi="ar-SA"/>
              </w:rPr>
              <w:t>âches</w:t>
            </w:r>
          </w:p>
        </w:tc>
        <w:tc>
          <w:tcPr>
            <w:tcW w:w="2359" w:type="dxa"/>
            <w:tcBorders>
              <w:top w:val="single" w:sz="4" w:space="0" w:color="auto"/>
            </w:tcBorders>
            <w:shd w:val="clear" w:color="auto" w:fill="DEEAF6" w:themeFill="accent5" w:themeFillTint="33"/>
            <w:vAlign w:val="center"/>
          </w:tcPr>
          <w:p w14:paraId="585FDC16" w14:textId="77777777" w:rsidR="00AE7D81" w:rsidRPr="00C6094A" w:rsidRDefault="00AE7D81" w:rsidP="00AE7D81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 xml:space="preserve">Matériels </w:t>
            </w:r>
            <w:r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u</w:t>
            </w: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8"/>
                <w:szCs w:val="28"/>
                <w:lang w:eastAsia="fr-FR" w:bidi="ar-SA"/>
              </w:rPr>
              <w:t>tilisés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708B18B9" w14:textId="77777777" w:rsidR="00AE7D81" w:rsidRPr="00C6094A" w:rsidRDefault="00AE7D81" w:rsidP="00AE7D81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AT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23405E28" w14:textId="77777777" w:rsidR="00AE7D81" w:rsidRPr="00C6094A" w:rsidRDefault="00AE7D81" w:rsidP="00AE7D81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AP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EEAF6" w:themeFill="accent5" w:themeFillTint="33"/>
            <w:vAlign w:val="center"/>
          </w:tcPr>
          <w:p w14:paraId="7768DC33" w14:textId="77777777" w:rsidR="00AE7D81" w:rsidRPr="00C6094A" w:rsidRDefault="00AE7D81" w:rsidP="00AE7D81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C6094A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O</w:t>
            </w:r>
          </w:p>
        </w:tc>
      </w:tr>
      <w:tr w:rsidR="00C44F45" w:rsidRPr="00C6094A" w14:paraId="17395081" w14:textId="77777777" w:rsidTr="0061783F">
        <w:trPr>
          <w:cantSplit/>
          <w:trHeight w:val="1134"/>
        </w:trPr>
        <w:tc>
          <w:tcPr>
            <w:tcW w:w="567" w:type="dxa"/>
            <w:vMerge w:val="restart"/>
            <w:shd w:val="clear" w:color="auto" w:fill="DEEAF6" w:themeFill="accent5" w:themeFillTint="33"/>
            <w:textDirection w:val="btLr"/>
          </w:tcPr>
          <w:p w14:paraId="5184CA78" w14:textId="77777777" w:rsidR="00C44F45" w:rsidRPr="00C6094A" w:rsidRDefault="00C44F45" w:rsidP="00C44F45">
            <w:pPr>
              <w:widowControl/>
              <w:suppressAutoHyphens w:val="0"/>
              <w:ind w:left="113" w:right="113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PFMP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2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 xml:space="preserve"> - Semaine n°</w:t>
            </w:r>
            <w:r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12</w:t>
            </w:r>
            <w:r w:rsidRPr="00A6413B">
              <w:rPr>
                <w:rFonts w:ascii="Calibri" w:eastAsia="Times New Roman" w:hAnsi="Calibri" w:cs="Calibri"/>
                <w:b/>
                <w:bCs/>
                <w:kern w:val="0"/>
                <w:lang w:eastAsia="fr-FR" w:bidi="ar-SA"/>
              </w:rPr>
              <w:t>/12</w:t>
            </w:r>
          </w:p>
        </w:tc>
        <w:tc>
          <w:tcPr>
            <w:tcW w:w="1942" w:type="dxa"/>
            <w:shd w:val="clear" w:color="auto" w:fill="auto"/>
            <w:vAlign w:val="center"/>
          </w:tcPr>
          <w:p w14:paraId="6E584EBC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Lundi</w:t>
            </w:r>
          </w:p>
          <w:p w14:paraId="4CD166C6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4" w:type="dxa"/>
            <w:shd w:val="clear" w:color="auto" w:fill="auto"/>
          </w:tcPr>
          <w:p w14:paraId="1860AA1A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59" w:type="dxa"/>
            <w:shd w:val="clear" w:color="auto" w:fill="FFFFFF"/>
            <w:vAlign w:val="center"/>
          </w:tcPr>
          <w:p w14:paraId="4F6A57B3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16"/>
                <w:szCs w:val="16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DB346F8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21B662E0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CFBE97D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C44F45" w:rsidRPr="00C6094A" w14:paraId="119FF840" w14:textId="77777777" w:rsidTr="0061783F">
        <w:trPr>
          <w:cantSplit/>
          <w:trHeight w:val="1134"/>
        </w:trPr>
        <w:tc>
          <w:tcPr>
            <w:tcW w:w="567" w:type="dxa"/>
            <w:vMerge/>
            <w:shd w:val="clear" w:color="auto" w:fill="DEEAF6" w:themeFill="accent5" w:themeFillTint="33"/>
          </w:tcPr>
          <w:p w14:paraId="0CD23484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773562A6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Mardi</w:t>
            </w:r>
          </w:p>
          <w:p w14:paraId="56166B12" w14:textId="77777777" w:rsidR="00C44F45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4" w:type="dxa"/>
            <w:shd w:val="clear" w:color="auto" w:fill="auto"/>
          </w:tcPr>
          <w:p w14:paraId="3516799E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3A446157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359" w:type="dxa"/>
            <w:shd w:val="clear" w:color="auto" w:fill="auto"/>
            <w:vAlign w:val="center"/>
          </w:tcPr>
          <w:p w14:paraId="6C571042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6317A305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CD5D827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52D201C5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5D9AC5D8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15A4E329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71AB60C0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56ABA32E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</w:tr>
      <w:tr w:rsidR="00C44F45" w:rsidRPr="00C6094A" w14:paraId="7055540B" w14:textId="77777777" w:rsidTr="0061783F">
        <w:trPr>
          <w:cantSplit/>
          <w:trHeight w:val="1134"/>
        </w:trPr>
        <w:tc>
          <w:tcPr>
            <w:tcW w:w="567" w:type="dxa"/>
            <w:vMerge/>
            <w:shd w:val="clear" w:color="auto" w:fill="DEEAF6" w:themeFill="accent5" w:themeFillTint="33"/>
          </w:tcPr>
          <w:p w14:paraId="41036F3D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3BCF55A5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Mercredi</w:t>
            </w:r>
          </w:p>
          <w:p w14:paraId="1C1576A8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4" w:type="dxa"/>
            <w:tcBorders>
              <w:bottom w:val="single" w:sz="4" w:space="0" w:color="auto"/>
            </w:tcBorders>
            <w:shd w:val="clear" w:color="auto" w:fill="auto"/>
          </w:tcPr>
          <w:p w14:paraId="7E75CB17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59" w:type="dxa"/>
            <w:shd w:val="clear" w:color="auto" w:fill="auto"/>
            <w:vAlign w:val="center"/>
          </w:tcPr>
          <w:p w14:paraId="07FD3D2D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92098BA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28FE5F3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35754E9B" w14:textId="77777777" w:rsidR="00C44F45" w:rsidRPr="00C6094A" w:rsidRDefault="00C44F45" w:rsidP="00C44F45">
            <w:pPr>
              <w:widowControl/>
              <w:suppressAutoHyphens w:val="0"/>
              <w:spacing w:before="120" w:after="12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C44F45" w:rsidRPr="00C6094A" w14:paraId="16AF9776" w14:textId="77777777" w:rsidTr="0061783F">
        <w:trPr>
          <w:cantSplit/>
          <w:trHeight w:val="1134"/>
        </w:trPr>
        <w:tc>
          <w:tcPr>
            <w:tcW w:w="567" w:type="dxa"/>
            <w:vMerge/>
            <w:shd w:val="clear" w:color="auto" w:fill="DEEAF6" w:themeFill="accent5" w:themeFillTint="33"/>
          </w:tcPr>
          <w:p w14:paraId="14860BA1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7578ED09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Jeudi</w:t>
            </w:r>
          </w:p>
          <w:p w14:paraId="3B2A7266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4" w:type="dxa"/>
            <w:shd w:val="clear" w:color="auto" w:fill="auto"/>
          </w:tcPr>
          <w:p w14:paraId="66737DE8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  <w:p w14:paraId="77B218BA" w14:textId="77777777" w:rsidR="00C44F45" w:rsidRPr="003D44AC" w:rsidRDefault="00C44F45" w:rsidP="00C44F45">
            <w:pPr>
              <w:spacing w:before="120" w:after="120"/>
              <w:rPr>
                <w:rFonts w:ascii="Calibri" w:hAnsi="Calibri" w:cs="Calibri"/>
              </w:rPr>
            </w:pPr>
          </w:p>
        </w:tc>
        <w:tc>
          <w:tcPr>
            <w:tcW w:w="2359" w:type="dxa"/>
            <w:shd w:val="clear" w:color="auto" w:fill="auto"/>
            <w:vAlign w:val="center"/>
          </w:tcPr>
          <w:p w14:paraId="066B838C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65A23B98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BD516BB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58D5B59C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9A50BEC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6BC725F0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520753C9" w14:textId="77777777" w:rsidR="00C44F45" w:rsidRPr="00A62444" w:rsidRDefault="00C44F45" w:rsidP="00C44F45">
            <w:pPr>
              <w:spacing w:before="120" w:after="120"/>
              <w:jc w:val="center"/>
            </w:pPr>
          </w:p>
          <w:p w14:paraId="7E261990" w14:textId="77777777" w:rsidR="00C44F45" w:rsidRPr="00A62444" w:rsidRDefault="00C44F45" w:rsidP="00C44F45">
            <w:pPr>
              <w:spacing w:before="120" w:after="120"/>
              <w:jc w:val="center"/>
            </w:pPr>
          </w:p>
        </w:tc>
      </w:tr>
      <w:tr w:rsidR="00C44F45" w:rsidRPr="00C6094A" w14:paraId="3E97813F" w14:textId="77777777" w:rsidTr="0061783F">
        <w:trPr>
          <w:cantSplit/>
          <w:trHeight w:val="1134"/>
        </w:trPr>
        <w:tc>
          <w:tcPr>
            <w:tcW w:w="567" w:type="dxa"/>
            <w:vMerge/>
            <w:shd w:val="clear" w:color="auto" w:fill="DEEAF6" w:themeFill="accent5" w:themeFillTint="33"/>
          </w:tcPr>
          <w:p w14:paraId="69523DF1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1942" w:type="dxa"/>
            <w:shd w:val="clear" w:color="auto" w:fill="auto"/>
            <w:vAlign w:val="center"/>
          </w:tcPr>
          <w:p w14:paraId="131F299C" w14:textId="77777777" w:rsidR="00C44F45" w:rsidRPr="005A35F2" w:rsidRDefault="00C44F45" w:rsidP="00C44F45">
            <w:pPr>
              <w:widowControl/>
              <w:suppressAutoHyphens w:val="0"/>
              <w:spacing w:before="120" w:after="12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Vendredi</w:t>
            </w:r>
          </w:p>
          <w:p w14:paraId="2D8BFE18" w14:textId="77777777" w:rsidR="00C44F45" w:rsidRPr="00C6094A" w:rsidRDefault="00C44F45" w:rsidP="00C44F45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A35F2">
              <w:rPr>
                <w:rFonts w:ascii="Calibri" w:eastAsia="Times New Roman" w:hAnsi="Calibri" w:cs="Calibri"/>
                <w:b/>
                <w:bCs/>
                <w:kern w:val="0"/>
                <w:sz w:val="22"/>
                <w:szCs w:val="22"/>
                <w:lang w:eastAsia="fr-FR" w:bidi="ar-SA"/>
              </w:rPr>
              <w:t>… / …</w:t>
            </w:r>
          </w:p>
        </w:tc>
        <w:tc>
          <w:tcPr>
            <w:tcW w:w="3634" w:type="dxa"/>
            <w:shd w:val="clear" w:color="auto" w:fill="auto"/>
          </w:tcPr>
          <w:p w14:paraId="6E9FAFF0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59" w:type="dxa"/>
            <w:shd w:val="clear" w:color="auto" w:fill="auto"/>
            <w:vAlign w:val="center"/>
          </w:tcPr>
          <w:p w14:paraId="7F2D867D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08D76CE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1E136706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595" w:type="dxa"/>
            <w:shd w:val="clear" w:color="auto" w:fill="auto"/>
            <w:vAlign w:val="center"/>
          </w:tcPr>
          <w:p w14:paraId="69640EC5" w14:textId="77777777" w:rsidR="00C44F45" w:rsidRPr="00C6094A" w:rsidRDefault="00C44F45" w:rsidP="00C44F45">
            <w:pPr>
              <w:widowControl/>
              <w:suppressAutoHyphens w:val="0"/>
              <w:spacing w:before="300" w:after="300"/>
              <w:rPr>
                <w:rFonts w:ascii="Calibri" w:eastAsia="Times New Roman" w:hAnsi="Calibri" w:cs="Calibri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C44F45" w:rsidRPr="00C6094A" w14:paraId="0A656B97" w14:textId="77777777" w:rsidTr="0061783F">
        <w:trPr>
          <w:trHeight w:val="964"/>
        </w:trPr>
        <w:tc>
          <w:tcPr>
            <w:tcW w:w="567" w:type="dxa"/>
            <w:vMerge/>
            <w:shd w:val="clear" w:color="auto" w:fill="DEEAF6" w:themeFill="accent5" w:themeFillTint="33"/>
          </w:tcPr>
          <w:p w14:paraId="55461405" w14:textId="77777777" w:rsidR="00C44F45" w:rsidRPr="00C6094A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723" w:type="dxa"/>
            <w:gridSpan w:val="6"/>
            <w:shd w:val="clear" w:color="auto" w:fill="auto"/>
            <w:hideMark/>
          </w:tcPr>
          <w:p w14:paraId="7C7ADE40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  <w:t>Remarques, observations et appréciations éventuelles du tuteur :</w:t>
            </w:r>
          </w:p>
          <w:p w14:paraId="10AD46AC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  <w:r w:rsidRPr="00A6413B"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  <w:t> </w:t>
            </w:r>
          </w:p>
          <w:p w14:paraId="627CED0E" w14:textId="77777777" w:rsidR="00C44F45" w:rsidRPr="00A6413B" w:rsidRDefault="00C44F45" w:rsidP="00C44F45">
            <w:pPr>
              <w:widowControl/>
              <w:suppressAutoHyphens w:val="0"/>
              <w:rPr>
                <w:rFonts w:ascii="Calibri" w:eastAsia="Times New Roman" w:hAnsi="Calibri" w:cs="Calibri"/>
                <w:i/>
                <w:kern w:val="0"/>
                <w:sz w:val="20"/>
                <w:szCs w:val="20"/>
                <w:lang w:eastAsia="fr-FR" w:bidi="ar-SA"/>
              </w:rPr>
            </w:pPr>
          </w:p>
          <w:p w14:paraId="6D9F113E" w14:textId="77777777" w:rsidR="00C44F45" w:rsidRPr="00A6413B" w:rsidRDefault="00C44F45" w:rsidP="00C44F45">
            <w:pPr>
              <w:rPr>
                <w:rFonts w:ascii="Calibri" w:eastAsia="Times New Roman" w:hAnsi="Calibri" w:cs="Calibri"/>
                <w:i/>
                <w:kern w:val="0"/>
                <w:sz w:val="22"/>
                <w:szCs w:val="22"/>
                <w:lang w:eastAsia="fr-FR" w:bidi="ar-SA"/>
              </w:rPr>
            </w:pPr>
          </w:p>
        </w:tc>
      </w:tr>
    </w:tbl>
    <w:p w14:paraId="6FDD4144" w14:textId="77777777" w:rsidR="00C44F45" w:rsidRDefault="00C44F45" w:rsidP="00C44F45">
      <w:pPr>
        <w:ind w:left="284"/>
        <w:jc w:val="both"/>
        <w:rPr>
          <w:rFonts w:ascii="Arial" w:hAnsi="Arial"/>
        </w:rPr>
      </w:pPr>
    </w:p>
    <w:p w14:paraId="161DBD80" w14:textId="77777777" w:rsidR="001042C5" w:rsidRPr="00EE584A" w:rsidRDefault="001042C5" w:rsidP="001042C5">
      <w:pPr>
        <w:rPr>
          <w:rFonts w:asciiTheme="minorHAnsi" w:hAnsiTheme="minorHAnsi" w:cstheme="minorHAnsi"/>
          <w:vanish/>
          <w:sz w:val="22"/>
          <w:szCs w:val="22"/>
        </w:rPr>
      </w:pPr>
    </w:p>
    <w:p w14:paraId="0DFB8B47" w14:textId="77777777" w:rsidR="00D34685" w:rsidRPr="00EE584A" w:rsidRDefault="00D34685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61AE9FB" w14:textId="77777777" w:rsidR="00FF4549" w:rsidRPr="00EE584A" w:rsidRDefault="00FF4549" w:rsidP="00EE584A">
      <w:pPr>
        <w:shd w:val="clear" w:color="auto" w:fill="FFFFFF" w:themeFill="background1"/>
        <w:jc w:val="both"/>
        <w:rPr>
          <w:rFonts w:asciiTheme="minorHAnsi" w:hAnsiTheme="minorHAnsi" w:cstheme="minorHAnsi"/>
          <w:color w:val="2F5496" w:themeColor="accent1" w:themeShade="BF"/>
          <w:sz w:val="28"/>
          <w:szCs w:val="22"/>
        </w:rPr>
      </w:pPr>
      <w:r w:rsidRP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 xml:space="preserve">Déroulement </w:t>
      </w:r>
      <w:r w:rsid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>du c</w:t>
      </w:r>
      <w:r w:rsidRP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 xml:space="preserve">ontrôle en </w:t>
      </w:r>
      <w:r w:rsid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>c</w:t>
      </w:r>
      <w:r w:rsidRP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 xml:space="preserve">ours de </w:t>
      </w:r>
      <w:r w:rsid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>f</w:t>
      </w:r>
      <w:r w:rsidRP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>ormation</w:t>
      </w:r>
      <w:r w:rsidR="00264378" w:rsidRP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 xml:space="preserve"> </w:t>
      </w:r>
      <w:r w:rsidR="00EE584A">
        <w:rPr>
          <w:rFonts w:ascii="Calibri" w:hAnsi="Calibri" w:cs="Calibri"/>
          <w:b/>
          <w:bCs/>
          <w:color w:val="2F5496"/>
          <w:sz w:val="28"/>
          <w:szCs w:val="22"/>
        </w:rPr>
        <w:t>(</w:t>
      </w:r>
      <w:r w:rsidR="00EE584A" w:rsidRPr="00EE584A">
        <w:rPr>
          <w:rFonts w:ascii="Calibri" w:hAnsi="Calibri" w:cs="Calibri"/>
          <w:b/>
          <w:bCs/>
          <w:color w:val="2F5496"/>
          <w:sz w:val="28"/>
          <w:szCs w:val="22"/>
        </w:rPr>
        <w:t>CCF</w:t>
      </w:r>
      <w:r w:rsidR="00264378" w:rsidRPr="00EE584A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>)</w:t>
      </w:r>
    </w:p>
    <w:p w14:paraId="518EE4BA" w14:textId="77777777" w:rsidR="00C45EE0" w:rsidRPr="00EE584A" w:rsidRDefault="00C45EE0" w:rsidP="00EE584A">
      <w:pPr>
        <w:jc w:val="both"/>
        <w:rPr>
          <w:rFonts w:asciiTheme="minorHAnsi" w:hAnsiTheme="minorHAnsi" w:cstheme="minorHAnsi"/>
          <w:bCs/>
          <w:sz w:val="22"/>
          <w:szCs w:val="22"/>
        </w:rPr>
      </w:pPr>
    </w:p>
    <w:p w14:paraId="71E9834B" w14:textId="77777777" w:rsidR="00FF4549" w:rsidRPr="00EE584A" w:rsidRDefault="00FF4549" w:rsidP="00EE584A">
      <w:pPr>
        <w:jc w:val="both"/>
        <w:rPr>
          <w:rFonts w:asciiTheme="minorHAnsi" w:hAnsiTheme="minorHAnsi" w:cstheme="minorHAnsi"/>
          <w:bCs/>
          <w:sz w:val="22"/>
          <w:szCs w:val="22"/>
        </w:rPr>
      </w:pPr>
      <w:r w:rsidRPr="00EE584A">
        <w:rPr>
          <w:rFonts w:asciiTheme="minorHAnsi" w:hAnsiTheme="minorHAnsi" w:cstheme="minorHAnsi"/>
          <w:bCs/>
          <w:sz w:val="22"/>
          <w:szCs w:val="22"/>
        </w:rPr>
        <w:t>Le</w:t>
      </w:r>
      <w:r w:rsidRPr="00EE584A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EE584A">
        <w:rPr>
          <w:rFonts w:asciiTheme="minorHAnsi" w:hAnsiTheme="minorHAnsi" w:cstheme="minorHAnsi"/>
          <w:b/>
          <w:bCs/>
          <w:sz w:val="22"/>
          <w:szCs w:val="22"/>
        </w:rPr>
        <w:t>c</w:t>
      </w:r>
      <w:r w:rsidRPr="00EE584A">
        <w:rPr>
          <w:rFonts w:asciiTheme="minorHAnsi" w:hAnsiTheme="minorHAnsi" w:cstheme="minorHAnsi"/>
          <w:b/>
          <w:bCs/>
          <w:sz w:val="22"/>
          <w:szCs w:val="22"/>
        </w:rPr>
        <w:t xml:space="preserve">ontrôle en </w:t>
      </w:r>
      <w:r w:rsidR="00EE584A">
        <w:rPr>
          <w:rFonts w:asciiTheme="minorHAnsi" w:hAnsiTheme="minorHAnsi" w:cstheme="minorHAnsi"/>
          <w:b/>
          <w:bCs/>
          <w:sz w:val="22"/>
          <w:szCs w:val="22"/>
        </w:rPr>
        <w:t>c</w:t>
      </w:r>
      <w:r w:rsidRPr="00EE584A">
        <w:rPr>
          <w:rFonts w:asciiTheme="minorHAnsi" w:hAnsiTheme="minorHAnsi" w:cstheme="minorHAnsi"/>
          <w:b/>
          <w:bCs/>
          <w:sz w:val="22"/>
          <w:szCs w:val="22"/>
        </w:rPr>
        <w:t xml:space="preserve">ours de </w:t>
      </w:r>
      <w:r w:rsidR="00EE584A">
        <w:rPr>
          <w:rFonts w:asciiTheme="minorHAnsi" w:hAnsiTheme="minorHAnsi" w:cstheme="minorHAnsi"/>
          <w:b/>
          <w:bCs/>
          <w:sz w:val="22"/>
          <w:szCs w:val="22"/>
        </w:rPr>
        <w:t>f</w:t>
      </w:r>
      <w:r w:rsidRPr="00EE584A">
        <w:rPr>
          <w:rFonts w:asciiTheme="minorHAnsi" w:hAnsiTheme="minorHAnsi" w:cstheme="minorHAnsi"/>
          <w:b/>
          <w:bCs/>
          <w:sz w:val="22"/>
          <w:szCs w:val="22"/>
        </w:rPr>
        <w:t>ormation</w:t>
      </w:r>
      <w:r w:rsidR="00EE584A" w:rsidRPr="00EE584A">
        <w:rPr>
          <w:rFonts w:asciiTheme="minorHAnsi" w:hAnsiTheme="minorHAnsi" w:cstheme="minorHAnsi"/>
          <w:b/>
          <w:bCs/>
          <w:color w:val="FF0000"/>
          <w:sz w:val="22"/>
          <w:szCs w:val="22"/>
        </w:rPr>
        <w:t xml:space="preserve"> </w:t>
      </w:r>
      <w:r w:rsidR="00EE584A" w:rsidRPr="00EE584A">
        <w:rPr>
          <w:rFonts w:asciiTheme="minorHAnsi" w:hAnsiTheme="minorHAnsi" w:cstheme="minorHAnsi"/>
          <w:b/>
          <w:bCs/>
          <w:sz w:val="22"/>
          <w:szCs w:val="22"/>
        </w:rPr>
        <w:t>(</w:t>
      </w:r>
      <w:r w:rsidR="00EE584A" w:rsidRPr="00EE584A">
        <w:rPr>
          <w:rFonts w:ascii="Calibri" w:hAnsi="Calibri" w:cs="Calibri"/>
          <w:b/>
          <w:bCs/>
          <w:sz w:val="22"/>
          <w:szCs w:val="22"/>
        </w:rPr>
        <w:t>CCF)</w:t>
      </w:r>
      <w:r w:rsidR="00EE584A">
        <w:rPr>
          <w:rFonts w:ascii="Calibri" w:hAnsi="Calibri" w:cs="Calibri"/>
          <w:b/>
          <w:bCs/>
          <w:color w:val="FF000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bCs/>
          <w:sz w:val="22"/>
          <w:szCs w:val="22"/>
        </w:rPr>
        <w:t>s’effectue à l’</w:t>
      </w:r>
      <w:r w:rsidR="00264378" w:rsidRPr="00EE584A">
        <w:rPr>
          <w:rFonts w:asciiTheme="minorHAnsi" w:hAnsiTheme="minorHAnsi" w:cstheme="minorHAnsi"/>
          <w:bCs/>
          <w:sz w:val="22"/>
          <w:szCs w:val="22"/>
        </w:rPr>
        <w:t>occasion de trois</w:t>
      </w:r>
      <w:r w:rsidRPr="00EE584A">
        <w:rPr>
          <w:rFonts w:asciiTheme="minorHAnsi" w:hAnsiTheme="minorHAnsi" w:cstheme="minorHAnsi"/>
          <w:bCs/>
          <w:sz w:val="22"/>
          <w:szCs w:val="22"/>
        </w:rPr>
        <w:t xml:space="preserve"> situations d’évaluation :</w:t>
      </w:r>
    </w:p>
    <w:p w14:paraId="265EB847" w14:textId="77777777" w:rsidR="00FF4549" w:rsidRPr="00720D3B" w:rsidRDefault="00EE584A" w:rsidP="00EE584A">
      <w:pPr>
        <w:spacing w:before="12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720D3B">
        <w:rPr>
          <w:rFonts w:ascii="Arial Narrow" w:hAnsi="Arial Narrow" w:cstheme="minorHAnsi"/>
          <w:b/>
          <w:bCs/>
          <w:sz w:val="22"/>
          <w:szCs w:val="22"/>
        </w:rPr>
        <w:t>→</w:t>
      </w:r>
      <w:r w:rsidRPr="00720D3B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FF4549" w:rsidRPr="00720D3B">
        <w:rPr>
          <w:rFonts w:asciiTheme="minorHAnsi" w:hAnsiTheme="minorHAnsi" w:cstheme="minorHAnsi"/>
          <w:b/>
          <w:bCs/>
          <w:sz w:val="22"/>
          <w:szCs w:val="22"/>
        </w:rPr>
        <w:t xml:space="preserve">Une situation </w:t>
      </w:r>
      <w:r w:rsidR="00C45EE0" w:rsidRPr="00720D3B">
        <w:rPr>
          <w:rFonts w:asciiTheme="minorHAnsi" w:hAnsiTheme="minorHAnsi" w:cstheme="minorHAnsi"/>
          <w:b/>
          <w:bCs/>
          <w:sz w:val="22"/>
          <w:szCs w:val="22"/>
        </w:rPr>
        <w:t xml:space="preserve">d’évaluation </w:t>
      </w:r>
      <w:r w:rsidR="00FF4549" w:rsidRPr="00720D3B">
        <w:rPr>
          <w:rFonts w:asciiTheme="minorHAnsi" w:hAnsiTheme="minorHAnsi" w:cstheme="minorHAnsi"/>
          <w:b/>
          <w:bCs/>
          <w:sz w:val="22"/>
          <w:szCs w:val="22"/>
        </w:rPr>
        <w:t>en centre de formation qui porte sur la fabrication d’un mobilier</w:t>
      </w:r>
      <w:r w:rsidRPr="00720D3B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264378" w:rsidRPr="00720D3B">
        <w:rPr>
          <w:rFonts w:asciiTheme="minorHAnsi" w:hAnsiTheme="minorHAnsi" w:cstheme="minorHAnsi"/>
          <w:b/>
          <w:bCs/>
          <w:sz w:val="22"/>
          <w:szCs w:val="22"/>
        </w:rPr>
        <w:t>(</w:t>
      </w:r>
      <w:r w:rsidR="00C45EE0" w:rsidRPr="00720D3B">
        <w:rPr>
          <w:rFonts w:asciiTheme="minorHAnsi" w:hAnsiTheme="minorHAnsi" w:cstheme="minorHAnsi"/>
          <w:b/>
          <w:bCs/>
          <w:sz w:val="22"/>
          <w:szCs w:val="22"/>
        </w:rPr>
        <w:t>60 points</w:t>
      </w:r>
      <w:r w:rsidR="00264378" w:rsidRPr="00720D3B">
        <w:rPr>
          <w:rFonts w:asciiTheme="minorHAnsi" w:hAnsiTheme="minorHAnsi" w:cstheme="minorHAnsi"/>
          <w:b/>
          <w:bCs/>
          <w:sz w:val="22"/>
          <w:szCs w:val="22"/>
        </w:rPr>
        <w:t>)</w:t>
      </w:r>
      <w:r w:rsidR="00720D3B" w:rsidRPr="00720D3B">
        <w:rPr>
          <w:rFonts w:asciiTheme="minorHAnsi" w:hAnsiTheme="minorHAnsi" w:cstheme="minorHAnsi"/>
          <w:b/>
          <w:bCs/>
          <w:sz w:val="22"/>
          <w:szCs w:val="22"/>
        </w:rPr>
        <w:t>.</w:t>
      </w:r>
      <w:r w:rsidR="00C45EE0" w:rsidRPr="00720D3B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</w:p>
    <w:p w14:paraId="1AD04227" w14:textId="77777777" w:rsidR="00C67626" w:rsidRPr="00EE584A" w:rsidRDefault="00C67626" w:rsidP="00EE584A">
      <w:pPr>
        <w:spacing w:before="120"/>
        <w:jc w:val="both"/>
        <w:rPr>
          <w:rFonts w:asciiTheme="minorHAnsi" w:hAnsiTheme="minorHAnsi" w:cstheme="minorHAnsi"/>
          <w:bCs/>
          <w:sz w:val="22"/>
          <w:szCs w:val="22"/>
        </w:rPr>
      </w:pPr>
      <w:r w:rsidRPr="00EE584A">
        <w:rPr>
          <w:rFonts w:asciiTheme="minorHAnsi" w:hAnsiTheme="minorHAnsi" w:cstheme="minorHAnsi"/>
          <w:bCs/>
          <w:sz w:val="22"/>
          <w:szCs w:val="22"/>
        </w:rPr>
        <w:t>Les compétences évaluées sont :</w:t>
      </w:r>
    </w:p>
    <w:p w14:paraId="42869B26" w14:textId="77777777" w:rsidR="00C67626" w:rsidRPr="00EE584A" w:rsidRDefault="00C67626" w:rsidP="00EE584A">
      <w:pPr>
        <w:numPr>
          <w:ilvl w:val="0"/>
          <w:numId w:val="16"/>
        </w:numPr>
        <w:tabs>
          <w:tab w:val="left" w:pos="790"/>
        </w:tabs>
        <w:suppressAutoHyphens w:val="0"/>
        <w:autoSpaceDE w:val="0"/>
        <w:autoSpaceDN w:val="0"/>
        <w:spacing w:before="60"/>
        <w:ind w:left="789" w:hanging="112"/>
        <w:rPr>
          <w:rFonts w:asciiTheme="minorHAnsi" w:hAnsiTheme="minorHAnsi" w:cstheme="minorHAnsi"/>
          <w:sz w:val="22"/>
          <w:szCs w:val="22"/>
        </w:rPr>
      </w:pPr>
      <w:r w:rsidRPr="00EE584A">
        <w:rPr>
          <w:rFonts w:asciiTheme="minorHAnsi" w:hAnsiTheme="minorHAnsi" w:cstheme="minorHAnsi"/>
          <w:w w:val="110"/>
          <w:sz w:val="22"/>
          <w:szCs w:val="22"/>
        </w:rPr>
        <w:t>C3.1 - Organiser et mettre en sécurité son poste de</w:t>
      </w:r>
      <w:r w:rsidRPr="00EE584A">
        <w:rPr>
          <w:rFonts w:asciiTheme="minorHAnsi" w:hAnsiTheme="minorHAnsi" w:cstheme="minorHAnsi"/>
          <w:spacing w:val="15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travail.</w:t>
      </w:r>
    </w:p>
    <w:p w14:paraId="40FAD77F" w14:textId="77777777" w:rsidR="00C67626" w:rsidRPr="00EE584A" w:rsidRDefault="00C67626" w:rsidP="00EE584A">
      <w:pPr>
        <w:numPr>
          <w:ilvl w:val="0"/>
          <w:numId w:val="16"/>
        </w:numPr>
        <w:tabs>
          <w:tab w:val="left" w:pos="790"/>
        </w:tabs>
        <w:suppressAutoHyphens w:val="0"/>
        <w:autoSpaceDE w:val="0"/>
        <w:autoSpaceDN w:val="0"/>
        <w:spacing w:before="60"/>
        <w:ind w:left="789" w:hanging="112"/>
        <w:rPr>
          <w:rFonts w:asciiTheme="minorHAnsi" w:hAnsiTheme="minorHAnsi" w:cstheme="minorHAnsi"/>
          <w:sz w:val="22"/>
          <w:szCs w:val="22"/>
        </w:rPr>
      </w:pPr>
      <w:r w:rsidRPr="00EE584A">
        <w:rPr>
          <w:rFonts w:asciiTheme="minorHAnsi" w:hAnsiTheme="minorHAnsi" w:cstheme="minorHAnsi"/>
          <w:w w:val="110"/>
          <w:sz w:val="22"/>
          <w:szCs w:val="22"/>
        </w:rPr>
        <w:t>C3 2 - Exécuter les tracés et les épures d'un</w:t>
      </w:r>
      <w:r w:rsidRPr="00EE584A">
        <w:rPr>
          <w:rFonts w:asciiTheme="minorHAnsi" w:hAnsiTheme="minorHAnsi" w:cstheme="minorHAnsi"/>
          <w:spacing w:val="7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ouvrage</w:t>
      </w:r>
    </w:p>
    <w:p w14:paraId="722A030B" w14:textId="77777777" w:rsidR="00C67626" w:rsidRPr="00EE584A" w:rsidRDefault="00C67626" w:rsidP="00EE584A">
      <w:pPr>
        <w:numPr>
          <w:ilvl w:val="0"/>
          <w:numId w:val="16"/>
        </w:numPr>
        <w:tabs>
          <w:tab w:val="left" w:pos="790"/>
        </w:tabs>
        <w:suppressAutoHyphens w:val="0"/>
        <w:autoSpaceDE w:val="0"/>
        <w:autoSpaceDN w:val="0"/>
        <w:spacing w:before="60"/>
        <w:ind w:left="789" w:hanging="112"/>
        <w:rPr>
          <w:rFonts w:asciiTheme="minorHAnsi" w:hAnsiTheme="minorHAnsi" w:cstheme="minorHAnsi"/>
          <w:sz w:val="22"/>
          <w:szCs w:val="22"/>
        </w:rPr>
      </w:pPr>
      <w:r w:rsidRPr="00EE584A">
        <w:rPr>
          <w:rFonts w:asciiTheme="minorHAnsi" w:hAnsiTheme="minorHAnsi" w:cstheme="minorHAnsi"/>
          <w:w w:val="110"/>
          <w:sz w:val="22"/>
          <w:szCs w:val="22"/>
        </w:rPr>
        <w:t>C3.3 - Préparer les matériaux, les éléments d'ornementation, la</w:t>
      </w:r>
      <w:r w:rsidRPr="00EE584A">
        <w:rPr>
          <w:rFonts w:asciiTheme="minorHAnsi" w:hAnsiTheme="minorHAnsi" w:cstheme="minorHAnsi"/>
          <w:spacing w:val="20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quincaillerie.</w:t>
      </w:r>
    </w:p>
    <w:p w14:paraId="50C3AA04" w14:textId="77777777" w:rsidR="00C67626" w:rsidRPr="00EE584A" w:rsidRDefault="00C67626" w:rsidP="00EE584A">
      <w:pPr>
        <w:numPr>
          <w:ilvl w:val="0"/>
          <w:numId w:val="16"/>
        </w:numPr>
        <w:tabs>
          <w:tab w:val="left" w:pos="790"/>
        </w:tabs>
        <w:suppressAutoHyphens w:val="0"/>
        <w:autoSpaceDE w:val="0"/>
        <w:autoSpaceDN w:val="0"/>
        <w:spacing w:before="60"/>
        <w:ind w:left="789" w:hanging="112"/>
        <w:rPr>
          <w:rFonts w:asciiTheme="minorHAnsi" w:hAnsiTheme="minorHAnsi" w:cstheme="minorHAnsi"/>
          <w:sz w:val="22"/>
          <w:szCs w:val="22"/>
        </w:rPr>
      </w:pPr>
      <w:r w:rsidRPr="00EE584A">
        <w:rPr>
          <w:rFonts w:asciiTheme="minorHAnsi" w:hAnsiTheme="minorHAnsi" w:cstheme="minorHAnsi"/>
          <w:w w:val="110"/>
          <w:sz w:val="22"/>
          <w:szCs w:val="22"/>
        </w:rPr>
        <w:t>C3.4 - Installer et régler les</w:t>
      </w:r>
      <w:r w:rsidRPr="00EE584A">
        <w:rPr>
          <w:rFonts w:asciiTheme="minorHAnsi" w:hAnsiTheme="minorHAnsi" w:cstheme="minorHAnsi"/>
          <w:spacing w:val="18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outillages.</w:t>
      </w:r>
    </w:p>
    <w:p w14:paraId="7D5E4061" w14:textId="77777777" w:rsidR="00C67626" w:rsidRPr="00EE584A" w:rsidRDefault="00C67626" w:rsidP="00EE584A">
      <w:pPr>
        <w:numPr>
          <w:ilvl w:val="0"/>
          <w:numId w:val="16"/>
        </w:numPr>
        <w:tabs>
          <w:tab w:val="left" w:pos="790"/>
        </w:tabs>
        <w:suppressAutoHyphens w:val="0"/>
        <w:autoSpaceDE w:val="0"/>
        <w:autoSpaceDN w:val="0"/>
        <w:spacing w:before="60" w:line="271" w:lineRule="auto"/>
        <w:ind w:left="1344" w:right="861" w:hanging="667"/>
        <w:rPr>
          <w:rFonts w:asciiTheme="minorHAnsi" w:hAnsiTheme="minorHAnsi" w:cstheme="minorHAnsi"/>
          <w:sz w:val="22"/>
          <w:szCs w:val="22"/>
        </w:rPr>
      </w:pPr>
      <w:r w:rsidRPr="00EE584A">
        <w:rPr>
          <w:rFonts w:asciiTheme="minorHAnsi" w:hAnsiTheme="minorHAnsi" w:cstheme="minorHAnsi"/>
          <w:w w:val="110"/>
          <w:sz w:val="22"/>
          <w:szCs w:val="22"/>
        </w:rPr>
        <w:t>C3.5</w:t>
      </w:r>
      <w:r w:rsidRPr="00EE584A">
        <w:rPr>
          <w:rFonts w:asciiTheme="minorHAnsi" w:hAnsiTheme="minorHAnsi" w:cstheme="minorHAnsi"/>
          <w:spacing w:val="-8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-</w:t>
      </w:r>
      <w:r w:rsidRPr="00EE584A">
        <w:rPr>
          <w:rFonts w:asciiTheme="minorHAnsi" w:hAnsiTheme="minorHAnsi" w:cstheme="minorHAnsi"/>
          <w:spacing w:val="-12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Effectuer les</w:t>
      </w:r>
      <w:r w:rsidRPr="00EE584A">
        <w:rPr>
          <w:rFonts w:asciiTheme="minorHAnsi" w:hAnsiTheme="minorHAnsi" w:cstheme="minorHAnsi"/>
          <w:spacing w:val="-8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opérations</w:t>
      </w:r>
      <w:r w:rsidRPr="00EE584A">
        <w:rPr>
          <w:rFonts w:asciiTheme="minorHAnsi" w:hAnsiTheme="minorHAnsi" w:cstheme="minorHAnsi"/>
          <w:spacing w:val="3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manuelles et</w:t>
      </w:r>
      <w:r w:rsidRPr="00EE584A">
        <w:rPr>
          <w:rFonts w:asciiTheme="minorHAnsi" w:hAnsiTheme="minorHAnsi" w:cstheme="minorHAnsi"/>
          <w:spacing w:val="-6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d'usinage</w:t>
      </w:r>
      <w:r w:rsidRPr="00EE584A">
        <w:rPr>
          <w:rFonts w:asciiTheme="minorHAnsi" w:hAnsiTheme="minorHAnsi" w:cstheme="minorHAnsi"/>
          <w:spacing w:val="5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sur</w:t>
      </w:r>
      <w:r w:rsidRPr="00EE584A">
        <w:rPr>
          <w:rFonts w:asciiTheme="minorHAnsi" w:hAnsiTheme="minorHAnsi" w:cstheme="minorHAnsi"/>
          <w:spacing w:val="-5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machines</w:t>
      </w:r>
      <w:r w:rsidRPr="00EE584A">
        <w:rPr>
          <w:rFonts w:asciiTheme="minorHAnsi" w:hAnsiTheme="minorHAnsi" w:cstheme="minorHAnsi"/>
          <w:spacing w:val="-9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conventionnelles</w:t>
      </w:r>
      <w:r w:rsidR="00264378" w:rsidRPr="00EE584A">
        <w:rPr>
          <w:rFonts w:asciiTheme="minorHAnsi" w:hAnsiTheme="minorHAnsi" w:cstheme="minorHAnsi"/>
          <w:w w:val="110"/>
          <w:sz w:val="22"/>
          <w:szCs w:val="22"/>
        </w:rPr>
        <w:t xml:space="preserve">                    </w:t>
      </w:r>
      <w:r w:rsidRPr="00EE584A">
        <w:rPr>
          <w:rFonts w:asciiTheme="minorHAnsi" w:hAnsiTheme="minorHAnsi" w:cstheme="minorHAnsi"/>
          <w:spacing w:val="-13"/>
          <w:w w:val="110"/>
          <w:sz w:val="22"/>
          <w:szCs w:val="22"/>
        </w:rPr>
        <w:t xml:space="preserve"> </w:t>
      </w:r>
      <w:r w:rsidR="001A4D9E" w:rsidRPr="00EE584A">
        <w:rPr>
          <w:rFonts w:asciiTheme="minorHAnsi" w:hAnsiTheme="minorHAnsi" w:cstheme="minorHAnsi"/>
          <w:spacing w:val="-13"/>
          <w:w w:val="110"/>
          <w:sz w:val="22"/>
          <w:szCs w:val="22"/>
        </w:rPr>
        <w:t xml:space="preserve">   </w:t>
      </w:r>
      <w:r w:rsidR="001A4D9E" w:rsidRPr="00EE584A">
        <w:rPr>
          <w:rFonts w:asciiTheme="minorHAnsi" w:hAnsiTheme="minorHAnsi" w:cstheme="minorHAnsi"/>
          <w:spacing w:val="-13"/>
          <w:w w:val="110"/>
          <w:sz w:val="22"/>
          <w:szCs w:val="22"/>
        </w:rPr>
        <w:tab/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ou</w:t>
      </w:r>
      <w:r w:rsidRPr="00EE584A">
        <w:rPr>
          <w:rFonts w:asciiTheme="minorHAnsi" w:hAnsiTheme="minorHAnsi" w:cstheme="minorHAnsi"/>
          <w:spacing w:val="-11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à positionnement numérique.</w:t>
      </w:r>
    </w:p>
    <w:p w14:paraId="23D8BCC8" w14:textId="77777777" w:rsidR="00C67626" w:rsidRPr="00EE584A" w:rsidRDefault="00C67626" w:rsidP="00EE584A">
      <w:pPr>
        <w:numPr>
          <w:ilvl w:val="0"/>
          <w:numId w:val="16"/>
        </w:numPr>
        <w:tabs>
          <w:tab w:val="left" w:pos="790"/>
        </w:tabs>
        <w:suppressAutoHyphens w:val="0"/>
        <w:autoSpaceDE w:val="0"/>
        <w:autoSpaceDN w:val="0"/>
        <w:spacing w:before="60"/>
        <w:ind w:left="789" w:hanging="112"/>
        <w:rPr>
          <w:rFonts w:asciiTheme="minorHAnsi" w:hAnsiTheme="minorHAnsi" w:cstheme="minorHAnsi"/>
          <w:sz w:val="22"/>
          <w:szCs w:val="22"/>
        </w:rPr>
      </w:pPr>
      <w:r w:rsidRPr="00EE584A">
        <w:rPr>
          <w:rFonts w:asciiTheme="minorHAnsi" w:hAnsiTheme="minorHAnsi" w:cstheme="minorHAnsi"/>
          <w:w w:val="110"/>
          <w:sz w:val="22"/>
          <w:szCs w:val="22"/>
        </w:rPr>
        <w:t>C3.6 - Réaliser les opérations de</w:t>
      </w:r>
      <w:r w:rsidRPr="00EE584A">
        <w:rPr>
          <w:rFonts w:asciiTheme="minorHAnsi" w:hAnsiTheme="minorHAnsi" w:cstheme="minorHAnsi"/>
          <w:spacing w:val="20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plaquage.</w:t>
      </w:r>
    </w:p>
    <w:p w14:paraId="4CCEFBBA" w14:textId="77777777" w:rsidR="00C67626" w:rsidRPr="00EE584A" w:rsidRDefault="00C67626" w:rsidP="00EE584A">
      <w:pPr>
        <w:numPr>
          <w:ilvl w:val="0"/>
          <w:numId w:val="16"/>
        </w:numPr>
        <w:tabs>
          <w:tab w:val="left" w:pos="790"/>
        </w:tabs>
        <w:suppressAutoHyphens w:val="0"/>
        <w:autoSpaceDE w:val="0"/>
        <w:autoSpaceDN w:val="0"/>
        <w:spacing w:before="60"/>
        <w:ind w:left="789" w:hanging="112"/>
        <w:rPr>
          <w:rFonts w:asciiTheme="minorHAnsi" w:hAnsiTheme="minorHAnsi" w:cstheme="minorHAnsi"/>
          <w:sz w:val="22"/>
          <w:szCs w:val="22"/>
        </w:rPr>
      </w:pPr>
      <w:r w:rsidRPr="00EE584A">
        <w:rPr>
          <w:rFonts w:asciiTheme="minorHAnsi" w:hAnsiTheme="minorHAnsi" w:cstheme="minorHAnsi"/>
          <w:w w:val="110"/>
          <w:sz w:val="22"/>
          <w:szCs w:val="22"/>
        </w:rPr>
        <w:t>C3.7 - Conduire les opérations de montage et de</w:t>
      </w:r>
      <w:r w:rsidRPr="00EE584A">
        <w:rPr>
          <w:rFonts w:asciiTheme="minorHAnsi" w:hAnsiTheme="minorHAnsi" w:cstheme="minorHAnsi"/>
          <w:spacing w:val="12"/>
          <w:w w:val="110"/>
          <w:sz w:val="22"/>
          <w:szCs w:val="22"/>
        </w:rPr>
        <w:t xml:space="preserve"> </w:t>
      </w:r>
      <w:r w:rsidRPr="00EE584A">
        <w:rPr>
          <w:rFonts w:asciiTheme="minorHAnsi" w:hAnsiTheme="minorHAnsi" w:cstheme="minorHAnsi"/>
          <w:w w:val="110"/>
          <w:sz w:val="22"/>
          <w:szCs w:val="22"/>
        </w:rPr>
        <w:t>finition</w:t>
      </w:r>
    </w:p>
    <w:p w14:paraId="3B9BFBD1" w14:textId="77777777" w:rsidR="00FF4549" w:rsidRPr="000259CE" w:rsidRDefault="00720D3B" w:rsidP="00EE584A">
      <w:pPr>
        <w:spacing w:before="120"/>
        <w:jc w:val="both"/>
        <w:rPr>
          <w:rFonts w:ascii="Calibri" w:hAnsi="Calibri" w:cs="Calibri"/>
          <w:b/>
          <w:bCs/>
          <w:sz w:val="22"/>
          <w:szCs w:val="22"/>
        </w:rPr>
      </w:pPr>
      <w:r w:rsidRPr="000259CE">
        <w:rPr>
          <w:rFonts w:ascii="Calibri" w:hAnsi="Calibri" w:cs="Calibri"/>
          <w:b/>
          <w:bCs/>
          <w:sz w:val="22"/>
          <w:szCs w:val="22"/>
        </w:rPr>
        <w:t xml:space="preserve">→ </w:t>
      </w:r>
      <w:r w:rsidR="00FF4549" w:rsidRPr="000259CE">
        <w:rPr>
          <w:rFonts w:ascii="Calibri" w:hAnsi="Calibri" w:cs="Calibri"/>
          <w:b/>
          <w:bCs/>
          <w:sz w:val="22"/>
          <w:szCs w:val="22"/>
        </w:rPr>
        <w:t>Une situation</w:t>
      </w:r>
      <w:r w:rsidR="00C45EE0" w:rsidRPr="000259CE">
        <w:rPr>
          <w:rFonts w:ascii="Calibri" w:hAnsi="Calibri" w:cs="Calibri"/>
          <w:b/>
          <w:bCs/>
          <w:sz w:val="22"/>
          <w:szCs w:val="22"/>
        </w:rPr>
        <w:t xml:space="preserve"> d’évaluation</w:t>
      </w:r>
      <w:r w:rsidR="00FF4549" w:rsidRPr="000259CE">
        <w:rPr>
          <w:rFonts w:ascii="Calibri" w:hAnsi="Calibri" w:cs="Calibri"/>
          <w:b/>
          <w:bCs/>
          <w:sz w:val="22"/>
          <w:szCs w:val="22"/>
        </w:rPr>
        <w:t xml:space="preserve"> en entreprise</w:t>
      </w:r>
      <w:r w:rsidR="00C45EE0" w:rsidRPr="000259CE">
        <w:rPr>
          <w:rFonts w:ascii="Calibri" w:hAnsi="Calibri" w:cs="Calibri"/>
          <w:b/>
          <w:bCs/>
          <w:sz w:val="22"/>
          <w:szCs w:val="22"/>
        </w:rPr>
        <w:t xml:space="preserve"> qui porte sur les activités développées en entreprise</w:t>
      </w:r>
      <w:r w:rsidR="00EE584A" w:rsidRPr="000259CE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264378" w:rsidRPr="000259CE">
        <w:rPr>
          <w:rFonts w:ascii="Calibri" w:hAnsi="Calibri" w:cs="Calibri"/>
          <w:b/>
          <w:bCs/>
          <w:sz w:val="22"/>
          <w:szCs w:val="22"/>
        </w:rPr>
        <w:t>(</w:t>
      </w:r>
      <w:r w:rsidR="00C45EE0" w:rsidRPr="000259CE">
        <w:rPr>
          <w:rFonts w:ascii="Calibri" w:hAnsi="Calibri" w:cs="Calibri"/>
          <w:b/>
          <w:bCs/>
          <w:sz w:val="22"/>
          <w:szCs w:val="22"/>
        </w:rPr>
        <w:t>30 points</w:t>
      </w:r>
      <w:r w:rsidR="00264378" w:rsidRPr="000259CE">
        <w:rPr>
          <w:rFonts w:ascii="Calibri" w:hAnsi="Calibri" w:cs="Calibri"/>
          <w:b/>
          <w:bCs/>
          <w:sz w:val="22"/>
          <w:szCs w:val="22"/>
        </w:rPr>
        <w:t>)</w:t>
      </w:r>
      <w:r w:rsidRPr="000259CE">
        <w:rPr>
          <w:rFonts w:ascii="Calibri" w:hAnsi="Calibri" w:cs="Calibri"/>
          <w:b/>
          <w:bCs/>
          <w:sz w:val="22"/>
          <w:szCs w:val="22"/>
        </w:rPr>
        <w:t>.</w:t>
      </w:r>
    </w:p>
    <w:p w14:paraId="6A185452" w14:textId="15E92C58" w:rsidR="00720D3B" w:rsidRPr="000259CE" w:rsidRDefault="00720D3B" w:rsidP="00720D3B">
      <w:pPr>
        <w:spacing w:before="120"/>
        <w:ind w:left="284" w:hanging="284"/>
        <w:jc w:val="both"/>
        <w:rPr>
          <w:rFonts w:ascii="Calibri" w:hAnsi="Calibri" w:cs="Calibri"/>
          <w:b/>
          <w:bCs/>
          <w:sz w:val="22"/>
          <w:szCs w:val="22"/>
        </w:rPr>
      </w:pPr>
      <w:r w:rsidRPr="000259CE">
        <w:rPr>
          <w:rFonts w:ascii="Calibri" w:hAnsi="Calibri" w:cs="Calibri"/>
          <w:b/>
          <w:bCs/>
          <w:sz w:val="22"/>
          <w:szCs w:val="22"/>
        </w:rPr>
        <w:t>→ L’évaluation d’un rapport d’activités rédigé par le candidat et suivi d’une présentation orale du rapport</w:t>
      </w:r>
      <w:r w:rsidR="008A3D4B">
        <w:rPr>
          <w:rFonts w:ascii="Calibri" w:hAnsi="Calibri" w:cs="Calibri"/>
          <w:b/>
          <w:bCs/>
          <w:sz w:val="22"/>
          <w:szCs w:val="22"/>
        </w:rPr>
        <w:t xml:space="preserve"> (</w:t>
      </w:r>
      <w:r w:rsidRPr="000259CE">
        <w:rPr>
          <w:rFonts w:ascii="Calibri" w:hAnsi="Calibri" w:cs="Calibri"/>
          <w:b/>
          <w:bCs/>
          <w:sz w:val="22"/>
          <w:szCs w:val="22"/>
        </w:rPr>
        <w:t>10 points).</w:t>
      </w:r>
    </w:p>
    <w:p w14:paraId="4267ADFF" w14:textId="77777777" w:rsidR="00C67626" w:rsidRPr="000259CE" w:rsidRDefault="00C67626" w:rsidP="00720D3B">
      <w:pPr>
        <w:spacing w:before="120"/>
        <w:jc w:val="both"/>
        <w:rPr>
          <w:rFonts w:ascii="Calibri" w:hAnsi="Calibri" w:cs="Calibri"/>
          <w:bCs/>
          <w:sz w:val="22"/>
          <w:szCs w:val="22"/>
        </w:rPr>
      </w:pPr>
      <w:r w:rsidRPr="000259CE">
        <w:rPr>
          <w:rFonts w:ascii="Calibri" w:hAnsi="Calibri" w:cs="Calibri"/>
          <w:bCs/>
          <w:sz w:val="22"/>
          <w:szCs w:val="22"/>
        </w:rPr>
        <w:t xml:space="preserve">Les compétences </w:t>
      </w:r>
      <w:r w:rsidR="00264378" w:rsidRPr="000259CE">
        <w:rPr>
          <w:rFonts w:ascii="Calibri" w:hAnsi="Calibri" w:cs="Calibri"/>
          <w:bCs/>
          <w:sz w:val="22"/>
          <w:szCs w:val="22"/>
        </w:rPr>
        <w:t xml:space="preserve">privilégiées et </w:t>
      </w:r>
      <w:r w:rsidRPr="000259CE">
        <w:rPr>
          <w:rFonts w:ascii="Calibri" w:hAnsi="Calibri" w:cs="Calibri"/>
          <w:bCs/>
          <w:sz w:val="22"/>
          <w:szCs w:val="22"/>
        </w:rPr>
        <w:t>évaluées sont :</w:t>
      </w:r>
    </w:p>
    <w:p w14:paraId="1E8AF22B" w14:textId="77777777" w:rsidR="00C67626" w:rsidRPr="000259CE" w:rsidRDefault="00C67626" w:rsidP="00C67626">
      <w:pPr>
        <w:numPr>
          <w:ilvl w:val="0"/>
          <w:numId w:val="17"/>
        </w:numPr>
        <w:tabs>
          <w:tab w:val="left" w:pos="790"/>
        </w:tabs>
        <w:suppressAutoHyphens w:val="0"/>
        <w:autoSpaceDE w:val="0"/>
        <w:autoSpaceDN w:val="0"/>
        <w:spacing w:before="74"/>
        <w:ind w:hanging="112"/>
        <w:rPr>
          <w:rFonts w:ascii="Calibri" w:hAnsi="Calibri" w:cs="Calibri"/>
          <w:sz w:val="22"/>
          <w:szCs w:val="22"/>
        </w:rPr>
      </w:pPr>
      <w:r w:rsidRPr="000259CE">
        <w:rPr>
          <w:rFonts w:ascii="Calibri" w:hAnsi="Calibri" w:cs="Calibri"/>
          <w:w w:val="105"/>
          <w:sz w:val="22"/>
          <w:szCs w:val="22"/>
        </w:rPr>
        <w:t>C3.8 - Conditionner et installer les</w:t>
      </w:r>
      <w:r w:rsidRPr="000259CE">
        <w:rPr>
          <w:rFonts w:ascii="Calibri" w:hAnsi="Calibri" w:cs="Calibri"/>
          <w:spacing w:val="-29"/>
          <w:w w:val="105"/>
          <w:sz w:val="22"/>
          <w:szCs w:val="22"/>
        </w:rPr>
        <w:t xml:space="preserve"> </w:t>
      </w:r>
      <w:r w:rsidRPr="000259CE">
        <w:rPr>
          <w:rFonts w:ascii="Calibri" w:hAnsi="Calibri" w:cs="Calibri"/>
          <w:w w:val="105"/>
          <w:sz w:val="22"/>
          <w:szCs w:val="22"/>
        </w:rPr>
        <w:t>ouvrages.</w:t>
      </w:r>
    </w:p>
    <w:p w14:paraId="53792FFD" w14:textId="77777777" w:rsidR="00C67626" w:rsidRPr="000259CE" w:rsidRDefault="00C67626" w:rsidP="00C67626">
      <w:pPr>
        <w:numPr>
          <w:ilvl w:val="0"/>
          <w:numId w:val="17"/>
        </w:numPr>
        <w:tabs>
          <w:tab w:val="left" w:pos="790"/>
        </w:tabs>
        <w:suppressAutoHyphens w:val="0"/>
        <w:autoSpaceDE w:val="0"/>
        <w:autoSpaceDN w:val="0"/>
        <w:spacing w:before="74"/>
        <w:ind w:hanging="112"/>
        <w:rPr>
          <w:rFonts w:ascii="Calibri" w:hAnsi="Calibri" w:cs="Calibri"/>
          <w:sz w:val="22"/>
          <w:szCs w:val="22"/>
        </w:rPr>
      </w:pPr>
      <w:r w:rsidRPr="000259CE">
        <w:rPr>
          <w:rFonts w:ascii="Calibri" w:hAnsi="Calibri" w:cs="Calibri"/>
          <w:w w:val="110"/>
          <w:sz w:val="22"/>
          <w:szCs w:val="22"/>
        </w:rPr>
        <w:t>C4</w:t>
      </w:r>
      <w:r w:rsidR="000259CE" w:rsidRPr="000259CE">
        <w:rPr>
          <w:rFonts w:ascii="Calibri" w:hAnsi="Calibri" w:cs="Calibri"/>
          <w:w w:val="110"/>
          <w:sz w:val="22"/>
          <w:szCs w:val="22"/>
        </w:rPr>
        <w:t>.</w:t>
      </w:r>
      <w:r w:rsidRPr="000259CE">
        <w:rPr>
          <w:rFonts w:ascii="Calibri" w:hAnsi="Calibri" w:cs="Calibri"/>
          <w:w w:val="110"/>
          <w:sz w:val="22"/>
          <w:szCs w:val="22"/>
        </w:rPr>
        <w:t>1</w:t>
      </w:r>
      <w:r w:rsidR="000259CE">
        <w:rPr>
          <w:rFonts w:ascii="Calibri" w:hAnsi="Calibri" w:cs="Calibri"/>
          <w:w w:val="110"/>
          <w:sz w:val="22"/>
          <w:szCs w:val="22"/>
        </w:rPr>
        <w:t xml:space="preserve"> </w:t>
      </w:r>
      <w:r w:rsidRPr="000259CE">
        <w:rPr>
          <w:rFonts w:ascii="Calibri" w:hAnsi="Calibri" w:cs="Calibri"/>
          <w:w w:val="110"/>
          <w:sz w:val="22"/>
          <w:szCs w:val="22"/>
        </w:rPr>
        <w:t>- Effectuer des opérations d'entretien</w:t>
      </w:r>
      <w:r w:rsidRPr="000259CE">
        <w:rPr>
          <w:rFonts w:ascii="Calibri" w:hAnsi="Calibri" w:cs="Calibri"/>
          <w:spacing w:val="7"/>
          <w:w w:val="110"/>
          <w:sz w:val="22"/>
          <w:szCs w:val="22"/>
        </w:rPr>
        <w:t xml:space="preserve"> </w:t>
      </w:r>
      <w:r w:rsidRPr="000259CE">
        <w:rPr>
          <w:rFonts w:ascii="Calibri" w:hAnsi="Calibri" w:cs="Calibri"/>
          <w:w w:val="110"/>
          <w:sz w:val="22"/>
          <w:szCs w:val="22"/>
        </w:rPr>
        <w:t>courant.</w:t>
      </w:r>
    </w:p>
    <w:p w14:paraId="6B32EAFA" w14:textId="77777777" w:rsidR="00C67626" w:rsidRPr="000259CE" w:rsidRDefault="00C67626" w:rsidP="00C67626">
      <w:pPr>
        <w:numPr>
          <w:ilvl w:val="0"/>
          <w:numId w:val="17"/>
        </w:numPr>
        <w:tabs>
          <w:tab w:val="left" w:pos="790"/>
        </w:tabs>
        <w:suppressAutoHyphens w:val="0"/>
        <w:autoSpaceDE w:val="0"/>
        <w:autoSpaceDN w:val="0"/>
        <w:spacing w:before="73"/>
        <w:ind w:hanging="112"/>
        <w:rPr>
          <w:rFonts w:ascii="Calibri" w:hAnsi="Calibri" w:cs="Calibri"/>
          <w:sz w:val="22"/>
          <w:szCs w:val="22"/>
        </w:rPr>
      </w:pPr>
      <w:r w:rsidRPr="000259CE">
        <w:rPr>
          <w:rFonts w:ascii="Calibri" w:hAnsi="Calibri" w:cs="Calibri"/>
          <w:w w:val="110"/>
          <w:sz w:val="22"/>
          <w:szCs w:val="22"/>
        </w:rPr>
        <w:t>C5</w:t>
      </w:r>
      <w:r w:rsidR="000259CE" w:rsidRPr="000259CE">
        <w:rPr>
          <w:rFonts w:ascii="Calibri" w:hAnsi="Calibri" w:cs="Calibri"/>
          <w:w w:val="110"/>
          <w:sz w:val="22"/>
          <w:szCs w:val="22"/>
        </w:rPr>
        <w:t>.</w:t>
      </w:r>
      <w:r w:rsidRPr="000259CE">
        <w:rPr>
          <w:rFonts w:ascii="Calibri" w:hAnsi="Calibri" w:cs="Calibri"/>
          <w:w w:val="110"/>
          <w:sz w:val="22"/>
          <w:szCs w:val="22"/>
        </w:rPr>
        <w:t>1</w:t>
      </w:r>
      <w:r w:rsidR="000259CE">
        <w:rPr>
          <w:rFonts w:ascii="Calibri" w:hAnsi="Calibri" w:cs="Calibri"/>
          <w:w w:val="110"/>
          <w:sz w:val="22"/>
          <w:szCs w:val="22"/>
        </w:rPr>
        <w:t xml:space="preserve"> </w:t>
      </w:r>
      <w:r w:rsidRPr="000259CE">
        <w:rPr>
          <w:rFonts w:ascii="Calibri" w:hAnsi="Calibri" w:cs="Calibri"/>
          <w:w w:val="110"/>
          <w:sz w:val="22"/>
          <w:szCs w:val="22"/>
        </w:rPr>
        <w:t>- Communiquer avec les différents</w:t>
      </w:r>
      <w:r w:rsidRPr="000259CE">
        <w:rPr>
          <w:rFonts w:ascii="Calibri" w:hAnsi="Calibri" w:cs="Calibri"/>
          <w:spacing w:val="-15"/>
          <w:w w:val="110"/>
          <w:sz w:val="22"/>
          <w:szCs w:val="22"/>
        </w:rPr>
        <w:t xml:space="preserve"> </w:t>
      </w:r>
      <w:r w:rsidRPr="000259CE">
        <w:rPr>
          <w:rFonts w:ascii="Calibri" w:hAnsi="Calibri" w:cs="Calibri"/>
          <w:w w:val="110"/>
          <w:sz w:val="22"/>
          <w:szCs w:val="22"/>
        </w:rPr>
        <w:t>partenaires.</w:t>
      </w:r>
    </w:p>
    <w:p w14:paraId="1B6D7282" w14:textId="77777777" w:rsidR="008B06B5" w:rsidRDefault="008B06B5">
      <w:pPr>
        <w:jc w:val="both"/>
        <w:rPr>
          <w:rFonts w:ascii="Arial" w:hAnsi="Arial"/>
          <w:b/>
          <w:bCs/>
        </w:rPr>
      </w:pPr>
    </w:p>
    <w:p w14:paraId="50CE981A" w14:textId="77777777" w:rsidR="008B06B5" w:rsidRPr="005745D2" w:rsidRDefault="005E7998" w:rsidP="00720D3B">
      <w:pPr>
        <w:shd w:val="clear" w:color="auto" w:fill="FFFFFF" w:themeFill="background1"/>
        <w:jc w:val="both"/>
        <w:rPr>
          <w:rFonts w:asciiTheme="minorHAnsi" w:hAnsiTheme="minorHAnsi" w:cstheme="minorHAnsi"/>
          <w:color w:val="2F5496" w:themeColor="accent1" w:themeShade="BF"/>
          <w:sz w:val="28"/>
        </w:rPr>
      </w:pPr>
      <w:r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lastRenderedPageBreak/>
        <w:t>Evaluation</w:t>
      </w:r>
      <w:r w:rsidR="00720D3B"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 des</w:t>
      </w:r>
      <w:r w:rsidR="00FB7F50"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 </w:t>
      </w:r>
      <w:r w:rsidR="00720D3B"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 xml:space="preserve">savoir-être exprimés </w:t>
      </w:r>
      <w:r w:rsidR="00FB7F50"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</w:rPr>
        <w:t>en entreprise</w:t>
      </w:r>
    </w:p>
    <w:p w14:paraId="20AE0419" w14:textId="77777777" w:rsidR="00E465E2" w:rsidRPr="005745D2" w:rsidRDefault="00E465E2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4EE00713" w14:textId="77777777" w:rsidR="0061783F" w:rsidRDefault="00720D3B" w:rsidP="00E465E2">
      <w:pPr>
        <w:jc w:val="both"/>
        <w:rPr>
          <w:rFonts w:asciiTheme="minorHAnsi" w:hAnsiTheme="minorHAnsi" w:cstheme="minorHAnsi"/>
          <w:b/>
        </w:rPr>
      </w:pPr>
      <w:r w:rsidRPr="005745D2">
        <w:rPr>
          <w:rFonts w:asciiTheme="minorHAnsi" w:hAnsiTheme="minorHAnsi" w:cstheme="minorHAnsi"/>
          <w:b/>
        </w:rPr>
        <w:t>Les s</w:t>
      </w:r>
      <w:r w:rsidR="00E465E2" w:rsidRPr="005745D2">
        <w:rPr>
          <w:rFonts w:asciiTheme="minorHAnsi" w:hAnsiTheme="minorHAnsi" w:cstheme="minorHAnsi"/>
          <w:b/>
        </w:rPr>
        <w:t>avoir</w:t>
      </w:r>
      <w:r w:rsidRPr="005745D2">
        <w:rPr>
          <w:rFonts w:asciiTheme="minorHAnsi" w:hAnsiTheme="minorHAnsi" w:cstheme="minorHAnsi"/>
          <w:b/>
        </w:rPr>
        <w:t>-</w:t>
      </w:r>
      <w:r w:rsidR="00E465E2" w:rsidRPr="005745D2">
        <w:rPr>
          <w:rFonts w:asciiTheme="minorHAnsi" w:hAnsiTheme="minorHAnsi" w:cstheme="minorHAnsi"/>
          <w:b/>
        </w:rPr>
        <w:t>être</w:t>
      </w:r>
      <w:r w:rsidR="00E465E2" w:rsidRPr="005745D2">
        <w:rPr>
          <w:rFonts w:asciiTheme="minorHAnsi" w:hAnsiTheme="minorHAnsi" w:cstheme="minorHAnsi"/>
        </w:rPr>
        <w:t xml:space="preserve"> </w:t>
      </w:r>
      <w:r w:rsidR="005E7998" w:rsidRPr="005745D2">
        <w:rPr>
          <w:rFonts w:asciiTheme="minorHAnsi" w:hAnsiTheme="minorHAnsi" w:cstheme="minorHAnsi"/>
        </w:rPr>
        <w:t>sont à</w:t>
      </w:r>
      <w:r w:rsidR="00E465E2" w:rsidRPr="005745D2">
        <w:rPr>
          <w:rFonts w:asciiTheme="minorHAnsi" w:hAnsiTheme="minorHAnsi" w:cstheme="minorHAnsi"/>
        </w:rPr>
        <w:t xml:space="preserve"> </w:t>
      </w:r>
      <w:r w:rsidRPr="005745D2">
        <w:rPr>
          <w:rFonts w:asciiTheme="minorHAnsi" w:hAnsiTheme="minorHAnsi" w:cstheme="minorHAnsi"/>
        </w:rPr>
        <w:t>évaluer au cours</w:t>
      </w:r>
      <w:r w:rsidR="00E465E2" w:rsidRPr="005745D2">
        <w:rPr>
          <w:rFonts w:asciiTheme="minorHAnsi" w:hAnsiTheme="minorHAnsi" w:cstheme="minorHAnsi"/>
        </w:rPr>
        <w:t xml:space="preserve"> de la </w:t>
      </w:r>
      <w:r w:rsidR="00E465E2" w:rsidRPr="005745D2">
        <w:rPr>
          <w:rFonts w:asciiTheme="minorHAnsi" w:hAnsiTheme="minorHAnsi" w:cstheme="minorHAnsi"/>
          <w:b/>
        </w:rPr>
        <w:t>1</w:t>
      </w:r>
      <w:r w:rsidR="00E465E2" w:rsidRPr="005745D2">
        <w:rPr>
          <w:rFonts w:asciiTheme="minorHAnsi" w:hAnsiTheme="minorHAnsi" w:cstheme="minorHAnsi"/>
          <w:b/>
          <w:vertAlign w:val="superscript"/>
        </w:rPr>
        <w:t>ère</w:t>
      </w:r>
      <w:r w:rsidR="00E465E2" w:rsidRPr="005745D2">
        <w:rPr>
          <w:rFonts w:asciiTheme="minorHAnsi" w:hAnsiTheme="minorHAnsi" w:cstheme="minorHAnsi"/>
          <w:b/>
        </w:rPr>
        <w:t xml:space="preserve"> </w:t>
      </w:r>
      <w:r w:rsidRPr="005745D2">
        <w:rPr>
          <w:rFonts w:asciiTheme="minorHAnsi" w:hAnsiTheme="minorHAnsi" w:cstheme="minorHAnsi"/>
          <w:b/>
        </w:rPr>
        <w:t>p</w:t>
      </w:r>
      <w:r w:rsidR="00E465E2" w:rsidRPr="005745D2">
        <w:rPr>
          <w:rFonts w:asciiTheme="minorHAnsi" w:hAnsiTheme="minorHAnsi" w:cstheme="minorHAnsi"/>
          <w:b/>
        </w:rPr>
        <w:t xml:space="preserve">ériode de formation en </w:t>
      </w:r>
      <w:r w:rsidRPr="005745D2">
        <w:rPr>
          <w:rFonts w:asciiTheme="minorHAnsi" w:hAnsiTheme="minorHAnsi" w:cstheme="minorHAnsi"/>
          <w:b/>
        </w:rPr>
        <w:t>m</w:t>
      </w:r>
      <w:r w:rsidR="00E465E2" w:rsidRPr="005745D2">
        <w:rPr>
          <w:rFonts w:asciiTheme="minorHAnsi" w:hAnsiTheme="minorHAnsi" w:cstheme="minorHAnsi"/>
          <w:b/>
        </w:rPr>
        <w:t xml:space="preserve">ilieu </w:t>
      </w:r>
      <w:r w:rsidRPr="005745D2">
        <w:rPr>
          <w:rFonts w:asciiTheme="minorHAnsi" w:hAnsiTheme="minorHAnsi" w:cstheme="minorHAnsi"/>
          <w:b/>
        </w:rPr>
        <w:t>p</w:t>
      </w:r>
      <w:r w:rsidR="00E465E2" w:rsidRPr="005745D2">
        <w:rPr>
          <w:rFonts w:asciiTheme="minorHAnsi" w:hAnsiTheme="minorHAnsi" w:cstheme="minorHAnsi"/>
          <w:b/>
        </w:rPr>
        <w:t>rofessionnel</w:t>
      </w:r>
      <w:r w:rsidR="0061783F" w:rsidRPr="0061783F">
        <w:rPr>
          <w:rFonts w:asciiTheme="minorHAnsi" w:hAnsiTheme="minorHAnsi" w:cstheme="minorHAnsi"/>
        </w:rPr>
        <w:t>.</w:t>
      </w:r>
      <w:r w:rsidR="005745D2" w:rsidRPr="0061783F">
        <w:rPr>
          <w:rFonts w:asciiTheme="minorHAnsi" w:hAnsiTheme="minorHAnsi" w:cstheme="minorHAnsi"/>
        </w:rPr>
        <w:t xml:space="preserve"> </w:t>
      </w:r>
    </w:p>
    <w:p w14:paraId="037C557F" w14:textId="77777777" w:rsidR="00E465E2" w:rsidRPr="0061783F" w:rsidRDefault="005745D2" w:rsidP="00E465E2">
      <w:p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 w:rsidRPr="0061783F">
        <w:rPr>
          <w:rFonts w:asciiTheme="minorHAnsi" w:hAnsiTheme="minorHAnsi" w:cstheme="minorHAnsi"/>
          <w:i/>
          <w:sz w:val="22"/>
          <w:szCs w:val="22"/>
        </w:rPr>
        <w:t>(Cocher les cases grisées)</w:t>
      </w:r>
    </w:p>
    <w:p w14:paraId="53E8AAB3" w14:textId="77777777" w:rsidR="00E465E2" w:rsidRDefault="00E465E2">
      <w:pPr>
        <w:jc w:val="both"/>
        <w:rPr>
          <w:rFonts w:ascii="Arial" w:hAnsi="Arial"/>
          <w:sz w:val="20"/>
          <w:szCs w:val="20"/>
        </w:rPr>
      </w:pPr>
    </w:p>
    <w:tbl>
      <w:tblPr>
        <w:tblW w:w="1026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98"/>
        <w:gridCol w:w="2041"/>
        <w:gridCol w:w="2041"/>
        <w:gridCol w:w="2041"/>
        <w:gridCol w:w="2041"/>
      </w:tblGrid>
      <w:tr w:rsidR="00720D3B" w:rsidRPr="00E465E2" w14:paraId="3998009E" w14:textId="77777777" w:rsidTr="005745D2">
        <w:trPr>
          <w:trHeight w:val="491"/>
        </w:trPr>
        <w:tc>
          <w:tcPr>
            <w:tcW w:w="2098" w:type="dxa"/>
            <w:shd w:val="clear" w:color="auto" w:fill="FFF2CC" w:themeFill="accent4" w:themeFillTint="33"/>
            <w:vAlign w:val="center"/>
            <w:hideMark/>
          </w:tcPr>
          <w:p w14:paraId="1FE96C65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bookmarkStart w:id="13" w:name="RANGE!R87"/>
            <w:bookmarkStart w:id="14" w:name="OLE_LINK7"/>
            <w:bookmarkStart w:id="15" w:name="OLE_LINK8"/>
            <w:bookmarkStart w:id="16" w:name="OLE_LINK6" w:colFirst="1" w:colLast="4"/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 xml:space="preserve">Comportement </w:t>
            </w:r>
            <w:r w:rsidR="005745D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g</w:t>
            </w: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énéral</w:t>
            </w:r>
            <w:bookmarkEnd w:id="13"/>
          </w:p>
        </w:tc>
        <w:tc>
          <w:tcPr>
            <w:tcW w:w="2041" w:type="dxa"/>
            <w:shd w:val="clear" w:color="auto" w:fill="FFF2CC" w:themeFill="accent4" w:themeFillTint="33"/>
            <w:vAlign w:val="center"/>
            <w:hideMark/>
          </w:tcPr>
          <w:p w14:paraId="58F03096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 xml:space="preserve">Très Bien </w:t>
            </w:r>
          </w:p>
        </w:tc>
        <w:tc>
          <w:tcPr>
            <w:tcW w:w="2041" w:type="dxa"/>
            <w:shd w:val="clear" w:color="auto" w:fill="FFF2CC" w:themeFill="accent4" w:themeFillTint="33"/>
            <w:vAlign w:val="center"/>
            <w:hideMark/>
          </w:tcPr>
          <w:p w14:paraId="1184D8CA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 xml:space="preserve">Bien </w:t>
            </w:r>
          </w:p>
        </w:tc>
        <w:tc>
          <w:tcPr>
            <w:tcW w:w="2041" w:type="dxa"/>
            <w:shd w:val="clear" w:color="auto" w:fill="FFF2CC" w:themeFill="accent4" w:themeFillTint="33"/>
            <w:vAlign w:val="center"/>
            <w:hideMark/>
          </w:tcPr>
          <w:p w14:paraId="307D7F3F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Moyen</w:t>
            </w:r>
          </w:p>
        </w:tc>
        <w:tc>
          <w:tcPr>
            <w:tcW w:w="2041" w:type="dxa"/>
            <w:shd w:val="clear" w:color="auto" w:fill="FFF2CC" w:themeFill="accent4" w:themeFillTint="33"/>
            <w:vAlign w:val="center"/>
            <w:hideMark/>
          </w:tcPr>
          <w:p w14:paraId="598760C3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Insuffisant</w:t>
            </w:r>
          </w:p>
        </w:tc>
      </w:tr>
      <w:tr w:rsidR="00720D3B" w:rsidRPr="00E465E2" w14:paraId="6A50B7F7" w14:textId="77777777" w:rsidTr="005745D2">
        <w:trPr>
          <w:trHeight w:val="506"/>
        </w:trPr>
        <w:tc>
          <w:tcPr>
            <w:tcW w:w="2098" w:type="dxa"/>
            <w:vMerge w:val="restart"/>
            <w:shd w:val="clear" w:color="auto" w:fill="FFF2CC" w:themeFill="accent4" w:themeFillTint="33"/>
            <w:vAlign w:val="center"/>
            <w:hideMark/>
          </w:tcPr>
          <w:p w14:paraId="175C76D5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Ponctualité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51477D27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Ne ménage pas son temps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3E992EB7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Présence régulière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15A1EB63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Quelques retards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7FD004AF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Retards très fréquents</w:t>
            </w:r>
          </w:p>
        </w:tc>
      </w:tr>
      <w:tr w:rsidR="00720D3B" w:rsidRPr="00E465E2" w14:paraId="10FB727C" w14:textId="77777777" w:rsidTr="005745D2">
        <w:trPr>
          <w:trHeight w:val="303"/>
        </w:trPr>
        <w:tc>
          <w:tcPr>
            <w:tcW w:w="2098" w:type="dxa"/>
            <w:vMerge/>
            <w:shd w:val="clear" w:color="auto" w:fill="FFF2CC" w:themeFill="accent4" w:themeFillTint="33"/>
            <w:vAlign w:val="center"/>
            <w:hideMark/>
          </w:tcPr>
          <w:p w14:paraId="35AE6B74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7F5D0A1E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2F5A1DF5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2F3BF9A0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2AE43CC1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  <w:tr w:rsidR="00720D3B" w:rsidRPr="00E465E2" w14:paraId="10B3485B" w14:textId="77777777" w:rsidTr="005745D2">
        <w:trPr>
          <w:trHeight w:val="506"/>
        </w:trPr>
        <w:tc>
          <w:tcPr>
            <w:tcW w:w="2098" w:type="dxa"/>
            <w:vMerge w:val="restart"/>
            <w:shd w:val="clear" w:color="auto" w:fill="FFF2CC" w:themeFill="accent4" w:themeFillTint="33"/>
            <w:vAlign w:val="center"/>
            <w:hideMark/>
          </w:tcPr>
          <w:p w14:paraId="1963C5A2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Assiduité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23A18F60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Toujours présent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08062035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Quelques absences justifiées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6E0E4BEC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Des absences injustifiées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35837F31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Beaucoup d’absences</w:t>
            </w:r>
          </w:p>
        </w:tc>
      </w:tr>
      <w:tr w:rsidR="00720D3B" w:rsidRPr="00E465E2" w14:paraId="52047314" w14:textId="77777777" w:rsidTr="005745D2">
        <w:trPr>
          <w:trHeight w:val="303"/>
        </w:trPr>
        <w:tc>
          <w:tcPr>
            <w:tcW w:w="2098" w:type="dxa"/>
            <w:vMerge/>
            <w:shd w:val="clear" w:color="auto" w:fill="FFF2CC" w:themeFill="accent4" w:themeFillTint="33"/>
            <w:vAlign w:val="center"/>
            <w:hideMark/>
          </w:tcPr>
          <w:p w14:paraId="48EB7E76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0D5F3F93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1A16A18D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71406C12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4F7EE42D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  <w:tr w:rsidR="00720D3B" w:rsidRPr="00E465E2" w14:paraId="76908703" w14:textId="77777777" w:rsidTr="005745D2">
        <w:trPr>
          <w:trHeight w:val="751"/>
        </w:trPr>
        <w:tc>
          <w:tcPr>
            <w:tcW w:w="2098" w:type="dxa"/>
            <w:vMerge w:val="restart"/>
            <w:shd w:val="clear" w:color="auto" w:fill="FFF2CC" w:themeFill="accent4" w:themeFillTint="33"/>
            <w:vAlign w:val="center"/>
            <w:hideMark/>
          </w:tcPr>
          <w:p w14:paraId="0FBFB337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Réactivité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484AFC81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 xml:space="preserve">Aborde une </w:t>
            </w:r>
            <w:r w:rsidR="00305DC9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tâche</w:t>
            </w: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 xml:space="preserve"> avec dynamisme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7FC5AB30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 xml:space="preserve">Aborde la </w:t>
            </w:r>
            <w:r w:rsidR="00305DC9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tâche</w:t>
            </w: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 xml:space="preserve"> de manière active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5D4557D5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Répond aux demandes avec passivité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484768E9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Manifeste de la nonchalance</w:t>
            </w:r>
          </w:p>
        </w:tc>
      </w:tr>
      <w:tr w:rsidR="00720D3B" w:rsidRPr="00E465E2" w14:paraId="6C378C72" w14:textId="77777777" w:rsidTr="005745D2">
        <w:trPr>
          <w:trHeight w:val="303"/>
        </w:trPr>
        <w:tc>
          <w:tcPr>
            <w:tcW w:w="2098" w:type="dxa"/>
            <w:vMerge/>
            <w:shd w:val="clear" w:color="auto" w:fill="FFF2CC" w:themeFill="accent4" w:themeFillTint="33"/>
            <w:vAlign w:val="center"/>
            <w:hideMark/>
          </w:tcPr>
          <w:p w14:paraId="21986C29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6F7A344A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3E34DB17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0CC5E3E4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1EC44FD6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  <w:tr w:rsidR="00720D3B" w:rsidRPr="00E465E2" w14:paraId="33E8CF4A" w14:textId="77777777" w:rsidTr="005745D2">
        <w:trPr>
          <w:trHeight w:val="506"/>
        </w:trPr>
        <w:tc>
          <w:tcPr>
            <w:tcW w:w="2098" w:type="dxa"/>
            <w:vMerge w:val="restart"/>
            <w:shd w:val="clear" w:color="auto" w:fill="FFF2CC" w:themeFill="accent4" w:themeFillTint="33"/>
            <w:vAlign w:val="center"/>
            <w:hideMark/>
          </w:tcPr>
          <w:p w14:paraId="2A13EB19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Respect des règles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592EF752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S’informe et respecte les règles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79D2EB70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Respecte les règles énoncées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2B9F220C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A besoin de rappels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12E9F1AA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Reste indifférent aux rappels</w:t>
            </w:r>
          </w:p>
        </w:tc>
      </w:tr>
      <w:tr w:rsidR="00720D3B" w:rsidRPr="00E465E2" w14:paraId="7FD0E394" w14:textId="77777777" w:rsidTr="005745D2">
        <w:trPr>
          <w:trHeight w:val="303"/>
        </w:trPr>
        <w:tc>
          <w:tcPr>
            <w:tcW w:w="2098" w:type="dxa"/>
            <w:vMerge/>
            <w:shd w:val="clear" w:color="auto" w:fill="FFF2CC" w:themeFill="accent4" w:themeFillTint="33"/>
            <w:vAlign w:val="center"/>
            <w:hideMark/>
          </w:tcPr>
          <w:p w14:paraId="05651D22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131B4D43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196FC7C1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704EE45E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center"/>
            <w:hideMark/>
          </w:tcPr>
          <w:p w14:paraId="1D9BDF44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  <w:tr w:rsidR="00720D3B" w:rsidRPr="00E465E2" w14:paraId="1F52A310" w14:textId="77777777" w:rsidTr="005745D2">
        <w:trPr>
          <w:trHeight w:val="751"/>
        </w:trPr>
        <w:tc>
          <w:tcPr>
            <w:tcW w:w="2098" w:type="dxa"/>
            <w:vMerge w:val="restart"/>
            <w:shd w:val="clear" w:color="auto" w:fill="FFF2CC" w:themeFill="accent4" w:themeFillTint="33"/>
            <w:vAlign w:val="center"/>
            <w:hideMark/>
          </w:tcPr>
          <w:p w14:paraId="0BB7A798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  <w:t>Communication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1FA52B64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Sait recevoir et transmettre rigoureusement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1E7E6582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Sait recevoir et transmettre globalement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7208FF52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Comprend approximativement et déforme souvent</w:t>
            </w:r>
          </w:p>
        </w:tc>
        <w:tc>
          <w:tcPr>
            <w:tcW w:w="2041" w:type="dxa"/>
            <w:shd w:val="clear" w:color="auto" w:fill="auto"/>
            <w:vAlign w:val="center"/>
            <w:hideMark/>
          </w:tcPr>
          <w:p w14:paraId="5E37D77C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Ne comprend pas et ne sait pas transmettre</w:t>
            </w:r>
          </w:p>
        </w:tc>
      </w:tr>
      <w:tr w:rsidR="00720D3B" w:rsidRPr="00E465E2" w14:paraId="5D16234F" w14:textId="77777777" w:rsidTr="005745D2">
        <w:trPr>
          <w:trHeight w:val="303"/>
        </w:trPr>
        <w:tc>
          <w:tcPr>
            <w:tcW w:w="2098" w:type="dxa"/>
            <w:vMerge/>
            <w:shd w:val="clear" w:color="auto" w:fill="FFF2CC" w:themeFill="accent4" w:themeFillTint="33"/>
            <w:vAlign w:val="center"/>
            <w:hideMark/>
          </w:tcPr>
          <w:p w14:paraId="40466FAF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shd w:val="clear" w:color="auto" w:fill="F2F2F2" w:themeFill="background1" w:themeFillShade="F2"/>
            <w:vAlign w:val="bottom"/>
            <w:hideMark/>
          </w:tcPr>
          <w:p w14:paraId="6937625D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bottom"/>
            <w:hideMark/>
          </w:tcPr>
          <w:p w14:paraId="0CC5892B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bottom"/>
            <w:hideMark/>
          </w:tcPr>
          <w:p w14:paraId="112BE202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shd w:val="clear" w:color="auto" w:fill="F2F2F2" w:themeFill="background1" w:themeFillShade="F2"/>
            <w:vAlign w:val="bottom"/>
            <w:hideMark/>
          </w:tcPr>
          <w:p w14:paraId="5B8A20B8" w14:textId="77777777" w:rsidR="00E465E2" w:rsidRPr="00E465E2" w:rsidRDefault="00E465E2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E465E2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  <w:bookmarkEnd w:id="14"/>
            <w:bookmarkEnd w:id="15"/>
          </w:p>
        </w:tc>
      </w:tr>
      <w:bookmarkEnd w:id="16"/>
    </w:tbl>
    <w:p w14:paraId="35558031" w14:textId="77777777" w:rsidR="00E465E2" w:rsidRDefault="00E465E2">
      <w:pPr>
        <w:jc w:val="both"/>
        <w:rPr>
          <w:rFonts w:ascii="Arial" w:hAnsi="Arial"/>
          <w:sz w:val="20"/>
          <w:szCs w:val="20"/>
        </w:rPr>
      </w:pPr>
    </w:p>
    <w:tbl>
      <w:tblPr>
        <w:tblW w:w="1026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98"/>
        <w:gridCol w:w="2041"/>
        <w:gridCol w:w="2041"/>
        <w:gridCol w:w="2041"/>
        <w:gridCol w:w="2041"/>
      </w:tblGrid>
      <w:tr w:rsidR="005E7998" w:rsidRPr="005E7998" w14:paraId="23EDA16E" w14:textId="77777777" w:rsidTr="005745D2">
        <w:trPr>
          <w:trHeight w:val="481"/>
        </w:trPr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2C23A042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>Aptitudes professionnelles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DC7D040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 xml:space="preserve">Très Bien  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258D2402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 xml:space="preserve">Bien 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2AB24D6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 xml:space="preserve">Moyen </w:t>
            </w:r>
          </w:p>
        </w:tc>
        <w:tc>
          <w:tcPr>
            <w:tcW w:w="20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AB103DA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 xml:space="preserve">Insuffisant </w:t>
            </w:r>
          </w:p>
        </w:tc>
      </w:tr>
      <w:tr w:rsidR="005E7998" w:rsidRPr="005E7998" w14:paraId="1A9DF073" w14:textId="77777777" w:rsidTr="005745D2">
        <w:trPr>
          <w:trHeight w:val="664"/>
        </w:trPr>
        <w:tc>
          <w:tcPr>
            <w:tcW w:w="209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6E56CDA1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>Esprit d'initiative</w:t>
            </w: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B7D12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Suggère des améliorations en conscience des limites</w:t>
            </w: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9DE74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Entreprend mais recherche une assistance</w:t>
            </w: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F7C37C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Entreprend mais apprécie mal les limites</w:t>
            </w: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3407E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Ne sait entreprendre</w:t>
            </w:r>
          </w:p>
        </w:tc>
      </w:tr>
      <w:tr w:rsidR="005E7998" w:rsidRPr="005E7998" w14:paraId="4173BD74" w14:textId="77777777" w:rsidTr="005745D2">
        <w:trPr>
          <w:trHeight w:val="283"/>
        </w:trPr>
        <w:tc>
          <w:tcPr>
            <w:tcW w:w="209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381E3AFA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C9626E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21F75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0D8AF9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99202A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5E7998" w:rsidRPr="005E7998" w14:paraId="67FE07EE" w14:textId="77777777" w:rsidTr="005745D2">
        <w:trPr>
          <w:trHeight w:val="283"/>
        </w:trPr>
        <w:tc>
          <w:tcPr>
            <w:tcW w:w="209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1037EEF3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4CD691A8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E9EA868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7AF7779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18720B1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  <w:tr w:rsidR="005E7998" w:rsidRPr="005E7998" w14:paraId="3F469EBB" w14:textId="77777777" w:rsidTr="005745D2">
        <w:trPr>
          <w:trHeight w:val="664"/>
        </w:trPr>
        <w:tc>
          <w:tcPr>
            <w:tcW w:w="209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17832961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>Intégration et esprit de coopération</w:t>
            </w: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721A4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Capable de créer ou de stimuler l’esprit d’équipe</w:t>
            </w: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25B48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S’adapte bien à un travail en équipe</w:t>
            </w: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4B6AA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Accepte la collaboration mais ne la recherche pas</w:t>
            </w:r>
          </w:p>
        </w:tc>
        <w:tc>
          <w:tcPr>
            <w:tcW w:w="20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408BF8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Manque d’esprit d’équipe</w:t>
            </w:r>
          </w:p>
        </w:tc>
      </w:tr>
      <w:tr w:rsidR="005E7998" w:rsidRPr="005E7998" w14:paraId="7D557AE3" w14:textId="77777777" w:rsidTr="005745D2">
        <w:trPr>
          <w:trHeight w:val="283"/>
        </w:trPr>
        <w:tc>
          <w:tcPr>
            <w:tcW w:w="209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13444C85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842F6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6DBD7F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0B7AB8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6FA68E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</w:tr>
      <w:tr w:rsidR="005E7998" w:rsidRPr="005E7998" w14:paraId="220FBA04" w14:textId="77777777" w:rsidTr="005745D2">
        <w:trPr>
          <w:trHeight w:val="283"/>
        </w:trPr>
        <w:tc>
          <w:tcPr>
            <w:tcW w:w="209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5358541E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E9FF443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96AA7B9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BB147EF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B2192F7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  <w:tr w:rsidR="005E7998" w:rsidRPr="005E7998" w14:paraId="4118E799" w14:textId="77777777" w:rsidTr="005745D2">
        <w:trPr>
          <w:trHeight w:val="721"/>
        </w:trPr>
        <w:tc>
          <w:tcPr>
            <w:tcW w:w="209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505FEC57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>Soin et sérieux dans le travail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AAAFD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Produit une qualité supérieure aux attentes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E562B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Reste soucieux de produire un travail de qualité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C9A8C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Indifférent et peu soucieux de la qualité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81A80E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Néglige son travail</w:t>
            </w:r>
          </w:p>
        </w:tc>
      </w:tr>
      <w:tr w:rsidR="005E7998" w:rsidRPr="005E7998" w14:paraId="5A9C0DF7" w14:textId="77777777" w:rsidTr="005745D2">
        <w:trPr>
          <w:trHeight w:val="283"/>
        </w:trPr>
        <w:tc>
          <w:tcPr>
            <w:tcW w:w="209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7379A023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C014A77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892727F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253F65FA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C37FAC5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  <w:tr w:rsidR="005E7998" w:rsidRPr="005E7998" w14:paraId="7D2FBC3B" w14:textId="77777777" w:rsidTr="005745D2">
        <w:trPr>
          <w:trHeight w:val="961"/>
        </w:trPr>
        <w:tc>
          <w:tcPr>
            <w:tcW w:w="209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2FD091A0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>Méthode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6F793E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 xml:space="preserve">Adapte son organisation en fonction de la </w:t>
            </w:r>
            <w:r w:rsidR="00305DC9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tâche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B42BA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Organise son intervention avec méthode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B8F25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Organise son intervention sans méthode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F5369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Manque d’organisation</w:t>
            </w:r>
          </w:p>
        </w:tc>
      </w:tr>
      <w:tr w:rsidR="005E7998" w:rsidRPr="005E7998" w14:paraId="3BB28F18" w14:textId="77777777" w:rsidTr="005745D2">
        <w:trPr>
          <w:trHeight w:val="283"/>
        </w:trPr>
        <w:tc>
          <w:tcPr>
            <w:tcW w:w="209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2B552283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C19D7D3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679AA80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48E92E5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CA61CFA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  <w:tr w:rsidR="005E7998" w:rsidRPr="005E7998" w14:paraId="03AE6DA8" w14:textId="77777777" w:rsidTr="005745D2">
        <w:trPr>
          <w:trHeight w:val="721"/>
        </w:trPr>
        <w:tc>
          <w:tcPr>
            <w:tcW w:w="209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4C285154" w14:textId="77777777" w:rsidR="005E7998" w:rsidRPr="0097555F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97555F">
              <w:rPr>
                <w:rFonts w:ascii="Calibri" w:eastAsia="Times New Roman" w:hAnsi="Calibri" w:cs="Calibri"/>
                <w:b/>
                <w:color w:val="000000"/>
                <w:kern w:val="0"/>
                <w:sz w:val="20"/>
                <w:szCs w:val="20"/>
                <w:lang w:eastAsia="fr-FR" w:bidi="ar-SA"/>
              </w:rPr>
              <w:t>Evolution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4D38A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Développe de nouvelles compétences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42EAC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Consolide ses compétences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AF58A5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Met en œuvre ses compétences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E89BD0" w14:textId="77777777" w:rsidR="005E7998" w:rsidRPr="005E7998" w:rsidRDefault="005E7998" w:rsidP="005745D2">
            <w:pPr>
              <w:widowControl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Fait preuve d’incompétence</w:t>
            </w:r>
          </w:p>
        </w:tc>
      </w:tr>
      <w:tr w:rsidR="005E7998" w:rsidRPr="005E7998" w14:paraId="2040EA5C" w14:textId="77777777" w:rsidTr="005745D2">
        <w:trPr>
          <w:trHeight w:val="283"/>
        </w:trPr>
        <w:tc>
          <w:tcPr>
            <w:tcW w:w="209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2CC" w:themeFill="accent4" w:themeFillTint="33"/>
            <w:vAlign w:val="center"/>
            <w:hideMark/>
          </w:tcPr>
          <w:p w14:paraId="55B17982" w14:textId="77777777" w:rsidR="005E7998" w:rsidRPr="005E7998" w:rsidRDefault="005E7998" w:rsidP="005745D2">
            <w:pPr>
              <w:widowControl/>
              <w:shd w:val="clear" w:color="auto" w:fill="F2F2F2" w:themeFill="background1" w:themeFillShade="F2"/>
              <w:suppressAutoHyphens w:val="0"/>
              <w:spacing w:before="60" w:after="60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8F41E7" w14:textId="77777777" w:rsidR="005E7998" w:rsidRPr="005E7998" w:rsidRDefault="005E7998" w:rsidP="005745D2">
            <w:pPr>
              <w:widowControl/>
              <w:shd w:val="clear" w:color="auto" w:fill="F2F2F2" w:themeFill="background1" w:themeFillShade="F2"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FEDF1" w14:textId="77777777" w:rsidR="005E7998" w:rsidRPr="005E7998" w:rsidRDefault="005E7998" w:rsidP="005745D2">
            <w:pPr>
              <w:widowControl/>
              <w:shd w:val="clear" w:color="auto" w:fill="F2F2F2" w:themeFill="background1" w:themeFillShade="F2"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82B23" w14:textId="77777777" w:rsidR="005E7998" w:rsidRPr="005E7998" w:rsidRDefault="005E7998" w:rsidP="005745D2">
            <w:pPr>
              <w:widowControl/>
              <w:shd w:val="clear" w:color="auto" w:fill="F2F2F2" w:themeFill="background1" w:themeFillShade="F2"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  <w:tc>
          <w:tcPr>
            <w:tcW w:w="20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BCFD5" w14:textId="77777777" w:rsidR="005E7998" w:rsidRPr="005E7998" w:rsidRDefault="005E7998" w:rsidP="005745D2">
            <w:pPr>
              <w:widowControl/>
              <w:shd w:val="clear" w:color="auto" w:fill="F2F2F2" w:themeFill="background1" w:themeFillShade="F2"/>
              <w:suppressAutoHyphens w:val="0"/>
              <w:spacing w:before="60" w:after="6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</w:pPr>
            <w:r w:rsidRPr="005E7998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eastAsia="fr-FR" w:bidi="ar-SA"/>
              </w:rPr>
              <w:t> </w:t>
            </w:r>
          </w:p>
        </w:tc>
      </w:tr>
    </w:tbl>
    <w:p w14:paraId="756B85F0" w14:textId="77777777" w:rsidR="005745D2" w:rsidRDefault="005745D2" w:rsidP="005745D2">
      <w:pPr>
        <w:shd w:val="clear" w:color="auto" w:fill="FFFFFF" w:themeFill="background1"/>
        <w:tabs>
          <w:tab w:val="left" w:pos="4800"/>
        </w:tabs>
        <w:jc w:val="both"/>
        <w:rPr>
          <w:rFonts w:ascii="Arial" w:hAnsi="Arial"/>
          <w:b/>
          <w:bCs/>
        </w:rPr>
      </w:pPr>
    </w:p>
    <w:p w14:paraId="38FE4312" w14:textId="77777777" w:rsidR="0097555F" w:rsidRPr="005745D2" w:rsidRDefault="00102678" w:rsidP="005745D2">
      <w:pPr>
        <w:shd w:val="clear" w:color="auto" w:fill="FFFFFF" w:themeFill="background1"/>
        <w:tabs>
          <w:tab w:val="left" w:pos="4800"/>
        </w:tabs>
        <w:jc w:val="both"/>
        <w:rPr>
          <w:rFonts w:asciiTheme="minorHAnsi" w:hAnsiTheme="minorHAnsi" w:cstheme="minorHAnsi"/>
          <w:color w:val="2F5496" w:themeColor="accent1" w:themeShade="BF"/>
          <w:sz w:val="28"/>
          <w:szCs w:val="22"/>
        </w:rPr>
      </w:pPr>
      <w:r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lastRenderedPageBreak/>
        <w:t>Evaluation</w:t>
      </w:r>
      <w:r w:rsidR="0097555F"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 xml:space="preserve"> </w:t>
      </w:r>
      <w:r w:rsidR="005745D2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 xml:space="preserve">des compétences développées </w:t>
      </w:r>
      <w:r w:rsidR="0097555F"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>en entreprise</w:t>
      </w:r>
      <w:r w:rsidR="00ED0F70" w:rsidRPr="005745D2">
        <w:rPr>
          <w:rFonts w:asciiTheme="minorHAnsi" w:hAnsiTheme="minorHAnsi" w:cstheme="minorHAnsi"/>
          <w:b/>
          <w:bCs/>
          <w:color w:val="2F5496" w:themeColor="accent1" w:themeShade="BF"/>
          <w:sz w:val="28"/>
          <w:szCs w:val="22"/>
        </w:rPr>
        <w:tab/>
      </w:r>
    </w:p>
    <w:p w14:paraId="0D5FDF2F" w14:textId="77777777" w:rsidR="005E7998" w:rsidRPr="005745D2" w:rsidRDefault="005E7998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201D927" w14:textId="77777777" w:rsidR="0072062A" w:rsidRPr="005745D2" w:rsidRDefault="00FE67F7" w:rsidP="003F44BF">
      <w:pPr>
        <w:spacing w:after="120"/>
        <w:jc w:val="both"/>
        <w:rPr>
          <w:rFonts w:asciiTheme="minorHAnsi" w:hAnsiTheme="minorHAnsi" w:cstheme="minorHAnsi"/>
          <w:sz w:val="22"/>
          <w:szCs w:val="22"/>
        </w:rPr>
      </w:pPr>
      <w:bookmarkStart w:id="17" w:name="_Hlk529615692"/>
      <w:r w:rsidRPr="005745D2">
        <w:rPr>
          <w:rFonts w:asciiTheme="minorHAnsi" w:hAnsiTheme="minorHAnsi" w:cstheme="minorHAnsi"/>
          <w:sz w:val="22"/>
          <w:szCs w:val="22"/>
        </w:rPr>
        <w:t>Ces tableaux</w:t>
      </w:r>
      <w:r w:rsidR="008B06B5" w:rsidRPr="005745D2">
        <w:rPr>
          <w:rFonts w:asciiTheme="minorHAnsi" w:hAnsiTheme="minorHAnsi" w:cstheme="minorHAnsi"/>
          <w:sz w:val="22"/>
          <w:szCs w:val="22"/>
        </w:rPr>
        <w:t xml:space="preserve"> sont des outils d'évaluation qui permettent de relever le degré de maîtrise des compétences sur l</w:t>
      </w:r>
      <w:r w:rsidR="006A59DF" w:rsidRPr="005745D2">
        <w:rPr>
          <w:rFonts w:asciiTheme="minorHAnsi" w:hAnsiTheme="minorHAnsi" w:cstheme="minorHAnsi"/>
          <w:sz w:val="22"/>
          <w:szCs w:val="22"/>
        </w:rPr>
        <w:t>es deux ans de</w:t>
      </w:r>
      <w:r w:rsidR="008B06B5" w:rsidRPr="005745D2">
        <w:rPr>
          <w:rFonts w:asciiTheme="minorHAnsi" w:hAnsiTheme="minorHAnsi" w:cstheme="minorHAnsi"/>
          <w:sz w:val="22"/>
          <w:szCs w:val="22"/>
        </w:rPr>
        <w:t xml:space="preserve"> formation.</w:t>
      </w:r>
      <w:r w:rsidR="0072062A" w:rsidRPr="005745D2">
        <w:rPr>
          <w:rFonts w:asciiTheme="minorHAnsi" w:hAnsiTheme="minorHAnsi" w:cstheme="minorHAnsi"/>
          <w:sz w:val="22"/>
          <w:szCs w:val="22"/>
        </w:rPr>
        <w:t xml:space="preserve"> Ils sont re</w:t>
      </w:r>
      <w:r w:rsidR="005745D2">
        <w:rPr>
          <w:rFonts w:asciiTheme="minorHAnsi" w:hAnsiTheme="minorHAnsi" w:cstheme="minorHAnsi"/>
          <w:sz w:val="22"/>
          <w:szCs w:val="22"/>
        </w:rPr>
        <w:t>nseignés par</w:t>
      </w:r>
      <w:r w:rsidR="0072062A" w:rsidRPr="005745D2">
        <w:rPr>
          <w:rFonts w:asciiTheme="minorHAnsi" w:hAnsiTheme="minorHAnsi" w:cstheme="minorHAnsi"/>
          <w:b/>
          <w:sz w:val="22"/>
          <w:szCs w:val="22"/>
        </w:rPr>
        <w:t xml:space="preserve"> le tuteur et le professeur</w:t>
      </w:r>
      <w:r w:rsidR="009F6794" w:rsidRPr="005745D2">
        <w:rPr>
          <w:rFonts w:asciiTheme="minorHAnsi" w:hAnsiTheme="minorHAnsi" w:cstheme="minorHAnsi"/>
          <w:sz w:val="22"/>
          <w:szCs w:val="22"/>
        </w:rPr>
        <w:t xml:space="preserve"> lors de chaque</w:t>
      </w:r>
      <w:r w:rsidR="0072062A" w:rsidRPr="005745D2">
        <w:rPr>
          <w:rFonts w:asciiTheme="minorHAnsi" w:hAnsiTheme="minorHAnsi" w:cstheme="minorHAnsi"/>
          <w:sz w:val="22"/>
          <w:szCs w:val="22"/>
        </w:rPr>
        <w:t xml:space="preserve"> visite de fin de stage.</w:t>
      </w:r>
    </w:p>
    <w:bookmarkEnd w:id="17"/>
    <w:p w14:paraId="0BF48729" w14:textId="77777777" w:rsidR="0011155E" w:rsidRPr="00A66195" w:rsidRDefault="0072062A" w:rsidP="003F44BF">
      <w:pPr>
        <w:spacing w:after="120"/>
        <w:jc w:val="both"/>
        <w:rPr>
          <w:rFonts w:asciiTheme="minorHAnsi" w:hAnsiTheme="minorHAnsi" w:cstheme="minorHAnsi"/>
          <w:sz w:val="22"/>
          <w:szCs w:val="22"/>
        </w:rPr>
      </w:pPr>
      <w:r w:rsidRPr="00A66195">
        <w:rPr>
          <w:rFonts w:asciiTheme="minorHAnsi" w:hAnsiTheme="minorHAnsi" w:cstheme="minorHAnsi"/>
          <w:sz w:val="22"/>
          <w:szCs w:val="22"/>
        </w:rPr>
        <w:t xml:space="preserve">4 </w:t>
      </w:r>
      <w:r w:rsidR="006A59DF" w:rsidRPr="00A66195">
        <w:rPr>
          <w:rFonts w:asciiTheme="minorHAnsi" w:hAnsiTheme="minorHAnsi" w:cstheme="minorHAnsi"/>
          <w:sz w:val="22"/>
          <w:szCs w:val="22"/>
        </w:rPr>
        <w:t xml:space="preserve">niveaux d’acquisition </w:t>
      </w:r>
      <w:r w:rsidRPr="00A66195">
        <w:rPr>
          <w:rFonts w:asciiTheme="minorHAnsi" w:hAnsiTheme="minorHAnsi" w:cstheme="minorHAnsi"/>
          <w:sz w:val="22"/>
          <w:szCs w:val="22"/>
        </w:rPr>
        <w:t>sont résumés ainsi :</w:t>
      </w:r>
      <w:r w:rsidR="00E465E2" w:rsidRPr="00A66195">
        <w:rPr>
          <w:rFonts w:asciiTheme="minorHAnsi" w:hAnsiTheme="minorHAnsi" w:cstheme="minorHAnsi"/>
          <w:sz w:val="22"/>
          <w:szCs w:val="22"/>
        </w:rPr>
        <w:t xml:space="preserve"> </w:t>
      </w:r>
      <w:r w:rsidR="007F6377" w:rsidRPr="00A66195">
        <w:rPr>
          <w:rFonts w:asciiTheme="minorHAnsi" w:hAnsiTheme="minorHAnsi" w:cstheme="minorHAnsi"/>
          <w:sz w:val="22"/>
          <w:szCs w:val="22"/>
        </w:rPr>
        <w:t xml:space="preserve">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005"/>
        <w:gridCol w:w="5499"/>
        <w:gridCol w:w="236"/>
        <w:gridCol w:w="397"/>
      </w:tblGrid>
      <w:tr w:rsidR="006A795C" w14:paraId="580AEFAB" w14:textId="77777777" w:rsidTr="00E757AA">
        <w:trPr>
          <w:trHeight w:val="170"/>
        </w:trPr>
        <w:tc>
          <w:tcPr>
            <w:tcW w:w="3005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3EF1E924" w14:textId="77777777" w:rsidR="006A795C" w:rsidRPr="0011155E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bookmarkStart w:id="18" w:name="_Hlk529434807"/>
          </w:p>
        </w:tc>
        <w:tc>
          <w:tcPr>
            <w:tcW w:w="5499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89DB39" w14:textId="77777777" w:rsidR="006A795C" w:rsidRDefault="006A795C" w:rsidP="006A795C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11155E">
              <w:rPr>
                <w:rFonts w:ascii="Calibri" w:hAnsi="Calibri" w:cs="Calibri"/>
                <w:sz w:val="22"/>
                <w:szCs w:val="22"/>
              </w:rPr>
              <w:t>Le stagiaire effectue les opérations en autonomie.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FFFFFF" w:themeFill="background1"/>
          </w:tcPr>
          <w:p w14:paraId="00AC0F0D" w14:textId="77777777" w:rsidR="006A795C" w:rsidRPr="0011155E" w:rsidRDefault="006A795C" w:rsidP="006A795C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97" w:type="dxa"/>
            <w:tcBorders>
              <w:bottom w:val="single" w:sz="4" w:space="0" w:color="auto"/>
            </w:tcBorders>
            <w:shd w:val="clear" w:color="auto" w:fill="09FF78"/>
          </w:tcPr>
          <w:p w14:paraId="63CA0411" w14:textId="77777777" w:rsidR="006A795C" w:rsidRPr="0011155E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1155E">
              <w:rPr>
                <w:rFonts w:asciiTheme="minorHAnsi" w:hAnsiTheme="minorHAnsi" w:cstheme="minorHAnsi"/>
                <w:b/>
                <w:sz w:val="22"/>
                <w:szCs w:val="22"/>
              </w:rPr>
              <w:t>A</w:t>
            </w:r>
          </w:p>
        </w:tc>
      </w:tr>
      <w:tr w:rsidR="006A795C" w:rsidRPr="006A795C" w14:paraId="3BCCFA20" w14:textId="77777777" w:rsidTr="006A795C">
        <w:trPr>
          <w:trHeight w:val="38"/>
        </w:trPr>
        <w:tc>
          <w:tcPr>
            <w:tcW w:w="3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6996337" w14:textId="77777777" w:rsidR="006A795C" w:rsidRPr="006A795C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8"/>
                <w:szCs w:val="22"/>
              </w:rPr>
            </w:pPr>
          </w:p>
        </w:tc>
        <w:tc>
          <w:tcPr>
            <w:tcW w:w="5499" w:type="dxa"/>
            <w:tcBorders>
              <w:left w:val="nil"/>
              <w:right w:val="nil"/>
            </w:tcBorders>
            <w:vAlign w:val="center"/>
          </w:tcPr>
          <w:p w14:paraId="358004A1" w14:textId="77777777" w:rsidR="006A795C" w:rsidRPr="006A795C" w:rsidRDefault="006A795C" w:rsidP="006A795C">
            <w:pPr>
              <w:jc w:val="right"/>
              <w:rPr>
                <w:rFonts w:asciiTheme="minorHAnsi" w:hAnsiTheme="minorHAnsi" w:cstheme="minorHAnsi"/>
                <w:sz w:val="8"/>
                <w:szCs w:val="22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0B3E718E" w14:textId="77777777" w:rsidR="006A795C" w:rsidRPr="006A795C" w:rsidRDefault="006A795C" w:rsidP="006A795C">
            <w:pPr>
              <w:rPr>
                <w:rFonts w:asciiTheme="minorHAnsi" w:hAnsiTheme="minorHAnsi" w:cstheme="minorHAnsi"/>
                <w:sz w:val="8"/>
                <w:szCs w:val="22"/>
              </w:rPr>
            </w:pPr>
          </w:p>
        </w:tc>
        <w:tc>
          <w:tcPr>
            <w:tcW w:w="397" w:type="dxa"/>
            <w:tcBorders>
              <w:left w:val="nil"/>
              <w:right w:val="nil"/>
            </w:tcBorders>
          </w:tcPr>
          <w:p w14:paraId="7596F8A0" w14:textId="77777777" w:rsidR="006A795C" w:rsidRPr="006A795C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8"/>
                <w:szCs w:val="22"/>
              </w:rPr>
            </w:pPr>
          </w:p>
        </w:tc>
      </w:tr>
      <w:tr w:rsidR="006A795C" w14:paraId="43BD31FD" w14:textId="77777777" w:rsidTr="00E757AA">
        <w:tc>
          <w:tcPr>
            <w:tcW w:w="3005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41A47BF6" w14:textId="77777777" w:rsidR="006A795C" w:rsidRPr="0011155E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5499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E345A24" w14:textId="77777777" w:rsidR="006A795C" w:rsidRDefault="006A795C" w:rsidP="006A795C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11155E">
              <w:rPr>
                <w:rFonts w:ascii="Calibri" w:hAnsi="Calibri" w:cs="Calibri"/>
                <w:sz w:val="22"/>
                <w:szCs w:val="22"/>
              </w:rPr>
              <w:t>Le stagiaire opère mais le tuteur supervise chaque étape.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FFFFFF" w:themeFill="background1"/>
          </w:tcPr>
          <w:p w14:paraId="197305C0" w14:textId="77777777" w:rsidR="006A795C" w:rsidRPr="0011155E" w:rsidRDefault="006A795C" w:rsidP="006A795C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97" w:type="dxa"/>
            <w:tcBorders>
              <w:bottom w:val="single" w:sz="4" w:space="0" w:color="auto"/>
            </w:tcBorders>
            <w:shd w:val="clear" w:color="auto" w:fill="81FFBA"/>
          </w:tcPr>
          <w:p w14:paraId="6CB05517" w14:textId="77777777" w:rsidR="006A795C" w:rsidRPr="0011155E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1155E">
              <w:rPr>
                <w:rFonts w:asciiTheme="minorHAnsi" w:hAnsiTheme="minorHAnsi" w:cstheme="minorHAnsi"/>
                <w:b/>
                <w:sz w:val="22"/>
                <w:szCs w:val="22"/>
              </w:rPr>
              <w:t>B</w:t>
            </w:r>
          </w:p>
        </w:tc>
      </w:tr>
      <w:tr w:rsidR="006A795C" w:rsidRPr="006A795C" w14:paraId="0ADFF58D" w14:textId="77777777" w:rsidTr="006A795C">
        <w:tc>
          <w:tcPr>
            <w:tcW w:w="3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C33A0A2" w14:textId="77777777" w:rsidR="006A795C" w:rsidRPr="006A795C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8"/>
                <w:szCs w:val="22"/>
              </w:rPr>
            </w:pPr>
          </w:p>
        </w:tc>
        <w:tc>
          <w:tcPr>
            <w:tcW w:w="5499" w:type="dxa"/>
            <w:tcBorders>
              <w:left w:val="nil"/>
              <w:right w:val="nil"/>
            </w:tcBorders>
            <w:vAlign w:val="center"/>
          </w:tcPr>
          <w:p w14:paraId="73A64C00" w14:textId="77777777" w:rsidR="006A795C" w:rsidRPr="006A795C" w:rsidRDefault="006A795C" w:rsidP="006A795C">
            <w:pPr>
              <w:jc w:val="right"/>
              <w:rPr>
                <w:rFonts w:asciiTheme="minorHAnsi" w:hAnsiTheme="minorHAnsi" w:cstheme="minorHAnsi"/>
                <w:sz w:val="8"/>
                <w:szCs w:val="22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4DBEA472" w14:textId="77777777" w:rsidR="006A795C" w:rsidRPr="006A795C" w:rsidRDefault="006A795C" w:rsidP="006A795C">
            <w:pPr>
              <w:rPr>
                <w:rFonts w:asciiTheme="minorHAnsi" w:hAnsiTheme="minorHAnsi" w:cstheme="minorHAnsi"/>
                <w:sz w:val="8"/>
                <w:szCs w:val="22"/>
              </w:rPr>
            </w:pPr>
          </w:p>
        </w:tc>
        <w:tc>
          <w:tcPr>
            <w:tcW w:w="397" w:type="dxa"/>
            <w:tcBorders>
              <w:left w:val="nil"/>
              <w:right w:val="nil"/>
            </w:tcBorders>
          </w:tcPr>
          <w:p w14:paraId="25B77A6A" w14:textId="77777777" w:rsidR="006A795C" w:rsidRPr="006A795C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8"/>
                <w:szCs w:val="22"/>
              </w:rPr>
            </w:pPr>
          </w:p>
        </w:tc>
      </w:tr>
      <w:tr w:rsidR="006A795C" w14:paraId="3698175E" w14:textId="77777777" w:rsidTr="00D23B32">
        <w:tc>
          <w:tcPr>
            <w:tcW w:w="3005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4CDBC8CF" w14:textId="77777777" w:rsidR="006A795C" w:rsidRPr="0011155E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5499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6B39BF2" w14:textId="77777777" w:rsidR="006A795C" w:rsidRDefault="006A795C" w:rsidP="006A795C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11155E">
              <w:rPr>
                <w:rFonts w:ascii="Calibri" w:hAnsi="Calibri" w:cs="Calibri"/>
                <w:sz w:val="22"/>
                <w:szCs w:val="22"/>
              </w:rPr>
              <w:t>Le stagiaire peut opérer mais avec l’aide du tuteur.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FFFFFF" w:themeFill="background1"/>
          </w:tcPr>
          <w:p w14:paraId="53725839" w14:textId="77777777" w:rsidR="006A795C" w:rsidRPr="0011155E" w:rsidRDefault="006A795C" w:rsidP="006A795C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97" w:type="dxa"/>
            <w:tcBorders>
              <w:bottom w:val="single" w:sz="4" w:space="0" w:color="auto"/>
            </w:tcBorders>
            <w:shd w:val="clear" w:color="auto" w:fill="CDFBEF"/>
          </w:tcPr>
          <w:p w14:paraId="64AF5D38" w14:textId="77777777" w:rsidR="006A795C" w:rsidRPr="0011155E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C</w:t>
            </w:r>
          </w:p>
        </w:tc>
      </w:tr>
      <w:tr w:rsidR="006A795C" w:rsidRPr="006A795C" w14:paraId="749B934E" w14:textId="77777777" w:rsidTr="006A795C">
        <w:tc>
          <w:tcPr>
            <w:tcW w:w="30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3C54BD1" w14:textId="77777777" w:rsidR="006A795C" w:rsidRPr="006A795C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8"/>
                <w:szCs w:val="22"/>
              </w:rPr>
            </w:pPr>
          </w:p>
        </w:tc>
        <w:tc>
          <w:tcPr>
            <w:tcW w:w="5499" w:type="dxa"/>
            <w:tcBorders>
              <w:left w:val="nil"/>
              <w:right w:val="nil"/>
            </w:tcBorders>
            <w:vAlign w:val="center"/>
          </w:tcPr>
          <w:p w14:paraId="42FA3C29" w14:textId="77777777" w:rsidR="006A795C" w:rsidRPr="006A795C" w:rsidRDefault="006A795C" w:rsidP="006A795C">
            <w:pPr>
              <w:jc w:val="right"/>
              <w:rPr>
                <w:rFonts w:asciiTheme="minorHAnsi" w:hAnsiTheme="minorHAnsi" w:cstheme="minorHAnsi"/>
                <w:sz w:val="8"/>
                <w:szCs w:val="22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14:paraId="14E2C352" w14:textId="77777777" w:rsidR="006A795C" w:rsidRPr="006A795C" w:rsidRDefault="006A795C" w:rsidP="006A795C">
            <w:pPr>
              <w:rPr>
                <w:rFonts w:asciiTheme="minorHAnsi" w:hAnsiTheme="minorHAnsi" w:cstheme="minorHAnsi"/>
                <w:sz w:val="8"/>
                <w:szCs w:val="22"/>
              </w:rPr>
            </w:pPr>
          </w:p>
        </w:tc>
        <w:tc>
          <w:tcPr>
            <w:tcW w:w="397" w:type="dxa"/>
            <w:tcBorders>
              <w:left w:val="nil"/>
              <w:right w:val="nil"/>
            </w:tcBorders>
          </w:tcPr>
          <w:p w14:paraId="5A6BCCC5" w14:textId="77777777" w:rsidR="006A795C" w:rsidRPr="006A795C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8"/>
                <w:szCs w:val="22"/>
              </w:rPr>
            </w:pPr>
          </w:p>
        </w:tc>
      </w:tr>
      <w:tr w:rsidR="006A795C" w14:paraId="035743A6" w14:textId="77777777" w:rsidTr="00D23B32">
        <w:tc>
          <w:tcPr>
            <w:tcW w:w="3005" w:type="dxa"/>
            <w:tcBorders>
              <w:top w:val="nil"/>
              <w:left w:val="nil"/>
              <w:bottom w:val="nil"/>
            </w:tcBorders>
            <w:shd w:val="clear" w:color="auto" w:fill="auto"/>
          </w:tcPr>
          <w:p w14:paraId="0F6F0D34" w14:textId="77777777" w:rsidR="006A795C" w:rsidRPr="0011155E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  <w:tc>
          <w:tcPr>
            <w:tcW w:w="5499" w:type="dxa"/>
            <w:shd w:val="clear" w:color="auto" w:fill="F2F2F2" w:themeFill="background1" w:themeFillShade="F2"/>
            <w:vAlign w:val="center"/>
          </w:tcPr>
          <w:p w14:paraId="325A2CBA" w14:textId="77777777" w:rsidR="006A795C" w:rsidRDefault="006A795C" w:rsidP="006A795C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 xml:space="preserve">Le </w:t>
            </w:r>
            <w:r w:rsidRPr="0011155E">
              <w:rPr>
                <w:rFonts w:ascii="Calibri" w:hAnsi="Calibri" w:cs="Calibri"/>
                <w:sz w:val="22"/>
                <w:szCs w:val="22"/>
              </w:rPr>
              <w:t>stagiaire ne peut réaliser le travail demandé.</w:t>
            </w:r>
          </w:p>
        </w:tc>
        <w:tc>
          <w:tcPr>
            <w:tcW w:w="236" w:type="dxa"/>
            <w:tcBorders>
              <w:top w:val="nil"/>
              <w:bottom w:val="nil"/>
            </w:tcBorders>
            <w:shd w:val="clear" w:color="auto" w:fill="FFFFFF" w:themeFill="background1"/>
          </w:tcPr>
          <w:p w14:paraId="4872B52F" w14:textId="77777777" w:rsidR="006A795C" w:rsidRDefault="006A795C" w:rsidP="006A795C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397" w:type="dxa"/>
            <w:shd w:val="clear" w:color="auto" w:fill="FFFFCD"/>
          </w:tcPr>
          <w:p w14:paraId="739DAF34" w14:textId="77777777" w:rsidR="006A795C" w:rsidRPr="0011155E" w:rsidRDefault="006A795C" w:rsidP="006A795C">
            <w:pPr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D</w:t>
            </w:r>
          </w:p>
        </w:tc>
      </w:tr>
    </w:tbl>
    <w:bookmarkEnd w:id="18"/>
    <w:p w14:paraId="45CADE31" w14:textId="77777777" w:rsidR="0011155E" w:rsidRDefault="006A795C" w:rsidP="00A1386A">
      <w:pPr>
        <w:jc w:val="center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32B33FA0" wp14:editId="219CA43C">
                <wp:simplePos x="0" y="0"/>
                <wp:positionH relativeFrom="column">
                  <wp:posOffset>5589905</wp:posOffset>
                </wp:positionH>
                <wp:positionV relativeFrom="paragraph">
                  <wp:posOffset>31115</wp:posOffset>
                </wp:positionV>
                <wp:extent cx="179070" cy="118110"/>
                <wp:effectExtent l="38100" t="0" r="11430" b="34290"/>
                <wp:wrapNone/>
                <wp:docPr id="1" name="Flèche : ba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" cy="118110"/>
                        </a:xfrm>
                        <a:prstGeom prst="downArrow">
                          <a:avLst/>
                        </a:prstGeom>
                        <a:solidFill>
                          <a:srgbClr val="FFFF99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0532FB6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lèche : bas 1" o:spid="_x0000_s1026" type="#_x0000_t67" style="position:absolute;margin-left:440.15pt;margin-top:2.45pt;width:14.1pt;height:9.3pt;z-index:251699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" adj="10800" fillcolor="#ff9" strokecolor="black [3213]" strokeweight=".25pt"/>
            </w:pict>
          </mc:Fallback>
        </mc:AlternateContent>
      </w:r>
    </w:p>
    <w:tbl>
      <w:tblPr>
        <w:tblW w:w="10452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57"/>
        <w:gridCol w:w="5613"/>
        <w:gridCol w:w="220"/>
        <w:gridCol w:w="220"/>
        <w:gridCol w:w="220"/>
        <w:gridCol w:w="220"/>
        <w:gridCol w:w="219"/>
        <w:gridCol w:w="220"/>
        <w:gridCol w:w="220"/>
        <w:gridCol w:w="220"/>
        <w:gridCol w:w="220"/>
        <w:gridCol w:w="225"/>
        <w:gridCol w:w="224"/>
        <w:gridCol w:w="224"/>
        <w:gridCol w:w="215"/>
        <w:gridCol w:w="215"/>
      </w:tblGrid>
      <w:tr w:rsidR="00A42236" w:rsidRPr="008C570B" w14:paraId="73536F70" w14:textId="77777777" w:rsidTr="00553A6C">
        <w:trPr>
          <w:trHeight w:val="397"/>
        </w:trPr>
        <w:tc>
          <w:tcPr>
            <w:tcW w:w="7370" w:type="dxa"/>
            <w:gridSpan w:val="2"/>
            <w:vMerge w:val="restart"/>
            <w:shd w:val="clear" w:color="auto" w:fill="FFFF99"/>
            <w:vAlign w:val="center"/>
            <w:hideMark/>
          </w:tcPr>
          <w:p w14:paraId="12BAE20F" w14:textId="77777777" w:rsidR="00A42236" w:rsidRPr="00991C59" w:rsidRDefault="00A42236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lang w:eastAsia="fr-FR" w:bidi="ar-SA"/>
              </w:rPr>
            </w:pPr>
            <w:bookmarkStart w:id="19" w:name="_Hlk529219890"/>
            <w:r w:rsidRPr="00A42236">
              <w:rPr>
                <w:rFonts w:asciiTheme="minorHAnsi" w:eastAsia="Times New Roman" w:hAnsiTheme="minorHAnsi" w:cstheme="minorHAnsi"/>
                <w:b/>
                <w:bCs/>
                <w:kern w:val="0"/>
                <w:sz w:val="28"/>
                <w:lang w:eastAsia="fr-FR" w:bidi="ar-SA"/>
              </w:rPr>
              <w:t>Compétences</w:t>
            </w:r>
          </w:p>
        </w:tc>
        <w:tc>
          <w:tcPr>
            <w:tcW w:w="3082" w:type="dxa"/>
            <w:gridSpan w:val="14"/>
            <w:shd w:val="clear" w:color="auto" w:fill="FFFF99"/>
            <w:noWrap/>
            <w:vAlign w:val="center"/>
            <w:hideMark/>
          </w:tcPr>
          <w:p w14:paraId="267F0E47" w14:textId="77777777" w:rsidR="00A42236" w:rsidRPr="00991C59" w:rsidRDefault="00A42236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kern w:val="0"/>
                <w:sz w:val="22"/>
                <w:szCs w:val="22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kern w:val="0"/>
                <w:sz w:val="22"/>
                <w:szCs w:val="22"/>
                <w:lang w:eastAsia="fr-FR" w:bidi="ar-SA"/>
              </w:rPr>
              <w:t>Evaluation par le tuteur</w:t>
            </w:r>
            <w:r w:rsidR="006A795C">
              <w:rPr>
                <w:rFonts w:asciiTheme="minorHAnsi" w:eastAsia="Times New Roman" w:hAnsiTheme="minorHAnsi" w:cstheme="minorHAnsi"/>
                <w:b/>
                <w:kern w:val="0"/>
                <w:sz w:val="22"/>
                <w:szCs w:val="22"/>
                <w:lang w:eastAsia="fr-FR" w:bidi="ar-SA"/>
              </w:rPr>
              <w:t>*</w:t>
            </w:r>
          </w:p>
        </w:tc>
      </w:tr>
      <w:bookmarkEnd w:id="19"/>
      <w:tr w:rsidR="0059794C" w:rsidRPr="008C570B" w14:paraId="7573B2A1" w14:textId="77777777" w:rsidTr="003C248A">
        <w:trPr>
          <w:trHeight w:val="227"/>
        </w:trPr>
        <w:tc>
          <w:tcPr>
            <w:tcW w:w="7370" w:type="dxa"/>
            <w:gridSpan w:val="2"/>
            <w:vMerge/>
            <w:shd w:val="clear" w:color="auto" w:fill="FFFF99"/>
            <w:vAlign w:val="center"/>
            <w:hideMark/>
          </w:tcPr>
          <w:p w14:paraId="62E71DFC" w14:textId="77777777" w:rsidR="0059794C" w:rsidRPr="00991C59" w:rsidRDefault="0059794C" w:rsidP="008C570B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lang w:eastAsia="fr-FR" w:bidi="ar-SA"/>
              </w:rPr>
            </w:pPr>
          </w:p>
        </w:tc>
        <w:tc>
          <w:tcPr>
            <w:tcW w:w="880" w:type="dxa"/>
            <w:gridSpan w:val="4"/>
            <w:shd w:val="clear" w:color="auto" w:fill="auto"/>
            <w:noWrap/>
            <w:vAlign w:val="center"/>
            <w:hideMark/>
          </w:tcPr>
          <w:p w14:paraId="577647F4" w14:textId="77777777" w:rsidR="0059794C" w:rsidRPr="00A1386A" w:rsidRDefault="0059794C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0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0"/>
                <w:lang w:eastAsia="fr-FR" w:bidi="ar-SA"/>
              </w:rPr>
              <w:t>Période 1</w:t>
            </w:r>
          </w:p>
        </w:tc>
        <w:tc>
          <w:tcPr>
            <w:tcW w:w="219" w:type="dxa"/>
            <w:vMerge w:val="restart"/>
            <w:shd w:val="clear" w:color="auto" w:fill="FFFF99"/>
            <w:noWrap/>
            <w:vAlign w:val="center"/>
            <w:hideMark/>
          </w:tcPr>
          <w:p w14:paraId="6FB33BB2" w14:textId="77777777" w:rsidR="0059794C" w:rsidRPr="00A1386A" w:rsidRDefault="0059794C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8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8"/>
                <w:lang w:eastAsia="fr-FR" w:bidi="ar-SA"/>
              </w:rPr>
              <w:t> </w:t>
            </w:r>
          </w:p>
        </w:tc>
        <w:tc>
          <w:tcPr>
            <w:tcW w:w="880" w:type="dxa"/>
            <w:gridSpan w:val="4"/>
            <w:shd w:val="clear" w:color="auto" w:fill="auto"/>
            <w:noWrap/>
            <w:vAlign w:val="center"/>
            <w:hideMark/>
          </w:tcPr>
          <w:p w14:paraId="4A06169F" w14:textId="77777777" w:rsidR="0059794C" w:rsidRPr="00A1386A" w:rsidRDefault="0059794C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0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0"/>
                <w:lang w:eastAsia="fr-FR" w:bidi="ar-SA"/>
              </w:rPr>
              <w:t>Période 2</w:t>
            </w:r>
          </w:p>
        </w:tc>
        <w:tc>
          <w:tcPr>
            <w:tcW w:w="225" w:type="dxa"/>
            <w:vMerge w:val="restart"/>
            <w:shd w:val="clear" w:color="auto" w:fill="FFFF99"/>
            <w:noWrap/>
            <w:vAlign w:val="center"/>
            <w:hideMark/>
          </w:tcPr>
          <w:p w14:paraId="669EAE72" w14:textId="77777777" w:rsidR="0059794C" w:rsidRPr="00A1386A" w:rsidRDefault="0059794C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2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2"/>
                <w:lang w:eastAsia="fr-FR" w:bidi="ar-SA"/>
              </w:rPr>
              <w:t> </w:t>
            </w:r>
          </w:p>
        </w:tc>
        <w:tc>
          <w:tcPr>
            <w:tcW w:w="878" w:type="dxa"/>
            <w:gridSpan w:val="4"/>
            <w:shd w:val="clear" w:color="auto" w:fill="auto"/>
            <w:noWrap/>
            <w:vAlign w:val="center"/>
            <w:hideMark/>
          </w:tcPr>
          <w:p w14:paraId="70973FB3" w14:textId="77777777" w:rsidR="0059794C" w:rsidRPr="00A1386A" w:rsidRDefault="0059794C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2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2"/>
                <w:lang w:eastAsia="fr-FR" w:bidi="ar-SA"/>
              </w:rPr>
              <w:t>Période 3</w:t>
            </w:r>
          </w:p>
        </w:tc>
      </w:tr>
      <w:tr w:rsidR="00D23B32" w:rsidRPr="00991C59" w14:paraId="24598914" w14:textId="77777777" w:rsidTr="00D762DE">
        <w:trPr>
          <w:trHeight w:val="283"/>
        </w:trPr>
        <w:tc>
          <w:tcPr>
            <w:tcW w:w="7370" w:type="dxa"/>
            <w:gridSpan w:val="2"/>
            <w:vMerge/>
            <w:tcBorders>
              <w:bottom w:val="single" w:sz="8" w:space="0" w:color="auto"/>
            </w:tcBorders>
            <w:shd w:val="clear" w:color="auto" w:fill="FFFF99"/>
            <w:vAlign w:val="center"/>
            <w:hideMark/>
          </w:tcPr>
          <w:p w14:paraId="7298CD63" w14:textId="77777777" w:rsidR="00D23B32" w:rsidRPr="00991C59" w:rsidRDefault="00D23B32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FFFFCD"/>
            <w:noWrap/>
            <w:vAlign w:val="center"/>
            <w:hideMark/>
          </w:tcPr>
          <w:p w14:paraId="6B0C3564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CDFBEF"/>
            <w:noWrap/>
            <w:vAlign w:val="center"/>
            <w:hideMark/>
          </w:tcPr>
          <w:p w14:paraId="4E6922DB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81FFBA"/>
            <w:noWrap/>
            <w:vAlign w:val="center"/>
            <w:hideMark/>
          </w:tcPr>
          <w:p w14:paraId="326B0A32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09FF78"/>
            <w:noWrap/>
            <w:vAlign w:val="center"/>
            <w:hideMark/>
          </w:tcPr>
          <w:p w14:paraId="4F72E373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19" w:type="dxa"/>
            <w:vMerge/>
            <w:shd w:val="clear" w:color="auto" w:fill="FFFF99"/>
            <w:vAlign w:val="center"/>
            <w:hideMark/>
          </w:tcPr>
          <w:p w14:paraId="058C90F7" w14:textId="77777777" w:rsidR="00D23B32" w:rsidRPr="00991C59" w:rsidRDefault="00D23B32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FFFFCD"/>
            <w:noWrap/>
            <w:vAlign w:val="center"/>
            <w:hideMark/>
          </w:tcPr>
          <w:p w14:paraId="7CA21391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CDFBEF"/>
            <w:noWrap/>
            <w:vAlign w:val="center"/>
            <w:hideMark/>
          </w:tcPr>
          <w:p w14:paraId="70D59896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81FFBA"/>
            <w:noWrap/>
            <w:vAlign w:val="center"/>
            <w:hideMark/>
          </w:tcPr>
          <w:p w14:paraId="4D4B9685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09FF78"/>
            <w:noWrap/>
            <w:vAlign w:val="center"/>
            <w:hideMark/>
          </w:tcPr>
          <w:p w14:paraId="67DA5909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5" w:type="dxa"/>
            <w:vMerge/>
            <w:shd w:val="clear" w:color="auto" w:fill="FFFF99"/>
            <w:vAlign w:val="center"/>
            <w:hideMark/>
          </w:tcPr>
          <w:p w14:paraId="3E969D9D" w14:textId="77777777" w:rsidR="00D23B32" w:rsidRPr="00991C59" w:rsidRDefault="00D23B32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8" w:space="0" w:color="auto"/>
            </w:tcBorders>
            <w:shd w:val="clear" w:color="auto" w:fill="FFFFCD"/>
            <w:noWrap/>
            <w:vAlign w:val="center"/>
            <w:hideMark/>
          </w:tcPr>
          <w:p w14:paraId="332966BA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4" w:type="dxa"/>
            <w:tcBorders>
              <w:bottom w:val="single" w:sz="8" w:space="0" w:color="auto"/>
            </w:tcBorders>
            <w:shd w:val="clear" w:color="auto" w:fill="CDFBEF"/>
            <w:noWrap/>
            <w:vAlign w:val="center"/>
            <w:hideMark/>
          </w:tcPr>
          <w:p w14:paraId="5656CD7A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15" w:type="dxa"/>
            <w:tcBorders>
              <w:bottom w:val="single" w:sz="8" w:space="0" w:color="auto"/>
            </w:tcBorders>
            <w:shd w:val="clear" w:color="auto" w:fill="81FFBA"/>
            <w:noWrap/>
            <w:vAlign w:val="center"/>
            <w:hideMark/>
          </w:tcPr>
          <w:p w14:paraId="5B15AE57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15" w:type="dxa"/>
            <w:tcBorders>
              <w:bottom w:val="single" w:sz="8" w:space="0" w:color="auto"/>
            </w:tcBorders>
            <w:shd w:val="clear" w:color="auto" w:fill="09FF78"/>
            <w:noWrap/>
            <w:vAlign w:val="center"/>
            <w:hideMark/>
          </w:tcPr>
          <w:p w14:paraId="69CE2475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</w:tr>
      <w:tr w:rsidR="0059794C" w:rsidRPr="008C570B" w14:paraId="15B00BFF" w14:textId="77777777" w:rsidTr="00942CCB">
        <w:trPr>
          <w:trHeight w:val="454"/>
        </w:trPr>
        <w:tc>
          <w:tcPr>
            <w:tcW w:w="1757" w:type="dxa"/>
            <w:vMerge w:val="restart"/>
            <w:tcBorders>
              <w:top w:val="single" w:sz="8" w:space="0" w:color="auto"/>
            </w:tcBorders>
            <w:shd w:val="clear" w:color="auto" w:fill="FFFF99"/>
            <w:vAlign w:val="center"/>
            <w:hideMark/>
          </w:tcPr>
          <w:p w14:paraId="19EC7F50" w14:textId="77777777" w:rsidR="0059794C" w:rsidRPr="00991C59" w:rsidRDefault="0059794C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  <w:r w:rsidRPr="00286B47"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  <w:t>Organiser et mettre en sécurité son poste de travail</w:t>
            </w:r>
          </w:p>
        </w:tc>
        <w:tc>
          <w:tcPr>
            <w:tcW w:w="5613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20DCD8A3" w14:textId="77777777" w:rsidR="0059794C" w:rsidRPr="00991C59" w:rsidRDefault="0059794C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Identifier les risques d'accident</w:t>
            </w:r>
            <w:r>
              <w:t xml:space="preserve"> </w:t>
            </w:r>
            <w:r w:rsidRPr="00286B47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et les risques d’atteinte à la santé liés au poste de travail</w:t>
            </w: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36F9E02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0DA6C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C47B1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6B2BD7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tcBorders>
              <w:bottom w:val="nil"/>
            </w:tcBorders>
            <w:shd w:val="clear" w:color="auto" w:fill="FFFF99"/>
            <w:noWrap/>
            <w:vAlign w:val="center"/>
            <w:hideMark/>
          </w:tcPr>
          <w:p w14:paraId="021AE968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D78DB39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7F0C81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0F5F78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CE57AF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5C06B8C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EC083C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2049A05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95A2C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93B5B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560B788B" w14:textId="77777777" w:rsidTr="00942CCB">
        <w:trPr>
          <w:trHeight w:val="397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1DC9048A" w14:textId="77777777" w:rsidR="0059794C" w:rsidRPr="00991C59" w:rsidRDefault="0059794C" w:rsidP="008C570B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shd w:val="clear" w:color="auto" w:fill="auto"/>
            <w:vAlign w:val="center"/>
            <w:hideMark/>
          </w:tcPr>
          <w:p w14:paraId="43BFDFE0" w14:textId="77777777" w:rsidR="0059794C" w:rsidRPr="00991C59" w:rsidRDefault="0059794C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</w:pPr>
            <w:r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M</w:t>
            </w:r>
            <w:r w:rsidRPr="00991C5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ettre en œuvre les mesures de prévention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32FC61A1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73A1B62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B39336D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C76B89C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tcBorders>
              <w:top w:val="nil"/>
              <w:bottom w:val="nil"/>
            </w:tcBorders>
            <w:shd w:val="clear" w:color="auto" w:fill="FFFF99"/>
            <w:noWrap/>
            <w:vAlign w:val="center"/>
            <w:hideMark/>
          </w:tcPr>
          <w:p w14:paraId="0195149D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F4479A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0FB61AC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6DEC14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AAA7B30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7944E6E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635C3A7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643BA06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5E855998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3CCB15A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58979097" w14:textId="77777777" w:rsidTr="00942CCB">
        <w:trPr>
          <w:trHeight w:val="624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111C5F84" w14:textId="77777777" w:rsidR="0059794C" w:rsidRPr="00991C59" w:rsidRDefault="0059794C" w:rsidP="008C570B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shd w:val="clear" w:color="auto" w:fill="auto"/>
            <w:vAlign w:val="center"/>
            <w:hideMark/>
          </w:tcPr>
          <w:p w14:paraId="0888F777" w14:textId="77777777" w:rsidR="0059794C" w:rsidRPr="00991C59" w:rsidRDefault="0059794C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Choisir et préparer les outillages pour le débit, l'usinage, le montage ou le ponçage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098A3FA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7B90F6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319100E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2DC0B30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tcBorders>
              <w:top w:val="nil"/>
              <w:bottom w:val="nil"/>
            </w:tcBorders>
            <w:shd w:val="clear" w:color="auto" w:fill="FFFF99"/>
            <w:noWrap/>
            <w:vAlign w:val="center"/>
            <w:hideMark/>
          </w:tcPr>
          <w:p w14:paraId="6EA5FA8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089729F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3FF2C9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F5E1C7B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877780B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4A45244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598D68F2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20FFEBC0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1503E471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515F85A9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32E404D2" w14:textId="77777777" w:rsidTr="00942CCB">
        <w:trPr>
          <w:trHeight w:val="850"/>
        </w:trPr>
        <w:tc>
          <w:tcPr>
            <w:tcW w:w="1757" w:type="dxa"/>
            <w:vMerge/>
            <w:tcBorders>
              <w:bottom w:val="single" w:sz="8" w:space="0" w:color="auto"/>
            </w:tcBorders>
            <w:shd w:val="clear" w:color="auto" w:fill="FFFF99"/>
            <w:vAlign w:val="center"/>
            <w:hideMark/>
          </w:tcPr>
          <w:p w14:paraId="4992D5C9" w14:textId="77777777" w:rsidR="0059794C" w:rsidRPr="00991C59" w:rsidRDefault="0059794C" w:rsidP="008C570B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tcBorders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21204D33" w14:textId="77777777" w:rsidR="0059794C" w:rsidRPr="00991C59" w:rsidRDefault="0059794C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 xml:space="preserve">Organiser le cheminement </w:t>
            </w:r>
            <w:r w:rsidRPr="00286B47">
              <w:rPr>
                <w:rFonts w:asciiTheme="minorHAnsi" w:eastAsia="Times New Roman" w:hAnsiTheme="minorHAnsi" w:cstheme="minorHAnsi"/>
                <w:bCs/>
                <w:color w:val="000000"/>
                <w:kern w:val="0"/>
                <w:sz w:val="22"/>
                <w:szCs w:val="20"/>
                <w:lang w:eastAsia="fr-FR" w:bidi="ar-SA"/>
              </w:rPr>
              <w:t>de la matière d’œuvre</w:t>
            </w:r>
            <w:r w:rsidRPr="00286B47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 xml:space="preserve"> </w:t>
            </w:r>
            <w:r w:rsidRPr="00991C5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et disposer rationnellement les accessoires en amont et en aval des postes de travail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3E5472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3A9F1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4F5EAA0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3701F3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 w:val="restart"/>
            <w:tcBorders>
              <w:top w:val="nil"/>
            </w:tcBorders>
            <w:shd w:val="clear" w:color="auto" w:fill="FFFF99"/>
            <w:noWrap/>
            <w:vAlign w:val="center"/>
            <w:hideMark/>
          </w:tcPr>
          <w:p w14:paraId="6E528AA3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9D745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861C62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FB942C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703B2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6B99C82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9FF4C8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7E5F1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F13E028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8B4BB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0923CD35" w14:textId="77777777" w:rsidTr="00942CCB">
        <w:trPr>
          <w:trHeight w:val="500"/>
        </w:trPr>
        <w:tc>
          <w:tcPr>
            <w:tcW w:w="1757" w:type="dxa"/>
            <w:tcBorders>
              <w:top w:val="single" w:sz="8" w:space="0" w:color="auto"/>
              <w:bottom w:val="single" w:sz="8" w:space="0" w:color="auto"/>
            </w:tcBorders>
            <w:shd w:val="clear" w:color="auto" w:fill="FFFF99"/>
            <w:vAlign w:val="center"/>
            <w:hideMark/>
          </w:tcPr>
          <w:p w14:paraId="7099AA41" w14:textId="77777777" w:rsidR="0059794C" w:rsidRPr="00991C59" w:rsidRDefault="0059794C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  <w:r w:rsidRPr="00286B47"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  <w:t>Exécuter les tracés et les épures d'un ouvrage</w:t>
            </w:r>
          </w:p>
        </w:tc>
        <w:tc>
          <w:tcPr>
            <w:tcW w:w="5613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522561C5" w14:textId="77777777" w:rsidR="0059794C" w:rsidRPr="00991C59" w:rsidRDefault="0059794C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 xml:space="preserve">Choisir une méthode et réaliser des tracés d'atelier </w:t>
            </w:r>
            <w:r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(épures, tracé de gabarits, plan sur règle)</w:t>
            </w: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249A9B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4C168F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0A354F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ABC481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669E7A87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CF7BEF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AD2796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896998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A4D72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67DE61B5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5750AB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BE89E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BC942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28D1321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7DD68B8A" w14:textId="77777777" w:rsidTr="00942CCB">
        <w:trPr>
          <w:trHeight w:val="624"/>
        </w:trPr>
        <w:tc>
          <w:tcPr>
            <w:tcW w:w="1757" w:type="dxa"/>
            <w:vMerge w:val="restart"/>
            <w:tcBorders>
              <w:top w:val="single" w:sz="8" w:space="0" w:color="auto"/>
            </w:tcBorders>
            <w:shd w:val="clear" w:color="auto" w:fill="FFFF99"/>
            <w:vAlign w:val="center"/>
            <w:hideMark/>
          </w:tcPr>
          <w:p w14:paraId="3D84132A" w14:textId="77777777" w:rsidR="0059794C" w:rsidRPr="00991C59" w:rsidRDefault="0059794C" w:rsidP="008C570B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  <w:r w:rsidRPr="00286B47"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  <w:t>Préparer les matériaux, les éléments d’ornementation, la quincaillerie</w:t>
            </w:r>
          </w:p>
        </w:tc>
        <w:tc>
          <w:tcPr>
            <w:tcW w:w="5613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0EE012D8" w14:textId="77777777" w:rsidR="0059794C" w:rsidRPr="00991C59" w:rsidRDefault="0059794C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</w:pPr>
            <w:r w:rsidRPr="00286B47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Approvisionner et contrôler les matériaux, les éléments d'ornementation, la quincaillerie, et accessoires suivant les postes de travail.</w:t>
            </w: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53FA11D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14BBA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770325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647F552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319B09C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D3F47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56176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CD9228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6CCF0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404F898D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5CB4AC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D8C0B2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944A0F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E9DD2B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19C321E2" w14:textId="77777777" w:rsidTr="00942CCB">
        <w:trPr>
          <w:trHeight w:val="624"/>
        </w:trPr>
        <w:tc>
          <w:tcPr>
            <w:tcW w:w="1757" w:type="dxa"/>
            <w:vMerge/>
            <w:tcBorders>
              <w:bottom w:val="single" w:sz="8" w:space="0" w:color="auto"/>
            </w:tcBorders>
            <w:shd w:val="clear" w:color="auto" w:fill="FFFF99"/>
            <w:vAlign w:val="center"/>
            <w:hideMark/>
          </w:tcPr>
          <w:p w14:paraId="2AB433EE" w14:textId="77777777" w:rsidR="0059794C" w:rsidRPr="00991C59" w:rsidRDefault="0059794C" w:rsidP="008C570B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tcBorders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5E39029B" w14:textId="77777777" w:rsidR="0059794C" w:rsidRPr="00991C59" w:rsidRDefault="0059794C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0"/>
                <w:lang w:eastAsia="fr-FR" w:bidi="ar-SA"/>
              </w:rPr>
              <w:t>Repérer, classer et répartir les matériaux et éléments nécessaires à l'ouvrage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25E9A5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5814A03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C014496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7B0ECC2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6977A624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2DA0D9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8082A5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20B74E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24EA20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2536AFB5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FF83AD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E6B6449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F2EF3A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AD07271" w14:textId="77777777" w:rsidR="0059794C" w:rsidRPr="00991C59" w:rsidRDefault="0059794C" w:rsidP="00AF747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2DB11D60" w14:textId="77777777" w:rsidTr="00942CCB">
        <w:trPr>
          <w:trHeight w:val="340"/>
        </w:trPr>
        <w:tc>
          <w:tcPr>
            <w:tcW w:w="1757" w:type="dxa"/>
            <w:vMerge w:val="restart"/>
            <w:tcBorders>
              <w:top w:val="single" w:sz="8" w:space="0" w:color="auto"/>
            </w:tcBorders>
            <w:shd w:val="clear" w:color="auto" w:fill="FFFF99"/>
            <w:vAlign w:val="center"/>
            <w:hideMark/>
          </w:tcPr>
          <w:p w14:paraId="6DF7A3D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  <w:r w:rsidRPr="00286B47"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  <w:t>Installer et régler les outillages</w:t>
            </w:r>
          </w:p>
        </w:tc>
        <w:tc>
          <w:tcPr>
            <w:tcW w:w="5613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5055F0B5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Choisir les outils.</w:t>
            </w: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003C2E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115DD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49021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E27DD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28031CF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7A0FFC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C4067F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3A08B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6CE80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2C0E8AC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EE77D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77550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04FD8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67EE8A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36BA04C8" w14:textId="77777777" w:rsidTr="00942CCB">
        <w:trPr>
          <w:trHeight w:val="425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7EC0AE42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shd w:val="clear" w:color="auto" w:fill="auto"/>
            <w:vAlign w:val="center"/>
            <w:hideMark/>
          </w:tcPr>
          <w:p w14:paraId="40EA17A2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Identifier sur la machine les organes de réglage et de commande.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F996CD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BF1E09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3941717F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EABE5F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43A2CE0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57C61E48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6849E2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08B40A8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E046DAC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0AF06C2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4470DF3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393027C8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0773059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62AA34D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0ED9DA5E" w14:textId="77777777" w:rsidTr="00942CCB">
        <w:trPr>
          <w:trHeight w:val="425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19563CFB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shd w:val="clear" w:color="auto" w:fill="auto"/>
            <w:vAlign w:val="center"/>
            <w:hideMark/>
          </w:tcPr>
          <w:p w14:paraId="1C6E383C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Mettre en position et maintenir le ou les montages d'usinage, le ou les appareillages.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B70217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7C10A5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33B61D8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C974B7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0336C70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77E5DB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5DF01B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0751A31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1EAB2D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03DC149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2D0E8B98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220E1C8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1269973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77DA5AC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548BBEC7" w14:textId="77777777" w:rsidTr="00942CCB">
        <w:trPr>
          <w:trHeight w:val="425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569AF9AD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shd w:val="clear" w:color="auto" w:fill="auto"/>
            <w:vAlign w:val="center"/>
            <w:hideMark/>
          </w:tcPr>
          <w:p w14:paraId="12693E2A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Installer les outils et régler les positions relatives entre : machine, pièce, outil.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A827C5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AE9007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7C33CB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7FD9C9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476C16D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8B5A188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0B02AD4F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00BF6D7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AD6554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1B934F3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7D534AB8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7F666F3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17C4E93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7832EBC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23D14E2D" w14:textId="77777777" w:rsidTr="00942CCB">
        <w:trPr>
          <w:trHeight w:val="425"/>
        </w:trPr>
        <w:tc>
          <w:tcPr>
            <w:tcW w:w="1757" w:type="dxa"/>
            <w:vMerge/>
            <w:tcBorders>
              <w:bottom w:val="single" w:sz="8" w:space="0" w:color="auto"/>
            </w:tcBorders>
            <w:shd w:val="clear" w:color="auto" w:fill="FFFF99"/>
            <w:vAlign w:val="center"/>
            <w:hideMark/>
          </w:tcPr>
          <w:p w14:paraId="1022CCCF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tcBorders>
              <w:bottom w:val="single" w:sz="8" w:space="0" w:color="auto"/>
            </w:tcBorders>
            <w:shd w:val="clear" w:color="auto" w:fill="auto"/>
            <w:vAlign w:val="center"/>
            <w:hideMark/>
          </w:tcPr>
          <w:p w14:paraId="2217E5FC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Identifier, sélectionner et/ou modifier les données nécessaires à l'opération (fréquences, vitesses, avances).</w:t>
            </w: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DEC4A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22ACE7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3EE9D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9CE12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3C7744B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93809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B7DF9E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00A78E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CE15B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5923930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CC37F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8B5F4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2D25C1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23B48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0564BCEA" w14:textId="77777777" w:rsidTr="00942CCB">
        <w:trPr>
          <w:trHeight w:val="340"/>
        </w:trPr>
        <w:tc>
          <w:tcPr>
            <w:tcW w:w="1757" w:type="dxa"/>
            <w:vMerge w:val="restart"/>
            <w:tcBorders>
              <w:top w:val="single" w:sz="8" w:space="0" w:color="auto"/>
            </w:tcBorders>
            <w:shd w:val="clear" w:color="auto" w:fill="FFFF99"/>
            <w:vAlign w:val="center"/>
            <w:hideMark/>
          </w:tcPr>
          <w:p w14:paraId="2FB0D19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  <w:r w:rsidRPr="003F44BF"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  <w:t xml:space="preserve">Effectuer les opérations manuelles et d’usinage sur machines </w:t>
            </w:r>
          </w:p>
        </w:tc>
        <w:tc>
          <w:tcPr>
            <w:tcW w:w="5613" w:type="dxa"/>
            <w:tcBorders>
              <w:top w:val="single" w:sz="8" w:space="0" w:color="auto"/>
            </w:tcBorders>
            <w:vAlign w:val="center"/>
            <w:hideMark/>
          </w:tcPr>
          <w:p w14:paraId="2D646A83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Effectuer les opérations manuelles de traçage, façonnage.</w:t>
            </w: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56FE5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67B51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9AB4EE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F1BEF9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6DC2771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5FE9C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9930B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EED51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72A47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7B1BFE2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BF1523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EAF4BE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7BC203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2D06A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167BF0AE" w14:textId="77777777" w:rsidTr="00942CCB">
        <w:trPr>
          <w:trHeight w:val="340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04B00FBD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vAlign w:val="center"/>
            <w:hideMark/>
          </w:tcPr>
          <w:p w14:paraId="71587802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Optimiser les débits des massifs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A00E75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3FB74C1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5EE1E1C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B0614A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4352331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37EC19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0D5753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7FF14D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FCECC1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5B77E48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21879B1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6A54843C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4761E05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10E75A3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1DC1ADDA" w14:textId="77777777" w:rsidTr="00942CCB">
        <w:trPr>
          <w:trHeight w:val="425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2BCD05C0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vAlign w:val="center"/>
            <w:hideMark/>
          </w:tcPr>
          <w:p w14:paraId="7362559D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Procéder à la mise en route des mouvements nécessaires à l'opération d’usinage.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E7B511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BE285F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3C395D4C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FBCF21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0E9F5EA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2FE020F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35A1BC7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8C6D70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F32EB5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7F7A9E3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1E13FC9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7FCD323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7E0B9B1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1E4A26D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6EA540B5" w14:textId="77777777" w:rsidTr="00942CCB">
        <w:trPr>
          <w:trHeight w:val="340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2A373533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vAlign w:val="center"/>
            <w:hideMark/>
          </w:tcPr>
          <w:p w14:paraId="2300B76D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Usiner les éléments.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D89988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52AD5B4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5F93330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D190F3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3568DCD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2ECD84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3311FA4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E978AE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06B7AB57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4F34D4A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38CF501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0440E73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48F1EBF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03F52551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2AD41E91" w14:textId="77777777" w:rsidTr="00942CCB">
        <w:trPr>
          <w:trHeight w:val="340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54B04701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vAlign w:val="center"/>
            <w:hideMark/>
          </w:tcPr>
          <w:p w14:paraId="09A0D6E5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Contrôler les éléments façonnés et usinés.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A60C76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DCE03A5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36EB35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8E23DA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shd w:val="clear" w:color="auto" w:fill="FFFF99"/>
            <w:noWrap/>
            <w:vAlign w:val="center"/>
            <w:hideMark/>
          </w:tcPr>
          <w:p w14:paraId="3A64535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35DCF28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78506C3F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05592D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DF00A5E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shd w:val="clear" w:color="auto" w:fill="FFFF99"/>
            <w:noWrap/>
            <w:vAlign w:val="center"/>
            <w:hideMark/>
          </w:tcPr>
          <w:p w14:paraId="6CCA8912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30F957F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68B0BC9A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5F405548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4214963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C570B" w14:paraId="0D490742" w14:textId="77777777" w:rsidTr="00942CCB">
        <w:trPr>
          <w:trHeight w:val="340"/>
        </w:trPr>
        <w:tc>
          <w:tcPr>
            <w:tcW w:w="1757" w:type="dxa"/>
            <w:vMerge/>
            <w:shd w:val="clear" w:color="auto" w:fill="FFFF99"/>
            <w:vAlign w:val="center"/>
            <w:hideMark/>
          </w:tcPr>
          <w:p w14:paraId="26A55EF1" w14:textId="77777777" w:rsidR="0059794C" w:rsidRPr="00991C59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vAlign w:val="center"/>
            <w:hideMark/>
          </w:tcPr>
          <w:p w14:paraId="31381B38" w14:textId="77777777" w:rsidR="0059794C" w:rsidRPr="003F44BF" w:rsidRDefault="0059794C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Effectuer les actions correctives éventuelles.</w:t>
            </w: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5078FAC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C38758F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2D02D8A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13F23A3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vMerge/>
            <w:tcBorders>
              <w:bottom w:val="nil"/>
            </w:tcBorders>
            <w:shd w:val="clear" w:color="auto" w:fill="FFFF99"/>
            <w:noWrap/>
            <w:vAlign w:val="center"/>
            <w:hideMark/>
          </w:tcPr>
          <w:p w14:paraId="4E47064C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15C9628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69D5DBD6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4C5F982D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shd w:val="clear" w:color="auto" w:fill="auto"/>
            <w:noWrap/>
            <w:vAlign w:val="center"/>
            <w:hideMark/>
          </w:tcPr>
          <w:p w14:paraId="0A5DE4B8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vMerge/>
            <w:tcBorders>
              <w:bottom w:val="nil"/>
            </w:tcBorders>
            <w:shd w:val="clear" w:color="auto" w:fill="FFFF99"/>
            <w:noWrap/>
            <w:vAlign w:val="center"/>
            <w:hideMark/>
          </w:tcPr>
          <w:p w14:paraId="4F1C2FAC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075DC89B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shd w:val="clear" w:color="auto" w:fill="auto"/>
            <w:noWrap/>
            <w:vAlign w:val="center"/>
            <w:hideMark/>
          </w:tcPr>
          <w:p w14:paraId="33E5A419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0BD518FE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shd w:val="clear" w:color="auto" w:fill="auto"/>
            <w:noWrap/>
            <w:vAlign w:val="center"/>
            <w:hideMark/>
          </w:tcPr>
          <w:p w14:paraId="092C8DD0" w14:textId="77777777" w:rsidR="0059794C" w:rsidRPr="00991C59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3F44BF" w:rsidRPr="008C570B" w14:paraId="3A709C3A" w14:textId="77777777" w:rsidTr="0059794C">
        <w:trPr>
          <w:trHeight w:val="340"/>
        </w:trPr>
        <w:tc>
          <w:tcPr>
            <w:tcW w:w="1757" w:type="dxa"/>
            <w:vMerge/>
            <w:tcBorders>
              <w:bottom w:val="single" w:sz="4" w:space="0" w:color="auto"/>
            </w:tcBorders>
            <w:shd w:val="clear" w:color="auto" w:fill="FFFF99"/>
            <w:vAlign w:val="center"/>
            <w:hideMark/>
          </w:tcPr>
          <w:p w14:paraId="45A82646" w14:textId="77777777" w:rsidR="003F44BF" w:rsidRPr="00991C59" w:rsidRDefault="003F44BF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0"/>
                <w:lang w:eastAsia="fr-FR" w:bidi="ar-SA"/>
              </w:rPr>
            </w:pPr>
          </w:p>
        </w:tc>
        <w:tc>
          <w:tcPr>
            <w:tcW w:w="5613" w:type="dxa"/>
            <w:tcBorders>
              <w:bottom w:val="single" w:sz="4" w:space="0" w:color="auto"/>
            </w:tcBorders>
            <w:vAlign w:val="center"/>
            <w:hideMark/>
          </w:tcPr>
          <w:p w14:paraId="5ED12737" w14:textId="77777777" w:rsidR="003F44BF" w:rsidRPr="003F44BF" w:rsidRDefault="003F44BF" w:rsidP="00D23B32">
            <w:pPr>
              <w:rPr>
                <w:rFonts w:ascii="Calibri" w:hAnsi="Calibri" w:cs="Calibri"/>
                <w:sz w:val="22"/>
              </w:rPr>
            </w:pPr>
            <w:r w:rsidRPr="003F44BF">
              <w:rPr>
                <w:rFonts w:ascii="Calibri" w:hAnsi="Calibri" w:cs="Calibri"/>
                <w:sz w:val="22"/>
              </w:rPr>
              <w:t>Remettre les postes de travail dans leur état initial.</w:t>
            </w:r>
          </w:p>
        </w:tc>
        <w:tc>
          <w:tcPr>
            <w:tcW w:w="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A5661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08236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00338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885EA0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9" w:type="dxa"/>
            <w:tcBorders>
              <w:top w:val="nil"/>
              <w:bottom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0A2ED73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C4000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01723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4A36F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EADC5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5" w:type="dxa"/>
            <w:tcBorders>
              <w:top w:val="nil"/>
              <w:bottom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394D2D3E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D72B9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4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6FCD2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DE76B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1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3D9A0" w14:textId="77777777" w:rsidR="003F44BF" w:rsidRPr="00991C59" w:rsidRDefault="003F44BF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</w:tbl>
    <w:p w14:paraId="0D263364" w14:textId="77777777" w:rsidR="008B06B5" w:rsidRPr="00E07F32" w:rsidRDefault="006A795C">
      <w:pPr>
        <w:jc w:val="both"/>
        <w:rPr>
          <w:rFonts w:asciiTheme="minorHAnsi" w:hAnsiTheme="minorHAnsi" w:cstheme="minorHAnsi"/>
          <w:i/>
          <w:sz w:val="20"/>
        </w:rPr>
      </w:pPr>
      <w:r w:rsidRPr="00E07F32">
        <w:rPr>
          <w:rFonts w:asciiTheme="minorHAnsi" w:hAnsiTheme="minorHAnsi" w:cstheme="minorHAnsi"/>
          <w:i/>
          <w:sz w:val="20"/>
        </w:rPr>
        <w:t>* Ajouter une colonne « période » si la fréquence est de 4 périodes.</w:t>
      </w:r>
    </w:p>
    <w:tbl>
      <w:tblPr>
        <w:tblW w:w="1056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34"/>
        <w:gridCol w:w="314"/>
        <w:gridCol w:w="5924"/>
        <w:gridCol w:w="227"/>
        <w:gridCol w:w="227"/>
        <w:gridCol w:w="227"/>
        <w:gridCol w:w="229"/>
        <w:gridCol w:w="230"/>
        <w:gridCol w:w="227"/>
        <w:gridCol w:w="227"/>
        <w:gridCol w:w="227"/>
        <w:gridCol w:w="227"/>
        <w:gridCol w:w="232"/>
        <w:gridCol w:w="231"/>
        <w:gridCol w:w="227"/>
        <w:gridCol w:w="227"/>
        <w:gridCol w:w="227"/>
      </w:tblGrid>
      <w:tr w:rsidR="00427834" w:rsidRPr="008C570B" w14:paraId="05DA9CA0" w14:textId="77777777" w:rsidTr="00427834">
        <w:trPr>
          <w:trHeight w:val="397"/>
        </w:trPr>
        <w:tc>
          <w:tcPr>
            <w:tcW w:w="7372" w:type="dxa"/>
            <w:gridSpan w:val="3"/>
            <w:vMerge w:val="restart"/>
            <w:shd w:val="clear" w:color="auto" w:fill="FFFF99"/>
            <w:vAlign w:val="center"/>
            <w:hideMark/>
          </w:tcPr>
          <w:p w14:paraId="0D8E4066" w14:textId="77777777" w:rsidR="004E39E4" w:rsidRPr="00991C59" w:rsidRDefault="004E39E4" w:rsidP="00DD6EF0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lang w:eastAsia="fr-FR" w:bidi="ar-SA"/>
              </w:rPr>
            </w:pPr>
            <w:r w:rsidRPr="00A42236">
              <w:rPr>
                <w:rFonts w:asciiTheme="minorHAnsi" w:eastAsia="Times New Roman" w:hAnsiTheme="minorHAnsi" w:cstheme="minorHAnsi"/>
                <w:b/>
                <w:bCs/>
                <w:kern w:val="0"/>
                <w:sz w:val="28"/>
                <w:lang w:eastAsia="fr-FR" w:bidi="ar-SA"/>
              </w:rPr>
              <w:lastRenderedPageBreak/>
              <w:t>Compétences</w:t>
            </w:r>
            <w:r w:rsidR="00DD6EF0">
              <w:rPr>
                <w:rFonts w:asciiTheme="minorHAnsi" w:eastAsia="Times New Roman" w:hAnsiTheme="minorHAnsi" w:cstheme="minorHAnsi"/>
                <w:b/>
                <w:bCs/>
                <w:kern w:val="0"/>
                <w:sz w:val="28"/>
                <w:lang w:eastAsia="fr-FR" w:bidi="ar-SA"/>
              </w:rPr>
              <w:t xml:space="preserve"> (suite)</w:t>
            </w:r>
          </w:p>
        </w:tc>
        <w:tc>
          <w:tcPr>
            <w:tcW w:w="3192" w:type="dxa"/>
            <w:gridSpan w:val="14"/>
            <w:shd w:val="clear" w:color="auto" w:fill="FFFF99"/>
            <w:noWrap/>
            <w:vAlign w:val="center"/>
            <w:hideMark/>
          </w:tcPr>
          <w:p w14:paraId="25493DF5" w14:textId="77777777" w:rsidR="004E39E4" w:rsidRPr="00991C59" w:rsidRDefault="004E39E4" w:rsidP="00DD6EF0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kern w:val="0"/>
                <w:sz w:val="22"/>
                <w:szCs w:val="22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kern w:val="0"/>
                <w:sz w:val="22"/>
                <w:szCs w:val="22"/>
                <w:lang w:eastAsia="fr-FR" w:bidi="ar-SA"/>
              </w:rPr>
              <w:t>Evaluation par le tuteur</w:t>
            </w:r>
          </w:p>
        </w:tc>
      </w:tr>
      <w:tr w:rsidR="0059794C" w:rsidRPr="008C570B" w14:paraId="4FF9D01D" w14:textId="77777777" w:rsidTr="003C248A">
        <w:trPr>
          <w:trHeight w:val="227"/>
        </w:trPr>
        <w:tc>
          <w:tcPr>
            <w:tcW w:w="7372" w:type="dxa"/>
            <w:gridSpan w:val="3"/>
            <w:vMerge/>
            <w:shd w:val="clear" w:color="auto" w:fill="FFFF99"/>
            <w:vAlign w:val="center"/>
            <w:hideMark/>
          </w:tcPr>
          <w:p w14:paraId="2EB75794" w14:textId="77777777" w:rsidR="0059794C" w:rsidRPr="00991C59" w:rsidRDefault="0059794C" w:rsidP="00DD6EF0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lang w:eastAsia="fr-FR" w:bidi="ar-SA"/>
              </w:rPr>
            </w:pPr>
          </w:p>
        </w:tc>
        <w:tc>
          <w:tcPr>
            <w:tcW w:w="910" w:type="dxa"/>
            <w:gridSpan w:val="4"/>
            <w:shd w:val="clear" w:color="auto" w:fill="auto"/>
            <w:noWrap/>
            <w:vAlign w:val="center"/>
            <w:hideMark/>
          </w:tcPr>
          <w:p w14:paraId="4AA79E1C" w14:textId="77777777" w:rsidR="0059794C" w:rsidRPr="00A1386A" w:rsidRDefault="0059794C" w:rsidP="00DD6EF0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0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0"/>
                <w:lang w:eastAsia="fr-FR" w:bidi="ar-SA"/>
              </w:rPr>
              <w:t>Période 1</w:t>
            </w:r>
          </w:p>
        </w:tc>
        <w:tc>
          <w:tcPr>
            <w:tcW w:w="230" w:type="dxa"/>
            <w:vMerge w:val="restart"/>
            <w:shd w:val="clear" w:color="auto" w:fill="FFFF99"/>
            <w:noWrap/>
            <w:vAlign w:val="center"/>
          </w:tcPr>
          <w:p w14:paraId="1B696DBE" w14:textId="77777777" w:rsidR="0059794C" w:rsidRPr="00A1386A" w:rsidRDefault="0059794C" w:rsidP="00427834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8"/>
                <w:lang w:eastAsia="fr-FR" w:bidi="ar-SA"/>
              </w:rPr>
              <w:t> </w:t>
            </w:r>
          </w:p>
          <w:p w14:paraId="36A3D622" w14:textId="77777777" w:rsidR="0059794C" w:rsidRPr="00A1386A" w:rsidRDefault="0059794C" w:rsidP="00427834">
            <w:pPr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8"/>
                <w:lang w:eastAsia="fr-FR" w:bidi="ar-SA"/>
              </w:rPr>
            </w:pPr>
            <w:r w:rsidRPr="00A1386A"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  <w:t> </w:t>
            </w:r>
          </w:p>
        </w:tc>
        <w:tc>
          <w:tcPr>
            <w:tcW w:w="908" w:type="dxa"/>
            <w:gridSpan w:val="4"/>
            <w:shd w:val="clear" w:color="auto" w:fill="auto"/>
            <w:noWrap/>
            <w:vAlign w:val="center"/>
            <w:hideMark/>
          </w:tcPr>
          <w:p w14:paraId="465AB476" w14:textId="77777777" w:rsidR="0059794C" w:rsidRPr="00A1386A" w:rsidRDefault="0059794C" w:rsidP="00DD6EF0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0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0"/>
                <w:lang w:eastAsia="fr-FR" w:bidi="ar-SA"/>
              </w:rPr>
              <w:t>Période 2</w:t>
            </w:r>
          </w:p>
        </w:tc>
        <w:tc>
          <w:tcPr>
            <w:tcW w:w="232" w:type="dxa"/>
            <w:vMerge w:val="restart"/>
            <w:shd w:val="clear" w:color="auto" w:fill="FFFF99"/>
            <w:noWrap/>
            <w:vAlign w:val="center"/>
          </w:tcPr>
          <w:p w14:paraId="20C9F21A" w14:textId="77777777" w:rsidR="0059794C" w:rsidRPr="00A1386A" w:rsidRDefault="0059794C" w:rsidP="00553A6C">
            <w:pPr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2"/>
                <w:lang w:eastAsia="fr-FR" w:bidi="ar-SA"/>
              </w:rPr>
            </w:pPr>
          </w:p>
        </w:tc>
        <w:tc>
          <w:tcPr>
            <w:tcW w:w="912" w:type="dxa"/>
            <w:gridSpan w:val="4"/>
            <w:shd w:val="clear" w:color="auto" w:fill="auto"/>
            <w:noWrap/>
            <w:vAlign w:val="center"/>
            <w:hideMark/>
          </w:tcPr>
          <w:p w14:paraId="7E59A41C" w14:textId="77777777" w:rsidR="0059794C" w:rsidRPr="00A1386A" w:rsidRDefault="0059794C" w:rsidP="00DD6EF0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2"/>
                <w:lang w:eastAsia="fr-FR" w:bidi="ar-SA"/>
              </w:rPr>
            </w:pPr>
            <w:r w:rsidRPr="00A1386A"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2"/>
                <w:lang w:eastAsia="fr-FR" w:bidi="ar-SA"/>
              </w:rPr>
              <w:t>Période 3</w:t>
            </w:r>
          </w:p>
        </w:tc>
      </w:tr>
      <w:tr w:rsidR="00D23B32" w:rsidRPr="00991C59" w14:paraId="6C94D496" w14:textId="77777777" w:rsidTr="00D762DE">
        <w:trPr>
          <w:trHeight w:val="283"/>
        </w:trPr>
        <w:tc>
          <w:tcPr>
            <w:tcW w:w="7372" w:type="dxa"/>
            <w:gridSpan w:val="3"/>
            <w:vMerge/>
            <w:tcBorders>
              <w:bottom w:val="single" w:sz="8" w:space="0" w:color="auto"/>
            </w:tcBorders>
            <w:shd w:val="clear" w:color="auto" w:fill="FFFF99"/>
            <w:vAlign w:val="center"/>
            <w:hideMark/>
          </w:tcPr>
          <w:p w14:paraId="3DB1D1CF" w14:textId="77777777" w:rsidR="00D23B32" w:rsidRPr="00991C59" w:rsidRDefault="00D23B32" w:rsidP="00D23B32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FFFFCD"/>
            <w:noWrap/>
            <w:vAlign w:val="center"/>
            <w:hideMark/>
          </w:tcPr>
          <w:p w14:paraId="69CAD3E7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CDFBEF"/>
            <w:noWrap/>
            <w:vAlign w:val="center"/>
            <w:hideMark/>
          </w:tcPr>
          <w:p w14:paraId="25303FBA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81FFBA"/>
            <w:noWrap/>
            <w:vAlign w:val="center"/>
            <w:hideMark/>
          </w:tcPr>
          <w:p w14:paraId="4709913F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9" w:type="dxa"/>
            <w:tcBorders>
              <w:bottom w:val="single" w:sz="8" w:space="0" w:color="auto"/>
            </w:tcBorders>
            <w:shd w:val="clear" w:color="auto" w:fill="09FF78"/>
            <w:noWrap/>
            <w:vAlign w:val="center"/>
            <w:hideMark/>
          </w:tcPr>
          <w:p w14:paraId="5515ED16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30" w:type="dxa"/>
            <w:vMerge/>
            <w:tcBorders>
              <w:bottom w:val="single" w:sz="8" w:space="0" w:color="auto"/>
            </w:tcBorders>
            <w:shd w:val="clear" w:color="auto" w:fill="FFFF99"/>
            <w:vAlign w:val="center"/>
            <w:hideMark/>
          </w:tcPr>
          <w:p w14:paraId="45353E9B" w14:textId="77777777" w:rsidR="00D23B32" w:rsidRPr="00991C59" w:rsidRDefault="00D23B32" w:rsidP="00D23B32">
            <w:pPr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FFFFCD"/>
            <w:noWrap/>
            <w:vAlign w:val="center"/>
            <w:hideMark/>
          </w:tcPr>
          <w:p w14:paraId="26AFA371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CDFBEF"/>
            <w:noWrap/>
            <w:vAlign w:val="center"/>
            <w:hideMark/>
          </w:tcPr>
          <w:p w14:paraId="3B1DE571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81FFBA"/>
            <w:noWrap/>
            <w:vAlign w:val="center"/>
            <w:hideMark/>
          </w:tcPr>
          <w:p w14:paraId="04F7ED28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09FF78"/>
            <w:noWrap/>
            <w:vAlign w:val="center"/>
            <w:hideMark/>
          </w:tcPr>
          <w:p w14:paraId="3651C77C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32" w:type="dxa"/>
            <w:vMerge/>
            <w:shd w:val="clear" w:color="auto" w:fill="FFFF99"/>
            <w:vAlign w:val="center"/>
            <w:hideMark/>
          </w:tcPr>
          <w:p w14:paraId="7A5EC379" w14:textId="77777777" w:rsidR="00D23B32" w:rsidRPr="00DD6EF0" w:rsidRDefault="00D23B32" w:rsidP="00D23B32">
            <w:pPr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20"/>
                <w:szCs w:val="20"/>
                <w:lang w:eastAsia="fr-FR" w:bidi="ar-SA"/>
              </w:rPr>
            </w:pPr>
          </w:p>
        </w:tc>
        <w:tc>
          <w:tcPr>
            <w:tcW w:w="231" w:type="dxa"/>
            <w:tcBorders>
              <w:bottom w:val="single" w:sz="8" w:space="0" w:color="auto"/>
            </w:tcBorders>
            <w:shd w:val="clear" w:color="auto" w:fill="FFFFCD"/>
            <w:noWrap/>
            <w:vAlign w:val="center"/>
            <w:hideMark/>
          </w:tcPr>
          <w:p w14:paraId="207DFA96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CDFBEF"/>
            <w:noWrap/>
            <w:vAlign w:val="center"/>
            <w:hideMark/>
          </w:tcPr>
          <w:p w14:paraId="1C030943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81FFBA"/>
            <w:noWrap/>
            <w:vAlign w:val="center"/>
            <w:hideMark/>
          </w:tcPr>
          <w:p w14:paraId="3B870EBB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09FF78"/>
            <w:noWrap/>
            <w:vAlign w:val="center"/>
            <w:hideMark/>
          </w:tcPr>
          <w:p w14:paraId="474CE909" w14:textId="77777777" w:rsidR="00D23B32" w:rsidRPr="00991C59" w:rsidRDefault="00D23B32" w:rsidP="00D23B32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</w:pPr>
            <w:r w:rsidRPr="00991C59">
              <w:rPr>
                <w:rFonts w:asciiTheme="minorHAnsi" w:eastAsia="Times New Roman" w:hAnsiTheme="minorHAnsi" w:cstheme="minorHAnsi"/>
                <w:b/>
                <w:bCs/>
                <w:kern w:val="0"/>
                <w:sz w:val="20"/>
                <w:szCs w:val="28"/>
                <w:lang w:eastAsia="fr-FR" w:bidi="ar-SA"/>
              </w:rPr>
              <w:t> </w:t>
            </w:r>
          </w:p>
        </w:tc>
      </w:tr>
      <w:tr w:rsidR="0059794C" w:rsidRPr="00E00C92" w14:paraId="284F0A64" w14:textId="77777777" w:rsidTr="00E07F32">
        <w:trPr>
          <w:trHeight w:val="283"/>
        </w:trPr>
        <w:tc>
          <w:tcPr>
            <w:tcW w:w="1448" w:type="dxa"/>
            <w:gridSpan w:val="2"/>
            <w:vMerge w:val="restart"/>
            <w:tcBorders>
              <w:top w:val="single" w:sz="8" w:space="0" w:color="auto"/>
            </w:tcBorders>
            <w:shd w:val="clear" w:color="auto" w:fill="FFFF99"/>
            <w:vAlign w:val="center"/>
            <w:hideMark/>
          </w:tcPr>
          <w:p w14:paraId="24AC61ED" w14:textId="77777777" w:rsidR="0059794C" w:rsidRPr="00553A6C" w:rsidRDefault="0059794C" w:rsidP="003F44BF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r w:rsidRPr="00553A6C"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  <w:t>Réaliser des opérations de plaquage</w:t>
            </w:r>
          </w:p>
        </w:tc>
        <w:tc>
          <w:tcPr>
            <w:tcW w:w="5924" w:type="dxa"/>
            <w:vAlign w:val="center"/>
            <w:hideMark/>
          </w:tcPr>
          <w:p w14:paraId="04357613" w14:textId="77777777" w:rsidR="0059794C" w:rsidRPr="003F44BF" w:rsidRDefault="0059794C" w:rsidP="003C248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3F44BF">
              <w:rPr>
                <w:rFonts w:asciiTheme="minorHAnsi" w:hAnsiTheme="minorHAnsi" w:cstheme="minorHAnsi"/>
                <w:sz w:val="22"/>
                <w:szCs w:val="22"/>
              </w:rPr>
              <w:t>Préparer le support à plaquer.</w:t>
            </w: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FF7A7E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0AE11C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6A9E86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507317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8" w:space="0" w:color="auto"/>
            </w:tcBorders>
            <w:shd w:val="clear" w:color="auto" w:fill="FFFF99"/>
            <w:noWrap/>
            <w:vAlign w:val="center"/>
            <w:hideMark/>
          </w:tcPr>
          <w:p w14:paraId="3B5C0F39" w14:textId="77777777" w:rsidR="0059794C" w:rsidRPr="00E00C92" w:rsidRDefault="0059794C" w:rsidP="003F44BF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C0DDB0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059CED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6210D4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2C81F5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30829841" w14:textId="77777777" w:rsidR="0059794C" w:rsidRPr="00DD6EF0" w:rsidRDefault="0059794C" w:rsidP="003F44BF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D17C005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32E4174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091DD7B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6EA5F19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15AAFA29" w14:textId="77777777" w:rsidTr="00E07F32">
        <w:trPr>
          <w:trHeight w:val="283"/>
        </w:trPr>
        <w:tc>
          <w:tcPr>
            <w:tcW w:w="1448" w:type="dxa"/>
            <w:gridSpan w:val="2"/>
            <w:vMerge/>
            <w:shd w:val="clear" w:color="auto" w:fill="FFFF99"/>
            <w:vAlign w:val="center"/>
            <w:hideMark/>
          </w:tcPr>
          <w:p w14:paraId="7B4E5CAA" w14:textId="77777777" w:rsidR="0059794C" w:rsidRPr="00553A6C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vAlign w:val="center"/>
            <w:hideMark/>
          </w:tcPr>
          <w:p w14:paraId="0845EAC2" w14:textId="77777777" w:rsidR="0059794C" w:rsidRPr="003F44BF" w:rsidRDefault="0059794C" w:rsidP="003C248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3F44BF">
              <w:rPr>
                <w:rFonts w:asciiTheme="minorHAnsi" w:hAnsiTheme="minorHAnsi" w:cstheme="minorHAnsi"/>
                <w:sz w:val="22"/>
                <w:szCs w:val="22"/>
              </w:rPr>
              <w:t>Opérer un choix esthétique (texture, couleurs, grain…)</w:t>
            </w:r>
            <w:r w:rsidR="00955BD8">
              <w:rPr>
                <w:rFonts w:asciiTheme="minorHAnsi" w:hAnsiTheme="minorHAnsi" w:cstheme="minorHAnsi"/>
                <w:sz w:val="22"/>
                <w:szCs w:val="22"/>
              </w:rPr>
              <w:t>.</w:t>
            </w: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D4BD7D5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1A411E5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E4F606B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shd w:val="clear" w:color="auto" w:fill="auto"/>
            <w:noWrap/>
            <w:vAlign w:val="center"/>
            <w:hideMark/>
          </w:tcPr>
          <w:p w14:paraId="7632EE17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shd w:val="clear" w:color="auto" w:fill="FFFF99"/>
            <w:noWrap/>
            <w:vAlign w:val="center"/>
            <w:hideMark/>
          </w:tcPr>
          <w:p w14:paraId="1AE4E710" w14:textId="77777777" w:rsidR="0059794C" w:rsidRPr="00E00C92" w:rsidRDefault="0059794C" w:rsidP="003F44BF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5A810A48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23745236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082A43B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EE33144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1CE5E2A2" w14:textId="77777777" w:rsidR="0059794C" w:rsidRPr="00DD6EF0" w:rsidRDefault="0059794C" w:rsidP="003F44BF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shd w:val="clear" w:color="auto" w:fill="auto"/>
            <w:noWrap/>
            <w:vAlign w:val="center"/>
            <w:hideMark/>
          </w:tcPr>
          <w:p w14:paraId="3A342E1A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ED97FB2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904D136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8DB0711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379FA53F" w14:textId="77777777" w:rsidTr="00E07F32">
        <w:trPr>
          <w:trHeight w:val="283"/>
        </w:trPr>
        <w:tc>
          <w:tcPr>
            <w:tcW w:w="1448" w:type="dxa"/>
            <w:gridSpan w:val="2"/>
            <w:vMerge/>
            <w:shd w:val="clear" w:color="auto" w:fill="FFFF99"/>
            <w:vAlign w:val="center"/>
            <w:hideMark/>
          </w:tcPr>
          <w:p w14:paraId="5B4BA859" w14:textId="77777777" w:rsidR="0059794C" w:rsidRPr="00553A6C" w:rsidRDefault="0059794C" w:rsidP="003F44BF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vAlign w:val="center"/>
            <w:hideMark/>
          </w:tcPr>
          <w:p w14:paraId="008633AE" w14:textId="77777777" w:rsidR="0059794C" w:rsidRPr="003F44BF" w:rsidRDefault="0059794C" w:rsidP="003C248A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3F44BF">
              <w:rPr>
                <w:rFonts w:asciiTheme="minorHAnsi" w:hAnsiTheme="minorHAnsi" w:cstheme="minorHAnsi"/>
                <w:sz w:val="22"/>
                <w:szCs w:val="22"/>
              </w:rPr>
              <w:t>Préparer, scier et assembler les placages nécessaires au décor. </w:t>
            </w:r>
          </w:p>
          <w:p w14:paraId="3779496B" w14:textId="77777777" w:rsidR="0059794C" w:rsidRPr="003F44BF" w:rsidRDefault="0059794C" w:rsidP="003C248A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30251FB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B0FF3C2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3E0730B2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shd w:val="clear" w:color="auto" w:fill="auto"/>
            <w:noWrap/>
            <w:vAlign w:val="center"/>
            <w:hideMark/>
          </w:tcPr>
          <w:p w14:paraId="34E3E0A0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shd w:val="clear" w:color="auto" w:fill="FFFF99"/>
            <w:noWrap/>
            <w:vAlign w:val="center"/>
            <w:hideMark/>
          </w:tcPr>
          <w:p w14:paraId="252D2A4D" w14:textId="77777777" w:rsidR="0059794C" w:rsidRPr="00E00C92" w:rsidRDefault="0059794C" w:rsidP="003F44BF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50BC8D16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C7D58E9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1FC8CD45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57795D2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07BB9D9E" w14:textId="77777777" w:rsidR="0059794C" w:rsidRPr="00DD6EF0" w:rsidRDefault="0059794C" w:rsidP="003F44BF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shd w:val="clear" w:color="auto" w:fill="auto"/>
            <w:noWrap/>
            <w:vAlign w:val="center"/>
            <w:hideMark/>
          </w:tcPr>
          <w:p w14:paraId="439A617B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149A9689" w14:textId="77777777" w:rsidR="0059794C" w:rsidRPr="00DD6EF0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098DBA00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1D253645" w14:textId="77777777" w:rsidR="0059794C" w:rsidRPr="00E00C92" w:rsidRDefault="0059794C" w:rsidP="003F44B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3194E801" w14:textId="77777777" w:rsidTr="00942CCB">
        <w:trPr>
          <w:trHeight w:val="425"/>
        </w:trPr>
        <w:tc>
          <w:tcPr>
            <w:tcW w:w="1448" w:type="dxa"/>
            <w:gridSpan w:val="2"/>
            <w:vMerge/>
            <w:tcBorders>
              <w:bottom w:val="single" w:sz="8" w:space="0" w:color="auto"/>
            </w:tcBorders>
            <w:shd w:val="clear" w:color="auto" w:fill="FFFF99"/>
            <w:vAlign w:val="center"/>
          </w:tcPr>
          <w:p w14:paraId="029333DD" w14:textId="77777777" w:rsidR="0059794C" w:rsidRPr="00553A6C" w:rsidRDefault="0059794C" w:rsidP="00E00C92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4394DD2" w14:textId="77777777" w:rsidR="0059794C" w:rsidRPr="003F44BF" w:rsidRDefault="0059794C" w:rsidP="003C248A">
            <w:pPr>
              <w:widowControl/>
              <w:suppressAutoHyphens w:val="0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3F44BF"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  <w:t>Préparer les machines de mise sous plaque et les éléments nécessaires à l’opération de plaquage</w:t>
            </w:r>
            <w:r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  <w:t>.</w:t>
            </w: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56B5566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1B7E7F3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74A0A1B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E726376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bottom w:val="single" w:sz="4" w:space="0" w:color="auto"/>
            </w:tcBorders>
            <w:shd w:val="clear" w:color="auto" w:fill="FFFF99"/>
            <w:noWrap/>
            <w:vAlign w:val="center"/>
          </w:tcPr>
          <w:p w14:paraId="455E726F" w14:textId="77777777" w:rsidR="0059794C" w:rsidRPr="00E00C92" w:rsidRDefault="0059794C" w:rsidP="00AF747F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358EF4E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5E15B28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172BC84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9B6C329" w14:textId="77777777" w:rsidR="0059794C" w:rsidRPr="00DD6EF0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</w:tcPr>
          <w:p w14:paraId="6369C001" w14:textId="77777777" w:rsidR="0059794C" w:rsidRPr="00DD6EF0" w:rsidRDefault="0059794C" w:rsidP="00AF747F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AF7CFF9" w14:textId="77777777" w:rsidR="0059794C" w:rsidRPr="00DD6EF0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FF2714D" w14:textId="77777777" w:rsidR="0059794C" w:rsidRPr="00DD6EF0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2F17BE6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52B1A19" w14:textId="77777777" w:rsidR="0059794C" w:rsidRPr="00E00C92" w:rsidRDefault="0059794C" w:rsidP="00AF747F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2CB5B921" w14:textId="77777777" w:rsidTr="00E07F32">
        <w:trPr>
          <w:trHeight w:val="283"/>
        </w:trPr>
        <w:tc>
          <w:tcPr>
            <w:tcW w:w="1448" w:type="dxa"/>
            <w:gridSpan w:val="2"/>
            <w:vMerge/>
            <w:tcBorders>
              <w:bottom w:val="single" w:sz="8" w:space="0" w:color="auto"/>
            </w:tcBorders>
            <w:shd w:val="clear" w:color="auto" w:fill="FFFF99"/>
            <w:vAlign w:val="center"/>
          </w:tcPr>
          <w:p w14:paraId="38954DAC" w14:textId="77777777" w:rsidR="0059794C" w:rsidRPr="00553A6C" w:rsidRDefault="0059794C" w:rsidP="00FD6D1A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bottom w:val="single" w:sz="4" w:space="0" w:color="auto"/>
            </w:tcBorders>
            <w:vAlign w:val="center"/>
          </w:tcPr>
          <w:p w14:paraId="52D19B1F" w14:textId="77777777" w:rsidR="0059794C" w:rsidRPr="00FD6D1A" w:rsidRDefault="0059794C" w:rsidP="003C248A">
            <w:pPr>
              <w:rPr>
                <w:rFonts w:ascii="Calibri" w:hAnsi="Calibri" w:cs="Calibri"/>
                <w:sz w:val="22"/>
              </w:rPr>
            </w:pPr>
            <w:r w:rsidRPr="00FD6D1A">
              <w:rPr>
                <w:rFonts w:ascii="Calibri" w:hAnsi="Calibri" w:cs="Calibri"/>
                <w:sz w:val="22"/>
              </w:rPr>
              <w:t>Plaquer les éléments.</w:t>
            </w: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E38D3B8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51F236A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69E9716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D171151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bottom w:val="single" w:sz="4" w:space="0" w:color="auto"/>
            </w:tcBorders>
            <w:shd w:val="clear" w:color="auto" w:fill="FFFF99"/>
            <w:noWrap/>
            <w:vAlign w:val="center"/>
          </w:tcPr>
          <w:p w14:paraId="0900209A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4EF750E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16A945E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0CAC4C7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DEBA59C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</w:tcPr>
          <w:p w14:paraId="543D4F07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F0DA093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8D609DB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6450A53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1A9DDFB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3F9A3CBA" w14:textId="77777777" w:rsidTr="00E07F32">
        <w:trPr>
          <w:trHeight w:val="283"/>
        </w:trPr>
        <w:tc>
          <w:tcPr>
            <w:tcW w:w="1448" w:type="dxa"/>
            <w:gridSpan w:val="2"/>
            <w:vMerge/>
            <w:tcBorders>
              <w:bottom w:val="single" w:sz="8" w:space="0" w:color="auto"/>
            </w:tcBorders>
            <w:shd w:val="clear" w:color="auto" w:fill="FFFF99"/>
            <w:vAlign w:val="center"/>
            <w:hideMark/>
          </w:tcPr>
          <w:p w14:paraId="528C03C0" w14:textId="77777777" w:rsidR="0059794C" w:rsidRPr="00553A6C" w:rsidRDefault="0059794C" w:rsidP="00FD6D1A">
            <w:pPr>
              <w:widowControl/>
              <w:suppressAutoHyphens w:val="0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bottom w:val="single" w:sz="8" w:space="0" w:color="auto"/>
            </w:tcBorders>
            <w:vAlign w:val="center"/>
            <w:hideMark/>
          </w:tcPr>
          <w:p w14:paraId="6078B1A4" w14:textId="77777777" w:rsidR="0059794C" w:rsidRPr="00FD6D1A" w:rsidRDefault="0059794C" w:rsidP="003C248A">
            <w:pPr>
              <w:rPr>
                <w:rFonts w:ascii="Calibri" w:hAnsi="Calibri" w:cs="Calibri"/>
                <w:sz w:val="22"/>
              </w:rPr>
            </w:pPr>
            <w:r w:rsidRPr="00FD6D1A">
              <w:rPr>
                <w:rFonts w:ascii="Calibri" w:hAnsi="Calibri" w:cs="Calibri"/>
                <w:sz w:val="22"/>
              </w:rPr>
              <w:t>Nettoyer, racler le décor plaqué.</w:t>
            </w: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43D911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EB17A5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F7172B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409AC6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bottom w:val="single" w:sz="8" w:space="0" w:color="auto"/>
            </w:tcBorders>
            <w:shd w:val="clear" w:color="auto" w:fill="FFFF99"/>
            <w:noWrap/>
            <w:vAlign w:val="center"/>
            <w:hideMark/>
          </w:tcPr>
          <w:p w14:paraId="1A7E62B7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9DD693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B3DCC46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CD27178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57F2D8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390C11D3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F149ED3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51DCFF4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3BFB28A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10504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337C348E" w14:textId="77777777" w:rsidTr="00942CCB">
        <w:trPr>
          <w:trHeight w:val="312"/>
        </w:trPr>
        <w:tc>
          <w:tcPr>
            <w:tcW w:w="1448" w:type="dxa"/>
            <w:gridSpan w:val="2"/>
            <w:vMerge w:val="restart"/>
            <w:tcBorders>
              <w:top w:val="single" w:sz="8" w:space="0" w:color="auto"/>
            </w:tcBorders>
            <w:shd w:val="clear" w:color="auto" w:fill="FFFF99"/>
            <w:vAlign w:val="center"/>
            <w:hideMark/>
          </w:tcPr>
          <w:p w14:paraId="1B186FFC" w14:textId="77777777" w:rsidR="0059794C" w:rsidRPr="00553A6C" w:rsidRDefault="0059794C" w:rsidP="00FD6D1A">
            <w:pPr>
              <w:widowControl/>
              <w:suppressAutoHyphens w:val="0"/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</w:pPr>
            <w:bookmarkStart w:id="20" w:name="OLE_LINK4"/>
            <w:r w:rsidRPr="00553A6C">
              <w:rPr>
                <w:rFonts w:asciiTheme="minorHAnsi" w:eastAsia="Times New Roman" w:hAnsiTheme="minorHAnsi" w:cstheme="minorHAnsi"/>
                <w:b/>
                <w:bCs/>
                <w:kern w:val="0"/>
                <w:sz w:val="22"/>
                <w:szCs w:val="22"/>
                <w:lang w:eastAsia="fr-FR" w:bidi="ar-SA"/>
              </w:rPr>
              <w:t>Conduire des opérations de montage et de finition</w:t>
            </w:r>
          </w:p>
        </w:tc>
        <w:tc>
          <w:tcPr>
            <w:tcW w:w="5924" w:type="dxa"/>
            <w:tcBorders>
              <w:top w:val="single" w:sz="8" w:space="0" w:color="auto"/>
            </w:tcBorders>
            <w:shd w:val="clear" w:color="auto" w:fill="auto"/>
            <w:vAlign w:val="center"/>
            <w:hideMark/>
          </w:tcPr>
          <w:p w14:paraId="138CC3CE" w14:textId="77777777" w:rsidR="0059794C" w:rsidRPr="00FD6D1A" w:rsidRDefault="0059794C" w:rsidP="003C248A">
            <w:pPr>
              <w:rPr>
                <w:rFonts w:asciiTheme="minorHAnsi" w:hAnsiTheme="minorHAnsi" w:cstheme="minorHAnsi"/>
                <w:sz w:val="22"/>
              </w:rPr>
            </w:pPr>
            <w:r w:rsidRPr="00FD6D1A">
              <w:rPr>
                <w:rFonts w:asciiTheme="minorHAnsi" w:hAnsiTheme="minorHAnsi" w:cstheme="minorHAnsi"/>
                <w:sz w:val="22"/>
              </w:rPr>
              <w:t>Identifier les pièces ou les éléments à monter et à finir.</w:t>
            </w: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408497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82B44A9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EF5DCE3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927D3F8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8" w:space="0" w:color="auto"/>
            </w:tcBorders>
            <w:shd w:val="clear" w:color="auto" w:fill="FFFF99"/>
            <w:noWrap/>
            <w:vAlign w:val="center"/>
            <w:hideMark/>
          </w:tcPr>
          <w:p w14:paraId="37FBB353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E1B5603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BF8949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0260FB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A4F3E26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0D0FFDCB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87FAE3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0B09B66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467618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42D289E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bookmarkEnd w:id="20"/>
      <w:tr w:rsidR="0059794C" w:rsidRPr="00E00C92" w14:paraId="70C7CF82" w14:textId="77777777" w:rsidTr="0059794C">
        <w:trPr>
          <w:trHeight w:val="312"/>
        </w:trPr>
        <w:tc>
          <w:tcPr>
            <w:tcW w:w="1448" w:type="dxa"/>
            <w:gridSpan w:val="2"/>
            <w:vMerge/>
            <w:shd w:val="clear" w:color="auto" w:fill="FFFF99"/>
            <w:vAlign w:val="center"/>
            <w:hideMark/>
          </w:tcPr>
          <w:p w14:paraId="3EF8FF6E" w14:textId="77777777" w:rsidR="0059794C" w:rsidRPr="00553A6C" w:rsidRDefault="0059794C" w:rsidP="00FD6D1A">
            <w:pPr>
              <w:widowControl/>
              <w:suppressAutoHyphens w:val="0"/>
              <w:rPr>
                <w:rFonts w:ascii="Arial" w:eastAsia="Times New Roman" w:hAnsi="Arial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shd w:val="clear" w:color="auto" w:fill="auto"/>
            <w:vAlign w:val="center"/>
            <w:hideMark/>
          </w:tcPr>
          <w:p w14:paraId="716C029D" w14:textId="77777777" w:rsidR="0059794C" w:rsidRPr="00FD6D1A" w:rsidRDefault="0059794C" w:rsidP="003C248A">
            <w:pPr>
              <w:rPr>
                <w:rFonts w:asciiTheme="minorHAnsi" w:hAnsiTheme="minorHAnsi" w:cstheme="minorHAnsi"/>
                <w:sz w:val="22"/>
              </w:rPr>
            </w:pPr>
            <w:r w:rsidRPr="00FD6D1A">
              <w:rPr>
                <w:rFonts w:asciiTheme="minorHAnsi" w:hAnsiTheme="minorHAnsi" w:cstheme="minorHAnsi"/>
                <w:sz w:val="22"/>
              </w:rPr>
              <w:t>Réaliser des opérations de finition intermédiaires.</w:t>
            </w: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57AD3134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2A456E96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4B02A0A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shd w:val="clear" w:color="auto" w:fill="auto"/>
            <w:noWrap/>
            <w:vAlign w:val="center"/>
            <w:hideMark/>
          </w:tcPr>
          <w:p w14:paraId="3549884B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shd w:val="clear" w:color="auto" w:fill="FFFF99"/>
            <w:noWrap/>
            <w:vAlign w:val="center"/>
            <w:hideMark/>
          </w:tcPr>
          <w:p w14:paraId="60FE63BC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1A450FDF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67E990E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21C28D06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3FA8D7FA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4B725F85" w14:textId="77777777" w:rsidR="0059794C" w:rsidRPr="00DD6EF0" w:rsidRDefault="0059794C" w:rsidP="00FD6D1A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sz w:val="18"/>
                <w:szCs w:val="22"/>
                <w:lang w:eastAsia="fr-FR" w:bidi="ar-SA"/>
              </w:rPr>
            </w:pPr>
          </w:p>
        </w:tc>
        <w:tc>
          <w:tcPr>
            <w:tcW w:w="231" w:type="dxa"/>
            <w:shd w:val="clear" w:color="auto" w:fill="auto"/>
            <w:noWrap/>
            <w:vAlign w:val="center"/>
            <w:hideMark/>
          </w:tcPr>
          <w:p w14:paraId="7DC75904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3AED747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5859D21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31E9C8C4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291EA50F" w14:textId="77777777" w:rsidTr="0059794C">
        <w:trPr>
          <w:trHeight w:val="567"/>
        </w:trPr>
        <w:tc>
          <w:tcPr>
            <w:tcW w:w="1448" w:type="dxa"/>
            <w:gridSpan w:val="2"/>
            <w:vMerge/>
            <w:shd w:val="clear" w:color="auto" w:fill="FFFF99"/>
            <w:vAlign w:val="center"/>
            <w:hideMark/>
          </w:tcPr>
          <w:p w14:paraId="3C7092EE" w14:textId="77777777" w:rsidR="0059794C" w:rsidRPr="00553A6C" w:rsidRDefault="0059794C" w:rsidP="00FD6D1A">
            <w:pPr>
              <w:widowControl/>
              <w:suppressAutoHyphens w:val="0"/>
              <w:rPr>
                <w:rFonts w:ascii="Arial" w:eastAsia="Times New Roman" w:hAnsi="Arial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shd w:val="clear" w:color="auto" w:fill="auto"/>
            <w:vAlign w:val="center"/>
            <w:hideMark/>
          </w:tcPr>
          <w:p w14:paraId="45C19318" w14:textId="77777777" w:rsidR="0059794C" w:rsidRPr="00FD6D1A" w:rsidRDefault="0059794C" w:rsidP="003C248A">
            <w:pPr>
              <w:rPr>
                <w:rFonts w:asciiTheme="minorHAnsi" w:hAnsiTheme="minorHAnsi" w:cstheme="minorHAnsi"/>
                <w:sz w:val="22"/>
              </w:rPr>
            </w:pPr>
            <w:r w:rsidRPr="00FD6D1A">
              <w:rPr>
                <w:rFonts w:asciiTheme="minorHAnsi" w:hAnsiTheme="minorHAnsi" w:cstheme="minorHAnsi"/>
                <w:sz w:val="22"/>
              </w:rPr>
              <w:t>Assembler, cadrer et solidariser les sous-ensembles et ensembles.</w:t>
            </w: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2E34E95E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3EE99955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22AC3815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shd w:val="clear" w:color="auto" w:fill="auto"/>
            <w:noWrap/>
            <w:vAlign w:val="center"/>
            <w:hideMark/>
          </w:tcPr>
          <w:p w14:paraId="43F04E2D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shd w:val="clear" w:color="auto" w:fill="FFFF99"/>
            <w:noWrap/>
            <w:vAlign w:val="center"/>
            <w:hideMark/>
          </w:tcPr>
          <w:p w14:paraId="74F3F84D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E8987A6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0D25D7E1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FD78DC7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0B671098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0BF45018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shd w:val="clear" w:color="auto" w:fill="auto"/>
            <w:noWrap/>
            <w:vAlign w:val="center"/>
            <w:hideMark/>
          </w:tcPr>
          <w:p w14:paraId="36B15706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C6464C2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27A4FAD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94F7A95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1980432C" w14:textId="77777777" w:rsidTr="0059794C">
        <w:trPr>
          <w:trHeight w:val="567"/>
        </w:trPr>
        <w:tc>
          <w:tcPr>
            <w:tcW w:w="1448" w:type="dxa"/>
            <w:gridSpan w:val="2"/>
            <w:vMerge/>
            <w:shd w:val="clear" w:color="auto" w:fill="FFFF99"/>
            <w:vAlign w:val="center"/>
            <w:hideMark/>
          </w:tcPr>
          <w:p w14:paraId="17AEFEC1" w14:textId="77777777" w:rsidR="0059794C" w:rsidRPr="00553A6C" w:rsidRDefault="0059794C" w:rsidP="00FD6D1A">
            <w:pPr>
              <w:widowControl/>
              <w:suppressAutoHyphens w:val="0"/>
              <w:rPr>
                <w:rFonts w:ascii="Arial" w:eastAsia="Times New Roman" w:hAnsi="Arial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shd w:val="clear" w:color="auto" w:fill="auto"/>
            <w:vAlign w:val="center"/>
            <w:hideMark/>
          </w:tcPr>
          <w:p w14:paraId="2F6FDE79" w14:textId="77777777" w:rsidR="0059794C" w:rsidRPr="00FD6D1A" w:rsidRDefault="0059794C" w:rsidP="003C248A">
            <w:pPr>
              <w:rPr>
                <w:rFonts w:asciiTheme="minorHAnsi" w:hAnsiTheme="minorHAnsi" w:cstheme="minorHAnsi"/>
                <w:sz w:val="22"/>
              </w:rPr>
            </w:pPr>
            <w:r w:rsidRPr="00FD6D1A">
              <w:rPr>
                <w:rFonts w:asciiTheme="minorHAnsi" w:hAnsiTheme="minorHAnsi" w:cstheme="minorHAnsi"/>
                <w:sz w:val="22"/>
              </w:rPr>
              <w:t>Préparer les surfaces en vue de la finition (ponçage, égrainage…).</w:t>
            </w: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1B68FD0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03B7FFD3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4DDEC70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shd w:val="clear" w:color="auto" w:fill="auto"/>
            <w:noWrap/>
            <w:vAlign w:val="center"/>
            <w:hideMark/>
          </w:tcPr>
          <w:p w14:paraId="10C453AA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shd w:val="clear" w:color="auto" w:fill="FFFF99"/>
            <w:noWrap/>
            <w:vAlign w:val="center"/>
            <w:hideMark/>
          </w:tcPr>
          <w:p w14:paraId="56CA6577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2DA375BA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2E81ED5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4DF3CF68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1D68B6B4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5535DCC6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shd w:val="clear" w:color="auto" w:fill="auto"/>
            <w:noWrap/>
            <w:vAlign w:val="center"/>
            <w:hideMark/>
          </w:tcPr>
          <w:p w14:paraId="0E63796A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1935970D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37F08266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20C75122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559E8C2E" w14:textId="77777777" w:rsidTr="0059794C">
        <w:trPr>
          <w:trHeight w:val="850"/>
        </w:trPr>
        <w:tc>
          <w:tcPr>
            <w:tcW w:w="1448" w:type="dxa"/>
            <w:gridSpan w:val="2"/>
            <w:vMerge/>
            <w:shd w:val="clear" w:color="auto" w:fill="FFFF99"/>
            <w:vAlign w:val="center"/>
            <w:hideMark/>
          </w:tcPr>
          <w:p w14:paraId="689D9CD7" w14:textId="77777777" w:rsidR="0059794C" w:rsidRPr="00553A6C" w:rsidRDefault="0059794C" w:rsidP="00FD6D1A">
            <w:pPr>
              <w:widowControl/>
              <w:suppressAutoHyphens w:val="0"/>
              <w:rPr>
                <w:rFonts w:ascii="Arial" w:eastAsia="Times New Roman" w:hAnsi="Arial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shd w:val="clear" w:color="auto" w:fill="auto"/>
            <w:vAlign w:val="center"/>
            <w:hideMark/>
          </w:tcPr>
          <w:p w14:paraId="0196C43E" w14:textId="77777777" w:rsidR="0059794C" w:rsidRPr="00FD6D1A" w:rsidRDefault="0059794C" w:rsidP="003C248A">
            <w:pPr>
              <w:rPr>
                <w:rFonts w:asciiTheme="minorHAnsi" w:hAnsiTheme="minorHAnsi" w:cstheme="minorHAnsi"/>
                <w:sz w:val="22"/>
              </w:rPr>
            </w:pPr>
            <w:r w:rsidRPr="00FD6D1A">
              <w:rPr>
                <w:rFonts w:asciiTheme="minorHAnsi" w:hAnsiTheme="minorHAnsi" w:cstheme="minorHAnsi"/>
                <w:sz w:val="22"/>
              </w:rPr>
              <w:t>Contrôler les caractéristiques géométriques, dimensionnelles, fonctionnelles et esthétiques des sous-ensembles, ensembles, en cours, en fin de montage et de ponçage.</w:t>
            </w: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0FF333BA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001418B4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1E045DDD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shd w:val="clear" w:color="auto" w:fill="auto"/>
            <w:noWrap/>
            <w:vAlign w:val="center"/>
            <w:hideMark/>
          </w:tcPr>
          <w:p w14:paraId="2891A66A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shd w:val="clear" w:color="auto" w:fill="FFFF99"/>
            <w:noWrap/>
            <w:vAlign w:val="center"/>
            <w:hideMark/>
          </w:tcPr>
          <w:p w14:paraId="76AA0609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3B68170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3B909927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35504390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33CAF58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2A1FC07A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shd w:val="clear" w:color="auto" w:fill="auto"/>
            <w:noWrap/>
            <w:vAlign w:val="center"/>
            <w:hideMark/>
          </w:tcPr>
          <w:p w14:paraId="1F27C550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53C9625B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6FCF2428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shd w:val="clear" w:color="auto" w:fill="auto"/>
            <w:noWrap/>
            <w:vAlign w:val="center"/>
            <w:hideMark/>
          </w:tcPr>
          <w:p w14:paraId="78AB1055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52108A36" w14:textId="77777777" w:rsidTr="00942CCB">
        <w:trPr>
          <w:trHeight w:val="312"/>
        </w:trPr>
        <w:tc>
          <w:tcPr>
            <w:tcW w:w="1448" w:type="dxa"/>
            <w:gridSpan w:val="2"/>
            <w:vMerge/>
            <w:shd w:val="clear" w:color="auto" w:fill="FFFF99"/>
            <w:vAlign w:val="center"/>
            <w:hideMark/>
          </w:tcPr>
          <w:p w14:paraId="3E74B1EE" w14:textId="77777777" w:rsidR="0059794C" w:rsidRPr="00553A6C" w:rsidRDefault="0059794C" w:rsidP="00FD6D1A">
            <w:pPr>
              <w:widowControl/>
              <w:suppressAutoHyphens w:val="0"/>
              <w:rPr>
                <w:rFonts w:ascii="Arial" w:eastAsia="Times New Roman" w:hAnsi="Arial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shd w:val="clear" w:color="auto" w:fill="auto"/>
            <w:vAlign w:val="center"/>
            <w:hideMark/>
          </w:tcPr>
          <w:p w14:paraId="1DDABC8C" w14:textId="77777777" w:rsidR="0059794C" w:rsidRPr="00FD6D1A" w:rsidRDefault="0059794C" w:rsidP="003C248A">
            <w:pPr>
              <w:rPr>
                <w:rFonts w:asciiTheme="minorHAnsi" w:hAnsiTheme="minorHAnsi" w:cstheme="minorHAnsi"/>
                <w:sz w:val="22"/>
              </w:rPr>
            </w:pPr>
            <w:r w:rsidRPr="00FD6D1A">
              <w:rPr>
                <w:rFonts w:asciiTheme="minorHAnsi" w:hAnsiTheme="minorHAnsi" w:cstheme="minorHAnsi"/>
                <w:sz w:val="22"/>
              </w:rPr>
              <w:t>Remettre le poste de travail dans son état initial.</w:t>
            </w: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00C77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B279E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BB1EF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62059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bottom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2B53E05B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2DDB9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0D3CD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A5843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8AE54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shd w:val="clear" w:color="000000" w:fill="D8D8D8"/>
            <w:noWrap/>
            <w:vAlign w:val="center"/>
            <w:hideMark/>
          </w:tcPr>
          <w:p w14:paraId="47047188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43DE9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7BC68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3B46E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DA0D9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E00C92" w14:paraId="3D0B4C37" w14:textId="77777777" w:rsidTr="008A3D4B">
        <w:trPr>
          <w:trHeight w:val="312"/>
        </w:trPr>
        <w:tc>
          <w:tcPr>
            <w:tcW w:w="1448" w:type="dxa"/>
            <w:gridSpan w:val="2"/>
            <w:vMerge/>
            <w:tcBorders>
              <w:bottom w:val="single" w:sz="18" w:space="0" w:color="auto"/>
            </w:tcBorders>
            <w:shd w:val="clear" w:color="auto" w:fill="FFFF99"/>
            <w:vAlign w:val="center"/>
            <w:hideMark/>
          </w:tcPr>
          <w:p w14:paraId="5F930A3D" w14:textId="77777777" w:rsidR="0059794C" w:rsidRPr="00553A6C" w:rsidRDefault="0059794C" w:rsidP="00FD6D1A">
            <w:pPr>
              <w:widowControl/>
              <w:suppressAutoHyphens w:val="0"/>
              <w:rPr>
                <w:rFonts w:ascii="Arial" w:eastAsia="Times New Roman" w:hAnsi="Arial"/>
                <w:b/>
                <w:bCs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bottom w:val="single" w:sz="18" w:space="0" w:color="auto"/>
            </w:tcBorders>
            <w:shd w:val="clear" w:color="auto" w:fill="auto"/>
            <w:vAlign w:val="center"/>
            <w:hideMark/>
          </w:tcPr>
          <w:p w14:paraId="26FCB116" w14:textId="77777777" w:rsidR="0059794C" w:rsidRPr="00FD6D1A" w:rsidRDefault="0059794C" w:rsidP="003C248A">
            <w:pPr>
              <w:rPr>
                <w:rFonts w:asciiTheme="minorHAnsi" w:hAnsiTheme="minorHAnsi" w:cstheme="minorHAnsi"/>
                <w:sz w:val="22"/>
              </w:rPr>
            </w:pPr>
            <w:r w:rsidRPr="00FD6D1A">
              <w:rPr>
                <w:rFonts w:asciiTheme="minorHAnsi" w:hAnsiTheme="minorHAnsi" w:cstheme="minorHAnsi"/>
                <w:sz w:val="22"/>
              </w:rPr>
              <w:t>Stocker les ouvrages finis.</w:t>
            </w: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4722542F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0B047BF3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4613C9D5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0032BED5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bottom w:val="single" w:sz="18" w:space="0" w:color="auto"/>
            </w:tcBorders>
            <w:shd w:val="clear" w:color="auto" w:fill="FFFF99"/>
            <w:noWrap/>
            <w:vAlign w:val="center"/>
            <w:hideMark/>
          </w:tcPr>
          <w:p w14:paraId="35CFABAD" w14:textId="77777777" w:rsidR="0059794C" w:rsidRPr="00E00C9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7AF9CB76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5BFF5E42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6ECFF57F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3B09FC14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bottom w:val="single" w:sz="18" w:space="0" w:color="auto"/>
            </w:tcBorders>
            <w:shd w:val="clear" w:color="000000" w:fill="D8D8D8"/>
            <w:noWrap/>
            <w:vAlign w:val="center"/>
            <w:hideMark/>
          </w:tcPr>
          <w:p w14:paraId="09185752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05DAA648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3029C231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4D0BA7D1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bottom w:val="single" w:sz="18" w:space="0" w:color="auto"/>
            </w:tcBorders>
            <w:shd w:val="clear" w:color="auto" w:fill="auto"/>
            <w:noWrap/>
            <w:vAlign w:val="center"/>
            <w:hideMark/>
          </w:tcPr>
          <w:p w14:paraId="5331EAD8" w14:textId="77777777" w:rsidR="0059794C" w:rsidRPr="00E00C9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6A36F3E9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 w:val="restart"/>
            <w:tcBorders>
              <w:top w:val="single" w:sz="18" w:space="0" w:color="auto"/>
              <w:left w:val="single" w:sz="18" w:space="0" w:color="auto"/>
              <w:bottom w:val="single" w:sz="18" w:space="0" w:color="2F5496" w:themeColor="accent1" w:themeShade="BF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7577BB76" w14:textId="77777777" w:rsidR="0059794C" w:rsidRPr="00553A6C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553A6C"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  <w:t>Conditionner et installer des ouvrages</w:t>
            </w:r>
          </w:p>
        </w:tc>
        <w:tc>
          <w:tcPr>
            <w:tcW w:w="5924" w:type="dxa"/>
            <w:tcBorders>
              <w:top w:val="single" w:sz="18" w:space="0" w:color="auto"/>
              <w:left w:val="single" w:sz="4" w:space="0" w:color="000000"/>
              <w:bottom w:val="single" w:sz="4" w:space="0" w:color="000000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D5F83C6" w14:textId="77777777" w:rsidR="0059794C" w:rsidRPr="00FD6D1A" w:rsidRDefault="0059794C" w:rsidP="003C248A">
            <w:pPr>
              <w:snapToGrid w:val="0"/>
              <w:rPr>
                <w:rFonts w:asciiTheme="minorHAnsi" w:hAnsiTheme="minorHAnsi" w:cstheme="minorHAnsi"/>
                <w:sz w:val="22"/>
                <w:szCs w:val="20"/>
                <w:lang w:eastAsia="ar-SA"/>
              </w:rPr>
            </w:pPr>
            <w:r w:rsidRPr="00FD6D1A">
              <w:rPr>
                <w:rFonts w:asciiTheme="minorHAnsi" w:hAnsiTheme="minorHAnsi" w:cstheme="minorHAnsi"/>
                <w:bCs/>
                <w:sz w:val="22"/>
                <w:szCs w:val="20"/>
                <w:lang w:eastAsia="ar-SA"/>
              </w:rPr>
              <w:t>Conditionner</w:t>
            </w:r>
            <w:r w:rsidRPr="00FD6D1A">
              <w:rPr>
                <w:rFonts w:asciiTheme="minorHAnsi" w:hAnsiTheme="minorHAnsi" w:cstheme="minorHAnsi"/>
                <w:sz w:val="22"/>
                <w:szCs w:val="20"/>
                <w:lang w:eastAsia="ar-SA"/>
              </w:rPr>
              <w:t xml:space="preserve"> les ouvrages (à plat ou en volume). </w:t>
            </w: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44EF79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47DC36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7BD6AC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8B64EE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14:paraId="34FCC782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7EA1CA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5119AD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6F4AB5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B91D899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152F2D11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DE0A397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DF0BD75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A1170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FD6C7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51A8B018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67"/>
        </w:trPr>
        <w:tc>
          <w:tcPr>
            <w:tcW w:w="1448" w:type="dxa"/>
            <w:gridSpan w:val="2"/>
            <w:vMerge/>
            <w:tcBorders>
              <w:top w:val="single" w:sz="4" w:space="0" w:color="auto"/>
              <w:left w:val="single" w:sz="18" w:space="0" w:color="auto"/>
              <w:bottom w:val="single" w:sz="18" w:space="0" w:color="2F5496" w:themeColor="accent1" w:themeShade="BF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593813F3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62371B" w14:textId="77777777" w:rsidR="0059794C" w:rsidRPr="00FD6D1A" w:rsidRDefault="0059794C" w:rsidP="003C248A">
            <w:pPr>
              <w:snapToGrid w:val="0"/>
              <w:rPr>
                <w:rFonts w:asciiTheme="minorHAnsi" w:hAnsiTheme="minorHAnsi" w:cstheme="minorHAnsi"/>
                <w:sz w:val="22"/>
                <w:szCs w:val="20"/>
                <w:lang w:eastAsia="ar-SA"/>
              </w:rPr>
            </w:pPr>
            <w:r w:rsidRPr="00FD6D1A">
              <w:rPr>
                <w:rFonts w:asciiTheme="minorHAnsi" w:hAnsiTheme="minorHAnsi" w:cstheme="minorHAnsi"/>
                <w:bCs/>
                <w:sz w:val="22"/>
                <w:szCs w:val="20"/>
                <w:lang w:eastAsia="ar-SA"/>
              </w:rPr>
              <w:t>Préparer</w:t>
            </w:r>
            <w:r w:rsidRPr="00FD6D1A">
              <w:rPr>
                <w:rFonts w:asciiTheme="minorHAnsi" w:hAnsiTheme="minorHAnsi" w:cstheme="minorHAnsi"/>
                <w:sz w:val="22"/>
                <w:szCs w:val="20"/>
                <w:lang w:eastAsia="ar-SA"/>
              </w:rPr>
              <w:t xml:space="preserve"> les matériels, quincailleries et produits pour l'intervention sur site.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DE8DAE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921BBF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E33A3B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1C0F1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57C22B2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64C071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DB8E41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12D49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2729253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40646274" w14:textId="77777777" w:rsidR="0059794C" w:rsidRPr="00DD6EF0" w:rsidRDefault="0059794C" w:rsidP="00FD6D1A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i/>
                <w:kern w:val="0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621CFFC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A34DA34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8A3C6B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0A714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3E8499D0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/>
            <w:tcBorders>
              <w:top w:val="single" w:sz="4" w:space="0" w:color="auto"/>
              <w:left w:val="single" w:sz="18" w:space="0" w:color="auto"/>
              <w:bottom w:val="single" w:sz="18" w:space="0" w:color="2F5496" w:themeColor="accent1" w:themeShade="BF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4F7879DC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E7D166" w14:textId="77777777" w:rsidR="0059794C" w:rsidRPr="00FD6D1A" w:rsidRDefault="0059794C" w:rsidP="003C248A">
            <w:pPr>
              <w:snapToGrid w:val="0"/>
              <w:rPr>
                <w:rFonts w:asciiTheme="minorHAnsi" w:hAnsiTheme="minorHAnsi" w:cstheme="minorHAnsi"/>
                <w:bCs/>
                <w:sz w:val="22"/>
                <w:lang w:eastAsia="ar-SA"/>
              </w:rPr>
            </w:pPr>
            <w:r w:rsidRPr="00FD6D1A">
              <w:rPr>
                <w:rFonts w:asciiTheme="minorHAnsi" w:hAnsiTheme="minorHAnsi" w:cstheme="minorHAnsi"/>
                <w:bCs/>
                <w:sz w:val="22"/>
                <w:lang w:eastAsia="ar-SA"/>
              </w:rPr>
              <w:t>Assembler les sous-ensembles constituant les mobiliers.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7592625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2194F7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009F235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89D7F4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D29483F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3C584E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B87740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67BAEB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1E9E7A9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1569280C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E320C2D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10A26E9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D83AF8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FF2BE8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170A2B2B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67"/>
        </w:trPr>
        <w:tc>
          <w:tcPr>
            <w:tcW w:w="1448" w:type="dxa"/>
            <w:gridSpan w:val="2"/>
            <w:vMerge/>
            <w:tcBorders>
              <w:top w:val="single" w:sz="4" w:space="0" w:color="auto"/>
              <w:left w:val="single" w:sz="18" w:space="0" w:color="auto"/>
              <w:bottom w:val="single" w:sz="18" w:space="0" w:color="2F5496" w:themeColor="accent1" w:themeShade="BF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000D86B3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1F5351B" w14:textId="77777777" w:rsidR="0059794C" w:rsidRPr="00FD6D1A" w:rsidRDefault="0059794C" w:rsidP="003C248A">
            <w:pPr>
              <w:snapToGrid w:val="0"/>
              <w:rPr>
                <w:rFonts w:asciiTheme="minorHAnsi" w:hAnsiTheme="minorHAnsi" w:cstheme="minorHAnsi"/>
                <w:sz w:val="22"/>
                <w:lang w:eastAsia="ar-SA"/>
              </w:rPr>
            </w:pPr>
            <w:r w:rsidRPr="00FD6D1A">
              <w:rPr>
                <w:rFonts w:asciiTheme="minorHAnsi" w:hAnsiTheme="minorHAnsi" w:cstheme="minorHAnsi"/>
                <w:bCs/>
                <w:sz w:val="22"/>
                <w:lang w:eastAsia="ar-SA"/>
              </w:rPr>
              <w:t>Participer à l’implantation, au réglage et à la fixation d</w:t>
            </w:r>
            <w:r w:rsidRPr="00FD6D1A">
              <w:rPr>
                <w:rFonts w:asciiTheme="minorHAnsi" w:hAnsiTheme="minorHAnsi" w:cstheme="minorHAnsi"/>
                <w:sz w:val="22"/>
                <w:lang w:eastAsia="ar-SA"/>
              </w:rPr>
              <w:t xml:space="preserve">es ouvrages. 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03098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A905FE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FBCB43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55A1612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C0D68A8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74F71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738AD3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45ABC4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F4BAFE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42B670A6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C0C69FE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34B1F5F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3FF612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3E95E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057F1574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/>
            <w:tcBorders>
              <w:top w:val="single" w:sz="4" w:space="0" w:color="auto"/>
              <w:left w:val="single" w:sz="18" w:space="0" w:color="auto"/>
              <w:bottom w:val="single" w:sz="18" w:space="0" w:color="2F5496" w:themeColor="accent1" w:themeShade="BF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7C26DF71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A56F58C" w14:textId="77777777" w:rsidR="0059794C" w:rsidRPr="00FD6D1A" w:rsidRDefault="0059794C" w:rsidP="003C248A">
            <w:pPr>
              <w:snapToGrid w:val="0"/>
              <w:rPr>
                <w:rFonts w:asciiTheme="minorHAnsi" w:hAnsiTheme="minorHAnsi" w:cstheme="minorHAnsi"/>
                <w:sz w:val="22"/>
                <w:lang w:eastAsia="ar-SA"/>
              </w:rPr>
            </w:pPr>
            <w:r w:rsidRPr="00FD6D1A">
              <w:rPr>
                <w:rFonts w:asciiTheme="minorHAnsi" w:hAnsiTheme="minorHAnsi" w:cstheme="minorHAnsi"/>
                <w:bCs/>
                <w:sz w:val="22"/>
                <w:lang w:eastAsia="ar-SA"/>
              </w:rPr>
              <w:t>Vérifier</w:t>
            </w:r>
            <w:r w:rsidRPr="00FD6D1A">
              <w:rPr>
                <w:rFonts w:asciiTheme="minorHAnsi" w:hAnsiTheme="minorHAnsi" w:cstheme="minorHAnsi"/>
                <w:sz w:val="22"/>
                <w:lang w:eastAsia="ar-SA"/>
              </w:rPr>
              <w:t xml:space="preserve"> les mobilités et le bon fonctionnement des ouvrages.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516F3A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C8ED20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E1CD1A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2A2DAF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0CB70888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4CEF1D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221AEC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13B2665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53CAE5C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23F9C5B5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02272C4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499A405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5360CFD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59D101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54051209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/>
            <w:tcBorders>
              <w:top w:val="single" w:sz="4" w:space="0" w:color="auto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7766C779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000000"/>
              <w:bottom w:val="single" w:sz="8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CFF5FF9" w14:textId="77777777" w:rsidR="0059794C" w:rsidRPr="00FD6D1A" w:rsidRDefault="0059794C" w:rsidP="003C248A">
            <w:pPr>
              <w:snapToGrid w:val="0"/>
              <w:rPr>
                <w:rFonts w:asciiTheme="minorHAnsi" w:hAnsiTheme="minorHAnsi" w:cstheme="minorHAnsi"/>
                <w:sz w:val="22"/>
                <w:lang w:eastAsia="ar-SA"/>
              </w:rPr>
            </w:pPr>
            <w:r w:rsidRPr="00FD6D1A">
              <w:rPr>
                <w:rFonts w:asciiTheme="minorHAnsi" w:hAnsiTheme="minorHAnsi" w:cstheme="minorHAnsi"/>
                <w:bCs/>
                <w:sz w:val="22"/>
                <w:lang w:eastAsia="ar-SA"/>
              </w:rPr>
              <w:t>Réaliser</w:t>
            </w:r>
            <w:r w:rsidRPr="00FD6D1A">
              <w:rPr>
                <w:rFonts w:asciiTheme="minorHAnsi" w:hAnsiTheme="minorHAnsi" w:cstheme="minorHAnsi"/>
                <w:sz w:val="22"/>
                <w:lang w:eastAsia="ar-SA"/>
              </w:rPr>
              <w:t xml:space="preserve"> les opérations de nettoyage du site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2C11A66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C299A2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230CAB9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8202B6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14:paraId="452EF7CC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5E528F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361A675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443BB3B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416A4BD2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</w:tcPr>
          <w:p w14:paraId="25EB970D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A0E8671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A488A25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4BE8994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54C87D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6D7F6491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6191BA8F" w14:textId="77777777" w:rsidR="0059794C" w:rsidRPr="00553A6C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553A6C"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  <w:t>Effectuer des opérations d'entretien courant</w:t>
            </w: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EAEF13E" w14:textId="77777777" w:rsidR="0059794C" w:rsidRPr="00FD6D1A" w:rsidRDefault="0059794C" w:rsidP="003C248A">
            <w:pPr>
              <w:rPr>
                <w:rFonts w:ascii="Calibri" w:hAnsi="Calibri" w:cs="Calibri"/>
                <w:bCs/>
                <w:sz w:val="22"/>
                <w:szCs w:val="20"/>
              </w:rPr>
            </w:pP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 xml:space="preserve">Mettre en sécurité </w:t>
            </w:r>
            <w:r w:rsidRPr="00FD6D1A">
              <w:rPr>
                <w:rFonts w:ascii="Calibri" w:hAnsi="Calibri" w:cs="Calibri"/>
                <w:sz w:val="22"/>
                <w:szCs w:val="20"/>
              </w:rPr>
              <w:t>sa zone d'intervention (machine…).</w:t>
            </w: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69A39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7B5264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895C0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9BB51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37FBABA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62B5D5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A7CDE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893232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FB99D1D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1ECD2F9D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0A857DA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53F1A6B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0E534A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421532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4B224666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27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4B41FC5F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D7B9F5B" w14:textId="77777777" w:rsidR="0059794C" w:rsidRPr="00FD6D1A" w:rsidRDefault="0059794C" w:rsidP="003C248A">
            <w:pPr>
              <w:rPr>
                <w:rFonts w:ascii="Calibri" w:hAnsi="Calibri" w:cs="Calibri"/>
                <w:sz w:val="22"/>
                <w:szCs w:val="20"/>
              </w:rPr>
            </w:pP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>Vérifier</w:t>
            </w:r>
            <w:r w:rsidRPr="00FD6D1A">
              <w:rPr>
                <w:rFonts w:ascii="Calibri" w:hAnsi="Calibri" w:cs="Calibri"/>
                <w:sz w:val="22"/>
                <w:szCs w:val="20"/>
              </w:rPr>
              <w:t xml:space="preserve"> l’état de fonctionnement des matériels, des équipements, des outillages.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A9D2D8A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AE8EBEA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4AF2F4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FB4696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773CE610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652FD0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8C0FFA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F1D9AD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DCA01C6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09B2D057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BEF510E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7054973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0DF7F9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92DBFC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4C1C9C03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7CF3977C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07677C" w14:textId="77777777" w:rsidR="0059794C" w:rsidRPr="00FD6D1A" w:rsidRDefault="0059794C" w:rsidP="003C248A">
            <w:pPr>
              <w:numPr>
                <w:ilvl w:val="12"/>
                <w:numId w:val="0"/>
              </w:numPr>
              <w:rPr>
                <w:rFonts w:ascii="Calibri" w:hAnsi="Calibri" w:cs="Calibri"/>
                <w:sz w:val="22"/>
                <w:szCs w:val="20"/>
              </w:rPr>
            </w:pP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>Contrôler</w:t>
            </w:r>
            <w:r w:rsidRPr="00FD6D1A">
              <w:rPr>
                <w:rFonts w:ascii="Calibri" w:hAnsi="Calibri" w:cs="Calibri"/>
                <w:sz w:val="22"/>
                <w:szCs w:val="20"/>
              </w:rPr>
              <w:t xml:space="preserve"> l’état de coupe et le rangement des outillages.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19C83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2249A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D7098E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3A6E52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B2FAF0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151B25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6327AD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99F1A12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B7CC2D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2120B790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F2EC149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BA13A4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9059C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CD2553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5F146D1D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009A084B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03CD99F" w14:textId="77777777" w:rsidR="0059794C" w:rsidRPr="00FD6D1A" w:rsidRDefault="0059794C" w:rsidP="003C248A">
            <w:pPr>
              <w:numPr>
                <w:ilvl w:val="12"/>
                <w:numId w:val="0"/>
              </w:numPr>
              <w:rPr>
                <w:rFonts w:ascii="Calibri" w:hAnsi="Calibri" w:cs="Calibri"/>
                <w:sz w:val="22"/>
                <w:szCs w:val="20"/>
              </w:rPr>
            </w:pP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>Repérer</w:t>
            </w:r>
            <w:r w:rsidRPr="00FD6D1A">
              <w:rPr>
                <w:rFonts w:ascii="Calibri" w:hAnsi="Calibri" w:cs="Calibri"/>
                <w:sz w:val="22"/>
                <w:szCs w:val="20"/>
              </w:rPr>
              <w:t xml:space="preserve"> et s</w:t>
            </w: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 xml:space="preserve">ignaler </w:t>
            </w:r>
            <w:r w:rsidRPr="00FD6D1A">
              <w:rPr>
                <w:rFonts w:ascii="Calibri" w:hAnsi="Calibri" w:cs="Calibri"/>
                <w:sz w:val="22"/>
                <w:szCs w:val="20"/>
              </w:rPr>
              <w:t>une panne et/ou un dysfonctionnement.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975815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BEF4D52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675FDC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796436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1AA3AE51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463173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87F79B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D6E4E2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BB93018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6A76E135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DAA9BF2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52D901F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FFEBCD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A9E89A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7B48CAA1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2DAAE560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02E66AD" w14:textId="77777777" w:rsidR="0059794C" w:rsidRPr="00FD6D1A" w:rsidRDefault="0059794C" w:rsidP="003C248A">
            <w:pPr>
              <w:numPr>
                <w:ilvl w:val="12"/>
                <w:numId w:val="0"/>
              </w:numPr>
              <w:rPr>
                <w:rFonts w:ascii="Calibri" w:hAnsi="Calibri" w:cs="Calibri"/>
                <w:bCs/>
                <w:sz w:val="22"/>
                <w:szCs w:val="20"/>
              </w:rPr>
            </w:pP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 xml:space="preserve">Affûter </w:t>
            </w:r>
            <w:r w:rsidRPr="00FD6D1A">
              <w:rPr>
                <w:rFonts w:ascii="Calibri" w:hAnsi="Calibri" w:cs="Calibri"/>
                <w:sz w:val="22"/>
                <w:szCs w:val="20"/>
              </w:rPr>
              <w:t>les outillages manuels.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25A34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1F6EAD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89BE51D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FB16D6A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4BF5A37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BF4E09A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C5927A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352CB85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A567A58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22A05152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B5C77F9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5738CB6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CE9E25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39CA3E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426355EB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87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32926A0A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FADCAC" w14:textId="77777777" w:rsidR="0059794C" w:rsidRPr="00FD6D1A" w:rsidRDefault="0059794C" w:rsidP="003C248A">
            <w:pPr>
              <w:numPr>
                <w:ilvl w:val="12"/>
                <w:numId w:val="0"/>
              </w:numPr>
              <w:rPr>
                <w:rFonts w:ascii="Calibri" w:hAnsi="Calibri" w:cs="Calibri"/>
                <w:sz w:val="22"/>
                <w:szCs w:val="20"/>
              </w:rPr>
            </w:pP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>Remplacer,</w:t>
            </w:r>
            <w:r w:rsidRPr="00FD6D1A">
              <w:rPr>
                <w:rFonts w:ascii="Calibri" w:hAnsi="Calibri" w:cs="Calibri"/>
                <w:sz w:val="22"/>
                <w:szCs w:val="20"/>
              </w:rPr>
              <w:t xml:space="preserve"> </w:t>
            </w: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>régler</w:t>
            </w:r>
            <w:r w:rsidRPr="00FD6D1A">
              <w:rPr>
                <w:rFonts w:ascii="Calibri" w:hAnsi="Calibri" w:cs="Calibri"/>
                <w:sz w:val="22"/>
                <w:szCs w:val="20"/>
              </w:rPr>
              <w:t xml:space="preserve"> les outillages de machines d’atelier et d’équipements portatifs.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3F0808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C80D22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50A104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E1F815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69B17849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86083A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9A67BAD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2E35A9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716216C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270D27A5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EB69EB6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EF387AD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A8F6B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00D1EC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49428B8C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12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77E40218" w14:textId="77777777" w:rsidR="0059794C" w:rsidRPr="00553A6C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13137E0" w14:textId="77777777" w:rsidR="0059794C" w:rsidRPr="00FD6D1A" w:rsidRDefault="0059794C" w:rsidP="003C248A">
            <w:pPr>
              <w:numPr>
                <w:ilvl w:val="12"/>
                <w:numId w:val="0"/>
              </w:numPr>
              <w:rPr>
                <w:rFonts w:ascii="Calibri" w:hAnsi="Calibri" w:cs="Calibri"/>
                <w:sz w:val="22"/>
                <w:szCs w:val="20"/>
              </w:rPr>
            </w:pP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>Nettoyer</w:t>
            </w:r>
            <w:r w:rsidRPr="00FD6D1A">
              <w:rPr>
                <w:rFonts w:ascii="Calibri" w:hAnsi="Calibri" w:cs="Calibri"/>
                <w:sz w:val="22"/>
                <w:szCs w:val="20"/>
              </w:rPr>
              <w:t xml:space="preserve"> et </w:t>
            </w:r>
            <w:r w:rsidRPr="00FD6D1A">
              <w:rPr>
                <w:rFonts w:ascii="Calibri" w:hAnsi="Calibri" w:cs="Calibri"/>
                <w:bCs/>
                <w:sz w:val="22"/>
                <w:szCs w:val="20"/>
              </w:rPr>
              <w:t>assurer</w:t>
            </w:r>
            <w:r w:rsidRPr="00FD6D1A">
              <w:rPr>
                <w:rFonts w:ascii="Calibri" w:hAnsi="Calibri" w:cs="Calibri"/>
                <w:sz w:val="22"/>
                <w:szCs w:val="20"/>
              </w:rPr>
              <w:t xml:space="preserve"> l’entretien quotidien.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839483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895516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360004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4F6ADC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675A846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AC55E5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0C22D4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450548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8C6FD43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</w:tcPr>
          <w:p w14:paraId="54EE9FE2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1788D8F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8DB910C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A585AF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AA78FC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693E6857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3"/>
        </w:trPr>
        <w:tc>
          <w:tcPr>
            <w:tcW w:w="1448" w:type="dxa"/>
            <w:gridSpan w:val="2"/>
            <w:vMerge w:val="restart"/>
            <w:tcBorders>
              <w:top w:val="single" w:sz="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18F048B0" w14:textId="77777777" w:rsidR="0059794C" w:rsidRPr="00553A6C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553A6C">
              <w:rPr>
                <w:rFonts w:ascii="Calibri" w:eastAsia="Times New Roman" w:hAnsi="Calibri" w:cs="Calibri"/>
                <w:b/>
                <w:color w:val="000000"/>
                <w:kern w:val="0"/>
                <w:sz w:val="22"/>
                <w:szCs w:val="22"/>
                <w:lang w:eastAsia="fr-FR" w:bidi="ar-SA"/>
              </w:rPr>
              <w:t>Communiquer avec les différents partenaires</w:t>
            </w:r>
          </w:p>
        </w:tc>
        <w:tc>
          <w:tcPr>
            <w:tcW w:w="5924" w:type="dxa"/>
            <w:tcBorders>
              <w:top w:val="single" w:sz="8" w:space="0" w:color="auto"/>
              <w:bottom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5213EB6" w14:textId="77777777" w:rsidR="0059794C" w:rsidRPr="00FD6D1A" w:rsidRDefault="0059794C" w:rsidP="003C248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Cs/>
                <w:sz w:val="22"/>
                <w:szCs w:val="20"/>
              </w:rPr>
            </w:pPr>
            <w:r w:rsidRPr="00FD6D1A">
              <w:rPr>
                <w:rFonts w:asciiTheme="minorHAnsi" w:hAnsiTheme="minorHAnsi" w:cstheme="minorHAnsi"/>
                <w:sz w:val="22"/>
              </w:rPr>
              <w:t>Choisir les modes et les moyens de communication adaptés.</w:t>
            </w: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76F9D7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FF9A84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7B9FDAA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5455A5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0A7B7E9" w14:textId="77777777" w:rsidR="0059794C" w:rsidRPr="00991C59" w:rsidRDefault="0059794C" w:rsidP="00FD6D1A">
            <w:pPr>
              <w:jc w:val="center"/>
              <w:rPr>
                <w:rFonts w:asciiTheme="minorHAnsi" w:eastAsia="Times New Roman" w:hAnsiTheme="minorHAnsi" w:cstheme="minorHAnsi"/>
                <w:b/>
                <w:bCs/>
                <w:kern w:val="0"/>
                <w:sz w:val="18"/>
                <w:szCs w:val="28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D474C9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352531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84A542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68C0C60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55C3AA65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E6CD7A1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0992DC1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F7D1F0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E1C283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7AA7F594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567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1A35C692" w14:textId="77777777" w:rsidR="0059794C" w:rsidRPr="00817872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C0F9746" w14:textId="77777777" w:rsidR="0059794C" w:rsidRPr="00FD6D1A" w:rsidRDefault="0059794C" w:rsidP="003C248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0"/>
              </w:rPr>
            </w:pPr>
            <w:r w:rsidRPr="00FD6D1A">
              <w:rPr>
                <w:rFonts w:asciiTheme="minorHAnsi" w:hAnsiTheme="minorHAnsi" w:cstheme="minorHAnsi"/>
                <w:sz w:val="22"/>
                <w:szCs w:val="20"/>
              </w:rPr>
              <w:t>S’exprimer oralement et par écrit à l’intérieur ou à l’extérieur de l’entreprise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D2B0FC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80A0E3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4D0B05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50A01A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4BEF1E4B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F69F1E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E72B9F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253DF70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6AFAED1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</w:tcPr>
          <w:p w14:paraId="5CD26DAD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FC67951" w14:textId="77777777" w:rsidR="0059794C" w:rsidRPr="00DD6EF0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C28C86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39C14A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5D1BF6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649AEA38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18852CF3" w14:textId="77777777" w:rsidR="0059794C" w:rsidRPr="00817872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81A1542" w14:textId="77777777" w:rsidR="0059794C" w:rsidRPr="00FD6D1A" w:rsidRDefault="0059794C" w:rsidP="003C248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0"/>
              </w:rPr>
            </w:pPr>
            <w:r w:rsidRPr="00FD6D1A">
              <w:rPr>
                <w:rFonts w:asciiTheme="minorHAnsi" w:hAnsiTheme="minorHAnsi" w:cstheme="minorHAnsi"/>
                <w:bCs/>
                <w:sz w:val="22"/>
                <w:szCs w:val="20"/>
              </w:rPr>
              <w:t xml:space="preserve">Présenter </w:t>
            </w:r>
            <w:r w:rsidRPr="00FD6D1A">
              <w:rPr>
                <w:rFonts w:asciiTheme="minorHAnsi" w:hAnsiTheme="minorHAnsi" w:cstheme="minorHAnsi"/>
                <w:sz w:val="22"/>
                <w:szCs w:val="20"/>
              </w:rPr>
              <w:t>le déroulement de son activité :</w:t>
            </w:r>
            <w:r>
              <w:rPr>
                <w:rFonts w:asciiTheme="minorHAnsi" w:hAnsiTheme="minorHAnsi" w:cstheme="minorHAnsi"/>
                <w:sz w:val="22"/>
                <w:szCs w:val="20"/>
              </w:rPr>
              <w:t xml:space="preserve"> </w:t>
            </w:r>
            <w:r w:rsidRPr="00FD6D1A">
              <w:rPr>
                <w:rFonts w:asciiTheme="minorHAnsi" w:hAnsiTheme="minorHAnsi" w:cstheme="minorHAnsi"/>
                <w:sz w:val="22"/>
                <w:szCs w:val="20"/>
              </w:rPr>
              <w:t xml:space="preserve">les étapes </w:t>
            </w:r>
            <w:r>
              <w:rPr>
                <w:rFonts w:asciiTheme="minorHAnsi" w:hAnsiTheme="minorHAnsi" w:cstheme="minorHAnsi"/>
                <w:sz w:val="22"/>
                <w:szCs w:val="20"/>
              </w:rPr>
              <w:t>s</w:t>
            </w:r>
            <w:r w:rsidRPr="00FD6D1A">
              <w:rPr>
                <w:rFonts w:asciiTheme="minorHAnsi" w:hAnsiTheme="minorHAnsi" w:cstheme="minorHAnsi"/>
                <w:sz w:val="22"/>
                <w:szCs w:val="20"/>
              </w:rPr>
              <w:t>uccessives, le temps passé, les contraintes,</w:t>
            </w:r>
            <w:r>
              <w:rPr>
                <w:rFonts w:asciiTheme="minorHAnsi" w:hAnsiTheme="minorHAnsi" w:cstheme="minorHAnsi"/>
                <w:sz w:val="22"/>
                <w:szCs w:val="20"/>
              </w:rPr>
              <w:t xml:space="preserve"> </w:t>
            </w:r>
            <w:r w:rsidRPr="00FD6D1A">
              <w:rPr>
                <w:rFonts w:asciiTheme="minorHAnsi" w:hAnsiTheme="minorHAnsi" w:cstheme="minorHAnsi"/>
                <w:sz w:val="22"/>
                <w:szCs w:val="20"/>
              </w:rPr>
              <w:t>les résultats.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BAE5A8C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AD470F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2FEB835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0ED822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2A5DA4B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FB452D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3DA51D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82F2EE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5FAE9363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475931A1" w14:textId="77777777" w:rsidR="0059794C" w:rsidRPr="00817872" w:rsidRDefault="0059794C" w:rsidP="00FD6D1A">
            <w:pPr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3D1C03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0C79F7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53DC63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DE9FCF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4D2BF08B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FFFF99"/>
            <w:vAlign w:val="center"/>
            <w:hideMark/>
          </w:tcPr>
          <w:p w14:paraId="261859A9" w14:textId="77777777" w:rsidR="0059794C" w:rsidRPr="00817872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F3470C7" w14:textId="77777777" w:rsidR="0059794C" w:rsidRPr="00FD6D1A" w:rsidRDefault="0059794C" w:rsidP="003C248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2"/>
                <w:szCs w:val="20"/>
              </w:rPr>
            </w:pPr>
            <w:r w:rsidRPr="00FD6D1A">
              <w:rPr>
                <w:rFonts w:asciiTheme="minorHAnsi" w:hAnsiTheme="minorHAnsi" w:cstheme="minorHAnsi"/>
                <w:bCs/>
                <w:sz w:val="22"/>
                <w:szCs w:val="20"/>
              </w:rPr>
              <w:t xml:space="preserve">Rendre compte </w:t>
            </w:r>
            <w:r w:rsidRPr="00FD6D1A">
              <w:rPr>
                <w:rFonts w:asciiTheme="minorHAnsi" w:hAnsiTheme="minorHAnsi" w:cstheme="minorHAnsi"/>
                <w:sz w:val="22"/>
                <w:szCs w:val="20"/>
              </w:rPr>
              <w:t>à sa hiérarchie d’une situation et de sollicitations.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69D74799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2E2B97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EF1A78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7B4C0B6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noWrap/>
            <w:vAlign w:val="center"/>
            <w:hideMark/>
          </w:tcPr>
          <w:p w14:paraId="5C51C85A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880146A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749BF9AD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1EC6538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397EB78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center"/>
            <w:hideMark/>
          </w:tcPr>
          <w:p w14:paraId="4D54C32A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47CFF06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0F46B0E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5FE6A9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  <w:hideMark/>
          </w:tcPr>
          <w:p w14:paraId="2C4AD075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59794C" w:rsidRPr="00817872" w14:paraId="59ED3D8C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3"/>
        </w:trPr>
        <w:tc>
          <w:tcPr>
            <w:tcW w:w="1448" w:type="dxa"/>
            <w:gridSpan w:val="2"/>
            <w:vMerge/>
            <w:tcBorders>
              <w:top w:val="single" w:sz="18" w:space="0" w:color="2F5496" w:themeColor="accent1" w:themeShade="BF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29B7EEBF" w14:textId="77777777" w:rsidR="0059794C" w:rsidRPr="00817872" w:rsidRDefault="0059794C" w:rsidP="00FD6D1A">
            <w:pPr>
              <w:widowControl/>
              <w:suppressAutoHyphens w:val="0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5924" w:type="dxa"/>
            <w:tcBorders>
              <w:top w:val="single" w:sz="4" w:space="0" w:color="auto"/>
              <w:bottom w:val="single" w:sz="18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104EDE98" w14:textId="77777777" w:rsidR="0059794C" w:rsidRPr="00FD6D1A" w:rsidRDefault="0059794C" w:rsidP="003C248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Cs/>
                <w:sz w:val="22"/>
                <w:szCs w:val="20"/>
              </w:rPr>
            </w:pPr>
            <w:r w:rsidRPr="0059794C">
              <w:rPr>
                <w:rFonts w:asciiTheme="minorHAnsi" w:hAnsiTheme="minorHAnsi" w:cstheme="minorHAnsi"/>
                <w:bCs/>
                <w:sz w:val="22"/>
                <w:szCs w:val="20"/>
              </w:rPr>
              <w:t>Valoriser l'image de l'entreprise</w:t>
            </w:r>
            <w:r>
              <w:rPr>
                <w:rFonts w:asciiTheme="minorHAnsi" w:hAnsiTheme="minorHAnsi" w:cstheme="minorHAnsi"/>
                <w:bCs/>
                <w:sz w:val="22"/>
                <w:szCs w:val="20"/>
              </w:rPr>
              <w:t>.</w:t>
            </w: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CBE3274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67A25FA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B3DAAB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67CB2F2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FFF99"/>
            <w:noWrap/>
            <w:vAlign w:val="center"/>
          </w:tcPr>
          <w:p w14:paraId="78DC007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2B0AE29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BA4BE4F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5A25C0A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755CAC58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vMerge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000000" w:fill="D8D8D8"/>
            <w:noWrap/>
            <w:vAlign w:val="center"/>
          </w:tcPr>
          <w:p w14:paraId="7F4C9876" w14:textId="77777777" w:rsidR="0059794C" w:rsidRPr="00DD6EF0" w:rsidRDefault="0059794C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3881E7AB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6AA16E40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4E0F7301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41BBBA77" w14:textId="77777777" w:rsidR="0059794C" w:rsidRPr="00817872" w:rsidRDefault="0059794C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E07F32" w:rsidRPr="00817872" w14:paraId="2291FD4D" w14:textId="77777777" w:rsidTr="008A3D4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3"/>
        </w:trPr>
        <w:tc>
          <w:tcPr>
            <w:tcW w:w="1448" w:type="dxa"/>
            <w:gridSpan w:val="2"/>
            <w:tcBorders>
              <w:top w:val="single" w:sz="18" w:space="0" w:color="auto"/>
            </w:tcBorders>
            <w:shd w:val="clear" w:color="auto" w:fill="auto"/>
            <w:vAlign w:val="center"/>
          </w:tcPr>
          <w:p w14:paraId="7D5F0749" w14:textId="77777777" w:rsidR="00E07F32" w:rsidRPr="00817872" w:rsidRDefault="00E07F32" w:rsidP="00FD6D1A">
            <w:pPr>
              <w:widowControl/>
              <w:suppressAutoHyphens w:val="0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  <w:r>
              <w:rPr>
                <w:noProof/>
                <w:sz w:val="6"/>
              </w:rPr>
              <mc:AlternateContent>
                <mc:Choice Requires="wps">
                  <w:drawing>
                    <wp:anchor distT="0" distB="0" distL="114300" distR="114300" simplePos="0" relativeHeight="251700736" behindDoc="0" locked="0" layoutInCell="1" allowOverlap="1" wp14:anchorId="115553BD" wp14:editId="117A2725">
                      <wp:simplePos x="0" y="0"/>
                      <wp:positionH relativeFrom="column">
                        <wp:posOffset>257810</wp:posOffset>
                      </wp:positionH>
                      <wp:positionV relativeFrom="paragraph">
                        <wp:posOffset>47625</wp:posOffset>
                      </wp:positionV>
                      <wp:extent cx="304800" cy="314325"/>
                      <wp:effectExtent l="14287" t="23813" r="14288" b="14287"/>
                      <wp:wrapNone/>
                      <wp:docPr id="14" name="Flèche : virag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304800" cy="314325"/>
                              </a:xfrm>
                              <a:prstGeom prst="bentArrow">
                                <a:avLst/>
                              </a:prstGeom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BC9D17" id="Flèche : virage 14" o:spid="_x0000_s1026" style="position:absolute;margin-left:20.3pt;margin-top:3.75pt;width:24pt;height:24.75pt;rotation:-9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04800,314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" path="m,314325l,171450c,97803,59703,38100,133350,38100r95250,l228600,r76200,76200l228600,152400r,-38100l133350,114300v-31563,,-57150,25587,-57150,57150l76200,314325,,314325xe" fillcolor="#c3c3c3 [2166]" strokecolor="#a5a5a5 [3206]" strokeweight=".5pt">
                      <v:fill color2="#b6b6b6 [2614]" rotate="t" colors="0 #d2d2d2;.5 #c8c8c8;1 silver" focus="100%" type="gradient">
                        <o:fill v:ext="view" type="gradientUnscaled"/>
                      </v:fill>
                      <v:stroke joinstyle="miter"/>
                      <v:path arrowok="t" o:connecttype="custom" o:connectlocs="0,314325;0,171450;133350,38100;228600,38100;228600,0;304800,76200;228600,152400;228600,114300;133350,114300;76200,171450;76200,314325;0,314325" o:connectangles="0,0,0,0,0,0,0,0,0,0,0,0"/>
                    </v:shape>
                  </w:pict>
                </mc:Fallback>
              </mc:AlternateContent>
            </w:r>
          </w:p>
        </w:tc>
        <w:tc>
          <w:tcPr>
            <w:tcW w:w="5924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1A77D25" w14:textId="77777777" w:rsidR="00E07F32" w:rsidRPr="0059794C" w:rsidRDefault="00E07F32" w:rsidP="003C248A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bCs/>
                <w:sz w:val="22"/>
                <w:szCs w:val="20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178D792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3F2E1CB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7CCF5D9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9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D005C26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0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1DC013D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0283610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71AEC06D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81913C7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5188EA3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2" w:type="dxa"/>
            <w:tcBorders>
              <w:top w:val="single" w:sz="18" w:space="0" w:color="auto"/>
            </w:tcBorders>
            <w:shd w:val="clear" w:color="auto" w:fill="auto"/>
            <w:noWrap/>
            <w:vAlign w:val="center"/>
          </w:tcPr>
          <w:p w14:paraId="2A24D8C9" w14:textId="77777777" w:rsidR="00E07F32" w:rsidRPr="00DD6EF0" w:rsidRDefault="00E07F32" w:rsidP="00FD6D1A">
            <w:pPr>
              <w:jc w:val="center"/>
              <w:rPr>
                <w:rFonts w:ascii="Calibri" w:eastAsia="Times New Roman" w:hAnsi="Calibri" w:cs="Calibri"/>
                <w:i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31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629D5B21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49BDDF19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1424A152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227" w:type="dxa"/>
            <w:tcBorders>
              <w:top w:val="single" w:sz="18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C4D7518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</w:tr>
      <w:tr w:rsidR="00E07F32" w:rsidRPr="00817872" w14:paraId="11880D6B" w14:textId="77777777" w:rsidTr="0078221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3"/>
        </w:trPr>
        <w:tc>
          <w:tcPr>
            <w:tcW w:w="1134" w:type="dxa"/>
            <w:tcBorders>
              <w:right w:val="single" w:sz="18" w:space="0" w:color="auto"/>
            </w:tcBorders>
            <w:shd w:val="clear" w:color="auto" w:fill="auto"/>
            <w:vAlign w:val="center"/>
          </w:tcPr>
          <w:p w14:paraId="55AF35CF" w14:textId="77777777" w:rsidR="00E07F32" w:rsidRPr="00817872" w:rsidRDefault="00E07F32" w:rsidP="00FD6D1A">
            <w:pPr>
              <w:widowControl/>
              <w:suppressAutoHyphens w:val="0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  <w:bookmarkStart w:id="21" w:name="_GoBack" w:colFirst="1" w:colLast="2"/>
          </w:p>
        </w:tc>
        <w:tc>
          <w:tcPr>
            <w:tcW w:w="31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  <w:shd w:val="clear" w:color="auto" w:fill="FFFF99"/>
            <w:vAlign w:val="center"/>
          </w:tcPr>
          <w:p w14:paraId="3DB020F0" w14:textId="77777777" w:rsidR="00E07F32" w:rsidRPr="00817872" w:rsidRDefault="00E07F32" w:rsidP="00FD6D1A">
            <w:pPr>
              <w:widowControl/>
              <w:suppressAutoHyphens w:val="0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</w:p>
        </w:tc>
        <w:tc>
          <w:tcPr>
            <w:tcW w:w="9116" w:type="dxa"/>
            <w:gridSpan w:val="15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2F2F2" w:themeFill="background1" w:themeFillShade="F2"/>
            <w:noWrap/>
            <w:vAlign w:val="center"/>
          </w:tcPr>
          <w:p w14:paraId="28EC6FC1" w14:textId="77777777" w:rsidR="00E07F32" w:rsidRPr="00817872" w:rsidRDefault="00E07F32" w:rsidP="00FD6D1A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szCs w:val="22"/>
                <w:lang w:eastAsia="fr-FR" w:bidi="ar-SA"/>
              </w:rPr>
            </w:pPr>
            <w:r w:rsidRPr="00E07F32">
              <w:rPr>
                <w:rFonts w:ascii="Calibri" w:hAnsi="Calibri" w:cs="Calibri"/>
                <w:bCs/>
                <w:sz w:val="20"/>
                <w:szCs w:val="22"/>
              </w:rPr>
              <w:t>Compétences à privilégier au cours des périodes de formation en milieu professionnel de 2</w:t>
            </w:r>
            <w:r w:rsidRPr="00E07F32">
              <w:rPr>
                <w:rFonts w:ascii="Calibri" w:hAnsi="Calibri" w:cs="Calibri"/>
                <w:bCs/>
                <w:sz w:val="20"/>
                <w:szCs w:val="22"/>
                <w:vertAlign w:val="superscript"/>
              </w:rPr>
              <w:t>ème</w:t>
            </w:r>
            <w:r w:rsidRPr="00E07F32">
              <w:rPr>
                <w:rFonts w:ascii="Calibri" w:hAnsi="Calibri" w:cs="Calibri"/>
                <w:bCs/>
                <w:sz w:val="20"/>
                <w:szCs w:val="22"/>
              </w:rPr>
              <w:t xml:space="preserve"> année CAP.</w:t>
            </w:r>
          </w:p>
        </w:tc>
      </w:tr>
      <w:bookmarkEnd w:id="21"/>
    </w:tbl>
    <w:p w14:paraId="2B776E3B" w14:textId="77777777" w:rsidR="00D23B32" w:rsidRPr="003C248A" w:rsidRDefault="00D23B32">
      <w:pPr>
        <w:rPr>
          <w:sz w:val="6"/>
        </w:rPr>
      </w:pPr>
      <w:r w:rsidRPr="003C248A">
        <w:rPr>
          <w:sz w:val="6"/>
        </w:rPr>
        <w:br w:type="page"/>
      </w:r>
    </w:p>
    <w:p w14:paraId="1FCC954B" w14:textId="44076001" w:rsidR="00C07987" w:rsidRPr="007A7FC2" w:rsidRDefault="007A6D83" w:rsidP="007A7FC2">
      <w:pPr>
        <w:shd w:val="clear" w:color="auto" w:fill="FFFFFF" w:themeFill="background1"/>
        <w:spacing w:after="120"/>
        <w:ind w:left="170"/>
        <w:jc w:val="both"/>
        <w:rPr>
          <w:rFonts w:asciiTheme="minorHAnsi" w:hAnsiTheme="minorHAnsi" w:cstheme="minorHAnsi"/>
          <w:sz w:val="22"/>
          <w:szCs w:val="22"/>
        </w:rPr>
      </w:pPr>
      <w:r w:rsidRPr="007A7FC2">
        <w:rPr>
          <w:rFonts w:asciiTheme="minorHAnsi" w:hAnsiTheme="minorHAnsi" w:cstheme="minorHAnsi"/>
          <w:noProof/>
          <w:sz w:val="22"/>
          <w:szCs w:val="22"/>
        </w:rPr>
        <w:lastRenderedPageBreak/>
        <w:drawing>
          <wp:anchor distT="0" distB="0" distL="114300" distR="114300" simplePos="0" relativeHeight="251704832" behindDoc="1" locked="0" layoutInCell="1" allowOverlap="1" wp14:anchorId="70D3650F" wp14:editId="3C39C84C">
            <wp:simplePos x="0" y="0"/>
            <wp:positionH relativeFrom="margin">
              <wp:posOffset>2038985</wp:posOffset>
            </wp:positionH>
            <wp:positionV relativeFrom="paragraph">
              <wp:posOffset>230505</wp:posOffset>
            </wp:positionV>
            <wp:extent cx="4434840" cy="1920240"/>
            <wp:effectExtent l="171450" t="171450" r="384810" b="384810"/>
            <wp:wrapTight wrapText="bothSides">
              <wp:wrapPolygon edited="0">
                <wp:start x="278" y="-1929"/>
                <wp:lineTo x="-835" y="-1500"/>
                <wp:lineTo x="-835" y="22714"/>
                <wp:lineTo x="557" y="25286"/>
                <wp:lineTo x="649" y="25714"/>
                <wp:lineTo x="21804" y="25714"/>
                <wp:lineTo x="21897" y="25286"/>
                <wp:lineTo x="23289" y="22714"/>
                <wp:lineTo x="23381" y="1929"/>
                <wp:lineTo x="22268" y="-1286"/>
                <wp:lineTo x="22175" y="-1929"/>
                <wp:lineTo x="278" y="-1929"/>
              </wp:wrapPolygon>
            </wp:wrapTight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8" t="38060" r="58338" b="30878"/>
                    <a:stretch/>
                  </pic:blipFill>
                  <pic:spPr bwMode="auto">
                    <a:xfrm>
                      <a:off x="0" y="0"/>
                      <a:ext cx="4434840" cy="192024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A7FC2" w:rsidRPr="007A7FC2">
        <w:rPr>
          <w:rFonts w:asciiTheme="minorHAnsi" w:hAnsiTheme="minorHAnsi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2784" behindDoc="0" locked="0" layoutInCell="1" allowOverlap="1" wp14:anchorId="163C73BC" wp14:editId="69FAE1B3">
                <wp:simplePos x="0" y="0"/>
                <wp:positionH relativeFrom="margin">
                  <wp:posOffset>34290</wp:posOffset>
                </wp:positionH>
                <wp:positionV relativeFrom="paragraph">
                  <wp:posOffset>1755140</wp:posOffset>
                </wp:positionV>
                <wp:extent cx="1871980" cy="0"/>
                <wp:effectExtent l="57150" t="76200" r="52070" b="152400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719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0A48C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5" o:spid="_x0000_s1026" type="#_x0000_t32" style="position:absolute;margin-left:2.7pt;margin-top:138.2pt;width:147.4pt;height:0;flip:y;z-index:2517027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" strokecolor="#4472c4 [3204]" strokeweight="1.5pt">
                <v:stroke endarrow="block" joinstyle="miter"/>
                <v:shadow on="t" color="black" opacity="26214f" origin=",-.5" offset="0,3pt"/>
                <w10:wrap anchorx="margin"/>
              </v:shape>
            </w:pict>
          </mc:Fallback>
        </mc:AlternateContent>
      </w:r>
      <w:r w:rsidR="005549FD" w:rsidRPr="007A7FC2">
        <w:rPr>
          <w:rFonts w:asciiTheme="minorHAnsi" w:hAnsiTheme="minorHAnsi" w:cs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357289F8" wp14:editId="0623B442">
                <wp:simplePos x="0" y="0"/>
                <wp:positionH relativeFrom="column">
                  <wp:posOffset>38735</wp:posOffset>
                </wp:positionH>
                <wp:positionV relativeFrom="paragraph">
                  <wp:posOffset>55245</wp:posOffset>
                </wp:positionV>
                <wp:extent cx="0" cy="1692000"/>
                <wp:effectExtent l="76200" t="19050" r="57150" b="9906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92000"/>
                        </a:xfrm>
                        <a:prstGeom prst="line">
                          <a:avLst/>
                        </a:prstGeom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F15A4F" id="Connecteur droit 26" o:spid="_x0000_s1026" style="position:absolute;z-index:251703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.05pt,4.35pt" to="3.05pt,13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" strokecolor="#4472c4 [3204]" strokeweight="1.5pt">
                <v:stroke joinstyle="miter"/>
                <v:shadow on="t" color="black" opacity="26214f" origin=".5,-.5" offset="-.74836mm,.74836mm"/>
              </v:line>
            </w:pict>
          </mc:Fallback>
        </mc:AlternateContent>
      </w:r>
      <w:r w:rsidR="00C07987" w:rsidRPr="007A7FC2">
        <w:rPr>
          <w:rFonts w:asciiTheme="minorHAnsi" w:hAnsiTheme="minorHAnsi" w:cstheme="minorHAnsi"/>
          <w:sz w:val="22"/>
          <w:szCs w:val="22"/>
        </w:rPr>
        <w:t>Ces tableaux complétés</w:t>
      </w:r>
      <w:r w:rsidR="007A7FC2" w:rsidRPr="007A7FC2">
        <w:rPr>
          <w:rFonts w:asciiTheme="minorHAnsi" w:hAnsiTheme="minorHAnsi" w:cstheme="minorHAnsi"/>
          <w:sz w:val="22"/>
          <w:szCs w:val="22"/>
        </w:rPr>
        <w:t xml:space="preserve"> </w:t>
      </w:r>
      <w:r w:rsidR="00C07987" w:rsidRPr="007A7FC2">
        <w:rPr>
          <w:rFonts w:asciiTheme="minorHAnsi" w:hAnsiTheme="minorHAnsi" w:cstheme="minorHAnsi"/>
          <w:sz w:val="22"/>
          <w:szCs w:val="22"/>
        </w:rPr>
        <w:t>permettront de renseigner</w:t>
      </w:r>
      <w:r w:rsidR="007A7FC2" w:rsidRPr="007A7FC2">
        <w:rPr>
          <w:rFonts w:asciiTheme="minorHAnsi" w:hAnsiTheme="minorHAnsi" w:cstheme="minorHAnsi"/>
          <w:sz w:val="22"/>
          <w:szCs w:val="22"/>
        </w:rPr>
        <w:t>, au cours de la dernière année de formation, la</w:t>
      </w:r>
      <w:r w:rsidR="00C07987" w:rsidRPr="007A7FC2">
        <w:rPr>
          <w:rFonts w:asciiTheme="minorHAnsi" w:hAnsiTheme="minorHAnsi" w:cstheme="minorHAnsi"/>
          <w:sz w:val="22"/>
          <w:szCs w:val="22"/>
        </w:rPr>
        <w:t xml:space="preserve"> fiche d’évaluation spécifique de la partie d‘épreuve EP3 </w:t>
      </w:r>
      <w:r w:rsidR="007A7FC2" w:rsidRPr="007A7FC2">
        <w:rPr>
          <w:rFonts w:asciiTheme="minorHAnsi" w:hAnsiTheme="minorHAnsi" w:cstheme="minorHAnsi"/>
          <w:sz w:val="22"/>
          <w:szCs w:val="22"/>
        </w:rPr>
        <w:t>"</w:t>
      </w:r>
      <w:r w:rsidR="005549FD" w:rsidRPr="007A7FC2">
        <w:rPr>
          <w:rFonts w:asciiTheme="minorHAnsi" w:hAnsiTheme="minorHAnsi" w:cstheme="minorHAnsi"/>
          <w:sz w:val="22"/>
          <w:szCs w:val="22"/>
        </w:rPr>
        <w:t>fabrication d’un ouvrage</w:t>
      </w:r>
      <w:r w:rsidR="007A7FC2" w:rsidRPr="007A7FC2">
        <w:rPr>
          <w:rFonts w:asciiTheme="minorHAnsi" w:hAnsiTheme="minorHAnsi" w:cstheme="minorHAnsi"/>
          <w:sz w:val="22"/>
          <w:szCs w:val="22"/>
        </w:rPr>
        <w:t>"</w:t>
      </w:r>
      <w:r w:rsidR="00C07987" w:rsidRPr="007A7FC2">
        <w:rPr>
          <w:rFonts w:asciiTheme="minorHAnsi" w:hAnsiTheme="minorHAnsi" w:cstheme="minorHAnsi"/>
          <w:sz w:val="22"/>
          <w:szCs w:val="22"/>
        </w:rPr>
        <w:t xml:space="preserve">. </w:t>
      </w:r>
      <w:r w:rsidR="007A7FC2" w:rsidRPr="007A7FC2">
        <w:rPr>
          <w:rFonts w:asciiTheme="minorHAnsi" w:hAnsiTheme="minorHAnsi" w:cstheme="minorHAnsi"/>
          <w:sz w:val="22"/>
          <w:szCs w:val="22"/>
        </w:rPr>
        <w:t>La proposition de note est établie conjointement entre le tuteur et le professeur.</w:t>
      </w:r>
    </w:p>
    <w:p w14:paraId="06881925" w14:textId="77777777" w:rsidR="00C07987" w:rsidRDefault="00C07987" w:rsidP="008A26A9">
      <w:pPr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</w:pPr>
    </w:p>
    <w:p w14:paraId="2E394B14" w14:textId="77777777" w:rsidR="00C07987" w:rsidRDefault="00C07987" w:rsidP="008A26A9">
      <w:pPr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</w:pPr>
    </w:p>
    <w:p w14:paraId="6701FF4D" w14:textId="77777777" w:rsidR="00C07987" w:rsidRDefault="00C07987" w:rsidP="008A26A9">
      <w:pPr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</w:pPr>
    </w:p>
    <w:p w14:paraId="52AC2049" w14:textId="77777777" w:rsidR="007A7FC2" w:rsidRDefault="007A7FC2" w:rsidP="008A26A9">
      <w:pPr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</w:pPr>
    </w:p>
    <w:p w14:paraId="305F7F44" w14:textId="77777777" w:rsidR="008B06B5" w:rsidRPr="00BA2D35" w:rsidRDefault="008A26A9" w:rsidP="008A26A9">
      <w:pPr>
        <w:rPr>
          <w:rFonts w:ascii="Calibri" w:hAnsi="Calibri" w:cs="Calibri"/>
          <w:sz w:val="22"/>
          <w:szCs w:val="22"/>
        </w:rPr>
      </w:pPr>
      <w:r w:rsidRPr="008A26A9"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  <w:t>Fiches d'activité des périodes de formation en milieu professionnel</w:t>
      </w:r>
    </w:p>
    <w:p w14:paraId="5AA21903" w14:textId="77777777" w:rsidR="008A26A9" w:rsidRDefault="008A26A9" w:rsidP="00BA2D35">
      <w:pPr>
        <w:jc w:val="both"/>
        <w:rPr>
          <w:rFonts w:ascii="Calibri" w:hAnsi="Calibri" w:cs="Calibri"/>
          <w:sz w:val="22"/>
          <w:szCs w:val="22"/>
        </w:rPr>
      </w:pPr>
    </w:p>
    <w:p w14:paraId="17A6629B" w14:textId="77777777" w:rsidR="008A26A9" w:rsidRDefault="008F6D98" w:rsidP="00BA2D35">
      <w:pPr>
        <w:jc w:val="both"/>
        <w:rPr>
          <w:rFonts w:ascii="Calibri" w:hAnsi="Calibri" w:cs="Calibri"/>
          <w:sz w:val="22"/>
          <w:szCs w:val="22"/>
        </w:rPr>
      </w:pPr>
      <w:r w:rsidRPr="00BA2D35">
        <w:rPr>
          <w:rFonts w:ascii="Calibri" w:hAnsi="Calibri" w:cs="Calibri"/>
          <w:sz w:val="22"/>
          <w:szCs w:val="22"/>
        </w:rPr>
        <w:t>Au cours des</w:t>
      </w:r>
      <w:r w:rsidR="008B06B5" w:rsidRPr="00BA2D35">
        <w:rPr>
          <w:rFonts w:ascii="Calibri" w:hAnsi="Calibri" w:cs="Calibri"/>
          <w:sz w:val="22"/>
          <w:szCs w:val="22"/>
        </w:rPr>
        <w:t xml:space="preserve"> périodes de formation en milieu professionnel, le stagiaire sera amené à effectuer différentes activités. </w:t>
      </w:r>
    </w:p>
    <w:p w14:paraId="652197F8" w14:textId="1D12BA71" w:rsidR="008B06B5" w:rsidRPr="00BA2D35" w:rsidRDefault="008B06B5" w:rsidP="008A26A9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BA2D35">
        <w:rPr>
          <w:rFonts w:ascii="Calibri" w:hAnsi="Calibri" w:cs="Calibri"/>
          <w:sz w:val="22"/>
          <w:szCs w:val="22"/>
        </w:rPr>
        <w:t xml:space="preserve">Afin de synthétiser l’ensemble de ces activités il devra </w:t>
      </w:r>
      <w:r w:rsidR="008A26A9">
        <w:rPr>
          <w:rFonts w:ascii="Calibri" w:hAnsi="Calibri" w:cs="Calibri"/>
          <w:sz w:val="22"/>
          <w:szCs w:val="22"/>
        </w:rPr>
        <w:t>renseigne</w:t>
      </w:r>
      <w:r w:rsidRPr="00BA2D35">
        <w:rPr>
          <w:rFonts w:ascii="Calibri" w:hAnsi="Calibri" w:cs="Calibri"/>
          <w:sz w:val="22"/>
          <w:szCs w:val="22"/>
        </w:rPr>
        <w:t>r des fiches dont la trame figure ci-dessous</w:t>
      </w:r>
      <w:r w:rsidR="008A26A9">
        <w:rPr>
          <w:rFonts w:ascii="Calibri" w:hAnsi="Calibri" w:cs="Calibri"/>
          <w:sz w:val="22"/>
          <w:szCs w:val="22"/>
        </w:rPr>
        <w:t xml:space="preserve"> qui </w:t>
      </w:r>
      <w:r w:rsidRPr="00BA2D35">
        <w:rPr>
          <w:rFonts w:ascii="Calibri" w:hAnsi="Calibri" w:cs="Calibri"/>
          <w:sz w:val="22"/>
          <w:szCs w:val="22"/>
        </w:rPr>
        <w:t>permett</w:t>
      </w:r>
      <w:r w:rsidR="008A26A9">
        <w:rPr>
          <w:rFonts w:ascii="Calibri" w:hAnsi="Calibri" w:cs="Calibri"/>
          <w:sz w:val="22"/>
          <w:szCs w:val="22"/>
        </w:rPr>
        <w:t>ro</w:t>
      </w:r>
      <w:r w:rsidRPr="00BA2D35">
        <w:rPr>
          <w:rFonts w:ascii="Calibri" w:hAnsi="Calibri" w:cs="Calibri"/>
          <w:sz w:val="22"/>
          <w:szCs w:val="22"/>
        </w:rPr>
        <w:t xml:space="preserve">nt au stagiaire de </w:t>
      </w:r>
      <w:r w:rsidR="008A26A9" w:rsidRPr="00942CCB">
        <w:rPr>
          <w:rFonts w:ascii="Calibri" w:hAnsi="Calibri" w:cs="Calibri"/>
          <w:sz w:val="22"/>
          <w:szCs w:val="22"/>
        </w:rPr>
        <w:t>l’</w:t>
      </w:r>
      <w:r w:rsidR="008A26A9" w:rsidRPr="00942CCB">
        <w:rPr>
          <w:rFonts w:ascii="Calibri" w:hAnsi="Calibri" w:cs="Calibri"/>
          <w:b/>
          <w:sz w:val="22"/>
          <w:szCs w:val="22"/>
        </w:rPr>
        <w:t xml:space="preserve">aider dans </w:t>
      </w:r>
      <w:r w:rsidR="008A3D4B">
        <w:rPr>
          <w:rFonts w:ascii="Calibri" w:hAnsi="Calibri" w:cs="Calibri"/>
          <w:b/>
          <w:sz w:val="22"/>
          <w:szCs w:val="22"/>
        </w:rPr>
        <w:t xml:space="preserve">la </w:t>
      </w:r>
      <w:r w:rsidRPr="00942CCB">
        <w:rPr>
          <w:rFonts w:ascii="Calibri" w:hAnsi="Calibri" w:cs="Calibri"/>
          <w:b/>
          <w:sz w:val="22"/>
          <w:szCs w:val="22"/>
        </w:rPr>
        <w:t>réd</w:t>
      </w:r>
      <w:r w:rsidR="008A26A9" w:rsidRPr="00942CCB">
        <w:rPr>
          <w:rFonts w:ascii="Calibri" w:hAnsi="Calibri" w:cs="Calibri"/>
          <w:b/>
          <w:sz w:val="22"/>
          <w:szCs w:val="22"/>
        </w:rPr>
        <w:t>action</w:t>
      </w:r>
      <w:r w:rsidR="008A26A9">
        <w:rPr>
          <w:rFonts w:ascii="Calibri" w:hAnsi="Calibri" w:cs="Calibri"/>
          <w:sz w:val="22"/>
          <w:szCs w:val="22"/>
        </w:rPr>
        <w:t xml:space="preserve"> </w:t>
      </w:r>
      <w:r w:rsidR="008A26A9" w:rsidRPr="00942CCB">
        <w:rPr>
          <w:rFonts w:ascii="Calibri" w:hAnsi="Calibri" w:cs="Calibri"/>
          <w:b/>
          <w:sz w:val="22"/>
          <w:szCs w:val="22"/>
        </w:rPr>
        <w:t xml:space="preserve">de </w:t>
      </w:r>
      <w:r w:rsidRPr="00942CCB">
        <w:rPr>
          <w:rFonts w:ascii="Calibri" w:hAnsi="Calibri" w:cs="Calibri"/>
          <w:b/>
          <w:sz w:val="22"/>
          <w:szCs w:val="22"/>
        </w:rPr>
        <w:t>son rapport</w:t>
      </w:r>
      <w:r w:rsidRPr="00BA2D35">
        <w:rPr>
          <w:rFonts w:ascii="Calibri" w:hAnsi="Calibri" w:cs="Calibri"/>
          <w:sz w:val="22"/>
          <w:szCs w:val="22"/>
        </w:rPr>
        <w:t xml:space="preserve"> d</w:t>
      </w:r>
      <w:r w:rsidR="0061783F">
        <w:rPr>
          <w:rFonts w:ascii="Calibri" w:hAnsi="Calibri" w:cs="Calibri"/>
          <w:sz w:val="22"/>
          <w:szCs w:val="22"/>
        </w:rPr>
        <w:t xml:space="preserve">es </w:t>
      </w:r>
      <w:r w:rsidRPr="00BA2D35">
        <w:rPr>
          <w:rFonts w:ascii="Calibri" w:hAnsi="Calibri" w:cs="Calibri"/>
          <w:sz w:val="22"/>
          <w:szCs w:val="22"/>
        </w:rPr>
        <w:t xml:space="preserve">activités </w:t>
      </w:r>
      <w:r w:rsidR="008A26A9">
        <w:rPr>
          <w:rFonts w:ascii="Calibri" w:hAnsi="Calibri" w:cs="Calibri"/>
          <w:sz w:val="22"/>
          <w:szCs w:val="22"/>
        </w:rPr>
        <w:t xml:space="preserve">réalisées </w:t>
      </w:r>
      <w:r w:rsidRPr="00BA2D35">
        <w:rPr>
          <w:rFonts w:ascii="Calibri" w:hAnsi="Calibri" w:cs="Calibri"/>
          <w:sz w:val="22"/>
          <w:szCs w:val="22"/>
        </w:rPr>
        <w:t>en entreprise.</w:t>
      </w:r>
    </w:p>
    <w:p w14:paraId="54CFDFC2" w14:textId="77777777" w:rsidR="00DB5755" w:rsidRPr="008A26A9" w:rsidRDefault="008B06B5" w:rsidP="008A26A9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8A26A9">
        <w:rPr>
          <w:rFonts w:ascii="Calibri" w:hAnsi="Calibri" w:cs="Calibri"/>
          <w:sz w:val="22"/>
          <w:szCs w:val="22"/>
        </w:rPr>
        <w:t xml:space="preserve">Ce rapport est obligatoire, </w:t>
      </w:r>
      <w:r w:rsidR="008F6D98" w:rsidRPr="008A26A9">
        <w:rPr>
          <w:rFonts w:ascii="Calibri" w:hAnsi="Calibri" w:cs="Calibri"/>
          <w:sz w:val="22"/>
          <w:szCs w:val="22"/>
        </w:rPr>
        <w:t xml:space="preserve">il est </w:t>
      </w:r>
      <w:r w:rsidRPr="008A26A9">
        <w:rPr>
          <w:rFonts w:ascii="Calibri" w:hAnsi="Calibri" w:cs="Calibri"/>
          <w:sz w:val="22"/>
          <w:szCs w:val="22"/>
        </w:rPr>
        <w:t xml:space="preserve">évalué et </w:t>
      </w:r>
      <w:r w:rsidR="008A26A9">
        <w:rPr>
          <w:rFonts w:ascii="Calibri" w:hAnsi="Calibri" w:cs="Calibri"/>
          <w:sz w:val="22"/>
          <w:szCs w:val="22"/>
        </w:rPr>
        <w:t xml:space="preserve">il </w:t>
      </w:r>
      <w:r w:rsidR="008F6D98" w:rsidRPr="008A26A9">
        <w:rPr>
          <w:rFonts w:ascii="Calibri" w:hAnsi="Calibri" w:cs="Calibri"/>
          <w:sz w:val="22"/>
          <w:szCs w:val="22"/>
        </w:rPr>
        <w:t xml:space="preserve">est le support de la </w:t>
      </w:r>
      <w:r w:rsidR="008A26A9">
        <w:rPr>
          <w:rFonts w:ascii="Calibri" w:hAnsi="Calibri" w:cs="Calibri"/>
          <w:sz w:val="22"/>
          <w:szCs w:val="22"/>
        </w:rPr>
        <w:t xml:space="preserve">présentation </w:t>
      </w:r>
      <w:r w:rsidRPr="008A26A9">
        <w:rPr>
          <w:rFonts w:ascii="Calibri" w:hAnsi="Calibri" w:cs="Calibri"/>
          <w:sz w:val="22"/>
          <w:szCs w:val="22"/>
        </w:rPr>
        <w:t xml:space="preserve">orale </w:t>
      </w:r>
      <w:r w:rsidR="0042191F">
        <w:rPr>
          <w:rFonts w:ascii="Calibri" w:hAnsi="Calibri" w:cs="Calibri"/>
          <w:sz w:val="22"/>
          <w:szCs w:val="22"/>
        </w:rPr>
        <w:t xml:space="preserve">d’une partie de </w:t>
      </w:r>
      <w:r w:rsidR="008F6D98" w:rsidRPr="008A26A9">
        <w:rPr>
          <w:rFonts w:ascii="Calibri" w:hAnsi="Calibri" w:cs="Calibri"/>
          <w:sz w:val="22"/>
          <w:szCs w:val="22"/>
        </w:rPr>
        <w:t>l’</w:t>
      </w:r>
      <w:r w:rsidR="008A26A9" w:rsidRPr="008A26A9">
        <w:rPr>
          <w:rFonts w:ascii="Calibri" w:hAnsi="Calibri" w:cs="Calibri"/>
          <w:sz w:val="22"/>
          <w:szCs w:val="22"/>
        </w:rPr>
        <w:t xml:space="preserve">épreuve </w:t>
      </w:r>
      <w:r w:rsidR="008F6D98" w:rsidRPr="008A26A9">
        <w:rPr>
          <w:rFonts w:ascii="Calibri" w:hAnsi="Calibri" w:cs="Calibri"/>
          <w:sz w:val="22"/>
          <w:szCs w:val="22"/>
        </w:rPr>
        <w:t xml:space="preserve">EP3 du CAP </w:t>
      </w:r>
      <w:r w:rsidR="008A26A9" w:rsidRPr="008A26A9">
        <w:rPr>
          <w:rFonts w:ascii="Calibri" w:hAnsi="Calibri" w:cs="Calibri"/>
          <w:sz w:val="22"/>
          <w:szCs w:val="22"/>
        </w:rPr>
        <w:t>É</w:t>
      </w:r>
      <w:r w:rsidR="008F6D98" w:rsidRPr="008A26A9">
        <w:rPr>
          <w:rFonts w:ascii="Calibri" w:hAnsi="Calibri" w:cs="Calibri"/>
          <w:sz w:val="22"/>
          <w:szCs w:val="22"/>
        </w:rPr>
        <w:t>béniste.</w:t>
      </w:r>
    </w:p>
    <w:p w14:paraId="45C7E713" w14:textId="6D065502" w:rsidR="008B06B5" w:rsidRPr="008A26A9" w:rsidRDefault="008B06B5" w:rsidP="008A26A9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8A26A9">
        <w:rPr>
          <w:rFonts w:ascii="Calibri" w:hAnsi="Calibri" w:cs="Calibri"/>
          <w:sz w:val="22"/>
          <w:szCs w:val="22"/>
        </w:rPr>
        <w:t>Les activités dét</w:t>
      </w:r>
      <w:r w:rsidR="008F6D98" w:rsidRPr="008A26A9">
        <w:rPr>
          <w:rFonts w:ascii="Calibri" w:hAnsi="Calibri" w:cs="Calibri"/>
          <w:sz w:val="22"/>
          <w:szCs w:val="22"/>
        </w:rPr>
        <w:t xml:space="preserve">aillées dans ces fiches </w:t>
      </w:r>
      <w:r w:rsidR="00413F76" w:rsidRPr="008A26A9">
        <w:rPr>
          <w:rFonts w:ascii="Calibri" w:hAnsi="Calibri" w:cs="Calibri"/>
          <w:sz w:val="22"/>
          <w:szCs w:val="22"/>
        </w:rPr>
        <w:t>décrier</w:t>
      </w:r>
      <w:r w:rsidR="00413F76">
        <w:rPr>
          <w:rFonts w:ascii="Calibri" w:hAnsi="Calibri" w:cs="Calibri"/>
          <w:sz w:val="22"/>
          <w:szCs w:val="22"/>
        </w:rPr>
        <w:t>on</w:t>
      </w:r>
      <w:r w:rsidR="00413F76" w:rsidRPr="008A26A9">
        <w:rPr>
          <w:rFonts w:ascii="Calibri" w:hAnsi="Calibri" w:cs="Calibri"/>
          <w:sz w:val="22"/>
          <w:szCs w:val="22"/>
        </w:rPr>
        <w:t>t</w:t>
      </w:r>
      <w:r w:rsidRPr="008A26A9">
        <w:rPr>
          <w:rFonts w:ascii="Calibri" w:hAnsi="Calibri" w:cs="Calibri"/>
          <w:sz w:val="22"/>
          <w:szCs w:val="22"/>
        </w:rPr>
        <w:t xml:space="preserve"> la fabrication en atelier </w:t>
      </w:r>
      <w:r w:rsidR="008F6D98" w:rsidRPr="008A26A9">
        <w:rPr>
          <w:rFonts w:ascii="Calibri" w:hAnsi="Calibri" w:cs="Calibri"/>
          <w:sz w:val="22"/>
          <w:szCs w:val="22"/>
        </w:rPr>
        <w:t xml:space="preserve">ainsi </w:t>
      </w:r>
      <w:r w:rsidRPr="008A26A9">
        <w:rPr>
          <w:rFonts w:ascii="Calibri" w:hAnsi="Calibri" w:cs="Calibri"/>
          <w:sz w:val="22"/>
          <w:szCs w:val="22"/>
        </w:rPr>
        <w:t xml:space="preserve">que de la mise en œuvre </w:t>
      </w:r>
      <w:r w:rsidR="007A6D83" w:rsidRPr="008A26A9">
        <w:rPr>
          <w:rFonts w:ascii="Calibri" w:hAnsi="Calibri" w:cs="Calibri"/>
          <w:sz w:val="22"/>
          <w:szCs w:val="22"/>
        </w:rPr>
        <w:t>d’ouvrage</w:t>
      </w:r>
      <w:r w:rsidR="007A6D83">
        <w:rPr>
          <w:rFonts w:ascii="Calibri" w:hAnsi="Calibri" w:cs="Calibri"/>
          <w:sz w:val="22"/>
          <w:szCs w:val="22"/>
        </w:rPr>
        <w:t>s</w:t>
      </w:r>
      <w:r w:rsidR="007A6D83" w:rsidRPr="008A26A9">
        <w:rPr>
          <w:rFonts w:ascii="Calibri" w:hAnsi="Calibri" w:cs="Calibri"/>
          <w:sz w:val="22"/>
          <w:szCs w:val="22"/>
        </w:rPr>
        <w:t xml:space="preserve"> </w:t>
      </w:r>
      <w:r w:rsidRPr="008A26A9">
        <w:rPr>
          <w:rFonts w:ascii="Calibri" w:hAnsi="Calibri" w:cs="Calibri"/>
          <w:sz w:val="22"/>
          <w:szCs w:val="22"/>
        </w:rPr>
        <w:t>sur site</w:t>
      </w:r>
      <w:r w:rsidR="007A6D83">
        <w:rPr>
          <w:rFonts w:ascii="Calibri" w:hAnsi="Calibri" w:cs="Calibri"/>
          <w:sz w:val="22"/>
          <w:szCs w:val="22"/>
        </w:rPr>
        <w:t xml:space="preserve"> </w:t>
      </w:r>
      <w:r w:rsidR="007A6D83" w:rsidRPr="007A6D83">
        <w:rPr>
          <w:rFonts w:ascii="Calibri" w:hAnsi="Calibri" w:cs="Calibri"/>
          <w:b/>
          <w:sz w:val="22"/>
          <w:szCs w:val="22"/>
        </w:rPr>
        <w:t>au cours de la 2</w:t>
      </w:r>
      <w:r w:rsidR="007A6D83" w:rsidRPr="007A6D83">
        <w:rPr>
          <w:rFonts w:ascii="Calibri" w:hAnsi="Calibri" w:cs="Calibri"/>
          <w:b/>
          <w:sz w:val="22"/>
          <w:szCs w:val="22"/>
          <w:vertAlign w:val="superscript"/>
        </w:rPr>
        <w:t>ème</w:t>
      </w:r>
      <w:r w:rsidR="007A6D83" w:rsidRPr="007A6D83">
        <w:rPr>
          <w:rFonts w:ascii="Calibri" w:hAnsi="Calibri" w:cs="Calibri"/>
          <w:b/>
          <w:sz w:val="22"/>
          <w:szCs w:val="22"/>
        </w:rPr>
        <w:t xml:space="preserve"> à la 3</w:t>
      </w:r>
      <w:r w:rsidR="007A6D83" w:rsidRPr="007A6D83">
        <w:rPr>
          <w:rFonts w:ascii="Calibri" w:hAnsi="Calibri" w:cs="Calibri"/>
          <w:b/>
          <w:sz w:val="22"/>
          <w:szCs w:val="22"/>
          <w:vertAlign w:val="superscript"/>
        </w:rPr>
        <w:t>ème</w:t>
      </w:r>
      <w:r w:rsidR="007A6D83" w:rsidRPr="007A6D83">
        <w:rPr>
          <w:rFonts w:ascii="Calibri" w:hAnsi="Calibri" w:cs="Calibri"/>
          <w:b/>
          <w:sz w:val="22"/>
          <w:szCs w:val="22"/>
        </w:rPr>
        <w:t xml:space="preserve"> ou 4</w:t>
      </w:r>
      <w:r w:rsidR="007A6D83" w:rsidRPr="007A6D83">
        <w:rPr>
          <w:rFonts w:ascii="Calibri" w:hAnsi="Calibri" w:cs="Calibri"/>
          <w:b/>
          <w:sz w:val="22"/>
          <w:szCs w:val="22"/>
          <w:vertAlign w:val="superscript"/>
        </w:rPr>
        <w:t>ème</w:t>
      </w:r>
      <w:r w:rsidR="007A6D83" w:rsidRPr="007A6D83">
        <w:rPr>
          <w:rFonts w:ascii="Calibri" w:hAnsi="Calibri" w:cs="Calibri"/>
          <w:b/>
          <w:sz w:val="22"/>
          <w:szCs w:val="22"/>
        </w:rPr>
        <w:t xml:space="preserve"> période de formation</w:t>
      </w:r>
      <w:r w:rsidRPr="008A26A9">
        <w:rPr>
          <w:rFonts w:ascii="Calibri" w:hAnsi="Calibri" w:cs="Calibri"/>
          <w:sz w:val="22"/>
          <w:szCs w:val="22"/>
        </w:rPr>
        <w:t>.</w:t>
      </w:r>
    </w:p>
    <w:p w14:paraId="20F89653" w14:textId="77777777" w:rsidR="0042191F" w:rsidRDefault="008B06B5" w:rsidP="008A26A9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BA2D35">
        <w:rPr>
          <w:rFonts w:ascii="Calibri" w:hAnsi="Calibri" w:cs="Calibri"/>
          <w:sz w:val="22"/>
          <w:szCs w:val="22"/>
        </w:rPr>
        <w:t>Le stagiaire doit</w:t>
      </w:r>
      <w:r w:rsidR="00CC7D61" w:rsidRPr="00BA2D35">
        <w:rPr>
          <w:rFonts w:ascii="Calibri" w:hAnsi="Calibri" w:cs="Calibri"/>
          <w:sz w:val="22"/>
          <w:szCs w:val="22"/>
        </w:rPr>
        <w:t xml:space="preserve"> </w:t>
      </w:r>
      <w:r w:rsidR="008A26A9">
        <w:rPr>
          <w:rFonts w:ascii="Calibri" w:hAnsi="Calibri" w:cs="Calibri"/>
          <w:sz w:val="22"/>
          <w:szCs w:val="22"/>
        </w:rPr>
        <w:t xml:space="preserve">compléter </w:t>
      </w:r>
      <w:r w:rsidR="00CC7D61" w:rsidRPr="00BA2D35">
        <w:rPr>
          <w:rFonts w:ascii="Calibri" w:hAnsi="Calibri" w:cs="Calibri"/>
          <w:sz w:val="22"/>
          <w:szCs w:val="22"/>
        </w:rPr>
        <w:t xml:space="preserve">ces fiches sur support </w:t>
      </w:r>
      <w:r w:rsidRPr="00BA2D35">
        <w:rPr>
          <w:rFonts w:ascii="Calibri" w:hAnsi="Calibri" w:cs="Calibri"/>
          <w:sz w:val="22"/>
          <w:szCs w:val="22"/>
        </w:rPr>
        <w:t xml:space="preserve">informatique. Un délai de quelques jours par fiche peut lui être accordé pour la rendre au tuteur. </w:t>
      </w:r>
    </w:p>
    <w:p w14:paraId="7BABC07F" w14:textId="77777777" w:rsidR="008B06B5" w:rsidRPr="00BA2D35" w:rsidRDefault="008B06B5" w:rsidP="008A26A9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BA2D35">
        <w:rPr>
          <w:rFonts w:ascii="Calibri" w:hAnsi="Calibri" w:cs="Calibri"/>
          <w:sz w:val="22"/>
          <w:szCs w:val="22"/>
        </w:rPr>
        <w:t>Le tuteur récupère</w:t>
      </w:r>
      <w:r w:rsidR="0042191F">
        <w:rPr>
          <w:rFonts w:ascii="Calibri" w:hAnsi="Calibri" w:cs="Calibri"/>
          <w:sz w:val="22"/>
          <w:szCs w:val="22"/>
        </w:rPr>
        <w:t>ra</w:t>
      </w:r>
      <w:r w:rsidRPr="00BA2D35">
        <w:rPr>
          <w:rFonts w:ascii="Calibri" w:hAnsi="Calibri" w:cs="Calibri"/>
          <w:sz w:val="22"/>
          <w:szCs w:val="22"/>
        </w:rPr>
        <w:t xml:space="preserve"> la fiche d’activité renseignée pour noter ses observations (</w:t>
      </w:r>
      <w:r w:rsidR="0061783F">
        <w:rPr>
          <w:rFonts w:ascii="Calibri" w:hAnsi="Calibri" w:cs="Calibri"/>
          <w:sz w:val="22"/>
          <w:szCs w:val="22"/>
        </w:rPr>
        <w:t>cf. cadre observation du tuteur</w:t>
      </w:r>
      <w:r w:rsidRPr="00BA2D35">
        <w:rPr>
          <w:rFonts w:ascii="Calibri" w:hAnsi="Calibri" w:cs="Calibri"/>
          <w:sz w:val="22"/>
          <w:szCs w:val="22"/>
        </w:rPr>
        <w:t xml:space="preserve">). </w:t>
      </w:r>
      <w:r w:rsidR="008A26A9">
        <w:rPr>
          <w:rFonts w:ascii="Calibri" w:hAnsi="Calibri" w:cs="Calibri"/>
          <w:sz w:val="22"/>
          <w:szCs w:val="22"/>
        </w:rPr>
        <w:t xml:space="preserve"> </w:t>
      </w:r>
      <w:r w:rsidRPr="00BA2D35">
        <w:rPr>
          <w:rFonts w:ascii="Calibri" w:hAnsi="Calibri" w:cs="Calibri"/>
          <w:sz w:val="22"/>
          <w:szCs w:val="22"/>
        </w:rPr>
        <w:t>Les remarques ainsi formulées seront le point de départ de la discussion avec le professeur chargé du suivi de stage afin d’évaluer l’activité proposée.</w:t>
      </w:r>
    </w:p>
    <w:p w14:paraId="0704B9E2" w14:textId="77777777" w:rsidR="008B06B5" w:rsidRPr="00BA2D35" w:rsidRDefault="008B06B5" w:rsidP="008A26A9">
      <w:pPr>
        <w:spacing w:before="120"/>
        <w:jc w:val="both"/>
        <w:rPr>
          <w:rFonts w:ascii="Calibri" w:hAnsi="Calibri" w:cs="Calibri"/>
          <w:sz w:val="22"/>
          <w:szCs w:val="22"/>
        </w:rPr>
      </w:pPr>
      <w:r w:rsidRPr="00BA2D35">
        <w:rPr>
          <w:rFonts w:ascii="Calibri" w:hAnsi="Calibri" w:cs="Calibri"/>
          <w:sz w:val="22"/>
          <w:szCs w:val="22"/>
        </w:rPr>
        <w:t>Le candidat trouvera ci-dessous un exemplaire vierge d’une fiche d’activité ainsi que 2 exemplaires complétés (un en fabrication et un en mise en œuvre sur site).</w:t>
      </w:r>
    </w:p>
    <w:p w14:paraId="5B5BBC63" w14:textId="77777777" w:rsidR="0042191F" w:rsidRDefault="0042191F">
      <w:pPr>
        <w:jc w:val="both"/>
        <w:rPr>
          <w:rFonts w:ascii="Calibri" w:hAnsi="Calibri" w:cs="Calibri"/>
          <w:sz w:val="22"/>
          <w:szCs w:val="22"/>
        </w:rPr>
      </w:pPr>
    </w:p>
    <w:p w14:paraId="6956FF06" w14:textId="77777777" w:rsidR="0042191F" w:rsidRPr="00BA2D35" w:rsidRDefault="0042191F">
      <w:pPr>
        <w:jc w:val="both"/>
        <w:rPr>
          <w:rFonts w:ascii="Calibri" w:hAnsi="Calibri" w:cs="Calibri"/>
          <w:sz w:val="22"/>
          <w:szCs w:val="22"/>
        </w:rPr>
      </w:pPr>
    </w:p>
    <w:p w14:paraId="498279F2" w14:textId="77777777" w:rsidR="008B06B5" w:rsidRPr="008A26A9" w:rsidRDefault="008733E9" w:rsidP="008A26A9">
      <w:pPr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</w:pPr>
      <w:r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  <w:t>A</w:t>
      </w:r>
      <w:r w:rsidR="008B06B5" w:rsidRPr="008A26A9"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  <w:t>ttentes du rapport d</w:t>
      </w:r>
      <w:r>
        <w:rPr>
          <w:rFonts w:ascii="Calibri" w:hAnsi="Calibri" w:cs="Calibri"/>
          <w:b/>
          <w:bCs/>
          <w:color w:val="2F5496" w:themeColor="accent1" w:themeShade="BF"/>
          <w:sz w:val="28"/>
          <w:szCs w:val="22"/>
        </w:rPr>
        <w:t>’activité des périodes de formation en milieu professionnel</w:t>
      </w:r>
    </w:p>
    <w:p w14:paraId="2D8D20EA" w14:textId="77777777" w:rsidR="008B06B5" w:rsidRPr="007A7FC2" w:rsidRDefault="008B06B5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A348F58" w14:textId="77777777" w:rsidR="0042191F" w:rsidRPr="0042191F" w:rsidRDefault="0042191F" w:rsidP="0042191F">
      <w:pPr>
        <w:suppressAutoHyphens w:val="0"/>
        <w:jc w:val="both"/>
        <w:rPr>
          <w:rFonts w:asciiTheme="minorHAnsi" w:eastAsia="Times New Roman" w:hAnsiTheme="minorHAnsi" w:cstheme="minorHAnsi"/>
          <w:color w:val="000000"/>
          <w:kern w:val="0"/>
          <w:sz w:val="22"/>
          <w:lang w:eastAsia="fr-FR" w:bidi="ar-SA"/>
        </w:rPr>
      </w:pPr>
      <w:r w:rsidRPr="0042191F">
        <w:rPr>
          <w:rFonts w:asciiTheme="minorHAnsi" w:eastAsia="Times New Roman" w:hAnsiTheme="minorHAnsi" w:cstheme="minorHAnsi"/>
          <w:b/>
          <w:kern w:val="0"/>
          <w:sz w:val="22"/>
          <w:szCs w:val="20"/>
          <w:lang w:eastAsia="fr-FR" w:bidi="ar-SA"/>
        </w:rPr>
        <w:t>Le</w:t>
      </w:r>
      <w:r w:rsidRPr="0042191F">
        <w:rPr>
          <w:rFonts w:asciiTheme="minorHAnsi" w:eastAsia="Times New Roman" w:hAnsiTheme="minorHAnsi" w:cstheme="minorHAnsi"/>
          <w:b/>
          <w:color w:val="000000"/>
          <w:kern w:val="0"/>
          <w:sz w:val="22"/>
          <w:lang w:eastAsia="fr-FR" w:bidi="ar-SA"/>
        </w:rPr>
        <w:t xml:space="preserve"> rapport d’activité </w:t>
      </w:r>
      <w:r w:rsidRPr="0042191F">
        <w:rPr>
          <w:rFonts w:asciiTheme="minorHAnsi" w:eastAsia="Times New Roman" w:hAnsiTheme="minorHAnsi" w:cstheme="minorHAnsi"/>
          <w:color w:val="000000"/>
          <w:kern w:val="0"/>
          <w:sz w:val="22"/>
          <w:lang w:eastAsia="fr-FR" w:bidi="ar-SA"/>
        </w:rPr>
        <w:t>comporte deux parties</w:t>
      </w:r>
      <w:r w:rsidRPr="0042191F">
        <w:rPr>
          <w:rFonts w:asciiTheme="minorHAnsi" w:eastAsia="Times New Roman" w:hAnsiTheme="minorHAnsi" w:cstheme="minorHAnsi"/>
          <w:b/>
          <w:color w:val="000000"/>
          <w:kern w:val="0"/>
          <w:sz w:val="22"/>
          <w:lang w:eastAsia="fr-FR" w:bidi="ar-SA"/>
        </w:rPr>
        <w:t xml:space="preserve"> </w:t>
      </w:r>
      <w:r w:rsidRPr="0042191F">
        <w:rPr>
          <w:rFonts w:asciiTheme="minorHAnsi" w:eastAsia="Times New Roman" w:hAnsiTheme="minorHAnsi" w:cstheme="minorHAnsi"/>
          <w:color w:val="000000"/>
          <w:kern w:val="0"/>
          <w:sz w:val="22"/>
          <w:lang w:eastAsia="fr-FR" w:bidi="ar-SA"/>
        </w:rPr>
        <w:t>:</w:t>
      </w:r>
    </w:p>
    <w:p w14:paraId="6D6BF0BE" w14:textId="77777777" w:rsidR="0042191F" w:rsidRPr="0042191F" w:rsidRDefault="0042191F" w:rsidP="0042191F">
      <w:pPr>
        <w:widowControl/>
        <w:suppressAutoHyphens w:val="0"/>
        <w:spacing w:before="120"/>
        <w:jc w:val="both"/>
        <w:rPr>
          <w:rFonts w:asciiTheme="minorHAnsi" w:eastAsia="Times New Roman" w:hAnsiTheme="minorHAnsi" w:cstheme="minorHAnsi"/>
          <w:b/>
          <w:color w:val="000000"/>
          <w:kern w:val="0"/>
          <w:sz w:val="22"/>
          <w:lang w:eastAsia="fr-FR" w:bidi="ar-SA"/>
        </w:rPr>
      </w:pPr>
      <w:r w:rsidRPr="0042191F">
        <w:rPr>
          <w:rFonts w:asciiTheme="minorHAnsi" w:eastAsia="Times New Roman" w:hAnsiTheme="minorHAnsi" w:cstheme="minorHAnsi"/>
          <w:b/>
          <w:color w:val="000000"/>
          <w:kern w:val="0"/>
          <w:sz w:val="22"/>
          <w:lang w:eastAsia="fr-FR" w:bidi="ar-SA"/>
        </w:rPr>
        <w:t xml:space="preserve">Partie 1 </w:t>
      </w:r>
      <w:r w:rsidRPr="0042191F">
        <w:rPr>
          <w:rFonts w:asciiTheme="minorHAnsi" w:eastAsia="Times New Roman" w:hAnsiTheme="minorHAnsi" w:cstheme="minorHAnsi"/>
          <w:color w:val="000000"/>
          <w:kern w:val="0"/>
          <w:sz w:val="22"/>
          <w:lang w:eastAsia="fr-FR" w:bidi="ar-SA"/>
        </w:rPr>
        <w:t>- Une description concise de l’entreprise et de son environnement.</w:t>
      </w:r>
    </w:p>
    <w:p w14:paraId="60FF97B1" w14:textId="77777777" w:rsidR="0042191F" w:rsidRPr="0042191F" w:rsidRDefault="0042191F" w:rsidP="0042191F">
      <w:pPr>
        <w:widowControl/>
        <w:suppressAutoHyphens w:val="0"/>
        <w:spacing w:before="120"/>
        <w:jc w:val="both"/>
        <w:rPr>
          <w:rFonts w:asciiTheme="minorHAnsi" w:eastAsia="Times New Roman" w:hAnsiTheme="minorHAnsi" w:cstheme="minorHAnsi"/>
          <w:kern w:val="0"/>
          <w:sz w:val="22"/>
          <w:lang w:eastAsia="fr-FR" w:bidi="ar-SA"/>
        </w:rPr>
      </w:pPr>
      <w:r w:rsidRPr="0042191F">
        <w:rPr>
          <w:rFonts w:asciiTheme="minorHAnsi" w:eastAsia="Times New Roman" w:hAnsiTheme="minorHAnsi" w:cstheme="minorHAnsi"/>
          <w:b/>
          <w:color w:val="000000"/>
          <w:kern w:val="0"/>
          <w:sz w:val="22"/>
          <w:lang w:eastAsia="fr-FR" w:bidi="ar-SA"/>
        </w:rPr>
        <w:t xml:space="preserve">Partie 2 </w:t>
      </w:r>
      <w:r w:rsidRPr="0042191F">
        <w:rPr>
          <w:rFonts w:asciiTheme="minorHAnsi" w:eastAsia="Times New Roman" w:hAnsiTheme="minorHAnsi" w:cstheme="minorHAnsi"/>
          <w:color w:val="000000"/>
          <w:kern w:val="0"/>
          <w:sz w:val="22"/>
          <w:lang w:eastAsia="fr-FR" w:bidi="ar-SA"/>
        </w:rPr>
        <w:t>-</w:t>
      </w:r>
      <w:r w:rsidRPr="0042191F">
        <w:rPr>
          <w:rFonts w:asciiTheme="minorHAnsi" w:eastAsia="Times New Roman" w:hAnsiTheme="minorHAnsi" w:cstheme="minorHAnsi"/>
          <w:b/>
          <w:color w:val="000000"/>
          <w:kern w:val="0"/>
          <w:sz w:val="22"/>
          <w:lang w:eastAsia="fr-FR" w:bidi="ar-SA"/>
        </w:rPr>
        <w:t xml:space="preserve"> </w:t>
      </w:r>
      <w:r w:rsidRPr="0042191F">
        <w:rPr>
          <w:rFonts w:asciiTheme="minorHAnsi" w:eastAsia="Times New Roman" w:hAnsiTheme="minorHAnsi" w:cstheme="minorHAnsi"/>
          <w:color w:val="000000"/>
          <w:kern w:val="0"/>
          <w:sz w:val="22"/>
          <w:lang w:eastAsia="fr-FR" w:bidi="ar-SA"/>
        </w:rPr>
        <w:t>Une description des activités professionnelles les plus significatives exercées pendant la période de formation en milieu professionnel </w:t>
      </w:r>
      <w:r w:rsidRPr="0042191F">
        <w:rPr>
          <w:rFonts w:asciiTheme="minorHAnsi" w:eastAsia="Times New Roman" w:hAnsiTheme="minorHAnsi" w:cstheme="minorHAnsi"/>
          <w:kern w:val="0"/>
          <w:sz w:val="22"/>
          <w:lang w:eastAsia="fr-FR" w:bidi="ar-SA"/>
        </w:rPr>
        <w:t xml:space="preserve">(ouvrages fabriqués, situations d’installation de mobiliers d’agencement, matériaux utilisés...) où le candidat mentionnera les moyens techniques mis en œuvre (machines et matériels utilisés, dispositifs de sécurité...), </w:t>
      </w:r>
    </w:p>
    <w:p w14:paraId="486B4614" w14:textId="77777777" w:rsidR="0042191F" w:rsidRPr="0042191F" w:rsidRDefault="0042191F" w:rsidP="0042191F">
      <w:pPr>
        <w:tabs>
          <w:tab w:val="left" w:pos="567"/>
        </w:tabs>
        <w:suppressAutoHyphens w:val="0"/>
        <w:spacing w:before="120"/>
        <w:jc w:val="both"/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</w:pPr>
      <w:r w:rsidRPr="0042191F"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  <w:t xml:space="preserve">Le volume de ce rapport d'activité, annexes comprises, ne dépassera pas 8 pages (format A4). Pour la présentation le candidat peut utiliser les moyens de communication (maquette, échantillons, documents graphiques, vidéo projecteur…) les mieux adaptés. </w:t>
      </w:r>
    </w:p>
    <w:p w14:paraId="566C52DE" w14:textId="728738B8" w:rsidR="0042191F" w:rsidRPr="0042191F" w:rsidRDefault="0042191F" w:rsidP="0042191F">
      <w:pPr>
        <w:tabs>
          <w:tab w:val="left" w:pos="567"/>
        </w:tabs>
        <w:suppressAutoHyphens w:val="0"/>
        <w:spacing w:before="120"/>
        <w:jc w:val="both"/>
        <w:rPr>
          <w:rFonts w:asciiTheme="minorHAnsi" w:eastAsia="Times New Roman" w:hAnsiTheme="minorHAnsi" w:cstheme="minorHAnsi"/>
          <w:b/>
          <w:kern w:val="0"/>
          <w:sz w:val="22"/>
          <w:szCs w:val="20"/>
          <w:lang w:eastAsia="fr-FR" w:bidi="ar-SA"/>
        </w:rPr>
      </w:pPr>
      <w:r w:rsidRPr="0042191F">
        <w:rPr>
          <w:rFonts w:asciiTheme="minorHAnsi" w:eastAsia="Times New Roman" w:hAnsiTheme="minorHAnsi" w:cstheme="minorHAnsi"/>
          <w:b/>
          <w:kern w:val="0"/>
          <w:sz w:val="22"/>
          <w:szCs w:val="20"/>
          <w:lang w:eastAsia="fr-FR" w:bidi="ar-SA"/>
        </w:rPr>
        <w:t>La présentation orale du rapport</w:t>
      </w:r>
      <w:r w:rsidRPr="0042191F"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  <w:t>, à l’issue de la période de formation en entreprise</w:t>
      </w:r>
      <w:r w:rsidR="008A3D4B"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  <w:t>,</w:t>
      </w:r>
      <w:r w:rsidR="00942CCB"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  <w:t xml:space="preserve"> est </w:t>
      </w:r>
      <w:r w:rsidR="008B649C"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  <w:t>effectuée</w:t>
      </w:r>
      <w:r w:rsidRPr="0042191F">
        <w:rPr>
          <w:rFonts w:asciiTheme="minorHAnsi" w:eastAsia="Times New Roman" w:hAnsiTheme="minorHAnsi" w:cstheme="minorHAnsi"/>
          <w:b/>
          <w:kern w:val="0"/>
          <w:sz w:val="22"/>
          <w:szCs w:val="20"/>
          <w:lang w:eastAsia="fr-FR" w:bidi="ar-SA"/>
        </w:rPr>
        <w:t xml:space="preserve"> </w:t>
      </w:r>
      <w:r w:rsidRPr="0042191F"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  <w:t>dans l’établissement de formation</w:t>
      </w:r>
      <w:r w:rsidR="008B649C">
        <w:rPr>
          <w:rFonts w:asciiTheme="minorHAnsi" w:eastAsia="Times New Roman" w:hAnsiTheme="minorHAnsi" w:cstheme="minorHAnsi"/>
          <w:b/>
          <w:kern w:val="0"/>
          <w:sz w:val="22"/>
          <w:szCs w:val="20"/>
          <w:lang w:eastAsia="fr-FR" w:bidi="ar-SA"/>
        </w:rPr>
        <w:t>.</w:t>
      </w:r>
    </w:p>
    <w:p w14:paraId="14B3F42E" w14:textId="77777777" w:rsidR="0042191F" w:rsidRPr="0042191F" w:rsidRDefault="0042191F" w:rsidP="008B649C">
      <w:pPr>
        <w:tabs>
          <w:tab w:val="left" w:pos="567"/>
        </w:tabs>
        <w:suppressAutoHyphens w:val="0"/>
        <w:jc w:val="both"/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</w:pPr>
      <w:r w:rsidRPr="0042191F">
        <w:rPr>
          <w:rFonts w:asciiTheme="minorHAnsi" w:eastAsia="Times New Roman" w:hAnsiTheme="minorHAnsi" w:cstheme="minorHAnsi"/>
          <w:kern w:val="0"/>
          <w:sz w:val="22"/>
          <w:szCs w:val="20"/>
          <w:lang w:eastAsia="fr-FR" w:bidi="ar-SA"/>
        </w:rPr>
        <w:t xml:space="preserve">L'exposé, au cours duquel le candidat ne sera pas interrompu, sera d'une durée maximale de 5 minutes. Il sera suivi de 10 minutes d’interrogation par le jury composé d’un enseignant du domaine professionnel et d’un enseignant des arts appliqués. La participation d’un professionnel est souhaitée. </w:t>
      </w:r>
    </w:p>
    <w:p w14:paraId="56AB40E8" w14:textId="77777777" w:rsidR="008B06B5" w:rsidRPr="0042191F" w:rsidRDefault="0042191F" w:rsidP="00BB2065">
      <w:pPr>
        <w:pStyle w:val="Titre1"/>
        <w:spacing w:before="0" w:after="0"/>
        <w:rPr>
          <w:rFonts w:asciiTheme="minorHAnsi" w:hAnsiTheme="minorHAnsi" w:cstheme="minorHAnsi"/>
          <w:color w:val="2F5496" w:themeColor="accent1" w:themeShade="BF"/>
          <w:sz w:val="44"/>
        </w:rPr>
      </w:pPr>
      <w:r w:rsidRPr="0042191F">
        <w:rPr>
          <w:rFonts w:asciiTheme="minorHAnsi" w:hAnsiTheme="minorHAnsi" w:cstheme="minorHAnsi"/>
          <w:color w:val="2F5496" w:themeColor="accent1" w:themeShade="BF"/>
          <w:sz w:val="24"/>
          <w:szCs w:val="28"/>
        </w:rPr>
        <w:lastRenderedPageBreak/>
        <w:t>Fiche d’activité en milieu professionnel n°</w:t>
      </w:r>
    </w:p>
    <w:p w14:paraId="02E5E6F7" w14:textId="77777777" w:rsidR="008B06B5" w:rsidRPr="0042191F" w:rsidRDefault="008B06B5" w:rsidP="00BB2065">
      <w:pPr>
        <w:rPr>
          <w:rFonts w:asciiTheme="minorHAnsi" w:hAnsiTheme="minorHAnsi" w:cstheme="minorHAnsi"/>
          <w:sz w:val="28"/>
          <w:szCs w:val="28"/>
        </w:rPr>
      </w:pPr>
    </w:p>
    <w:p w14:paraId="48DA4DAC" w14:textId="77777777" w:rsidR="008B06B5" w:rsidRPr="0042191F" w:rsidRDefault="0042191F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>Nom</w:t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 xml:space="preserve"> :  </w:t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ab/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ab/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ab/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ab/>
        <w:t>Prénom :</w:t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ab/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ab/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>Date</w:t>
      </w:r>
      <w:r w:rsidR="008B06B5" w:rsidRPr="0042191F">
        <w:rPr>
          <w:rFonts w:asciiTheme="minorHAnsi" w:hAnsiTheme="minorHAnsi" w:cstheme="minorHAnsi"/>
          <w:b/>
          <w:sz w:val="22"/>
          <w:szCs w:val="22"/>
        </w:rPr>
        <w:t> :</w:t>
      </w:r>
    </w:p>
    <w:p w14:paraId="79E2A550" w14:textId="77777777" w:rsidR="008B06B5" w:rsidRPr="0042191F" w:rsidRDefault="008B06B5">
      <w:pPr>
        <w:rPr>
          <w:rFonts w:asciiTheme="minorHAnsi" w:hAnsiTheme="minorHAnsi" w:cstheme="minorHAnsi"/>
          <w:sz w:val="22"/>
          <w:szCs w:val="22"/>
        </w:rPr>
      </w:pPr>
    </w:p>
    <w:p w14:paraId="06ECD924" w14:textId="77777777" w:rsidR="008B06B5" w:rsidRPr="0042191F" w:rsidRDefault="008F6D98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>Nom de l’activité</w:t>
      </w:r>
      <w:r w:rsidR="008B06B5" w:rsidRPr="0042191F">
        <w:rPr>
          <w:rFonts w:asciiTheme="minorHAnsi" w:hAnsiTheme="minorHAnsi" w:cstheme="minorHAnsi"/>
          <w:b/>
          <w:bCs/>
          <w:sz w:val="22"/>
          <w:szCs w:val="22"/>
        </w:rPr>
        <w:t xml:space="preserve"> : </w:t>
      </w:r>
      <w:r w:rsidR="008B06B5" w:rsidRPr="0042191F">
        <w:rPr>
          <w:rFonts w:asciiTheme="minorHAnsi" w:hAnsiTheme="minorHAnsi" w:cstheme="minorHAnsi"/>
          <w:b/>
          <w:bCs/>
          <w:sz w:val="22"/>
          <w:szCs w:val="22"/>
        </w:rPr>
        <w:tab/>
      </w:r>
    </w:p>
    <w:p w14:paraId="4752DCEB" w14:textId="77777777" w:rsidR="008B06B5" w:rsidRPr="0042191F" w:rsidRDefault="008B06B5">
      <w:pPr>
        <w:rPr>
          <w:rFonts w:asciiTheme="minorHAnsi" w:hAnsiTheme="minorHAnsi" w:cstheme="minorHAnsi"/>
          <w:sz w:val="22"/>
          <w:szCs w:val="22"/>
        </w:rPr>
      </w:pPr>
    </w:p>
    <w:p w14:paraId="50F20EF8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Environnement de l’activité (atelier, chantier, lieu de pose…) </w:t>
      </w:r>
    </w:p>
    <w:p w14:paraId="713513A3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>Support d’activité (plan d’ensemble, plan de définition, schéma, croquis…)</w:t>
      </w:r>
    </w:p>
    <w:p w14:paraId="1C3F425D" w14:textId="77777777" w:rsidR="008B06B5" w:rsidRPr="0042191F" w:rsidRDefault="008B06B5">
      <w:pPr>
        <w:rPr>
          <w:rFonts w:asciiTheme="minorHAnsi" w:hAnsiTheme="minorHAnsi" w:cstheme="minorHAnsi"/>
          <w:sz w:val="22"/>
          <w:szCs w:val="22"/>
        </w:rPr>
      </w:pPr>
    </w:p>
    <w:p w14:paraId="41E19DDC" w14:textId="77777777" w:rsidR="008B06B5" w:rsidRPr="0042191F" w:rsidRDefault="0042191F">
      <w:pPr>
        <w:rPr>
          <w:rFonts w:asciiTheme="minorHAnsi" w:hAnsiTheme="minorHAnsi" w:cstheme="minorHAnsi"/>
          <w:sz w:val="22"/>
          <w:szCs w:val="22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30080" behindDoc="0" locked="0" layoutInCell="1" allowOverlap="1" wp14:anchorId="22C6EE31" wp14:editId="44AC99B4">
                <wp:simplePos x="0" y="0"/>
                <wp:positionH relativeFrom="column">
                  <wp:posOffset>3988435</wp:posOffset>
                </wp:positionH>
                <wp:positionV relativeFrom="paragraph">
                  <wp:posOffset>9525</wp:posOffset>
                </wp:positionV>
                <wp:extent cx="2520000" cy="1980000"/>
                <wp:effectExtent l="0" t="0" r="13970" b="20320"/>
                <wp:wrapNone/>
                <wp:docPr id="51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308050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</w:rPr>
                              <w:t xml:space="preserve">Quelques explications 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C6EE31" id="Text Box 98" o:spid="_x0000_s1036" type="#_x0000_t202" style="position:absolute;margin-left:314.05pt;margin-top:.75pt;width:198.45pt;height:155.9pt;z-index:25163008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" fillcolor="#f2f2f2 [3052]" strokeweight=".5pt">
                <v:textbox inset="7.45pt,3.85pt,7.45pt,3.85pt">
                  <w:txbxContent>
                    <w:p w14:paraId="2E308050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</w:rPr>
                        <w:t xml:space="preserve">Quelques explications </w:t>
                      </w:r>
                    </w:p>
                  </w:txbxContent>
                </v:textbox>
              </v:shape>
            </w:pict>
          </mc:Fallback>
        </mc:AlternateContent>
      </w:r>
      <w:r w:rsidR="00252621"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27008" behindDoc="0" locked="0" layoutInCell="1" allowOverlap="1" wp14:anchorId="2C91684E" wp14:editId="615B50F9">
                <wp:simplePos x="0" y="0"/>
                <wp:positionH relativeFrom="margin">
                  <wp:align>left</wp:align>
                </wp:positionH>
                <wp:positionV relativeFrom="paragraph">
                  <wp:posOffset>12383</wp:posOffset>
                </wp:positionV>
                <wp:extent cx="3780000" cy="1980000"/>
                <wp:effectExtent l="0" t="0" r="11430" b="20320"/>
                <wp:wrapNone/>
                <wp:docPr id="52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3D3136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</w:rPr>
                              <w:t>Collez la photo de l’environnement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91684E" id="Text Box 95" o:spid="_x0000_s1037" type="#_x0000_t202" style="position:absolute;margin-left:0;margin-top:1pt;width:297.65pt;height:155.9pt;z-index:251627008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" fillcolor="#f2f2f2 [3052]" strokeweight=".5pt">
                <v:textbox inset="7.45pt,3.85pt,7.45pt,3.85pt">
                  <w:txbxContent>
                    <w:p w14:paraId="353D3136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</w:rPr>
                        <w:t>Collez la photo de l’environnement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771E3FB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3743CC9B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3F0D2788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76B26259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3473D749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5B16D52C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15FCE808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225E35BA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133FEA9A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1617DB1B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2C3D6763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4AB40CDE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>Objectif de la tâche (</w:t>
      </w:r>
      <w:r w:rsidRPr="0042191F">
        <w:rPr>
          <w:rFonts w:asciiTheme="minorHAnsi" w:hAnsiTheme="minorHAnsi" w:cstheme="minorHAnsi"/>
          <w:sz w:val="22"/>
          <w:szCs w:val="22"/>
        </w:rPr>
        <w:t xml:space="preserve">Écrire la consigne donnée par le tuteur) : </w:t>
      </w:r>
    </w:p>
    <w:p w14:paraId="785E7A8F" w14:textId="77777777" w:rsidR="008B06B5" w:rsidRPr="0042191F" w:rsidRDefault="0042191F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28032" behindDoc="0" locked="0" layoutInCell="1" allowOverlap="1" wp14:anchorId="073E5C18" wp14:editId="7E5FACF4">
                <wp:simplePos x="0" y="0"/>
                <wp:positionH relativeFrom="margin">
                  <wp:align>right</wp:align>
                </wp:positionH>
                <wp:positionV relativeFrom="paragraph">
                  <wp:posOffset>111125</wp:posOffset>
                </wp:positionV>
                <wp:extent cx="6529070" cy="608330"/>
                <wp:effectExtent l="0" t="0" r="24130" b="20320"/>
                <wp:wrapNone/>
                <wp:docPr id="50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9070" cy="60833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B2A070" w14:textId="77777777" w:rsidR="008929A2" w:rsidRDefault="008929A2"/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3E5C18" id="Text Box 96" o:spid="_x0000_s1038" type="#_x0000_t202" style="position:absolute;margin-left:462.9pt;margin-top:8.75pt;width:514.1pt;height:47.9pt;z-index:251628032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" fillcolor="#f2f2f2 [3052]" strokeweight=".5pt">
                <v:textbox inset="7.45pt,3.85pt,7.45pt,3.85pt">
                  <w:txbxContent>
                    <w:p w14:paraId="16B2A070" w14:textId="77777777" w:rsidR="008929A2" w:rsidRDefault="008929A2"/>
                  </w:txbxContent>
                </v:textbox>
                <w10:wrap anchorx="margin"/>
              </v:shape>
            </w:pict>
          </mc:Fallback>
        </mc:AlternateContent>
      </w:r>
    </w:p>
    <w:p w14:paraId="5B90BEF4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5AFA6BFC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540D781D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23C5DB03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786FB9D5" w14:textId="77777777" w:rsidR="008B06B5" w:rsidRPr="0042191F" w:rsidRDefault="008B06B5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>Situation au début d’activité :</w:t>
      </w:r>
    </w:p>
    <w:p w14:paraId="713925F9" w14:textId="77777777" w:rsidR="008B06B5" w:rsidRPr="0042191F" w:rsidRDefault="0042191F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31104" behindDoc="0" locked="0" layoutInCell="1" allowOverlap="1" wp14:anchorId="377AFB3C" wp14:editId="04050A89">
                <wp:simplePos x="0" y="0"/>
                <wp:positionH relativeFrom="margin">
                  <wp:posOffset>4022090</wp:posOffset>
                </wp:positionH>
                <wp:positionV relativeFrom="paragraph">
                  <wp:posOffset>121920</wp:posOffset>
                </wp:positionV>
                <wp:extent cx="2520000" cy="1980000"/>
                <wp:effectExtent l="0" t="0" r="13970" b="20320"/>
                <wp:wrapNone/>
                <wp:docPr id="48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BBBB7A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 xml:space="preserve">Quelques explications </w:t>
                            </w:r>
                          </w:p>
                          <w:p w14:paraId="0514307C" w14:textId="77777777" w:rsidR="008929A2" w:rsidRPr="0042191F" w:rsidRDefault="008929A2">
                            <w:pP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7AFB3C" id="Text Box 99" o:spid="_x0000_s1039" type="#_x0000_t202" style="position:absolute;margin-left:316.7pt;margin-top:9.6pt;width:198.45pt;height:155.9pt;z-index:251631104;visibility:visible;mso-wrap-style:square;mso-width-percent:0;mso-height-percent:0;mso-wrap-distance-left:9.05pt;mso-wrap-distance-top:0;mso-wrap-distance-right:9.0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" fillcolor="#f2f2f2 [3052]" strokeweight=".5pt">
                <v:textbox inset="7.45pt,3.85pt,7.45pt,3.85pt">
                  <w:txbxContent>
                    <w:p w14:paraId="68BBBB7A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 xml:space="preserve">Quelques explications </w:t>
                      </w:r>
                    </w:p>
                    <w:p w14:paraId="0514307C" w14:textId="77777777" w:rsidR="008929A2" w:rsidRPr="0042191F" w:rsidRDefault="008929A2">
                      <w:pP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22912" behindDoc="0" locked="0" layoutInCell="1" allowOverlap="1" wp14:anchorId="5071E629" wp14:editId="3C979C2B">
                <wp:simplePos x="0" y="0"/>
                <wp:positionH relativeFrom="margin">
                  <wp:align>left</wp:align>
                </wp:positionH>
                <wp:positionV relativeFrom="paragraph">
                  <wp:posOffset>111760</wp:posOffset>
                </wp:positionV>
                <wp:extent cx="3780000" cy="1980000"/>
                <wp:effectExtent l="0" t="0" r="11430" b="20320"/>
                <wp:wrapNone/>
                <wp:docPr id="49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1315D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</w:rPr>
                              <w:t>Coller la photo des pièces et/ou opérations à réaliser</w:t>
                            </w:r>
                          </w:p>
                          <w:p w14:paraId="105F8E3C" w14:textId="77777777" w:rsidR="008929A2" w:rsidRDefault="008929A2"/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71E629" id="Text Box 91" o:spid="_x0000_s1040" type="#_x0000_t202" style="position:absolute;margin-left:0;margin-top:8.8pt;width:297.65pt;height:155.9pt;z-index:251622912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" fillcolor="#f2f2f2 [3052]" strokeweight=".5pt">
                <v:textbox inset="7.45pt,3.85pt,7.45pt,3.85pt">
                  <w:txbxContent>
                    <w:p w14:paraId="4CD1315D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</w:rPr>
                        <w:t>Coller la photo des pièces et/ou opérations à réaliser</w:t>
                      </w:r>
                    </w:p>
                    <w:p w14:paraId="105F8E3C" w14:textId="77777777" w:rsidR="008929A2" w:rsidRDefault="008929A2"/>
                  </w:txbxContent>
                </v:textbox>
                <w10:wrap anchorx="margin"/>
              </v:shape>
            </w:pict>
          </mc:Fallback>
        </mc:AlternateContent>
      </w:r>
      <w:r w:rsidR="008B06B5" w:rsidRPr="0042191F">
        <w:rPr>
          <w:rFonts w:asciiTheme="minorHAnsi" w:hAnsiTheme="minorHAnsi" w:cstheme="minorHAnsi"/>
        </w:rPr>
        <w:tab/>
      </w:r>
      <w:r w:rsidR="008B06B5" w:rsidRPr="0042191F">
        <w:rPr>
          <w:rFonts w:asciiTheme="minorHAnsi" w:hAnsiTheme="minorHAnsi" w:cstheme="minorHAnsi"/>
        </w:rPr>
        <w:tab/>
      </w:r>
    </w:p>
    <w:p w14:paraId="3872BC91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24B8CAF0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604E1EDF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30032801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042283C9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3B266C31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4C117A27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558808A7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5EC0CA61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2520D1AB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77184C35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7A308B35" w14:textId="77777777" w:rsidR="008B06B5" w:rsidRPr="0042191F" w:rsidRDefault="008B06B5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>Outils et machines utilisés :</w:t>
      </w:r>
    </w:p>
    <w:p w14:paraId="33595722" w14:textId="77777777" w:rsidR="008B06B5" w:rsidRPr="0042191F" w:rsidRDefault="00BB206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32128" behindDoc="0" locked="0" layoutInCell="1" allowOverlap="1" wp14:anchorId="1F4EFF54" wp14:editId="34A60DF6">
                <wp:simplePos x="0" y="0"/>
                <wp:positionH relativeFrom="column">
                  <wp:posOffset>4060190</wp:posOffset>
                </wp:positionH>
                <wp:positionV relativeFrom="paragraph">
                  <wp:posOffset>147637</wp:posOffset>
                </wp:positionV>
                <wp:extent cx="2520000" cy="1872000"/>
                <wp:effectExtent l="0" t="0" r="13970" b="13970"/>
                <wp:wrapNone/>
                <wp:docPr id="46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872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A79CC0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 xml:space="preserve">Quelques explications </w:t>
                            </w:r>
                          </w:p>
                          <w:p w14:paraId="0A351605" w14:textId="77777777" w:rsidR="008929A2" w:rsidRPr="0042191F" w:rsidRDefault="008929A2">
                            <w:pP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4EFF54" id="Text Box 100" o:spid="_x0000_s1041" type="#_x0000_t202" style="position:absolute;margin-left:319.7pt;margin-top:11.6pt;width:198.45pt;height:147.4pt;z-index:25163212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" fillcolor="#f2f2f2 [3052]" strokeweight=".5pt">
                <v:textbox inset="7.45pt,3.85pt,7.45pt,3.85pt">
                  <w:txbxContent>
                    <w:p w14:paraId="05A79CC0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 xml:space="preserve">Quelques explications </w:t>
                      </w:r>
                    </w:p>
                    <w:p w14:paraId="0A351605" w14:textId="77777777" w:rsidR="008929A2" w:rsidRPr="0042191F" w:rsidRDefault="008929A2">
                      <w:pP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191F"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23936" behindDoc="0" locked="0" layoutInCell="1" allowOverlap="1" wp14:anchorId="6172650A" wp14:editId="7C9B2631">
                <wp:simplePos x="0" y="0"/>
                <wp:positionH relativeFrom="margin">
                  <wp:align>left</wp:align>
                </wp:positionH>
                <wp:positionV relativeFrom="paragraph">
                  <wp:posOffset>132080</wp:posOffset>
                </wp:positionV>
                <wp:extent cx="3780000" cy="1872000"/>
                <wp:effectExtent l="0" t="0" r="11430" b="13970"/>
                <wp:wrapNone/>
                <wp:docPr id="47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872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7AA19D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 xml:space="preserve">Coller la photo des outils et/ou machines utilisés </w:t>
                            </w:r>
                          </w:p>
                          <w:p w14:paraId="5796AC92" w14:textId="77777777" w:rsidR="008929A2" w:rsidRPr="0042191F" w:rsidRDefault="008929A2">
                            <w:pP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72650A" id="Text Box 92" o:spid="_x0000_s1042" type="#_x0000_t202" style="position:absolute;margin-left:0;margin-top:10.4pt;width:297.65pt;height:147.4pt;z-index:251623936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" fillcolor="#f2f2f2 [3052]" strokeweight=".5pt">
                <v:textbox inset="7.45pt,3.85pt,7.45pt,3.85pt">
                  <w:txbxContent>
                    <w:p w14:paraId="0C7AA19D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 xml:space="preserve">Coller la photo des outils et/ou machines utilisés </w:t>
                      </w:r>
                    </w:p>
                    <w:p w14:paraId="5796AC92" w14:textId="77777777" w:rsidR="008929A2" w:rsidRPr="0042191F" w:rsidRDefault="008929A2">
                      <w:pP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B06B5" w:rsidRPr="0042191F">
        <w:rPr>
          <w:rFonts w:asciiTheme="minorHAnsi" w:hAnsiTheme="minorHAnsi" w:cstheme="minorHAnsi"/>
        </w:rPr>
        <w:tab/>
      </w:r>
      <w:r w:rsidR="008B06B5" w:rsidRPr="0042191F">
        <w:rPr>
          <w:rFonts w:asciiTheme="minorHAnsi" w:hAnsiTheme="minorHAnsi" w:cstheme="minorHAnsi"/>
        </w:rPr>
        <w:tab/>
      </w:r>
    </w:p>
    <w:p w14:paraId="057075F7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466A4A90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76BB5B3D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0CA826B4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29E17E77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4ABD621D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5E69C5EE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1ADB1BAC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62C151A6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2D66480A" w14:textId="77777777" w:rsidR="0097555F" w:rsidRPr="0042191F" w:rsidRDefault="0097555F">
      <w:pPr>
        <w:rPr>
          <w:rFonts w:asciiTheme="minorHAnsi" w:hAnsiTheme="minorHAnsi" w:cstheme="minorHAnsi"/>
          <w:sz w:val="22"/>
          <w:szCs w:val="22"/>
        </w:rPr>
      </w:pPr>
    </w:p>
    <w:p w14:paraId="47E66F57" w14:textId="77777777" w:rsidR="008B06B5" w:rsidRPr="00BB2065" w:rsidRDefault="008B06B5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lastRenderedPageBreak/>
        <w:t xml:space="preserve">Étape intermédiaire : </w:t>
      </w:r>
      <w:r w:rsidRPr="00BB2065">
        <w:rPr>
          <w:rFonts w:asciiTheme="minorHAnsi" w:hAnsiTheme="minorHAnsi" w:cstheme="minorHAnsi"/>
          <w:b/>
          <w:sz w:val="22"/>
          <w:szCs w:val="22"/>
        </w:rPr>
        <w:tab/>
      </w:r>
      <w:r w:rsidRPr="00BB2065">
        <w:rPr>
          <w:rFonts w:asciiTheme="minorHAnsi" w:hAnsiTheme="minorHAnsi" w:cstheme="minorHAnsi"/>
          <w:b/>
          <w:sz w:val="22"/>
          <w:szCs w:val="22"/>
        </w:rPr>
        <w:tab/>
      </w:r>
      <w:r w:rsidRPr="00BB2065">
        <w:rPr>
          <w:rFonts w:asciiTheme="minorHAnsi" w:hAnsiTheme="minorHAnsi" w:cstheme="minorHAnsi"/>
          <w:b/>
        </w:rPr>
        <w:tab/>
      </w:r>
    </w:p>
    <w:p w14:paraId="6E4A2FEC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2F1D7057" w14:textId="77777777" w:rsidR="008B06B5" w:rsidRPr="0042191F" w:rsidRDefault="00BB206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33152" behindDoc="0" locked="0" layoutInCell="1" allowOverlap="1" wp14:anchorId="671525C7" wp14:editId="3157266D">
                <wp:simplePos x="0" y="0"/>
                <wp:positionH relativeFrom="margin">
                  <wp:align>right</wp:align>
                </wp:positionH>
                <wp:positionV relativeFrom="paragraph">
                  <wp:posOffset>1905</wp:posOffset>
                </wp:positionV>
                <wp:extent cx="2519680" cy="1979930"/>
                <wp:effectExtent l="0" t="0" r="13970" b="20320"/>
                <wp:wrapNone/>
                <wp:docPr id="45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9680" cy="197993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3AF5B1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 xml:space="preserve">Quelques explications </w:t>
                            </w:r>
                          </w:p>
                          <w:p w14:paraId="4EF06B8E" w14:textId="77777777" w:rsidR="008929A2" w:rsidRPr="00BB2065" w:rsidRDefault="008929A2">
                            <w:pP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1525C7" id="Text Box 101" o:spid="_x0000_s1043" type="#_x0000_t202" style="position:absolute;margin-left:147.2pt;margin-top:.15pt;width:198.4pt;height:155.9pt;z-index:251633152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" fillcolor="#f2f2f2 [3052]" strokeweight=".5pt">
                <v:textbox inset="7.45pt,3.85pt,7.45pt,3.85pt">
                  <w:txbxContent>
                    <w:p w14:paraId="763AF5B1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 xml:space="preserve">Quelques explications </w:t>
                      </w:r>
                    </w:p>
                    <w:p w14:paraId="4EF06B8E" w14:textId="77777777" w:rsidR="008929A2" w:rsidRPr="00BB2065" w:rsidRDefault="008929A2">
                      <w:pP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24960" behindDoc="0" locked="0" layoutInCell="1" allowOverlap="1" wp14:anchorId="7769E2FC" wp14:editId="3435D103">
                <wp:simplePos x="0" y="0"/>
                <wp:positionH relativeFrom="margin">
                  <wp:align>left</wp:align>
                </wp:positionH>
                <wp:positionV relativeFrom="paragraph">
                  <wp:posOffset>1588</wp:posOffset>
                </wp:positionV>
                <wp:extent cx="3780000" cy="1980000"/>
                <wp:effectExtent l="0" t="0" r="11430" b="20320"/>
                <wp:wrapNone/>
                <wp:docPr id="44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65A4AF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>Coller la photo d’une étape intermédiaire importante de la réalisation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69E2FC" id="Text Box 93" o:spid="_x0000_s1044" type="#_x0000_t202" style="position:absolute;margin-left:0;margin-top:.15pt;width:297.65pt;height:155.9pt;z-index:251624960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" fillcolor="#f2f2f2 [3052]" strokeweight=".5pt">
                <v:textbox inset="7.45pt,3.85pt,7.45pt,3.85pt">
                  <w:txbxContent>
                    <w:p w14:paraId="5665A4AF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>Coller la photo d’une étape intermédiaire importante de la réalisation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06B5" w:rsidRPr="0042191F">
        <w:rPr>
          <w:rFonts w:asciiTheme="minorHAnsi" w:hAnsiTheme="minorHAnsi" w:cstheme="minorHAnsi"/>
        </w:rPr>
        <w:tab/>
      </w:r>
      <w:r w:rsidR="008B06B5" w:rsidRPr="0042191F">
        <w:rPr>
          <w:rFonts w:asciiTheme="minorHAnsi" w:hAnsiTheme="minorHAnsi" w:cstheme="minorHAnsi"/>
        </w:rPr>
        <w:tab/>
      </w:r>
    </w:p>
    <w:p w14:paraId="176B79F9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1132FA0F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6BAFD88E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5413A7E3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111C8350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0DE6515B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57CBD9DD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4271C9E7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225B7BDC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2AAB71B4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0E35C482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3FC078F5" w14:textId="77777777" w:rsidR="008B06B5" w:rsidRPr="00BB2065" w:rsidRDefault="008B06B5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t>Travail réalisé</w:t>
      </w:r>
      <w:r w:rsidR="00BB2065">
        <w:rPr>
          <w:rFonts w:asciiTheme="minorHAnsi" w:hAnsiTheme="minorHAnsi" w:cstheme="minorHAnsi"/>
          <w:b/>
          <w:sz w:val="22"/>
          <w:szCs w:val="22"/>
        </w:rPr>
        <w:t> :</w:t>
      </w:r>
    </w:p>
    <w:p w14:paraId="55ED1EA7" w14:textId="77777777" w:rsidR="008B06B5" w:rsidRPr="0042191F" w:rsidRDefault="00BB206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25984" behindDoc="0" locked="0" layoutInCell="1" allowOverlap="1" wp14:anchorId="0FA0367C" wp14:editId="1056F716">
                <wp:simplePos x="0" y="0"/>
                <wp:positionH relativeFrom="margin">
                  <wp:align>left</wp:align>
                </wp:positionH>
                <wp:positionV relativeFrom="paragraph">
                  <wp:posOffset>184785</wp:posOffset>
                </wp:positionV>
                <wp:extent cx="3780000" cy="1980000"/>
                <wp:effectExtent l="0" t="0" r="11430" b="20320"/>
                <wp:wrapNone/>
                <wp:docPr id="42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1C6988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 xml:space="preserve">Coller la photo du travail effectué 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A0367C" id="Text Box 94" o:spid="_x0000_s1045" type="#_x0000_t202" style="position:absolute;margin-left:0;margin-top:14.55pt;width:297.65pt;height:155.9pt;z-index:251625984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" fillcolor="#f2f2f2 [3052]" strokeweight=".5pt">
                <v:textbox inset="7.45pt,3.85pt,7.45pt,3.85pt">
                  <w:txbxContent>
                    <w:p w14:paraId="001C6988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 xml:space="preserve">Coller la photo du travail effectué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4BDC9BC" w14:textId="77777777" w:rsidR="008B06B5" w:rsidRPr="0042191F" w:rsidRDefault="00BB206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34176" behindDoc="0" locked="0" layoutInCell="1" allowOverlap="1" wp14:anchorId="7351B7C5" wp14:editId="2103E3EC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520000" cy="1980000"/>
                <wp:effectExtent l="0" t="0" r="13970" b="20320"/>
                <wp:wrapNone/>
                <wp:docPr id="43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974073" w14:textId="77777777" w:rsidR="008929A2" w:rsidRPr="008B649C" w:rsidRDefault="008929A2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</w:pPr>
                            <w:r w:rsidRPr="008B649C">
                              <w:rPr>
                                <w:rFonts w:asciiTheme="minorHAnsi" w:hAnsiTheme="minorHAnsi" w:cstheme="minorHAnsi"/>
                                <w:i/>
                                <w:sz w:val="22"/>
                                <w:szCs w:val="22"/>
                              </w:rPr>
                              <w:t xml:space="preserve">Quelques explications </w:t>
                            </w:r>
                          </w:p>
                          <w:p w14:paraId="1C90631B" w14:textId="77777777" w:rsidR="008929A2" w:rsidRPr="00BB2065" w:rsidRDefault="008929A2">
                            <w:pPr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51B7C5" id="Text Box 102" o:spid="_x0000_s1046" type="#_x0000_t202" style="position:absolute;margin-left:147.25pt;margin-top:.65pt;width:198.45pt;height:155.9pt;z-index:251634176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" fillcolor="#f2f2f2 [3052]" strokeweight=".5pt">
                <v:textbox inset="7.45pt,3.85pt,7.45pt,3.85pt">
                  <w:txbxContent>
                    <w:p w14:paraId="43974073" w14:textId="77777777" w:rsidR="008929A2" w:rsidRPr="008B649C" w:rsidRDefault="008929A2">
                      <w:pPr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</w:pPr>
                      <w:r w:rsidRPr="008B649C">
                        <w:rPr>
                          <w:rFonts w:asciiTheme="minorHAnsi" w:hAnsiTheme="minorHAnsi" w:cstheme="minorHAnsi"/>
                          <w:i/>
                          <w:sz w:val="22"/>
                          <w:szCs w:val="22"/>
                        </w:rPr>
                        <w:t xml:space="preserve">Quelques explications </w:t>
                      </w:r>
                    </w:p>
                    <w:p w14:paraId="1C90631B" w14:textId="77777777" w:rsidR="008929A2" w:rsidRPr="00BB2065" w:rsidRDefault="008929A2">
                      <w:pPr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FF0D555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55352C3E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73EF24DB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3865D9B3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365D707C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39B11153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58F2738B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684785E4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1AE87956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6383953B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4A00F317" w14:textId="77777777" w:rsidR="008B06B5" w:rsidRPr="0042191F" w:rsidRDefault="008B06B5">
      <w:pPr>
        <w:rPr>
          <w:rFonts w:asciiTheme="minorHAnsi" w:hAnsiTheme="minorHAnsi" w:cstheme="minorHAnsi"/>
        </w:rPr>
      </w:pPr>
    </w:p>
    <w:p w14:paraId="217AA076" w14:textId="77777777" w:rsidR="008B06B5" w:rsidRPr="00BB2065" w:rsidRDefault="008B06B5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t>Difficultés rencontrées</w:t>
      </w:r>
      <w:r w:rsidR="00BB2065">
        <w:rPr>
          <w:rFonts w:asciiTheme="minorHAnsi" w:hAnsiTheme="minorHAnsi" w:cstheme="minorHAnsi"/>
          <w:b/>
          <w:sz w:val="22"/>
          <w:szCs w:val="22"/>
        </w:rPr>
        <w:t> :</w:t>
      </w:r>
    </w:p>
    <w:p w14:paraId="786A7FF1" w14:textId="77777777" w:rsidR="008B06B5" w:rsidRPr="0042191F" w:rsidRDefault="008B06B5" w:rsidP="00BB2065">
      <w:pPr>
        <w:pStyle w:val="Paragraphedeliste"/>
        <w:spacing w:before="120"/>
        <w:ind w:left="0"/>
        <w:jc w:val="both"/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Indiquez quelles sont les difficultés rencontrées au cours de la réalisation de </w:t>
      </w:r>
      <w:r w:rsidR="000D0419" w:rsidRPr="0042191F">
        <w:rPr>
          <w:rFonts w:asciiTheme="minorHAnsi" w:hAnsiTheme="minorHAnsi" w:cstheme="minorHAnsi"/>
          <w:spacing w:val="4"/>
          <w:sz w:val="22"/>
          <w:szCs w:val="22"/>
        </w:rPr>
        <w:t>l’activité :</w:t>
      </w:r>
      <w:r w:rsidRPr="0042191F">
        <w:rPr>
          <w:rFonts w:asciiTheme="minorHAnsi" w:hAnsiTheme="minorHAnsi" w:cstheme="minorHAnsi"/>
          <w:sz w:val="22"/>
          <w:szCs w:val="22"/>
        </w:rPr>
        <w:t xml:space="preserve"> problèmes de compréhension, de matériels, </w:t>
      </w:r>
      <w:r w:rsidR="000D0419">
        <w:rPr>
          <w:rFonts w:asciiTheme="minorHAnsi" w:hAnsiTheme="minorHAnsi" w:cstheme="minorHAnsi"/>
          <w:sz w:val="22"/>
          <w:szCs w:val="22"/>
        </w:rPr>
        <w:t xml:space="preserve">de maîtrise de </w:t>
      </w:r>
      <w:r w:rsidRPr="0042191F">
        <w:rPr>
          <w:rFonts w:asciiTheme="minorHAnsi" w:hAnsiTheme="minorHAnsi" w:cstheme="minorHAnsi"/>
          <w:sz w:val="22"/>
          <w:szCs w:val="22"/>
        </w:rPr>
        <w:t>techniques, de délais d’exécution, d’organisation, d’environnement, de communication…</w:t>
      </w:r>
    </w:p>
    <w:p w14:paraId="28BB3FC8" w14:textId="77777777" w:rsidR="008B06B5" w:rsidRPr="0042191F" w:rsidRDefault="008B06B5">
      <w:pPr>
        <w:pStyle w:val="Paragraphedeliste"/>
        <w:ind w:left="0"/>
        <w:jc w:val="both"/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Indiquez les améliorations que vous apporterez la prochaine fois pour une demande </w:t>
      </w:r>
      <w:r w:rsidR="000D0419">
        <w:rPr>
          <w:rFonts w:asciiTheme="minorHAnsi" w:hAnsiTheme="minorHAnsi" w:cstheme="minorHAnsi"/>
          <w:sz w:val="22"/>
          <w:szCs w:val="22"/>
        </w:rPr>
        <w:t>similaire</w:t>
      </w:r>
      <w:r w:rsidRPr="0042191F">
        <w:rPr>
          <w:rFonts w:asciiTheme="minorHAnsi" w:hAnsiTheme="minorHAnsi" w:cstheme="minorHAnsi"/>
          <w:sz w:val="22"/>
          <w:szCs w:val="22"/>
        </w:rPr>
        <w:t>.</w:t>
      </w:r>
    </w:p>
    <w:p w14:paraId="328A9F9E" w14:textId="77777777" w:rsidR="00242847" w:rsidRPr="0042191F" w:rsidRDefault="00252621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29056" behindDoc="0" locked="0" layoutInCell="1" allowOverlap="1" wp14:anchorId="2D4BA92E" wp14:editId="4AA61863">
                <wp:simplePos x="0" y="0"/>
                <wp:positionH relativeFrom="margin">
                  <wp:align>right</wp:align>
                </wp:positionH>
                <wp:positionV relativeFrom="paragraph">
                  <wp:posOffset>94615</wp:posOffset>
                </wp:positionV>
                <wp:extent cx="6524625" cy="1166178"/>
                <wp:effectExtent l="0" t="0" r="28575" b="15240"/>
                <wp:wrapNone/>
                <wp:docPr id="41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4625" cy="116617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C1E03F" w14:textId="77777777" w:rsidR="008929A2" w:rsidRDefault="008929A2"/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BA92E" id="Text Box 97" o:spid="_x0000_s1047" type="#_x0000_t202" style="position:absolute;margin-left:462.55pt;margin-top:7.45pt;width:513.75pt;height:91.85pt;z-index:251629056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" fillcolor="#f2f2f2 [3052]" strokeweight=".5pt">
                <v:textbox inset="7.45pt,3.85pt,7.45pt,3.85pt">
                  <w:txbxContent>
                    <w:p w14:paraId="52C1E03F" w14:textId="77777777" w:rsidR="008929A2" w:rsidRDefault="008929A2"/>
                  </w:txbxContent>
                </v:textbox>
                <w10:wrap anchorx="margin"/>
              </v:shape>
            </w:pict>
          </mc:Fallback>
        </mc:AlternateContent>
      </w:r>
      <w:r w:rsidR="008B06B5" w:rsidRPr="0042191F">
        <w:rPr>
          <w:rFonts w:asciiTheme="minorHAnsi" w:hAnsiTheme="minorHAnsi" w:cstheme="minorHAnsi"/>
        </w:rPr>
        <w:cr/>
      </w:r>
    </w:p>
    <w:p w14:paraId="0B1A4093" w14:textId="77777777" w:rsidR="008B06B5" w:rsidRPr="0042191F" w:rsidRDefault="008B06B5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092C0885" w14:textId="77777777" w:rsidR="0097555F" w:rsidRPr="0042191F" w:rsidRDefault="008B06B5" w:rsidP="0097555F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794F83DF" w14:textId="77777777" w:rsidR="0097555F" w:rsidRPr="0042191F" w:rsidRDefault="0097555F" w:rsidP="0097555F">
      <w:pPr>
        <w:rPr>
          <w:rFonts w:asciiTheme="minorHAnsi" w:hAnsiTheme="minorHAnsi" w:cstheme="minorHAnsi"/>
        </w:rPr>
      </w:pPr>
    </w:p>
    <w:p w14:paraId="7A82ECA2" w14:textId="77777777" w:rsidR="0097555F" w:rsidRPr="0042191F" w:rsidRDefault="0097555F" w:rsidP="0097555F">
      <w:pPr>
        <w:rPr>
          <w:rFonts w:asciiTheme="minorHAnsi" w:hAnsiTheme="minorHAnsi" w:cstheme="minorHAnsi"/>
        </w:rPr>
      </w:pPr>
    </w:p>
    <w:p w14:paraId="0BBCEEFA" w14:textId="77777777" w:rsidR="0097555F" w:rsidRPr="0042191F" w:rsidRDefault="0097555F" w:rsidP="0097555F">
      <w:pPr>
        <w:rPr>
          <w:rFonts w:asciiTheme="minorHAnsi" w:hAnsiTheme="minorHAnsi" w:cstheme="minorHAnsi"/>
        </w:rPr>
      </w:pPr>
    </w:p>
    <w:p w14:paraId="6A28A47D" w14:textId="77777777" w:rsidR="00FB3DBD" w:rsidRPr="0042191F" w:rsidRDefault="00FB3DBD" w:rsidP="0097555F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343B4E0A" w14:textId="77777777" w:rsidR="000D0419" w:rsidRDefault="0097555F" w:rsidP="0097555F">
      <w:pPr>
        <w:rPr>
          <w:rFonts w:asciiTheme="minorHAnsi" w:hAnsiTheme="minorHAnsi" w:cstheme="minorHAnsi"/>
          <w:sz w:val="22"/>
          <w:szCs w:val="22"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>Observation du tuteur :</w:t>
      </w:r>
      <w:r w:rsidRPr="0042191F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22DAE6C" w14:textId="77777777" w:rsidR="0097555F" w:rsidRPr="0042191F" w:rsidRDefault="000D0419" w:rsidP="000D0419">
      <w:p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sz w:val="22"/>
          <w:szCs w:val="22"/>
        </w:rPr>
        <w:t>L</w:t>
      </w:r>
      <w:r w:rsidR="0097555F" w:rsidRPr="0042191F">
        <w:rPr>
          <w:rFonts w:asciiTheme="minorHAnsi" w:hAnsiTheme="minorHAnsi" w:cstheme="minorHAnsi"/>
          <w:sz w:val="22"/>
          <w:szCs w:val="22"/>
        </w:rPr>
        <w:t xml:space="preserve">e tuteur note ses observations sur </w:t>
      </w:r>
      <w:r w:rsidR="00FB3DBD" w:rsidRPr="0042191F">
        <w:rPr>
          <w:rFonts w:asciiTheme="minorHAnsi" w:hAnsiTheme="minorHAnsi" w:cstheme="minorHAnsi"/>
          <w:sz w:val="22"/>
          <w:szCs w:val="22"/>
        </w:rPr>
        <w:t>l’activité réalisée par l’élève</w:t>
      </w:r>
      <w:r w:rsidR="0097555F" w:rsidRPr="0042191F">
        <w:rPr>
          <w:rFonts w:asciiTheme="minorHAnsi" w:hAnsiTheme="minorHAnsi" w:cstheme="minorHAnsi"/>
          <w:sz w:val="22"/>
          <w:szCs w:val="22"/>
        </w:rPr>
        <w:t xml:space="preserve"> après la réalisatio</w:t>
      </w:r>
      <w:r w:rsidR="00FB3DBD" w:rsidRPr="0042191F">
        <w:rPr>
          <w:rFonts w:asciiTheme="minorHAnsi" w:hAnsiTheme="minorHAnsi" w:cstheme="minorHAnsi"/>
          <w:sz w:val="22"/>
          <w:szCs w:val="22"/>
        </w:rPr>
        <w:t>n</w:t>
      </w:r>
    </w:p>
    <w:p w14:paraId="0D894871" w14:textId="77777777" w:rsidR="0097555F" w:rsidRPr="0042191F" w:rsidRDefault="000D0419" w:rsidP="0097555F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59776" behindDoc="0" locked="0" layoutInCell="1" allowOverlap="1" wp14:anchorId="61025D2A" wp14:editId="32BCEDE0">
                <wp:simplePos x="0" y="0"/>
                <wp:positionH relativeFrom="margin">
                  <wp:align>right</wp:align>
                </wp:positionH>
                <wp:positionV relativeFrom="paragraph">
                  <wp:posOffset>95568</wp:posOffset>
                </wp:positionV>
                <wp:extent cx="6524625" cy="1600200"/>
                <wp:effectExtent l="0" t="0" r="28575" b="19050"/>
                <wp:wrapNone/>
                <wp:docPr id="53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4625" cy="16002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74351D" w14:textId="77777777" w:rsidR="008929A2" w:rsidRDefault="008929A2" w:rsidP="000D0419"/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025D2A" id="_x0000_s1048" type="#_x0000_t202" style="position:absolute;margin-left:462.55pt;margin-top:7.55pt;width:513.75pt;height:126pt;z-index:251659776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" fillcolor="#f2f2f2" strokeweight=".5pt">
                <v:textbox inset="7.45pt,3.85pt,7.45pt,3.85pt">
                  <w:txbxContent>
                    <w:p w14:paraId="0074351D" w14:textId="77777777" w:rsidR="008929A2" w:rsidRDefault="008929A2" w:rsidP="000D0419"/>
                  </w:txbxContent>
                </v:textbox>
                <w10:wrap anchorx="margin"/>
              </v:shape>
            </w:pict>
          </mc:Fallback>
        </mc:AlternateContent>
      </w:r>
    </w:p>
    <w:p w14:paraId="66ACDD68" w14:textId="77777777" w:rsidR="008B06B5" w:rsidRPr="0042191F" w:rsidRDefault="008B06B5" w:rsidP="0097555F">
      <w:pPr>
        <w:tabs>
          <w:tab w:val="left" w:pos="971"/>
        </w:tabs>
        <w:rPr>
          <w:rFonts w:asciiTheme="minorHAnsi" w:hAnsiTheme="minorHAnsi" w:cstheme="minorHAnsi"/>
        </w:rPr>
      </w:pPr>
    </w:p>
    <w:p w14:paraId="10B6CE21" w14:textId="77777777" w:rsidR="008F6D98" w:rsidRPr="0042191F" w:rsidRDefault="008F6D98">
      <w:pPr>
        <w:rPr>
          <w:rFonts w:asciiTheme="minorHAnsi" w:hAnsiTheme="minorHAnsi" w:cstheme="minorHAnsi"/>
        </w:rPr>
      </w:pPr>
    </w:p>
    <w:p w14:paraId="500E7851" w14:textId="77777777" w:rsidR="00242847" w:rsidRPr="0042191F" w:rsidRDefault="00242847">
      <w:pPr>
        <w:rPr>
          <w:rFonts w:asciiTheme="minorHAnsi" w:hAnsiTheme="minorHAnsi" w:cstheme="minorHAnsi"/>
        </w:rPr>
      </w:pPr>
    </w:p>
    <w:p w14:paraId="562A9B55" w14:textId="77777777" w:rsidR="007F6377" w:rsidRPr="0042191F" w:rsidRDefault="007F6377">
      <w:pPr>
        <w:rPr>
          <w:rFonts w:asciiTheme="minorHAnsi" w:hAnsiTheme="minorHAnsi" w:cstheme="minorHAnsi"/>
        </w:rPr>
      </w:pPr>
    </w:p>
    <w:p w14:paraId="3B95F8E6" w14:textId="77777777" w:rsidR="007F6377" w:rsidRPr="0042191F" w:rsidRDefault="007F6377">
      <w:pPr>
        <w:rPr>
          <w:rFonts w:asciiTheme="minorHAnsi" w:hAnsiTheme="minorHAnsi" w:cstheme="minorHAnsi"/>
        </w:rPr>
      </w:pPr>
    </w:p>
    <w:p w14:paraId="037A746A" w14:textId="77777777" w:rsidR="007F6377" w:rsidRDefault="007F6377"/>
    <w:p w14:paraId="0BD0A65B" w14:textId="77777777" w:rsidR="007F6377" w:rsidRDefault="000D0419"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FE6725" wp14:editId="7EC7B5D4">
                <wp:simplePos x="0" y="0"/>
                <wp:positionH relativeFrom="column">
                  <wp:posOffset>49847</wp:posOffset>
                </wp:positionH>
                <wp:positionV relativeFrom="paragraph">
                  <wp:posOffset>3175</wp:posOffset>
                </wp:positionV>
                <wp:extent cx="2843212" cy="342900"/>
                <wp:effectExtent l="0" t="0" r="0" b="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3212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2BC05A" w14:textId="77777777" w:rsidR="008929A2" w:rsidRPr="000D0419" w:rsidRDefault="008929A2" w:rsidP="000D0419">
                            <w:pPr>
                              <w:jc w:val="center"/>
                              <w:rPr>
                                <w:rFonts w:asciiTheme="minorHAnsi" w:hAnsiTheme="minorHAnsi"/>
                                <w:i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D0419">
                              <w:rPr>
                                <w:rFonts w:asciiTheme="minorHAnsi" w:hAnsiTheme="minorHAnsi"/>
                                <w:i/>
                                <w:color w:val="000000" w:themeColor="text1"/>
                                <w:sz w:val="22"/>
                                <w:szCs w:val="22"/>
                              </w:rPr>
                              <w:t>Nom, prénom du professionnel et 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4FE6725" id="Rectangle 54" o:spid="_x0000_s1049" style="position:absolute;margin-left:3.9pt;margin-top:.25pt;width:223.85pt;height:27pt;z-index: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" fillcolor="#f2f2f2 [3052]" stroked="f" strokeweight="1pt">
                <v:textbox>
                  <w:txbxContent>
                    <w:p w14:paraId="292BC05A" w14:textId="77777777" w:rsidR="008929A2" w:rsidRPr="000D0419" w:rsidRDefault="008929A2" w:rsidP="000D0419">
                      <w:pPr>
                        <w:jc w:val="center"/>
                        <w:rPr>
                          <w:rFonts w:asciiTheme="minorHAnsi" w:hAnsiTheme="minorHAnsi"/>
                          <w:i/>
                          <w:color w:val="000000" w:themeColor="text1"/>
                          <w:sz w:val="22"/>
                          <w:szCs w:val="22"/>
                        </w:rPr>
                      </w:pPr>
                      <w:r w:rsidRPr="000D0419">
                        <w:rPr>
                          <w:rFonts w:asciiTheme="minorHAnsi" w:hAnsiTheme="minorHAnsi"/>
                          <w:i/>
                          <w:color w:val="000000" w:themeColor="text1"/>
                          <w:sz w:val="22"/>
                          <w:szCs w:val="22"/>
                        </w:rPr>
                        <w:t>Nom, prénom du professionnel et signature</w:t>
                      </w:r>
                    </w:p>
                  </w:txbxContent>
                </v:textbox>
              </v:rect>
            </w:pict>
          </mc:Fallback>
        </mc:AlternateContent>
      </w:r>
    </w:p>
    <w:p w14:paraId="5E8AAC1A" w14:textId="77777777" w:rsidR="007F6377" w:rsidRDefault="007F6377"/>
    <w:p w14:paraId="08F94062" w14:textId="77777777" w:rsidR="000D0419" w:rsidRPr="0042191F" w:rsidRDefault="000D0419" w:rsidP="000D0419">
      <w:pPr>
        <w:pStyle w:val="Titre1"/>
        <w:spacing w:before="0" w:after="0"/>
        <w:rPr>
          <w:rFonts w:asciiTheme="minorHAnsi" w:hAnsiTheme="minorHAnsi" w:cstheme="minorHAnsi"/>
          <w:color w:val="2F5496" w:themeColor="accent1" w:themeShade="BF"/>
          <w:sz w:val="44"/>
        </w:rPr>
      </w:pPr>
      <w:r w:rsidRPr="0042191F">
        <w:rPr>
          <w:rFonts w:asciiTheme="minorHAnsi" w:hAnsiTheme="minorHAnsi" w:cstheme="minorHAnsi"/>
          <w:color w:val="2F5496" w:themeColor="accent1" w:themeShade="BF"/>
          <w:sz w:val="24"/>
          <w:szCs w:val="28"/>
        </w:rPr>
        <w:lastRenderedPageBreak/>
        <w:t>Fiche d’activité en milieu professionnel n°</w:t>
      </w:r>
      <w:r w:rsidR="00813874">
        <w:rPr>
          <w:rFonts w:asciiTheme="minorHAnsi" w:hAnsiTheme="minorHAnsi" w:cstheme="minorHAnsi"/>
          <w:color w:val="2F5496" w:themeColor="accent1" w:themeShade="BF"/>
          <w:sz w:val="24"/>
          <w:szCs w:val="28"/>
        </w:rPr>
        <w:t xml:space="preserve"> </w:t>
      </w:r>
      <w:r w:rsidR="00813874" w:rsidRPr="00813874">
        <w:rPr>
          <w:rFonts w:asciiTheme="minorHAnsi" w:hAnsiTheme="minorHAnsi" w:cstheme="minorHAnsi"/>
          <w:i/>
          <w:color w:val="385623" w:themeColor="accent6" w:themeShade="80"/>
          <w:sz w:val="24"/>
          <w:szCs w:val="28"/>
        </w:rPr>
        <w:t>E</w:t>
      </w:r>
      <w:r w:rsidRPr="00813874">
        <w:rPr>
          <w:rFonts w:asciiTheme="minorHAnsi" w:hAnsiTheme="minorHAnsi" w:cstheme="minorHAnsi"/>
          <w:i/>
          <w:color w:val="385623" w:themeColor="accent6" w:themeShade="80"/>
          <w:sz w:val="24"/>
          <w:szCs w:val="28"/>
        </w:rPr>
        <w:t>xemple d</w:t>
      </w:r>
      <w:r w:rsidR="00813874" w:rsidRPr="00813874">
        <w:rPr>
          <w:rFonts w:asciiTheme="minorHAnsi" w:hAnsiTheme="minorHAnsi" w:cstheme="minorHAnsi"/>
          <w:i/>
          <w:color w:val="385623" w:themeColor="accent6" w:themeShade="80"/>
          <w:sz w:val="24"/>
          <w:szCs w:val="28"/>
        </w:rPr>
        <w:t>’une</w:t>
      </w:r>
      <w:r w:rsidRPr="00813874">
        <w:rPr>
          <w:rFonts w:asciiTheme="minorHAnsi" w:hAnsiTheme="minorHAnsi" w:cstheme="minorHAnsi"/>
          <w:i/>
          <w:color w:val="385623" w:themeColor="accent6" w:themeShade="80"/>
          <w:sz w:val="24"/>
          <w:szCs w:val="28"/>
        </w:rPr>
        <w:t xml:space="preserve"> fabrication</w:t>
      </w:r>
    </w:p>
    <w:p w14:paraId="5D27A865" w14:textId="77777777" w:rsidR="000D0419" w:rsidRPr="0042191F" w:rsidRDefault="000D0419" w:rsidP="000D0419">
      <w:pPr>
        <w:rPr>
          <w:rFonts w:asciiTheme="minorHAnsi" w:hAnsiTheme="minorHAnsi" w:cstheme="minorHAnsi"/>
          <w:sz w:val="28"/>
          <w:szCs w:val="28"/>
        </w:rPr>
      </w:pPr>
    </w:p>
    <w:p w14:paraId="55741EC1" w14:textId="77777777" w:rsidR="000D0419" w:rsidRPr="0042191F" w:rsidRDefault="000D0419" w:rsidP="000D0419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 xml:space="preserve">Nom :  </w:t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  <w:t>Prénom :</w:t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  <w:t>Date :</w:t>
      </w:r>
    </w:p>
    <w:p w14:paraId="62CCB9D0" w14:textId="77777777" w:rsidR="000D0419" w:rsidRPr="0042191F" w:rsidRDefault="000D0419" w:rsidP="000D0419">
      <w:pPr>
        <w:rPr>
          <w:rFonts w:asciiTheme="minorHAnsi" w:hAnsiTheme="minorHAnsi" w:cstheme="minorHAnsi"/>
          <w:sz w:val="22"/>
          <w:szCs w:val="22"/>
        </w:rPr>
      </w:pPr>
    </w:p>
    <w:p w14:paraId="63014963" w14:textId="77777777" w:rsidR="000D0419" w:rsidRPr="00813874" w:rsidRDefault="000D0419" w:rsidP="000D0419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 xml:space="preserve">Nom de l’activité : </w:t>
      </w:r>
      <w:r w:rsidR="00813874" w:rsidRPr="00813874">
        <w:rPr>
          <w:rFonts w:asciiTheme="minorHAnsi" w:hAnsiTheme="minorHAnsi" w:cstheme="minorHAnsi"/>
          <w:b/>
          <w:bCs/>
          <w:i/>
          <w:color w:val="385623" w:themeColor="accent6" w:themeShade="80"/>
          <w:sz w:val="22"/>
          <w:szCs w:val="22"/>
        </w:rPr>
        <w:t>Réalisation d’un bâti assemblé par dominos</w:t>
      </w:r>
      <w:r w:rsidRPr="00813874">
        <w:rPr>
          <w:rFonts w:asciiTheme="minorHAnsi" w:hAnsiTheme="minorHAnsi" w:cstheme="minorHAnsi"/>
          <w:b/>
          <w:bCs/>
          <w:color w:val="385623" w:themeColor="accent6" w:themeShade="80"/>
          <w:sz w:val="22"/>
          <w:szCs w:val="22"/>
        </w:rPr>
        <w:tab/>
      </w:r>
    </w:p>
    <w:p w14:paraId="4369393A" w14:textId="77777777" w:rsidR="000D0419" w:rsidRPr="0042191F" w:rsidRDefault="000D0419" w:rsidP="000D0419">
      <w:pPr>
        <w:rPr>
          <w:rFonts w:asciiTheme="minorHAnsi" w:hAnsiTheme="minorHAnsi" w:cstheme="minorHAnsi"/>
          <w:sz w:val="22"/>
          <w:szCs w:val="22"/>
        </w:rPr>
      </w:pPr>
    </w:p>
    <w:p w14:paraId="36C52CE1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Environnement de l’activité (atelier, chantier, lieu de pose…) </w:t>
      </w:r>
    </w:p>
    <w:p w14:paraId="4557802A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>Support d’activité (plan d’ensemble, plan de définition, schéma, croquis…)</w:t>
      </w:r>
    </w:p>
    <w:p w14:paraId="48DCAF96" w14:textId="77777777" w:rsidR="000D0419" w:rsidRPr="0042191F" w:rsidRDefault="000D0419" w:rsidP="000D0419">
      <w:pPr>
        <w:rPr>
          <w:rFonts w:asciiTheme="minorHAnsi" w:hAnsiTheme="minorHAnsi" w:cstheme="minorHAnsi"/>
          <w:sz w:val="22"/>
          <w:szCs w:val="22"/>
        </w:rPr>
      </w:pPr>
    </w:p>
    <w:p w14:paraId="5548EFA6" w14:textId="77777777" w:rsidR="000D0419" w:rsidRPr="0042191F" w:rsidRDefault="000D0419" w:rsidP="000D0419">
      <w:pPr>
        <w:rPr>
          <w:rFonts w:asciiTheme="minorHAnsi" w:hAnsiTheme="minorHAnsi" w:cstheme="minorHAnsi"/>
          <w:sz w:val="22"/>
          <w:szCs w:val="22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68992" behindDoc="0" locked="0" layoutInCell="1" allowOverlap="1" wp14:anchorId="4E97797B" wp14:editId="241C3A14">
                <wp:simplePos x="0" y="0"/>
                <wp:positionH relativeFrom="column">
                  <wp:posOffset>3988435</wp:posOffset>
                </wp:positionH>
                <wp:positionV relativeFrom="paragraph">
                  <wp:posOffset>9525</wp:posOffset>
                </wp:positionV>
                <wp:extent cx="2520000" cy="1980000"/>
                <wp:effectExtent l="0" t="0" r="13970" b="20320"/>
                <wp:wrapNone/>
                <wp:docPr id="56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52DEBF" w14:textId="77777777" w:rsidR="008929A2" w:rsidRPr="00813874" w:rsidRDefault="008929A2" w:rsidP="00813874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</w:pPr>
                            <w:r w:rsidRPr="00813874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>J’ai mon établi dans l’atelier, j’ai organisé mes outils et je vais étudier le croquis que l’on vient de me donner pour la fabrication d’un cadre.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97797B" id="_x0000_s1050" type="#_x0000_t202" style="position:absolute;margin-left:314.05pt;margin-top:.75pt;width:198.45pt;height:155.9pt;z-index:25166899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" fillcolor="#f2f2f2" strokeweight=".5pt">
                <v:textbox inset="7.45pt,3.85pt,7.45pt,3.85pt">
                  <w:txbxContent>
                    <w:p w14:paraId="3952DEBF" w14:textId="77777777" w:rsidR="008929A2" w:rsidRPr="00813874" w:rsidRDefault="008929A2" w:rsidP="00813874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</w:pPr>
                      <w:r w:rsidRPr="00813874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>J’ai mon établi dans l’atelier, j’ai organisé mes outils et je vais étudier le croquis que l’on vient de me donner pour la fabrication d’un cadre.</w:t>
                      </w:r>
                    </w:p>
                  </w:txbxContent>
                </v:textbox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65920" behindDoc="0" locked="0" layoutInCell="1" allowOverlap="1" wp14:anchorId="69ECD54C" wp14:editId="3DBFC21D">
                <wp:simplePos x="0" y="0"/>
                <wp:positionH relativeFrom="margin">
                  <wp:align>left</wp:align>
                </wp:positionH>
                <wp:positionV relativeFrom="paragraph">
                  <wp:posOffset>12383</wp:posOffset>
                </wp:positionV>
                <wp:extent cx="3780000" cy="1980000"/>
                <wp:effectExtent l="0" t="0" r="11430" b="20320"/>
                <wp:wrapNone/>
                <wp:docPr id="57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CC58F2" w14:textId="77777777" w:rsidR="008929A2" w:rsidRPr="0042191F" w:rsidRDefault="008929A2" w:rsidP="000D0419">
                            <w:pPr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>
                              <w:rPr>
                                <w:i/>
                                <w:noProof/>
                                <w:color w:val="FF0000"/>
                              </w:rPr>
                              <w:drawing>
                                <wp:inline distT="0" distB="0" distL="0" distR="0" wp14:anchorId="4DADBAE0" wp14:editId="1CE6F5F3">
                                  <wp:extent cx="3492000" cy="1872000"/>
                                  <wp:effectExtent l="0" t="0" r="0" b="0"/>
                                  <wp:docPr id="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92000" cy="187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ECD54C" id="_x0000_s1051" type="#_x0000_t202" style="position:absolute;margin-left:0;margin-top:1pt;width:297.65pt;height:155.9pt;z-index:251665920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" fillcolor="#f2f2f2" strokeweight=".5pt">
                <v:textbox inset="7.45pt,3.85pt,7.45pt,3.85pt">
                  <w:txbxContent>
                    <w:p w14:paraId="72CC58F2" w14:textId="77777777" w:rsidR="008929A2" w:rsidRPr="0042191F" w:rsidRDefault="008929A2" w:rsidP="000D0419">
                      <w:pPr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>
                        <w:rPr>
                          <w:i/>
                          <w:noProof/>
                          <w:color w:val="FF0000"/>
                        </w:rPr>
                        <w:drawing>
                          <wp:inline distT="0" distB="0" distL="0" distR="0" wp14:anchorId="4DADBAE0" wp14:editId="1CE6F5F3">
                            <wp:extent cx="3492000" cy="1872000"/>
                            <wp:effectExtent l="0" t="0" r="0" b="0"/>
                            <wp:docPr id="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92000" cy="1872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A1E8B31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0CED97A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0A79EEC5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02C9C00E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0D98D50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050F00B3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2B9A73D9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5F5B14BC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4376662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C5FA1A2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BC88A23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776822B9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>Objectif de la tâche (</w:t>
      </w:r>
      <w:r w:rsidRPr="0042191F">
        <w:rPr>
          <w:rFonts w:asciiTheme="minorHAnsi" w:hAnsiTheme="minorHAnsi" w:cstheme="minorHAnsi"/>
          <w:sz w:val="22"/>
          <w:szCs w:val="22"/>
        </w:rPr>
        <w:t xml:space="preserve">Écrire la consigne donnée par le tuteur) : </w:t>
      </w:r>
    </w:p>
    <w:p w14:paraId="71091461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66944" behindDoc="0" locked="0" layoutInCell="1" allowOverlap="1" wp14:anchorId="0086B5E5" wp14:editId="4AFCC01F">
                <wp:simplePos x="0" y="0"/>
                <wp:positionH relativeFrom="margin">
                  <wp:align>right</wp:align>
                </wp:positionH>
                <wp:positionV relativeFrom="paragraph">
                  <wp:posOffset>111125</wp:posOffset>
                </wp:positionV>
                <wp:extent cx="6529070" cy="608330"/>
                <wp:effectExtent l="0" t="0" r="24130" b="20320"/>
                <wp:wrapNone/>
                <wp:docPr id="58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9070" cy="60833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CEAFC8" w14:textId="77777777" w:rsidR="008929A2" w:rsidRDefault="008929A2" w:rsidP="000D0419">
                            <w:pPr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</w:pPr>
                            <w:r w:rsidRPr="00813874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 xml:space="preserve">Je dois rédiger la feuille de débit, effectuer le débit puis le corroyage.    </w:t>
                            </w:r>
                          </w:p>
                          <w:p w14:paraId="213A8E7C" w14:textId="77777777" w:rsidR="008929A2" w:rsidRPr="00813874" w:rsidRDefault="008929A2" w:rsidP="000D0419">
                            <w:pPr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</w:pPr>
                            <w:r w:rsidRPr="00813874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>Après l’établissement, traçage des pièces, mise à longueur et usinage des Dominos puis montage à blanc avec serrage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6B5E5" id="_x0000_s1052" type="#_x0000_t202" style="position:absolute;margin-left:462.9pt;margin-top:8.75pt;width:514.1pt;height:47.9pt;z-index:251666944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" fillcolor="#f2f2f2" strokeweight=".5pt">
                <v:textbox inset="7.45pt,3.85pt,7.45pt,3.85pt">
                  <w:txbxContent>
                    <w:p w14:paraId="71CEAFC8" w14:textId="77777777" w:rsidR="008929A2" w:rsidRDefault="008929A2" w:rsidP="000D0419">
                      <w:pPr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</w:pPr>
                      <w:r w:rsidRPr="00813874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 xml:space="preserve">Je dois rédiger la feuille de débit, effectuer le débit puis le corroyage.    </w:t>
                      </w:r>
                    </w:p>
                    <w:p w14:paraId="213A8E7C" w14:textId="77777777" w:rsidR="008929A2" w:rsidRPr="00813874" w:rsidRDefault="008929A2" w:rsidP="000D0419">
                      <w:pPr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</w:pPr>
                      <w:r w:rsidRPr="00813874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>Après l’établissement, traçage des pièces, mise à longueur et usinage des Dominos puis montage à blanc avec serrage</w:t>
                      </w:r>
                      <w:r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45FD324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6B33AFF7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38F29729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D9DC042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7E57EF1" w14:textId="77777777" w:rsidR="000D0419" w:rsidRPr="0042191F" w:rsidRDefault="000D0419" w:rsidP="000D0419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>Situation au début d’activité :</w:t>
      </w:r>
    </w:p>
    <w:p w14:paraId="7A43AAA8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0016" behindDoc="0" locked="0" layoutInCell="1" allowOverlap="1" wp14:anchorId="5D634C5D" wp14:editId="45756EB1">
                <wp:simplePos x="0" y="0"/>
                <wp:positionH relativeFrom="margin">
                  <wp:posOffset>4022090</wp:posOffset>
                </wp:positionH>
                <wp:positionV relativeFrom="paragraph">
                  <wp:posOffset>121920</wp:posOffset>
                </wp:positionV>
                <wp:extent cx="2520000" cy="1980000"/>
                <wp:effectExtent l="0" t="0" r="13970" b="20320"/>
                <wp:wrapNone/>
                <wp:docPr id="60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D80285" w14:textId="77777777" w:rsidR="008929A2" w:rsidRPr="00813874" w:rsidRDefault="008929A2" w:rsidP="000D0419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813874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rempli la feuille de débit puis je suis parti dans le parc à bois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634C5D" id="_x0000_s1053" type="#_x0000_t202" style="position:absolute;margin-left:316.7pt;margin-top:9.6pt;width:198.45pt;height:155.9pt;z-index:251670016;visibility:visible;mso-wrap-style:square;mso-width-percent:0;mso-height-percent:0;mso-wrap-distance-left:9.05pt;mso-wrap-distance-top:0;mso-wrap-distance-right:9.0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" fillcolor="#f2f2f2" strokeweight=".5pt">
                <v:textbox inset="7.45pt,3.85pt,7.45pt,3.85pt">
                  <w:txbxContent>
                    <w:p w14:paraId="5ED80285" w14:textId="77777777" w:rsidR="008929A2" w:rsidRPr="00813874" w:rsidRDefault="008929A2" w:rsidP="000D0419">
                      <w:pP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813874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rempli la feuille de débit puis je suis parti dans le parc à bois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61824" behindDoc="0" locked="0" layoutInCell="1" allowOverlap="1" wp14:anchorId="45244D26" wp14:editId="1CB08446">
                <wp:simplePos x="0" y="0"/>
                <wp:positionH relativeFrom="margin">
                  <wp:align>left</wp:align>
                </wp:positionH>
                <wp:positionV relativeFrom="paragraph">
                  <wp:posOffset>111760</wp:posOffset>
                </wp:positionV>
                <wp:extent cx="3780000" cy="1980000"/>
                <wp:effectExtent l="0" t="0" r="11430" b="20320"/>
                <wp:wrapNone/>
                <wp:docPr id="62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7C13A1" w14:textId="77777777" w:rsidR="008929A2" w:rsidRDefault="008929A2" w:rsidP="00AC6123">
                            <w:pPr>
                              <w:jc w:val="center"/>
                            </w:pPr>
                            <w:r>
                              <w:rPr>
                                <w:i/>
                                <w:noProof/>
                                <w:color w:val="FF0000"/>
                              </w:rPr>
                              <w:drawing>
                                <wp:inline distT="0" distB="0" distL="0" distR="0" wp14:anchorId="63762532" wp14:editId="467DD8AA">
                                  <wp:extent cx="1902144" cy="1860550"/>
                                  <wp:effectExtent l="0" t="0" r="3175" b="6350"/>
                                  <wp:docPr id="3" name="Image 3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 preferRelativeResize="0"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4936" cy="18730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244D26" id="_x0000_s1054" type="#_x0000_t202" style="position:absolute;margin-left:0;margin-top:8.8pt;width:297.65pt;height:155.9pt;z-index:251661824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" fillcolor="#f2f2f2" strokeweight=".5pt">
                <v:textbox inset="7.45pt,3.85pt,7.45pt,3.85pt">
                  <w:txbxContent>
                    <w:p w14:paraId="477C13A1" w14:textId="77777777" w:rsidR="008929A2" w:rsidRDefault="008929A2" w:rsidP="00AC6123">
                      <w:pPr>
                        <w:jc w:val="center"/>
                      </w:pPr>
                      <w:r>
                        <w:rPr>
                          <w:i/>
                          <w:noProof/>
                          <w:color w:val="FF0000"/>
                        </w:rPr>
                        <w:drawing>
                          <wp:inline distT="0" distB="0" distL="0" distR="0" wp14:anchorId="63762532" wp14:editId="467DD8AA">
                            <wp:extent cx="1902144" cy="1860550"/>
                            <wp:effectExtent l="0" t="0" r="3175" b="6350"/>
                            <wp:docPr id="3" name="Image 3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 preferRelativeResize="0"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4936" cy="187306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10F6D756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68AFABB9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65BBBDD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7842D716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74263F9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09022067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1A1B3D6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237CD6DC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074B7FA8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766CF950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DA5757C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5F9906F6" w14:textId="77777777" w:rsidR="000D0419" w:rsidRPr="0042191F" w:rsidRDefault="000D0419" w:rsidP="000D0419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>Outils et machines utilisés :</w:t>
      </w:r>
    </w:p>
    <w:p w14:paraId="0CAD014F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1040" behindDoc="0" locked="0" layoutInCell="1" allowOverlap="1" wp14:anchorId="3ACF2043" wp14:editId="371571F9">
                <wp:simplePos x="0" y="0"/>
                <wp:positionH relativeFrom="column">
                  <wp:posOffset>4060190</wp:posOffset>
                </wp:positionH>
                <wp:positionV relativeFrom="paragraph">
                  <wp:posOffset>147637</wp:posOffset>
                </wp:positionV>
                <wp:extent cx="2520000" cy="1872000"/>
                <wp:effectExtent l="0" t="0" r="13970" b="13970"/>
                <wp:wrapNone/>
                <wp:docPr id="63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872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1C3BF3" w14:textId="77777777" w:rsidR="008929A2" w:rsidRPr="00813874" w:rsidRDefault="008929A2" w:rsidP="000D0419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813874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Pour réaliser cette activité j’ai débité les pièces en surcote puis j’ai corroyé l’ensemble.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CF2043" id="_x0000_s1055" type="#_x0000_t202" style="position:absolute;margin-left:319.7pt;margin-top:11.6pt;width:198.45pt;height:147.4pt;z-index:25167104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" fillcolor="#f2f2f2" strokeweight=".5pt">
                <v:textbox inset="7.45pt,3.85pt,7.45pt,3.85pt">
                  <w:txbxContent>
                    <w:p w14:paraId="5A1C3BF3" w14:textId="77777777" w:rsidR="008929A2" w:rsidRPr="00813874" w:rsidRDefault="008929A2" w:rsidP="000D0419">
                      <w:pP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813874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Pour réaliser cette activité j’ai débité les pièces en surcote puis j’ai corroyé l’ensemble.</w:t>
                      </w:r>
                    </w:p>
                  </w:txbxContent>
                </v:textbox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62848" behindDoc="0" locked="0" layoutInCell="1" allowOverlap="1" wp14:anchorId="4CC229CF" wp14:editId="4FCAC78F">
                <wp:simplePos x="0" y="0"/>
                <wp:positionH relativeFrom="margin">
                  <wp:align>left</wp:align>
                </wp:positionH>
                <wp:positionV relativeFrom="paragraph">
                  <wp:posOffset>132080</wp:posOffset>
                </wp:positionV>
                <wp:extent cx="3780000" cy="1872000"/>
                <wp:effectExtent l="0" t="0" r="11430" b="13970"/>
                <wp:wrapNone/>
                <wp:docPr id="96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872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32DE4B" w14:textId="77777777" w:rsidR="008929A2" w:rsidRPr="0042191F" w:rsidRDefault="008929A2" w:rsidP="00AC612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i/>
                                <w:noProof/>
                                <w:color w:val="FF0000"/>
                              </w:rPr>
                              <w:drawing>
                                <wp:inline distT="0" distB="0" distL="0" distR="0" wp14:anchorId="64EDC201" wp14:editId="10388ED0">
                                  <wp:extent cx="1492250" cy="1828800"/>
                                  <wp:effectExtent l="0" t="0" r="0" b="0"/>
                                  <wp:docPr id="4" name="Imag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92250" cy="1828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229CF" id="_x0000_s1056" type="#_x0000_t202" style="position:absolute;margin-left:0;margin-top:10.4pt;width:297.65pt;height:147.4pt;z-index:251662848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" fillcolor="#f2f2f2" strokeweight=".5pt">
                <v:textbox inset="7.45pt,3.85pt,7.45pt,3.85pt">
                  <w:txbxContent>
                    <w:p w14:paraId="6832DE4B" w14:textId="77777777" w:rsidR="008929A2" w:rsidRPr="0042191F" w:rsidRDefault="008929A2" w:rsidP="00AC6123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i/>
                          <w:noProof/>
                          <w:color w:val="FF0000"/>
                        </w:rPr>
                        <w:drawing>
                          <wp:inline distT="0" distB="0" distL="0" distR="0" wp14:anchorId="64EDC201" wp14:editId="10388ED0">
                            <wp:extent cx="1492250" cy="1828800"/>
                            <wp:effectExtent l="0" t="0" r="0" b="0"/>
                            <wp:docPr id="4" name="Imag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92250" cy="1828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6417E36D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037CC17D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641799AC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786F3D56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5E9114FC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7EDEF46A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4A5383CA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00F3AAD6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EED8E0A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A6ED540" w14:textId="77777777" w:rsidR="000D0419" w:rsidRPr="0042191F" w:rsidRDefault="000D0419" w:rsidP="000D0419">
      <w:pPr>
        <w:rPr>
          <w:rFonts w:asciiTheme="minorHAnsi" w:hAnsiTheme="minorHAnsi" w:cstheme="minorHAnsi"/>
          <w:sz w:val="22"/>
          <w:szCs w:val="22"/>
        </w:rPr>
      </w:pPr>
    </w:p>
    <w:p w14:paraId="28F7BF65" w14:textId="77777777" w:rsidR="000D0419" w:rsidRPr="00BB2065" w:rsidRDefault="000D0419" w:rsidP="000D0419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lastRenderedPageBreak/>
        <w:t xml:space="preserve">Étape intermédiaire : </w:t>
      </w:r>
      <w:r w:rsidRPr="00BB2065">
        <w:rPr>
          <w:rFonts w:asciiTheme="minorHAnsi" w:hAnsiTheme="minorHAnsi" w:cstheme="minorHAnsi"/>
          <w:b/>
          <w:sz w:val="22"/>
          <w:szCs w:val="22"/>
        </w:rPr>
        <w:tab/>
      </w:r>
      <w:r w:rsidRPr="00BB2065">
        <w:rPr>
          <w:rFonts w:asciiTheme="minorHAnsi" w:hAnsiTheme="minorHAnsi" w:cstheme="minorHAnsi"/>
          <w:b/>
          <w:sz w:val="22"/>
          <w:szCs w:val="22"/>
        </w:rPr>
        <w:tab/>
      </w:r>
      <w:r w:rsidRPr="00BB2065">
        <w:rPr>
          <w:rFonts w:asciiTheme="minorHAnsi" w:hAnsiTheme="minorHAnsi" w:cstheme="minorHAnsi"/>
          <w:b/>
        </w:rPr>
        <w:tab/>
      </w:r>
    </w:p>
    <w:p w14:paraId="43765E4B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2F0C4837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2064" behindDoc="0" locked="0" layoutInCell="1" allowOverlap="1" wp14:anchorId="31569F3A" wp14:editId="63274B96">
                <wp:simplePos x="0" y="0"/>
                <wp:positionH relativeFrom="margin">
                  <wp:align>right</wp:align>
                </wp:positionH>
                <wp:positionV relativeFrom="paragraph">
                  <wp:posOffset>1905</wp:posOffset>
                </wp:positionV>
                <wp:extent cx="2519680" cy="1979930"/>
                <wp:effectExtent l="0" t="0" r="13970" b="20320"/>
                <wp:wrapNone/>
                <wp:docPr id="97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9680" cy="197993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5DE0A5" w14:textId="77777777" w:rsidR="008929A2" w:rsidRPr="00813874" w:rsidRDefault="008929A2" w:rsidP="00813874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813874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Après établissement, j’ai tracé le positionnement des traverses et l’emplacement des dominos.</w:t>
                            </w:r>
                          </w:p>
                          <w:p w14:paraId="717FDD00" w14:textId="77777777" w:rsidR="008929A2" w:rsidRPr="00813874" w:rsidRDefault="008929A2" w:rsidP="00813874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813874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usiné en serrant la pièce sur l’établi, le parement sur table.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569F3A" id="_x0000_s1057" type="#_x0000_t202" style="position:absolute;margin-left:147.2pt;margin-top:.15pt;width:198.4pt;height:155.9pt;z-index:251672064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" fillcolor="#f2f2f2" strokeweight=".5pt">
                <v:textbox inset="7.45pt,3.85pt,7.45pt,3.85pt">
                  <w:txbxContent>
                    <w:p w14:paraId="095DE0A5" w14:textId="77777777" w:rsidR="008929A2" w:rsidRPr="00813874" w:rsidRDefault="008929A2" w:rsidP="00813874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813874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Après établissement, j’ai tracé le positionnement des traverses et l’emplacement des dominos.</w:t>
                      </w:r>
                    </w:p>
                    <w:p w14:paraId="717FDD00" w14:textId="77777777" w:rsidR="008929A2" w:rsidRPr="00813874" w:rsidRDefault="008929A2" w:rsidP="00813874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813874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usiné en serrant la pièce sur l’établi, le parement sur table.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63872" behindDoc="0" locked="0" layoutInCell="1" allowOverlap="1" wp14:anchorId="758B9953" wp14:editId="0785EB35">
                <wp:simplePos x="0" y="0"/>
                <wp:positionH relativeFrom="margin">
                  <wp:align>left</wp:align>
                </wp:positionH>
                <wp:positionV relativeFrom="paragraph">
                  <wp:posOffset>1588</wp:posOffset>
                </wp:positionV>
                <wp:extent cx="3780000" cy="1980000"/>
                <wp:effectExtent l="0" t="0" r="11430" b="20320"/>
                <wp:wrapNone/>
                <wp:docPr id="98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51FA81" w14:textId="77777777" w:rsidR="008929A2" w:rsidRPr="00BB2065" w:rsidRDefault="008929A2" w:rsidP="00AC612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CB6AFF" wp14:editId="6AD4A3A2">
                                  <wp:extent cx="2514600" cy="1860550"/>
                                  <wp:effectExtent l="0" t="0" r="0" b="0"/>
                                  <wp:docPr id="5" name="Imag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14600" cy="1860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8B9953" id="_x0000_s1058" type="#_x0000_t202" style="position:absolute;margin-left:0;margin-top:.15pt;width:297.65pt;height:155.9pt;z-index:251663872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" fillcolor="#f2f2f2" strokeweight=".5pt">
                <v:textbox inset="7.45pt,3.85pt,7.45pt,3.85pt">
                  <w:txbxContent>
                    <w:p w14:paraId="4451FA81" w14:textId="77777777" w:rsidR="008929A2" w:rsidRPr="00BB2065" w:rsidRDefault="008929A2" w:rsidP="00AC6123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4CB6AFF" wp14:editId="6AD4A3A2">
                            <wp:extent cx="2514600" cy="1860550"/>
                            <wp:effectExtent l="0" t="0" r="0" b="0"/>
                            <wp:docPr id="5" name="Imag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14600" cy="18605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053B236D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8CABDFA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24E6EE33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A4CCDDA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7F820E4A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B6B34E1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1AD8694B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7B4C15A5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0E74C02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45BC650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FD3BFE2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9750C41" w14:textId="77777777" w:rsidR="000D0419" w:rsidRPr="00BB2065" w:rsidRDefault="000D0419" w:rsidP="000D0419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t>Travail réalisé</w:t>
      </w:r>
      <w:r>
        <w:rPr>
          <w:rFonts w:asciiTheme="minorHAnsi" w:hAnsiTheme="minorHAnsi" w:cstheme="minorHAnsi"/>
          <w:b/>
          <w:sz w:val="22"/>
          <w:szCs w:val="22"/>
        </w:rPr>
        <w:t> :</w:t>
      </w:r>
    </w:p>
    <w:p w14:paraId="5A63FA92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64896" behindDoc="0" locked="0" layoutInCell="1" allowOverlap="1" wp14:anchorId="379D1304" wp14:editId="1FEF543A">
                <wp:simplePos x="0" y="0"/>
                <wp:positionH relativeFrom="margin">
                  <wp:align>left</wp:align>
                </wp:positionH>
                <wp:positionV relativeFrom="paragraph">
                  <wp:posOffset>184785</wp:posOffset>
                </wp:positionV>
                <wp:extent cx="3780000" cy="1980000"/>
                <wp:effectExtent l="0" t="0" r="11430" b="20320"/>
                <wp:wrapNone/>
                <wp:docPr id="99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E6B335" w14:textId="77777777" w:rsidR="008929A2" w:rsidRPr="00BB2065" w:rsidRDefault="008929A2" w:rsidP="00AC612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A966660" wp14:editId="76E259B2">
                                  <wp:extent cx="3422650" cy="1778000"/>
                                  <wp:effectExtent l="0" t="0" r="0" b="0"/>
                                  <wp:docPr id="6" name="Imag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-238" t="-461" r="-238" b="-46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22650" cy="177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9D1304" id="_x0000_s1059" type="#_x0000_t202" style="position:absolute;margin-left:0;margin-top:14.55pt;width:297.65pt;height:155.9pt;z-index:251664896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" fillcolor="#f2f2f2" strokeweight=".5pt">
                <v:textbox inset="7.45pt,3.85pt,7.45pt,3.85pt">
                  <w:txbxContent>
                    <w:p w14:paraId="6BE6B335" w14:textId="77777777" w:rsidR="008929A2" w:rsidRPr="00BB2065" w:rsidRDefault="008929A2" w:rsidP="00AC6123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A966660" wp14:editId="76E259B2">
                            <wp:extent cx="3422650" cy="1778000"/>
                            <wp:effectExtent l="0" t="0" r="0" b="0"/>
                            <wp:docPr id="6" name="Imag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-238" t="-461" r="-238" b="-46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22650" cy="17780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8908E87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3088" behindDoc="0" locked="0" layoutInCell="1" allowOverlap="1" wp14:anchorId="3B7EEB65" wp14:editId="0F194F9F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520000" cy="1980000"/>
                <wp:effectExtent l="0" t="0" r="13970" b="20320"/>
                <wp:wrapNone/>
                <wp:docPr id="100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62227E" w14:textId="77777777" w:rsidR="008929A2" w:rsidRPr="00AC6123" w:rsidRDefault="008929A2" w:rsidP="00AC6123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AC6123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Je viens de finir le travail demandé, je viens de serrer à blanc le cadre, je vérifie l’équerrage et le gauche.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7EEB65" id="_x0000_s1060" type="#_x0000_t202" style="position:absolute;margin-left:147.25pt;margin-top:.65pt;width:198.45pt;height:155.9pt;z-index:251673088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" fillcolor="#f2f2f2" strokeweight=".5pt">
                <v:textbox inset="7.45pt,3.85pt,7.45pt,3.85pt">
                  <w:txbxContent>
                    <w:p w14:paraId="2362227E" w14:textId="77777777" w:rsidR="008929A2" w:rsidRPr="00AC6123" w:rsidRDefault="008929A2" w:rsidP="00AC6123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AC6123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Je viens de finir le travail demandé, je viens de serrer à blanc le cadre, je vérifie l’équerrage et le gauche.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CB8A290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02416022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2111A888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D7B3B61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BA1DE24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BD3E61E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B2FDAFA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5F066A4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29E4F6F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E5A3575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75C1A510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20E655AB" w14:textId="77777777" w:rsidR="000D0419" w:rsidRPr="00BB2065" w:rsidRDefault="000D0419" w:rsidP="000D0419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t>Difficultés rencontrées</w:t>
      </w:r>
      <w:r>
        <w:rPr>
          <w:rFonts w:asciiTheme="minorHAnsi" w:hAnsiTheme="minorHAnsi" w:cstheme="minorHAnsi"/>
          <w:b/>
          <w:sz w:val="22"/>
          <w:szCs w:val="22"/>
        </w:rPr>
        <w:t> :</w:t>
      </w:r>
    </w:p>
    <w:p w14:paraId="3F714887" w14:textId="77777777" w:rsidR="000D0419" w:rsidRPr="0042191F" w:rsidRDefault="000D0419" w:rsidP="000D0419">
      <w:pPr>
        <w:pStyle w:val="Paragraphedeliste"/>
        <w:spacing w:before="120"/>
        <w:ind w:left="0"/>
        <w:jc w:val="both"/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Indiquez quelles sont les difficultés rencontrées au cours de la réalisation de </w:t>
      </w:r>
      <w:r w:rsidRPr="0042191F">
        <w:rPr>
          <w:rFonts w:asciiTheme="minorHAnsi" w:hAnsiTheme="minorHAnsi" w:cstheme="minorHAnsi"/>
          <w:spacing w:val="4"/>
          <w:sz w:val="22"/>
          <w:szCs w:val="22"/>
        </w:rPr>
        <w:t>l’activité :</w:t>
      </w:r>
      <w:r w:rsidRPr="0042191F">
        <w:rPr>
          <w:rFonts w:asciiTheme="minorHAnsi" w:hAnsiTheme="minorHAnsi" w:cstheme="minorHAnsi"/>
          <w:sz w:val="22"/>
          <w:szCs w:val="22"/>
        </w:rPr>
        <w:t xml:space="preserve"> problèmes de compréhension, de matériels, </w:t>
      </w:r>
      <w:r>
        <w:rPr>
          <w:rFonts w:asciiTheme="minorHAnsi" w:hAnsiTheme="minorHAnsi" w:cstheme="minorHAnsi"/>
          <w:sz w:val="22"/>
          <w:szCs w:val="22"/>
        </w:rPr>
        <w:t xml:space="preserve">de maîtrise de </w:t>
      </w:r>
      <w:r w:rsidRPr="0042191F">
        <w:rPr>
          <w:rFonts w:asciiTheme="minorHAnsi" w:hAnsiTheme="minorHAnsi" w:cstheme="minorHAnsi"/>
          <w:sz w:val="22"/>
          <w:szCs w:val="22"/>
        </w:rPr>
        <w:t>techniques, de délais d’exécution, d’organisation, d’environnement, de communication …</w:t>
      </w:r>
    </w:p>
    <w:p w14:paraId="77F840DA" w14:textId="77777777" w:rsidR="000D0419" w:rsidRPr="0042191F" w:rsidRDefault="000D0419" w:rsidP="000D0419">
      <w:pPr>
        <w:pStyle w:val="Paragraphedeliste"/>
        <w:ind w:left="0"/>
        <w:jc w:val="both"/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Indiquez les améliorations que vous apporterez la prochaine fois pour une demande </w:t>
      </w:r>
      <w:r>
        <w:rPr>
          <w:rFonts w:asciiTheme="minorHAnsi" w:hAnsiTheme="minorHAnsi" w:cstheme="minorHAnsi"/>
          <w:sz w:val="22"/>
          <w:szCs w:val="22"/>
        </w:rPr>
        <w:t>similaire</w:t>
      </w:r>
      <w:r w:rsidRPr="0042191F">
        <w:rPr>
          <w:rFonts w:asciiTheme="minorHAnsi" w:hAnsiTheme="minorHAnsi" w:cstheme="minorHAnsi"/>
          <w:sz w:val="22"/>
          <w:szCs w:val="22"/>
        </w:rPr>
        <w:t>.</w:t>
      </w:r>
    </w:p>
    <w:p w14:paraId="09DCD4EC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67968" behindDoc="0" locked="0" layoutInCell="1" allowOverlap="1" wp14:anchorId="591036A4" wp14:editId="5E0D0E0A">
                <wp:simplePos x="0" y="0"/>
                <wp:positionH relativeFrom="margin">
                  <wp:align>right</wp:align>
                </wp:positionH>
                <wp:positionV relativeFrom="paragraph">
                  <wp:posOffset>94615</wp:posOffset>
                </wp:positionV>
                <wp:extent cx="6524625" cy="1166178"/>
                <wp:effectExtent l="0" t="0" r="28575" b="15240"/>
                <wp:wrapNone/>
                <wp:docPr id="101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4625" cy="1166178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4F2852" w14:textId="77777777" w:rsidR="008929A2" w:rsidRPr="00AC6123" w:rsidRDefault="008929A2" w:rsidP="000D0419">
                            <w:pPr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AC6123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Pour ce travail j’ai eu quelques difficultés à calculer les largeurs d’espacement.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1036A4" id="_x0000_s1061" type="#_x0000_t202" style="position:absolute;margin-left:462.55pt;margin-top:7.45pt;width:513.75pt;height:91.85pt;z-index:251667968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" fillcolor="#f2f2f2" strokeweight=".5pt">
                <v:textbox inset="7.45pt,3.85pt,7.45pt,3.85pt">
                  <w:txbxContent>
                    <w:p w14:paraId="434F2852" w14:textId="77777777" w:rsidR="008929A2" w:rsidRPr="00AC6123" w:rsidRDefault="008929A2" w:rsidP="000D0419">
                      <w:pPr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AC6123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Pour ce travail j’ai eu quelques difficultés à calculer les largeurs d’espacement.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</w:rPr>
        <w:cr/>
      </w:r>
    </w:p>
    <w:p w14:paraId="77E12099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12AC76A2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7D4FF1CD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7EFC3437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2C6C0DCE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485A59FF" w14:textId="77777777" w:rsidR="000D0419" w:rsidRPr="0042191F" w:rsidRDefault="000D0419" w:rsidP="000D0419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4D3B7463" w14:textId="77777777" w:rsidR="000D0419" w:rsidRDefault="000D0419" w:rsidP="000D0419">
      <w:pPr>
        <w:rPr>
          <w:rFonts w:asciiTheme="minorHAnsi" w:hAnsiTheme="minorHAnsi" w:cstheme="minorHAnsi"/>
          <w:sz w:val="22"/>
          <w:szCs w:val="22"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>Observation du tuteur :</w:t>
      </w:r>
      <w:r w:rsidRPr="0042191F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CECD141" w14:textId="77777777" w:rsidR="000D0419" w:rsidRPr="0042191F" w:rsidRDefault="000D0419" w:rsidP="000D0419">
      <w:p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sz w:val="22"/>
          <w:szCs w:val="22"/>
        </w:rPr>
        <w:t>L</w:t>
      </w:r>
      <w:r w:rsidRPr="0042191F">
        <w:rPr>
          <w:rFonts w:asciiTheme="minorHAnsi" w:hAnsiTheme="minorHAnsi" w:cstheme="minorHAnsi"/>
          <w:sz w:val="22"/>
          <w:szCs w:val="22"/>
        </w:rPr>
        <w:t>e tuteur note ses observations sur l’activité réalisée par l’élève après la réalisation</w:t>
      </w:r>
    </w:p>
    <w:p w14:paraId="24249BE8" w14:textId="77777777" w:rsidR="000D0419" w:rsidRPr="0042191F" w:rsidRDefault="000D0419" w:rsidP="000D0419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4112" behindDoc="0" locked="0" layoutInCell="1" allowOverlap="1" wp14:anchorId="35E07504" wp14:editId="697D4085">
                <wp:simplePos x="0" y="0"/>
                <wp:positionH relativeFrom="margin">
                  <wp:align>right</wp:align>
                </wp:positionH>
                <wp:positionV relativeFrom="paragraph">
                  <wp:posOffset>95568</wp:posOffset>
                </wp:positionV>
                <wp:extent cx="6524625" cy="1206500"/>
                <wp:effectExtent l="0" t="0" r="28575" b="12700"/>
                <wp:wrapNone/>
                <wp:docPr id="102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4625" cy="12065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E1E8C1" w14:textId="77777777" w:rsidR="008929A2" w:rsidRPr="00AC6123" w:rsidRDefault="008929A2" w:rsidP="00AC6123">
                            <w:pPr>
                              <w:jc w:val="both"/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AC6123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Travail correct et de qualité dans l’ensemble, mais l’élève a manqué d’observation pour l’établissement du parement d’une pièce. Il est important de vérifier l’équerrage lors du serrage à blanc et de serrer sur cales pour protéger le chant des montants.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E07504" id="_x0000_s1062" type="#_x0000_t202" style="position:absolute;margin-left:462.55pt;margin-top:7.55pt;width:513.75pt;height:95pt;z-index:251674112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" fillcolor="#f2f2f2" strokeweight=".5pt">
                <v:textbox inset="7.45pt,3.85pt,7.45pt,3.85pt">
                  <w:txbxContent>
                    <w:p w14:paraId="50E1E8C1" w14:textId="77777777" w:rsidR="008929A2" w:rsidRPr="00AC6123" w:rsidRDefault="008929A2" w:rsidP="00AC6123">
                      <w:pPr>
                        <w:jc w:val="both"/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AC6123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Travail correct et de qualité dans l’ensemble, mais l’élève a manqué d’observation pour l’établissement du parement d’une pièce. Il est important de vérifier l’équerrage lors du serrage à blanc et de serrer sur cales pour protéger le chant des montants.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B7DDF56" w14:textId="77777777" w:rsidR="000D0419" w:rsidRPr="0042191F" w:rsidRDefault="000D0419" w:rsidP="000D0419">
      <w:pPr>
        <w:tabs>
          <w:tab w:val="left" w:pos="971"/>
        </w:tabs>
        <w:rPr>
          <w:rFonts w:asciiTheme="minorHAnsi" w:hAnsiTheme="minorHAnsi" w:cstheme="minorHAnsi"/>
        </w:rPr>
      </w:pPr>
    </w:p>
    <w:p w14:paraId="16EDA7BB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36488155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6966FE6" w14:textId="2B21B27A" w:rsidR="000D0419" w:rsidRPr="0042191F" w:rsidRDefault="00CC1F79" w:rsidP="000D0419">
      <w:pPr>
        <w:rPr>
          <w:rFonts w:asciiTheme="minorHAnsi" w:hAnsiTheme="minorHAnsi" w:cstheme="minorHAns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3DFA03CA" wp14:editId="7F7BD34D">
                <wp:simplePos x="0" y="0"/>
                <wp:positionH relativeFrom="column">
                  <wp:posOffset>87630</wp:posOffset>
                </wp:positionH>
                <wp:positionV relativeFrom="paragraph">
                  <wp:posOffset>175895</wp:posOffset>
                </wp:positionV>
                <wp:extent cx="2843212" cy="342900"/>
                <wp:effectExtent l="0" t="0" r="0" b="0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3212" cy="3429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E4BBAEE" w14:textId="77777777" w:rsidR="008929A2" w:rsidRPr="000D0419" w:rsidRDefault="008929A2" w:rsidP="00AC6123">
                            <w:pPr>
                              <w:rPr>
                                <w:rFonts w:asciiTheme="minorHAnsi" w:hAnsiTheme="minorHAnsi"/>
                                <w:i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D0419">
                              <w:rPr>
                                <w:rFonts w:asciiTheme="minorHAnsi" w:hAnsiTheme="minorHAnsi"/>
                                <w:i/>
                                <w:color w:val="000000" w:themeColor="text1"/>
                                <w:sz w:val="22"/>
                                <w:szCs w:val="22"/>
                              </w:rPr>
                              <w:t>Nom, prénom du professionnel et 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DFA03CA" id="Rectangle 103" o:spid="_x0000_s1063" style="position:absolute;margin-left:6.9pt;margin-top:13.85pt;width:223.85pt;height:27pt;z-index:251675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" fillcolor="#f2f2f2" stroked="f" strokeweight="1pt">
                <v:textbox>
                  <w:txbxContent>
                    <w:p w14:paraId="0E4BBAEE" w14:textId="77777777" w:rsidR="008929A2" w:rsidRPr="000D0419" w:rsidRDefault="008929A2" w:rsidP="00AC6123">
                      <w:pPr>
                        <w:rPr>
                          <w:rFonts w:asciiTheme="minorHAnsi" w:hAnsiTheme="minorHAnsi"/>
                          <w:i/>
                          <w:color w:val="000000" w:themeColor="text1"/>
                          <w:sz w:val="22"/>
                          <w:szCs w:val="22"/>
                        </w:rPr>
                      </w:pPr>
                      <w:r w:rsidRPr="000D0419">
                        <w:rPr>
                          <w:rFonts w:asciiTheme="minorHAnsi" w:hAnsiTheme="minorHAnsi"/>
                          <w:i/>
                          <w:color w:val="000000" w:themeColor="text1"/>
                          <w:sz w:val="22"/>
                          <w:szCs w:val="22"/>
                        </w:rPr>
                        <w:t>Nom, prénom du professionnel et signature</w:t>
                      </w:r>
                    </w:p>
                  </w:txbxContent>
                </v:textbox>
              </v:rect>
            </w:pict>
          </mc:Fallback>
        </mc:AlternateContent>
      </w:r>
    </w:p>
    <w:p w14:paraId="244F921D" w14:textId="77777777" w:rsidR="000D0419" w:rsidRPr="0042191F" w:rsidRDefault="000D0419" w:rsidP="000D0419">
      <w:pPr>
        <w:rPr>
          <w:rFonts w:asciiTheme="minorHAnsi" w:hAnsiTheme="minorHAnsi" w:cstheme="minorHAnsi"/>
        </w:rPr>
      </w:pPr>
    </w:p>
    <w:p w14:paraId="1BA527EC" w14:textId="106CE489" w:rsidR="000D0419" w:rsidRDefault="000D0419" w:rsidP="000D0419"/>
    <w:p w14:paraId="29F943DB" w14:textId="5D15DF3B" w:rsidR="000D0419" w:rsidRDefault="000D0419" w:rsidP="000D0419"/>
    <w:p w14:paraId="5AACE819" w14:textId="77777777" w:rsidR="000D0419" w:rsidRDefault="000D0419" w:rsidP="000D0419"/>
    <w:p w14:paraId="3650E21F" w14:textId="77777777" w:rsidR="00AC6123" w:rsidRPr="0042191F" w:rsidRDefault="00AC6123" w:rsidP="00AC6123">
      <w:pPr>
        <w:pStyle w:val="Titre1"/>
        <w:spacing w:before="0" w:after="0"/>
        <w:rPr>
          <w:rFonts w:asciiTheme="minorHAnsi" w:hAnsiTheme="minorHAnsi" w:cstheme="minorHAnsi"/>
          <w:color w:val="2F5496" w:themeColor="accent1" w:themeShade="BF"/>
          <w:sz w:val="44"/>
        </w:rPr>
      </w:pPr>
      <w:r w:rsidRPr="0042191F">
        <w:rPr>
          <w:rFonts w:asciiTheme="minorHAnsi" w:hAnsiTheme="minorHAnsi" w:cstheme="minorHAnsi"/>
          <w:color w:val="2F5496" w:themeColor="accent1" w:themeShade="BF"/>
          <w:sz w:val="24"/>
          <w:szCs w:val="28"/>
        </w:rPr>
        <w:lastRenderedPageBreak/>
        <w:t>Fiche d’activité en milieu professionnel n°</w:t>
      </w:r>
      <w:r>
        <w:rPr>
          <w:rFonts w:asciiTheme="minorHAnsi" w:hAnsiTheme="minorHAnsi" w:cstheme="minorHAnsi"/>
          <w:color w:val="2F5496" w:themeColor="accent1" w:themeShade="BF"/>
          <w:sz w:val="24"/>
          <w:szCs w:val="28"/>
        </w:rPr>
        <w:t xml:space="preserve"> </w:t>
      </w:r>
      <w:r w:rsidRPr="00813874">
        <w:rPr>
          <w:rFonts w:asciiTheme="minorHAnsi" w:hAnsiTheme="minorHAnsi" w:cstheme="minorHAnsi"/>
          <w:i/>
          <w:color w:val="385623" w:themeColor="accent6" w:themeShade="80"/>
          <w:sz w:val="24"/>
          <w:szCs w:val="28"/>
        </w:rPr>
        <w:t xml:space="preserve">Exemple d’une </w:t>
      </w:r>
      <w:r>
        <w:rPr>
          <w:rFonts w:asciiTheme="minorHAnsi" w:hAnsiTheme="minorHAnsi" w:cstheme="minorHAnsi"/>
          <w:i/>
          <w:color w:val="385623" w:themeColor="accent6" w:themeShade="80"/>
          <w:sz w:val="24"/>
          <w:szCs w:val="28"/>
        </w:rPr>
        <w:t>mise en œuvre sur site</w:t>
      </w:r>
    </w:p>
    <w:p w14:paraId="57FF8D56" w14:textId="77777777" w:rsidR="00AC6123" w:rsidRPr="0042191F" w:rsidRDefault="00AC6123" w:rsidP="00AC6123">
      <w:pPr>
        <w:rPr>
          <w:rFonts w:asciiTheme="minorHAnsi" w:hAnsiTheme="minorHAnsi" w:cstheme="minorHAnsi"/>
          <w:sz w:val="28"/>
          <w:szCs w:val="28"/>
        </w:rPr>
      </w:pPr>
    </w:p>
    <w:p w14:paraId="01DE006D" w14:textId="77777777" w:rsidR="00AC6123" w:rsidRPr="0042191F" w:rsidRDefault="00AC6123" w:rsidP="00AC6123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 xml:space="preserve">Nom :  </w:t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  <w:t>Prénom :</w:t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</w:r>
      <w:r w:rsidRPr="0042191F">
        <w:rPr>
          <w:rFonts w:asciiTheme="minorHAnsi" w:hAnsiTheme="minorHAnsi" w:cstheme="minorHAnsi"/>
          <w:b/>
          <w:sz w:val="22"/>
          <w:szCs w:val="22"/>
        </w:rPr>
        <w:tab/>
        <w:t>Date :</w:t>
      </w:r>
    </w:p>
    <w:p w14:paraId="3CC30374" w14:textId="77777777" w:rsidR="00AC6123" w:rsidRPr="0042191F" w:rsidRDefault="00AC6123" w:rsidP="00AC6123">
      <w:pPr>
        <w:rPr>
          <w:rFonts w:asciiTheme="minorHAnsi" w:hAnsiTheme="minorHAnsi" w:cstheme="minorHAnsi"/>
          <w:sz w:val="22"/>
          <w:szCs w:val="22"/>
        </w:rPr>
      </w:pPr>
    </w:p>
    <w:p w14:paraId="20685947" w14:textId="77777777" w:rsidR="00AC6123" w:rsidRDefault="00AC6123" w:rsidP="00AC6123">
      <w:pPr>
        <w:rPr>
          <w:rFonts w:asciiTheme="minorHAnsi" w:hAnsiTheme="minorHAnsi" w:cstheme="minorHAnsi"/>
          <w:b/>
          <w:bCs/>
          <w:i/>
          <w:color w:val="385623" w:themeColor="accent6" w:themeShade="80"/>
          <w:sz w:val="22"/>
          <w:szCs w:val="22"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 xml:space="preserve">Nom de l’activité : </w:t>
      </w:r>
      <w:r w:rsidRPr="00AC6123">
        <w:rPr>
          <w:rFonts w:asciiTheme="minorHAnsi" w:hAnsiTheme="minorHAnsi" w:cstheme="minorHAnsi"/>
          <w:b/>
          <w:bCs/>
          <w:i/>
          <w:color w:val="385623" w:themeColor="accent6" w:themeShade="80"/>
          <w:sz w:val="22"/>
          <w:szCs w:val="22"/>
        </w:rPr>
        <w:t>Pose d’un meuble d’entrée suspendu</w:t>
      </w:r>
    </w:p>
    <w:p w14:paraId="5E35C4FE" w14:textId="77777777" w:rsidR="00AC6123" w:rsidRPr="0042191F" w:rsidRDefault="00AC6123" w:rsidP="00AC6123">
      <w:pPr>
        <w:rPr>
          <w:rFonts w:asciiTheme="minorHAnsi" w:hAnsiTheme="minorHAnsi" w:cstheme="minorHAnsi"/>
          <w:sz w:val="22"/>
          <w:szCs w:val="22"/>
        </w:rPr>
      </w:pPr>
    </w:p>
    <w:p w14:paraId="4FD33A0F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Environnement de l’activité (atelier, chantier, lieu de pose…) </w:t>
      </w:r>
    </w:p>
    <w:p w14:paraId="75673FF7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>Support d’activité (plan d’ensemble, plan de définition, schéma, croquis…)</w:t>
      </w:r>
    </w:p>
    <w:p w14:paraId="150DE3DD" w14:textId="77777777" w:rsidR="00AC6123" w:rsidRPr="0042191F" w:rsidRDefault="00AC6123" w:rsidP="00AC6123">
      <w:pPr>
        <w:rPr>
          <w:rFonts w:asciiTheme="minorHAnsi" w:hAnsiTheme="minorHAnsi" w:cstheme="minorHAnsi"/>
          <w:sz w:val="22"/>
          <w:szCs w:val="22"/>
        </w:rPr>
      </w:pPr>
    </w:p>
    <w:p w14:paraId="50EB55F3" w14:textId="77777777" w:rsidR="00AC6123" w:rsidRPr="0042191F" w:rsidRDefault="00AC6123" w:rsidP="00AC6123">
      <w:pPr>
        <w:rPr>
          <w:rFonts w:asciiTheme="minorHAnsi" w:hAnsiTheme="minorHAnsi" w:cstheme="minorHAnsi"/>
          <w:sz w:val="22"/>
          <w:szCs w:val="22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3328" behindDoc="0" locked="0" layoutInCell="1" allowOverlap="1" wp14:anchorId="578A20A9" wp14:editId="6913C4FD">
                <wp:simplePos x="0" y="0"/>
                <wp:positionH relativeFrom="column">
                  <wp:posOffset>3988435</wp:posOffset>
                </wp:positionH>
                <wp:positionV relativeFrom="paragraph">
                  <wp:posOffset>9525</wp:posOffset>
                </wp:positionV>
                <wp:extent cx="2520000" cy="1980000"/>
                <wp:effectExtent l="0" t="0" r="13970" b="20320"/>
                <wp:wrapNone/>
                <wp:docPr id="105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6C11FA" w14:textId="52F4725B" w:rsidR="008929A2" w:rsidRPr="00813874" w:rsidRDefault="008929A2" w:rsidP="00AC6123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</w:pPr>
                            <w:r w:rsidRPr="00AC6123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 xml:space="preserve">Mon maitre de stage m’a emmené en déplacement chez un client afin de fixer au mur de l’entrée une console avec 2 tiroirs en </w:t>
                            </w:r>
                            <w:proofErr w:type="spellStart"/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>W</w:t>
                            </w:r>
                            <w:r w:rsidRPr="00AC6123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>engué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8A20A9" id="_x0000_s1064" type="#_x0000_t202" style="position:absolute;margin-left:314.05pt;margin-top:.75pt;width:198.45pt;height:155.9pt;z-index:25168332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" fillcolor="#f2f2f2" strokeweight=".5pt">
                <v:textbox inset="7.45pt,3.85pt,7.45pt,3.85pt">
                  <w:txbxContent>
                    <w:p w14:paraId="0F6C11FA" w14:textId="52F4725B" w:rsidR="008929A2" w:rsidRPr="00813874" w:rsidRDefault="008929A2" w:rsidP="00AC6123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</w:pPr>
                      <w:r w:rsidRPr="00AC6123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 xml:space="preserve">Mon maitre de stage m’a emmené en déplacement chez un client afin de fixer au mur de l’entrée une console avec 2 tiroirs en </w:t>
                      </w:r>
                      <w:proofErr w:type="spellStart"/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>W</w:t>
                      </w:r>
                      <w:r w:rsidRPr="00AC6123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>engué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0256" behindDoc="0" locked="0" layoutInCell="1" allowOverlap="1" wp14:anchorId="367916B2" wp14:editId="5E687D02">
                <wp:simplePos x="0" y="0"/>
                <wp:positionH relativeFrom="margin">
                  <wp:align>left</wp:align>
                </wp:positionH>
                <wp:positionV relativeFrom="paragraph">
                  <wp:posOffset>12383</wp:posOffset>
                </wp:positionV>
                <wp:extent cx="3780000" cy="1980000"/>
                <wp:effectExtent l="0" t="0" r="11430" b="20320"/>
                <wp:wrapNone/>
                <wp:docPr id="106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01D89E" w14:textId="77777777" w:rsidR="008929A2" w:rsidRPr="0042191F" w:rsidRDefault="008929A2" w:rsidP="00AC612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98065C" wp14:editId="3738EBA3">
                                  <wp:extent cx="3436542" cy="1838325"/>
                                  <wp:effectExtent l="0" t="0" r="0" b="0"/>
                                  <wp:docPr id="7" name="Imag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43021" cy="18417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7916B2" id="_x0000_s1065" type="#_x0000_t202" style="position:absolute;margin-left:0;margin-top:1pt;width:297.65pt;height:155.9pt;z-index:251680256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" fillcolor="#f2f2f2" strokeweight=".5pt">
                <v:textbox inset="7.45pt,3.85pt,7.45pt,3.85pt">
                  <w:txbxContent>
                    <w:p w14:paraId="0401D89E" w14:textId="77777777" w:rsidR="008929A2" w:rsidRPr="0042191F" w:rsidRDefault="008929A2" w:rsidP="00AC6123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498065C" wp14:editId="3738EBA3">
                            <wp:extent cx="3436542" cy="1838325"/>
                            <wp:effectExtent l="0" t="0" r="0" b="0"/>
                            <wp:docPr id="7" name="Imag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43021" cy="184179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F4D1BBF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C2E71BC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1CCE232C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2B281BCA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3CBECED4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F116890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59E55C70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4F1825E7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6C72FA5D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11FBADC3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F45BB92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3139D6E9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>Objectif de la tâche (</w:t>
      </w:r>
      <w:r w:rsidRPr="0042191F">
        <w:rPr>
          <w:rFonts w:asciiTheme="minorHAnsi" w:hAnsiTheme="minorHAnsi" w:cstheme="minorHAnsi"/>
          <w:sz w:val="22"/>
          <w:szCs w:val="22"/>
        </w:rPr>
        <w:t xml:space="preserve">Écrire la consigne donnée par le tuteur) : </w:t>
      </w:r>
    </w:p>
    <w:p w14:paraId="12F680B0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1280" behindDoc="0" locked="0" layoutInCell="1" allowOverlap="1" wp14:anchorId="6990A777" wp14:editId="6D757617">
                <wp:simplePos x="0" y="0"/>
                <wp:positionH relativeFrom="margin">
                  <wp:align>right</wp:align>
                </wp:positionH>
                <wp:positionV relativeFrom="paragraph">
                  <wp:posOffset>111125</wp:posOffset>
                </wp:positionV>
                <wp:extent cx="6529070" cy="608330"/>
                <wp:effectExtent l="0" t="0" r="24130" b="20320"/>
                <wp:wrapNone/>
                <wp:docPr id="107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9070" cy="60833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75A532" w14:textId="77777777" w:rsidR="008929A2" w:rsidRPr="00813874" w:rsidRDefault="008929A2" w:rsidP="00AC6123">
                            <w:pPr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</w:pPr>
                            <w:r w:rsidRPr="00AC6123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</w:rPr>
                              <w:t>Enlever les protections de l’ouvrage, protéger le sol de l’entrée, sortir l’outillage du camion, tracer la hauteur sur le mur.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90A777" id="_x0000_s1066" type="#_x0000_t202" style="position:absolute;margin-left:462.9pt;margin-top:8.75pt;width:514.1pt;height:47.9pt;z-index:251681280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" fillcolor="#f2f2f2" strokeweight=".5pt">
                <v:textbox inset="7.45pt,3.85pt,7.45pt,3.85pt">
                  <w:txbxContent>
                    <w:p w14:paraId="0975A532" w14:textId="77777777" w:rsidR="008929A2" w:rsidRPr="00813874" w:rsidRDefault="008929A2" w:rsidP="00AC6123">
                      <w:pPr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</w:pPr>
                      <w:r w:rsidRPr="00AC6123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</w:rPr>
                        <w:t>Enlever les protections de l’ouvrage, protéger le sol de l’entrée, sortir l’outillage du camion, tracer la hauteur sur le mur.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5B3A3D3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27A09EDC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57FB2328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58808913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56178C0C" w14:textId="77777777" w:rsidR="00AC6123" w:rsidRPr="0042191F" w:rsidRDefault="00AC6123" w:rsidP="00AC6123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>Situation au début d’activité :</w:t>
      </w:r>
    </w:p>
    <w:p w14:paraId="606482A5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4352" behindDoc="0" locked="0" layoutInCell="1" allowOverlap="1" wp14:anchorId="4E4045D8" wp14:editId="12C4421E">
                <wp:simplePos x="0" y="0"/>
                <wp:positionH relativeFrom="margin">
                  <wp:posOffset>4022090</wp:posOffset>
                </wp:positionH>
                <wp:positionV relativeFrom="paragraph">
                  <wp:posOffset>121920</wp:posOffset>
                </wp:positionV>
                <wp:extent cx="2520000" cy="1980000"/>
                <wp:effectExtent l="0" t="0" r="13970" b="20320"/>
                <wp:wrapNone/>
                <wp:docPr id="108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FC6A3E" w14:textId="77777777" w:rsidR="008929A2" w:rsidRPr="00AC6123" w:rsidRDefault="008929A2" w:rsidP="00AC6123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AC6123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protégé le sol avec du carton et du scotch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  <w:r w:rsidRPr="00AC6123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14:paraId="3884AAEF" w14:textId="77777777" w:rsidR="008929A2" w:rsidRPr="00AC6123" w:rsidRDefault="008929A2" w:rsidP="00AC6123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</w:p>
                          <w:p w14:paraId="549E7308" w14:textId="77777777" w:rsidR="008929A2" w:rsidRPr="00AC6123" w:rsidRDefault="008929A2" w:rsidP="00AC6123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AC6123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sorti le meuble du camion avec mon tuteur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5DAFDC6F" w14:textId="77777777" w:rsidR="008929A2" w:rsidRPr="00AC6123" w:rsidRDefault="008929A2" w:rsidP="00AC6123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</w:p>
                          <w:p w14:paraId="3EA8890F" w14:textId="77777777" w:rsidR="008929A2" w:rsidRPr="00813874" w:rsidRDefault="008929A2" w:rsidP="00AC6123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AC6123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préparé le matériel demandé pour la pose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4045D8" id="_x0000_s1067" type="#_x0000_t202" style="position:absolute;margin-left:316.7pt;margin-top:9.6pt;width:198.45pt;height:155.9pt;z-index:251684352;visibility:visible;mso-wrap-style:square;mso-width-percent:0;mso-height-percent:0;mso-wrap-distance-left:9.05pt;mso-wrap-distance-top:0;mso-wrap-distance-right:9.0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" fillcolor="#f2f2f2" strokeweight=".5pt">
                <v:textbox inset="7.45pt,3.85pt,7.45pt,3.85pt">
                  <w:txbxContent>
                    <w:p w14:paraId="52FC6A3E" w14:textId="77777777" w:rsidR="008929A2" w:rsidRPr="00AC6123" w:rsidRDefault="008929A2" w:rsidP="00AC6123">
                      <w:pP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AC6123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protégé le sol avec du carton et du scotch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  <w:r w:rsidRPr="00AC6123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 xml:space="preserve"> </w:t>
                      </w:r>
                    </w:p>
                    <w:p w14:paraId="3884AAEF" w14:textId="77777777" w:rsidR="008929A2" w:rsidRPr="00AC6123" w:rsidRDefault="008929A2" w:rsidP="00AC6123">
                      <w:pP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</w:p>
                    <w:p w14:paraId="549E7308" w14:textId="77777777" w:rsidR="008929A2" w:rsidRPr="00AC6123" w:rsidRDefault="008929A2" w:rsidP="00AC6123">
                      <w:pP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AC6123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sorti le meuble du camion avec mon tuteur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</w:p>
                    <w:p w14:paraId="5DAFDC6F" w14:textId="77777777" w:rsidR="008929A2" w:rsidRPr="00AC6123" w:rsidRDefault="008929A2" w:rsidP="00AC6123">
                      <w:pP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</w:p>
                    <w:p w14:paraId="3EA8890F" w14:textId="77777777" w:rsidR="008929A2" w:rsidRPr="00813874" w:rsidRDefault="008929A2" w:rsidP="00AC6123">
                      <w:pP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AC6123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préparé le matériel demandé pour la pose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6160" behindDoc="0" locked="0" layoutInCell="1" allowOverlap="1" wp14:anchorId="0E2939CA" wp14:editId="5E9AB965">
                <wp:simplePos x="0" y="0"/>
                <wp:positionH relativeFrom="margin">
                  <wp:align>left</wp:align>
                </wp:positionH>
                <wp:positionV relativeFrom="paragraph">
                  <wp:posOffset>111760</wp:posOffset>
                </wp:positionV>
                <wp:extent cx="3780000" cy="1980000"/>
                <wp:effectExtent l="0" t="0" r="11430" b="20320"/>
                <wp:wrapNone/>
                <wp:docPr id="109" name="Text Box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0AEDDB" w14:textId="77777777" w:rsidR="008929A2" w:rsidRDefault="008929A2" w:rsidP="00AC6123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B49B7E" wp14:editId="34BDEAFE">
                                  <wp:extent cx="1936750" cy="1905000"/>
                                  <wp:effectExtent l="0" t="0" r="0" b="0"/>
                                  <wp:docPr id="8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36750" cy="1905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2939CA" id="_x0000_s1068" type="#_x0000_t202" style="position:absolute;margin-left:0;margin-top:8.8pt;width:297.65pt;height:155.9pt;z-index:251676160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" fillcolor="#f2f2f2" strokeweight=".5pt">
                <v:textbox inset="7.45pt,3.85pt,7.45pt,3.85pt">
                  <w:txbxContent>
                    <w:p w14:paraId="010AEDDB" w14:textId="77777777" w:rsidR="008929A2" w:rsidRDefault="008929A2" w:rsidP="00AC6123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DB49B7E" wp14:editId="34BDEAFE">
                            <wp:extent cx="1936750" cy="1905000"/>
                            <wp:effectExtent l="0" t="0" r="0" b="0"/>
                            <wp:docPr id="8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36750" cy="1905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0AF4EF6D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7191E942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05AE7FD1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126A2BB4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0E1B4367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46F583EF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53D34688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6B45C005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6DE4803E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7218B13F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3854BF4A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263B4809" w14:textId="77777777" w:rsidR="00AC6123" w:rsidRPr="0042191F" w:rsidRDefault="00AC6123" w:rsidP="00AC6123">
      <w:pPr>
        <w:rPr>
          <w:rFonts w:asciiTheme="minorHAnsi" w:hAnsiTheme="minorHAnsi" w:cstheme="minorHAnsi"/>
          <w:b/>
        </w:rPr>
      </w:pPr>
      <w:r w:rsidRPr="0042191F">
        <w:rPr>
          <w:rFonts w:asciiTheme="minorHAnsi" w:hAnsiTheme="minorHAnsi" w:cstheme="minorHAnsi"/>
          <w:b/>
          <w:sz w:val="22"/>
          <w:szCs w:val="22"/>
        </w:rPr>
        <w:t>Outils et machines utilisés :</w:t>
      </w:r>
    </w:p>
    <w:p w14:paraId="4B47460E" w14:textId="49A03B88" w:rsidR="00AC6123" w:rsidRPr="0042191F" w:rsidRDefault="00CC1F79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5376" behindDoc="0" locked="0" layoutInCell="1" allowOverlap="1" wp14:anchorId="70C74EAD" wp14:editId="60AD6E44">
                <wp:simplePos x="0" y="0"/>
                <wp:positionH relativeFrom="column">
                  <wp:posOffset>4063365</wp:posOffset>
                </wp:positionH>
                <wp:positionV relativeFrom="paragraph">
                  <wp:posOffset>146685</wp:posOffset>
                </wp:positionV>
                <wp:extent cx="2519680" cy="1466850"/>
                <wp:effectExtent l="0" t="0" r="13970" b="19050"/>
                <wp:wrapNone/>
                <wp:docPr id="110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9680" cy="14668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CB91F9" w14:textId="0DA390D2" w:rsidR="008929A2" w:rsidRPr="00813874" w:rsidRDefault="008929A2" w:rsidP="00AC6123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 xml:space="preserve">Il m’a fallu le niveau, la perceuse, les </w:t>
                            </w:r>
                            <w:proofErr w:type="spellStart"/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for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e</w:t>
                            </w:r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ts</w:t>
                            </w:r>
                            <w:proofErr w:type="spellEnd"/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, une pince pour les chevilles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C74EAD" id="_x0000_s1069" type="#_x0000_t202" style="position:absolute;margin-left:319.95pt;margin-top:11.55pt;width:198.4pt;height:115.5pt;z-index:25168537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" fillcolor="#f2f2f2" strokeweight=".5pt">
                <v:textbox inset="7.45pt,3.85pt,7.45pt,3.85pt">
                  <w:txbxContent>
                    <w:p w14:paraId="71CB91F9" w14:textId="0DA390D2" w:rsidR="008929A2" w:rsidRPr="00813874" w:rsidRDefault="008929A2" w:rsidP="00AC6123">
                      <w:pP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 xml:space="preserve">Il m’a fallu le niveau, la perceuse, les </w:t>
                      </w:r>
                      <w:proofErr w:type="spellStart"/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for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e</w:t>
                      </w:r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ts</w:t>
                      </w:r>
                      <w:proofErr w:type="spellEnd"/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, une pince pour les chevilles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7184" behindDoc="0" locked="0" layoutInCell="1" allowOverlap="1" wp14:anchorId="1F42C033" wp14:editId="356120CC">
                <wp:simplePos x="0" y="0"/>
                <wp:positionH relativeFrom="margin">
                  <wp:align>left</wp:align>
                </wp:positionH>
                <wp:positionV relativeFrom="paragraph">
                  <wp:posOffset>132080</wp:posOffset>
                </wp:positionV>
                <wp:extent cx="3779520" cy="1485900"/>
                <wp:effectExtent l="0" t="0" r="11430" b="19050"/>
                <wp:wrapNone/>
                <wp:docPr id="111" name="Text Box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9520" cy="14859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08146A" w14:textId="77777777" w:rsidR="008929A2" w:rsidRPr="0042191F" w:rsidRDefault="008929A2" w:rsidP="00AC612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ECF148" wp14:editId="40F13D49">
                                  <wp:extent cx="984250" cy="998538"/>
                                  <wp:effectExtent l="0" t="0" r="6350" b="0"/>
                                  <wp:docPr id="9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-124" t="-124" r="-124" b="-12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8861" cy="10032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5F38F6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C8E32E" wp14:editId="12BFFE08">
                                  <wp:extent cx="977900" cy="977900"/>
                                  <wp:effectExtent l="0" t="0" r="0" b="0"/>
                                  <wp:docPr id="10" name="Imag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-281" t="-281" r="-281" b="-28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7900" cy="977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5F38F6">
                              <w:rPr>
                                <w:noProof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8133BA" wp14:editId="79AA4799">
                                  <wp:extent cx="971550" cy="971550"/>
                                  <wp:effectExtent l="0" t="0" r="0" b="0"/>
                                  <wp:docPr id="11" name="Imag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-278" t="-278" r="-278" b="-278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1550" cy="971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42C033" id="_x0000_s1070" type="#_x0000_t202" style="position:absolute;margin-left:0;margin-top:10.4pt;width:297.6pt;height:117pt;z-index:251677184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" fillcolor="#f2f2f2" strokeweight=".5pt">
                <v:textbox inset="7.45pt,3.85pt,7.45pt,3.85pt">
                  <w:txbxContent>
                    <w:p w14:paraId="4708146A" w14:textId="77777777" w:rsidR="008929A2" w:rsidRPr="0042191F" w:rsidRDefault="008929A2" w:rsidP="00AC6123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4ECF148" wp14:editId="40F13D49">
                            <wp:extent cx="984250" cy="998538"/>
                            <wp:effectExtent l="0" t="0" r="6350" b="0"/>
                            <wp:docPr id="9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-124" t="-124" r="-124" b="-12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8861" cy="10032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5F38F6"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1C8E32E" wp14:editId="12BFFE08">
                            <wp:extent cx="977900" cy="977900"/>
                            <wp:effectExtent l="0" t="0" r="0" b="0"/>
                            <wp:docPr id="10" name="Imag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-281" t="-281" r="-281" b="-28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7900" cy="9779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5F38F6">
                        <w:rPr>
                          <w:noProof/>
                        </w:rPr>
                        <w:t xml:space="preserve">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A8133BA" wp14:editId="79AA4799">
                            <wp:extent cx="971550" cy="971550"/>
                            <wp:effectExtent l="0" t="0" r="0" b="0"/>
                            <wp:docPr id="11" name="Imag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-278" t="-278" r="-278" b="-278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1550" cy="97155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C6123" w:rsidRPr="0042191F">
        <w:rPr>
          <w:rFonts w:asciiTheme="minorHAnsi" w:hAnsiTheme="minorHAnsi" w:cstheme="minorHAnsi"/>
        </w:rPr>
        <w:tab/>
      </w:r>
      <w:r w:rsidR="00AC6123" w:rsidRPr="0042191F">
        <w:rPr>
          <w:rFonts w:asciiTheme="minorHAnsi" w:hAnsiTheme="minorHAnsi" w:cstheme="minorHAnsi"/>
        </w:rPr>
        <w:tab/>
      </w:r>
    </w:p>
    <w:p w14:paraId="08575730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19B88696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570FDA2B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16318DDF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061C6D38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0B96C295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31B37B50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4D8E73D8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6CFEFFC1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0DA68A99" w14:textId="77777777" w:rsidR="00AC6123" w:rsidRPr="0042191F" w:rsidRDefault="00AC6123" w:rsidP="00AC6123">
      <w:pPr>
        <w:rPr>
          <w:rFonts w:asciiTheme="minorHAnsi" w:hAnsiTheme="minorHAnsi" w:cstheme="minorHAnsi"/>
          <w:sz w:val="22"/>
          <w:szCs w:val="22"/>
        </w:rPr>
      </w:pPr>
    </w:p>
    <w:p w14:paraId="491FD03F" w14:textId="77777777" w:rsidR="00AC6123" w:rsidRPr="00BB2065" w:rsidRDefault="00AC6123" w:rsidP="00AC6123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lastRenderedPageBreak/>
        <w:t xml:space="preserve">Étape intermédiaire : </w:t>
      </w:r>
      <w:r w:rsidRPr="00BB2065">
        <w:rPr>
          <w:rFonts w:asciiTheme="minorHAnsi" w:hAnsiTheme="minorHAnsi" w:cstheme="minorHAnsi"/>
          <w:b/>
          <w:sz w:val="22"/>
          <w:szCs w:val="22"/>
        </w:rPr>
        <w:tab/>
      </w:r>
      <w:r w:rsidRPr="00BB2065">
        <w:rPr>
          <w:rFonts w:asciiTheme="minorHAnsi" w:hAnsiTheme="minorHAnsi" w:cstheme="minorHAnsi"/>
          <w:b/>
          <w:sz w:val="22"/>
          <w:szCs w:val="22"/>
        </w:rPr>
        <w:tab/>
      </w:r>
      <w:r w:rsidRPr="00BB2065">
        <w:rPr>
          <w:rFonts w:asciiTheme="minorHAnsi" w:hAnsiTheme="minorHAnsi" w:cstheme="minorHAnsi"/>
          <w:b/>
        </w:rPr>
        <w:tab/>
      </w:r>
    </w:p>
    <w:p w14:paraId="6484D15C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56609368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6400" behindDoc="0" locked="0" layoutInCell="1" allowOverlap="1" wp14:anchorId="0D8F232A" wp14:editId="4744AAB8">
                <wp:simplePos x="0" y="0"/>
                <wp:positionH relativeFrom="margin">
                  <wp:align>right</wp:align>
                </wp:positionH>
                <wp:positionV relativeFrom="paragraph">
                  <wp:posOffset>1905</wp:posOffset>
                </wp:positionV>
                <wp:extent cx="2519680" cy="1979930"/>
                <wp:effectExtent l="0" t="0" r="13970" b="20320"/>
                <wp:wrapNone/>
                <wp:docPr id="112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9680" cy="197993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6B7E0B" w14:textId="77777777" w:rsidR="008929A2" w:rsidRPr="005F38F6" w:rsidRDefault="008929A2" w:rsidP="005F38F6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tracé les deux hauteurs du meuble et les entraxes de perçage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73CF6155" w14:textId="77777777" w:rsidR="008929A2" w:rsidRPr="005F38F6" w:rsidRDefault="008929A2" w:rsidP="005F38F6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</w:p>
                          <w:p w14:paraId="75D5E4F3" w14:textId="77777777" w:rsidR="008929A2" w:rsidRPr="00813874" w:rsidRDefault="008929A2" w:rsidP="005F38F6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 xml:space="preserve">J’ai percé dans le mur avec une forêt de 6 </w:t>
                            </w:r>
                            <w:proofErr w:type="spellStart"/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mm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8F232A" id="_x0000_s1071" type="#_x0000_t202" style="position:absolute;margin-left:147.2pt;margin-top:.15pt;width:198.4pt;height:155.9pt;z-index:251686400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" fillcolor="#f2f2f2" strokeweight=".5pt">
                <v:textbox inset="7.45pt,3.85pt,7.45pt,3.85pt">
                  <w:txbxContent>
                    <w:p w14:paraId="616B7E0B" w14:textId="77777777" w:rsidR="008929A2" w:rsidRPr="005F38F6" w:rsidRDefault="008929A2" w:rsidP="005F38F6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tracé les deux hauteurs du meuble et les entraxes de perçage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</w:p>
                    <w:p w14:paraId="73CF6155" w14:textId="77777777" w:rsidR="008929A2" w:rsidRPr="005F38F6" w:rsidRDefault="008929A2" w:rsidP="005F38F6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</w:p>
                    <w:p w14:paraId="75D5E4F3" w14:textId="77777777" w:rsidR="008929A2" w:rsidRPr="00813874" w:rsidRDefault="008929A2" w:rsidP="005F38F6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 xml:space="preserve">J’ai percé dans le mur avec une forêt de 6 </w:t>
                      </w:r>
                      <w:proofErr w:type="spellStart"/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mm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8208" behindDoc="0" locked="0" layoutInCell="1" allowOverlap="1" wp14:anchorId="305631FB" wp14:editId="75C83B8E">
                <wp:simplePos x="0" y="0"/>
                <wp:positionH relativeFrom="margin">
                  <wp:align>left</wp:align>
                </wp:positionH>
                <wp:positionV relativeFrom="paragraph">
                  <wp:posOffset>1588</wp:posOffset>
                </wp:positionV>
                <wp:extent cx="3780000" cy="1980000"/>
                <wp:effectExtent l="0" t="0" r="11430" b="20320"/>
                <wp:wrapNone/>
                <wp:docPr id="113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94A324" w14:textId="77777777" w:rsidR="008929A2" w:rsidRPr="00BB2065" w:rsidRDefault="008929A2" w:rsidP="00AC612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 w:rsidRPr="00F9222E">
                              <w:rPr>
                                <w:noProof/>
                              </w:rPr>
                              <w:drawing>
                                <wp:inline distT="0" distB="0" distL="0" distR="0" wp14:anchorId="1489C167" wp14:editId="03CD59F9">
                                  <wp:extent cx="2527691" cy="1890713"/>
                                  <wp:effectExtent l="0" t="0" r="6350" b="0"/>
                                  <wp:docPr id="12" name="Imag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36751" cy="18974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5631FB" id="_x0000_s1072" type="#_x0000_t202" style="position:absolute;margin-left:0;margin-top:.15pt;width:297.65pt;height:155.9pt;z-index:251678208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" fillcolor="#f2f2f2" strokeweight=".5pt">
                <v:textbox inset="7.45pt,3.85pt,7.45pt,3.85pt">
                  <w:txbxContent>
                    <w:p w14:paraId="5994A324" w14:textId="77777777" w:rsidR="008929A2" w:rsidRPr="00BB2065" w:rsidRDefault="008929A2" w:rsidP="00AC6123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 w:rsidRPr="00F9222E">
                        <w:rPr>
                          <w:noProof/>
                        </w:rPr>
                        <w:drawing>
                          <wp:inline distT="0" distB="0" distL="0" distR="0" wp14:anchorId="1489C167" wp14:editId="03CD59F9">
                            <wp:extent cx="2527691" cy="1890713"/>
                            <wp:effectExtent l="0" t="0" r="6350" b="0"/>
                            <wp:docPr id="12" name="Imag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36751" cy="18974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5203E694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AB1A7E2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0C828D6E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0778600C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300970D8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53AE90E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  <w:r w:rsidRPr="0042191F">
        <w:rPr>
          <w:rFonts w:asciiTheme="minorHAnsi" w:hAnsiTheme="minorHAnsi" w:cstheme="minorHAnsi"/>
        </w:rPr>
        <w:tab/>
      </w:r>
    </w:p>
    <w:p w14:paraId="700BAF13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0B4868D0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3E99F3E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648F09C1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5E76113F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2807972" w14:textId="77777777" w:rsidR="00AC6123" w:rsidRPr="00BB2065" w:rsidRDefault="00AC6123" w:rsidP="00AC6123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t>Travail réalisé</w:t>
      </w:r>
      <w:r>
        <w:rPr>
          <w:rFonts w:asciiTheme="minorHAnsi" w:hAnsiTheme="minorHAnsi" w:cstheme="minorHAnsi"/>
          <w:b/>
          <w:sz w:val="22"/>
          <w:szCs w:val="22"/>
        </w:rPr>
        <w:t> :</w:t>
      </w:r>
    </w:p>
    <w:p w14:paraId="45C00945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79232" behindDoc="0" locked="0" layoutInCell="1" allowOverlap="1" wp14:anchorId="1DA19A78" wp14:editId="5BAFA603">
                <wp:simplePos x="0" y="0"/>
                <wp:positionH relativeFrom="margin">
                  <wp:align>left</wp:align>
                </wp:positionH>
                <wp:positionV relativeFrom="paragraph">
                  <wp:posOffset>184785</wp:posOffset>
                </wp:positionV>
                <wp:extent cx="3780000" cy="1980000"/>
                <wp:effectExtent l="0" t="0" r="11430" b="20320"/>
                <wp:wrapNone/>
                <wp:docPr id="114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2968E1" w14:textId="77777777" w:rsidR="008929A2" w:rsidRPr="00BB2065" w:rsidRDefault="008929A2" w:rsidP="00AC6123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80158DB" wp14:editId="66BABAA0">
                                  <wp:extent cx="1866900" cy="1866900"/>
                                  <wp:effectExtent l="0" t="0" r="0" b="0"/>
                                  <wp:docPr id="13" name="Imag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-166" t="-166" r="-166" b="-16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67874" cy="18678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solidFill>
                                            <a:srgbClr val="FFFFFF"/>
                                          </a:solidFill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A19A78" id="_x0000_s1073" type="#_x0000_t202" style="position:absolute;margin-left:0;margin-top:14.55pt;width:297.65pt;height:155.9pt;z-index:251679232;visibility:visible;mso-wrap-style:square;mso-width-percent:0;mso-height-percent:0;mso-wrap-distance-left:9.05pt;mso-wrap-distance-top:0;mso-wrap-distance-right:9.05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" fillcolor="#f2f2f2" strokeweight=".5pt">
                <v:textbox inset="7.45pt,3.85pt,7.45pt,3.85pt">
                  <w:txbxContent>
                    <w:p w14:paraId="552968E1" w14:textId="77777777" w:rsidR="008929A2" w:rsidRPr="00BB2065" w:rsidRDefault="008929A2" w:rsidP="00AC6123">
                      <w:pPr>
                        <w:jc w:val="center"/>
                        <w:rPr>
                          <w:rFonts w:asciiTheme="minorHAnsi" w:hAnsiTheme="minorHAnsi" w:cstheme="minorHAnsi"/>
                          <w:sz w:val="22"/>
                          <w:szCs w:val="22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80158DB" wp14:editId="66BABAA0">
                            <wp:extent cx="1866900" cy="1866900"/>
                            <wp:effectExtent l="0" t="0" r="0" b="0"/>
                            <wp:docPr id="13" name="Imag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-166" t="-166" r="-166" b="-16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67874" cy="1867874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3306378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7424" behindDoc="0" locked="0" layoutInCell="1" allowOverlap="1" wp14:anchorId="7C80B8AC" wp14:editId="71399ACA">
                <wp:simplePos x="0" y="0"/>
                <wp:positionH relativeFrom="margin">
                  <wp:align>right</wp:align>
                </wp:positionH>
                <wp:positionV relativeFrom="paragraph">
                  <wp:posOffset>8255</wp:posOffset>
                </wp:positionV>
                <wp:extent cx="2520000" cy="1980000"/>
                <wp:effectExtent l="0" t="0" r="13970" b="20320"/>
                <wp:wrapNone/>
                <wp:docPr id="115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000" cy="1980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FDF303" w14:textId="77777777" w:rsidR="008929A2" w:rsidRPr="005F38F6" w:rsidRDefault="008929A2" w:rsidP="005F38F6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Nous sommes restés avec le client pour qu’il vérifie la hauteur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  <w:p w14:paraId="0860B2E1" w14:textId="77777777" w:rsidR="008929A2" w:rsidRPr="005F38F6" w:rsidRDefault="008929A2" w:rsidP="005F38F6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</w:p>
                          <w:p w14:paraId="00BB0DBA" w14:textId="77777777" w:rsidR="008929A2" w:rsidRPr="005F38F6" w:rsidRDefault="008929A2" w:rsidP="005F38F6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nettoyé la poussière sur le meuble et aspiré autour.</w:t>
                            </w:r>
                          </w:p>
                          <w:p w14:paraId="230A3D96" w14:textId="77777777" w:rsidR="008929A2" w:rsidRPr="005F38F6" w:rsidRDefault="008929A2" w:rsidP="005F38F6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</w:p>
                          <w:p w14:paraId="5AE972FE" w14:textId="77777777" w:rsidR="008929A2" w:rsidRPr="00AC6123" w:rsidRDefault="008929A2" w:rsidP="005F38F6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fixé les caches sur les coulisses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80B8AC" id="_x0000_s1074" type="#_x0000_t202" style="position:absolute;margin-left:147.25pt;margin-top:.65pt;width:198.45pt;height:155.9pt;z-index:251687424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" fillcolor="#f2f2f2" strokeweight=".5pt">
                <v:textbox inset="7.45pt,3.85pt,7.45pt,3.85pt">
                  <w:txbxContent>
                    <w:p w14:paraId="6BFDF303" w14:textId="77777777" w:rsidR="008929A2" w:rsidRPr="005F38F6" w:rsidRDefault="008929A2" w:rsidP="005F38F6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Nous sommes restés avec le client pour qu’il vérifie la hauteur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</w:p>
                    <w:p w14:paraId="0860B2E1" w14:textId="77777777" w:rsidR="008929A2" w:rsidRPr="005F38F6" w:rsidRDefault="008929A2" w:rsidP="005F38F6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</w:p>
                    <w:p w14:paraId="00BB0DBA" w14:textId="77777777" w:rsidR="008929A2" w:rsidRPr="005F38F6" w:rsidRDefault="008929A2" w:rsidP="005F38F6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nettoyé la poussière sur le meuble et aspiré autour.</w:t>
                      </w:r>
                    </w:p>
                    <w:p w14:paraId="230A3D96" w14:textId="77777777" w:rsidR="008929A2" w:rsidRPr="005F38F6" w:rsidRDefault="008929A2" w:rsidP="005F38F6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</w:p>
                    <w:p w14:paraId="5AE972FE" w14:textId="77777777" w:rsidR="008929A2" w:rsidRPr="00AC6123" w:rsidRDefault="008929A2" w:rsidP="005F38F6">
                      <w:pPr>
                        <w:jc w:val="both"/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fixé les caches sur les coulisses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64F6C5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165BA6EE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551FB740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3CC5F455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113B31CE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26F265E8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3C3C465B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6F63D910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648B2A01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49D7577B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6543F1D5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AA164A6" w14:textId="77777777" w:rsidR="00AC6123" w:rsidRPr="00BB2065" w:rsidRDefault="00AC6123" w:rsidP="00AC6123">
      <w:pPr>
        <w:rPr>
          <w:rFonts w:asciiTheme="minorHAnsi" w:hAnsiTheme="minorHAnsi" w:cstheme="minorHAnsi"/>
          <w:b/>
        </w:rPr>
      </w:pPr>
      <w:r w:rsidRPr="00BB2065">
        <w:rPr>
          <w:rFonts w:asciiTheme="minorHAnsi" w:hAnsiTheme="minorHAnsi" w:cstheme="minorHAnsi"/>
          <w:b/>
          <w:sz w:val="22"/>
          <w:szCs w:val="22"/>
        </w:rPr>
        <w:t>Difficultés rencontrées</w:t>
      </w:r>
      <w:r>
        <w:rPr>
          <w:rFonts w:asciiTheme="minorHAnsi" w:hAnsiTheme="minorHAnsi" w:cstheme="minorHAnsi"/>
          <w:b/>
          <w:sz w:val="22"/>
          <w:szCs w:val="22"/>
        </w:rPr>
        <w:t> :</w:t>
      </w:r>
    </w:p>
    <w:p w14:paraId="1C9F2034" w14:textId="77777777" w:rsidR="00AC6123" w:rsidRPr="0042191F" w:rsidRDefault="00AC6123" w:rsidP="00AC6123">
      <w:pPr>
        <w:pStyle w:val="Paragraphedeliste"/>
        <w:spacing w:before="120"/>
        <w:ind w:left="0"/>
        <w:jc w:val="both"/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Indiquez quelles sont les difficultés rencontrées au cours de la réalisation de </w:t>
      </w:r>
      <w:r w:rsidRPr="0042191F">
        <w:rPr>
          <w:rFonts w:asciiTheme="minorHAnsi" w:hAnsiTheme="minorHAnsi" w:cstheme="minorHAnsi"/>
          <w:spacing w:val="4"/>
          <w:sz w:val="22"/>
          <w:szCs w:val="22"/>
        </w:rPr>
        <w:t>l’activité :</w:t>
      </w:r>
      <w:r w:rsidRPr="0042191F">
        <w:rPr>
          <w:rFonts w:asciiTheme="minorHAnsi" w:hAnsiTheme="minorHAnsi" w:cstheme="minorHAnsi"/>
          <w:sz w:val="22"/>
          <w:szCs w:val="22"/>
        </w:rPr>
        <w:t xml:space="preserve"> problèmes de compréhension, de matériels, </w:t>
      </w:r>
      <w:r>
        <w:rPr>
          <w:rFonts w:asciiTheme="minorHAnsi" w:hAnsiTheme="minorHAnsi" w:cstheme="minorHAnsi"/>
          <w:sz w:val="22"/>
          <w:szCs w:val="22"/>
        </w:rPr>
        <w:t xml:space="preserve">de maîtrise de </w:t>
      </w:r>
      <w:r w:rsidRPr="0042191F">
        <w:rPr>
          <w:rFonts w:asciiTheme="minorHAnsi" w:hAnsiTheme="minorHAnsi" w:cstheme="minorHAnsi"/>
          <w:sz w:val="22"/>
          <w:szCs w:val="22"/>
        </w:rPr>
        <w:t>techniques, de délais d’exécution, d’organisation, d’environnement, de communication …</w:t>
      </w:r>
    </w:p>
    <w:p w14:paraId="1FA333F3" w14:textId="77777777" w:rsidR="00AC6123" w:rsidRPr="0042191F" w:rsidRDefault="00AC6123" w:rsidP="00AC6123">
      <w:pPr>
        <w:pStyle w:val="Paragraphedeliste"/>
        <w:ind w:left="0"/>
        <w:jc w:val="both"/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sz w:val="22"/>
          <w:szCs w:val="22"/>
        </w:rPr>
        <w:t xml:space="preserve">Indiquez les améliorations que vous apporterez la prochaine fois pour une demande </w:t>
      </w:r>
      <w:r>
        <w:rPr>
          <w:rFonts w:asciiTheme="minorHAnsi" w:hAnsiTheme="minorHAnsi" w:cstheme="minorHAnsi"/>
          <w:sz w:val="22"/>
          <w:szCs w:val="22"/>
        </w:rPr>
        <w:t>similaire</w:t>
      </w:r>
      <w:r w:rsidRPr="0042191F">
        <w:rPr>
          <w:rFonts w:asciiTheme="minorHAnsi" w:hAnsiTheme="minorHAnsi" w:cstheme="minorHAnsi"/>
          <w:sz w:val="22"/>
          <w:szCs w:val="22"/>
        </w:rPr>
        <w:t>.</w:t>
      </w:r>
    </w:p>
    <w:p w14:paraId="530CA893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2304" behindDoc="0" locked="0" layoutInCell="1" allowOverlap="1" wp14:anchorId="49F41E69" wp14:editId="353F72B2">
                <wp:simplePos x="0" y="0"/>
                <wp:positionH relativeFrom="margin">
                  <wp:align>right</wp:align>
                </wp:positionH>
                <wp:positionV relativeFrom="paragraph">
                  <wp:posOffset>94615</wp:posOffset>
                </wp:positionV>
                <wp:extent cx="6524625" cy="1166178"/>
                <wp:effectExtent l="0" t="0" r="28575" b="15240"/>
                <wp:wrapNone/>
                <wp:docPr id="116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4625" cy="1166178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DEDCD0" w14:textId="77777777" w:rsidR="008929A2" w:rsidRPr="005F38F6" w:rsidRDefault="008929A2" w:rsidP="005F38F6">
                            <w:pPr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J’ai eu des difficultés pour choisir les outils et définir la nature du support.</w:t>
                            </w:r>
                          </w:p>
                          <w:p w14:paraId="27C9E890" w14:textId="77777777" w:rsidR="008929A2" w:rsidRPr="00AC6123" w:rsidRDefault="008929A2" w:rsidP="005F38F6">
                            <w:pPr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Tracer un trait droit en manipulant le niveau laser.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F41E69" id="_x0000_s1075" type="#_x0000_t202" style="position:absolute;margin-left:462.55pt;margin-top:7.45pt;width:513.75pt;height:91.85pt;z-index:251682304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" fillcolor="#f2f2f2" strokeweight=".5pt">
                <v:textbox inset="7.45pt,3.85pt,7.45pt,3.85pt">
                  <w:txbxContent>
                    <w:p w14:paraId="53DEDCD0" w14:textId="77777777" w:rsidR="008929A2" w:rsidRPr="005F38F6" w:rsidRDefault="008929A2" w:rsidP="005F38F6">
                      <w:pPr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J’ai eu des difficultés pour choisir les outils et définir la nature du support.</w:t>
                      </w:r>
                    </w:p>
                    <w:p w14:paraId="27C9E890" w14:textId="77777777" w:rsidR="008929A2" w:rsidRPr="00AC6123" w:rsidRDefault="008929A2" w:rsidP="005F38F6">
                      <w:pPr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Tracer un trait droit en manipulant le niveau laser.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2191F">
        <w:rPr>
          <w:rFonts w:asciiTheme="minorHAnsi" w:hAnsiTheme="minorHAnsi" w:cstheme="minorHAnsi"/>
        </w:rPr>
        <w:cr/>
      </w:r>
    </w:p>
    <w:p w14:paraId="27ABEB31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096A7DD6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</w:rPr>
        <w:tab/>
      </w:r>
    </w:p>
    <w:p w14:paraId="556A35B6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669B5F15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19B8BE8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75336F8" w14:textId="77777777" w:rsidR="00AC6123" w:rsidRPr="0042191F" w:rsidRDefault="00AC6123" w:rsidP="00AC6123">
      <w:pPr>
        <w:rPr>
          <w:rFonts w:asciiTheme="minorHAnsi" w:hAnsiTheme="minorHAnsi" w:cstheme="minorHAnsi"/>
          <w:b/>
          <w:bCs/>
          <w:sz w:val="22"/>
          <w:szCs w:val="22"/>
        </w:rPr>
      </w:pPr>
    </w:p>
    <w:p w14:paraId="4E70B351" w14:textId="77777777" w:rsidR="00AC6123" w:rsidRDefault="00AC6123" w:rsidP="00AC6123">
      <w:pPr>
        <w:rPr>
          <w:rFonts w:asciiTheme="minorHAnsi" w:hAnsiTheme="minorHAnsi" w:cstheme="minorHAnsi"/>
          <w:sz w:val="22"/>
          <w:szCs w:val="22"/>
        </w:rPr>
      </w:pPr>
      <w:r w:rsidRPr="0042191F">
        <w:rPr>
          <w:rFonts w:asciiTheme="minorHAnsi" w:hAnsiTheme="minorHAnsi" w:cstheme="minorHAnsi"/>
          <w:b/>
          <w:bCs/>
          <w:sz w:val="22"/>
          <w:szCs w:val="22"/>
        </w:rPr>
        <w:t>Observation du tuteur :</w:t>
      </w:r>
      <w:r w:rsidRPr="0042191F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49C0191" w14:textId="77777777" w:rsidR="00AC6123" w:rsidRPr="0042191F" w:rsidRDefault="00AC6123" w:rsidP="00AC6123">
      <w:pPr>
        <w:spacing w:before="12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sz w:val="22"/>
          <w:szCs w:val="22"/>
        </w:rPr>
        <w:t>L</w:t>
      </w:r>
      <w:r w:rsidRPr="0042191F">
        <w:rPr>
          <w:rFonts w:asciiTheme="minorHAnsi" w:hAnsiTheme="minorHAnsi" w:cstheme="minorHAnsi"/>
          <w:sz w:val="22"/>
          <w:szCs w:val="22"/>
        </w:rPr>
        <w:t>e tuteur note ses observations sur l’activité réalisée par l’élève après la réalisation</w:t>
      </w:r>
    </w:p>
    <w:p w14:paraId="7FF4FB07" w14:textId="77777777" w:rsidR="00AC6123" w:rsidRPr="0042191F" w:rsidRDefault="00AC6123" w:rsidP="00AC6123">
      <w:pPr>
        <w:rPr>
          <w:rFonts w:asciiTheme="minorHAnsi" w:hAnsiTheme="minorHAnsi" w:cstheme="minorHAnsi"/>
        </w:rPr>
      </w:pPr>
      <w:r w:rsidRPr="0042191F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935" distR="114935" simplePos="0" relativeHeight="251688448" behindDoc="0" locked="0" layoutInCell="1" allowOverlap="1" wp14:anchorId="5E1FD441" wp14:editId="434644B0">
                <wp:simplePos x="0" y="0"/>
                <wp:positionH relativeFrom="margin">
                  <wp:align>right</wp:align>
                </wp:positionH>
                <wp:positionV relativeFrom="paragraph">
                  <wp:posOffset>95568</wp:posOffset>
                </wp:positionV>
                <wp:extent cx="6524625" cy="1212850"/>
                <wp:effectExtent l="0" t="0" r="28575" b="25400"/>
                <wp:wrapNone/>
                <wp:docPr id="117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4625" cy="121285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0052A5" w14:textId="77777777" w:rsidR="008929A2" w:rsidRPr="005F38F6" w:rsidRDefault="008929A2" w:rsidP="005F38F6">
                            <w:pPr>
                              <w:jc w:val="both"/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Travail satisfaisant, l’élève est soigneux et fait preuve de méthode.</w:t>
                            </w:r>
                          </w:p>
                          <w:p w14:paraId="286F72B0" w14:textId="77777777" w:rsidR="008929A2" w:rsidRPr="00AC6123" w:rsidRDefault="008929A2" w:rsidP="005F38F6">
                            <w:pPr>
                              <w:jc w:val="both"/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</w:pPr>
                            <w:r w:rsidRPr="005F38F6">
                              <w:rPr>
                                <w:rFonts w:asciiTheme="minorHAnsi" w:hAnsiTheme="minorHAnsi"/>
                                <w:b/>
                                <w:i/>
                                <w:color w:val="385623" w:themeColor="accent6" w:themeShade="80"/>
                                <w:sz w:val="22"/>
                                <w:szCs w:val="22"/>
                              </w:rPr>
                              <w:t>Quelques difficultés dans le report de dimensions et la tenue des outils de mesure.</w:t>
                            </w:r>
                          </w:p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1FD441" id="_x0000_s1076" type="#_x0000_t202" style="position:absolute;margin-left:462.55pt;margin-top:7.55pt;width:513.75pt;height:95.5pt;z-index:251688448;visibility:visible;mso-wrap-style:square;mso-width-percent:0;mso-height-percent:0;mso-wrap-distance-left:9.05pt;mso-wrap-distance-top:0;mso-wrap-distance-right:9.05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" fillcolor="#f2f2f2" strokeweight=".5pt">
                <v:textbox inset="7.45pt,3.85pt,7.45pt,3.85pt">
                  <w:txbxContent>
                    <w:p w14:paraId="750052A5" w14:textId="77777777" w:rsidR="008929A2" w:rsidRPr="005F38F6" w:rsidRDefault="008929A2" w:rsidP="005F38F6">
                      <w:pPr>
                        <w:jc w:val="both"/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Travail satisfaisant, l’élève est soigneux et fait preuve de méthode.</w:t>
                      </w:r>
                    </w:p>
                    <w:p w14:paraId="286F72B0" w14:textId="77777777" w:rsidR="008929A2" w:rsidRPr="00AC6123" w:rsidRDefault="008929A2" w:rsidP="005F38F6">
                      <w:pPr>
                        <w:jc w:val="both"/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</w:pPr>
                      <w:r w:rsidRPr="005F38F6">
                        <w:rPr>
                          <w:rFonts w:asciiTheme="minorHAnsi" w:hAnsiTheme="minorHAnsi"/>
                          <w:b/>
                          <w:i/>
                          <w:color w:val="385623" w:themeColor="accent6" w:themeShade="80"/>
                          <w:sz w:val="22"/>
                          <w:szCs w:val="22"/>
                        </w:rPr>
                        <w:t>Quelques difficultés dans le report de dimensions et la tenue des outils de mesure.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44F3633" w14:textId="77777777" w:rsidR="00AC6123" w:rsidRPr="0042191F" w:rsidRDefault="00AC6123" w:rsidP="00AC6123">
      <w:pPr>
        <w:tabs>
          <w:tab w:val="left" w:pos="971"/>
        </w:tabs>
        <w:rPr>
          <w:rFonts w:asciiTheme="minorHAnsi" w:hAnsiTheme="minorHAnsi" w:cstheme="minorHAnsi"/>
        </w:rPr>
      </w:pPr>
    </w:p>
    <w:p w14:paraId="1DDF29B5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154FBCE1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2F0DB917" w14:textId="69F8C671" w:rsidR="00AC6123" w:rsidRPr="0042191F" w:rsidRDefault="00CC1F79" w:rsidP="00AC6123">
      <w:pPr>
        <w:rPr>
          <w:rFonts w:asciiTheme="minorHAnsi" w:hAnsiTheme="minorHAnsi" w:cstheme="minorHAns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6104AE61" wp14:editId="130BF3F6">
                <wp:simplePos x="0" y="0"/>
                <wp:positionH relativeFrom="column">
                  <wp:posOffset>125730</wp:posOffset>
                </wp:positionH>
                <wp:positionV relativeFrom="paragraph">
                  <wp:posOffset>163195</wp:posOffset>
                </wp:positionV>
                <wp:extent cx="2843212" cy="342900"/>
                <wp:effectExtent l="0" t="0" r="0" b="0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3212" cy="3429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7CFE24" w14:textId="77777777" w:rsidR="008929A2" w:rsidRPr="000D0419" w:rsidRDefault="008929A2" w:rsidP="00AC6123">
                            <w:pPr>
                              <w:rPr>
                                <w:rFonts w:asciiTheme="minorHAnsi" w:hAnsiTheme="minorHAnsi"/>
                                <w:i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0D0419">
                              <w:rPr>
                                <w:rFonts w:asciiTheme="minorHAnsi" w:hAnsiTheme="minorHAnsi"/>
                                <w:i/>
                                <w:color w:val="000000" w:themeColor="text1"/>
                                <w:sz w:val="22"/>
                                <w:szCs w:val="22"/>
                              </w:rPr>
                              <w:t>Nom, prénom du professionnel et signature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104AE61" id="Rectangle 118" o:spid="_x0000_s1077" style="position:absolute;margin-left:9.9pt;margin-top:12.85pt;width:223.85pt;height:27pt;z-index:251689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" fillcolor="#f2f2f2" stroked="f" strokeweight="1pt">
                <v:textbox>
                  <w:txbxContent>
                    <w:p w14:paraId="5C7CFE24" w14:textId="77777777" w:rsidR="008929A2" w:rsidRPr="000D0419" w:rsidRDefault="008929A2" w:rsidP="00AC6123">
                      <w:pPr>
                        <w:rPr>
                          <w:rFonts w:asciiTheme="minorHAnsi" w:hAnsiTheme="minorHAnsi"/>
                          <w:i/>
                          <w:color w:val="000000" w:themeColor="text1"/>
                          <w:sz w:val="22"/>
                          <w:szCs w:val="22"/>
                        </w:rPr>
                      </w:pPr>
                      <w:r w:rsidRPr="000D0419">
                        <w:rPr>
                          <w:rFonts w:asciiTheme="minorHAnsi" w:hAnsiTheme="minorHAnsi"/>
                          <w:i/>
                          <w:color w:val="000000" w:themeColor="text1"/>
                          <w:sz w:val="22"/>
                          <w:szCs w:val="22"/>
                        </w:rPr>
                        <w:t>Nom, prénom du professionnel et signature</w:t>
                      </w:r>
                    </w:p>
                  </w:txbxContent>
                </v:textbox>
              </v:rect>
            </w:pict>
          </mc:Fallback>
        </mc:AlternateContent>
      </w:r>
    </w:p>
    <w:p w14:paraId="3C82676B" w14:textId="77777777" w:rsidR="00AC6123" w:rsidRPr="0042191F" w:rsidRDefault="00AC6123" w:rsidP="00AC6123">
      <w:pPr>
        <w:rPr>
          <w:rFonts w:asciiTheme="minorHAnsi" w:hAnsiTheme="minorHAnsi" w:cstheme="minorHAnsi"/>
        </w:rPr>
      </w:pPr>
    </w:p>
    <w:p w14:paraId="71C65952" w14:textId="14DEED6E" w:rsidR="00AC6123" w:rsidRDefault="00AC6123" w:rsidP="00AC6123"/>
    <w:p w14:paraId="36CDC50A" w14:textId="0F0CE754" w:rsidR="002C424F" w:rsidRDefault="002C424F" w:rsidP="005F38F6">
      <w:pPr>
        <w:pStyle w:val="Titre1"/>
        <w:shd w:val="clear" w:color="auto" w:fill="FFFFFF" w:themeFill="background1"/>
        <w:spacing w:before="0" w:after="0"/>
        <w:jc w:val="both"/>
        <w:rPr>
          <w:rFonts w:ascii="Calibri" w:hAnsi="Calibri" w:cs="Calibri"/>
          <w:color w:val="2F5496" w:themeColor="accent1" w:themeShade="BF"/>
          <w:sz w:val="28"/>
          <w:szCs w:val="28"/>
        </w:rPr>
      </w:pPr>
    </w:p>
    <w:p w14:paraId="7D133B0F" w14:textId="77777777" w:rsidR="002C424F" w:rsidRPr="002C424F" w:rsidRDefault="002C424F" w:rsidP="002C424F">
      <w:pPr>
        <w:pStyle w:val="Corpsdetexte"/>
      </w:pPr>
    </w:p>
    <w:p w14:paraId="0FFC5F75" w14:textId="6C4F3C6B" w:rsidR="008B06B5" w:rsidRPr="005F38F6" w:rsidRDefault="005F38F6" w:rsidP="005F38F6">
      <w:pPr>
        <w:pStyle w:val="Titre1"/>
        <w:shd w:val="clear" w:color="auto" w:fill="FFFFFF" w:themeFill="background1"/>
        <w:spacing w:before="0" w:after="0"/>
        <w:jc w:val="both"/>
        <w:rPr>
          <w:rFonts w:ascii="Calibri" w:hAnsi="Calibri" w:cs="Calibri"/>
          <w:color w:val="2F5496" w:themeColor="accent1" w:themeShade="BF"/>
        </w:rPr>
      </w:pPr>
      <w:r w:rsidRPr="005F38F6">
        <w:rPr>
          <w:rFonts w:ascii="Calibri" w:hAnsi="Calibri" w:cs="Calibri"/>
          <w:color w:val="2F5496" w:themeColor="accent1" w:themeShade="BF"/>
          <w:sz w:val="28"/>
          <w:szCs w:val="28"/>
        </w:rPr>
        <w:lastRenderedPageBreak/>
        <w:t xml:space="preserve">Conseils pour la rédaction du rapport d'activité </w:t>
      </w:r>
      <w:bookmarkStart w:id="22" w:name="_Hlk529455030"/>
      <w:r w:rsidRPr="005F38F6">
        <w:rPr>
          <w:rFonts w:ascii="Calibri" w:hAnsi="Calibri" w:cs="Calibri"/>
          <w:color w:val="2F5496" w:themeColor="accent1" w:themeShade="BF"/>
          <w:sz w:val="28"/>
          <w:szCs w:val="28"/>
        </w:rPr>
        <w:t>des périodes de formation en milieu professionnel</w:t>
      </w:r>
    </w:p>
    <w:bookmarkEnd w:id="22"/>
    <w:p w14:paraId="5FE6CA5E" w14:textId="77777777" w:rsidR="008B06B5" w:rsidRDefault="008B06B5" w:rsidP="005F38F6">
      <w:pPr>
        <w:jc w:val="both"/>
      </w:pPr>
    </w:p>
    <w:p w14:paraId="33EE6133" w14:textId="77777777" w:rsidR="00743B18" w:rsidRDefault="008B06B5">
      <w:pPr>
        <w:jc w:val="both"/>
        <w:rPr>
          <w:rFonts w:asciiTheme="minorHAnsi" w:hAnsiTheme="minorHAnsi" w:cstheme="minorHAnsi"/>
          <w:sz w:val="22"/>
        </w:rPr>
      </w:pPr>
      <w:r w:rsidRPr="00743B18">
        <w:rPr>
          <w:rFonts w:asciiTheme="minorHAnsi" w:hAnsiTheme="minorHAnsi" w:cstheme="minorHAnsi"/>
          <w:sz w:val="22"/>
        </w:rPr>
        <w:t xml:space="preserve">À l’issue des périodes 2 et 3 de formation en entreprise, l’élève doit rédiger un rapport dactylographié en 3 exemplaires (1 rapport pour l’entreprise, 1 rapport pour le lycée, 1 rapport pour le stagiaire). </w:t>
      </w:r>
    </w:p>
    <w:p w14:paraId="5B13AE54" w14:textId="77777777" w:rsidR="008B06B5" w:rsidRDefault="00743B18" w:rsidP="00743B18">
      <w:pPr>
        <w:spacing w:before="120"/>
        <w:jc w:val="both"/>
        <w:rPr>
          <w:rFonts w:ascii="Arial" w:hAnsi="Arial"/>
        </w:rPr>
      </w:pPr>
      <w:r>
        <w:rPr>
          <w:rFonts w:asciiTheme="minorHAnsi" w:hAnsiTheme="minorHAnsi" w:cstheme="minorHAnsi"/>
          <w:sz w:val="22"/>
        </w:rPr>
        <w:t>Il est conseillé que c</w:t>
      </w:r>
      <w:r w:rsidR="008B06B5" w:rsidRPr="00743B18">
        <w:rPr>
          <w:rFonts w:asciiTheme="minorHAnsi" w:hAnsiTheme="minorHAnsi" w:cstheme="minorHAnsi"/>
          <w:sz w:val="22"/>
        </w:rPr>
        <w:t xml:space="preserve">e rapport de </w:t>
      </w:r>
      <w:r w:rsidRPr="00743B18">
        <w:rPr>
          <w:rFonts w:asciiTheme="minorHAnsi" w:hAnsiTheme="minorHAnsi" w:cstheme="minorHAnsi"/>
          <w:sz w:val="22"/>
        </w:rPr>
        <w:t>huit pages maximum</w:t>
      </w:r>
      <w:r w:rsidR="008B06B5" w:rsidRPr="00743B18">
        <w:rPr>
          <w:rFonts w:asciiTheme="minorHAnsi" w:hAnsiTheme="minorHAnsi" w:cstheme="minorHAnsi"/>
          <w:sz w:val="22"/>
        </w:rPr>
        <w:t xml:space="preserve">, adopte le plan ci-dessous. Il </w:t>
      </w:r>
      <w:r>
        <w:rPr>
          <w:rFonts w:asciiTheme="minorHAnsi" w:hAnsiTheme="minorHAnsi" w:cstheme="minorHAnsi"/>
          <w:sz w:val="22"/>
        </w:rPr>
        <w:t>s</w:t>
      </w:r>
      <w:r w:rsidR="008B06B5" w:rsidRPr="00743B18">
        <w:rPr>
          <w:rFonts w:asciiTheme="minorHAnsi" w:hAnsiTheme="minorHAnsi" w:cstheme="minorHAnsi"/>
          <w:sz w:val="22"/>
        </w:rPr>
        <w:t>e</w:t>
      </w:r>
      <w:r>
        <w:rPr>
          <w:rFonts w:asciiTheme="minorHAnsi" w:hAnsiTheme="minorHAnsi" w:cstheme="minorHAnsi"/>
          <w:sz w:val="22"/>
        </w:rPr>
        <w:t>ra</w:t>
      </w:r>
      <w:r w:rsidR="008B06B5" w:rsidRPr="00743B18">
        <w:rPr>
          <w:rFonts w:asciiTheme="minorHAnsi" w:hAnsiTheme="minorHAnsi" w:cstheme="minorHAnsi"/>
          <w:sz w:val="22"/>
        </w:rPr>
        <w:t xml:space="preserve"> possible d’ajouter des parties, mais</w:t>
      </w:r>
      <w:r>
        <w:rPr>
          <w:rFonts w:asciiTheme="minorHAnsi" w:hAnsiTheme="minorHAnsi" w:cstheme="minorHAnsi"/>
          <w:sz w:val="22"/>
        </w:rPr>
        <w:t xml:space="preserve"> en nombre limité.</w:t>
      </w:r>
    </w:p>
    <w:p w14:paraId="1D13AD53" w14:textId="77777777" w:rsidR="008B06B5" w:rsidRDefault="008B06B5">
      <w:pPr>
        <w:rPr>
          <w:sz w:val="20"/>
          <w:szCs w:val="20"/>
        </w:rPr>
      </w:pPr>
    </w:p>
    <w:tbl>
      <w:tblPr>
        <w:tblW w:w="10290" w:type="dxa"/>
        <w:tblInd w:w="-1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1417"/>
        <w:gridCol w:w="6746"/>
      </w:tblGrid>
      <w:tr w:rsidR="008B06B5" w14:paraId="2E9BF94F" w14:textId="77777777" w:rsidTr="003715D6">
        <w:trPr>
          <w:trHeight w:val="383"/>
        </w:trPr>
        <w:tc>
          <w:tcPr>
            <w:tcW w:w="212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16ED16B5" w14:textId="77777777" w:rsidR="008B06B5" w:rsidRPr="003715D6" w:rsidRDefault="008B06B5" w:rsidP="003715D6">
            <w:pPr>
              <w:spacing w:before="60" w:after="60"/>
              <w:jc w:val="center"/>
              <w:rPr>
                <w:rFonts w:ascii="Calibri" w:hAnsi="Calibri" w:cs="Calibri"/>
                <w:b/>
              </w:rPr>
            </w:pPr>
            <w:r w:rsidRPr="003715D6">
              <w:rPr>
                <w:rFonts w:ascii="Calibri" w:hAnsi="Calibri" w:cs="Calibri"/>
                <w:b/>
                <w:szCs w:val="20"/>
              </w:rPr>
              <w:t>NOMBRE MAXIMUM</w:t>
            </w:r>
            <w:r w:rsidR="003715D6" w:rsidRPr="003715D6">
              <w:rPr>
                <w:rFonts w:ascii="Calibri" w:hAnsi="Calibri" w:cs="Calibri"/>
                <w:b/>
                <w:szCs w:val="20"/>
              </w:rPr>
              <w:t xml:space="preserve"> </w:t>
            </w:r>
            <w:r w:rsidRPr="003715D6">
              <w:rPr>
                <w:rFonts w:ascii="Calibri" w:hAnsi="Calibri" w:cs="Calibri"/>
                <w:b/>
                <w:szCs w:val="20"/>
              </w:rPr>
              <w:t>DE PAGES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208CD128" w14:textId="77777777" w:rsidR="008B06B5" w:rsidRPr="003715D6" w:rsidRDefault="008B06B5" w:rsidP="003715D6">
            <w:pPr>
              <w:spacing w:before="60" w:after="60"/>
              <w:jc w:val="center"/>
              <w:rPr>
                <w:rFonts w:ascii="Calibri" w:hAnsi="Calibri" w:cs="Calibri"/>
                <w:b/>
              </w:rPr>
            </w:pPr>
            <w:r w:rsidRPr="003715D6">
              <w:rPr>
                <w:rFonts w:ascii="Calibri" w:hAnsi="Calibri" w:cs="Calibri"/>
                <w:b/>
                <w:szCs w:val="20"/>
              </w:rPr>
              <w:t>CHAPITRES</w:t>
            </w:r>
          </w:p>
        </w:tc>
        <w:tc>
          <w:tcPr>
            <w:tcW w:w="67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5540B63C" w14:textId="77777777" w:rsidR="008B06B5" w:rsidRPr="003715D6" w:rsidRDefault="008B06B5" w:rsidP="003715D6">
            <w:pPr>
              <w:spacing w:before="60" w:after="60"/>
              <w:jc w:val="center"/>
              <w:rPr>
                <w:rFonts w:ascii="Calibri" w:hAnsi="Calibri" w:cs="Calibri"/>
                <w:b/>
              </w:rPr>
            </w:pPr>
            <w:r w:rsidRPr="003715D6">
              <w:rPr>
                <w:rFonts w:ascii="Calibri" w:hAnsi="Calibri" w:cs="Calibri"/>
                <w:b/>
                <w:szCs w:val="20"/>
              </w:rPr>
              <w:t>CONTENUS</w:t>
            </w:r>
          </w:p>
        </w:tc>
      </w:tr>
      <w:tr w:rsidR="003715D6" w14:paraId="3F7EDF53" w14:textId="77777777" w:rsidTr="003715D6">
        <w:trPr>
          <w:trHeight w:val="586"/>
        </w:trPr>
        <w:tc>
          <w:tcPr>
            <w:tcW w:w="2127" w:type="dxa"/>
            <w:tcBorders>
              <w:top w:val="single" w:sz="8" w:space="0" w:color="000000"/>
              <w:left w:val="single" w:sz="8" w:space="0" w:color="000000"/>
            </w:tcBorders>
            <w:shd w:val="clear" w:color="auto" w:fill="F2F2F2" w:themeFill="background1" w:themeFillShade="F2"/>
          </w:tcPr>
          <w:p w14:paraId="30B8198D" w14:textId="77777777" w:rsidR="003715D6" w:rsidRPr="003715D6" w:rsidRDefault="003715D6" w:rsidP="003715D6">
            <w:pPr>
              <w:spacing w:before="120"/>
              <w:jc w:val="center"/>
              <w:rPr>
                <w:rFonts w:ascii="Calibri" w:hAnsi="Calibri" w:cs="Calibri"/>
                <w:b/>
                <w:szCs w:val="20"/>
              </w:rPr>
            </w:pPr>
            <w:r w:rsidRPr="003715D6">
              <w:rPr>
                <w:rFonts w:ascii="Calibri" w:hAnsi="Calibri" w:cs="Calibri"/>
                <w:b/>
                <w:szCs w:val="20"/>
              </w:rPr>
              <w:t>1</w:t>
            </w:r>
          </w:p>
          <w:p w14:paraId="21B90580" w14:textId="77777777" w:rsidR="003715D6" w:rsidRPr="003715D6" w:rsidRDefault="003715D6" w:rsidP="003715D6">
            <w:pPr>
              <w:spacing w:before="120"/>
              <w:jc w:val="center"/>
              <w:rPr>
                <w:rFonts w:ascii="Calibri" w:hAnsi="Calibri" w:cs="Calibri"/>
                <w:b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single" w:sz="8" w:space="0" w:color="000000"/>
              <w:left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5214B9B8" w14:textId="77777777" w:rsidR="003715D6" w:rsidRPr="003715D6" w:rsidRDefault="008B649C" w:rsidP="003715D6">
            <w:pPr>
              <w:spacing w:before="120"/>
              <w:jc w:val="center"/>
              <w:rPr>
                <w:rFonts w:ascii="Calibri" w:hAnsi="Calibri" w:cs="Calibri"/>
                <w:b/>
                <w:szCs w:val="20"/>
              </w:rPr>
            </w:pPr>
            <w:r w:rsidRPr="008B649C">
              <w:rPr>
                <w:rFonts w:ascii="Calibri" w:hAnsi="Calibri" w:cs="Calibri"/>
                <w:b/>
                <w:sz w:val="56"/>
                <w:szCs w:val="20"/>
              </w:rPr>
              <w:sym w:font="Wingdings" w:char="F08C"/>
            </w:r>
          </w:p>
        </w:tc>
        <w:tc>
          <w:tcPr>
            <w:tcW w:w="6746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14:paraId="0025A6DB" w14:textId="77777777" w:rsidR="003715D6" w:rsidRPr="009C512E" w:rsidRDefault="003715D6" w:rsidP="009C512E">
            <w:pPr>
              <w:pStyle w:val="Retraitcorpsdetexte31"/>
              <w:spacing w:before="120" w:after="0"/>
              <w:ind w:left="113" w:right="5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C512E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Page de garde : </w:t>
            </w: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elle comporte le nom et prénom du stagiaire, l’intitulé de la formation</w:t>
            </w:r>
            <w:r w:rsidR="00413F76">
              <w:rPr>
                <w:rFonts w:asciiTheme="minorHAnsi" w:hAnsiTheme="minorHAnsi" w:cstheme="minorHAnsi"/>
                <w:sz w:val="22"/>
                <w:szCs w:val="22"/>
              </w:rPr>
              <w:t>,</w:t>
            </w: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 xml:space="preserve"> les coordonnées de l'établissement scolaire, le(s) lieu(x) et dates de stage, éventuellement le nom du service, les noms des responsables des stages effectués et des tuteurs en entreprise.</w:t>
            </w:r>
          </w:p>
        </w:tc>
      </w:tr>
      <w:tr w:rsidR="003715D6" w14:paraId="5E563012" w14:textId="77777777" w:rsidTr="003715D6">
        <w:trPr>
          <w:trHeight w:val="316"/>
        </w:trPr>
        <w:tc>
          <w:tcPr>
            <w:tcW w:w="2127" w:type="dxa"/>
            <w:tcBorders>
              <w:left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014A3CBD" w14:textId="77777777" w:rsidR="003715D6" w:rsidRPr="003715D6" w:rsidRDefault="003715D6" w:rsidP="003715D6">
            <w:pPr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715D6">
              <w:rPr>
                <w:rFonts w:ascii="Calibri" w:hAnsi="Calibri" w:cs="Calibri"/>
                <w:b/>
                <w:szCs w:val="20"/>
              </w:rPr>
              <w:t>1</w:t>
            </w:r>
          </w:p>
          <w:p w14:paraId="1808C866" w14:textId="77777777" w:rsidR="003715D6" w:rsidRPr="003715D6" w:rsidRDefault="003715D6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8" w:space="0" w:color="000000"/>
            </w:tcBorders>
            <w:shd w:val="clear" w:color="auto" w:fill="DDDDDD"/>
            <w:vAlign w:val="center"/>
          </w:tcPr>
          <w:p w14:paraId="23FCAB34" w14:textId="77777777" w:rsidR="003715D6" w:rsidRPr="003715D6" w:rsidRDefault="003715D6" w:rsidP="00743B18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</w:tc>
        <w:tc>
          <w:tcPr>
            <w:tcW w:w="6746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14:paraId="2F40A712" w14:textId="77777777" w:rsidR="003715D6" w:rsidRPr="009C512E" w:rsidRDefault="003715D6" w:rsidP="009C512E">
            <w:pPr>
              <w:spacing w:before="240"/>
              <w:ind w:left="113" w:right="57"/>
              <w:jc w:val="both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9C512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Sommaire : </w:t>
            </w: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il doit faire apparaître clairement les différentes parties du dossier qui renverront aux numéros de pages adéquats.</w:t>
            </w:r>
          </w:p>
        </w:tc>
      </w:tr>
      <w:tr w:rsidR="003715D6" w14:paraId="777A2287" w14:textId="77777777" w:rsidTr="003715D6">
        <w:trPr>
          <w:trHeight w:val="328"/>
        </w:trPr>
        <w:tc>
          <w:tcPr>
            <w:tcW w:w="2127" w:type="dxa"/>
            <w:tcBorders>
              <w:left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2B7F1285" w14:textId="77777777" w:rsidR="003715D6" w:rsidRPr="003715D6" w:rsidRDefault="003715D6" w:rsidP="003715D6">
            <w:pPr>
              <w:spacing w:before="240"/>
              <w:jc w:val="center"/>
              <w:rPr>
                <w:rFonts w:ascii="Calibri" w:hAnsi="Calibri" w:cs="Calibri"/>
                <w:b/>
              </w:rPr>
            </w:pPr>
            <w:r w:rsidRPr="003715D6">
              <w:rPr>
                <w:rFonts w:ascii="Calibri" w:hAnsi="Calibri" w:cs="Calibri"/>
                <w:b/>
                <w:szCs w:val="20"/>
              </w:rPr>
              <w:t>1</w:t>
            </w:r>
          </w:p>
          <w:p w14:paraId="44F650BB" w14:textId="77777777" w:rsidR="003715D6" w:rsidRPr="003715D6" w:rsidRDefault="003715D6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8" w:space="0" w:color="000000"/>
            </w:tcBorders>
            <w:shd w:val="clear" w:color="auto" w:fill="DDDDDD"/>
            <w:vAlign w:val="center"/>
          </w:tcPr>
          <w:p w14:paraId="3883FCA9" w14:textId="77777777" w:rsidR="003715D6" w:rsidRPr="003715D6" w:rsidRDefault="003715D6" w:rsidP="00743B18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</w:tc>
        <w:tc>
          <w:tcPr>
            <w:tcW w:w="6746" w:type="dxa"/>
            <w:tcBorders>
              <w:left w:val="single" w:sz="8" w:space="0" w:color="000000"/>
              <w:right w:val="single" w:sz="8" w:space="0" w:color="000000"/>
            </w:tcBorders>
            <w:shd w:val="clear" w:color="auto" w:fill="FFFFFF"/>
          </w:tcPr>
          <w:p w14:paraId="3A80BA5C" w14:textId="77777777" w:rsidR="003715D6" w:rsidRPr="009C512E" w:rsidRDefault="003715D6" w:rsidP="009C512E">
            <w:pPr>
              <w:spacing w:before="240"/>
              <w:ind w:left="113" w:right="57"/>
              <w:jc w:val="both"/>
              <w:rPr>
                <w:rFonts w:asciiTheme="minorHAnsi" w:hAnsiTheme="minorHAnsi" w:cstheme="minorHAnsi"/>
                <w:sz w:val="22"/>
                <w:szCs w:val="22"/>
                <w:u w:val="single"/>
              </w:rPr>
            </w:pPr>
            <w:r w:rsidRPr="009C512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Remerciements :</w:t>
            </w:r>
            <w:r w:rsidRPr="009C512E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ils sont rédigés, brefs, mais particulièrement soignés quant à la syntaxe et à l'orthographe.</w:t>
            </w:r>
          </w:p>
        </w:tc>
      </w:tr>
      <w:tr w:rsidR="003715D6" w14:paraId="76FC1C32" w14:textId="77777777" w:rsidTr="003715D6">
        <w:trPr>
          <w:trHeight w:val="806"/>
        </w:trPr>
        <w:tc>
          <w:tcPr>
            <w:tcW w:w="2127" w:type="dxa"/>
            <w:tcBorders>
              <w:left w:val="single" w:sz="8" w:space="0" w:color="000000"/>
              <w:bottom w:val="single" w:sz="4" w:space="0" w:color="auto"/>
            </w:tcBorders>
            <w:shd w:val="clear" w:color="auto" w:fill="F2F2F2" w:themeFill="background1" w:themeFillShade="F2"/>
          </w:tcPr>
          <w:p w14:paraId="238B7D58" w14:textId="77777777" w:rsidR="003715D6" w:rsidRPr="003715D6" w:rsidRDefault="003715D6" w:rsidP="003715D6">
            <w:pPr>
              <w:spacing w:before="240"/>
              <w:jc w:val="center"/>
              <w:rPr>
                <w:rFonts w:ascii="Calibri" w:hAnsi="Calibri" w:cs="Calibri"/>
                <w:b/>
                <w:szCs w:val="20"/>
              </w:rPr>
            </w:pPr>
            <w:r w:rsidRPr="003715D6">
              <w:rPr>
                <w:rFonts w:ascii="Calibri" w:hAnsi="Calibri" w:cs="Calibri"/>
                <w:b/>
                <w:szCs w:val="20"/>
              </w:rPr>
              <w:t>1</w:t>
            </w:r>
          </w:p>
        </w:tc>
        <w:tc>
          <w:tcPr>
            <w:tcW w:w="1417" w:type="dxa"/>
            <w:vMerge/>
            <w:tcBorders>
              <w:left w:val="single" w:sz="8" w:space="0" w:color="000000"/>
              <w:bottom w:val="single" w:sz="4" w:space="0" w:color="auto"/>
            </w:tcBorders>
            <w:shd w:val="clear" w:color="auto" w:fill="DDDDDD"/>
            <w:vAlign w:val="center"/>
          </w:tcPr>
          <w:p w14:paraId="39546CD0" w14:textId="77777777" w:rsidR="003715D6" w:rsidRPr="003715D6" w:rsidRDefault="003715D6" w:rsidP="00743B18">
            <w:pPr>
              <w:jc w:val="center"/>
              <w:rPr>
                <w:rFonts w:ascii="Calibri" w:hAnsi="Calibri" w:cs="Calibri"/>
                <w:b/>
                <w:szCs w:val="20"/>
              </w:rPr>
            </w:pPr>
          </w:p>
        </w:tc>
        <w:tc>
          <w:tcPr>
            <w:tcW w:w="6746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</w:tcPr>
          <w:p w14:paraId="76DF4B37" w14:textId="05943711" w:rsidR="003715D6" w:rsidRPr="009C512E" w:rsidRDefault="003715D6" w:rsidP="003715D6">
            <w:pPr>
              <w:spacing w:before="240"/>
              <w:ind w:left="113" w:right="57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C512E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 xml:space="preserve">Fiche signalétique et organigramme de l’entreprise : </w:t>
            </w: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la place du stagiaire dans l’entreprise doit clairement apparaître dans l’organigramme</w:t>
            </w:r>
            <w:r w:rsidRPr="009C512E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. </w:t>
            </w:r>
            <w:r w:rsidR="008B649C">
              <w:rPr>
                <w:rFonts w:asciiTheme="minorHAnsi" w:hAnsiTheme="minorHAnsi" w:cstheme="minorHAnsi"/>
                <w:bCs/>
                <w:sz w:val="22"/>
                <w:szCs w:val="22"/>
              </w:rPr>
              <w:t>L’organigramme</w:t>
            </w:r>
            <w:r w:rsidRPr="009C512E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 permettra de </w:t>
            </w: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présenter l’entreprise d’accueil de la manière suivante :</w:t>
            </w:r>
          </w:p>
          <w:p w14:paraId="6F556D25" w14:textId="77777777" w:rsidR="003715D6" w:rsidRPr="009C512E" w:rsidRDefault="003715D6" w:rsidP="009C512E">
            <w:pPr>
              <w:pStyle w:val="Paragraphedeliste"/>
              <w:numPr>
                <w:ilvl w:val="0"/>
                <w:numId w:val="20"/>
              </w:numPr>
              <w:spacing w:before="60"/>
              <w:ind w:left="922" w:right="57" w:hanging="425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secteur d’activité, performance – potentiel,</w:t>
            </w:r>
          </w:p>
          <w:p w14:paraId="3B49217F" w14:textId="77777777" w:rsidR="003715D6" w:rsidRPr="009C512E" w:rsidRDefault="003715D6" w:rsidP="009C512E">
            <w:pPr>
              <w:pStyle w:val="Paragraphedeliste"/>
              <w:numPr>
                <w:ilvl w:val="0"/>
                <w:numId w:val="20"/>
              </w:numPr>
              <w:spacing w:before="60"/>
              <w:ind w:left="922" w:right="57" w:hanging="425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localisation,</w:t>
            </w:r>
          </w:p>
          <w:p w14:paraId="7F96E51E" w14:textId="77777777" w:rsidR="003715D6" w:rsidRPr="009C512E" w:rsidRDefault="003715D6" w:rsidP="009C512E">
            <w:pPr>
              <w:pStyle w:val="Paragraphedeliste"/>
              <w:numPr>
                <w:ilvl w:val="0"/>
                <w:numId w:val="20"/>
              </w:numPr>
              <w:spacing w:before="60"/>
              <w:ind w:left="922" w:right="57" w:hanging="425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l’historique,</w:t>
            </w:r>
          </w:p>
          <w:p w14:paraId="5AE0A3E3" w14:textId="77777777" w:rsidR="003715D6" w:rsidRPr="009C512E" w:rsidRDefault="003715D6" w:rsidP="003715D6">
            <w:pPr>
              <w:pStyle w:val="Paragraphedeliste"/>
              <w:numPr>
                <w:ilvl w:val="0"/>
                <w:numId w:val="20"/>
              </w:numPr>
              <w:spacing w:before="60" w:after="120"/>
              <w:ind w:left="924" w:right="57" w:hanging="425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9C512E">
              <w:rPr>
                <w:rFonts w:asciiTheme="minorHAnsi" w:hAnsiTheme="minorHAnsi" w:cstheme="minorHAnsi"/>
                <w:sz w:val="22"/>
                <w:szCs w:val="22"/>
              </w:rPr>
              <w:t>présentation de la zone d’activité.</w:t>
            </w:r>
          </w:p>
        </w:tc>
      </w:tr>
      <w:tr w:rsidR="008B06B5" w14:paraId="61AB597A" w14:textId="77777777" w:rsidTr="003715D6">
        <w:trPr>
          <w:trHeight w:val="1388"/>
        </w:trPr>
        <w:tc>
          <w:tcPr>
            <w:tcW w:w="2127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40D2971C" w14:textId="77777777" w:rsidR="008B06B5" w:rsidRPr="003715D6" w:rsidRDefault="008B06B5">
            <w:pPr>
              <w:snapToGrid w:val="0"/>
              <w:jc w:val="center"/>
              <w:rPr>
                <w:rFonts w:ascii="Calibri" w:hAnsi="Calibri" w:cs="Calibri"/>
                <w:b/>
              </w:rPr>
            </w:pPr>
            <w:r w:rsidRPr="003715D6">
              <w:rPr>
                <w:rFonts w:ascii="Calibri" w:hAnsi="Calibri" w:cs="Calibri"/>
                <w:b/>
                <w:szCs w:val="20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69FBEB34" w14:textId="77777777" w:rsidR="008B649C" w:rsidRDefault="008B649C">
            <w:pPr>
              <w:snapToGrid w:val="0"/>
              <w:jc w:val="center"/>
              <w:rPr>
                <w:rFonts w:asciiTheme="minorHAnsi" w:hAnsiTheme="minorHAnsi" w:cstheme="minorHAnsi"/>
                <w:b/>
              </w:rPr>
            </w:pPr>
            <w:r w:rsidRPr="008B649C">
              <w:rPr>
                <w:rFonts w:asciiTheme="minorHAnsi" w:hAnsiTheme="minorHAnsi" w:cstheme="minorHAnsi"/>
                <w:b/>
                <w:sz w:val="56"/>
              </w:rPr>
              <w:sym w:font="Wingdings" w:char="F08D"/>
            </w:r>
          </w:p>
          <w:p w14:paraId="007B2886" w14:textId="77777777" w:rsidR="008B649C" w:rsidRDefault="008B06B5">
            <w:pPr>
              <w:snapToGrid w:val="0"/>
              <w:jc w:val="center"/>
              <w:rPr>
                <w:rFonts w:asciiTheme="minorHAnsi" w:hAnsiTheme="minorHAnsi" w:cstheme="minorHAnsi"/>
                <w:b/>
              </w:rPr>
            </w:pPr>
            <w:proofErr w:type="gramStart"/>
            <w:r w:rsidRPr="003715D6">
              <w:rPr>
                <w:rFonts w:asciiTheme="minorHAnsi" w:hAnsiTheme="minorHAnsi" w:cstheme="minorHAnsi"/>
                <w:b/>
              </w:rPr>
              <w:t>et</w:t>
            </w:r>
            <w:proofErr w:type="gramEnd"/>
            <w:r w:rsidRPr="003715D6">
              <w:rPr>
                <w:rFonts w:asciiTheme="minorHAnsi" w:hAnsiTheme="minorHAnsi" w:cstheme="minorHAnsi"/>
                <w:b/>
              </w:rPr>
              <w:t xml:space="preserve"> </w:t>
            </w:r>
          </w:p>
          <w:p w14:paraId="0FCE4F1C" w14:textId="77777777" w:rsidR="008B06B5" w:rsidRPr="003715D6" w:rsidRDefault="008B649C">
            <w:pPr>
              <w:snapToGrid w:val="0"/>
              <w:jc w:val="center"/>
              <w:rPr>
                <w:rFonts w:asciiTheme="minorHAnsi" w:hAnsiTheme="minorHAnsi" w:cstheme="minorHAnsi"/>
                <w:b/>
              </w:rPr>
            </w:pPr>
            <w:r w:rsidRPr="008B649C">
              <w:rPr>
                <w:rFonts w:asciiTheme="minorHAnsi" w:hAnsiTheme="minorHAnsi" w:cstheme="minorHAnsi"/>
                <w:b/>
                <w:sz w:val="56"/>
              </w:rPr>
              <w:sym w:font="Wingdings" w:char="F08E"/>
            </w:r>
          </w:p>
        </w:tc>
        <w:tc>
          <w:tcPr>
            <w:tcW w:w="6746" w:type="dxa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8BDA203" w14:textId="77777777" w:rsidR="008B06B5" w:rsidRPr="009C512E" w:rsidRDefault="008A5A20" w:rsidP="003715D6">
            <w:pPr>
              <w:spacing w:before="120"/>
              <w:ind w:left="113" w:right="57"/>
              <w:jc w:val="both"/>
              <w:rPr>
                <w:rFonts w:ascii="Calibri" w:hAnsi="Calibri" w:cs="Calibri"/>
                <w:b/>
                <w:sz w:val="22"/>
                <w:szCs w:val="20"/>
              </w:rPr>
            </w:pPr>
            <w:r>
              <w:rPr>
                <w:rFonts w:ascii="Calibri" w:hAnsi="Calibri" w:cs="Calibri"/>
                <w:b/>
                <w:sz w:val="22"/>
                <w:szCs w:val="20"/>
              </w:rPr>
              <w:t>P</w:t>
            </w:r>
            <w:r w:rsidR="008B06B5" w:rsidRPr="009C512E">
              <w:rPr>
                <w:rFonts w:ascii="Calibri" w:hAnsi="Calibri" w:cs="Calibri"/>
                <w:b/>
                <w:sz w:val="22"/>
                <w:szCs w:val="20"/>
              </w:rPr>
              <w:t xml:space="preserve">résentation des activités professionnelles </w:t>
            </w:r>
          </w:p>
          <w:p w14:paraId="1DFD4551" w14:textId="77777777" w:rsidR="008B06B5" w:rsidRPr="009C512E" w:rsidRDefault="008B06B5" w:rsidP="003715D6">
            <w:pPr>
              <w:pStyle w:val="Paragraphedeliste"/>
              <w:numPr>
                <w:ilvl w:val="0"/>
                <w:numId w:val="21"/>
              </w:numPr>
              <w:spacing w:before="60"/>
              <w:ind w:left="922" w:right="57" w:hanging="425"/>
              <w:jc w:val="both"/>
              <w:rPr>
                <w:rFonts w:ascii="Calibri" w:hAnsi="Calibri" w:cs="Calibri"/>
                <w:sz w:val="22"/>
              </w:rPr>
            </w:pPr>
            <w:r w:rsidRPr="009C512E">
              <w:rPr>
                <w:rFonts w:ascii="Calibri" w:hAnsi="Calibri" w:cs="Calibri"/>
                <w:sz w:val="22"/>
              </w:rPr>
              <w:t>Commenter 2 activités enrichies de photos et commentaires adaptés</w:t>
            </w:r>
            <w:r w:rsidR="008B649C">
              <w:rPr>
                <w:rFonts w:ascii="Calibri" w:hAnsi="Calibri" w:cs="Calibri"/>
                <w:sz w:val="22"/>
              </w:rPr>
              <w:t xml:space="preserve"> (cf. documents précédents).</w:t>
            </w:r>
          </w:p>
          <w:p w14:paraId="1858E5CE" w14:textId="77777777" w:rsidR="008B06B5" w:rsidRPr="009C512E" w:rsidRDefault="008B06B5" w:rsidP="003715D6">
            <w:pPr>
              <w:pStyle w:val="Paragraphedeliste"/>
              <w:numPr>
                <w:ilvl w:val="0"/>
                <w:numId w:val="21"/>
              </w:numPr>
              <w:spacing w:before="60"/>
              <w:ind w:left="922" w:right="57" w:hanging="425"/>
              <w:jc w:val="both"/>
              <w:rPr>
                <w:rFonts w:ascii="Calibri" w:hAnsi="Calibri" w:cs="Calibri"/>
                <w:sz w:val="28"/>
              </w:rPr>
            </w:pPr>
            <w:r w:rsidRPr="009C512E">
              <w:rPr>
                <w:rFonts w:ascii="Calibri" w:hAnsi="Calibri" w:cs="Calibri"/>
                <w:sz w:val="22"/>
              </w:rPr>
              <w:t>Préciser le domaine (</w:t>
            </w:r>
            <w:r w:rsidR="009C512E" w:rsidRPr="009C512E">
              <w:rPr>
                <w:rFonts w:ascii="Calibri" w:hAnsi="Calibri" w:cs="Calibri"/>
                <w:sz w:val="22"/>
              </w:rPr>
              <w:t>c</w:t>
            </w:r>
            <w:r w:rsidRPr="009C512E">
              <w:rPr>
                <w:rFonts w:ascii="Calibri" w:hAnsi="Calibri" w:cs="Calibri"/>
                <w:sz w:val="22"/>
              </w:rPr>
              <w:t>réation, fabrication, restauration …)</w:t>
            </w:r>
            <w:r w:rsidR="003715D6">
              <w:rPr>
                <w:rFonts w:ascii="Calibri" w:hAnsi="Calibri" w:cs="Calibri"/>
                <w:sz w:val="22"/>
              </w:rPr>
              <w:t>.</w:t>
            </w:r>
          </w:p>
          <w:p w14:paraId="2574DE36" w14:textId="77777777" w:rsidR="008B06B5" w:rsidRPr="009C512E" w:rsidRDefault="009C512E" w:rsidP="003715D6">
            <w:pPr>
              <w:pStyle w:val="Paragraphedeliste"/>
              <w:numPr>
                <w:ilvl w:val="0"/>
                <w:numId w:val="21"/>
              </w:numPr>
              <w:spacing w:before="60"/>
              <w:ind w:left="922" w:right="57" w:hanging="425"/>
              <w:jc w:val="both"/>
              <w:rPr>
                <w:rFonts w:ascii="Calibri" w:hAnsi="Calibri" w:cs="Calibri"/>
                <w:sz w:val="28"/>
              </w:rPr>
            </w:pPr>
            <w:r w:rsidRPr="009C512E">
              <w:rPr>
                <w:rFonts w:ascii="Calibri" w:hAnsi="Calibri" w:cs="Calibri"/>
                <w:sz w:val="22"/>
              </w:rPr>
              <w:t xml:space="preserve">Décrire </w:t>
            </w:r>
            <w:r w:rsidR="008B06B5" w:rsidRPr="009C512E">
              <w:rPr>
                <w:rFonts w:ascii="Calibri" w:hAnsi="Calibri" w:cs="Calibri"/>
                <w:sz w:val="22"/>
              </w:rPr>
              <w:t>l’activité (pourquoi ? comment ? avec quoi ? …)</w:t>
            </w:r>
            <w:r w:rsidR="003715D6">
              <w:rPr>
                <w:rFonts w:ascii="Calibri" w:hAnsi="Calibri" w:cs="Calibri"/>
                <w:sz w:val="22"/>
              </w:rPr>
              <w:t>.</w:t>
            </w:r>
          </w:p>
          <w:p w14:paraId="0F7D974F" w14:textId="77777777" w:rsidR="008B06B5" w:rsidRPr="009C512E" w:rsidRDefault="008B06B5" w:rsidP="003715D6">
            <w:pPr>
              <w:pStyle w:val="Paragraphedeliste"/>
              <w:numPr>
                <w:ilvl w:val="0"/>
                <w:numId w:val="21"/>
              </w:numPr>
              <w:spacing w:before="60"/>
              <w:ind w:left="922" w:right="57" w:hanging="425"/>
              <w:jc w:val="both"/>
              <w:rPr>
                <w:rFonts w:ascii="Calibri" w:hAnsi="Calibri" w:cs="Calibri"/>
                <w:sz w:val="28"/>
              </w:rPr>
            </w:pPr>
            <w:r w:rsidRPr="009C512E">
              <w:rPr>
                <w:rFonts w:ascii="Calibri" w:hAnsi="Calibri" w:cs="Calibri"/>
                <w:sz w:val="22"/>
              </w:rPr>
              <w:t>Expliquer les matériels, les matériaux</w:t>
            </w:r>
            <w:r w:rsidR="009C512E" w:rsidRPr="009C512E">
              <w:rPr>
                <w:rFonts w:ascii="Calibri" w:hAnsi="Calibri" w:cs="Calibri"/>
                <w:sz w:val="22"/>
              </w:rPr>
              <w:t xml:space="preserve"> utilisés</w:t>
            </w:r>
            <w:r w:rsidRPr="009C512E">
              <w:rPr>
                <w:rFonts w:ascii="Calibri" w:hAnsi="Calibri" w:cs="Calibri"/>
                <w:sz w:val="22"/>
              </w:rPr>
              <w:t>…</w:t>
            </w:r>
          </w:p>
          <w:p w14:paraId="6022756F" w14:textId="77777777" w:rsidR="008B06B5" w:rsidRPr="009C512E" w:rsidRDefault="009C512E" w:rsidP="003715D6">
            <w:pPr>
              <w:pStyle w:val="Paragraphedeliste"/>
              <w:numPr>
                <w:ilvl w:val="0"/>
                <w:numId w:val="21"/>
              </w:numPr>
              <w:spacing w:before="60"/>
              <w:ind w:left="922" w:right="57" w:hanging="425"/>
              <w:jc w:val="both"/>
              <w:rPr>
                <w:rFonts w:ascii="Calibri" w:hAnsi="Calibri" w:cs="Calibri"/>
                <w:sz w:val="28"/>
              </w:rPr>
            </w:pPr>
            <w:r w:rsidRPr="009C512E">
              <w:rPr>
                <w:rFonts w:ascii="Calibri" w:hAnsi="Calibri" w:cs="Calibri"/>
                <w:sz w:val="22"/>
              </w:rPr>
              <w:t>Mentionner la p</w:t>
            </w:r>
            <w:r w:rsidR="008B06B5" w:rsidRPr="009C512E">
              <w:rPr>
                <w:rFonts w:ascii="Calibri" w:hAnsi="Calibri" w:cs="Calibri"/>
                <w:sz w:val="22"/>
              </w:rPr>
              <w:t>révention des risques professionnels</w:t>
            </w:r>
            <w:r w:rsidRPr="009C512E">
              <w:rPr>
                <w:rFonts w:ascii="Calibri" w:hAnsi="Calibri" w:cs="Calibri"/>
                <w:sz w:val="22"/>
              </w:rPr>
              <w:t xml:space="preserve"> (</w:t>
            </w:r>
            <w:r w:rsidR="008B06B5" w:rsidRPr="009C512E">
              <w:rPr>
                <w:rFonts w:ascii="Calibri" w:hAnsi="Calibri" w:cs="Calibri"/>
                <w:sz w:val="22"/>
              </w:rPr>
              <w:t>organes de sécurité, protections individuelles…</w:t>
            </w:r>
            <w:r w:rsidRPr="009C512E">
              <w:rPr>
                <w:rFonts w:ascii="Calibri" w:hAnsi="Calibri" w:cs="Calibri"/>
                <w:sz w:val="22"/>
              </w:rPr>
              <w:t>)</w:t>
            </w:r>
            <w:r w:rsidR="003715D6">
              <w:rPr>
                <w:rFonts w:ascii="Calibri" w:hAnsi="Calibri" w:cs="Calibri"/>
                <w:sz w:val="22"/>
              </w:rPr>
              <w:t>.</w:t>
            </w:r>
          </w:p>
          <w:p w14:paraId="250004F5" w14:textId="77777777" w:rsidR="008B06B5" w:rsidRPr="009C512E" w:rsidRDefault="008B06B5" w:rsidP="003715D6">
            <w:pPr>
              <w:pStyle w:val="Paragraphedeliste"/>
              <w:numPr>
                <w:ilvl w:val="0"/>
                <w:numId w:val="21"/>
              </w:numPr>
              <w:spacing w:before="60"/>
              <w:ind w:left="922" w:right="57" w:hanging="425"/>
              <w:jc w:val="both"/>
              <w:rPr>
                <w:rFonts w:ascii="Calibri" w:hAnsi="Calibri" w:cs="Calibri"/>
                <w:sz w:val="28"/>
              </w:rPr>
            </w:pPr>
            <w:r w:rsidRPr="009C512E">
              <w:rPr>
                <w:rFonts w:ascii="Calibri" w:hAnsi="Calibri" w:cs="Calibri"/>
                <w:sz w:val="22"/>
              </w:rPr>
              <w:t>Comment</w:t>
            </w:r>
            <w:r w:rsidR="009C512E" w:rsidRPr="009C512E">
              <w:rPr>
                <w:rFonts w:ascii="Calibri" w:hAnsi="Calibri" w:cs="Calibri"/>
                <w:sz w:val="22"/>
              </w:rPr>
              <w:t>er</w:t>
            </w:r>
            <w:r w:rsidRPr="009C512E">
              <w:rPr>
                <w:rFonts w:ascii="Calibri" w:hAnsi="Calibri" w:cs="Calibri"/>
                <w:sz w:val="22"/>
              </w:rPr>
              <w:t xml:space="preserve"> les difficultés rencontrées, les améliorations </w:t>
            </w:r>
            <w:r w:rsidR="009C512E" w:rsidRPr="009C512E">
              <w:rPr>
                <w:rFonts w:ascii="Calibri" w:hAnsi="Calibri" w:cs="Calibri"/>
                <w:sz w:val="22"/>
              </w:rPr>
              <w:t xml:space="preserve">apportées ou </w:t>
            </w:r>
            <w:r w:rsidRPr="009C512E">
              <w:rPr>
                <w:rFonts w:ascii="Calibri" w:hAnsi="Calibri" w:cs="Calibri"/>
                <w:sz w:val="22"/>
              </w:rPr>
              <w:t>possibles…</w:t>
            </w:r>
          </w:p>
          <w:p w14:paraId="0CCAF87C" w14:textId="77777777" w:rsidR="008B06B5" w:rsidRDefault="009C512E" w:rsidP="003715D6">
            <w:pPr>
              <w:pStyle w:val="Paragraphedeliste"/>
              <w:numPr>
                <w:ilvl w:val="0"/>
                <w:numId w:val="21"/>
              </w:numPr>
              <w:spacing w:before="60" w:after="120"/>
              <w:ind w:left="922" w:right="57" w:hanging="425"/>
              <w:jc w:val="both"/>
            </w:pPr>
            <w:r w:rsidRPr="009C512E">
              <w:rPr>
                <w:rFonts w:ascii="Calibri" w:hAnsi="Calibri" w:cs="Calibri"/>
                <w:sz w:val="22"/>
              </w:rPr>
              <w:t>Indiquer l</w:t>
            </w:r>
            <w:r w:rsidR="008B06B5" w:rsidRPr="009C512E">
              <w:rPr>
                <w:rFonts w:ascii="Calibri" w:hAnsi="Calibri" w:cs="Calibri"/>
                <w:sz w:val="22"/>
              </w:rPr>
              <w:t>es prises d’initiative réussies et le</w:t>
            </w:r>
            <w:r w:rsidR="003715D6">
              <w:rPr>
                <w:rFonts w:ascii="Calibri" w:hAnsi="Calibri" w:cs="Calibri"/>
                <w:sz w:val="22"/>
              </w:rPr>
              <w:t>s</w:t>
            </w:r>
            <w:r w:rsidR="008B06B5" w:rsidRPr="009C512E">
              <w:rPr>
                <w:rFonts w:ascii="Calibri" w:hAnsi="Calibri" w:cs="Calibri"/>
                <w:sz w:val="22"/>
              </w:rPr>
              <w:t xml:space="preserve"> résultat</w:t>
            </w:r>
            <w:r w:rsidR="003715D6">
              <w:rPr>
                <w:rFonts w:ascii="Calibri" w:hAnsi="Calibri" w:cs="Calibri"/>
                <w:sz w:val="22"/>
              </w:rPr>
              <w:t>s</w:t>
            </w:r>
            <w:r w:rsidR="008B06B5" w:rsidRPr="009C512E">
              <w:rPr>
                <w:rFonts w:ascii="Calibri" w:hAnsi="Calibri" w:cs="Calibri"/>
                <w:sz w:val="22"/>
              </w:rPr>
              <w:t xml:space="preserve"> obtenu</w:t>
            </w:r>
            <w:r w:rsidR="003715D6">
              <w:rPr>
                <w:rFonts w:ascii="Calibri" w:hAnsi="Calibri" w:cs="Calibri"/>
                <w:sz w:val="22"/>
              </w:rPr>
              <w:t>s</w:t>
            </w:r>
            <w:r w:rsidR="008B06B5" w:rsidRPr="009C512E">
              <w:rPr>
                <w:rFonts w:ascii="Calibri" w:hAnsi="Calibri" w:cs="Calibri"/>
                <w:sz w:val="22"/>
              </w:rPr>
              <w:t>.</w:t>
            </w:r>
          </w:p>
        </w:tc>
      </w:tr>
      <w:tr w:rsidR="008B06B5" w14:paraId="2FFBC6D0" w14:textId="77777777" w:rsidTr="003715D6">
        <w:trPr>
          <w:trHeight w:val="1943"/>
        </w:trPr>
        <w:tc>
          <w:tcPr>
            <w:tcW w:w="2127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05949283" w14:textId="77777777" w:rsidR="008B06B5" w:rsidRPr="003715D6" w:rsidRDefault="008B06B5">
            <w:pPr>
              <w:snapToGrid w:val="0"/>
              <w:jc w:val="center"/>
              <w:rPr>
                <w:rFonts w:ascii="Calibri" w:hAnsi="Calibri" w:cs="Calibri"/>
                <w:b/>
              </w:rPr>
            </w:pPr>
            <w:r w:rsidRPr="003715D6">
              <w:rPr>
                <w:rFonts w:ascii="Calibri" w:hAnsi="Calibri" w:cs="Calibri"/>
                <w:b/>
                <w:sz w:val="22"/>
                <w:szCs w:val="20"/>
              </w:rPr>
              <w:t>1 par activité maxi</w:t>
            </w:r>
          </w:p>
        </w:tc>
        <w:tc>
          <w:tcPr>
            <w:tcW w:w="1417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F2F2F2" w:themeFill="background1" w:themeFillShade="F2"/>
            <w:vAlign w:val="center"/>
          </w:tcPr>
          <w:p w14:paraId="2FC5625D" w14:textId="77777777" w:rsidR="008B06B5" w:rsidRPr="003715D6" w:rsidRDefault="008B649C">
            <w:pPr>
              <w:snapToGrid w:val="0"/>
              <w:jc w:val="center"/>
              <w:rPr>
                <w:rFonts w:asciiTheme="minorHAnsi" w:hAnsiTheme="minorHAnsi" w:cstheme="minorHAnsi"/>
                <w:b/>
              </w:rPr>
            </w:pPr>
            <w:r w:rsidRPr="008B649C">
              <w:rPr>
                <w:rFonts w:asciiTheme="minorHAnsi" w:hAnsiTheme="minorHAnsi" w:cstheme="minorHAnsi"/>
                <w:b/>
                <w:sz w:val="56"/>
              </w:rPr>
              <w:sym w:font="Wingdings" w:char="F08F"/>
            </w:r>
          </w:p>
        </w:tc>
        <w:tc>
          <w:tcPr>
            <w:tcW w:w="6746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25B5B28" w14:textId="77777777" w:rsidR="008B06B5" w:rsidRPr="009C512E" w:rsidRDefault="008B06B5" w:rsidP="003715D6">
            <w:pPr>
              <w:spacing w:before="120" w:after="60"/>
              <w:ind w:left="113" w:right="57"/>
              <w:rPr>
                <w:rFonts w:asciiTheme="minorHAnsi" w:hAnsiTheme="minorHAnsi" w:cstheme="minorHAnsi"/>
                <w:sz w:val="28"/>
              </w:rPr>
            </w:pPr>
            <w:r w:rsidRPr="009C512E">
              <w:rPr>
                <w:rFonts w:asciiTheme="minorHAnsi" w:hAnsiTheme="minorHAnsi" w:cstheme="minorHAnsi"/>
                <w:b/>
                <w:bCs/>
                <w:sz w:val="22"/>
                <w:szCs w:val="20"/>
              </w:rPr>
              <w:t xml:space="preserve">Les </w:t>
            </w:r>
            <w:r w:rsidR="008A5A20">
              <w:rPr>
                <w:rFonts w:asciiTheme="minorHAnsi" w:hAnsiTheme="minorHAnsi" w:cstheme="minorHAnsi"/>
                <w:b/>
                <w:bCs/>
                <w:sz w:val="22"/>
                <w:szCs w:val="20"/>
              </w:rPr>
              <w:t>a</w:t>
            </w:r>
            <w:r w:rsidRPr="009C512E">
              <w:rPr>
                <w:rFonts w:asciiTheme="minorHAnsi" w:hAnsiTheme="minorHAnsi" w:cstheme="minorHAnsi"/>
                <w:b/>
                <w:bCs/>
                <w:sz w:val="22"/>
                <w:szCs w:val="20"/>
              </w:rPr>
              <w:t>nnexes </w:t>
            </w:r>
          </w:p>
          <w:p w14:paraId="45C4F169" w14:textId="77777777" w:rsidR="009C512E" w:rsidRDefault="008B06B5" w:rsidP="003715D6">
            <w:pPr>
              <w:spacing w:before="60" w:after="120"/>
              <w:ind w:left="113" w:right="57"/>
              <w:jc w:val="both"/>
              <w:rPr>
                <w:rFonts w:asciiTheme="minorHAnsi" w:hAnsiTheme="minorHAnsi" w:cstheme="minorHAnsi"/>
                <w:sz w:val="22"/>
                <w:szCs w:val="20"/>
              </w:rPr>
            </w:pPr>
            <w:r w:rsidRPr="009C512E">
              <w:rPr>
                <w:rFonts w:asciiTheme="minorHAnsi" w:hAnsiTheme="minorHAnsi" w:cstheme="minorHAnsi"/>
                <w:sz w:val="22"/>
                <w:szCs w:val="20"/>
              </w:rPr>
              <w:t xml:space="preserve">Les documents obtenus de diverses sources sont choisis, classés et présentés dans les annexes, seuls ceux qui ont une relation avec le dossier y figurent pour </w:t>
            </w:r>
            <w:r w:rsidR="009C512E">
              <w:rPr>
                <w:rFonts w:asciiTheme="minorHAnsi" w:hAnsiTheme="minorHAnsi" w:cstheme="minorHAnsi"/>
                <w:sz w:val="22"/>
                <w:szCs w:val="20"/>
              </w:rPr>
              <w:t>compléter l’argumentation.</w:t>
            </w:r>
            <w:r w:rsidRPr="009C512E">
              <w:rPr>
                <w:rFonts w:asciiTheme="minorHAnsi" w:hAnsiTheme="minorHAnsi" w:cstheme="minorHAnsi"/>
                <w:sz w:val="22"/>
                <w:szCs w:val="20"/>
              </w:rPr>
              <w:t xml:space="preserve"> </w:t>
            </w:r>
          </w:p>
          <w:p w14:paraId="2F6E27DB" w14:textId="77777777" w:rsidR="008B06B5" w:rsidRDefault="009C512E" w:rsidP="003715D6">
            <w:pPr>
              <w:spacing w:before="60" w:after="120"/>
              <w:ind w:left="113" w:right="57"/>
              <w:jc w:val="both"/>
            </w:pPr>
            <w:r>
              <w:rPr>
                <w:rFonts w:asciiTheme="minorHAnsi" w:hAnsiTheme="minorHAnsi" w:cstheme="minorHAnsi"/>
                <w:sz w:val="22"/>
                <w:szCs w:val="20"/>
              </w:rPr>
              <w:t>T</w:t>
            </w:r>
            <w:r w:rsidR="008B06B5" w:rsidRPr="009C512E">
              <w:rPr>
                <w:rFonts w:asciiTheme="minorHAnsi" w:hAnsiTheme="minorHAnsi" w:cstheme="minorHAnsi"/>
                <w:sz w:val="22"/>
                <w:szCs w:val="20"/>
              </w:rPr>
              <w:t>outes les annexes doivent être appelées au moins une fois dans le corps du dossier</w:t>
            </w:r>
            <w:r w:rsidR="003715D6">
              <w:rPr>
                <w:rFonts w:asciiTheme="minorHAnsi" w:hAnsiTheme="minorHAnsi" w:cstheme="minorHAnsi"/>
                <w:sz w:val="22"/>
                <w:szCs w:val="20"/>
              </w:rPr>
              <w:t xml:space="preserve"> avec d</w:t>
            </w:r>
            <w:r w:rsidR="008B06B5" w:rsidRPr="009C512E">
              <w:rPr>
                <w:rFonts w:asciiTheme="minorHAnsi" w:hAnsiTheme="minorHAnsi" w:cstheme="minorHAnsi"/>
                <w:sz w:val="22"/>
                <w:szCs w:val="20"/>
              </w:rPr>
              <w:t>es références explicitement faites.</w:t>
            </w:r>
          </w:p>
        </w:tc>
      </w:tr>
    </w:tbl>
    <w:p w14:paraId="6906F3A0" w14:textId="77777777" w:rsidR="008B06B5" w:rsidRDefault="008B06B5">
      <w:pPr>
        <w:rPr>
          <w:b/>
          <w:sz w:val="20"/>
          <w:szCs w:val="20"/>
        </w:rPr>
      </w:pPr>
    </w:p>
    <w:p w14:paraId="4ABD27B4" w14:textId="77777777" w:rsidR="008B06B5" w:rsidRPr="005F38F6" w:rsidRDefault="008733E9" w:rsidP="005F38F6">
      <w:pPr>
        <w:shd w:val="clear" w:color="auto" w:fill="FFFFFF" w:themeFill="background1"/>
        <w:jc w:val="both"/>
        <w:rPr>
          <w:rFonts w:asciiTheme="minorHAnsi" w:hAnsiTheme="minorHAnsi" w:cstheme="minorHAnsi"/>
          <w:b/>
          <w:color w:val="2F5496" w:themeColor="accent1" w:themeShade="BF"/>
        </w:rPr>
      </w:pPr>
      <w:r>
        <w:rPr>
          <w:rFonts w:asciiTheme="minorHAnsi" w:hAnsiTheme="minorHAnsi" w:cstheme="minorHAnsi"/>
          <w:b/>
          <w:color w:val="2F5496" w:themeColor="accent1" w:themeShade="BF"/>
          <w:sz w:val="28"/>
          <w:szCs w:val="28"/>
        </w:rPr>
        <w:lastRenderedPageBreak/>
        <w:t>A</w:t>
      </w:r>
      <w:r w:rsidR="008B06B5" w:rsidRPr="005F38F6">
        <w:rPr>
          <w:rFonts w:asciiTheme="minorHAnsi" w:hAnsiTheme="minorHAnsi" w:cstheme="minorHAnsi"/>
          <w:b/>
          <w:color w:val="2F5496" w:themeColor="accent1" w:themeShade="BF"/>
          <w:sz w:val="28"/>
          <w:szCs w:val="28"/>
        </w:rPr>
        <w:t xml:space="preserve">ttestations </w:t>
      </w:r>
      <w:r w:rsidRPr="008733E9">
        <w:rPr>
          <w:rFonts w:asciiTheme="minorHAnsi" w:hAnsiTheme="minorHAnsi" w:cstheme="minorHAnsi"/>
          <w:b/>
          <w:color w:val="2F5496" w:themeColor="accent1" w:themeShade="BF"/>
          <w:sz w:val="28"/>
          <w:szCs w:val="28"/>
        </w:rPr>
        <w:t>des périodes de formation en milieu professionnel</w:t>
      </w:r>
      <w:r w:rsidR="008E3255">
        <w:rPr>
          <w:rFonts w:asciiTheme="minorHAnsi" w:hAnsiTheme="minorHAnsi" w:cstheme="minorHAnsi"/>
          <w:b/>
          <w:color w:val="2F5496" w:themeColor="accent1" w:themeShade="BF"/>
          <w:sz w:val="28"/>
          <w:szCs w:val="28"/>
        </w:rPr>
        <w:t>, exemple</w:t>
      </w:r>
    </w:p>
    <w:p w14:paraId="55A8F16A" w14:textId="77777777" w:rsidR="008B06B5" w:rsidRDefault="008E3255">
      <w:pPr>
        <w:jc w:val="both"/>
        <w:rPr>
          <w:b/>
          <w:sz w:val="28"/>
          <w:szCs w:val="28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77EE64E6" wp14:editId="0FA1D0B5">
                <wp:simplePos x="0" y="0"/>
                <wp:positionH relativeFrom="margin">
                  <wp:align>left</wp:align>
                </wp:positionH>
                <wp:positionV relativeFrom="paragraph">
                  <wp:posOffset>165417</wp:posOffset>
                </wp:positionV>
                <wp:extent cx="1114425" cy="1323975"/>
                <wp:effectExtent l="0" t="0" r="0" b="9525"/>
                <wp:wrapNone/>
                <wp:docPr id="17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1323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EDEAF56" w14:textId="77777777" w:rsidR="008929A2" w:rsidRPr="002C19B9" w:rsidRDefault="008929A2" w:rsidP="008E3255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2C19B9">
                              <w:rPr>
                                <w:rFonts w:ascii="Calibri" w:hAnsi="Calibri" w:cs="Calibri"/>
                                <w:sz w:val="22"/>
                              </w:rPr>
                              <w:t>Logo académie et/ou établissement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EE64E6" id="_x0000_s1078" type="#_x0000_t202" style="position:absolute;left:0;text-align:left;margin-left:0;margin-top:13pt;width:87.75pt;height:104.25pt;z-index:2516904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" filled="f" stroked="f">
                <v:textbox>
                  <w:txbxContent>
                    <w:p w14:paraId="0EDEAF56" w14:textId="77777777" w:rsidR="008929A2" w:rsidRPr="002C19B9" w:rsidRDefault="008929A2" w:rsidP="008E3255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="Calibri" w:hAnsi="Calibri" w:cs="Calibri"/>
                          <w:sz w:val="22"/>
                        </w:rPr>
                      </w:pPr>
                      <w:r w:rsidRPr="002C19B9">
                        <w:rPr>
                          <w:rFonts w:ascii="Calibri" w:hAnsi="Calibri" w:cs="Calibri"/>
                          <w:sz w:val="22"/>
                        </w:rPr>
                        <w:t>Logo académie et/ou établissement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23" w:name="_Hlk529334230"/>
    </w:p>
    <w:p w14:paraId="4D426538" w14:textId="77777777" w:rsidR="008B06B5" w:rsidRDefault="008B06B5">
      <w:pPr>
        <w:jc w:val="both"/>
        <w:rPr>
          <w:b/>
          <w:sz w:val="28"/>
          <w:szCs w:val="28"/>
          <w:u w:val="single"/>
        </w:rPr>
      </w:pPr>
    </w:p>
    <w:p w14:paraId="0731FCE6" w14:textId="77777777" w:rsidR="008B06B5" w:rsidRDefault="008B06B5">
      <w:pPr>
        <w:jc w:val="center"/>
      </w:pPr>
    </w:p>
    <w:p w14:paraId="23BFB815" w14:textId="77777777" w:rsidR="008B06B5" w:rsidRPr="008A5A20" w:rsidRDefault="008B06B5">
      <w:pPr>
        <w:jc w:val="center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  <w:sz w:val="52"/>
          <w:szCs w:val="52"/>
        </w:rPr>
        <w:t>Attestation de PFMP n°1</w:t>
      </w:r>
    </w:p>
    <w:p w14:paraId="0D05BDC5" w14:textId="77777777" w:rsidR="008B06B5" w:rsidRPr="008E3255" w:rsidRDefault="008B06B5">
      <w:pPr>
        <w:jc w:val="center"/>
        <w:rPr>
          <w:rFonts w:ascii="Calibri" w:hAnsi="Calibri" w:cs="Calibri"/>
          <w:b/>
          <w:sz w:val="16"/>
          <w:szCs w:val="16"/>
        </w:rPr>
      </w:pPr>
    </w:p>
    <w:p w14:paraId="304DF4A0" w14:textId="77777777" w:rsidR="008E3255" w:rsidRPr="008E3255" w:rsidRDefault="008E3255">
      <w:pPr>
        <w:jc w:val="center"/>
        <w:rPr>
          <w:rFonts w:ascii="Calibri" w:hAnsi="Calibri" w:cs="Calibri"/>
          <w:b/>
          <w:sz w:val="16"/>
          <w:szCs w:val="16"/>
        </w:rPr>
      </w:pPr>
    </w:p>
    <w:p w14:paraId="39AE7199" w14:textId="77777777" w:rsidR="008E3255" w:rsidRPr="008E3255" w:rsidRDefault="008E3255">
      <w:pPr>
        <w:jc w:val="center"/>
        <w:rPr>
          <w:rFonts w:ascii="Calibri" w:hAnsi="Calibri" w:cs="Calibri"/>
          <w:b/>
          <w:sz w:val="16"/>
          <w:szCs w:val="16"/>
        </w:rPr>
      </w:pPr>
    </w:p>
    <w:p w14:paraId="7448BB64" w14:textId="77777777" w:rsidR="008E3255" w:rsidRPr="008E3255" w:rsidRDefault="008E3255">
      <w:pPr>
        <w:jc w:val="center"/>
        <w:rPr>
          <w:rFonts w:ascii="Calibri" w:hAnsi="Calibri" w:cs="Calibri"/>
          <w:b/>
          <w:sz w:val="16"/>
          <w:szCs w:val="16"/>
        </w:rPr>
      </w:pPr>
    </w:p>
    <w:p w14:paraId="2549F01A" w14:textId="77777777" w:rsidR="008E3255" w:rsidRPr="008E3255" w:rsidRDefault="008E3255">
      <w:pPr>
        <w:jc w:val="center"/>
        <w:rPr>
          <w:rFonts w:ascii="Calibri" w:hAnsi="Calibri" w:cs="Calibri"/>
          <w:b/>
          <w:sz w:val="16"/>
          <w:szCs w:val="16"/>
        </w:rPr>
      </w:pPr>
    </w:p>
    <w:p w14:paraId="208CEA31" w14:textId="77777777" w:rsidR="008B06B5" w:rsidRPr="00CF03FA" w:rsidRDefault="0061783F" w:rsidP="00413F76">
      <w:pPr>
        <w:spacing w:after="120"/>
        <w:jc w:val="both"/>
        <w:rPr>
          <w:rFonts w:ascii="Calibri" w:hAnsi="Calibri" w:cs="Calibri"/>
          <w:b/>
          <w:sz w:val="22"/>
        </w:rPr>
      </w:pPr>
      <w:bookmarkStart w:id="24" w:name="_Hlk529630641"/>
      <w:r>
        <w:rPr>
          <w:rFonts w:ascii="Calibri" w:hAnsi="Calibri" w:cs="Calibri"/>
          <w:i/>
          <w:sz w:val="22"/>
        </w:rPr>
        <w:t>Conformément à l’article D</w:t>
      </w:r>
      <w:r w:rsidR="00413F76">
        <w:rPr>
          <w:rFonts w:ascii="Calibri" w:hAnsi="Calibri" w:cs="Calibri"/>
          <w:i/>
          <w:sz w:val="22"/>
        </w:rPr>
        <w:t>.124-9 du code de l’éducation, u</w:t>
      </w:r>
      <w:r w:rsidR="002C19B9" w:rsidRPr="002C19B9">
        <w:rPr>
          <w:rFonts w:ascii="Calibri" w:hAnsi="Calibri" w:cs="Calibri"/>
          <w:i/>
          <w:sz w:val="22"/>
        </w:rPr>
        <w:t>ne attestation de stage est délivrée par l'organisme d'accueil à tout élève ou étudiant. Cette attestation mentionne la durée effective totale du stage et le montant total de la gratification versée au stagiaire, le cas échéant.</w:t>
      </w:r>
    </w:p>
    <w:p w14:paraId="59011DFC" w14:textId="77777777" w:rsidR="008B06B5" w:rsidRPr="00CF03FA" w:rsidRDefault="008B06B5" w:rsidP="00CF03FA">
      <w:pPr>
        <w:spacing w:after="120"/>
        <w:jc w:val="both"/>
        <w:rPr>
          <w:rFonts w:ascii="Calibri" w:hAnsi="Calibri" w:cs="Calibri"/>
          <w:sz w:val="22"/>
        </w:rPr>
      </w:pPr>
      <w:bookmarkStart w:id="25" w:name="_Hlk529334419"/>
      <w:r w:rsidRPr="00CF03FA">
        <w:rPr>
          <w:rFonts w:ascii="Calibri" w:hAnsi="Calibri" w:cs="Calibri"/>
          <w:b/>
          <w:sz w:val="22"/>
        </w:rPr>
        <w:t xml:space="preserve">Ce document doit être complété et signé le dernier jour de la période de formation en milieu professionnel </w:t>
      </w:r>
      <w:r w:rsidR="00AE2528">
        <w:rPr>
          <w:rFonts w:ascii="Calibri" w:hAnsi="Calibri" w:cs="Calibri"/>
          <w:b/>
          <w:sz w:val="22"/>
        </w:rPr>
        <w:t xml:space="preserve">(PFMP) </w:t>
      </w:r>
      <w:r w:rsidRPr="00CF03FA">
        <w:rPr>
          <w:rFonts w:ascii="Calibri" w:hAnsi="Calibri" w:cs="Calibri"/>
          <w:b/>
          <w:sz w:val="22"/>
        </w:rPr>
        <w:t xml:space="preserve">par un responsable autorisé de l’entreprise d’accueil et remis au stagiaire. </w:t>
      </w:r>
    </w:p>
    <w:bookmarkEnd w:id="24"/>
    <w:bookmarkEnd w:id="25"/>
    <w:p w14:paraId="1AE831A1" w14:textId="77777777" w:rsidR="008B06B5" w:rsidRPr="008A5A20" w:rsidRDefault="008B06B5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 xml:space="preserve">L’entreprise (ou l’organisme d’accueil) : </w:t>
      </w:r>
    </w:p>
    <w:p w14:paraId="58C4A23D" w14:textId="77777777" w:rsidR="008B06B5" w:rsidRPr="008E3255" w:rsidRDefault="008A5A20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Nom : </w:t>
      </w:r>
    </w:p>
    <w:p w14:paraId="0A90D335" w14:textId="77777777" w:rsidR="008B06B5" w:rsidRPr="008E3255" w:rsidRDefault="008B06B5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Adresse :</w:t>
      </w:r>
    </w:p>
    <w:p w14:paraId="710351F2" w14:textId="77777777" w:rsidR="008A5A20" w:rsidRDefault="008B06B5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N° d’immatriculation de l’entreprise :</w:t>
      </w:r>
    </w:p>
    <w:p w14:paraId="276BABE0" w14:textId="77777777" w:rsidR="008B06B5" w:rsidRPr="008E3255" w:rsidRDefault="008B06B5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Représenté(e) par (nom) :</w:t>
      </w:r>
    </w:p>
    <w:p w14:paraId="68AD66B2" w14:textId="77777777" w:rsidR="008B06B5" w:rsidRPr="008E3255" w:rsidRDefault="008B06B5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Fonction : </w:t>
      </w:r>
    </w:p>
    <w:p w14:paraId="5F49AEF4" w14:textId="77777777" w:rsidR="008B06B5" w:rsidRPr="00CF03FA" w:rsidRDefault="008B06B5" w:rsidP="008A5A20">
      <w:pPr>
        <w:rPr>
          <w:rFonts w:ascii="Calibri" w:hAnsi="Calibri" w:cs="Calibri"/>
          <w:sz w:val="12"/>
        </w:rPr>
      </w:pPr>
    </w:p>
    <w:p w14:paraId="28C99CE3" w14:textId="77777777" w:rsidR="008B06B5" w:rsidRPr="008A5A20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>Atteste que l’élève désigné ci-dessous :</w:t>
      </w:r>
    </w:p>
    <w:p w14:paraId="59946690" w14:textId="77777777" w:rsidR="008B06B5" w:rsidRPr="008A5A20" w:rsidRDefault="008A5A20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A5A20">
        <w:rPr>
          <w:rFonts w:ascii="Calibri" w:hAnsi="Calibri" w:cs="Calibri"/>
        </w:rPr>
        <w:t xml:space="preserve">Nom : </w:t>
      </w:r>
    </w:p>
    <w:p w14:paraId="2D2F81B3" w14:textId="77777777" w:rsidR="008B06B5" w:rsidRPr="008E3255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Prénom : </w:t>
      </w:r>
    </w:p>
    <w:p w14:paraId="128F6C46" w14:textId="77777777" w:rsidR="008B06B5" w:rsidRPr="008E3255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Classe : </w:t>
      </w:r>
    </w:p>
    <w:p w14:paraId="23396E68" w14:textId="77777777" w:rsidR="008B06B5" w:rsidRPr="008E3255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Date de naissance : </w:t>
      </w:r>
    </w:p>
    <w:p w14:paraId="6D4D4F5D" w14:textId="77777777" w:rsidR="008B06B5" w:rsidRPr="00CF03FA" w:rsidRDefault="008B06B5" w:rsidP="008A5A20">
      <w:pPr>
        <w:rPr>
          <w:rFonts w:ascii="Calibri" w:hAnsi="Calibri" w:cs="Calibri"/>
          <w:sz w:val="12"/>
        </w:rPr>
      </w:pPr>
    </w:p>
    <w:p w14:paraId="49EA9CD8" w14:textId="77777777" w:rsidR="008B06B5" w:rsidRPr="008A5A20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 xml:space="preserve">Scolarisé dans l’établissement ci-après :  </w:t>
      </w:r>
    </w:p>
    <w:p w14:paraId="488FE043" w14:textId="77777777" w:rsidR="008B06B5" w:rsidRPr="008E3255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Nom : </w:t>
      </w:r>
      <w:r w:rsidR="001A4D9E" w:rsidRPr="008E3255">
        <w:rPr>
          <w:rFonts w:ascii="Calibri" w:hAnsi="Calibri" w:cs="Calibri"/>
        </w:rPr>
        <w:tab/>
      </w:r>
    </w:p>
    <w:p w14:paraId="529B435B" w14:textId="77777777" w:rsidR="008B06B5" w:rsidRPr="008E3255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Adresse : </w:t>
      </w:r>
      <w:r w:rsidR="001A4D9E" w:rsidRPr="008E3255">
        <w:rPr>
          <w:rFonts w:ascii="Calibri" w:hAnsi="Calibri" w:cs="Calibri"/>
        </w:rPr>
        <w:tab/>
      </w:r>
    </w:p>
    <w:p w14:paraId="2973CBCF" w14:textId="77777777" w:rsidR="008B06B5" w:rsidRPr="008E3255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Représenté par (nom) : </w:t>
      </w:r>
      <w:r w:rsidR="001A4D9E" w:rsidRPr="008E3255">
        <w:rPr>
          <w:rFonts w:ascii="Calibri" w:hAnsi="Calibri" w:cs="Calibri"/>
        </w:rPr>
        <w:tab/>
      </w:r>
      <w:r w:rsidR="001A4D9E" w:rsidRPr="008E3255">
        <w:rPr>
          <w:rFonts w:ascii="Calibri" w:hAnsi="Calibri" w:cs="Calibri"/>
        </w:rPr>
        <w:tab/>
      </w:r>
      <w:r w:rsidR="001A4D9E" w:rsidRPr="008E3255">
        <w:rPr>
          <w:rFonts w:ascii="Calibri" w:hAnsi="Calibri" w:cs="Calibri"/>
        </w:rPr>
        <w:tab/>
      </w:r>
      <w:r w:rsidRPr="008E3255">
        <w:rPr>
          <w:rFonts w:ascii="Calibri" w:hAnsi="Calibri" w:cs="Calibri"/>
        </w:rPr>
        <w:t xml:space="preserve">                                               en qualité de chef d’établissement  </w:t>
      </w:r>
    </w:p>
    <w:p w14:paraId="5A5E7E31" w14:textId="77777777" w:rsidR="008B06B5" w:rsidRPr="008E3255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a effectué une période de formation en milieu professionnel dans notre entreprise ou organisme </w:t>
      </w:r>
    </w:p>
    <w:p w14:paraId="761C0E44" w14:textId="77777777" w:rsidR="008B06B5" w:rsidRPr="008A5A20" w:rsidRDefault="008B06B5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A5A20">
        <w:rPr>
          <w:rFonts w:ascii="Calibri" w:hAnsi="Calibri" w:cs="Calibri"/>
        </w:rPr>
        <w:t xml:space="preserve">du                                                                                  au </w:t>
      </w:r>
    </w:p>
    <w:p w14:paraId="2D5C3932" w14:textId="77777777" w:rsidR="008B06B5" w:rsidRPr="008E3255" w:rsidRDefault="008A5A20" w:rsidP="00CF03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>
        <w:rPr>
          <w:rFonts w:ascii="Calibri" w:hAnsi="Calibri" w:cs="Calibri"/>
        </w:rPr>
        <w:t>s</w:t>
      </w:r>
      <w:r w:rsidR="008B06B5" w:rsidRPr="008E3255">
        <w:rPr>
          <w:rFonts w:ascii="Calibri" w:hAnsi="Calibri" w:cs="Calibri"/>
        </w:rPr>
        <w:t>oit une durée effective totale de                               semaines et                       jours</w:t>
      </w:r>
    </w:p>
    <w:p w14:paraId="460AFB9F" w14:textId="77777777" w:rsidR="008B06B5" w:rsidRPr="008E3255" w:rsidRDefault="008B06B5" w:rsidP="00CF03FA">
      <w:pPr>
        <w:spacing w:before="24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Le montant total de </w:t>
      </w:r>
      <w:r w:rsidR="002C19B9">
        <w:rPr>
          <w:rFonts w:ascii="Calibri" w:hAnsi="Calibri" w:cs="Calibri"/>
        </w:rPr>
        <w:t xml:space="preserve">                 </w:t>
      </w:r>
      <w:r w:rsidRPr="008E3255">
        <w:rPr>
          <w:rFonts w:ascii="Calibri" w:hAnsi="Calibri" w:cs="Calibri"/>
        </w:rPr>
        <w:t>€  a été versé au stagiaire à titre de gratification.</w:t>
      </w:r>
    </w:p>
    <w:p w14:paraId="2E63CF0A" w14:textId="77777777" w:rsidR="008B06B5" w:rsidRPr="008E3255" w:rsidRDefault="00252621" w:rsidP="00CF03FA">
      <w:pPr>
        <w:spacing w:before="240"/>
        <w:rPr>
          <w:rFonts w:ascii="Calibri" w:hAnsi="Calibri" w:cs="Calibri"/>
        </w:rPr>
      </w:pPr>
      <w:r w:rsidRPr="008E3255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21888" behindDoc="0" locked="0" layoutInCell="1" allowOverlap="1" wp14:anchorId="4DD05AB0" wp14:editId="4D33EED9">
                <wp:simplePos x="0" y="0"/>
                <wp:positionH relativeFrom="column">
                  <wp:posOffset>2898140</wp:posOffset>
                </wp:positionH>
                <wp:positionV relativeFrom="paragraph">
                  <wp:posOffset>155575</wp:posOffset>
                </wp:positionV>
                <wp:extent cx="3376613" cy="1143000"/>
                <wp:effectExtent l="0" t="0" r="14605" b="19050"/>
                <wp:wrapNone/>
                <wp:docPr id="16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76613" cy="1143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BA087" id="Rectangle 56" o:spid="_x0000_s1026" style="position:absolute;margin-left:228.2pt;margin-top:12.25pt;width:265.9pt;height:90pt;z-index:2516234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" fillcolor="#f2f2f2 [3052]" strokeweight=".5pt">
                <v:stroke joinstyle="round"/>
              </v:rect>
            </w:pict>
          </mc:Fallback>
        </mc:AlternateContent>
      </w:r>
      <w:r w:rsidR="008B06B5" w:rsidRPr="008E3255">
        <w:rPr>
          <w:rFonts w:ascii="Calibri" w:hAnsi="Calibri" w:cs="Calibri"/>
        </w:rPr>
        <w:t xml:space="preserve">Fait à </w:t>
      </w:r>
      <w:r w:rsidR="002C19B9">
        <w:rPr>
          <w:rFonts w:ascii="Calibri" w:hAnsi="Calibri" w:cs="Calibri"/>
        </w:rPr>
        <w:t xml:space="preserve">                                  </w:t>
      </w:r>
      <w:r w:rsidR="008B06B5" w:rsidRPr="008E3255">
        <w:rPr>
          <w:rFonts w:ascii="Calibri" w:hAnsi="Calibri" w:cs="Calibri"/>
        </w:rPr>
        <w:t xml:space="preserve"> le</w:t>
      </w:r>
    </w:p>
    <w:p w14:paraId="460A8906" w14:textId="77777777" w:rsidR="008B06B5" w:rsidRPr="008E3255" w:rsidRDefault="008B06B5">
      <w:pPr>
        <w:spacing w:after="120"/>
        <w:rPr>
          <w:rFonts w:ascii="Calibri" w:hAnsi="Calibri" w:cs="Calibri"/>
          <w:b/>
        </w:rPr>
      </w:pPr>
    </w:p>
    <w:p w14:paraId="1D379595" w14:textId="77777777" w:rsidR="008B06B5" w:rsidRPr="008E3255" w:rsidRDefault="008B06B5" w:rsidP="00CF03FA">
      <w:pPr>
        <w:ind w:firstLine="851"/>
        <w:rPr>
          <w:rFonts w:ascii="Calibri" w:hAnsi="Calibri" w:cs="Calibri"/>
        </w:rPr>
      </w:pPr>
      <w:r w:rsidRPr="008E3255">
        <w:rPr>
          <w:rFonts w:ascii="Calibri" w:hAnsi="Calibri" w:cs="Calibri"/>
          <w:b/>
        </w:rPr>
        <w:t>Signature et cachet de l’entreprise</w:t>
      </w:r>
    </w:p>
    <w:p w14:paraId="787225E7" w14:textId="77777777" w:rsidR="008B06B5" w:rsidRPr="008E3255" w:rsidRDefault="008B06B5" w:rsidP="00CF03FA">
      <w:pPr>
        <w:ind w:firstLine="851"/>
        <w:rPr>
          <w:rFonts w:ascii="Calibri" w:hAnsi="Calibri" w:cs="Calibri"/>
        </w:rPr>
      </w:pPr>
      <w:r w:rsidRPr="008E3255">
        <w:rPr>
          <w:rFonts w:ascii="Calibri" w:hAnsi="Calibri" w:cs="Calibri"/>
          <w:b/>
          <w:bCs/>
        </w:rPr>
        <w:t>ou de l’organisme d’accueil :</w:t>
      </w:r>
    </w:p>
    <w:p w14:paraId="4E2518A3" w14:textId="77777777" w:rsidR="008B06B5" w:rsidRDefault="008B06B5">
      <w:pPr>
        <w:jc w:val="both"/>
        <w:rPr>
          <w:rFonts w:ascii="Arial" w:hAnsi="Arial"/>
          <w:b/>
          <w:bCs/>
        </w:rPr>
      </w:pPr>
    </w:p>
    <w:p w14:paraId="002EF9AA" w14:textId="77777777" w:rsidR="00264378" w:rsidRDefault="00264378">
      <w:pPr>
        <w:jc w:val="both"/>
        <w:rPr>
          <w:rFonts w:ascii="Arial" w:hAnsi="Arial"/>
          <w:b/>
          <w:bCs/>
        </w:rPr>
      </w:pPr>
    </w:p>
    <w:p w14:paraId="252C9712" w14:textId="77777777" w:rsidR="002C19B9" w:rsidRDefault="00AE2528" w:rsidP="002C19B9">
      <w:pPr>
        <w:jc w:val="both"/>
        <w:rPr>
          <w:b/>
          <w:sz w:val="28"/>
          <w:szCs w:val="28"/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592" behindDoc="0" locked="0" layoutInCell="1" allowOverlap="1" wp14:anchorId="5C5EDDA9" wp14:editId="3E6A8CA3">
                <wp:simplePos x="0" y="0"/>
                <wp:positionH relativeFrom="margin">
                  <wp:align>left</wp:align>
                </wp:positionH>
                <wp:positionV relativeFrom="paragraph">
                  <wp:posOffset>8572</wp:posOffset>
                </wp:positionV>
                <wp:extent cx="1114425" cy="1323975"/>
                <wp:effectExtent l="0" t="0" r="0" b="9525"/>
                <wp:wrapNone/>
                <wp:docPr id="21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1323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6837A1AE" w14:textId="77777777" w:rsidR="008929A2" w:rsidRPr="002C19B9" w:rsidRDefault="008929A2" w:rsidP="00AE2528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2C19B9">
                              <w:rPr>
                                <w:rFonts w:ascii="Calibri" w:hAnsi="Calibri" w:cs="Calibri"/>
                                <w:sz w:val="22"/>
                              </w:rPr>
                              <w:t>Logo académie et/ou établissement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5EDDA9" id="_x0000_s1079" type="#_x0000_t202" style="position:absolute;left:0;text-align:left;margin-left:0;margin-top:.65pt;width:87.75pt;height:104.25pt;z-index:2516945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" filled="f" stroked="f">
                <v:textbox>
                  <w:txbxContent>
                    <w:p w14:paraId="6837A1AE" w14:textId="77777777" w:rsidR="008929A2" w:rsidRPr="002C19B9" w:rsidRDefault="008929A2" w:rsidP="00AE2528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="Calibri" w:hAnsi="Calibri" w:cs="Calibri"/>
                          <w:sz w:val="22"/>
                        </w:rPr>
                      </w:pPr>
                      <w:r w:rsidRPr="002C19B9">
                        <w:rPr>
                          <w:rFonts w:ascii="Calibri" w:hAnsi="Calibri" w:cs="Calibri"/>
                          <w:sz w:val="22"/>
                        </w:rPr>
                        <w:t>Logo académie et/ou établissement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AAC5CBE" w14:textId="77777777" w:rsidR="002C19B9" w:rsidRDefault="002C19B9" w:rsidP="002C19B9">
      <w:pPr>
        <w:jc w:val="center"/>
      </w:pPr>
    </w:p>
    <w:p w14:paraId="016EA6AA" w14:textId="77777777" w:rsidR="002C19B9" w:rsidRPr="008A5A20" w:rsidRDefault="002C19B9" w:rsidP="002C19B9">
      <w:pPr>
        <w:jc w:val="center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  <w:sz w:val="52"/>
          <w:szCs w:val="52"/>
        </w:rPr>
        <w:t>Attestation de PFMP n°</w:t>
      </w:r>
      <w:r>
        <w:rPr>
          <w:rFonts w:ascii="Calibri" w:hAnsi="Calibri" w:cs="Calibri"/>
          <w:b/>
          <w:color w:val="2F5496" w:themeColor="accent1" w:themeShade="BF"/>
          <w:sz w:val="52"/>
          <w:szCs w:val="52"/>
        </w:rPr>
        <w:t>2</w:t>
      </w:r>
    </w:p>
    <w:p w14:paraId="0CFC7FBC" w14:textId="77777777" w:rsidR="002C19B9" w:rsidRPr="008E3255" w:rsidRDefault="002C19B9" w:rsidP="002C19B9">
      <w:pPr>
        <w:jc w:val="center"/>
        <w:rPr>
          <w:rFonts w:ascii="Calibri" w:hAnsi="Calibri" w:cs="Calibri"/>
          <w:b/>
          <w:sz w:val="16"/>
          <w:szCs w:val="16"/>
        </w:rPr>
      </w:pPr>
    </w:p>
    <w:p w14:paraId="4DBCF6B6" w14:textId="77777777" w:rsidR="002C19B9" w:rsidRPr="008E3255" w:rsidRDefault="002C19B9" w:rsidP="002C19B9">
      <w:pPr>
        <w:jc w:val="center"/>
        <w:rPr>
          <w:rFonts w:ascii="Calibri" w:hAnsi="Calibri" w:cs="Calibri"/>
          <w:b/>
          <w:sz w:val="16"/>
          <w:szCs w:val="16"/>
        </w:rPr>
      </w:pPr>
    </w:p>
    <w:p w14:paraId="655177EC" w14:textId="77777777" w:rsidR="002C19B9" w:rsidRPr="008E3255" w:rsidRDefault="002C19B9" w:rsidP="002C19B9">
      <w:pPr>
        <w:jc w:val="center"/>
        <w:rPr>
          <w:rFonts w:ascii="Calibri" w:hAnsi="Calibri" w:cs="Calibri"/>
          <w:b/>
          <w:sz w:val="16"/>
          <w:szCs w:val="16"/>
        </w:rPr>
      </w:pPr>
    </w:p>
    <w:p w14:paraId="01728C21" w14:textId="77777777" w:rsidR="002C19B9" w:rsidRPr="008E3255" w:rsidRDefault="002C19B9" w:rsidP="002C19B9">
      <w:pPr>
        <w:jc w:val="center"/>
        <w:rPr>
          <w:rFonts w:ascii="Calibri" w:hAnsi="Calibri" w:cs="Calibri"/>
          <w:b/>
          <w:sz w:val="16"/>
          <w:szCs w:val="16"/>
        </w:rPr>
      </w:pPr>
    </w:p>
    <w:p w14:paraId="227676FA" w14:textId="77777777" w:rsidR="002C19B9" w:rsidRPr="008E3255" w:rsidRDefault="002C19B9" w:rsidP="002C19B9">
      <w:pPr>
        <w:jc w:val="center"/>
        <w:rPr>
          <w:rFonts w:ascii="Calibri" w:hAnsi="Calibri" w:cs="Calibri"/>
          <w:b/>
          <w:sz w:val="16"/>
          <w:szCs w:val="16"/>
        </w:rPr>
      </w:pPr>
    </w:p>
    <w:p w14:paraId="35BF1603" w14:textId="77777777" w:rsidR="00413F76" w:rsidRPr="00CF03FA" w:rsidRDefault="00413F76" w:rsidP="00413F76">
      <w:pPr>
        <w:spacing w:after="120"/>
        <w:jc w:val="both"/>
        <w:rPr>
          <w:rFonts w:ascii="Calibri" w:hAnsi="Calibri" w:cs="Calibri"/>
          <w:b/>
          <w:sz w:val="22"/>
        </w:rPr>
      </w:pPr>
      <w:r>
        <w:rPr>
          <w:rFonts w:ascii="Calibri" w:hAnsi="Calibri" w:cs="Calibri"/>
          <w:i/>
          <w:sz w:val="22"/>
        </w:rPr>
        <w:t>Conformément à l’article D.124-9 du code de l’éducation, u</w:t>
      </w:r>
      <w:r w:rsidRPr="002C19B9">
        <w:rPr>
          <w:rFonts w:ascii="Calibri" w:hAnsi="Calibri" w:cs="Calibri"/>
          <w:i/>
          <w:sz w:val="22"/>
        </w:rPr>
        <w:t>ne attestation de stage est délivrée par l'organisme d'accueil à tout élève ou étudiant. Cette attestation mentionne la durée effective totale du stage et le montant total de la gratification versée au stagiaire, le cas échéant.</w:t>
      </w:r>
    </w:p>
    <w:p w14:paraId="7EBC311D" w14:textId="77777777" w:rsidR="00413F76" w:rsidRPr="00CF03FA" w:rsidRDefault="00413F76" w:rsidP="00413F76">
      <w:pPr>
        <w:spacing w:after="120"/>
        <w:jc w:val="both"/>
        <w:rPr>
          <w:rFonts w:ascii="Calibri" w:hAnsi="Calibri" w:cs="Calibri"/>
          <w:sz w:val="22"/>
        </w:rPr>
      </w:pPr>
      <w:r w:rsidRPr="00CF03FA">
        <w:rPr>
          <w:rFonts w:ascii="Calibri" w:hAnsi="Calibri" w:cs="Calibri"/>
          <w:b/>
          <w:sz w:val="22"/>
        </w:rPr>
        <w:t xml:space="preserve">Ce document doit être complété et signé le dernier jour de la période de formation en milieu professionnel </w:t>
      </w:r>
      <w:r>
        <w:rPr>
          <w:rFonts w:ascii="Calibri" w:hAnsi="Calibri" w:cs="Calibri"/>
          <w:b/>
          <w:sz w:val="22"/>
        </w:rPr>
        <w:t xml:space="preserve">(PFMP) </w:t>
      </w:r>
      <w:r w:rsidRPr="00CF03FA">
        <w:rPr>
          <w:rFonts w:ascii="Calibri" w:hAnsi="Calibri" w:cs="Calibri"/>
          <w:b/>
          <w:sz w:val="22"/>
        </w:rPr>
        <w:t xml:space="preserve">par un responsable autorisé de l’entreprise d’accueil et remis au stagiaire. </w:t>
      </w:r>
    </w:p>
    <w:p w14:paraId="14B51ABA" w14:textId="77777777" w:rsidR="002C19B9" w:rsidRPr="008A5A20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 xml:space="preserve">L’entreprise (ou l’organisme d’accueil) : </w:t>
      </w:r>
    </w:p>
    <w:p w14:paraId="02CF0859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Nom : </w:t>
      </w:r>
    </w:p>
    <w:p w14:paraId="5B7FE957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Adresse :</w:t>
      </w:r>
    </w:p>
    <w:p w14:paraId="5527927C" w14:textId="77777777" w:rsidR="002C19B9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N° d’immatriculation de l’entreprise :</w:t>
      </w:r>
    </w:p>
    <w:p w14:paraId="6A2B94C2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Représenté(e) par (nom) :</w:t>
      </w:r>
    </w:p>
    <w:p w14:paraId="24F6BE08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Fonction : </w:t>
      </w:r>
    </w:p>
    <w:p w14:paraId="28E4ED6F" w14:textId="77777777" w:rsidR="002C19B9" w:rsidRPr="00CF03FA" w:rsidRDefault="002C19B9" w:rsidP="002C19B9">
      <w:pPr>
        <w:rPr>
          <w:rFonts w:ascii="Calibri" w:hAnsi="Calibri" w:cs="Calibri"/>
          <w:sz w:val="12"/>
        </w:rPr>
      </w:pPr>
    </w:p>
    <w:p w14:paraId="71757B76" w14:textId="77777777" w:rsidR="002C19B9" w:rsidRPr="008A5A20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>Atteste que l’élève désigné ci-dessous :</w:t>
      </w:r>
    </w:p>
    <w:p w14:paraId="430E4A4A" w14:textId="77777777" w:rsidR="002C19B9" w:rsidRPr="008A5A20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A5A20">
        <w:rPr>
          <w:rFonts w:ascii="Calibri" w:hAnsi="Calibri" w:cs="Calibri"/>
        </w:rPr>
        <w:t xml:space="preserve">Nom : </w:t>
      </w:r>
    </w:p>
    <w:p w14:paraId="1644CC6E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Prénom : </w:t>
      </w:r>
    </w:p>
    <w:p w14:paraId="68635FBD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Classe : </w:t>
      </w:r>
    </w:p>
    <w:p w14:paraId="475CD650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Date de naissance : </w:t>
      </w:r>
    </w:p>
    <w:p w14:paraId="4F96902E" w14:textId="77777777" w:rsidR="002C19B9" w:rsidRPr="00CF03FA" w:rsidRDefault="002C19B9" w:rsidP="002C19B9">
      <w:pPr>
        <w:rPr>
          <w:rFonts w:ascii="Calibri" w:hAnsi="Calibri" w:cs="Calibri"/>
          <w:sz w:val="12"/>
        </w:rPr>
      </w:pPr>
    </w:p>
    <w:p w14:paraId="5E261BBC" w14:textId="77777777" w:rsidR="002C19B9" w:rsidRPr="008A5A20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 xml:space="preserve">Scolarisé dans l’établissement ci-après :  </w:t>
      </w:r>
    </w:p>
    <w:p w14:paraId="7702F221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Nom : </w:t>
      </w:r>
      <w:r w:rsidRPr="008E3255">
        <w:rPr>
          <w:rFonts w:ascii="Calibri" w:hAnsi="Calibri" w:cs="Calibri"/>
        </w:rPr>
        <w:tab/>
      </w:r>
    </w:p>
    <w:p w14:paraId="470FDF56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Adresse : </w:t>
      </w:r>
      <w:r w:rsidRPr="008E3255">
        <w:rPr>
          <w:rFonts w:ascii="Calibri" w:hAnsi="Calibri" w:cs="Calibri"/>
        </w:rPr>
        <w:tab/>
      </w:r>
    </w:p>
    <w:p w14:paraId="46F7D01E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Représenté par (nom) : </w:t>
      </w:r>
      <w:r w:rsidRPr="008E3255">
        <w:rPr>
          <w:rFonts w:ascii="Calibri" w:hAnsi="Calibri" w:cs="Calibri"/>
        </w:rPr>
        <w:tab/>
      </w:r>
      <w:r w:rsidRPr="008E3255">
        <w:rPr>
          <w:rFonts w:ascii="Calibri" w:hAnsi="Calibri" w:cs="Calibri"/>
        </w:rPr>
        <w:tab/>
      </w:r>
      <w:r w:rsidRPr="008E3255">
        <w:rPr>
          <w:rFonts w:ascii="Calibri" w:hAnsi="Calibri" w:cs="Calibri"/>
        </w:rPr>
        <w:tab/>
        <w:t xml:space="preserve">                                               en qualité de chef d’établissement  </w:t>
      </w:r>
    </w:p>
    <w:p w14:paraId="2BF7DBA0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a effectué une période de formation en milieu professionnel dans notre entreprise ou organisme </w:t>
      </w:r>
    </w:p>
    <w:p w14:paraId="5EB162F6" w14:textId="77777777" w:rsidR="002C19B9" w:rsidRPr="008A5A20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A5A20">
        <w:rPr>
          <w:rFonts w:ascii="Calibri" w:hAnsi="Calibri" w:cs="Calibri"/>
        </w:rPr>
        <w:t xml:space="preserve">du                                                                                  au </w:t>
      </w:r>
    </w:p>
    <w:p w14:paraId="562E6F67" w14:textId="77777777" w:rsidR="002C19B9" w:rsidRPr="008E3255" w:rsidRDefault="002C19B9" w:rsidP="002C19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>
        <w:rPr>
          <w:rFonts w:ascii="Calibri" w:hAnsi="Calibri" w:cs="Calibri"/>
        </w:rPr>
        <w:t>s</w:t>
      </w:r>
      <w:r w:rsidRPr="008E3255">
        <w:rPr>
          <w:rFonts w:ascii="Calibri" w:hAnsi="Calibri" w:cs="Calibri"/>
        </w:rPr>
        <w:t>oit une durée effective totale de                               semaines et                       jours</w:t>
      </w:r>
    </w:p>
    <w:p w14:paraId="4E749BCF" w14:textId="77777777" w:rsidR="002C19B9" w:rsidRPr="008E3255" w:rsidRDefault="002C19B9" w:rsidP="002C19B9">
      <w:pPr>
        <w:spacing w:before="24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Le montant total de </w:t>
      </w:r>
      <w:r>
        <w:rPr>
          <w:rFonts w:ascii="Calibri" w:hAnsi="Calibri" w:cs="Calibri"/>
        </w:rPr>
        <w:t xml:space="preserve">                 </w:t>
      </w:r>
      <w:r w:rsidRPr="008E3255">
        <w:rPr>
          <w:rFonts w:ascii="Calibri" w:hAnsi="Calibri" w:cs="Calibri"/>
        </w:rPr>
        <w:t>€  a été versé au stagiaire à titre de gratification.</w:t>
      </w:r>
    </w:p>
    <w:p w14:paraId="6A8A226C" w14:textId="77777777" w:rsidR="002C19B9" w:rsidRPr="008E3255" w:rsidRDefault="002C19B9" w:rsidP="002C19B9">
      <w:pPr>
        <w:spacing w:before="240"/>
        <w:rPr>
          <w:rFonts w:ascii="Calibri" w:hAnsi="Calibri" w:cs="Calibri"/>
        </w:rPr>
      </w:pPr>
      <w:r w:rsidRPr="008E3255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18A226CE" wp14:editId="1FB75B4B">
                <wp:simplePos x="0" y="0"/>
                <wp:positionH relativeFrom="column">
                  <wp:posOffset>2898140</wp:posOffset>
                </wp:positionH>
                <wp:positionV relativeFrom="paragraph">
                  <wp:posOffset>155575</wp:posOffset>
                </wp:positionV>
                <wp:extent cx="3376613" cy="1143000"/>
                <wp:effectExtent l="0" t="0" r="14605" b="19050"/>
                <wp:wrapNone/>
                <wp:docPr id="18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76613" cy="1143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86458" id="Rectangle 56" o:spid="_x0000_s1026" style="position:absolute;margin-left:228.2pt;margin-top:12.25pt;width:265.9pt;height:90pt;z-index:25170329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" fillcolor="#f2f2f2" strokeweight=".5pt">
                <v:stroke joinstyle="round"/>
              </v:rect>
            </w:pict>
          </mc:Fallback>
        </mc:AlternateContent>
      </w:r>
      <w:r w:rsidRPr="008E3255">
        <w:rPr>
          <w:rFonts w:ascii="Calibri" w:hAnsi="Calibri" w:cs="Calibri"/>
        </w:rPr>
        <w:t xml:space="preserve">Fait à </w:t>
      </w:r>
      <w:r>
        <w:rPr>
          <w:rFonts w:ascii="Calibri" w:hAnsi="Calibri" w:cs="Calibri"/>
        </w:rPr>
        <w:t xml:space="preserve">                                  </w:t>
      </w:r>
      <w:r w:rsidRPr="008E3255">
        <w:rPr>
          <w:rFonts w:ascii="Calibri" w:hAnsi="Calibri" w:cs="Calibri"/>
        </w:rPr>
        <w:t xml:space="preserve"> le</w:t>
      </w:r>
    </w:p>
    <w:p w14:paraId="50577B59" w14:textId="77777777" w:rsidR="002C19B9" w:rsidRPr="008E3255" w:rsidRDefault="002C19B9" w:rsidP="002C19B9">
      <w:pPr>
        <w:spacing w:after="120"/>
        <w:rPr>
          <w:rFonts w:ascii="Calibri" w:hAnsi="Calibri" w:cs="Calibri"/>
          <w:b/>
        </w:rPr>
      </w:pPr>
    </w:p>
    <w:p w14:paraId="4723F7AC" w14:textId="77777777" w:rsidR="002C19B9" w:rsidRPr="008E3255" w:rsidRDefault="002C19B9" w:rsidP="002C19B9">
      <w:pPr>
        <w:ind w:firstLine="851"/>
        <w:rPr>
          <w:rFonts w:ascii="Calibri" w:hAnsi="Calibri" w:cs="Calibri"/>
        </w:rPr>
      </w:pPr>
      <w:r w:rsidRPr="008E3255">
        <w:rPr>
          <w:rFonts w:ascii="Calibri" w:hAnsi="Calibri" w:cs="Calibri"/>
          <w:b/>
        </w:rPr>
        <w:t>Signature et cachet de l’entreprise</w:t>
      </w:r>
    </w:p>
    <w:p w14:paraId="49E1625E" w14:textId="77777777" w:rsidR="002C19B9" w:rsidRPr="008E3255" w:rsidRDefault="002C19B9" w:rsidP="002C19B9">
      <w:pPr>
        <w:ind w:firstLine="851"/>
        <w:rPr>
          <w:rFonts w:ascii="Calibri" w:hAnsi="Calibri" w:cs="Calibri"/>
        </w:rPr>
      </w:pPr>
      <w:r w:rsidRPr="008E3255">
        <w:rPr>
          <w:rFonts w:ascii="Calibri" w:hAnsi="Calibri" w:cs="Calibri"/>
          <w:b/>
          <w:bCs/>
        </w:rPr>
        <w:t>ou de l’organisme d’accueil :</w:t>
      </w:r>
    </w:p>
    <w:p w14:paraId="668784AA" w14:textId="77777777" w:rsidR="002C19B9" w:rsidRDefault="002C19B9" w:rsidP="002C19B9">
      <w:pPr>
        <w:jc w:val="both"/>
        <w:rPr>
          <w:rFonts w:ascii="Arial" w:hAnsi="Arial"/>
          <w:b/>
          <w:bCs/>
        </w:rPr>
      </w:pPr>
    </w:p>
    <w:p w14:paraId="77F969C3" w14:textId="77777777" w:rsidR="002C19B9" w:rsidRDefault="002C19B9" w:rsidP="002C19B9">
      <w:pPr>
        <w:jc w:val="both"/>
        <w:rPr>
          <w:rFonts w:ascii="Arial" w:hAnsi="Arial"/>
          <w:b/>
          <w:bCs/>
        </w:rPr>
      </w:pPr>
    </w:p>
    <w:p w14:paraId="365B4F48" w14:textId="77777777" w:rsidR="002C19B9" w:rsidRDefault="002C19B9" w:rsidP="002C19B9">
      <w:pPr>
        <w:jc w:val="both"/>
        <w:rPr>
          <w:rFonts w:ascii="Arial" w:hAnsi="Arial"/>
          <w:b/>
          <w:bCs/>
        </w:rPr>
      </w:pPr>
    </w:p>
    <w:p w14:paraId="67FD574B" w14:textId="77777777" w:rsidR="008733E9" w:rsidRDefault="008733E9" w:rsidP="002C19B9">
      <w:pPr>
        <w:jc w:val="both"/>
        <w:rPr>
          <w:rFonts w:ascii="Arial" w:hAnsi="Arial"/>
          <w:b/>
          <w:bCs/>
        </w:rPr>
      </w:pPr>
    </w:p>
    <w:p w14:paraId="7D0AC5CA" w14:textId="77777777" w:rsidR="00AE2528" w:rsidRDefault="00AE2528" w:rsidP="00AE2528">
      <w:pPr>
        <w:jc w:val="both"/>
        <w:rPr>
          <w:b/>
          <w:sz w:val="28"/>
          <w:szCs w:val="28"/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58361766" wp14:editId="2E2C8503">
                <wp:simplePos x="0" y="0"/>
                <wp:positionH relativeFrom="margin">
                  <wp:align>left</wp:align>
                </wp:positionH>
                <wp:positionV relativeFrom="paragraph">
                  <wp:posOffset>8572</wp:posOffset>
                </wp:positionV>
                <wp:extent cx="1114425" cy="1323975"/>
                <wp:effectExtent l="0" t="0" r="0" b="9525"/>
                <wp:wrapNone/>
                <wp:docPr id="22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1323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91B4AA5" w14:textId="77777777" w:rsidR="008929A2" w:rsidRPr="002C19B9" w:rsidRDefault="008929A2" w:rsidP="00AE2528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2C19B9">
                              <w:rPr>
                                <w:rFonts w:ascii="Calibri" w:hAnsi="Calibri" w:cs="Calibri"/>
                                <w:sz w:val="22"/>
                              </w:rPr>
                              <w:t>Logo académie et/ou établissement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361766" id="_x0000_s1080" type="#_x0000_t202" style="position:absolute;left:0;text-align:left;margin-left:0;margin-top:.65pt;width:87.75pt;height:104.25pt;z-index:2516956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" filled="f" stroked="f">
                <v:textbox>
                  <w:txbxContent>
                    <w:p w14:paraId="491B4AA5" w14:textId="77777777" w:rsidR="008929A2" w:rsidRPr="002C19B9" w:rsidRDefault="008929A2" w:rsidP="00AE2528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="Calibri" w:hAnsi="Calibri" w:cs="Calibri"/>
                          <w:sz w:val="22"/>
                        </w:rPr>
                      </w:pPr>
                      <w:r w:rsidRPr="002C19B9">
                        <w:rPr>
                          <w:rFonts w:ascii="Calibri" w:hAnsi="Calibri" w:cs="Calibri"/>
                          <w:sz w:val="22"/>
                        </w:rPr>
                        <w:t>Logo académie et/ou établissement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152C5A7" w14:textId="77777777" w:rsidR="00AE2528" w:rsidRDefault="00AE2528" w:rsidP="00AE2528">
      <w:pPr>
        <w:jc w:val="both"/>
        <w:rPr>
          <w:b/>
          <w:sz w:val="28"/>
          <w:szCs w:val="28"/>
          <w:u w:val="single"/>
        </w:rPr>
      </w:pPr>
    </w:p>
    <w:p w14:paraId="7F756777" w14:textId="77777777" w:rsidR="00AE2528" w:rsidRPr="008A5A20" w:rsidRDefault="00AE2528" w:rsidP="00AE2528">
      <w:pPr>
        <w:jc w:val="center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  <w:sz w:val="52"/>
          <w:szCs w:val="52"/>
        </w:rPr>
        <w:t>Attestation de PFMP n°</w:t>
      </w:r>
      <w:r>
        <w:rPr>
          <w:rFonts w:ascii="Calibri" w:hAnsi="Calibri" w:cs="Calibri"/>
          <w:b/>
          <w:color w:val="2F5496" w:themeColor="accent1" w:themeShade="BF"/>
          <w:sz w:val="52"/>
          <w:szCs w:val="52"/>
        </w:rPr>
        <w:t>3</w:t>
      </w:r>
    </w:p>
    <w:p w14:paraId="560F2B3A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1EFA3899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005A07F9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18F08C63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5F467CE5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2E32379D" w14:textId="77777777" w:rsidR="00413F76" w:rsidRPr="00CF03FA" w:rsidRDefault="00413F76" w:rsidP="00413F76">
      <w:pPr>
        <w:spacing w:after="120"/>
        <w:jc w:val="both"/>
        <w:rPr>
          <w:rFonts w:ascii="Calibri" w:hAnsi="Calibri" w:cs="Calibri"/>
          <w:b/>
          <w:sz w:val="22"/>
        </w:rPr>
      </w:pPr>
      <w:r>
        <w:rPr>
          <w:rFonts w:ascii="Calibri" w:hAnsi="Calibri" w:cs="Calibri"/>
          <w:i/>
          <w:sz w:val="22"/>
        </w:rPr>
        <w:t>Conformément à l’article D.124-9 du code de l’éducation, u</w:t>
      </w:r>
      <w:r w:rsidRPr="002C19B9">
        <w:rPr>
          <w:rFonts w:ascii="Calibri" w:hAnsi="Calibri" w:cs="Calibri"/>
          <w:i/>
          <w:sz w:val="22"/>
        </w:rPr>
        <w:t>ne attestation de stage est délivrée par l'organisme d'accueil à tout élève ou étudiant. Cette attestation mentionne la durée effective totale du stage et le montant total de la gratification versée au stagiaire, le cas échéant.</w:t>
      </w:r>
    </w:p>
    <w:p w14:paraId="578C4698" w14:textId="77777777" w:rsidR="00413F76" w:rsidRPr="00CF03FA" w:rsidRDefault="00413F76" w:rsidP="00413F76">
      <w:pPr>
        <w:spacing w:after="120"/>
        <w:jc w:val="both"/>
        <w:rPr>
          <w:rFonts w:ascii="Calibri" w:hAnsi="Calibri" w:cs="Calibri"/>
          <w:sz w:val="22"/>
        </w:rPr>
      </w:pPr>
      <w:r w:rsidRPr="00CF03FA">
        <w:rPr>
          <w:rFonts w:ascii="Calibri" w:hAnsi="Calibri" w:cs="Calibri"/>
          <w:b/>
          <w:sz w:val="22"/>
        </w:rPr>
        <w:t xml:space="preserve">Ce document doit être complété et signé le dernier jour de la période de formation en milieu professionnel </w:t>
      </w:r>
      <w:r>
        <w:rPr>
          <w:rFonts w:ascii="Calibri" w:hAnsi="Calibri" w:cs="Calibri"/>
          <w:b/>
          <w:sz w:val="22"/>
        </w:rPr>
        <w:t xml:space="preserve">(PFMP) </w:t>
      </w:r>
      <w:r w:rsidRPr="00CF03FA">
        <w:rPr>
          <w:rFonts w:ascii="Calibri" w:hAnsi="Calibri" w:cs="Calibri"/>
          <w:b/>
          <w:sz w:val="22"/>
        </w:rPr>
        <w:t xml:space="preserve">par un responsable autorisé de l’entreprise d’accueil et remis au stagiaire. </w:t>
      </w:r>
    </w:p>
    <w:p w14:paraId="3B7D16C7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 xml:space="preserve">L’entreprise (ou l’organisme d’accueil) : </w:t>
      </w:r>
    </w:p>
    <w:p w14:paraId="48DF96CD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Nom : </w:t>
      </w:r>
    </w:p>
    <w:p w14:paraId="44A90D64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Adresse :</w:t>
      </w:r>
    </w:p>
    <w:p w14:paraId="247383C8" w14:textId="77777777" w:rsidR="00AE2528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N° d’immatriculation de l’entreprise :</w:t>
      </w:r>
    </w:p>
    <w:p w14:paraId="7E9349F2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Représenté(e) par (nom) :</w:t>
      </w:r>
    </w:p>
    <w:p w14:paraId="7388D540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Fonction : </w:t>
      </w:r>
    </w:p>
    <w:p w14:paraId="636A00B1" w14:textId="77777777" w:rsidR="00AE2528" w:rsidRPr="00CF03FA" w:rsidRDefault="00AE2528" w:rsidP="00AE2528">
      <w:pPr>
        <w:rPr>
          <w:rFonts w:ascii="Calibri" w:hAnsi="Calibri" w:cs="Calibri"/>
          <w:sz w:val="12"/>
        </w:rPr>
      </w:pPr>
    </w:p>
    <w:p w14:paraId="74A97DA9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>Atteste que l’élève désigné ci-dessous :</w:t>
      </w:r>
    </w:p>
    <w:p w14:paraId="2546A3CC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A5A20">
        <w:rPr>
          <w:rFonts w:ascii="Calibri" w:hAnsi="Calibri" w:cs="Calibri"/>
        </w:rPr>
        <w:t xml:space="preserve">Nom : </w:t>
      </w:r>
    </w:p>
    <w:p w14:paraId="22069610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Prénom : </w:t>
      </w:r>
    </w:p>
    <w:p w14:paraId="71B7AC31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Classe : </w:t>
      </w:r>
    </w:p>
    <w:p w14:paraId="2E55BF79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Date de naissance : </w:t>
      </w:r>
    </w:p>
    <w:p w14:paraId="2A9F5F8C" w14:textId="77777777" w:rsidR="00AE2528" w:rsidRPr="00CF03FA" w:rsidRDefault="00AE2528" w:rsidP="00AE2528">
      <w:pPr>
        <w:rPr>
          <w:rFonts w:ascii="Calibri" w:hAnsi="Calibri" w:cs="Calibri"/>
          <w:sz w:val="12"/>
        </w:rPr>
      </w:pPr>
    </w:p>
    <w:p w14:paraId="3F21487D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 xml:space="preserve">Scolarisé dans l’établissement ci-après :  </w:t>
      </w:r>
    </w:p>
    <w:p w14:paraId="7AE6B9F3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Nom : </w:t>
      </w:r>
      <w:r w:rsidRPr="008E3255">
        <w:rPr>
          <w:rFonts w:ascii="Calibri" w:hAnsi="Calibri" w:cs="Calibri"/>
        </w:rPr>
        <w:tab/>
      </w:r>
    </w:p>
    <w:p w14:paraId="0078979E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Adresse : </w:t>
      </w:r>
      <w:r w:rsidRPr="008E3255">
        <w:rPr>
          <w:rFonts w:ascii="Calibri" w:hAnsi="Calibri" w:cs="Calibri"/>
        </w:rPr>
        <w:tab/>
      </w:r>
    </w:p>
    <w:p w14:paraId="2D5D3116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Représenté par (nom) : </w:t>
      </w:r>
      <w:r w:rsidRPr="008E3255">
        <w:rPr>
          <w:rFonts w:ascii="Calibri" w:hAnsi="Calibri" w:cs="Calibri"/>
        </w:rPr>
        <w:tab/>
      </w:r>
      <w:r w:rsidRPr="008E3255">
        <w:rPr>
          <w:rFonts w:ascii="Calibri" w:hAnsi="Calibri" w:cs="Calibri"/>
        </w:rPr>
        <w:tab/>
      </w:r>
      <w:r w:rsidRPr="008E3255">
        <w:rPr>
          <w:rFonts w:ascii="Calibri" w:hAnsi="Calibri" w:cs="Calibri"/>
        </w:rPr>
        <w:tab/>
        <w:t xml:space="preserve">                                               en qualité de chef d’établissement  </w:t>
      </w:r>
    </w:p>
    <w:p w14:paraId="6B30E4AB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a effectué une période de formation en milieu professionnel dans notre entreprise ou organisme </w:t>
      </w:r>
    </w:p>
    <w:p w14:paraId="4DC16AFF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A5A20">
        <w:rPr>
          <w:rFonts w:ascii="Calibri" w:hAnsi="Calibri" w:cs="Calibri"/>
        </w:rPr>
        <w:t xml:space="preserve">du                                                                                  au </w:t>
      </w:r>
    </w:p>
    <w:p w14:paraId="1032860A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>
        <w:rPr>
          <w:rFonts w:ascii="Calibri" w:hAnsi="Calibri" w:cs="Calibri"/>
        </w:rPr>
        <w:t>s</w:t>
      </w:r>
      <w:r w:rsidRPr="008E3255">
        <w:rPr>
          <w:rFonts w:ascii="Calibri" w:hAnsi="Calibri" w:cs="Calibri"/>
        </w:rPr>
        <w:t>oit une durée effective totale de                               semaines et                       jours</w:t>
      </w:r>
    </w:p>
    <w:p w14:paraId="7D4CF975" w14:textId="77777777" w:rsidR="00AE2528" w:rsidRPr="008E3255" w:rsidRDefault="00AE2528" w:rsidP="00AE2528">
      <w:pPr>
        <w:spacing w:before="24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Le montant total de </w:t>
      </w:r>
      <w:r>
        <w:rPr>
          <w:rFonts w:ascii="Calibri" w:hAnsi="Calibri" w:cs="Calibri"/>
        </w:rPr>
        <w:t xml:space="preserve">                 </w:t>
      </w:r>
      <w:r w:rsidRPr="008E3255">
        <w:rPr>
          <w:rFonts w:ascii="Calibri" w:hAnsi="Calibri" w:cs="Calibri"/>
        </w:rPr>
        <w:t>€  a été versé au stagiaire à titre de gratification.</w:t>
      </w:r>
    </w:p>
    <w:p w14:paraId="0D0AF6D1" w14:textId="77777777" w:rsidR="00AE2528" w:rsidRPr="008E3255" w:rsidRDefault="00AE2528" w:rsidP="00AE2528">
      <w:pPr>
        <w:spacing w:before="240"/>
        <w:rPr>
          <w:rFonts w:ascii="Calibri" w:hAnsi="Calibri" w:cs="Calibri"/>
        </w:rPr>
      </w:pPr>
      <w:r w:rsidRPr="008E3255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7CF79F93" wp14:editId="42B1C24A">
                <wp:simplePos x="0" y="0"/>
                <wp:positionH relativeFrom="column">
                  <wp:posOffset>2898140</wp:posOffset>
                </wp:positionH>
                <wp:positionV relativeFrom="paragraph">
                  <wp:posOffset>155575</wp:posOffset>
                </wp:positionV>
                <wp:extent cx="3376613" cy="1143000"/>
                <wp:effectExtent l="0" t="0" r="14605" b="19050"/>
                <wp:wrapNone/>
                <wp:docPr id="19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76613" cy="1143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7EC28" id="Rectangle 56" o:spid="_x0000_s1026" style="position:absolute;margin-left:228.2pt;margin-top:12.25pt;width:265.9pt;height:90pt;z-index:25170534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" fillcolor="#f2f2f2" strokeweight=".5pt">
                <v:stroke joinstyle="round"/>
              </v:rect>
            </w:pict>
          </mc:Fallback>
        </mc:AlternateContent>
      </w:r>
      <w:r w:rsidRPr="008E3255">
        <w:rPr>
          <w:rFonts w:ascii="Calibri" w:hAnsi="Calibri" w:cs="Calibri"/>
        </w:rPr>
        <w:t xml:space="preserve">Fait à </w:t>
      </w:r>
      <w:r>
        <w:rPr>
          <w:rFonts w:ascii="Calibri" w:hAnsi="Calibri" w:cs="Calibri"/>
        </w:rPr>
        <w:t xml:space="preserve">                                  </w:t>
      </w:r>
      <w:r w:rsidRPr="008E3255">
        <w:rPr>
          <w:rFonts w:ascii="Calibri" w:hAnsi="Calibri" w:cs="Calibri"/>
        </w:rPr>
        <w:t xml:space="preserve"> le</w:t>
      </w:r>
    </w:p>
    <w:p w14:paraId="78AB6665" w14:textId="77777777" w:rsidR="00AE2528" w:rsidRPr="008E3255" w:rsidRDefault="00AE2528" w:rsidP="00AE2528">
      <w:pPr>
        <w:spacing w:after="120"/>
        <w:rPr>
          <w:rFonts w:ascii="Calibri" w:hAnsi="Calibri" w:cs="Calibri"/>
          <w:b/>
        </w:rPr>
      </w:pPr>
    </w:p>
    <w:p w14:paraId="628432EA" w14:textId="77777777" w:rsidR="00AE2528" w:rsidRPr="008E3255" w:rsidRDefault="00AE2528" w:rsidP="00AE2528">
      <w:pPr>
        <w:ind w:firstLine="851"/>
        <w:rPr>
          <w:rFonts w:ascii="Calibri" w:hAnsi="Calibri" w:cs="Calibri"/>
        </w:rPr>
      </w:pPr>
      <w:r w:rsidRPr="008E3255">
        <w:rPr>
          <w:rFonts w:ascii="Calibri" w:hAnsi="Calibri" w:cs="Calibri"/>
          <w:b/>
        </w:rPr>
        <w:t>Signature et cachet de l’entreprise</w:t>
      </w:r>
    </w:p>
    <w:p w14:paraId="04A22F86" w14:textId="77777777" w:rsidR="00AE2528" w:rsidRPr="008E3255" w:rsidRDefault="00AE2528" w:rsidP="00AE2528">
      <w:pPr>
        <w:ind w:firstLine="851"/>
        <w:rPr>
          <w:rFonts w:ascii="Calibri" w:hAnsi="Calibri" w:cs="Calibri"/>
        </w:rPr>
      </w:pPr>
      <w:r w:rsidRPr="008E3255">
        <w:rPr>
          <w:rFonts w:ascii="Calibri" w:hAnsi="Calibri" w:cs="Calibri"/>
          <w:b/>
          <w:bCs/>
        </w:rPr>
        <w:t>ou de l’organisme d’accueil :</w:t>
      </w:r>
    </w:p>
    <w:p w14:paraId="5D05EC76" w14:textId="77777777" w:rsidR="00AE2528" w:rsidRDefault="00AE2528" w:rsidP="00AE2528">
      <w:pPr>
        <w:jc w:val="both"/>
        <w:rPr>
          <w:rFonts w:ascii="Arial" w:hAnsi="Arial"/>
          <w:b/>
          <w:bCs/>
        </w:rPr>
      </w:pPr>
    </w:p>
    <w:p w14:paraId="474D6154" w14:textId="77777777" w:rsidR="00AE2528" w:rsidRDefault="00AE2528" w:rsidP="00AE2528">
      <w:pPr>
        <w:jc w:val="both"/>
        <w:rPr>
          <w:rFonts w:ascii="Arial" w:hAnsi="Arial"/>
          <w:b/>
          <w:bCs/>
        </w:rPr>
      </w:pPr>
    </w:p>
    <w:p w14:paraId="7E9BB405" w14:textId="77777777" w:rsidR="00AE2528" w:rsidRDefault="00AE2528" w:rsidP="00AE2528">
      <w:pPr>
        <w:jc w:val="both"/>
        <w:rPr>
          <w:rFonts w:ascii="Arial" w:hAnsi="Arial"/>
          <w:b/>
          <w:bCs/>
        </w:rPr>
      </w:pPr>
    </w:p>
    <w:p w14:paraId="36562239" w14:textId="77777777" w:rsidR="00413F76" w:rsidRDefault="00413F76" w:rsidP="00AE2528">
      <w:pPr>
        <w:jc w:val="both"/>
        <w:rPr>
          <w:rFonts w:ascii="Arial" w:hAnsi="Arial"/>
          <w:b/>
          <w:bCs/>
        </w:rPr>
      </w:pPr>
    </w:p>
    <w:p w14:paraId="216BA8AB" w14:textId="77777777" w:rsidR="00AE2528" w:rsidRDefault="00AE2528" w:rsidP="00AE2528">
      <w:pPr>
        <w:jc w:val="both"/>
        <w:rPr>
          <w:b/>
          <w:sz w:val="28"/>
          <w:szCs w:val="28"/>
          <w:u w:val="singl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38775C56" wp14:editId="561E25B5">
                <wp:simplePos x="0" y="0"/>
                <wp:positionH relativeFrom="margin">
                  <wp:align>left</wp:align>
                </wp:positionH>
                <wp:positionV relativeFrom="paragraph">
                  <wp:posOffset>8573</wp:posOffset>
                </wp:positionV>
                <wp:extent cx="1114425" cy="1323975"/>
                <wp:effectExtent l="0" t="0" r="0" b="9525"/>
                <wp:wrapNone/>
                <wp:docPr id="23" name="Text Box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4425" cy="1323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4FC33388" w14:textId="77777777" w:rsidR="008929A2" w:rsidRPr="002C19B9" w:rsidRDefault="008929A2" w:rsidP="00AE2528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jc w:val="center"/>
                              <w:rPr>
                                <w:rFonts w:ascii="Calibri" w:hAnsi="Calibri" w:cs="Calibri"/>
                                <w:sz w:val="22"/>
                              </w:rPr>
                            </w:pPr>
                            <w:r w:rsidRPr="002C19B9">
                              <w:rPr>
                                <w:rFonts w:ascii="Calibri" w:hAnsi="Calibri" w:cs="Calibri"/>
                                <w:sz w:val="22"/>
                              </w:rPr>
                              <w:t>Logo académie et/ou établissement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775C56" id="_x0000_s1081" type="#_x0000_t202" style="position:absolute;left:0;text-align:left;margin-left:0;margin-top:.7pt;width:87.75pt;height:104.25pt;z-index:2516966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" filled="f" stroked="f">
                <v:textbox>
                  <w:txbxContent>
                    <w:p w14:paraId="4FC33388" w14:textId="77777777" w:rsidR="008929A2" w:rsidRPr="002C19B9" w:rsidRDefault="008929A2" w:rsidP="00AE2528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jc w:val="center"/>
                        <w:rPr>
                          <w:rFonts w:ascii="Calibri" w:hAnsi="Calibri" w:cs="Calibri"/>
                          <w:sz w:val="22"/>
                        </w:rPr>
                      </w:pPr>
                      <w:r w:rsidRPr="002C19B9">
                        <w:rPr>
                          <w:rFonts w:ascii="Calibri" w:hAnsi="Calibri" w:cs="Calibri"/>
                          <w:sz w:val="22"/>
                        </w:rPr>
                        <w:t>Logo académie et/ou établissement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A32784C" w14:textId="77777777" w:rsidR="00AE2528" w:rsidRDefault="00AE2528" w:rsidP="00AE2528">
      <w:pPr>
        <w:jc w:val="both"/>
        <w:rPr>
          <w:b/>
          <w:sz w:val="28"/>
          <w:szCs w:val="28"/>
          <w:u w:val="single"/>
        </w:rPr>
      </w:pPr>
    </w:p>
    <w:p w14:paraId="3D3DBCB9" w14:textId="77777777" w:rsidR="00AE2528" w:rsidRPr="008A5A20" w:rsidRDefault="00AE2528" w:rsidP="00AE2528">
      <w:pPr>
        <w:jc w:val="center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  <w:sz w:val="52"/>
          <w:szCs w:val="52"/>
        </w:rPr>
        <w:t>Attestation de PFMP n°</w:t>
      </w:r>
      <w:r>
        <w:rPr>
          <w:rFonts w:ascii="Calibri" w:hAnsi="Calibri" w:cs="Calibri"/>
          <w:b/>
          <w:color w:val="2F5496" w:themeColor="accent1" w:themeShade="BF"/>
          <w:sz w:val="52"/>
          <w:szCs w:val="52"/>
        </w:rPr>
        <w:t>4</w:t>
      </w:r>
    </w:p>
    <w:p w14:paraId="047DD921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6AFF8B3F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688DDBEE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253B36F8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6BB88515" w14:textId="77777777" w:rsidR="00AE2528" w:rsidRPr="008E3255" w:rsidRDefault="00AE2528" w:rsidP="00AE2528">
      <w:pPr>
        <w:jc w:val="center"/>
        <w:rPr>
          <w:rFonts w:ascii="Calibri" w:hAnsi="Calibri" w:cs="Calibri"/>
          <w:b/>
          <w:sz w:val="16"/>
          <w:szCs w:val="16"/>
        </w:rPr>
      </w:pPr>
    </w:p>
    <w:p w14:paraId="20D6714A" w14:textId="77777777" w:rsidR="00413F76" w:rsidRPr="00CF03FA" w:rsidRDefault="00413F76" w:rsidP="00413F76">
      <w:pPr>
        <w:spacing w:after="120"/>
        <w:jc w:val="both"/>
        <w:rPr>
          <w:rFonts w:ascii="Calibri" w:hAnsi="Calibri" w:cs="Calibri"/>
          <w:b/>
          <w:sz w:val="22"/>
        </w:rPr>
      </w:pPr>
      <w:r>
        <w:rPr>
          <w:rFonts w:ascii="Calibri" w:hAnsi="Calibri" w:cs="Calibri"/>
          <w:i/>
          <w:sz w:val="22"/>
        </w:rPr>
        <w:t>Conformément à l’article D.124-9 du code de l’éducation, u</w:t>
      </w:r>
      <w:r w:rsidRPr="002C19B9">
        <w:rPr>
          <w:rFonts w:ascii="Calibri" w:hAnsi="Calibri" w:cs="Calibri"/>
          <w:i/>
          <w:sz w:val="22"/>
        </w:rPr>
        <w:t>ne attestation de stage est délivrée par l'organisme d'accueil à tout élève ou étudiant. Cette attestation mentionne la durée effective totale du stage et le montant total de la gratification versée au stagiaire, le cas échéant.</w:t>
      </w:r>
    </w:p>
    <w:p w14:paraId="5DC4E4B2" w14:textId="77777777" w:rsidR="00413F76" w:rsidRPr="00CF03FA" w:rsidRDefault="00413F76" w:rsidP="00413F76">
      <w:pPr>
        <w:spacing w:after="120"/>
        <w:jc w:val="both"/>
        <w:rPr>
          <w:rFonts w:ascii="Calibri" w:hAnsi="Calibri" w:cs="Calibri"/>
          <w:sz w:val="22"/>
        </w:rPr>
      </w:pPr>
      <w:r w:rsidRPr="00CF03FA">
        <w:rPr>
          <w:rFonts w:ascii="Calibri" w:hAnsi="Calibri" w:cs="Calibri"/>
          <w:b/>
          <w:sz w:val="22"/>
        </w:rPr>
        <w:t xml:space="preserve">Ce document doit être complété et signé le dernier jour de la période de formation en milieu professionnel </w:t>
      </w:r>
      <w:r>
        <w:rPr>
          <w:rFonts w:ascii="Calibri" w:hAnsi="Calibri" w:cs="Calibri"/>
          <w:b/>
          <w:sz w:val="22"/>
        </w:rPr>
        <w:t xml:space="preserve">(PFMP) </w:t>
      </w:r>
      <w:r w:rsidRPr="00CF03FA">
        <w:rPr>
          <w:rFonts w:ascii="Calibri" w:hAnsi="Calibri" w:cs="Calibri"/>
          <w:b/>
          <w:sz w:val="22"/>
        </w:rPr>
        <w:t xml:space="preserve">par un responsable autorisé de l’entreprise d’accueil et remis au stagiaire. </w:t>
      </w:r>
    </w:p>
    <w:p w14:paraId="65865F12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 xml:space="preserve">L’entreprise (ou l’organisme d’accueil) : </w:t>
      </w:r>
    </w:p>
    <w:p w14:paraId="6EFA30A5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Nom : </w:t>
      </w:r>
    </w:p>
    <w:p w14:paraId="0F29147E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Adresse :</w:t>
      </w:r>
    </w:p>
    <w:p w14:paraId="3603E4A4" w14:textId="77777777" w:rsidR="00AE2528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N° d’immatriculation de l’entreprise :</w:t>
      </w:r>
    </w:p>
    <w:p w14:paraId="4E672A44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>Représenté(e) par (nom) :</w:t>
      </w:r>
    </w:p>
    <w:p w14:paraId="66CD3F81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Fonction : </w:t>
      </w:r>
    </w:p>
    <w:p w14:paraId="6B0A18AB" w14:textId="77777777" w:rsidR="00AE2528" w:rsidRPr="00CF03FA" w:rsidRDefault="00AE2528" w:rsidP="00AE2528">
      <w:pPr>
        <w:rPr>
          <w:rFonts w:ascii="Calibri" w:hAnsi="Calibri" w:cs="Calibri"/>
          <w:sz w:val="12"/>
        </w:rPr>
      </w:pPr>
    </w:p>
    <w:p w14:paraId="7D614C08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>Atteste que l’élève désigné ci-dessous :</w:t>
      </w:r>
    </w:p>
    <w:p w14:paraId="18AECF1C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A5A20">
        <w:rPr>
          <w:rFonts w:ascii="Calibri" w:hAnsi="Calibri" w:cs="Calibri"/>
        </w:rPr>
        <w:t xml:space="preserve">Nom : </w:t>
      </w:r>
    </w:p>
    <w:p w14:paraId="054C36EC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Prénom : </w:t>
      </w:r>
    </w:p>
    <w:p w14:paraId="57E3B5BA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 w:after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Classe : </w:t>
      </w:r>
    </w:p>
    <w:p w14:paraId="55BF9109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Date de naissance : </w:t>
      </w:r>
    </w:p>
    <w:p w14:paraId="312BF8C3" w14:textId="77777777" w:rsidR="00AE2528" w:rsidRPr="00CF03FA" w:rsidRDefault="00AE2528" w:rsidP="00AE2528">
      <w:pPr>
        <w:rPr>
          <w:rFonts w:ascii="Calibri" w:hAnsi="Calibri" w:cs="Calibri"/>
          <w:sz w:val="12"/>
        </w:rPr>
      </w:pPr>
    </w:p>
    <w:p w14:paraId="7EF3194B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5" w:themeFillTint="33"/>
        <w:rPr>
          <w:rFonts w:ascii="Calibri" w:hAnsi="Calibri" w:cs="Calibri"/>
          <w:color w:val="2F5496" w:themeColor="accent1" w:themeShade="BF"/>
        </w:rPr>
      </w:pPr>
      <w:r w:rsidRPr="008A5A20">
        <w:rPr>
          <w:rFonts w:ascii="Calibri" w:hAnsi="Calibri" w:cs="Calibri"/>
          <w:b/>
          <w:color w:val="2F5496" w:themeColor="accent1" w:themeShade="BF"/>
        </w:rPr>
        <w:t xml:space="preserve">Scolarisé dans l’établissement ci-après :  </w:t>
      </w:r>
    </w:p>
    <w:p w14:paraId="4F1E44E3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Nom : </w:t>
      </w:r>
      <w:r w:rsidRPr="008E3255">
        <w:rPr>
          <w:rFonts w:ascii="Calibri" w:hAnsi="Calibri" w:cs="Calibri"/>
        </w:rPr>
        <w:tab/>
      </w:r>
    </w:p>
    <w:p w14:paraId="57458F02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Adresse : </w:t>
      </w:r>
      <w:r w:rsidRPr="008E3255">
        <w:rPr>
          <w:rFonts w:ascii="Calibri" w:hAnsi="Calibri" w:cs="Calibri"/>
        </w:rPr>
        <w:tab/>
      </w:r>
    </w:p>
    <w:p w14:paraId="228C11B3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Représenté par (nom) : </w:t>
      </w:r>
      <w:r w:rsidRPr="008E3255">
        <w:rPr>
          <w:rFonts w:ascii="Calibri" w:hAnsi="Calibri" w:cs="Calibri"/>
        </w:rPr>
        <w:tab/>
      </w:r>
      <w:r w:rsidRPr="008E3255">
        <w:rPr>
          <w:rFonts w:ascii="Calibri" w:hAnsi="Calibri" w:cs="Calibri"/>
        </w:rPr>
        <w:tab/>
      </w:r>
      <w:r w:rsidRPr="008E3255">
        <w:rPr>
          <w:rFonts w:ascii="Calibri" w:hAnsi="Calibri" w:cs="Calibri"/>
        </w:rPr>
        <w:tab/>
        <w:t xml:space="preserve">                                               en qualité de chef d’établissement  </w:t>
      </w:r>
    </w:p>
    <w:p w14:paraId="728FCEED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a effectué une période de formation en milieu professionnel dans notre entreprise ou organisme </w:t>
      </w:r>
    </w:p>
    <w:p w14:paraId="12023E34" w14:textId="77777777" w:rsidR="00AE2528" w:rsidRPr="008A5A20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 w:rsidRPr="008A5A20">
        <w:rPr>
          <w:rFonts w:ascii="Calibri" w:hAnsi="Calibri" w:cs="Calibri"/>
        </w:rPr>
        <w:t xml:space="preserve">du                                                                                  au </w:t>
      </w:r>
    </w:p>
    <w:p w14:paraId="7B191E23" w14:textId="77777777" w:rsidR="00AE2528" w:rsidRPr="008E3255" w:rsidRDefault="00AE2528" w:rsidP="00AE252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before="120"/>
        <w:rPr>
          <w:rFonts w:ascii="Calibri" w:hAnsi="Calibri" w:cs="Calibri"/>
        </w:rPr>
      </w:pPr>
      <w:r>
        <w:rPr>
          <w:rFonts w:ascii="Calibri" w:hAnsi="Calibri" w:cs="Calibri"/>
        </w:rPr>
        <w:t>s</w:t>
      </w:r>
      <w:r w:rsidRPr="008E3255">
        <w:rPr>
          <w:rFonts w:ascii="Calibri" w:hAnsi="Calibri" w:cs="Calibri"/>
        </w:rPr>
        <w:t>oit une durée effective totale de                               semaines et                       jours</w:t>
      </w:r>
    </w:p>
    <w:p w14:paraId="0DA62F56" w14:textId="77777777" w:rsidR="00AE2528" w:rsidRPr="008E3255" w:rsidRDefault="00AE2528" w:rsidP="00AE2528">
      <w:pPr>
        <w:spacing w:before="240"/>
        <w:rPr>
          <w:rFonts w:ascii="Calibri" w:hAnsi="Calibri" w:cs="Calibri"/>
        </w:rPr>
      </w:pPr>
      <w:r w:rsidRPr="008E3255">
        <w:rPr>
          <w:rFonts w:ascii="Calibri" w:hAnsi="Calibri" w:cs="Calibri"/>
        </w:rPr>
        <w:t xml:space="preserve">Le montant total de </w:t>
      </w:r>
      <w:r>
        <w:rPr>
          <w:rFonts w:ascii="Calibri" w:hAnsi="Calibri" w:cs="Calibri"/>
        </w:rPr>
        <w:t xml:space="preserve">                 </w:t>
      </w:r>
      <w:r w:rsidRPr="008E3255">
        <w:rPr>
          <w:rFonts w:ascii="Calibri" w:hAnsi="Calibri" w:cs="Calibri"/>
        </w:rPr>
        <w:t>€  a été versé au stagiaire à titre de gratification.</w:t>
      </w:r>
    </w:p>
    <w:p w14:paraId="3B72AB38" w14:textId="77777777" w:rsidR="00AE2528" w:rsidRPr="008E3255" w:rsidRDefault="00AE2528" w:rsidP="00AE2528">
      <w:pPr>
        <w:spacing w:before="240"/>
        <w:rPr>
          <w:rFonts w:ascii="Calibri" w:hAnsi="Calibri" w:cs="Calibri"/>
        </w:rPr>
      </w:pPr>
      <w:r w:rsidRPr="008E3255">
        <w:rPr>
          <w:rFonts w:ascii="Calibri" w:hAnsi="Calibri" w:cs="Calibri"/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5D99821E" wp14:editId="6521B248">
                <wp:simplePos x="0" y="0"/>
                <wp:positionH relativeFrom="column">
                  <wp:posOffset>2898140</wp:posOffset>
                </wp:positionH>
                <wp:positionV relativeFrom="paragraph">
                  <wp:posOffset>155575</wp:posOffset>
                </wp:positionV>
                <wp:extent cx="3376613" cy="1143000"/>
                <wp:effectExtent l="0" t="0" r="14605" b="19050"/>
                <wp:wrapNone/>
                <wp:docPr id="20" name="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76613" cy="11430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95000"/>
                          </a:sysClr>
                        </a:solidFill>
                        <a:ln w="635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4DD2D6" id="Rectangle 56" o:spid="_x0000_s1026" style="position:absolute;margin-left:228.2pt;margin-top:12.25pt;width:265.9pt;height:90pt;z-index:25170739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" fillcolor="#f2f2f2" strokeweight=".5pt">
                <v:stroke joinstyle="round"/>
              </v:rect>
            </w:pict>
          </mc:Fallback>
        </mc:AlternateContent>
      </w:r>
      <w:r w:rsidRPr="008E3255">
        <w:rPr>
          <w:rFonts w:ascii="Calibri" w:hAnsi="Calibri" w:cs="Calibri"/>
        </w:rPr>
        <w:t xml:space="preserve">Fait à </w:t>
      </w:r>
      <w:r>
        <w:rPr>
          <w:rFonts w:ascii="Calibri" w:hAnsi="Calibri" w:cs="Calibri"/>
        </w:rPr>
        <w:t xml:space="preserve">                                  </w:t>
      </w:r>
      <w:r w:rsidRPr="008E3255">
        <w:rPr>
          <w:rFonts w:ascii="Calibri" w:hAnsi="Calibri" w:cs="Calibri"/>
        </w:rPr>
        <w:t xml:space="preserve"> le</w:t>
      </w:r>
    </w:p>
    <w:p w14:paraId="391F46EE" w14:textId="77777777" w:rsidR="00AE2528" w:rsidRPr="008E3255" w:rsidRDefault="00AE2528" w:rsidP="00AE2528">
      <w:pPr>
        <w:spacing w:after="120"/>
        <w:rPr>
          <w:rFonts w:ascii="Calibri" w:hAnsi="Calibri" w:cs="Calibri"/>
          <w:b/>
        </w:rPr>
      </w:pPr>
    </w:p>
    <w:p w14:paraId="7FF0EC27" w14:textId="77777777" w:rsidR="00AE2528" w:rsidRPr="008E3255" w:rsidRDefault="00AE2528" w:rsidP="00AE2528">
      <w:pPr>
        <w:ind w:firstLine="851"/>
        <w:rPr>
          <w:rFonts w:ascii="Calibri" w:hAnsi="Calibri" w:cs="Calibri"/>
        </w:rPr>
      </w:pPr>
      <w:r w:rsidRPr="008E3255">
        <w:rPr>
          <w:rFonts w:ascii="Calibri" w:hAnsi="Calibri" w:cs="Calibri"/>
          <w:b/>
        </w:rPr>
        <w:t>Signature et cachet de l’entreprise</w:t>
      </w:r>
    </w:p>
    <w:p w14:paraId="58A0903F" w14:textId="77777777" w:rsidR="00AE2528" w:rsidRPr="008E3255" w:rsidRDefault="00AE2528" w:rsidP="00AE2528">
      <w:pPr>
        <w:ind w:firstLine="851"/>
        <w:rPr>
          <w:rFonts w:ascii="Calibri" w:hAnsi="Calibri" w:cs="Calibri"/>
        </w:rPr>
      </w:pPr>
      <w:r w:rsidRPr="008E3255">
        <w:rPr>
          <w:rFonts w:ascii="Calibri" w:hAnsi="Calibri" w:cs="Calibri"/>
          <w:b/>
          <w:bCs/>
        </w:rPr>
        <w:t>ou de l’organisme d’accueil :</w:t>
      </w:r>
    </w:p>
    <w:p w14:paraId="22CAB94C" w14:textId="77777777" w:rsidR="00AE2528" w:rsidRDefault="00AE2528" w:rsidP="00AE2528">
      <w:pPr>
        <w:jc w:val="both"/>
        <w:rPr>
          <w:rFonts w:ascii="Arial" w:hAnsi="Arial"/>
          <w:b/>
          <w:bCs/>
        </w:rPr>
      </w:pPr>
    </w:p>
    <w:p w14:paraId="56336E7A" w14:textId="77777777" w:rsidR="00AE2528" w:rsidRDefault="00AE2528" w:rsidP="00AE2528">
      <w:pPr>
        <w:jc w:val="both"/>
        <w:rPr>
          <w:rFonts w:ascii="Arial" w:hAnsi="Arial"/>
          <w:b/>
          <w:bCs/>
        </w:rPr>
      </w:pPr>
    </w:p>
    <w:p w14:paraId="0E221E4F" w14:textId="77777777" w:rsidR="00AE2528" w:rsidRDefault="00AE2528" w:rsidP="00AE2528">
      <w:pPr>
        <w:jc w:val="both"/>
        <w:rPr>
          <w:rFonts w:ascii="Arial" w:hAnsi="Arial"/>
          <w:b/>
          <w:bCs/>
        </w:rPr>
      </w:pPr>
    </w:p>
    <w:bookmarkEnd w:id="23"/>
    <w:p w14:paraId="4DF163F6" w14:textId="77777777" w:rsidR="00AE2528" w:rsidRDefault="00AE2528">
      <w:pPr>
        <w:jc w:val="both"/>
        <w:rPr>
          <w:rFonts w:ascii="Arial" w:hAnsi="Arial"/>
          <w:b/>
          <w:bCs/>
        </w:rPr>
      </w:pPr>
    </w:p>
    <w:sectPr w:rsidR="00AE2528" w:rsidSect="003070D8">
      <w:footerReference w:type="default" r:id="rId45"/>
      <w:pgSz w:w="11906" w:h="16838" w:code="9"/>
      <w:pgMar w:top="567" w:right="737" w:bottom="567" w:left="851" w:header="720" w:footer="8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255389" w14:textId="77777777" w:rsidR="008A2E22" w:rsidRDefault="008A2E22">
      <w:r>
        <w:separator/>
      </w:r>
    </w:p>
  </w:endnote>
  <w:endnote w:type="continuationSeparator" w:id="0">
    <w:p w14:paraId="57F2D762" w14:textId="77777777" w:rsidR="008A2E22" w:rsidRDefault="008A2E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864AE4" w14:textId="77777777" w:rsidR="008929A2" w:rsidRPr="001042C5" w:rsidRDefault="008929A2">
    <w:pPr>
      <w:pStyle w:val="Pieddepage"/>
      <w:jc w:val="center"/>
      <w:rPr>
        <w:rFonts w:ascii="Calibri" w:hAnsi="Calibri" w:cs="Calibri"/>
        <w:b/>
      </w:rPr>
    </w:pPr>
    <w:r>
      <w:t xml:space="preserve">  </w:t>
    </w:r>
    <w:r w:rsidRPr="001042C5">
      <w:rPr>
        <w:rFonts w:ascii="Calibri" w:hAnsi="Calibri" w:cs="Calibri"/>
        <w:b/>
      </w:rPr>
      <w:fldChar w:fldCharType="begin"/>
    </w:r>
    <w:r w:rsidRPr="001042C5">
      <w:rPr>
        <w:rFonts w:ascii="Calibri" w:hAnsi="Calibri" w:cs="Calibri"/>
        <w:b/>
      </w:rPr>
      <w:instrText xml:space="preserve"> PAGE </w:instrText>
    </w:r>
    <w:r w:rsidRPr="001042C5">
      <w:rPr>
        <w:rFonts w:ascii="Calibri" w:hAnsi="Calibri" w:cs="Calibri"/>
        <w:b/>
      </w:rPr>
      <w:fldChar w:fldCharType="separate"/>
    </w:r>
    <w:r w:rsidRPr="001042C5">
      <w:rPr>
        <w:rFonts w:ascii="Calibri" w:hAnsi="Calibri" w:cs="Calibri"/>
        <w:b/>
        <w:noProof/>
      </w:rPr>
      <w:t>30</w:t>
    </w:r>
    <w:r w:rsidRPr="001042C5">
      <w:rPr>
        <w:rFonts w:ascii="Calibri" w:hAnsi="Calibri" w:cs="Calibri"/>
        <w:b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4F2AF5" w14:textId="77777777" w:rsidR="008A2E22" w:rsidRDefault="008A2E22">
      <w:r>
        <w:separator/>
      </w:r>
    </w:p>
  </w:footnote>
  <w:footnote w:type="continuationSeparator" w:id="0">
    <w:p w14:paraId="596E6B8B" w14:textId="77777777" w:rsidR="008A2E22" w:rsidRDefault="008A2E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32"/>
    <w:lvl w:ilvl="0">
      <w:start w:val="1"/>
      <w:numFmt w:val="bullet"/>
      <w:lvlText w:val=""/>
      <w:lvlJc w:val="left"/>
      <w:pPr>
        <w:tabs>
          <w:tab w:val="num" w:pos="0"/>
        </w:tabs>
        <w:ind w:left="720" w:hanging="360"/>
      </w:pPr>
      <w:rPr>
        <w:rFonts w:ascii="Wingdings" w:hAnsi="Wingdings" w:cs="Wingdings"/>
        <w:sz w:val="24"/>
        <w:szCs w:val="24"/>
      </w:rPr>
    </w:lvl>
  </w:abstractNum>
  <w:abstractNum w:abstractNumId="2" w15:restartNumberingAfterBreak="0">
    <w:nsid w:val="00000003"/>
    <w:multiLevelType w:val="multilevel"/>
    <w:tmpl w:val="0000000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3" w15:restartNumberingAfterBreak="0">
    <w:nsid w:val="00000004"/>
    <w:multiLevelType w:val="multi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 w15:restartNumberingAfterBreak="0">
    <w:nsid w:val="00000005"/>
    <w:multiLevelType w:val="multilevel"/>
    <w:tmpl w:val="0000000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0000000D"/>
    <w:multiLevelType w:val="multilevel"/>
    <w:tmpl w:val="0000000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3" w15:restartNumberingAfterBreak="0">
    <w:nsid w:val="0000000E"/>
    <w:multiLevelType w:val="multilevel"/>
    <w:tmpl w:val="000000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4" w15:restartNumberingAfterBreak="0">
    <w:nsid w:val="0000000F"/>
    <w:multiLevelType w:val="multilevel"/>
    <w:tmpl w:val="0000000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5" w15:restartNumberingAfterBreak="0">
    <w:nsid w:val="0FEF6E7F"/>
    <w:multiLevelType w:val="hybridMultilevel"/>
    <w:tmpl w:val="8C8E8618"/>
    <w:lvl w:ilvl="0" w:tplc="E27439F6">
      <w:numFmt w:val="bullet"/>
      <w:lvlText w:val="-"/>
      <w:lvlJc w:val="left"/>
      <w:pPr>
        <w:ind w:left="789" w:hanging="113"/>
      </w:pPr>
      <w:rPr>
        <w:rFonts w:ascii="Arial" w:eastAsia="Arial" w:hAnsi="Arial" w:cs="Arial" w:hint="default"/>
        <w:w w:val="115"/>
        <w:sz w:val="17"/>
        <w:szCs w:val="17"/>
        <w:lang w:val="fr-FR" w:eastAsia="fr-FR" w:bidi="fr-FR"/>
      </w:rPr>
    </w:lvl>
    <w:lvl w:ilvl="1" w:tplc="FF1096B4">
      <w:numFmt w:val="bullet"/>
      <w:lvlText w:val="•"/>
      <w:lvlJc w:val="left"/>
      <w:pPr>
        <w:ind w:left="1630" w:hanging="113"/>
      </w:pPr>
      <w:rPr>
        <w:rFonts w:hint="default"/>
        <w:lang w:val="fr-FR" w:eastAsia="fr-FR" w:bidi="fr-FR"/>
      </w:rPr>
    </w:lvl>
    <w:lvl w:ilvl="2" w:tplc="DE062CAA">
      <w:numFmt w:val="bullet"/>
      <w:lvlText w:val="•"/>
      <w:lvlJc w:val="left"/>
      <w:pPr>
        <w:ind w:left="2481" w:hanging="113"/>
      </w:pPr>
      <w:rPr>
        <w:rFonts w:hint="default"/>
        <w:lang w:val="fr-FR" w:eastAsia="fr-FR" w:bidi="fr-FR"/>
      </w:rPr>
    </w:lvl>
    <w:lvl w:ilvl="3" w:tplc="C5B2AF86">
      <w:numFmt w:val="bullet"/>
      <w:lvlText w:val="•"/>
      <w:lvlJc w:val="left"/>
      <w:pPr>
        <w:ind w:left="3331" w:hanging="113"/>
      </w:pPr>
      <w:rPr>
        <w:rFonts w:hint="default"/>
        <w:lang w:val="fr-FR" w:eastAsia="fr-FR" w:bidi="fr-FR"/>
      </w:rPr>
    </w:lvl>
    <w:lvl w:ilvl="4" w:tplc="22FA56F0">
      <w:numFmt w:val="bullet"/>
      <w:lvlText w:val="•"/>
      <w:lvlJc w:val="left"/>
      <w:pPr>
        <w:ind w:left="4182" w:hanging="113"/>
      </w:pPr>
      <w:rPr>
        <w:rFonts w:hint="default"/>
        <w:lang w:val="fr-FR" w:eastAsia="fr-FR" w:bidi="fr-FR"/>
      </w:rPr>
    </w:lvl>
    <w:lvl w:ilvl="5" w:tplc="B20ABFCC">
      <w:numFmt w:val="bullet"/>
      <w:lvlText w:val="•"/>
      <w:lvlJc w:val="left"/>
      <w:pPr>
        <w:ind w:left="5032" w:hanging="113"/>
      </w:pPr>
      <w:rPr>
        <w:rFonts w:hint="default"/>
        <w:lang w:val="fr-FR" w:eastAsia="fr-FR" w:bidi="fr-FR"/>
      </w:rPr>
    </w:lvl>
    <w:lvl w:ilvl="6" w:tplc="6B842626">
      <w:numFmt w:val="bullet"/>
      <w:lvlText w:val="•"/>
      <w:lvlJc w:val="left"/>
      <w:pPr>
        <w:ind w:left="5883" w:hanging="113"/>
      </w:pPr>
      <w:rPr>
        <w:rFonts w:hint="default"/>
        <w:lang w:val="fr-FR" w:eastAsia="fr-FR" w:bidi="fr-FR"/>
      </w:rPr>
    </w:lvl>
    <w:lvl w:ilvl="7" w:tplc="068A4CAC">
      <w:numFmt w:val="bullet"/>
      <w:lvlText w:val="•"/>
      <w:lvlJc w:val="left"/>
      <w:pPr>
        <w:ind w:left="6733" w:hanging="113"/>
      </w:pPr>
      <w:rPr>
        <w:rFonts w:hint="default"/>
        <w:lang w:val="fr-FR" w:eastAsia="fr-FR" w:bidi="fr-FR"/>
      </w:rPr>
    </w:lvl>
    <w:lvl w:ilvl="8" w:tplc="D6003A04">
      <w:numFmt w:val="bullet"/>
      <w:lvlText w:val="•"/>
      <w:lvlJc w:val="left"/>
      <w:pPr>
        <w:ind w:left="7584" w:hanging="113"/>
      </w:pPr>
      <w:rPr>
        <w:rFonts w:hint="default"/>
        <w:lang w:val="fr-FR" w:eastAsia="fr-FR" w:bidi="fr-FR"/>
      </w:rPr>
    </w:lvl>
  </w:abstractNum>
  <w:abstractNum w:abstractNumId="16" w15:restartNumberingAfterBreak="0">
    <w:nsid w:val="560544EC"/>
    <w:multiLevelType w:val="hybridMultilevel"/>
    <w:tmpl w:val="831C3162"/>
    <w:lvl w:ilvl="0" w:tplc="AFDC0F9C">
      <w:start w:val="1"/>
      <w:numFmt w:val="bullet"/>
      <w:lvlText w:val="±"/>
      <w:lvlJc w:val="left"/>
      <w:pPr>
        <w:ind w:left="1784" w:hanging="360"/>
      </w:pPr>
      <w:rPr>
        <w:rFonts w:ascii="Wingdings" w:hAnsi="Wingdings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25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4" w:hanging="360"/>
      </w:pPr>
      <w:rPr>
        <w:rFonts w:ascii="Wingdings" w:hAnsi="Wingdings" w:hint="default"/>
      </w:rPr>
    </w:lvl>
  </w:abstractNum>
  <w:abstractNum w:abstractNumId="17" w15:restartNumberingAfterBreak="0">
    <w:nsid w:val="66441A09"/>
    <w:multiLevelType w:val="hybridMultilevel"/>
    <w:tmpl w:val="751077D4"/>
    <w:lvl w:ilvl="0" w:tplc="040C0001">
      <w:start w:val="1"/>
      <w:numFmt w:val="bullet"/>
      <w:lvlText w:val=""/>
      <w:lvlJc w:val="left"/>
      <w:pPr>
        <w:ind w:left="868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5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28" w:hanging="360"/>
      </w:pPr>
      <w:rPr>
        <w:rFonts w:ascii="Wingdings" w:hAnsi="Wingdings" w:hint="default"/>
      </w:rPr>
    </w:lvl>
  </w:abstractNum>
  <w:abstractNum w:abstractNumId="18" w15:restartNumberingAfterBreak="0">
    <w:nsid w:val="76277EA6"/>
    <w:multiLevelType w:val="hybridMultilevel"/>
    <w:tmpl w:val="0A1E5FEC"/>
    <w:lvl w:ilvl="0" w:tplc="AFDC0F9C">
      <w:start w:val="1"/>
      <w:numFmt w:val="bullet"/>
      <w:lvlText w:val="±"/>
      <w:lvlJc w:val="left"/>
      <w:pPr>
        <w:ind w:left="871" w:hanging="360"/>
      </w:pPr>
      <w:rPr>
        <w:rFonts w:ascii="Wingdings" w:hAnsi="Wingdings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5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31" w:hanging="360"/>
      </w:pPr>
      <w:rPr>
        <w:rFonts w:ascii="Wingdings" w:hAnsi="Wingdings" w:hint="default"/>
      </w:rPr>
    </w:lvl>
  </w:abstractNum>
  <w:abstractNum w:abstractNumId="19" w15:restartNumberingAfterBreak="0">
    <w:nsid w:val="793F32C9"/>
    <w:multiLevelType w:val="hybridMultilevel"/>
    <w:tmpl w:val="1ADCCC36"/>
    <w:lvl w:ilvl="0" w:tplc="1842FA40">
      <w:start w:val="1"/>
      <w:numFmt w:val="bullet"/>
      <w:lvlText w:val="→"/>
      <w:lvlJc w:val="left"/>
      <w:pPr>
        <w:ind w:left="833" w:hanging="360"/>
      </w:pPr>
      <w:rPr>
        <w:rFonts w:ascii="Arial Narrow" w:hAnsi="Arial Narrow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D7670AF"/>
    <w:multiLevelType w:val="hybridMultilevel"/>
    <w:tmpl w:val="7E669E8A"/>
    <w:lvl w:ilvl="0" w:tplc="87CE7580">
      <w:numFmt w:val="bullet"/>
      <w:lvlText w:val="-"/>
      <w:lvlJc w:val="left"/>
      <w:pPr>
        <w:ind w:left="810" w:hanging="115"/>
      </w:pPr>
      <w:rPr>
        <w:rFonts w:ascii="Arial" w:eastAsia="Arial" w:hAnsi="Arial" w:cs="Arial" w:hint="default"/>
        <w:w w:val="101"/>
        <w:sz w:val="17"/>
        <w:szCs w:val="17"/>
        <w:lang w:val="fr-FR" w:eastAsia="fr-FR" w:bidi="fr-FR"/>
      </w:rPr>
    </w:lvl>
    <w:lvl w:ilvl="1" w:tplc="1EAC2DA2">
      <w:numFmt w:val="bullet"/>
      <w:lvlText w:val="•"/>
      <w:lvlJc w:val="left"/>
      <w:pPr>
        <w:ind w:left="1652" w:hanging="115"/>
      </w:pPr>
      <w:rPr>
        <w:rFonts w:hint="default"/>
        <w:lang w:val="fr-FR" w:eastAsia="fr-FR" w:bidi="fr-FR"/>
      </w:rPr>
    </w:lvl>
    <w:lvl w:ilvl="2" w:tplc="1B4A4D3E">
      <w:numFmt w:val="bullet"/>
      <w:lvlText w:val="•"/>
      <w:lvlJc w:val="left"/>
      <w:pPr>
        <w:ind w:left="2485" w:hanging="115"/>
      </w:pPr>
      <w:rPr>
        <w:rFonts w:hint="default"/>
        <w:lang w:val="fr-FR" w:eastAsia="fr-FR" w:bidi="fr-FR"/>
      </w:rPr>
    </w:lvl>
    <w:lvl w:ilvl="3" w:tplc="99F2476C">
      <w:numFmt w:val="bullet"/>
      <w:lvlText w:val="•"/>
      <w:lvlJc w:val="left"/>
      <w:pPr>
        <w:ind w:left="3317" w:hanging="115"/>
      </w:pPr>
      <w:rPr>
        <w:rFonts w:hint="default"/>
        <w:lang w:val="fr-FR" w:eastAsia="fr-FR" w:bidi="fr-FR"/>
      </w:rPr>
    </w:lvl>
    <w:lvl w:ilvl="4" w:tplc="6BE46CF4">
      <w:numFmt w:val="bullet"/>
      <w:lvlText w:val="•"/>
      <w:lvlJc w:val="left"/>
      <w:pPr>
        <w:ind w:left="4150" w:hanging="115"/>
      </w:pPr>
      <w:rPr>
        <w:rFonts w:hint="default"/>
        <w:lang w:val="fr-FR" w:eastAsia="fr-FR" w:bidi="fr-FR"/>
      </w:rPr>
    </w:lvl>
    <w:lvl w:ilvl="5" w:tplc="4C98D5F4">
      <w:numFmt w:val="bullet"/>
      <w:lvlText w:val="•"/>
      <w:lvlJc w:val="left"/>
      <w:pPr>
        <w:ind w:left="4982" w:hanging="115"/>
      </w:pPr>
      <w:rPr>
        <w:rFonts w:hint="default"/>
        <w:lang w:val="fr-FR" w:eastAsia="fr-FR" w:bidi="fr-FR"/>
      </w:rPr>
    </w:lvl>
    <w:lvl w:ilvl="6" w:tplc="B11061AA">
      <w:numFmt w:val="bullet"/>
      <w:lvlText w:val="•"/>
      <w:lvlJc w:val="left"/>
      <w:pPr>
        <w:ind w:left="5815" w:hanging="115"/>
      </w:pPr>
      <w:rPr>
        <w:rFonts w:hint="default"/>
        <w:lang w:val="fr-FR" w:eastAsia="fr-FR" w:bidi="fr-FR"/>
      </w:rPr>
    </w:lvl>
    <w:lvl w:ilvl="7" w:tplc="491ACB0E">
      <w:numFmt w:val="bullet"/>
      <w:lvlText w:val="•"/>
      <w:lvlJc w:val="left"/>
      <w:pPr>
        <w:ind w:left="6647" w:hanging="115"/>
      </w:pPr>
      <w:rPr>
        <w:rFonts w:hint="default"/>
        <w:lang w:val="fr-FR" w:eastAsia="fr-FR" w:bidi="fr-FR"/>
      </w:rPr>
    </w:lvl>
    <w:lvl w:ilvl="8" w:tplc="7DCC67CC">
      <w:numFmt w:val="bullet"/>
      <w:lvlText w:val="•"/>
      <w:lvlJc w:val="left"/>
      <w:pPr>
        <w:ind w:left="7480" w:hanging="115"/>
      </w:pPr>
      <w:rPr>
        <w:rFonts w:hint="default"/>
        <w:lang w:val="fr-FR" w:eastAsia="fr-FR" w:bidi="fr-FR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20"/>
  </w:num>
  <w:num w:numId="17">
    <w:abstractNumId w:val="15"/>
  </w:num>
  <w:num w:numId="18">
    <w:abstractNumId w:val="17"/>
  </w:num>
  <w:num w:numId="19">
    <w:abstractNumId w:val="16"/>
  </w:num>
  <w:num w:numId="20">
    <w:abstractNumId w:val="18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 fill="f" fillcolor="white" stroke="f">
      <v:fill color="white" on="f"/>
      <v:stroke on="f"/>
      <o:colormru v:ext="edit" colors="#f69,#fcf,#fc9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1064"/>
    <w:rsid w:val="0000657F"/>
    <w:rsid w:val="000259CE"/>
    <w:rsid w:val="000319F9"/>
    <w:rsid w:val="000434A1"/>
    <w:rsid w:val="0004570F"/>
    <w:rsid w:val="00052817"/>
    <w:rsid w:val="00056226"/>
    <w:rsid w:val="000567AC"/>
    <w:rsid w:val="000710AB"/>
    <w:rsid w:val="00075E9C"/>
    <w:rsid w:val="00083359"/>
    <w:rsid w:val="00090B5C"/>
    <w:rsid w:val="00092C77"/>
    <w:rsid w:val="000B2E0D"/>
    <w:rsid w:val="000B6C6D"/>
    <w:rsid w:val="000D0419"/>
    <w:rsid w:val="000D2F2A"/>
    <w:rsid w:val="000F6233"/>
    <w:rsid w:val="00102678"/>
    <w:rsid w:val="001027DF"/>
    <w:rsid w:val="001042C5"/>
    <w:rsid w:val="00104ADA"/>
    <w:rsid w:val="0011155E"/>
    <w:rsid w:val="00134727"/>
    <w:rsid w:val="0017473C"/>
    <w:rsid w:val="001A3FF7"/>
    <w:rsid w:val="001A4D9E"/>
    <w:rsid w:val="001C783B"/>
    <w:rsid w:val="001E1517"/>
    <w:rsid w:val="001F188D"/>
    <w:rsid w:val="0020747C"/>
    <w:rsid w:val="002260B1"/>
    <w:rsid w:val="00236302"/>
    <w:rsid w:val="00242847"/>
    <w:rsid w:val="00252621"/>
    <w:rsid w:val="00264378"/>
    <w:rsid w:val="002667E7"/>
    <w:rsid w:val="00267616"/>
    <w:rsid w:val="00281D55"/>
    <w:rsid w:val="00286B47"/>
    <w:rsid w:val="002871F5"/>
    <w:rsid w:val="00294DE2"/>
    <w:rsid w:val="00296AC5"/>
    <w:rsid w:val="002A64A0"/>
    <w:rsid w:val="002C19B9"/>
    <w:rsid w:val="002C424F"/>
    <w:rsid w:val="002D1432"/>
    <w:rsid w:val="002E14FE"/>
    <w:rsid w:val="00305DC9"/>
    <w:rsid w:val="0030639B"/>
    <w:rsid w:val="003070D8"/>
    <w:rsid w:val="0031437D"/>
    <w:rsid w:val="003264CF"/>
    <w:rsid w:val="003715D6"/>
    <w:rsid w:val="003A0062"/>
    <w:rsid w:val="003A3DC0"/>
    <w:rsid w:val="003A753B"/>
    <w:rsid w:val="003C248A"/>
    <w:rsid w:val="003D0DF0"/>
    <w:rsid w:val="003D2919"/>
    <w:rsid w:val="003D2A78"/>
    <w:rsid w:val="003D44AC"/>
    <w:rsid w:val="003D6FD1"/>
    <w:rsid w:val="003F3F44"/>
    <w:rsid w:val="003F44BF"/>
    <w:rsid w:val="00401431"/>
    <w:rsid w:val="0040630F"/>
    <w:rsid w:val="00407ACA"/>
    <w:rsid w:val="00413F76"/>
    <w:rsid w:val="0042191F"/>
    <w:rsid w:val="0042592F"/>
    <w:rsid w:val="00427834"/>
    <w:rsid w:val="00463ACA"/>
    <w:rsid w:val="004768BF"/>
    <w:rsid w:val="00484F9F"/>
    <w:rsid w:val="00496BC4"/>
    <w:rsid w:val="004C13A6"/>
    <w:rsid w:val="004E39E4"/>
    <w:rsid w:val="004F6FD5"/>
    <w:rsid w:val="00515F13"/>
    <w:rsid w:val="00533CDE"/>
    <w:rsid w:val="00553A6C"/>
    <w:rsid w:val="005549FD"/>
    <w:rsid w:val="00566199"/>
    <w:rsid w:val="005745D2"/>
    <w:rsid w:val="00595F77"/>
    <w:rsid w:val="005965E8"/>
    <w:rsid w:val="0059794C"/>
    <w:rsid w:val="005A35F2"/>
    <w:rsid w:val="005A4A4D"/>
    <w:rsid w:val="005A5250"/>
    <w:rsid w:val="005B33B2"/>
    <w:rsid w:val="005B658F"/>
    <w:rsid w:val="005D448D"/>
    <w:rsid w:val="005E1492"/>
    <w:rsid w:val="005E2731"/>
    <w:rsid w:val="005E7998"/>
    <w:rsid w:val="005F38F6"/>
    <w:rsid w:val="005F7736"/>
    <w:rsid w:val="0061783F"/>
    <w:rsid w:val="0065668F"/>
    <w:rsid w:val="006644A1"/>
    <w:rsid w:val="00671F73"/>
    <w:rsid w:val="00687899"/>
    <w:rsid w:val="00696D1D"/>
    <w:rsid w:val="006A30F6"/>
    <w:rsid w:val="006A59DF"/>
    <w:rsid w:val="006A795C"/>
    <w:rsid w:val="006B35A0"/>
    <w:rsid w:val="006C1188"/>
    <w:rsid w:val="006D2571"/>
    <w:rsid w:val="006F12AE"/>
    <w:rsid w:val="007102B0"/>
    <w:rsid w:val="0072062A"/>
    <w:rsid w:val="00720D3B"/>
    <w:rsid w:val="0074374F"/>
    <w:rsid w:val="00743B18"/>
    <w:rsid w:val="007464C5"/>
    <w:rsid w:val="00766A72"/>
    <w:rsid w:val="0078221D"/>
    <w:rsid w:val="00794612"/>
    <w:rsid w:val="007A6D83"/>
    <w:rsid w:val="007A7FC2"/>
    <w:rsid w:val="007B7F90"/>
    <w:rsid w:val="007C0FE7"/>
    <w:rsid w:val="007C678A"/>
    <w:rsid w:val="007D12CD"/>
    <w:rsid w:val="007F6377"/>
    <w:rsid w:val="008132E7"/>
    <w:rsid w:val="00813874"/>
    <w:rsid w:val="00817872"/>
    <w:rsid w:val="0084108C"/>
    <w:rsid w:val="00857BB3"/>
    <w:rsid w:val="008733E9"/>
    <w:rsid w:val="00874CC7"/>
    <w:rsid w:val="00875E7E"/>
    <w:rsid w:val="008762AB"/>
    <w:rsid w:val="008809BD"/>
    <w:rsid w:val="00891064"/>
    <w:rsid w:val="008929A2"/>
    <w:rsid w:val="00892C7A"/>
    <w:rsid w:val="00892CF3"/>
    <w:rsid w:val="00893AF1"/>
    <w:rsid w:val="008A26A9"/>
    <w:rsid w:val="008A2E22"/>
    <w:rsid w:val="008A3D4B"/>
    <w:rsid w:val="008A5A20"/>
    <w:rsid w:val="008B06B5"/>
    <w:rsid w:val="008B5505"/>
    <w:rsid w:val="008B57A8"/>
    <w:rsid w:val="008B649C"/>
    <w:rsid w:val="008C336F"/>
    <w:rsid w:val="008C4554"/>
    <w:rsid w:val="008C570B"/>
    <w:rsid w:val="008E3255"/>
    <w:rsid w:val="008F6D98"/>
    <w:rsid w:val="008F73AA"/>
    <w:rsid w:val="00921FB0"/>
    <w:rsid w:val="00942CCB"/>
    <w:rsid w:val="00950A98"/>
    <w:rsid w:val="00955BD8"/>
    <w:rsid w:val="0095643F"/>
    <w:rsid w:val="00961AB2"/>
    <w:rsid w:val="00961DE1"/>
    <w:rsid w:val="009623AF"/>
    <w:rsid w:val="0097555F"/>
    <w:rsid w:val="00982C5A"/>
    <w:rsid w:val="00983CC7"/>
    <w:rsid w:val="00991C59"/>
    <w:rsid w:val="009937C0"/>
    <w:rsid w:val="009B7C4D"/>
    <w:rsid w:val="009C512E"/>
    <w:rsid w:val="009C725D"/>
    <w:rsid w:val="009D1583"/>
    <w:rsid w:val="009D3641"/>
    <w:rsid w:val="009D485D"/>
    <w:rsid w:val="009D79B0"/>
    <w:rsid w:val="009F5655"/>
    <w:rsid w:val="009F6794"/>
    <w:rsid w:val="00A1386A"/>
    <w:rsid w:val="00A37202"/>
    <w:rsid w:val="00A42236"/>
    <w:rsid w:val="00A433EA"/>
    <w:rsid w:val="00A5185D"/>
    <w:rsid w:val="00A610D1"/>
    <w:rsid w:val="00A6413B"/>
    <w:rsid w:val="00A66195"/>
    <w:rsid w:val="00A67218"/>
    <w:rsid w:val="00A90291"/>
    <w:rsid w:val="00A94377"/>
    <w:rsid w:val="00A97CAB"/>
    <w:rsid w:val="00AA1090"/>
    <w:rsid w:val="00AA6446"/>
    <w:rsid w:val="00AB085E"/>
    <w:rsid w:val="00AC56E8"/>
    <w:rsid w:val="00AC6123"/>
    <w:rsid w:val="00AD0249"/>
    <w:rsid w:val="00AD0D90"/>
    <w:rsid w:val="00AD1A8B"/>
    <w:rsid w:val="00AD2E5A"/>
    <w:rsid w:val="00AE2528"/>
    <w:rsid w:val="00AE7D81"/>
    <w:rsid w:val="00AF747F"/>
    <w:rsid w:val="00B20CB4"/>
    <w:rsid w:val="00B433A2"/>
    <w:rsid w:val="00B4616D"/>
    <w:rsid w:val="00B6555B"/>
    <w:rsid w:val="00B86A05"/>
    <w:rsid w:val="00BA2D35"/>
    <w:rsid w:val="00BB2065"/>
    <w:rsid w:val="00BB306B"/>
    <w:rsid w:val="00BE7452"/>
    <w:rsid w:val="00C07987"/>
    <w:rsid w:val="00C27CE6"/>
    <w:rsid w:val="00C32554"/>
    <w:rsid w:val="00C35CD2"/>
    <w:rsid w:val="00C44F45"/>
    <w:rsid w:val="00C45EE0"/>
    <w:rsid w:val="00C46B6D"/>
    <w:rsid w:val="00C54765"/>
    <w:rsid w:val="00C6094A"/>
    <w:rsid w:val="00C66C6E"/>
    <w:rsid w:val="00C67626"/>
    <w:rsid w:val="00C82240"/>
    <w:rsid w:val="00C93E8A"/>
    <w:rsid w:val="00CC1F79"/>
    <w:rsid w:val="00CC7C1C"/>
    <w:rsid w:val="00CC7D61"/>
    <w:rsid w:val="00CF03FA"/>
    <w:rsid w:val="00D16DD6"/>
    <w:rsid w:val="00D23B32"/>
    <w:rsid w:val="00D24EC6"/>
    <w:rsid w:val="00D26FC9"/>
    <w:rsid w:val="00D34685"/>
    <w:rsid w:val="00D36E3D"/>
    <w:rsid w:val="00D639D3"/>
    <w:rsid w:val="00D644F1"/>
    <w:rsid w:val="00D6628F"/>
    <w:rsid w:val="00D762DE"/>
    <w:rsid w:val="00D816A1"/>
    <w:rsid w:val="00D8399A"/>
    <w:rsid w:val="00D9713D"/>
    <w:rsid w:val="00DB3BA4"/>
    <w:rsid w:val="00DB5755"/>
    <w:rsid w:val="00DD644E"/>
    <w:rsid w:val="00DD6EF0"/>
    <w:rsid w:val="00DE6227"/>
    <w:rsid w:val="00DF6B36"/>
    <w:rsid w:val="00E00C92"/>
    <w:rsid w:val="00E07F32"/>
    <w:rsid w:val="00E2028E"/>
    <w:rsid w:val="00E20CDC"/>
    <w:rsid w:val="00E465E2"/>
    <w:rsid w:val="00E566F6"/>
    <w:rsid w:val="00E757AA"/>
    <w:rsid w:val="00E93181"/>
    <w:rsid w:val="00EA3AEC"/>
    <w:rsid w:val="00EB5373"/>
    <w:rsid w:val="00EB59B4"/>
    <w:rsid w:val="00ED0844"/>
    <w:rsid w:val="00ED0F70"/>
    <w:rsid w:val="00ED16AE"/>
    <w:rsid w:val="00EE1A63"/>
    <w:rsid w:val="00EE4A52"/>
    <w:rsid w:val="00EE584A"/>
    <w:rsid w:val="00EF00A9"/>
    <w:rsid w:val="00EF405A"/>
    <w:rsid w:val="00F010B0"/>
    <w:rsid w:val="00F01E99"/>
    <w:rsid w:val="00F024F2"/>
    <w:rsid w:val="00F22508"/>
    <w:rsid w:val="00F24ABB"/>
    <w:rsid w:val="00F26AF3"/>
    <w:rsid w:val="00F4331F"/>
    <w:rsid w:val="00F44344"/>
    <w:rsid w:val="00F449B2"/>
    <w:rsid w:val="00F51C48"/>
    <w:rsid w:val="00F54331"/>
    <w:rsid w:val="00F634A2"/>
    <w:rsid w:val="00F76620"/>
    <w:rsid w:val="00F82BCB"/>
    <w:rsid w:val="00F85ABB"/>
    <w:rsid w:val="00F9222E"/>
    <w:rsid w:val="00FB3DBD"/>
    <w:rsid w:val="00FB7F50"/>
    <w:rsid w:val="00FC6AF6"/>
    <w:rsid w:val="00FD6D1A"/>
    <w:rsid w:val="00FE67F7"/>
    <w:rsid w:val="00FF4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="f" fillcolor="white" stroke="f">
      <v:fill color="white" on="f"/>
      <v:stroke on="f"/>
      <o:colormru v:ext="edit" colors="#f69,#fcf,#fc9"/>
    </o:shapedefaults>
    <o:shapelayout v:ext="edit">
      <o:idmap v:ext="edit" data="1"/>
    </o:shapelayout>
  </w:shapeDefaults>
  <w:doNotEmbedSmartTags/>
  <w:decimalSymbol w:val=","/>
  <w:listSeparator w:val=";"/>
  <w14:docId w14:val="39623FF0"/>
  <w15:chartTrackingRefBased/>
  <w15:docId w15:val="{F5A8C5AE-524B-4D82-8A41-168521549B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07987"/>
    <w:pPr>
      <w:widowControl w:val="0"/>
      <w:suppressAutoHyphens/>
    </w:pPr>
    <w:rPr>
      <w:rFonts w:eastAsia="SimSun" w:cs="Arial"/>
      <w:kern w:val="1"/>
      <w:sz w:val="24"/>
      <w:szCs w:val="24"/>
      <w:lang w:eastAsia="zh-CN" w:bidi="hi-IN"/>
    </w:rPr>
  </w:style>
  <w:style w:type="paragraph" w:styleId="Titre1">
    <w:name w:val="heading 1"/>
    <w:basedOn w:val="Titre10"/>
    <w:next w:val="Corpsdetexte"/>
    <w:qFormat/>
    <w:pPr>
      <w:outlineLvl w:val="0"/>
    </w:pPr>
    <w:rPr>
      <w:rFonts w:ascii="Times New Roman" w:eastAsia="SimSun" w:hAnsi="Times New Roman"/>
      <w:b/>
      <w:bCs/>
      <w:sz w:val="48"/>
      <w:szCs w:val="4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296AC5"/>
    <w:pPr>
      <w:keepNext/>
      <w:spacing w:before="240" w:after="60"/>
      <w:outlineLvl w:val="1"/>
    </w:pPr>
    <w:rPr>
      <w:rFonts w:ascii="Cambria" w:eastAsia="Times New Roman" w:hAnsi="Cambria" w:cs="Mangal"/>
      <w:b/>
      <w:bCs/>
      <w:i/>
      <w:iCs/>
      <w:sz w:val="28"/>
      <w:szCs w:val="25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Caractresdenotedebasdepage">
    <w:name w:val="Caractères de note de bas de page"/>
  </w:style>
  <w:style w:type="character" w:styleId="Appelnotedebasdep">
    <w:name w:val="footnote reference"/>
    <w:rPr>
      <w:vertAlign w:val="superscript"/>
    </w:rPr>
  </w:style>
  <w:style w:type="character" w:customStyle="1" w:styleId="Caractresdenotedefin">
    <w:name w:val="Caractères de note de fin"/>
  </w:style>
  <w:style w:type="character" w:styleId="Appeldenotedefin">
    <w:name w:val="endnote reference"/>
    <w:rPr>
      <w:vertAlign w:val="superscript"/>
    </w:rPr>
  </w:style>
  <w:style w:type="character" w:customStyle="1" w:styleId="Puces">
    <w:name w:val="Puces"/>
    <w:rPr>
      <w:rFonts w:ascii="OpenSymbol" w:eastAsia="OpenSymbol" w:hAnsi="OpenSymbol" w:cs="OpenSymbol"/>
    </w:rPr>
  </w:style>
  <w:style w:type="character" w:customStyle="1" w:styleId="Caractresdenumrotation">
    <w:name w:val="Caractères de numérotation"/>
  </w:style>
  <w:style w:type="character" w:customStyle="1" w:styleId="WW8Num32z0">
    <w:name w:val="WW8Num32z0"/>
    <w:rPr>
      <w:rFonts w:ascii="Wingdings" w:hAnsi="Wingdings" w:cs="Wingdings"/>
      <w:sz w:val="24"/>
      <w:szCs w:val="24"/>
    </w:rPr>
  </w:style>
  <w:style w:type="character" w:customStyle="1" w:styleId="WW8Num32z1">
    <w:name w:val="WW8Num32z1"/>
    <w:rPr>
      <w:rFonts w:ascii="Courier New" w:hAnsi="Courier New" w:cs="Courier New"/>
    </w:rPr>
  </w:style>
  <w:style w:type="character" w:customStyle="1" w:styleId="WW8Num32z3">
    <w:name w:val="WW8Num32z3"/>
    <w:rPr>
      <w:rFonts w:ascii="Symbol" w:hAnsi="Symbol" w:cs="Symbol"/>
    </w:rPr>
  </w:style>
  <w:style w:type="paragraph" w:customStyle="1" w:styleId="Titre10">
    <w:name w:val="Titre1"/>
    <w:basedOn w:val="Normal"/>
    <w:next w:val="Corpsdetexte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</w:style>
  <w:style w:type="paragraph" w:styleId="Lgende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Contenudetableau">
    <w:name w:val="Contenu de tableau"/>
    <w:basedOn w:val="Normal"/>
    <w:pPr>
      <w:suppressLineNumbers/>
    </w:pPr>
  </w:style>
  <w:style w:type="paragraph" w:customStyle="1" w:styleId="Titredetableau">
    <w:name w:val="Titre de tableau"/>
    <w:basedOn w:val="Contenudetableau"/>
    <w:pPr>
      <w:jc w:val="center"/>
    </w:pPr>
    <w:rPr>
      <w:b/>
      <w:bCs/>
    </w:rPr>
  </w:style>
  <w:style w:type="paragraph" w:customStyle="1" w:styleId="Paragraphedeliste1">
    <w:name w:val="Paragraphe de liste1"/>
    <w:basedOn w:val="Normal"/>
    <w:pPr>
      <w:ind w:left="708"/>
    </w:pPr>
    <w:rPr>
      <w:sz w:val="20"/>
      <w:szCs w:val="20"/>
    </w:rPr>
  </w:style>
  <w:style w:type="paragraph" w:customStyle="1" w:styleId="soustitre1">
    <w:name w:val="soustitre 1"/>
    <w:basedOn w:val="Normal"/>
    <w:pPr>
      <w:spacing w:before="120" w:after="180"/>
    </w:pPr>
    <w:rPr>
      <w:b/>
      <w:sz w:val="22"/>
      <w:szCs w:val="20"/>
    </w:rPr>
  </w:style>
  <w:style w:type="paragraph" w:styleId="Notedebasdepage">
    <w:name w:val="footnote text"/>
    <w:basedOn w:val="Normal"/>
    <w:pPr>
      <w:suppressLineNumbers/>
      <w:ind w:left="283" w:hanging="283"/>
    </w:pPr>
    <w:rPr>
      <w:sz w:val="20"/>
      <w:szCs w:val="20"/>
    </w:rPr>
  </w:style>
  <w:style w:type="paragraph" w:styleId="Pieddepage">
    <w:name w:val="footer"/>
    <w:basedOn w:val="Normal"/>
    <w:pPr>
      <w:suppressLineNumbers/>
      <w:tabs>
        <w:tab w:val="center" w:pos="5413"/>
        <w:tab w:val="right" w:pos="10827"/>
      </w:tabs>
    </w:pPr>
  </w:style>
  <w:style w:type="paragraph" w:customStyle="1" w:styleId="Pieddepagedroit">
    <w:name w:val="Pied de page droit"/>
    <w:basedOn w:val="Normal"/>
    <w:pPr>
      <w:suppressLineNumbers/>
      <w:tabs>
        <w:tab w:val="center" w:pos="5413"/>
        <w:tab w:val="right" w:pos="10827"/>
      </w:tabs>
    </w:pPr>
  </w:style>
  <w:style w:type="paragraph" w:styleId="Notedefin">
    <w:name w:val="endnote text"/>
    <w:basedOn w:val="Normal"/>
    <w:pPr>
      <w:suppressLineNumbers/>
      <w:ind w:left="283" w:hanging="283"/>
    </w:pPr>
    <w:rPr>
      <w:sz w:val="20"/>
      <w:szCs w:val="20"/>
    </w:rPr>
  </w:style>
  <w:style w:type="paragraph" w:styleId="En-tte">
    <w:name w:val="header"/>
    <w:basedOn w:val="Normal"/>
    <w:pPr>
      <w:suppressLineNumbers/>
      <w:tabs>
        <w:tab w:val="center" w:pos="5413"/>
        <w:tab w:val="right" w:pos="10827"/>
      </w:tabs>
    </w:pPr>
  </w:style>
  <w:style w:type="paragraph" w:customStyle="1" w:styleId="Retraitcorpsdetexte31">
    <w:name w:val="Retrait corps de texte 31"/>
    <w:basedOn w:val="Normal"/>
    <w:pPr>
      <w:spacing w:after="120"/>
      <w:ind w:left="283"/>
    </w:pPr>
    <w:rPr>
      <w:sz w:val="16"/>
      <w:szCs w:val="16"/>
    </w:rPr>
  </w:style>
  <w:style w:type="paragraph" w:styleId="Sous-titre">
    <w:name w:val="Subtitle"/>
    <w:aliases w:val="Sous-titre 1"/>
    <w:basedOn w:val="Normal"/>
    <w:next w:val="Normal"/>
    <w:qFormat/>
    <w:pPr>
      <w:spacing w:after="60"/>
      <w:jc w:val="center"/>
    </w:pPr>
    <w:rPr>
      <w:rFonts w:ascii="Arial" w:eastAsia="Times New Roman" w:hAnsi="Arial" w:cs="Times New Roman"/>
      <w:b/>
      <w:sz w:val="32"/>
    </w:rPr>
  </w:style>
  <w:style w:type="paragraph" w:styleId="Paragraphedeliste">
    <w:name w:val="List Paragraph"/>
    <w:basedOn w:val="Normal"/>
    <w:qFormat/>
    <w:pPr>
      <w:ind w:left="708"/>
    </w:pPr>
    <w:rPr>
      <w:sz w:val="20"/>
      <w:szCs w:val="20"/>
    </w:rPr>
  </w:style>
  <w:style w:type="paragraph" w:customStyle="1" w:styleId="Contenudecadre">
    <w:name w:val="Contenu de cadre"/>
    <w:basedOn w:val="Corpsdetexte"/>
  </w:style>
  <w:style w:type="character" w:customStyle="1" w:styleId="Titre2Car">
    <w:name w:val="Titre 2 Car"/>
    <w:link w:val="Titre2"/>
    <w:uiPriority w:val="9"/>
    <w:semiHidden/>
    <w:rsid w:val="00296AC5"/>
    <w:rPr>
      <w:rFonts w:ascii="Cambria" w:eastAsia="Times New Roman" w:hAnsi="Cambria" w:cs="Mangal"/>
      <w:b/>
      <w:bCs/>
      <w:i/>
      <w:iCs/>
      <w:kern w:val="1"/>
      <w:sz w:val="28"/>
      <w:szCs w:val="25"/>
      <w:lang w:eastAsia="zh-CN" w:bidi="hi-IN"/>
    </w:rPr>
  </w:style>
  <w:style w:type="table" w:styleId="Grilledutableau">
    <w:name w:val="Table Grid"/>
    <w:basedOn w:val="TableauNormal"/>
    <w:uiPriority w:val="59"/>
    <w:rsid w:val="008809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762DE"/>
    <w:rPr>
      <w:rFonts w:ascii="Segoe UI" w:hAnsi="Segoe UI" w:cs="Mangal"/>
      <w:sz w:val="18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762DE"/>
    <w:rPr>
      <w:rFonts w:ascii="Segoe UI" w:eastAsia="SimSun" w:hAnsi="Segoe UI" w:cs="Mangal"/>
      <w:kern w:val="1"/>
      <w:sz w:val="18"/>
      <w:szCs w:val="16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15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5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4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9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8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9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9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6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5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553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3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8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7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45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19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46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2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6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6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00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9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98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46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03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9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1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2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31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8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9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33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1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62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95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7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9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8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18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1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76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6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3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22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7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8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9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3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73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04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0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5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1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8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0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56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7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1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92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4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8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4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8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207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35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2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7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6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1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67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43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1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8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90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4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9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7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8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05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97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9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3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12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0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5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35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3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6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94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4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8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0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8.emf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jpe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3.jpeg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8D63C9E-9E5E-4420-9E7D-1A3668F8DB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1155</TotalTime>
  <Pages>32</Pages>
  <Words>6532</Words>
  <Characters>35928</Characters>
  <Application>Microsoft Office Word</Application>
  <DocSecurity>0</DocSecurity>
  <Lines>299</Lines>
  <Paragraphs>84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bauchet</dc:creator>
  <cp:keywords/>
  <dc:description/>
  <cp:lastModifiedBy>AVELINE Patrick</cp:lastModifiedBy>
  <cp:revision>33</cp:revision>
  <cp:lastPrinted>2018-11-10T16:13:00Z</cp:lastPrinted>
  <dcterms:created xsi:type="dcterms:W3CDTF">2018-11-05T13:23:00Z</dcterms:created>
  <dcterms:modified xsi:type="dcterms:W3CDTF">2018-11-19T12:59:00Z</dcterms:modified>
</cp:coreProperties>
</file>