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6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7.xml" ContentType="application/vnd.openxmlformats-officedocument.wordprocessingml.header+xml"/>
  <Override PartName="/word/footer16.xml" ContentType="application/vnd.openxmlformats-officedocument.wordprocessingml.footer+xml"/>
  <Override PartName="/word/header8.xml" ContentType="application/vnd.openxmlformats-officedocument.wordprocessingml.header+xml"/>
  <Override PartName="/word/footer17.xml" ContentType="application/vnd.openxmlformats-officedocument.wordprocessingml.footer+xml"/>
  <Override PartName="/word/header9.xml" ContentType="application/vnd.openxmlformats-officedocument.wordprocessingml.header+xml"/>
  <Override PartName="/word/footer18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12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271BC62" w14:textId="2358FC23" w:rsidR="000A380A" w:rsidRPr="007C4A32" w:rsidRDefault="00A066F9" w:rsidP="000A380A">
      <w:pPr>
        <w:pStyle w:val="Titre6"/>
        <w:rPr>
          <w:rFonts w:cs="Arial"/>
        </w:rPr>
      </w:pPr>
      <w:r>
        <w:rPr>
          <w:rFonts w:cs="Arial"/>
        </w:rPr>
        <w:br w:type="column"/>
      </w:r>
      <w:r w:rsidR="00766237">
        <w:rPr>
          <w:rFonts w:cs="Arial"/>
        </w:rPr>
        <w:t xml:space="preserve">SESSION </w:t>
      </w:r>
      <w:r w:rsidR="00EF5795">
        <w:rPr>
          <w:rFonts w:cs="Arial"/>
        </w:rPr>
        <w:t>202</w:t>
      </w:r>
      <w:r w:rsidR="000238E7">
        <w:rPr>
          <w:rFonts w:cs="Arial"/>
        </w:rPr>
        <w:t>3</w:t>
      </w:r>
      <w:r w:rsidR="00266775">
        <w:rPr>
          <w:rFonts w:cs="Arial"/>
        </w:rPr>
        <w:t> </w:t>
      </w:r>
    </w:p>
    <w:p w14:paraId="7054ECD1" w14:textId="77777777" w:rsidR="00266775" w:rsidRDefault="00266775" w:rsidP="000A380A">
      <w:pPr>
        <w:jc w:val="center"/>
        <w:rPr>
          <w:rFonts w:cs="Arial"/>
        </w:rPr>
      </w:pPr>
    </w:p>
    <w:p w14:paraId="050DF960" w14:textId="77777777" w:rsidR="00266775" w:rsidRPr="007C4A32" w:rsidRDefault="00266775" w:rsidP="000A380A">
      <w:pPr>
        <w:jc w:val="center"/>
        <w:rPr>
          <w:rFonts w:cs="Arial"/>
        </w:rPr>
      </w:pPr>
    </w:p>
    <w:p w14:paraId="04249DA3" w14:textId="77777777" w:rsidR="000A380A" w:rsidRPr="00266775" w:rsidRDefault="00266775" w:rsidP="000A380A">
      <w:pPr>
        <w:jc w:val="center"/>
        <w:rPr>
          <w:rFonts w:cs="Arial"/>
          <w:sz w:val="56"/>
          <w:szCs w:val="56"/>
        </w:rPr>
      </w:pPr>
      <w:r w:rsidRPr="00266775">
        <w:rPr>
          <w:rFonts w:cs="Arial"/>
          <w:b/>
          <w:sz w:val="56"/>
          <w:szCs w:val="56"/>
        </w:rPr>
        <w:t xml:space="preserve">BTS </w:t>
      </w:r>
      <w:proofErr w:type="spellStart"/>
      <w:r w:rsidRPr="00266775">
        <w:rPr>
          <w:rFonts w:cs="Arial"/>
          <w:b/>
          <w:sz w:val="56"/>
          <w:szCs w:val="56"/>
        </w:rPr>
        <w:t>EuroPlastics</w:t>
      </w:r>
      <w:proofErr w:type="spellEnd"/>
      <w:r w:rsidRPr="00266775">
        <w:rPr>
          <w:rFonts w:cs="Arial"/>
          <w:b/>
          <w:sz w:val="56"/>
          <w:szCs w:val="56"/>
        </w:rPr>
        <w:t xml:space="preserve"> et Composites (EPC)</w:t>
      </w:r>
    </w:p>
    <w:p w14:paraId="0BC02DD1" w14:textId="77777777" w:rsidR="000A380A" w:rsidRPr="007C4A32" w:rsidRDefault="000A380A" w:rsidP="000A380A">
      <w:pPr>
        <w:jc w:val="center"/>
        <w:rPr>
          <w:rFonts w:cs="Arial"/>
        </w:rPr>
      </w:pPr>
    </w:p>
    <w:p w14:paraId="66AA55DC" w14:textId="77777777" w:rsidR="000A380A" w:rsidRPr="007C4A32" w:rsidRDefault="000A380A" w:rsidP="000A380A">
      <w:pPr>
        <w:jc w:val="center"/>
        <w:rPr>
          <w:rFonts w:cs="Arial"/>
        </w:rPr>
      </w:pPr>
    </w:p>
    <w:p w14:paraId="2FACB5D6" w14:textId="77777777" w:rsidR="000A380A" w:rsidRPr="007C4A32" w:rsidRDefault="000A380A" w:rsidP="00D76BB0">
      <w:pPr>
        <w:ind w:left="-426"/>
        <w:jc w:val="center"/>
        <w:rPr>
          <w:rFonts w:cs="Arial"/>
          <w:b/>
          <w:sz w:val="40"/>
        </w:rPr>
      </w:pPr>
      <w:r w:rsidRPr="007C4A32">
        <w:rPr>
          <w:rFonts w:cs="Arial"/>
          <w:b/>
          <w:sz w:val="40"/>
        </w:rPr>
        <w:t xml:space="preserve">E4 : </w:t>
      </w:r>
      <w:r w:rsidR="00266775" w:rsidRPr="00266775">
        <w:rPr>
          <w:rFonts w:cs="Arial"/>
          <w:b/>
          <w:sz w:val="40"/>
        </w:rPr>
        <w:t>Conception préliminaire</w:t>
      </w:r>
    </w:p>
    <w:p w14:paraId="0FC88F36" w14:textId="77777777" w:rsidR="000A380A" w:rsidRPr="007C4A32" w:rsidRDefault="000A380A" w:rsidP="000A380A">
      <w:pPr>
        <w:jc w:val="center"/>
        <w:rPr>
          <w:rFonts w:cs="Arial"/>
        </w:rPr>
      </w:pPr>
    </w:p>
    <w:p w14:paraId="1C2AD480" w14:textId="77777777" w:rsidR="000A380A" w:rsidRPr="007C4A32" w:rsidRDefault="000A380A" w:rsidP="000A380A">
      <w:pPr>
        <w:jc w:val="center"/>
        <w:rPr>
          <w:rFonts w:cs="Arial"/>
          <w:b/>
          <w:sz w:val="32"/>
        </w:rPr>
      </w:pPr>
      <w:r w:rsidRPr="007C4A32">
        <w:rPr>
          <w:rFonts w:cs="Arial"/>
          <w:b/>
          <w:sz w:val="32"/>
        </w:rPr>
        <w:t>EPREUVE PONCTUELLE</w:t>
      </w:r>
    </w:p>
    <w:p w14:paraId="3226E9B9" w14:textId="77777777" w:rsidR="000A380A" w:rsidRPr="007C4A32" w:rsidRDefault="000A380A" w:rsidP="000A380A">
      <w:pPr>
        <w:jc w:val="center"/>
        <w:rPr>
          <w:rFonts w:cs="Arial"/>
        </w:rPr>
      </w:pPr>
    </w:p>
    <w:p w14:paraId="19E13307" w14:textId="77777777" w:rsidR="000A380A" w:rsidRPr="007C4A32" w:rsidRDefault="005B1699" w:rsidP="000A380A">
      <w:pPr>
        <w:tabs>
          <w:tab w:val="right" w:pos="8789"/>
        </w:tabs>
        <w:ind w:firstLine="708"/>
        <w:jc w:val="center"/>
        <w:rPr>
          <w:rFonts w:cs="Arial"/>
          <w:b/>
          <w:i/>
          <w:sz w:val="32"/>
        </w:rPr>
      </w:pPr>
      <w:r>
        <w:rPr>
          <w:rFonts w:cs="Arial"/>
          <w:b/>
          <w:i/>
          <w:sz w:val="32"/>
        </w:rPr>
        <w:t>Durée : 5 heures</w:t>
      </w:r>
      <w:r>
        <w:rPr>
          <w:rFonts w:cs="Arial"/>
          <w:b/>
          <w:i/>
          <w:sz w:val="32"/>
        </w:rPr>
        <w:tab/>
        <w:t>Coefficient : 6</w:t>
      </w:r>
    </w:p>
    <w:p w14:paraId="6F6F5EB2" w14:textId="77777777" w:rsidR="000A380A" w:rsidRPr="007C4A32" w:rsidRDefault="000A380A" w:rsidP="000A380A">
      <w:pPr>
        <w:jc w:val="center"/>
        <w:rPr>
          <w:rFonts w:cs="Arial"/>
        </w:rPr>
      </w:pPr>
    </w:p>
    <w:p w14:paraId="1E90B3A0" w14:textId="77777777" w:rsidR="000A380A" w:rsidRPr="007C4A32" w:rsidRDefault="000A380A" w:rsidP="000A380A">
      <w:pPr>
        <w:pStyle w:val="Default"/>
      </w:pPr>
    </w:p>
    <w:p w14:paraId="3047B666" w14:textId="77777777" w:rsidR="000A380A" w:rsidRPr="007C4A32" w:rsidRDefault="000A380A" w:rsidP="000A380A">
      <w:pPr>
        <w:pStyle w:val="Default"/>
        <w:rPr>
          <w:b/>
          <w:bCs/>
          <w:sz w:val="28"/>
          <w:szCs w:val="28"/>
        </w:rPr>
      </w:pPr>
      <w:r w:rsidRPr="007C4A32">
        <w:rPr>
          <w:b/>
          <w:bCs/>
          <w:sz w:val="28"/>
          <w:szCs w:val="28"/>
        </w:rPr>
        <w:t xml:space="preserve">Aucun document autorisé </w:t>
      </w:r>
    </w:p>
    <w:p w14:paraId="4A2D4683" w14:textId="77777777" w:rsidR="000A380A" w:rsidRPr="007C4A32" w:rsidRDefault="000A380A" w:rsidP="000A380A">
      <w:pPr>
        <w:pStyle w:val="Default"/>
        <w:rPr>
          <w:sz w:val="28"/>
          <w:szCs w:val="28"/>
        </w:rPr>
      </w:pPr>
    </w:p>
    <w:p w14:paraId="45F6F92A" w14:textId="77777777" w:rsidR="000A380A" w:rsidRDefault="00200D57" w:rsidP="000A380A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Matériel autorisé :</w:t>
      </w:r>
    </w:p>
    <w:p w14:paraId="2EC1977A" w14:textId="77777777" w:rsidR="00200D57" w:rsidRPr="007C4A32" w:rsidRDefault="00200D57" w:rsidP="000A380A">
      <w:pPr>
        <w:pStyle w:val="Default"/>
        <w:rPr>
          <w:b/>
          <w:bCs/>
          <w:sz w:val="28"/>
          <w:szCs w:val="28"/>
        </w:rPr>
      </w:pPr>
    </w:p>
    <w:p w14:paraId="53DCE748" w14:textId="77777777" w:rsidR="00200D57" w:rsidRDefault="00200D57" w:rsidP="00200D57">
      <w:pPr>
        <w:pStyle w:val="Default"/>
        <w:rPr>
          <w:rStyle w:val="nornature"/>
          <w:sz w:val="18"/>
          <w:szCs w:val="18"/>
        </w:rPr>
      </w:pPr>
      <w:r w:rsidRPr="00200D57">
        <w:rPr>
          <w:rStyle w:val="nornature"/>
          <w:sz w:val="18"/>
          <w:szCs w:val="18"/>
        </w:rPr>
        <w:t>note de service n° 2015-056 du 17-3-2015</w:t>
      </w:r>
    </w:p>
    <w:p w14:paraId="5CA18554" w14:textId="77777777" w:rsidR="00200D57" w:rsidRDefault="00200D57" w:rsidP="00200D57">
      <w:pPr>
        <w:pStyle w:val="Default"/>
        <w:rPr>
          <w:rStyle w:val="nornature"/>
          <w:sz w:val="18"/>
          <w:szCs w:val="18"/>
        </w:rPr>
      </w:pPr>
    </w:p>
    <w:p w14:paraId="3B84CEFE" w14:textId="77777777" w:rsidR="00200D57" w:rsidRPr="00200D57" w:rsidRDefault="000A380A" w:rsidP="00200D57">
      <w:pPr>
        <w:pStyle w:val="Default"/>
        <w:rPr>
          <w:rStyle w:val="nornature"/>
          <w:sz w:val="18"/>
          <w:szCs w:val="18"/>
        </w:rPr>
      </w:pPr>
      <w:r w:rsidRPr="00200D57">
        <w:rPr>
          <w:sz w:val="18"/>
          <w:szCs w:val="18"/>
        </w:rPr>
        <w:t>L’usage de la calculatrice est autorisé.</w:t>
      </w:r>
      <w:r w:rsidR="00200D57" w:rsidRPr="00200D57">
        <w:rPr>
          <w:rStyle w:val="nornature"/>
          <w:sz w:val="18"/>
          <w:szCs w:val="18"/>
        </w:rPr>
        <w:t xml:space="preserve"> </w:t>
      </w:r>
    </w:p>
    <w:p w14:paraId="7105BA31" w14:textId="77777777" w:rsidR="00200D57" w:rsidRPr="00200D57" w:rsidRDefault="00200D57" w:rsidP="00200D57">
      <w:pPr>
        <w:pStyle w:val="Default"/>
        <w:rPr>
          <w:sz w:val="18"/>
          <w:szCs w:val="18"/>
        </w:rPr>
      </w:pPr>
      <w:r w:rsidRPr="00200D57">
        <w:rPr>
          <w:sz w:val="18"/>
          <w:szCs w:val="18"/>
        </w:rPr>
        <w:t>Les matériels autorisés sont les suivants :</w:t>
      </w:r>
    </w:p>
    <w:p w14:paraId="03C4D46E" w14:textId="77777777" w:rsidR="00200D57" w:rsidRPr="00200D57" w:rsidRDefault="00AA463D" w:rsidP="00200D57">
      <w:pPr>
        <w:pStyle w:val="NormalWeb"/>
        <w:spacing w:before="0" w:beforeAutospacing="0" w:after="0" w:afterAutospacing="0"/>
        <w:rPr>
          <w:sz w:val="18"/>
          <w:szCs w:val="18"/>
        </w:rPr>
      </w:pPr>
      <w:r w:rsidRPr="00200D57">
        <w:rPr>
          <w:sz w:val="18"/>
          <w:szCs w:val="18"/>
        </w:rPr>
        <w:t>Les</w:t>
      </w:r>
      <w:r w:rsidR="00200D57" w:rsidRPr="00200D57">
        <w:rPr>
          <w:sz w:val="18"/>
          <w:szCs w:val="18"/>
        </w:rPr>
        <w:t xml:space="preserve"> calculatrices non programmables sans mémoire alphanumérique ;</w:t>
      </w:r>
    </w:p>
    <w:p w14:paraId="31161F5B" w14:textId="77777777" w:rsidR="00200D57" w:rsidRDefault="00AA463D" w:rsidP="00200D57">
      <w:pPr>
        <w:suppressAutoHyphens w:val="0"/>
        <w:rPr>
          <w:sz w:val="18"/>
          <w:szCs w:val="18"/>
        </w:rPr>
      </w:pPr>
      <w:r w:rsidRPr="00200D57">
        <w:rPr>
          <w:sz w:val="18"/>
          <w:szCs w:val="18"/>
        </w:rPr>
        <w:t>Les</w:t>
      </w:r>
      <w:r w:rsidR="00200D57" w:rsidRPr="00200D57">
        <w:rPr>
          <w:sz w:val="18"/>
          <w:szCs w:val="18"/>
        </w:rPr>
        <w:t xml:space="preserve"> calculatrices avec mémoire alphanumérique et/ou avec écran graphique qui disposent d'une fonctionnalité « mode examen » </w:t>
      </w:r>
      <w:r w:rsidR="00200D57">
        <w:rPr>
          <w:sz w:val="18"/>
          <w:szCs w:val="18"/>
        </w:rPr>
        <w:t>activé</w:t>
      </w:r>
    </w:p>
    <w:p w14:paraId="38BDC405" w14:textId="77777777" w:rsidR="00200D57" w:rsidRPr="00200D57" w:rsidRDefault="00200D57" w:rsidP="00AA463D">
      <w:pPr>
        <w:suppressAutoHyphens w:val="0"/>
        <w:rPr>
          <w:sz w:val="18"/>
          <w:szCs w:val="18"/>
        </w:rPr>
      </w:pPr>
    </w:p>
    <w:p w14:paraId="6315C51D" w14:textId="77777777" w:rsidR="000A380A" w:rsidRDefault="000A380A" w:rsidP="000A380A">
      <w:pPr>
        <w:rPr>
          <w:rFonts w:cs="Arial"/>
          <w:b/>
          <w:bCs/>
          <w:sz w:val="28"/>
          <w:szCs w:val="28"/>
        </w:rPr>
      </w:pPr>
      <w:r w:rsidRPr="007C4A32">
        <w:rPr>
          <w:rFonts w:cs="Arial"/>
          <w:b/>
          <w:bCs/>
          <w:sz w:val="28"/>
          <w:szCs w:val="28"/>
        </w:rPr>
        <w:t>Tout autre matériel est interdit.</w:t>
      </w:r>
    </w:p>
    <w:p w14:paraId="5537C672" w14:textId="77777777" w:rsidR="00200D57" w:rsidRPr="007C4A32" w:rsidRDefault="00200D57" w:rsidP="000A380A">
      <w:pPr>
        <w:rPr>
          <w:rFonts w:cs="Arial"/>
          <w:b/>
          <w:bCs/>
          <w:sz w:val="28"/>
          <w:szCs w:val="28"/>
        </w:rPr>
      </w:pPr>
    </w:p>
    <w:p w14:paraId="57C4E63E" w14:textId="77777777" w:rsidR="000A380A" w:rsidRPr="007C4A32" w:rsidRDefault="000A380A" w:rsidP="000A380A">
      <w:pPr>
        <w:jc w:val="center"/>
        <w:rPr>
          <w:rFonts w:cs="Arial"/>
          <w:b/>
          <w:sz w:val="32"/>
        </w:rPr>
      </w:pPr>
      <w:r w:rsidRPr="007C4A32">
        <w:rPr>
          <w:rFonts w:cs="Arial"/>
          <w:b/>
          <w:sz w:val="32"/>
        </w:rPr>
        <w:t>Documents Fournis</w:t>
      </w:r>
    </w:p>
    <w:p w14:paraId="37C1C8C4" w14:textId="77777777" w:rsidR="000A380A" w:rsidRPr="007C4A32" w:rsidRDefault="000A380A" w:rsidP="000A380A">
      <w:pPr>
        <w:rPr>
          <w:rFonts w:cs="Arial"/>
          <w:b/>
          <w:sz w:val="32"/>
        </w:rPr>
      </w:pPr>
    </w:p>
    <w:p w14:paraId="203FE4CA" w14:textId="77777777" w:rsidR="000A380A" w:rsidRPr="007C4A32" w:rsidRDefault="000A380A" w:rsidP="000A380A">
      <w:pPr>
        <w:jc w:val="center"/>
        <w:rPr>
          <w:rFonts w:cs="Arial"/>
          <w:b/>
          <w:sz w:val="28"/>
          <w:szCs w:val="28"/>
        </w:rPr>
      </w:pPr>
      <w:r w:rsidRPr="007C4A32">
        <w:rPr>
          <w:rFonts w:cs="Arial"/>
          <w:b/>
          <w:i/>
          <w:sz w:val="28"/>
          <w:szCs w:val="28"/>
        </w:rPr>
        <w:t xml:space="preserve">Le sujet comporte </w:t>
      </w:r>
      <w:r w:rsidR="00BB64C0">
        <w:rPr>
          <w:rFonts w:cs="Arial"/>
          <w:b/>
          <w:i/>
          <w:sz w:val="28"/>
          <w:szCs w:val="28"/>
        </w:rPr>
        <w:t>29</w:t>
      </w:r>
      <w:r w:rsidR="00266775">
        <w:rPr>
          <w:rFonts w:cs="Arial"/>
          <w:b/>
          <w:i/>
          <w:sz w:val="28"/>
          <w:szCs w:val="28"/>
        </w:rPr>
        <w:t xml:space="preserve"> </w:t>
      </w:r>
      <w:r w:rsidRPr="007C4A32">
        <w:rPr>
          <w:rFonts w:cs="Arial"/>
          <w:b/>
          <w:i/>
          <w:sz w:val="28"/>
          <w:szCs w:val="28"/>
        </w:rPr>
        <w:t>pages</w:t>
      </w:r>
      <w:r w:rsidR="00EF5795">
        <w:rPr>
          <w:rFonts w:cs="Arial"/>
          <w:b/>
          <w:i/>
          <w:sz w:val="28"/>
          <w:szCs w:val="28"/>
        </w:rPr>
        <w:t>, numérotées de 1/29 à 29/29.</w:t>
      </w:r>
    </w:p>
    <w:p w14:paraId="4E38EE33" w14:textId="77777777" w:rsidR="000A380A" w:rsidRPr="007C4A32" w:rsidRDefault="000A380A" w:rsidP="000A380A">
      <w:pPr>
        <w:jc w:val="center"/>
        <w:rPr>
          <w:rFonts w:cs="Arial"/>
          <w:b/>
          <w:sz w:val="28"/>
          <w:szCs w:val="28"/>
        </w:rPr>
      </w:pPr>
      <w:r w:rsidRPr="007C4A32">
        <w:rPr>
          <w:rFonts w:cs="Arial"/>
          <w:b/>
          <w:i/>
          <w:iCs/>
          <w:sz w:val="28"/>
          <w:szCs w:val="28"/>
        </w:rPr>
        <w:t xml:space="preserve">Dès que le sujet vous est remis, assurez-vous qu’il </w:t>
      </w:r>
      <w:r w:rsidR="00CB111B" w:rsidRPr="007C4A32">
        <w:rPr>
          <w:rFonts w:cs="Arial"/>
          <w:b/>
          <w:i/>
          <w:iCs/>
          <w:sz w:val="28"/>
          <w:szCs w:val="28"/>
        </w:rPr>
        <w:t>e</w:t>
      </w:r>
      <w:r w:rsidRPr="007C4A32">
        <w:rPr>
          <w:rFonts w:cs="Arial"/>
          <w:b/>
          <w:i/>
          <w:iCs/>
          <w:sz w:val="28"/>
          <w:szCs w:val="28"/>
        </w:rPr>
        <w:t>st complet.</w:t>
      </w:r>
    </w:p>
    <w:p w14:paraId="79170C0A" w14:textId="77777777" w:rsidR="000A380A" w:rsidRPr="007C4A32" w:rsidRDefault="000A380A" w:rsidP="000A380A">
      <w:pPr>
        <w:pStyle w:val="Default"/>
        <w:rPr>
          <w:b/>
          <w:sz w:val="28"/>
          <w:szCs w:val="28"/>
        </w:rPr>
      </w:pPr>
    </w:p>
    <w:p w14:paraId="0435E2F5" w14:textId="77777777" w:rsidR="000A380A" w:rsidRDefault="000A380A" w:rsidP="0094404D">
      <w:pPr>
        <w:pStyle w:val="Default"/>
        <w:jc w:val="center"/>
        <w:rPr>
          <w:b/>
          <w:bCs/>
          <w:sz w:val="28"/>
          <w:szCs w:val="28"/>
        </w:rPr>
      </w:pPr>
      <w:r w:rsidRPr="007C4A32">
        <w:rPr>
          <w:b/>
          <w:bCs/>
          <w:sz w:val="28"/>
          <w:szCs w:val="28"/>
        </w:rPr>
        <w:t>Documents réponse</w:t>
      </w:r>
      <w:r w:rsidR="00A1238A">
        <w:rPr>
          <w:b/>
          <w:bCs/>
          <w:sz w:val="28"/>
          <w:szCs w:val="28"/>
        </w:rPr>
        <w:t>s</w:t>
      </w:r>
      <w:r w:rsidR="00CB111B" w:rsidRPr="007C4A32">
        <w:rPr>
          <w:b/>
          <w:bCs/>
          <w:sz w:val="28"/>
          <w:szCs w:val="28"/>
        </w:rPr>
        <w:t>,</w:t>
      </w:r>
      <w:r w:rsidRPr="007C4A32">
        <w:rPr>
          <w:b/>
          <w:bCs/>
          <w:sz w:val="28"/>
          <w:szCs w:val="28"/>
        </w:rPr>
        <w:t xml:space="preserve"> à rendre avec la copie</w:t>
      </w:r>
      <w:r w:rsidR="00FD766A">
        <w:rPr>
          <w:b/>
          <w:bCs/>
          <w:sz w:val="28"/>
          <w:szCs w:val="28"/>
        </w:rPr>
        <w:t> :</w:t>
      </w:r>
    </w:p>
    <w:p w14:paraId="22508648" w14:textId="77777777" w:rsidR="00FD766A" w:rsidRDefault="00131E5D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</w:t>
      </w:r>
      <w:r w:rsidR="00345988">
        <w:rPr>
          <w:b/>
          <w:bCs/>
          <w:sz w:val="28"/>
          <w:szCs w:val="28"/>
        </w:rPr>
        <w:t>1</w:t>
      </w:r>
      <w:r w:rsidR="00345988">
        <w:rPr>
          <w:b/>
          <w:bCs/>
          <w:sz w:val="28"/>
          <w:szCs w:val="28"/>
        </w:rPr>
        <w:tab/>
      </w:r>
      <w:r w:rsidR="00FD766A">
        <w:rPr>
          <w:b/>
          <w:bCs/>
          <w:sz w:val="28"/>
          <w:szCs w:val="28"/>
        </w:rPr>
        <w:t xml:space="preserve">page </w:t>
      </w:r>
      <w:r w:rsidR="006A5514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3</w:t>
      </w:r>
      <w:r w:rsidR="006A5514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063C3141" w14:textId="77777777" w:rsidR="00FD766A" w:rsidRDefault="00131E5D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</w:t>
      </w:r>
      <w:r w:rsidR="00FD766A">
        <w:rPr>
          <w:b/>
          <w:bCs/>
          <w:sz w:val="28"/>
          <w:szCs w:val="28"/>
        </w:rPr>
        <w:t>2</w:t>
      </w:r>
      <w:r w:rsidR="00FD766A">
        <w:rPr>
          <w:b/>
          <w:bCs/>
          <w:sz w:val="28"/>
          <w:szCs w:val="28"/>
        </w:rPr>
        <w:tab/>
        <w:t xml:space="preserve">page </w:t>
      </w:r>
      <w:r w:rsidR="006A5514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4</w:t>
      </w:r>
      <w:r w:rsidR="006A5514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4E3A4DD3" w14:textId="77777777" w:rsidR="00FD766A" w:rsidRDefault="00CD3165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</w:t>
      </w:r>
      <w:r w:rsidR="00FD766A">
        <w:rPr>
          <w:b/>
          <w:bCs/>
          <w:sz w:val="28"/>
          <w:szCs w:val="28"/>
        </w:rPr>
        <w:t>3</w:t>
      </w:r>
      <w:r w:rsidR="00FD766A">
        <w:rPr>
          <w:b/>
          <w:bCs/>
          <w:sz w:val="28"/>
          <w:szCs w:val="28"/>
        </w:rPr>
        <w:tab/>
        <w:t xml:space="preserve">page </w:t>
      </w:r>
      <w:r w:rsidR="00BC5B9F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5</w:t>
      </w:r>
      <w:r w:rsidR="00BC5B9F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2DC86EDF" w14:textId="77777777" w:rsidR="00FD766A" w:rsidRDefault="00CD3165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</w:t>
      </w:r>
      <w:r w:rsidR="00FD766A">
        <w:rPr>
          <w:b/>
          <w:bCs/>
          <w:sz w:val="28"/>
          <w:szCs w:val="28"/>
        </w:rPr>
        <w:t>4</w:t>
      </w:r>
      <w:r w:rsidR="00FD766A">
        <w:rPr>
          <w:b/>
          <w:bCs/>
          <w:sz w:val="28"/>
          <w:szCs w:val="28"/>
        </w:rPr>
        <w:tab/>
        <w:t xml:space="preserve">page </w:t>
      </w:r>
      <w:r w:rsidR="00BC5B9F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6</w:t>
      </w:r>
      <w:r w:rsidR="00BC5B9F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7D5224F8" w14:textId="77777777" w:rsidR="00FD766A" w:rsidRDefault="00FD766A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DR5</w:t>
      </w:r>
      <w:r>
        <w:rPr>
          <w:b/>
          <w:bCs/>
          <w:sz w:val="28"/>
          <w:szCs w:val="28"/>
        </w:rPr>
        <w:tab/>
        <w:t xml:space="preserve">page </w:t>
      </w:r>
      <w:r w:rsidR="00BC5B9F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7</w:t>
      </w:r>
      <w:r w:rsidR="00BC5B9F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536134A1" w14:textId="77777777" w:rsidR="00FD766A" w:rsidRDefault="00FD766A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DR6</w:t>
      </w:r>
      <w:r>
        <w:rPr>
          <w:b/>
          <w:bCs/>
          <w:sz w:val="28"/>
          <w:szCs w:val="28"/>
        </w:rPr>
        <w:tab/>
        <w:t xml:space="preserve">page </w:t>
      </w:r>
      <w:r w:rsidR="006A5514">
        <w:rPr>
          <w:b/>
          <w:bCs/>
          <w:sz w:val="28"/>
          <w:szCs w:val="28"/>
        </w:rPr>
        <w:t>2</w:t>
      </w:r>
      <w:r w:rsidR="0027153C">
        <w:rPr>
          <w:b/>
          <w:bCs/>
          <w:sz w:val="28"/>
          <w:szCs w:val="28"/>
        </w:rPr>
        <w:t>8</w:t>
      </w:r>
      <w:r w:rsidR="006A5514"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532CEC1D" w14:textId="77777777" w:rsidR="006A5514" w:rsidRDefault="00BC5B9F" w:rsidP="00345988">
      <w:pPr>
        <w:pStyle w:val="Default"/>
        <w:ind w:left="7938" w:right="-427" w:hanging="7938"/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DR7</w:t>
      </w:r>
      <w:r>
        <w:rPr>
          <w:b/>
          <w:bCs/>
          <w:sz w:val="28"/>
          <w:szCs w:val="28"/>
        </w:rPr>
        <w:tab/>
        <w:t>page 2</w:t>
      </w:r>
      <w:r w:rsidR="00BB64C0"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>/</w:t>
      </w:r>
      <w:r w:rsidR="00BB64C0">
        <w:rPr>
          <w:b/>
          <w:bCs/>
          <w:sz w:val="28"/>
          <w:szCs w:val="28"/>
        </w:rPr>
        <w:t>29</w:t>
      </w:r>
    </w:p>
    <w:p w14:paraId="7D6AF663" w14:textId="77777777" w:rsidR="006A5514" w:rsidRDefault="006A5514" w:rsidP="006A5514">
      <w:pPr>
        <w:pStyle w:val="Default"/>
        <w:ind w:left="3686" w:hanging="3686"/>
        <w:jc w:val="left"/>
        <w:rPr>
          <w:b/>
          <w:bCs/>
          <w:sz w:val="28"/>
          <w:szCs w:val="28"/>
        </w:rPr>
      </w:pPr>
    </w:p>
    <w:p w14:paraId="0B7B3CB6" w14:textId="77777777" w:rsidR="006A5514" w:rsidRDefault="006A5514" w:rsidP="006A5514">
      <w:pPr>
        <w:pStyle w:val="Default"/>
        <w:ind w:left="3686" w:hanging="3686"/>
        <w:jc w:val="left"/>
        <w:rPr>
          <w:b/>
          <w:bCs/>
          <w:sz w:val="28"/>
          <w:szCs w:val="28"/>
        </w:rPr>
        <w:sectPr w:rsidR="006A5514" w:rsidSect="00D76BB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footnotePr>
            <w:pos w:val="beneathText"/>
          </w:footnotePr>
          <w:type w:val="continuous"/>
          <w:pgSz w:w="23814" w:h="16840" w:orient="landscape" w:code="8"/>
          <w:pgMar w:top="1418" w:right="1418" w:bottom="1418" w:left="1418" w:header="720" w:footer="709" w:gutter="0"/>
          <w:cols w:num="2" w:space="2268"/>
          <w:docGrid w:linePitch="360"/>
        </w:sectPr>
      </w:pPr>
    </w:p>
    <w:p w14:paraId="11D4D8A1" w14:textId="77777777" w:rsidR="00893940" w:rsidRPr="007C4A32" w:rsidRDefault="00CB111B" w:rsidP="00A751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32"/>
        </w:rPr>
      </w:pPr>
      <w:r w:rsidRPr="007C4A32">
        <w:rPr>
          <w:rFonts w:cs="Arial"/>
          <w:b/>
          <w:color w:val="FFFFFF" w:themeColor="background1"/>
          <w:sz w:val="32"/>
        </w:rPr>
        <w:lastRenderedPageBreak/>
        <w:t>Organisation du sujet</w:t>
      </w:r>
    </w:p>
    <w:p w14:paraId="2D87490B" w14:textId="77777777" w:rsidR="00893940" w:rsidRPr="007C4A32" w:rsidRDefault="00893940" w:rsidP="00A751AA">
      <w:pPr>
        <w:jc w:val="center"/>
        <w:rPr>
          <w:rFonts w:cs="Arial"/>
          <w:b/>
          <w:sz w:val="32"/>
        </w:rPr>
      </w:pPr>
    </w:p>
    <w:p w14:paraId="3A09F972" w14:textId="77777777" w:rsidR="000229A4" w:rsidRDefault="002079E5" w:rsidP="00A751AA">
      <w:pPr>
        <w:jc w:val="center"/>
        <w:rPr>
          <w:rFonts w:cs="Arial"/>
          <w:b/>
          <w:sz w:val="32"/>
        </w:rPr>
      </w:pPr>
      <w:r w:rsidRPr="007C4A32">
        <w:rPr>
          <w:rFonts w:cs="Arial"/>
          <w:b/>
          <w:sz w:val="32"/>
        </w:rPr>
        <w:t>Dossier technique</w:t>
      </w:r>
    </w:p>
    <w:p w14:paraId="2BB36B13" w14:textId="77777777" w:rsidR="00673A23" w:rsidRPr="007C4A32" w:rsidRDefault="00673A23" w:rsidP="00A751AA">
      <w:pPr>
        <w:jc w:val="center"/>
        <w:rPr>
          <w:rFonts w:cs="Arial"/>
          <w:b/>
          <w:sz w:val="32"/>
        </w:rPr>
      </w:pPr>
    </w:p>
    <w:tbl>
      <w:tblPr>
        <w:tblW w:w="10949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222"/>
        <w:gridCol w:w="2694"/>
        <w:gridCol w:w="33"/>
      </w:tblGrid>
      <w:tr w:rsidR="00C57B9A" w:rsidRPr="00290B44" w14:paraId="30B47B53" w14:textId="77777777" w:rsidTr="00EF5795">
        <w:tc>
          <w:tcPr>
            <w:tcW w:w="8222" w:type="dxa"/>
          </w:tcPr>
          <w:p w14:paraId="1D1F7785" w14:textId="77777777" w:rsidR="00C57B9A" w:rsidRPr="00290B44" w:rsidRDefault="009D20DA" w:rsidP="00A751AA">
            <w:pPr>
              <w:snapToGrid w:val="0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Présentation</w:t>
            </w:r>
          </w:p>
        </w:tc>
        <w:tc>
          <w:tcPr>
            <w:tcW w:w="2727" w:type="dxa"/>
            <w:gridSpan w:val="2"/>
          </w:tcPr>
          <w:p w14:paraId="5B38E4F5" w14:textId="77777777" w:rsidR="00C57B9A" w:rsidRPr="00290B44" w:rsidRDefault="00C57B9A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A354CA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3</w:t>
            </w:r>
          </w:p>
        </w:tc>
      </w:tr>
      <w:tr w:rsidR="00C57B9A" w:rsidRPr="00290B44" w14:paraId="53F1F0A6" w14:textId="77777777" w:rsidTr="00EF5795">
        <w:tc>
          <w:tcPr>
            <w:tcW w:w="8222" w:type="dxa"/>
          </w:tcPr>
          <w:p w14:paraId="16EBDD58" w14:textId="77777777" w:rsidR="00C57B9A" w:rsidRPr="00290B44" w:rsidRDefault="00DC5AA3" w:rsidP="007F3465">
            <w:pPr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A354CA" w:rsidRPr="00290B44">
              <w:rPr>
                <w:rFonts w:cs="Arial"/>
                <w:b/>
                <w:sz w:val="24"/>
              </w:rPr>
              <w:t xml:space="preserve">1 : </w:t>
            </w:r>
            <w:r w:rsidR="00F86D6B">
              <w:rPr>
                <w:rFonts w:cs="Arial"/>
                <w:b/>
                <w:sz w:val="24"/>
              </w:rPr>
              <w:t>e</w:t>
            </w:r>
            <w:r w:rsidR="00A354CA" w:rsidRPr="00290B44">
              <w:rPr>
                <w:rFonts w:cs="Arial"/>
                <w:b/>
                <w:sz w:val="24"/>
              </w:rPr>
              <w:t>xtrait du cahier des charges fonctionnel</w:t>
            </w:r>
          </w:p>
        </w:tc>
        <w:tc>
          <w:tcPr>
            <w:tcW w:w="2727" w:type="dxa"/>
            <w:gridSpan w:val="2"/>
          </w:tcPr>
          <w:p w14:paraId="719749AA" w14:textId="77777777" w:rsidR="00C57B9A" w:rsidRPr="00290B44" w:rsidRDefault="00C57B9A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105180">
              <w:rPr>
                <w:rFonts w:cs="Arial"/>
                <w:b/>
                <w:sz w:val="24"/>
              </w:rPr>
              <w:t xml:space="preserve"> 4</w:t>
            </w:r>
          </w:p>
        </w:tc>
      </w:tr>
      <w:tr w:rsidR="00C57B9A" w:rsidRPr="00290B44" w14:paraId="3FE98FAD" w14:textId="77777777" w:rsidTr="00EF5795">
        <w:trPr>
          <w:gridAfter w:val="1"/>
          <w:wAfter w:w="33" w:type="dxa"/>
        </w:trPr>
        <w:tc>
          <w:tcPr>
            <w:tcW w:w="8222" w:type="dxa"/>
          </w:tcPr>
          <w:p w14:paraId="03A9EDBF" w14:textId="77777777" w:rsidR="00C57B9A" w:rsidRPr="00290B44" w:rsidRDefault="00DC5AA3" w:rsidP="007F3465">
            <w:pPr>
              <w:snapToGrid w:val="0"/>
              <w:rPr>
                <w:rFonts w:cs="Arial"/>
                <w:b/>
                <w:sz w:val="24"/>
              </w:rPr>
            </w:pPr>
            <w:r>
              <w:rPr>
                <w:b/>
                <w:sz w:val="24"/>
              </w:rPr>
              <w:t>DT</w:t>
            </w:r>
            <w:r w:rsidR="00A354CA" w:rsidRPr="00290B44">
              <w:rPr>
                <w:b/>
                <w:sz w:val="24"/>
              </w:rPr>
              <w:t xml:space="preserve">2 : </w:t>
            </w:r>
            <w:r w:rsidR="00F86D6B">
              <w:rPr>
                <w:b/>
                <w:sz w:val="24"/>
              </w:rPr>
              <w:t>d</w:t>
            </w:r>
            <w:r w:rsidR="004F57A8">
              <w:rPr>
                <w:b/>
                <w:sz w:val="24"/>
              </w:rPr>
              <w:t>essin du nouveau carter</w:t>
            </w:r>
            <w:r w:rsidR="00AA62C7">
              <w:rPr>
                <w:b/>
                <w:sz w:val="24"/>
              </w:rPr>
              <w:t xml:space="preserve"> en composites</w:t>
            </w:r>
          </w:p>
        </w:tc>
        <w:tc>
          <w:tcPr>
            <w:tcW w:w="2694" w:type="dxa"/>
          </w:tcPr>
          <w:p w14:paraId="291258E8" w14:textId="77777777" w:rsidR="00C57B9A" w:rsidRPr="00290B44" w:rsidRDefault="00C57B9A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105180">
              <w:rPr>
                <w:rFonts w:cs="Arial"/>
                <w:b/>
                <w:sz w:val="24"/>
              </w:rPr>
              <w:t xml:space="preserve"> 5</w:t>
            </w:r>
          </w:p>
        </w:tc>
      </w:tr>
      <w:tr w:rsidR="00C57B9A" w:rsidRPr="00290B44" w14:paraId="26EF70D8" w14:textId="77777777" w:rsidTr="00EF5795">
        <w:trPr>
          <w:gridAfter w:val="1"/>
          <w:wAfter w:w="33" w:type="dxa"/>
        </w:trPr>
        <w:tc>
          <w:tcPr>
            <w:tcW w:w="8222" w:type="dxa"/>
          </w:tcPr>
          <w:p w14:paraId="7E39C00D" w14:textId="77777777" w:rsidR="00C57B9A" w:rsidRPr="00290B44" w:rsidRDefault="00DC5AA3" w:rsidP="007F3465">
            <w:pPr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A354CA" w:rsidRPr="00290B44">
              <w:rPr>
                <w:rFonts w:cs="Arial"/>
                <w:b/>
                <w:sz w:val="24"/>
              </w:rPr>
              <w:t>3 :</w:t>
            </w:r>
            <w:r w:rsidR="00774B00" w:rsidRPr="00290B44">
              <w:rPr>
                <w:rFonts w:cs="Arial"/>
                <w:b/>
                <w:sz w:val="24"/>
              </w:rPr>
              <w:t xml:space="preserve"> </w:t>
            </w:r>
            <w:r w:rsidR="00F86D6B">
              <w:rPr>
                <w:rFonts w:cs="Arial"/>
                <w:b/>
                <w:sz w:val="24"/>
              </w:rPr>
              <w:t>c</w:t>
            </w:r>
            <w:r w:rsidR="004F57A8">
              <w:rPr>
                <w:rFonts w:cs="Arial"/>
                <w:b/>
                <w:sz w:val="24"/>
              </w:rPr>
              <w:t>aractéristiques des procédés composites</w:t>
            </w:r>
          </w:p>
        </w:tc>
        <w:tc>
          <w:tcPr>
            <w:tcW w:w="2694" w:type="dxa"/>
          </w:tcPr>
          <w:p w14:paraId="0889BB9F" w14:textId="77777777" w:rsidR="00C57B9A" w:rsidRPr="00290B44" w:rsidRDefault="00C57B9A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105180">
              <w:rPr>
                <w:rFonts w:cs="Arial"/>
                <w:b/>
                <w:sz w:val="24"/>
              </w:rPr>
              <w:t xml:space="preserve"> 6</w:t>
            </w:r>
          </w:p>
        </w:tc>
      </w:tr>
      <w:tr w:rsidR="00C57B9A" w:rsidRPr="00290B44" w14:paraId="100AA432" w14:textId="77777777" w:rsidTr="00EF5795">
        <w:trPr>
          <w:gridAfter w:val="1"/>
          <w:wAfter w:w="33" w:type="dxa"/>
        </w:trPr>
        <w:tc>
          <w:tcPr>
            <w:tcW w:w="8222" w:type="dxa"/>
          </w:tcPr>
          <w:p w14:paraId="4AC8DD25" w14:textId="77777777" w:rsidR="00C57B9A" w:rsidRPr="00290B44" w:rsidRDefault="00DC5AA3" w:rsidP="00F54616">
            <w:pPr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A354CA" w:rsidRPr="00290B44">
              <w:rPr>
                <w:rFonts w:cs="Arial"/>
                <w:b/>
                <w:sz w:val="24"/>
              </w:rPr>
              <w:t>4</w:t>
            </w:r>
            <w:r w:rsidR="0009001F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c</w:t>
            </w:r>
            <w:r w:rsidR="0009001F">
              <w:rPr>
                <w:rFonts w:cs="Arial"/>
                <w:b/>
                <w:sz w:val="24"/>
              </w:rPr>
              <w:t xml:space="preserve">aractéristiques des </w:t>
            </w:r>
            <w:r w:rsidR="00F54616">
              <w:rPr>
                <w:rFonts w:cs="Arial"/>
                <w:b/>
                <w:sz w:val="24"/>
              </w:rPr>
              <w:t>renforts</w:t>
            </w:r>
            <w:r w:rsidR="0009001F">
              <w:rPr>
                <w:rFonts w:cs="Arial"/>
                <w:b/>
                <w:sz w:val="24"/>
              </w:rPr>
              <w:t xml:space="preserve"> composites</w:t>
            </w:r>
          </w:p>
        </w:tc>
        <w:tc>
          <w:tcPr>
            <w:tcW w:w="2694" w:type="dxa"/>
          </w:tcPr>
          <w:p w14:paraId="16D8A3A5" w14:textId="77777777" w:rsidR="00C57B9A" w:rsidRPr="00290B44" w:rsidRDefault="00CA0621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A354CA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7</w:t>
            </w:r>
          </w:p>
        </w:tc>
      </w:tr>
      <w:tr w:rsidR="00837BDE" w:rsidRPr="00290B44" w14:paraId="75221915" w14:textId="77777777" w:rsidTr="00EF5795">
        <w:tc>
          <w:tcPr>
            <w:tcW w:w="8222" w:type="dxa"/>
          </w:tcPr>
          <w:p w14:paraId="0349CEEF" w14:textId="77777777" w:rsidR="00837BDE" w:rsidRPr="00290B44" w:rsidRDefault="00DC5AA3" w:rsidP="00AF66DC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A354CA" w:rsidRPr="00290B44">
              <w:rPr>
                <w:rFonts w:cs="Arial"/>
                <w:b/>
                <w:sz w:val="24"/>
              </w:rPr>
              <w:t>5</w:t>
            </w:r>
            <w:r w:rsidR="0038580C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c</w:t>
            </w:r>
            <w:r w:rsidR="0038580C">
              <w:rPr>
                <w:rFonts w:cs="Arial"/>
                <w:b/>
                <w:sz w:val="24"/>
              </w:rPr>
              <w:t>ourbes essais de traction</w:t>
            </w:r>
            <w:r w:rsidR="007B6867">
              <w:rPr>
                <w:rFonts w:cs="Arial"/>
                <w:b/>
                <w:sz w:val="24"/>
              </w:rPr>
              <w:t xml:space="preserve"> </w:t>
            </w:r>
            <w:r w:rsidR="0040130A" w:rsidRPr="00AF66DC">
              <w:rPr>
                <w:rFonts w:cs="Arial"/>
                <w:b/>
                <w:sz w:val="24"/>
              </w:rPr>
              <w:t>renforts</w:t>
            </w:r>
          </w:p>
        </w:tc>
        <w:tc>
          <w:tcPr>
            <w:tcW w:w="2727" w:type="dxa"/>
            <w:gridSpan w:val="2"/>
          </w:tcPr>
          <w:p w14:paraId="41946637" w14:textId="77777777" w:rsidR="00837BDE" w:rsidRPr="00290B44" w:rsidRDefault="00837BDE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A354CA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7</w:t>
            </w:r>
          </w:p>
        </w:tc>
      </w:tr>
      <w:tr w:rsidR="002D0EE5" w:rsidRPr="00290B44" w14:paraId="5F40A289" w14:textId="77777777" w:rsidTr="00EF5795">
        <w:tc>
          <w:tcPr>
            <w:tcW w:w="8222" w:type="dxa"/>
          </w:tcPr>
          <w:p w14:paraId="382927F3" w14:textId="77777777" w:rsidR="002D0EE5" w:rsidRPr="00A802F0" w:rsidRDefault="00DC5AA3" w:rsidP="007F3465">
            <w:pPr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A354CA" w:rsidRPr="00A802F0">
              <w:rPr>
                <w:rFonts w:cs="Arial"/>
                <w:b/>
                <w:sz w:val="24"/>
              </w:rPr>
              <w:t>6</w:t>
            </w:r>
            <w:r w:rsidR="0038580C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c</w:t>
            </w:r>
            <w:r w:rsidR="0038580C">
              <w:rPr>
                <w:rFonts w:cs="Arial"/>
                <w:b/>
                <w:sz w:val="24"/>
              </w:rPr>
              <w:t xml:space="preserve">aractéristiques </w:t>
            </w:r>
            <w:r w:rsidR="00362555">
              <w:rPr>
                <w:rFonts w:cs="Arial"/>
                <w:b/>
                <w:sz w:val="24"/>
              </w:rPr>
              <w:t>du gel-</w:t>
            </w:r>
            <w:proofErr w:type="spellStart"/>
            <w:r w:rsidR="00362555">
              <w:rPr>
                <w:rFonts w:cs="Arial"/>
                <w:b/>
                <w:sz w:val="24"/>
              </w:rPr>
              <w:t>coat</w:t>
            </w:r>
            <w:proofErr w:type="spellEnd"/>
            <w:r w:rsidR="00362555">
              <w:rPr>
                <w:rFonts w:cs="Arial"/>
                <w:b/>
                <w:sz w:val="24"/>
              </w:rPr>
              <w:t xml:space="preserve"> et </w:t>
            </w:r>
            <w:r w:rsidR="0038580C">
              <w:rPr>
                <w:rFonts w:cs="Arial"/>
                <w:b/>
                <w:sz w:val="24"/>
              </w:rPr>
              <w:t>des résines</w:t>
            </w:r>
          </w:p>
        </w:tc>
        <w:tc>
          <w:tcPr>
            <w:tcW w:w="2727" w:type="dxa"/>
            <w:gridSpan w:val="2"/>
          </w:tcPr>
          <w:p w14:paraId="1DEE6FB8" w14:textId="77777777" w:rsidR="002D0EE5" w:rsidRPr="00290B44" w:rsidRDefault="00AA36E5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</w:t>
            </w:r>
            <w:r w:rsidR="00266775" w:rsidRPr="00290B44">
              <w:rPr>
                <w:rFonts w:cs="Arial"/>
                <w:b/>
                <w:sz w:val="24"/>
              </w:rPr>
              <w:t>e</w:t>
            </w:r>
            <w:r w:rsidR="00A354CA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8</w:t>
            </w:r>
          </w:p>
        </w:tc>
      </w:tr>
      <w:tr w:rsidR="002D0EE5" w:rsidRPr="00290B44" w14:paraId="7678D324" w14:textId="77777777" w:rsidTr="00EF5795">
        <w:tc>
          <w:tcPr>
            <w:tcW w:w="8222" w:type="dxa"/>
          </w:tcPr>
          <w:p w14:paraId="4DA8408E" w14:textId="77777777" w:rsidR="002D0EE5" w:rsidRPr="00290B44" w:rsidRDefault="00DC5AA3" w:rsidP="00EF5795">
            <w:pPr>
              <w:jc w:val="left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7F3465">
              <w:rPr>
                <w:rFonts w:cs="Arial"/>
                <w:b/>
                <w:sz w:val="24"/>
              </w:rPr>
              <w:t>7</w:t>
            </w:r>
            <w:r w:rsidR="00EF5795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g</w:t>
            </w:r>
            <w:r w:rsidR="007737C9">
              <w:rPr>
                <w:rFonts w:cs="Arial"/>
                <w:b/>
                <w:sz w:val="24"/>
              </w:rPr>
              <w:t xml:space="preserve">amme </w:t>
            </w:r>
            <w:r w:rsidR="00DD4382">
              <w:rPr>
                <w:rFonts w:cs="Arial"/>
                <w:b/>
                <w:sz w:val="24"/>
              </w:rPr>
              <w:t xml:space="preserve">et planning </w:t>
            </w:r>
            <w:r w:rsidR="007737C9">
              <w:rPr>
                <w:rFonts w:cs="Arial"/>
                <w:b/>
                <w:sz w:val="24"/>
              </w:rPr>
              <w:t xml:space="preserve">de fabrication </w:t>
            </w:r>
            <w:r w:rsidR="00BF1309">
              <w:rPr>
                <w:rFonts w:cs="Arial"/>
                <w:b/>
                <w:sz w:val="24"/>
              </w:rPr>
              <w:t>du carter</w:t>
            </w:r>
            <w:r w:rsidR="00763EF9">
              <w:rPr>
                <w:rFonts w:cs="Arial"/>
                <w:b/>
                <w:sz w:val="24"/>
              </w:rPr>
              <w:t xml:space="preserve"> composites</w:t>
            </w:r>
            <w:r w:rsidR="00F54616">
              <w:rPr>
                <w:rFonts w:cs="Arial"/>
                <w:b/>
                <w:sz w:val="24"/>
              </w:rPr>
              <w:t xml:space="preserve"> en RTM</w:t>
            </w:r>
          </w:p>
        </w:tc>
        <w:tc>
          <w:tcPr>
            <w:tcW w:w="2727" w:type="dxa"/>
            <w:gridSpan w:val="2"/>
          </w:tcPr>
          <w:p w14:paraId="4AC158CF" w14:textId="77777777" w:rsidR="002D0EE5" w:rsidRPr="00290B44" w:rsidRDefault="002D0EE5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EB3514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9</w:t>
            </w:r>
          </w:p>
        </w:tc>
      </w:tr>
      <w:tr w:rsidR="002D0EE5" w:rsidRPr="00290B44" w14:paraId="184CB3FF" w14:textId="77777777" w:rsidTr="00EF5795">
        <w:tc>
          <w:tcPr>
            <w:tcW w:w="8222" w:type="dxa"/>
          </w:tcPr>
          <w:p w14:paraId="1448F308" w14:textId="77777777" w:rsidR="002D0EE5" w:rsidRPr="00290B44" w:rsidRDefault="00DC5AA3" w:rsidP="001234C1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EB3514" w:rsidRPr="00290B44">
              <w:rPr>
                <w:rFonts w:cs="Arial"/>
                <w:b/>
                <w:sz w:val="24"/>
              </w:rPr>
              <w:t>8</w:t>
            </w:r>
            <w:r w:rsidR="00BF1309">
              <w:rPr>
                <w:rFonts w:cs="Arial"/>
                <w:b/>
                <w:sz w:val="24"/>
              </w:rPr>
              <w:t xml:space="preserve"> : </w:t>
            </w:r>
            <w:r w:rsidR="001234C1">
              <w:rPr>
                <w:rFonts w:cs="Arial"/>
                <w:b/>
                <w:sz w:val="24"/>
              </w:rPr>
              <w:t xml:space="preserve">analyse économique </w:t>
            </w:r>
            <w:r w:rsidR="00F86D6B">
              <w:rPr>
                <w:rFonts w:cs="Arial"/>
                <w:b/>
                <w:sz w:val="24"/>
              </w:rPr>
              <w:t>de fabrication des pièces en a</w:t>
            </w:r>
            <w:r w:rsidR="00BF1309">
              <w:rPr>
                <w:rFonts w:cs="Arial"/>
                <w:b/>
                <w:sz w:val="24"/>
              </w:rPr>
              <w:t>luminium</w:t>
            </w:r>
          </w:p>
        </w:tc>
        <w:tc>
          <w:tcPr>
            <w:tcW w:w="2727" w:type="dxa"/>
            <w:gridSpan w:val="2"/>
          </w:tcPr>
          <w:p w14:paraId="4DA0438F" w14:textId="77777777" w:rsidR="002D0EE5" w:rsidRPr="00290B44" w:rsidRDefault="002D0EE5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EB3514" w:rsidRPr="00290B44">
              <w:rPr>
                <w:rFonts w:cs="Arial"/>
                <w:b/>
                <w:sz w:val="24"/>
              </w:rPr>
              <w:t xml:space="preserve"> </w:t>
            </w:r>
            <w:r w:rsidR="00105180">
              <w:rPr>
                <w:rFonts w:cs="Arial"/>
                <w:b/>
                <w:sz w:val="24"/>
              </w:rPr>
              <w:t>10</w:t>
            </w:r>
          </w:p>
        </w:tc>
      </w:tr>
      <w:tr w:rsidR="00EB3514" w:rsidRPr="00290B44" w14:paraId="2994CEEE" w14:textId="77777777" w:rsidTr="00EF5795">
        <w:tc>
          <w:tcPr>
            <w:tcW w:w="8222" w:type="dxa"/>
          </w:tcPr>
          <w:p w14:paraId="51A1F874" w14:textId="77777777" w:rsidR="00526D79" w:rsidRPr="00290B44" w:rsidRDefault="00DC5AA3" w:rsidP="007F3465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</w:t>
            </w:r>
            <w:r w:rsidR="00EB3514" w:rsidRPr="00290B44">
              <w:rPr>
                <w:rFonts w:cs="Arial"/>
                <w:b/>
                <w:sz w:val="24"/>
              </w:rPr>
              <w:t>9</w:t>
            </w:r>
            <w:r w:rsidR="00FF79E3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m</w:t>
            </w:r>
            <w:r w:rsidR="00FF79E3">
              <w:rPr>
                <w:rFonts w:cs="Arial"/>
                <w:b/>
                <w:sz w:val="24"/>
              </w:rPr>
              <w:t>esure de la viscosité Brookfield</w:t>
            </w:r>
          </w:p>
        </w:tc>
        <w:tc>
          <w:tcPr>
            <w:tcW w:w="2727" w:type="dxa"/>
            <w:gridSpan w:val="2"/>
          </w:tcPr>
          <w:p w14:paraId="4DC56A88" w14:textId="77777777" w:rsidR="00EB3514" w:rsidRPr="00290B44" w:rsidRDefault="00EB3514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EF5795">
              <w:rPr>
                <w:rFonts w:cs="Arial"/>
                <w:b/>
                <w:sz w:val="24"/>
              </w:rPr>
              <w:t>s</w:t>
            </w:r>
            <w:r w:rsidRPr="00290B44">
              <w:rPr>
                <w:rFonts w:cs="Arial"/>
                <w:b/>
                <w:sz w:val="24"/>
              </w:rPr>
              <w:t xml:space="preserve"> </w:t>
            </w:r>
            <w:r w:rsidR="00526D79">
              <w:rPr>
                <w:rFonts w:cs="Arial"/>
                <w:b/>
                <w:sz w:val="24"/>
              </w:rPr>
              <w:t>10</w:t>
            </w:r>
            <w:r w:rsidR="00EF5795">
              <w:rPr>
                <w:rFonts w:cs="Arial"/>
                <w:b/>
                <w:sz w:val="24"/>
              </w:rPr>
              <w:t xml:space="preserve"> et 11</w:t>
            </w:r>
          </w:p>
        </w:tc>
      </w:tr>
      <w:tr w:rsidR="00EB3514" w:rsidRPr="00290B44" w14:paraId="533515AF" w14:textId="77777777" w:rsidTr="00EF5795">
        <w:tc>
          <w:tcPr>
            <w:tcW w:w="8222" w:type="dxa"/>
          </w:tcPr>
          <w:p w14:paraId="4CD34D0A" w14:textId="77777777" w:rsidR="00EB3514" w:rsidRPr="00290B44" w:rsidRDefault="00EB3514" w:rsidP="00F86D6B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DT10</w:t>
            </w:r>
            <w:r w:rsidR="001F2F8A">
              <w:rPr>
                <w:rFonts w:cs="Arial"/>
                <w:b/>
                <w:sz w:val="24"/>
              </w:rPr>
              <w:t xml:space="preserve"> : </w:t>
            </w:r>
            <w:r w:rsidR="00F86D6B">
              <w:rPr>
                <w:rFonts w:cs="Arial"/>
                <w:b/>
                <w:sz w:val="24"/>
              </w:rPr>
              <w:t>m</w:t>
            </w:r>
            <w:r w:rsidR="00FF79E3">
              <w:rPr>
                <w:rFonts w:cs="Arial"/>
                <w:b/>
                <w:sz w:val="24"/>
              </w:rPr>
              <w:t>esure du taux de réticulation par DSC</w:t>
            </w:r>
          </w:p>
        </w:tc>
        <w:tc>
          <w:tcPr>
            <w:tcW w:w="2727" w:type="dxa"/>
            <w:gridSpan w:val="2"/>
          </w:tcPr>
          <w:p w14:paraId="613F4489" w14:textId="77777777" w:rsidR="00EB3514" w:rsidRPr="00290B44" w:rsidRDefault="00EB3514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 xml:space="preserve">Page </w:t>
            </w:r>
            <w:r w:rsidR="00A71EC2">
              <w:rPr>
                <w:rFonts w:cs="Arial"/>
                <w:b/>
                <w:sz w:val="24"/>
              </w:rPr>
              <w:t>1</w:t>
            </w:r>
            <w:r w:rsidR="00105180">
              <w:rPr>
                <w:rFonts w:cs="Arial"/>
                <w:b/>
                <w:sz w:val="24"/>
              </w:rPr>
              <w:t>2</w:t>
            </w:r>
          </w:p>
        </w:tc>
      </w:tr>
      <w:tr w:rsidR="00EB3514" w:rsidRPr="00290B44" w14:paraId="0D1AFB20" w14:textId="77777777" w:rsidTr="00EF5795">
        <w:tc>
          <w:tcPr>
            <w:tcW w:w="8222" w:type="dxa"/>
          </w:tcPr>
          <w:p w14:paraId="368DB337" w14:textId="77777777" w:rsidR="00EB3514" w:rsidRPr="000222D8" w:rsidRDefault="00EB3514" w:rsidP="00F336CE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 w:rsidRPr="000222D8">
              <w:rPr>
                <w:rFonts w:cs="Arial"/>
                <w:b/>
                <w:sz w:val="24"/>
              </w:rPr>
              <w:t>DT11</w:t>
            </w:r>
            <w:r w:rsidR="00980A7A" w:rsidRPr="000222D8">
              <w:rPr>
                <w:rFonts w:cs="Arial"/>
                <w:b/>
                <w:sz w:val="24"/>
              </w:rPr>
              <w:t xml:space="preserve"> : </w:t>
            </w:r>
            <w:r w:rsidR="00F86D6B" w:rsidRPr="000222D8">
              <w:rPr>
                <w:rFonts w:cs="Arial"/>
                <w:b/>
                <w:sz w:val="24"/>
              </w:rPr>
              <w:t>e</w:t>
            </w:r>
            <w:r w:rsidR="00D630F0" w:rsidRPr="000222D8">
              <w:rPr>
                <w:rFonts w:cs="Arial"/>
                <w:b/>
                <w:sz w:val="24"/>
              </w:rPr>
              <w:t>xtraits de fiche matière pour la platine</w:t>
            </w:r>
          </w:p>
          <w:p w14:paraId="75211A3F" w14:textId="77777777" w:rsidR="005D1C1F" w:rsidRPr="000222D8" w:rsidRDefault="005D1C1F" w:rsidP="00F336CE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 w:rsidRPr="000222D8">
              <w:rPr>
                <w:rFonts w:cs="Arial"/>
                <w:b/>
                <w:sz w:val="24"/>
              </w:rPr>
              <w:t xml:space="preserve">DT12 : </w:t>
            </w:r>
            <w:r w:rsidR="00F86D6B" w:rsidRPr="000222D8">
              <w:rPr>
                <w:rFonts w:cs="Arial"/>
                <w:b/>
                <w:sz w:val="24"/>
              </w:rPr>
              <w:t>p</w:t>
            </w:r>
            <w:r w:rsidRPr="000222D8">
              <w:rPr>
                <w:rFonts w:cs="Arial"/>
                <w:b/>
                <w:sz w:val="24"/>
              </w:rPr>
              <w:t>resses à injecter disponibles</w:t>
            </w:r>
          </w:p>
          <w:p w14:paraId="11F8D7DA" w14:textId="77777777" w:rsidR="00D5520F" w:rsidRDefault="00D5520F" w:rsidP="00F336CE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 w:rsidRPr="000222D8">
              <w:rPr>
                <w:rFonts w:cs="Arial"/>
                <w:b/>
                <w:sz w:val="24"/>
              </w:rPr>
              <w:t>DT1</w:t>
            </w:r>
            <w:r w:rsidR="000F766B">
              <w:rPr>
                <w:rFonts w:cs="Arial"/>
                <w:b/>
                <w:sz w:val="24"/>
              </w:rPr>
              <w:t>3</w:t>
            </w:r>
            <w:r w:rsidRPr="000222D8">
              <w:rPr>
                <w:rFonts w:cs="Arial"/>
                <w:b/>
                <w:sz w:val="24"/>
              </w:rPr>
              <w:t xml:space="preserve"> : </w:t>
            </w:r>
            <w:r w:rsidR="00F86D6B" w:rsidRPr="000222D8">
              <w:rPr>
                <w:rFonts w:cs="Arial"/>
                <w:b/>
                <w:sz w:val="24"/>
              </w:rPr>
              <w:t>d</w:t>
            </w:r>
            <w:r w:rsidR="003F7403" w:rsidRPr="000222D8">
              <w:rPr>
                <w:rFonts w:cs="Arial"/>
                <w:b/>
                <w:sz w:val="24"/>
              </w:rPr>
              <w:t>onnées techniques d’un assemblage emmanché en force</w:t>
            </w:r>
          </w:p>
          <w:p w14:paraId="127D8E81" w14:textId="77777777" w:rsidR="00F751A8" w:rsidRPr="000222D8" w:rsidRDefault="00DD61A4" w:rsidP="00C33227">
            <w:pPr>
              <w:tabs>
                <w:tab w:val="left" w:pos="1320"/>
              </w:tabs>
              <w:snapToGrid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DT14 : a</w:t>
            </w:r>
            <w:r w:rsidR="0027153C">
              <w:rPr>
                <w:rFonts w:cs="Arial"/>
                <w:b/>
                <w:sz w:val="24"/>
              </w:rPr>
              <w:t>nalyse rhéologique de la molette de réglages</w:t>
            </w:r>
          </w:p>
        </w:tc>
        <w:tc>
          <w:tcPr>
            <w:tcW w:w="2727" w:type="dxa"/>
            <w:gridSpan w:val="2"/>
          </w:tcPr>
          <w:p w14:paraId="75D0A933" w14:textId="77777777" w:rsidR="00EB3514" w:rsidRDefault="00EB3514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 w:rsidRPr="00290B44">
              <w:rPr>
                <w:rFonts w:cs="Arial"/>
                <w:b/>
                <w:sz w:val="24"/>
              </w:rPr>
              <w:t>Page</w:t>
            </w:r>
            <w:r w:rsidR="00F751A8">
              <w:rPr>
                <w:rFonts w:cs="Arial"/>
                <w:b/>
                <w:sz w:val="24"/>
              </w:rPr>
              <w:t xml:space="preserve"> </w:t>
            </w:r>
            <w:r w:rsidRPr="00290B44">
              <w:rPr>
                <w:rFonts w:cs="Arial"/>
                <w:b/>
                <w:sz w:val="24"/>
              </w:rPr>
              <w:t>1</w:t>
            </w:r>
            <w:r w:rsidR="00105180">
              <w:rPr>
                <w:rFonts w:cs="Arial"/>
                <w:b/>
                <w:sz w:val="24"/>
              </w:rPr>
              <w:t>3</w:t>
            </w:r>
          </w:p>
          <w:p w14:paraId="60F80E86" w14:textId="77777777" w:rsidR="00F751A8" w:rsidRDefault="00F751A8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Page 1</w:t>
            </w:r>
            <w:r w:rsidR="00105180">
              <w:rPr>
                <w:rFonts w:cs="Arial"/>
                <w:b/>
                <w:sz w:val="24"/>
              </w:rPr>
              <w:t>4</w:t>
            </w:r>
          </w:p>
          <w:p w14:paraId="27521468" w14:textId="77777777" w:rsidR="000222D8" w:rsidRDefault="00105180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Page 15</w:t>
            </w:r>
          </w:p>
          <w:p w14:paraId="12E59893" w14:textId="77777777" w:rsidR="00F751A8" w:rsidRPr="00290B44" w:rsidRDefault="0027153C" w:rsidP="00EF5795">
            <w:pPr>
              <w:snapToGrid w:val="0"/>
              <w:ind w:left="34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Page 16</w:t>
            </w:r>
          </w:p>
        </w:tc>
      </w:tr>
    </w:tbl>
    <w:p w14:paraId="5F20A52F" w14:textId="77777777" w:rsidR="00C33227" w:rsidRDefault="00C33227" w:rsidP="00A751AA">
      <w:pPr>
        <w:jc w:val="center"/>
        <w:rPr>
          <w:rFonts w:cs="Arial"/>
          <w:b/>
          <w:sz w:val="32"/>
        </w:rPr>
      </w:pPr>
    </w:p>
    <w:p w14:paraId="026DDC83" w14:textId="77777777" w:rsidR="000229A4" w:rsidRDefault="00AF2DC7" w:rsidP="00A751AA">
      <w:pPr>
        <w:jc w:val="center"/>
        <w:rPr>
          <w:rFonts w:cs="Arial"/>
          <w:b/>
          <w:sz w:val="32"/>
        </w:rPr>
      </w:pPr>
      <w:r>
        <w:rPr>
          <w:rFonts w:cs="Arial"/>
          <w:b/>
          <w:sz w:val="32"/>
        </w:rPr>
        <w:t>Dossier questionnement et réponses</w:t>
      </w:r>
    </w:p>
    <w:p w14:paraId="4BB1384C" w14:textId="77777777" w:rsidR="00924E01" w:rsidRPr="007C4A32" w:rsidRDefault="00924E01" w:rsidP="00A751AA">
      <w:pPr>
        <w:jc w:val="center"/>
        <w:rPr>
          <w:rFonts w:cs="Arial"/>
          <w:b/>
          <w:sz w:val="32"/>
        </w:rPr>
      </w:pPr>
    </w:p>
    <w:tbl>
      <w:tblPr>
        <w:tblW w:w="10810" w:type="dxa"/>
        <w:tblLayout w:type="fixed"/>
        <w:tblLook w:val="0000" w:firstRow="0" w:lastRow="0" w:firstColumn="0" w:lastColumn="0" w:noHBand="0" w:noVBand="0"/>
      </w:tblPr>
      <w:tblGrid>
        <w:gridCol w:w="6204"/>
        <w:gridCol w:w="3969"/>
        <w:gridCol w:w="637"/>
      </w:tblGrid>
      <w:tr w:rsidR="000229A4" w:rsidRPr="007C4A32" w14:paraId="3A0D9982" w14:textId="77777777" w:rsidTr="00D210A3">
        <w:tc>
          <w:tcPr>
            <w:tcW w:w="6204" w:type="dxa"/>
          </w:tcPr>
          <w:p w14:paraId="68C9A9FB" w14:textId="77777777" w:rsidR="000229A4" w:rsidRPr="007C4A32" w:rsidRDefault="002079E5" w:rsidP="00A751AA">
            <w:pPr>
              <w:snapToGrid w:val="0"/>
              <w:rPr>
                <w:rFonts w:cs="Arial"/>
                <w:i/>
                <w:color w:val="000000"/>
                <w:sz w:val="28"/>
              </w:rPr>
            </w:pPr>
            <w:r w:rsidRPr="007C4A32">
              <w:rPr>
                <w:rFonts w:cs="Arial"/>
                <w:i/>
                <w:color w:val="000000"/>
                <w:sz w:val="28"/>
              </w:rPr>
              <w:t>Questionnement</w:t>
            </w:r>
            <w:r w:rsidR="00EB3514">
              <w:rPr>
                <w:rFonts w:cs="Arial"/>
                <w:i/>
                <w:color w:val="000000"/>
                <w:sz w:val="28"/>
              </w:rPr>
              <w:t xml:space="preserve"> </w:t>
            </w:r>
          </w:p>
        </w:tc>
        <w:tc>
          <w:tcPr>
            <w:tcW w:w="4606" w:type="dxa"/>
            <w:gridSpan w:val="2"/>
          </w:tcPr>
          <w:p w14:paraId="1B8AE205" w14:textId="77777777" w:rsidR="000229A4" w:rsidRPr="007C4A32" w:rsidRDefault="002079E5" w:rsidP="0027153C">
            <w:pPr>
              <w:snapToGrid w:val="0"/>
              <w:rPr>
                <w:rFonts w:cs="Arial"/>
                <w:i/>
                <w:color w:val="000000"/>
                <w:sz w:val="28"/>
              </w:rPr>
            </w:pPr>
            <w:r w:rsidRPr="007C4A32">
              <w:rPr>
                <w:rFonts w:cs="Arial"/>
                <w:i/>
                <w:color w:val="000000"/>
                <w:sz w:val="28"/>
              </w:rPr>
              <w:t>Page</w:t>
            </w:r>
            <w:r w:rsidR="00EB3514">
              <w:rPr>
                <w:rFonts w:cs="Arial"/>
                <w:i/>
                <w:color w:val="000000"/>
                <w:sz w:val="28"/>
              </w:rPr>
              <w:t xml:space="preserve">s </w:t>
            </w:r>
            <w:r w:rsidR="00E104FC">
              <w:rPr>
                <w:rFonts w:cs="Arial"/>
                <w:i/>
                <w:color w:val="000000"/>
                <w:sz w:val="28"/>
              </w:rPr>
              <w:t>1</w:t>
            </w:r>
            <w:r w:rsidR="0027153C">
              <w:rPr>
                <w:rFonts w:cs="Arial"/>
                <w:i/>
                <w:color w:val="000000"/>
                <w:sz w:val="28"/>
              </w:rPr>
              <w:t>7</w:t>
            </w:r>
            <w:r w:rsidR="00EB3514">
              <w:rPr>
                <w:rFonts w:cs="Arial"/>
                <w:i/>
                <w:color w:val="000000"/>
                <w:sz w:val="28"/>
              </w:rPr>
              <w:t xml:space="preserve"> à 2</w:t>
            </w:r>
            <w:r w:rsidR="0027153C">
              <w:rPr>
                <w:rFonts w:cs="Arial"/>
                <w:i/>
                <w:color w:val="000000"/>
                <w:sz w:val="28"/>
              </w:rPr>
              <w:t>2</w:t>
            </w:r>
          </w:p>
        </w:tc>
      </w:tr>
      <w:tr w:rsidR="000229A4" w:rsidRPr="007C4A32" w14:paraId="213BA71E" w14:textId="77777777" w:rsidTr="00D210A3">
        <w:trPr>
          <w:gridAfter w:val="1"/>
          <w:wAfter w:w="637" w:type="dxa"/>
        </w:trPr>
        <w:tc>
          <w:tcPr>
            <w:tcW w:w="6204" w:type="dxa"/>
          </w:tcPr>
          <w:p w14:paraId="36C6D2D7" w14:textId="77777777" w:rsidR="000229A4" w:rsidRPr="0054750C" w:rsidRDefault="00AA36E5" w:rsidP="00A751AA">
            <w:pPr>
              <w:snapToGrid w:val="0"/>
              <w:rPr>
                <w:rFonts w:cs="Arial"/>
                <w:i/>
                <w:color w:val="000000"/>
                <w:sz w:val="28"/>
              </w:rPr>
            </w:pPr>
            <w:r w:rsidRPr="007C4A32">
              <w:rPr>
                <w:rFonts w:cs="Arial"/>
                <w:i/>
                <w:color w:val="000000"/>
                <w:sz w:val="28"/>
              </w:rPr>
              <w:t>Documents réponse</w:t>
            </w:r>
            <w:r w:rsidR="00905FA0">
              <w:rPr>
                <w:rFonts w:cs="Arial"/>
                <w:i/>
                <w:color w:val="000000"/>
                <w:sz w:val="28"/>
              </w:rPr>
              <w:t>s</w:t>
            </w:r>
            <w:r w:rsidR="00E166CB" w:rsidRPr="007C4A32">
              <w:rPr>
                <w:rFonts w:cs="Arial"/>
                <w:i/>
                <w:color w:val="000000"/>
                <w:sz w:val="28"/>
              </w:rPr>
              <w:t xml:space="preserve"> </w:t>
            </w:r>
            <w:r w:rsidR="002079E5" w:rsidRPr="007C4A32">
              <w:rPr>
                <w:rFonts w:cs="Arial"/>
                <w:i/>
                <w:color w:val="000000"/>
                <w:sz w:val="28"/>
              </w:rPr>
              <w:t>DR</w:t>
            </w:r>
          </w:p>
        </w:tc>
        <w:tc>
          <w:tcPr>
            <w:tcW w:w="3969" w:type="dxa"/>
          </w:tcPr>
          <w:p w14:paraId="049347F1" w14:textId="77777777" w:rsidR="00CA0621" w:rsidRPr="007C4A32" w:rsidRDefault="002079E5" w:rsidP="0027153C">
            <w:pPr>
              <w:snapToGrid w:val="0"/>
              <w:ind w:right="-786"/>
              <w:rPr>
                <w:rFonts w:cs="Arial"/>
                <w:i/>
                <w:color w:val="000000"/>
                <w:sz w:val="28"/>
              </w:rPr>
            </w:pPr>
            <w:r w:rsidRPr="00D210A3">
              <w:rPr>
                <w:rFonts w:cs="Arial"/>
                <w:i/>
                <w:sz w:val="28"/>
              </w:rPr>
              <w:t>Page</w:t>
            </w:r>
            <w:r w:rsidR="00EB3514" w:rsidRPr="00D210A3">
              <w:rPr>
                <w:rFonts w:cs="Arial"/>
                <w:i/>
                <w:sz w:val="28"/>
              </w:rPr>
              <w:t>s 2</w:t>
            </w:r>
            <w:r w:rsidR="0027153C">
              <w:rPr>
                <w:rFonts w:cs="Arial"/>
                <w:i/>
                <w:sz w:val="28"/>
              </w:rPr>
              <w:t>3</w:t>
            </w:r>
            <w:r w:rsidR="00EB3514" w:rsidRPr="00D210A3">
              <w:rPr>
                <w:rFonts w:cs="Arial"/>
                <w:i/>
                <w:sz w:val="28"/>
              </w:rPr>
              <w:t xml:space="preserve"> à </w:t>
            </w:r>
            <w:r w:rsidR="003A17A7">
              <w:rPr>
                <w:rFonts w:cs="Arial"/>
                <w:i/>
                <w:sz w:val="28"/>
              </w:rPr>
              <w:t>2</w:t>
            </w:r>
            <w:r w:rsidR="00BB64C0">
              <w:rPr>
                <w:rFonts w:cs="Arial"/>
                <w:i/>
                <w:sz w:val="28"/>
              </w:rPr>
              <w:t>9</w:t>
            </w:r>
          </w:p>
        </w:tc>
      </w:tr>
    </w:tbl>
    <w:p w14:paraId="0886F714" w14:textId="77777777" w:rsidR="00924E01" w:rsidRPr="007C4A32" w:rsidRDefault="00F86D6B" w:rsidP="00A751AA">
      <w:pPr>
        <w:rPr>
          <w:rFonts w:cs="Arial"/>
          <w:sz w:val="28"/>
        </w:rPr>
      </w:pPr>
      <w:r>
        <w:rPr>
          <w:rFonts w:cs="Arial"/>
          <w:sz w:val="28"/>
        </w:rPr>
        <w:t xml:space="preserve"> </w:t>
      </w:r>
    </w:p>
    <w:p w14:paraId="3CC17130" w14:textId="77777777" w:rsidR="000229A4" w:rsidRPr="007C4A32" w:rsidRDefault="002079E5" w:rsidP="00A751AA">
      <w:pPr>
        <w:jc w:val="center"/>
        <w:rPr>
          <w:rFonts w:cs="Arial"/>
          <w:b/>
          <w:sz w:val="28"/>
          <w:szCs w:val="28"/>
        </w:rPr>
      </w:pPr>
      <w:r w:rsidRPr="007C4A32">
        <w:rPr>
          <w:rFonts w:cs="Arial"/>
          <w:b/>
          <w:sz w:val="28"/>
          <w:szCs w:val="28"/>
        </w:rPr>
        <w:t>La rédaction des réponses aux questions posées se fait sur feuilles de copie ou sur les documents réponse</w:t>
      </w:r>
      <w:r w:rsidR="00E166CB" w:rsidRPr="007C4A32">
        <w:rPr>
          <w:rFonts w:cs="Arial"/>
          <w:b/>
          <w:sz w:val="28"/>
          <w:szCs w:val="28"/>
        </w:rPr>
        <w:t>s</w:t>
      </w:r>
      <w:r w:rsidRPr="007C4A32">
        <w:rPr>
          <w:rFonts w:cs="Arial"/>
          <w:b/>
          <w:sz w:val="28"/>
          <w:szCs w:val="28"/>
        </w:rPr>
        <w:t>.</w:t>
      </w:r>
    </w:p>
    <w:p w14:paraId="64201DBF" w14:textId="77777777" w:rsidR="000229A4" w:rsidRPr="007C4A32" w:rsidRDefault="000229A4" w:rsidP="00A751AA">
      <w:pPr>
        <w:jc w:val="center"/>
        <w:rPr>
          <w:rFonts w:cs="Arial"/>
          <w:b/>
          <w:sz w:val="28"/>
          <w:szCs w:val="28"/>
        </w:rPr>
      </w:pPr>
    </w:p>
    <w:p w14:paraId="3F220406" w14:textId="77777777" w:rsidR="000229A4" w:rsidRPr="007C4A32" w:rsidRDefault="002079E5" w:rsidP="00A751AA">
      <w:pPr>
        <w:jc w:val="center"/>
        <w:rPr>
          <w:rFonts w:cs="Arial"/>
          <w:b/>
          <w:sz w:val="28"/>
          <w:szCs w:val="28"/>
        </w:rPr>
      </w:pPr>
      <w:r w:rsidRPr="007C4A32">
        <w:rPr>
          <w:rFonts w:cs="Arial"/>
          <w:b/>
          <w:sz w:val="28"/>
          <w:szCs w:val="28"/>
        </w:rPr>
        <w:t>Les différentes parties de cette épreuve sont indépendantes.</w:t>
      </w:r>
    </w:p>
    <w:p w14:paraId="170139A4" w14:textId="77777777" w:rsidR="000229A4" w:rsidRPr="007C4A32" w:rsidRDefault="002079E5" w:rsidP="00A751AA">
      <w:pPr>
        <w:jc w:val="center"/>
        <w:rPr>
          <w:rFonts w:cs="Arial"/>
          <w:b/>
          <w:sz w:val="28"/>
          <w:szCs w:val="28"/>
        </w:rPr>
      </w:pPr>
      <w:r w:rsidRPr="007C4A32">
        <w:rPr>
          <w:rFonts w:cs="Arial"/>
          <w:b/>
          <w:sz w:val="28"/>
          <w:szCs w:val="28"/>
        </w:rPr>
        <w:t>Elles peuvent être étudiées dans l’ordre de votre choix.</w:t>
      </w:r>
    </w:p>
    <w:p w14:paraId="250D0BCA" w14:textId="77777777" w:rsidR="000229A4" w:rsidRPr="007C4A32" w:rsidRDefault="000229A4" w:rsidP="00A751AA">
      <w:pPr>
        <w:jc w:val="center"/>
        <w:rPr>
          <w:rFonts w:cs="Arial"/>
          <w:b/>
          <w:sz w:val="28"/>
          <w:szCs w:val="28"/>
        </w:rPr>
      </w:pPr>
    </w:p>
    <w:p w14:paraId="008A1B9B" w14:textId="77777777" w:rsidR="00AA463D" w:rsidRPr="007C4A32" w:rsidRDefault="0094404D" w:rsidP="00A751AA">
      <w:pPr>
        <w:jc w:val="center"/>
        <w:rPr>
          <w:rFonts w:cs="Arial"/>
          <w:sz w:val="28"/>
          <w:szCs w:val="28"/>
        </w:rPr>
      </w:pPr>
      <w:r w:rsidRPr="007C4A32">
        <w:rPr>
          <w:rFonts w:cs="Arial"/>
          <w:sz w:val="28"/>
          <w:szCs w:val="28"/>
        </w:rPr>
        <w:t>Proposition</w:t>
      </w:r>
      <w:r w:rsidR="002079E5" w:rsidRPr="007C4A32">
        <w:rPr>
          <w:rFonts w:cs="Arial"/>
          <w:sz w:val="28"/>
          <w:szCs w:val="28"/>
        </w:rPr>
        <w:t xml:space="preserve"> de répartition du temps :</w:t>
      </w:r>
    </w:p>
    <w:tbl>
      <w:tblPr>
        <w:tblStyle w:val="Grilledutableau"/>
        <w:tblW w:w="9781" w:type="dxa"/>
        <w:tblInd w:w="108" w:type="dxa"/>
        <w:tblLook w:val="04A0" w:firstRow="1" w:lastRow="0" w:firstColumn="1" w:lastColumn="0" w:noHBand="0" w:noVBand="1"/>
      </w:tblPr>
      <w:tblGrid>
        <w:gridCol w:w="8364"/>
        <w:gridCol w:w="1417"/>
      </w:tblGrid>
      <w:tr w:rsidR="008055F9" w:rsidRPr="00A802F0" w14:paraId="62086F14" w14:textId="77777777" w:rsidTr="00BB0919">
        <w:tc>
          <w:tcPr>
            <w:tcW w:w="8364" w:type="dxa"/>
          </w:tcPr>
          <w:p w14:paraId="4D51A6E8" w14:textId="77777777" w:rsidR="008055F9" w:rsidRPr="00A802F0" w:rsidRDefault="008055F9" w:rsidP="00A751AA">
            <w:pPr>
              <w:rPr>
                <w:rFonts w:cs="Arial"/>
                <w:b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Lecture du sujet</w:t>
            </w:r>
          </w:p>
        </w:tc>
        <w:tc>
          <w:tcPr>
            <w:tcW w:w="1417" w:type="dxa"/>
          </w:tcPr>
          <w:p w14:paraId="507CE274" w14:textId="77777777" w:rsidR="008055F9" w:rsidRPr="00A802F0" w:rsidRDefault="00A354CA" w:rsidP="001609DC">
            <w:pPr>
              <w:jc w:val="center"/>
              <w:rPr>
                <w:rFonts w:cs="Arial"/>
                <w:b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0</w:t>
            </w:r>
            <w:r w:rsidR="00200D57" w:rsidRPr="00A802F0">
              <w:rPr>
                <w:rFonts w:cs="Arial"/>
                <w:b/>
                <w:sz w:val="24"/>
              </w:rPr>
              <w:t xml:space="preserve"> h</w:t>
            </w:r>
            <w:r w:rsidRPr="00A802F0">
              <w:rPr>
                <w:rFonts w:cs="Arial"/>
                <w:b/>
                <w:sz w:val="24"/>
              </w:rPr>
              <w:t xml:space="preserve"> 30</w:t>
            </w:r>
            <w:r w:rsidR="00200D57" w:rsidRPr="00A802F0">
              <w:rPr>
                <w:rFonts w:cs="Arial"/>
                <w:b/>
                <w:sz w:val="24"/>
              </w:rPr>
              <w:t xml:space="preserve"> </w:t>
            </w:r>
          </w:p>
        </w:tc>
      </w:tr>
      <w:tr w:rsidR="008055F9" w:rsidRPr="00A802F0" w14:paraId="7514523A" w14:textId="77777777" w:rsidTr="00BB0919">
        <w:tc>
          <w:tcPr>
            <w:tcW w:w="8364" w:type="dxa"/>
          </w:tcPr>
          <w:p w14:paraId="789A4487" w14:textId="77777777" w:rsidR="008055F9" w:rsidRDefault="00AF66DC" w:rsidP="00BC32A0">
            <w:pPr>
              <w:widowControl w:val="0"/>
              <w:autoSpaceDE w:val="0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="008055F9" w:rsidRPr="00A802F0">
              <w:rPr>
                <w:rFonts w:cs="Arial"/>
                <w:b/>
                <w:sz w:val="24"/>
              </w:rPr>
              <w:t xml:space="preserve"> 1 : </w:t>
            </w:r>
            <w:r w:rsidR="00F86D6B">
              <w:rPr>
                <w:rFonts w:cs="Arial"/>
                <w:b/>
                <w:sz w:val="24"/>
              </w:rPr>
              <w:t>c</w:t>
            </w:r>
            <w:r w:rsidR="00BC32A0">
              <w:rPr>
                <w:rFonts w:cs="Arial"/>
                <w:b/>
                <w:sz w:val="24"/>
              </w:rPr>
              <w:t>hoix d’un procédé pour la réalisation du carter</w:t>
            </w:r>
            <w:r>
              <w:rPr>
                <w:rFonts w:cs="Arial"/>
                <w:b/>
                <w:sz w:val="24"/>
              </w:rPr>
              <w:t xml:space="preserve"> composite</w:t>
            </w:r>
            <w:r w:rsidR="00F86D6B">
              <w:rPr>
                <w:rFonts w:cs="Arial"/>
                <w:b/>
                <w:sz w:val="24"/>
              </w:rPr>
              <w:t>,</w:t>
            </w:r>
          </w:p>
          <w:p w14:paraId="5143EF52" w14:textId="77777777" w:rsidR="00BC32A0" w:rsidRPr="00A802F0" w:rsidRDefault="00F86D6B" w:rsidP="00BC32A0">
            <w:pPr>
              <w:widowControl w:val="0"/>
              <w:autoSpaceDE w:val="0"/>
              <w:ind w:left="1168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c</w:t>
            </w:r>
            <w:r w:rsidR="00BC32A0">
              <w:rPr>
                <w:rFonts w:cs="Arial"/>
                <w:b/>
                <w:sz w:val="24"/>
              </w:rPr>
              <w:t>hoix des renforts et de la résine</w:t>
            </w:r>
          </w:p>
        </w:tc>
        <w:tc>
          <w:tcPr>
            <w:tcW w:w="1417" w:type="dxa"/>
          </w:tcPr>
          <w:p w14:paraId="3640F56E" w14:textId="77777777" w:rsidR="008055F9" w:rsidRPr="00A802F0" w:rsidRDefault="00A354CA" w:rsidP="001609DC">
            <w:pPr>
              <w:widowControl w:val="0"/>
              <w:autoSpaceDE w:val="0"/>
              <w:jc w:val="center"/>
              <w:rPr>
                <w:rFonts w:cs="Arial"/>
                <w:b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0</w:t>
            </w:r>
            <w:r w:rsidR="008055F9" w:rsidRPr="00A802F0">
              <w:rPr>
                <w:rFonts w:cs="Arial"/>
                <w:b/>
                <w:sz w:val="24"/>
              </w:rPr>
              <w:t xml:space="preserve"> h </w:t>
            </w:r>
            <w:r w:rsidR="009E75EC">
              <w:rPr>
                <w:rFonts w:cs="Arial"/>
                <w:b/>
                <w:sz w:val="24"/>
              </w:rPr>
              <w:t>30</w:t>
            </w:r>
          </w:p>
        </w:tc>
      </w:tr>
      <w:tr w:rsidR="008055F9" w:rsidRPr="00A802F0" w14:paraId="612DD91B" w14:textId="77777777" w:rsidTr="00BB0919">
        <w:tc>
          <w:tcPr>
            <w:tcW w:w="8364" w:type="dxa"/>
          </w:tcPr>
          <w:p w14:paraId="27A37009" w14:textId="77777777" w:rsidR="008055F9" w:rsidRPr="00A802F0" w:rsidRDefault="00AF66DC" w:rsidP="00F016E4">
            <w:pPr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="008055F9" w:rsidRPr="00A802F0">
              <w:rPr>
                <w:rFonts w:cs="Arial"/>
                <w:b/>
                <w:sz w:val="24"/>
              </w:rPr>
              <w:t xml:space="preserve"> 2 : </w:t>
            </w:r>
            <w:r w:rsidR="00F86D6B">
              <w:rPr>
                <w:rFonts w:cs="Arial"/>
                <w:b/>
                <w:sz w:val="24"/>
              </w:rPr>
              <w:t>é</w:t>
            </w:r>
            <w:r w:rsidR="00F016E4">
              <w:rPr>
                <w:rFonts w:cs="Arial"/>
                <w:b/>
                <w:sz w:val="24"/>
              </w:rPr>
              <w:t>tude économique</w:t>
            </w:r>
            <w:r w:rsidR="000B73C1">
              <w:rPr>
                <w:rFonts w:cs="Arial"/>
                <w:b/>
                <w:sz w:val="24"/>
              </w:rPr>
              <w:t xml:space="preserve"> du carter</w:t>
            </w:r>
          </w:p>
        </w:tc>
        <w:tc>
          <w:tcPr>
            <w:tcW w:w="1417" w:type="dxa"/>
          </w:tcPr>
          <w:p w14:paraId="440DD193" w14:textId="77777777" w:rsidR="008055F9" w:rsidRPr="00A802F0" w:rsidRDefault="00AA463D" w:rsidP="00AA463D">
            <w:pPr>
              <w:jc w:val="center"/>
              <w:rPr>
                <w:rFonts w:cs="Arial"/>
                <w:b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0</w:t>
            </w:r>
            <w:r w:rsidR="008055F9" w:rsidRPr="00A802F0">
              <w:rPr>
                <w:rFonts w:cs="Arial"/>
                <w:b/>
                <w:sz w:val="24"/>
              </w:rPr>
              <w:t xml:space="preserve"> h </w:t>
            </w:r>
            <w:r w:rsidR="009E75EC">
              <w:rPr>
                <w:rFonts w:cs="Arial"/>
                <w:b/>
                <w:sz w:val="24"/>
              </w:rPr>
              <w:t>30</w:t>
            </w:r>
          </w:p>
        </w:tc>
      </w:tr>
      <w:tr w:rsidR="008055F9" w:rsidRPr="00A802F0" w14:paraId="48862036" w14:textId="77777777" w:rsidTr="00BB0919">
        <w:tc>
          <w:tcPr>
            <w:tcW w:w="8364" w:type="dxa"/>
          </w:tcPr>
          <w:p w14:paraId="36EEBF72" w14:textId="77777777" w:rsidR="008055F9" w:rsidRPr="00A802F0" w:rsidRDefault="00AF66DC" w:rsidP="00AF66DC">
            <w:pPr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Pr="00A802F0">
              <w:rPr>
                <w:rFonts w:cs="Arial"/>
                <w:b/>
                <w:sz w:val="24"/>
              </w:rPr>
              <w:t xml:space="preserve"> </w:t>
            </w:r>
            <w:r w:rsidR="008401B7" w:rsidRPr="00A802F0">
              <w:rPr>
                <w:rFonts w:cs="Arial"/>
                <w:b/>
                <w:bCs/>
                <w:spacing w:val="-1"/>
                <w:sz w:val="24"/>
              </w:rPr>
              <w:t>3</w:t>
            </w:r>
            <w:r w:rsidR="008055F9" w:rsidRPr="00A802F0">
              <w:rPr>
                <w:rFonts w:cs="Arial"/>
                <w:b/>
                <w:bCs/>
                <w:spacing w:val="-1"/>
                <w:sz w:val="24"/>
              </w:rPr>
              <w:t xml:space="preserve"> : </w:t>
            </w:r>
            <w:r w:rsidR="00F86D6B">
              <w:rPr>
                <w:rFonts w:cs="Arial"/>
                <w:b/>
                <w:bCs/>
                <w:spacing w:val="-1"/>
                <w:sz w:val="24"/>
              </w:rPr>
              <w:t>c</w:t>
            </w:r>
            <w:r w:rsidR="005409BC">
              <w:rPr>
                <w:rFonts w:cs="Arial"/>
                <w:b/>
                <w:bCs/>
                <w:spacing w:val="-1"/>
                <w:sz w:val="24"/>
              </w:rPr>
              <w:t>aractérisation de la résine</w:t>
            </w:r>
            <w:r w:rsidR="000B73C1">
              <w:rPr>
                <w:rFonts w:cs="Arial"/>
                <w:b/>
                <w:bCs/>
                <w:spacing w:val="-1"/>
                <w:sz w:val="24"/>
              </w:rPr>
              <w:t xml:space="preserve"> et du produit fini</w:t>
            </w:r>
          </w:p>
        </w:tc>
        <w:tc>
          <w:tcPr>
            <w:tcW w:w="1417" w:type="dxa"/>
          </w:tcPr>
          <w:p w14:paraId="00333BB4" w14:textId="77777777" w:rsidR="008055F9" w:rsidRPr="00A802F0" w:rsidRDefault="00DA51E7" w:rsidP="00285AAF">
            <w:pPr>
              <w:jc w:val="center"/>
              <w:rPr>
                <w:rFonts w:cs="Arial"/>
                <w:b/>
                <w:bCs/>
                <w:spacing w:val="-1"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0</w:t>
            </w:r>
            <w:r w:rsidR="008055F9" w:rsidRPr="00A802F0">
              <w:rPr>
                <w:rFonts w:cs="Arial"/>
                <w:b/>
                <w:sz w:val="24"/>
              </w:rPr>
              <w:t xml:space="preserve"> h</w:t>
            </w:r>
            <w:r w:rsidR="00285AAF" w:rsidRPr="00A802F0">
              <w:rPr>
                <w:rFonts w:cs="Arial"/>
                <w:b/>
                <w:sz w:val="24"/>
              </w:rPr>
              <w:t xml:space="preserve"> 30</w:t>
            </w:r>
          </w:p>
        </w:tc>
      </w:tr>
      <w:tr w:rsidR="00DA51E7" w:rsidRPr="00A802F0" w14:paraId="27FD49DE" w14:textId="77777777" w:rsidTr="00BB0919">
        <w:tc>
          <w:tcPr>
            <w:tcW w:w="8364" w:type="dxa"/>
          </w:tcPr>
          <w:p w14:paraId="5C8E9DD2" w14:textId="77777777" w:rsidR="00DA51E7" w:rsidRPr="00A802F0" w:rsidRDefault="00AF66DC" w:rsidP="001D5663">
            <w:pPr>
              <w:widowControl w:val="0"/>
              <w:autoSpaceDE w:val="0"/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="005F7775" w:rsidRPr="00A802F0">
              <w:rPr>
                <w:rFonts w:cs="Arial"/>
                <w:b/>
                <w:sz w:val="24"/>
              </w:rPr>
              <w:t xml:space="preserve"> 4</w:t>
            </w:r>
            <w:r w:rsidR="00DA51E7" w:rsidRPr="00A802F0">
              <w:rPr>
                <w:rFonts w:cs="Arial"/>
                <w:b/>
                <w:sz w:val="24"/>
              </w:rPr>
              <w:t xml:space="preserve"> : </w:t>
            </w:r>
            <w:r w:rsidR="00F86D6B">
              <w:rPr>
                <w:rFonts w:cs="Arial"/>
                <w:b/>
                <w:sz w:val="24"/>
              </w:rPr>
              <w:t>o</w:t>
            </w:r>
            <w:r w:rsidR="001D5663">
              <w:rPr>
                <w:rFonts w:cs="Arial"/>
                <w:b/>
                <w:sz w:val="24"/>
              </w:rPr>
              <w:t>ptimisat</w:t>
            </w:r>
            <w:r w:rsidR="00BD5A5C">
              <w:rPr>
                <w:rFonts w:cs="Arial"/>
                <w:b/>
                <w:sz w:val="24"/>
              </w:rPr>
              <w:t>ion de la</w:t>
            </w:r>
            <w:r w:rsidR="002243D7">
              <w:rPr>
                <w:rFonts w:cs="Arial"/>
                <w:b/>
                <w:sz w:val="24"/>
              </w:rPr>
              <w:t xml:space="preserve"> production</w:t>
            </w:r>
          </w:p>
        </w:tc>
        <w:tc>
          <w:tcPr>
            <w:tcW w:w="1417" w:type="dxa"/>
          </w:tcPr>
          <w:p w14:paraId="66496039" w14:textId="77777777" w:rsidR="00DA51E7" w:rsidRPr="00A802F0" w:rsidRDefault="000D20C3" w:rsidP="001609DC">
            <w:pPr>
              <w:widowControl w:val="0"/>
              <w:autoSpaceDE w:val="0"/>
              <w:jc w:val="center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0 h 45</w:t>
            </w:r>
          </w:p>
        </w:tc>
      </w:tr>
      <w:tr w:rsidR="002243D7" w:rsidRPr="00A802F0" w14:paraId="753B30BA" w14:textId="77777777" w:rsidTr="00BB0919">
        <w:tc>
          <w:tcPr>
            <w:tcW w:w="8364" w:type="dxa"/>
          </w:tcPr>
          <w:p w14:paraId="3B07975A" w14:textId="77777777" w:rsidR="002243D7" w:rsidRPr="00A802F0" w:rsidRDefault="00AF66DC" w:rsidP="00AF66DC">
            <w:pPr>
              <w:widowControl w:val="0"/>
              <w:autoSpaceDE w:val="0"/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Pr="00A802F0">
              <w:rPr>
                <w:rFonts w:cs="Arial"/>
                <w:b/>
                <w:sz w:val="24"/>
              </w:rPr>
              <w:t xml:space="preserve"> </w:t>
            </w:r>
            <w:r w:rsidR="002243D7">
              <w:rPr>
                <w:rFonts w:cs="Arial"/>
                <w:b/>
                <w:sz w:val="24"/>
              </w:rPr>
              <w:t>5</w:t>
            </w:r>
            <w:r w:rsidR="002243D7" w:rsidRPr="00A802F0">
              <w:rPr>
                <w:rFonts w:cs="Arial"/>
                <w:b/>
                <w:sz w:val="24"/>
              </w:rPr>
              <w:t xml:space="preserve"> : </w:t>
            </w:r>
            <w:r w:rsidR="00F86D6B">
              <w:rPr>
                <w:rFonts w:cs="Arial"/>
                <w:b/>
                <w:sz w:val="24"/>
              </w:rPr>
              <w:t>r</w:t>
            </w:r>
            <w:r w:rsidR="002243D7">
              <w:rPr>
                <w:rFonts w:cs="Arial"/>
                <w:b/>
                <w:sz w:val="24"/>
              </w:rPr>
              <w:t>econception de la platine, choix matière et machine</w:t>
            </w:r>
          </w:p>
        </w:tc>
        <w:tc>
          <w:tcPr>
            <w:tcW w:w="1417" w:type="dxa"/>
          </w:tcPr>
          <w:p w14:paraId="2D461909" w14:textId="77777777" w:rsidR="002243D7" w:rsidRPr="00A802F0" w:rsidRDefault="002243D7" w:rsidP="009E75EC">
            <w:pPr>
              <w:widowControl w:val="0"/>
              <w:autoSpaceDE w:val="0"/>
              <w:jc w:val="center"/>
              <w:rPr>
                <w:rFonts w:cs="Arial"/>
                <w:b/>
                <w:sz w:val="24"/>
              </w:rPr>
            </w:pPr>
            <w:r w:rsidRPr="00A802F0">
              <w:rPr>
                <w:rFonts w:cs="Arial"/>
                <w:b/>
                <w:sz w:val="24"/>
              </w:rPr>
              <w:t>1 h</w:t>
            </w:r>
            <w:r w:rsidR="009E75EC">
              <w:rPr>
                <w:rFonts w:cs="Arial"/>
                <w:b/>
                <w:sz w:val="24"/>
              </w:rPr>
              <w:t>15</w:t>
            </w:r>
          </w:p>
        </w:tc>
      </w:tr>
      <w:tr w:rsidR="002243D7" w:rsidRPr="00A802F0" w14:paraId="2AC384B4" w14:textId="77777777" w:rsidTr="00BB0919">
        <w:tc>
          <w:tcPr>
            <w:tcW w:w="8364" w:type="dxa"/>
          </w:tcPr>
          <w:p w14:paraId="7AC95431" w14:textId="77777777" w:rsidR="002243D7" w:rsidRPr="00A802F0" w:rsidRDefault="00AF66DC" w:rsidP="000F766B">
            <w:pPr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Étude</w:t>
            </w:r>
            <w:r w:rsidR="002243D7" w:rsidRPr="00A802F0">
              <w:rPr>
                <w:rFonts w:cs="Arial"/>
                <w:b/>
                <w:bCs/>
                <w:spacing w:val="-1"/>
                <w:sz w:val="24"/>
              </w:rPr>
              <w:t xml:space="preserve"> </w:t>
            </w:r>
            <w:r w:rsidR="002243D7">
              <w:rPr>
                <w:rFonts w:cs="Arial"/>
                <w:b/>
                <w:bCs/>
                <w:spacing w:val="-1"/>
                <w:sz w:val="24"/>
              </w:rPr>
              <w:t>6</w:t>
            </w:r>
            <w:r w:rsidR="002243D7" w:rsidRPr="00A802F0">
              <w:rPr>
                <w:rFonts w:cs="Arial"/>
                <w:b/>
                <w:bCs/>
                <w:spacing w:val="-1"/>
                <w:sz w:val="24"/>
              </w:rPr>
              <w:t xml:space="preserve"> : </w:t>
            </w:r>
            <w:r w:rsidR="00F86D6B">
              <w:rPr>
                <w:rFonts w:cs="Arial"/>
                <w:b/>
                <w:bCs/>
                <w:spacing w:val="-1"/>
                <w:sz w:val="24"/>
              </w:rPr>
              <w:t>é</w:t>
            </w:r>
            <w:r w:rsidR="009E75EC">
              <w:rPr>
                <w:rFonts w:cs="Arial"/>
                <w:b/>
                <w:bCs/>
                <w:spacing w:val="-1"/>
                <w:sz w:val="24"/>
              </w:rPr>
              <w:t xml:space="preserve">tude </w:t>
            </w:r>
            <w:r w:rsidR="000F766B">
              <w:rPr>
                <w:rFonts w:cs="Arial"/>
                <w:b/>
                <w:bCs/>
                <w:spacing w:val="-1"/>
                <w:sz w:val="24"/>
              </w:rPr>
              <w:t xml:space="preserve">de la nouvelle </w:t>
            </w:r>
            <w:r w:rsidR="009E75EC">
              <w:rPr>
                <w:rFonts w:cs="Arial"/>
                <w:b/>
                <w:bCs/>
                <w:spacing w:val="-1"/>
                <w:sz w:val="24"/>
              </w:rPr>
              <w:t>m</w:t>
            </w:r>
            <w:r w:rsidR="002243D7">
              <w:rPr>
                <w:rFonts w:cs="Arial"/>
                <w:b/>
                <w:bCs/>
                <w:spacing w:val="-1"/>
                <w:sz w:val="24"/>
              </w:rPr>
              <w:t>olette de réglage</w:t>
            </w:r>
            <w:r w:rsidR="00F55FB9">
              <w:rPr>
                <w:rFonts w:cs="Arial"/>
                <w:b/>
                <w:bCs/>
                <w:spacing w:val="-1"/>
                <w:sz w:val="24"/>
              </w:rPr>
              <w:t>s</w:t>
            </w:r>
            <w:r w:rsidR="009E75EC">
              <w:rPr>
                <w:rFonts w:cs="Arial"/>
                <w:b/>
                <w:bCs/>
                <w:spacing w:val="-1"/>
                <w:sz w:val="24"/>
              </w:rPr>
              <w:t xml:space="preserve"> </w:t>
            </w:r>
          </w:p>
        </w:tc>
        <w:tc>
          <w:tcPr>
            <w:tcW w:w="1417" w:type="dxa"/>
          </w:tcPr>
          <w:p w14:paraId="18AFC920" w14:textId="77777777" w:rsidR="002243D7" w:rsidRPr="00A802F0" w:rsidRDefault="009E75EC" w:rsidP="002461B4">
            <w:pPr>
              <w:jc w:val="center"/>
              <w:rPr>
                <w:rFonts w:cs="Arial"/>
                <w:b/>
                <w:bCs/>
                <w:spacing w:val="-1"/>
                <w:sz w:val="24"/>
              </w:rPr>
            </w:pPr>
            <w:r>
              <w:rPr>
                <w:rFonts w:cs="Arial"/>
                <w:b/>
                <w:sz w:val="24"/>
              </w:rPr>
              <w:t>1h</w:t>
            </w:r>
          </w:p>
        </w:tc>
      </w:tr>
    </w:tbl>
    <w:p w14:paraId="29C6AA16" w14:textId="77777777" w:rsidR="000229A4" w:rsidRPr="007C4A32" w:rsidRDefault="008A6952" w:rsidP="00A751AA">
      <w:pPr>
        <w:pStyle w:val="Corpsdetexte"/>
        <w:rPr>
          <w:rFonts w:cs="Arial"/>
        </w:rPr>
        <w:sectPr w:rsidR="000229A4" w:rsidRPr="007C4A32" w:rsidSect="00E050FB">
          <w:footerReference w:type="default" r:id="rId14"/>
          <w:footnotePr>
            <w:pos w:val="beneathText"/>
          </w:footnotePr>
          <w:pgSz w:w="11905" w:h="16837"/>
          <w:pgMar w:top="1417" w:right="1417" w:bottom="1417" w:left="1417" w:header="720" w:footer="709" w:gutter="0"/>
          <w:cols w:space="720"/>
          <w:docGrid w:linePitch="360"/>
        </w:sectPr>
      </w:pPr>
      <w:r w:rsidRPr="007C4A32">
        <w:rPr>
          <w:rFonts w:cs="Arial"/>
        </w:rPr>
        <w:tab/>
      </w:r>
    </w:p>
    <w:p w14:paraId="4577C66A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1F03A1BB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696058E0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303E7054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66681005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413B70EC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2067F729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4F81A92C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3C43EF8D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1549C3A6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49E37F76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379DA8A3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365B35BB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64290978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155D25D3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3180D257" w14:textId="77777777" w:rsidR="004574CB" w:rsidRDefault="004574CB" w:rsidP="004574CB">
      <w:pPr>
        <w:suppressAutoHyphens w:val="0"/>
        <w:jc w:val="right"/>
        <w:rPr>
          <w:b/>
          <w:sz w:val="48"/>
          <w:szCs w:val="48"/>
        </w:rPr>
      </w:pPr>
    </w:p>
    <w:p w14:paraId="36122068" w14:textId="77777777" w:rsidR="004574CB" w:rsidRPr="004574CB" w:rsidRDefault="004574CB" w:rsidP="004574CB">
      <w:pPr>
        <w:suppressAutoHyphens w:val="0"/>
        <w:ind w:right="1558"/>
        <w:jc w:val="right"/>
        <w:rPr>
          <w:b/>
          <w:sz w:val="48"/>
          <w:szCs w:val="48"/>
        </w:rPr>
      </w:pPr>
      <w:r w:rsidRPr="004574CB">
        <w:rPr>
          <w:b/>
          <w:sz w:val="48"/>
          <w:szCs w:val="48"/>
        </w:rPr>
        <w:t>DOSSIER TECHNIQUE</w:t>
      </w:r>
    </w:p>
    <w:p w14:paraId="70721696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63D96C68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2720AB9F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2B64C46F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53D0AFB6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07F1CDB6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626D6481" w14:textId="77777777" w:rsidR="004574CB" w:rsidRDefault="004574CB">
      <w:pPr>
        <w:suppressAutoHyphens w:val="0"/>
        <w:rPr>
          <w:b/>
          <w:sz w:val="32"/>
          <w:szCs w:val="32"/>
        </w:rPr>
      </w:pPr>
    </w:p>
    <w:p w14:paraId="19B59B35" w14:textId="77777777" w:rsidR="004574CB" w:rsidRDefault="004574CB">
      <w:pPr>
        <w:suppressAutoHyphens w:val="0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670FFAC5" w14:textId="77777777" w:rsidR="004574CB" w:rsidRDefault="004574CB" w:rsidP="0048179C">
      <w:pPr>
        <w:jc w:val="center"/>
        <w:rPr>
          <w:b/>
          <w:sz w:val="32"/>
          <w:szCs w:val="32"/>
        </w:rPr>
        <w:sectPr w:rsidR="004574CB" w:rsidSect="004574CB">
          <w:headerReference w:type="default" r:id="rId15"/>
          <w:footerReference w:type="default" r:id="rId16"/>
          <w:footnotePr>
            <w:pos w:val="beneathText"/>
          </w:footnotePr>
          <w:pgSz w:w="23814" w:h="16840" w:orient="landscape" w:code="8"/>
          <w:pgMar w:top="851" w:right="1134" w:bottom="851" w:left="1418" w:header="720" w:footer="709" w:gutter="0"/>
          <w:cols w:space="720"/>
          <w:docGrid w:linePitch="360"/>
        </w:sectPr>
      </w:pPr>
    </w:p>
    <w:p w14:paraId="6B145272" w14:textId="77777777" w:rsidR="005B1699" w:rsidRPr="0048179C" w:rsidRDefault="00B42219" w:rsidP="0048179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Système articulé – bras zéro gravité</w:t>
      </w:r>
    </w:p>
    <w:p w14:paraId="05ABDB6D" w14:textId="77777777" w:rsidR="0048179C" w:rsidRDefault="0048179C" w:rsidP="005B1699">
      <w:pPr>
        <w:rPr>
          <w:b/>
          <w:szCs w:val="22"/>
        </w:rPr>
      </w:pPr>
    </w:p>
    <w:p w14:paraId="2D0D8964" w14:textId="77777777" w:rsidR="000D1520" w:rsidRPr="0005617B" w:rsidRDefault="00A7547C" w:rsidP="005B1699">
      <w:pPr>
        <w:rPr>
          <w:sz w:val="24"/>
        </w:rPr>
      </w:pPr>
      <w:r w:rsidRPr="0005617B">
        <w:rPr>
          <w:sz w:val="24"/>
        </w:rPr>
        <w:t>Le produit étudié est un système articulé qui fait partie d’un bras zéro gravité</w:t>
      </w:r>
      <w:r w:rsidR="001863BD" w:rsidRPr="0005617B">
        <w:rPr>
          <w:sz w:val="24"/>
        </w:rPr>
        <w:t xml:space="preserve"> « </w:t>
      </w:r>
      <w:proofErr w:type="spellStart"/>
      <w:r w:rsidR="009F6F06" w:rsidRPr="0005617B">
        <w:rPr>
          <w:sz w:val="24"/>
        </w:rPr>
        <w:t>G</w:t>
      </w:r>
      <w:r w:rsidR="00B5557A" w:rsidRPr="0005617B">
        <w:rPr>
          <w:sz w:val="24"/>
        </w:rPr>
        <w:t>ob</w:t>
      </w:r>
      <w:r w:rsidR="009F6F06" w:rsidRPr="0005617B">
        <w:rPr>
          <w:sz w:val="24"/>
        </w:rPr>
        <w:t>i</w:t>
      </w:r>
      <w:r w:rsidR="00B5557A" w:rsidRPr="0005617B">
        <w:rPr>
          <w:sz w:val="24"/>
        </w:rPr>
        <w:t>o</w:t>
      </w:r>
      <w:proofErr w:type="spellEnd"/>
      <w:r w:rsidR="001863BD" w:rsidRPr="0005617B">
        <w:rPr>
          <w:sz w:val="24"/>
        </w:rPr>
        <w:t> »</w:t>
      </w:r>
      <w:r w:rsidR="00B5557A" w:rsidRPr="0005617B">
        <w:rPr>
          <w:sz w:val="24"/>
        </w:rPr>
        <w:t xml:space="preserve"> commercialisé par la société GEBE 2.</w:t>
      </w:r>
      <w:r w:rsidRPr="0005617B">
        <w:rPr>
          <w:sz w:val="24"/>
        </w:rPr>
        <w:t xml:space="preserve"> Le bras zéro gravité </w:t>
      </w:r>
      <w:r w:rsidR="000D1520" w:rsidRPr="0005617B">
        <w:rPr>
          <w:sz w:val="24"/>
        </w:rPr>
        <w:t>permet d’assister des opérateurs</w:t>
      </w:r>
      <w:r w:rsidR="00206745" w:rsidRPr="0005617B">
        <w:rPr>
          <w:sz w:val="24"/>
        </w:rPr>
        <w:t xml:space="preserve"> dans l’industrie ou sur des chantiers</w:t>
      </w:r>
      <w:r w:rsidR="000D1520" w:rsidRPr="0005617B">
        <w:rPr>
          <w:sz w:val="24"/>
        </w:rPr>
        <w:t xml:space="preserve"> pour</w:t>
      </w:r>
      <w:r w:rsidRPr="0005617B">
        <w:rPr>
          <w:sz w:val="24"/>
        </w:rPr>
        <w:t xml:space="preserve"> porter des outils lourds tels que des meuleuses, perforateurs, </w:t>
      </w:r>
      <w:r w:rsidR="003615C3" w:rsidRPr="0005617B">
        <w:rPr>
          <w:sz w:val="24"/>
        </w:rPr>
        <w:t>ponceuses</w:t>
      </w:r>
      <w:r w:rsidR="000D20C3">
        <w:rPr>
          <w:sz w:val="24"/>
        </w:rPr>
        <w:t xml:space="preserve">. </w:t>
      </w:r>
      <w:r w:rsidR="00727C40" w:rsidRPr="0005617B">
        <w:rPr>
          <w:sz w:val="24"/>
        </w:rPr>
        <w:t>La masse</w:t>
      </w:r>
      <w:r w:rsidR="001863BD" w:rsidRPr="0005617B">
        <w:rPr>
          <w:sz w:val="24"/>
        </w:rPr>
        <w:t xml:space="preserve"> des outils peut aller jusqu’à 4</w:t>
      </w:r>
      <w:r w:rsidR="00727C40" w:rsidRPr="0005617B">
        <w:rPr>
          <w:sz w:val="24"/>
        </w:rPr>
        <w:t>0 kg.</w:t>
      </w:r>
    </w:p>
    <w:p w14:paraId="7B5C7BEB" w14:textId="77777777" w:rsidR="00BE101F" w:rsidRDefault="00BE101F" w:rsidP="005B1699">
      <w:pPr>
        <w:rPr>
          <w:szCs w:val="22"/>
        </w:rPr>
      </w:pPr>
    </w:p>
    <w:p w14:paraId="260AE839" w14:textId="5FA2FBB5" w:rsidR="00BE101F" w:rsidRDefault="0077694C" w:rsidP="005B1699">
      <w:pPr>
        <w:rPr>
          <w:szCs w:val="22"/>
        </w:rPr>
      </w:pPr>
      <w:r>
        <w:rPr>
          <w:noProof/>
          <w:szCs w:val="22"/>
          <w:lang w:eastAsia="fr-FR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 wp14:anchorId="0BF538FD" wp14:editId="1BAD3A51">
                <wp:simplePos x="0" y="0"/>
                <wp:positionH relativeFrom="column">
                  <wp:posOffset>1003300</wp:posOffset>
                </wp:positionH>
                <wp:positionV relativeFrom="paragraph">
                  <wp:posOffset>10795</wp:posOffset>
                </wp:positionV>
                <wp:extent cx="2731135" cy="848360"/>
                <wp:effectExtent l="19685" t="1905" r="1905" b="16510"/>
                <wp:wrapNone/>
                <wp:docPr id="372847920" name="Grou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1135" cy="848360"/>
                          <a:chOff x="0" y="0"/>
                          <a:chExt cx="27310" cy="8485"/>
                        </a:xfrm>
                      </wpg:grpSpPr>
                      <wps:wsp>
                        <wps:cNvPr id="792616223" name="Ellipse 46"/>
                        <wps:cNvSpPr>
                          <a:spLocks noChangeArrowheads="1"/>
                        </wps:cNvSpPr>
                        <wps:spPr bwMode="auto">
                          <a:xfrm>
                            <a:off x="0" y="3291"/>
                            <a:ext cx="4754" cy="5194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2795743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1" y="0"/>
                            <a:ext cx="25919" cy="25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979E7F" w14:textId="77777777" w:rsidR="00AD5F34" w:rsidRDefault="00AD5F34">
                              <w:r>
                                <w:t>Bras zéro gravité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38148089" name="Connecteur droit avec flèche 51"/>
                        <wps:cNvCnPr>
                          <a:cxnSpLocks noChangeShapeType="1"/>
                        </wps:cNvCnPr>
                        <wps:spPr bwMode="auto">
                          <a:xfrm flipH="1">
                            <a:off x="3803" y="2121"/>
                            <a:ext cx="2341" cy="17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F538FD" id="Groupe 52" o:spid="_x0000_s1026" style="position:absolute;left:0;text-align:left;margin-left:79pt;margin-top:.85pt;width:215.05pt;height:66.8pt;z-index:251696640" coordsize="27310,8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">
                <v:oval id="Ellipse 46" o:spid="_x0000_s1027" style="position:absolute;top:3291;width:4754;height:51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" filled="f" strokecolor="black [3213]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" o:spid="_x0000_s1028" type="#_x0000_t202" style="position:absolute;left:1391;width:25919;height:2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" stroked="f">
                  <v:textbox style="mso-fit-shape-to-text:t">
                    <w:txbxContent>
                      <w:p w14:paraId="7F979E7F" w14:textId="77777777" w:rsidR="00AD5F34" w:rsidRDefault="00AD5F34">
                        <w:r>
                          <w:t>Bras zéro gravité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51" o:spid="_x0000_s1029" type="#_x0000_t32" style="position:absolute;left:3803;top:2121;width:2341;height:175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" strokecolor="black [3213]">
                  <v:stroke endarrow="block"/>
                </v:shape>
              </v:group>
            </w:pict>
          </mc:Fallback>
        </mc:AlternateContent>
      </w:r>
      <w:r w:rsidR="000D5B58">
        <w:rPr>
          <w:noProof/>
          <w:szCs w:val="22"/>
          <w:lang w:eastAsia="fr-FR"/>
        </w:rPr>
        <w:drawing>
          <wp:anchor distT="0" distB="0" distL="114300" distR="114300" simplePos="0" relativeHeight="251631104" behindDoc="1" locked="0" layoutInCell="1" allowOverlap="1" wp14:anchorId="599803D9" wp14:editId="37D86FAD">
            <wp:simplePos x="0" y="0"/>
            <wp:positionH relativeFrom="column">
              <wp:posOffset>222167</wp:posOffset>
            </wp:positionH>
            <wp:positionV relativeFrom="paragraph">
              <wp:posOffset>52484</wp:posOffset>
            </wp:positionV>
            <wp:extent cx="2122805" cy="2120265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B7BA44F" w14:textId="77777777" w:rsidR="00BE101F" w:rsidRDefault="00BE101F" w:rsidP="005B1699">
      <w:pPr>
        <w:rPr>
          <w:szCs w:val="22"/>
        </w:rPr>
      </w:pPr>
    </w:p>
    <w:p w14:paraId="215B16C2" w14:textId="52F3EAD8" w:rsidR="00BE101F" w:rsidRDefault="0077694C" w:rsidP="005B1699">
      <w:pPr>
        <w:rPr>
          <w:szCs w:val="22"/>
        </w:rPr>
      </w:pPr>
      <w:r>
        <w:rPr>
          <w:noProof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5412382" wp14:editId="103B6DE7">
                <wp:simplePos x="0" y="0"/>
                <wp:positionH relativeFrom="column">
                  <wp:posOffset>4676775</wp:posOffset>
                </wp:positionH>
                <wp:positionV relativeFrom="paragraph">
                  <wp:posOffset>-1905</wp:posOffset>
                </wp:positionV>
                <wp:extent cx="399415" cy="430530"/>
                <wp:effectExtent l="0" t="0" r="635" b="7620"/>
                <wp:wrapNone/>
                <wp:docPr id="122" name="Ellips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9415" cy="43053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886E713" id="Ellipse 13" o:spid="_x0000_s1026" style="position:absolute;margin-left:368.25pt;margin-top:-.15pt;width:31.45pt;height:33.9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" fillcolor="#7f7f7f [1612]" strokecolor="#7f7f7f [1612]" strokeweight="2pt">
                <v:path arrowok="t"/>
              </v:oval>
            </w:pict>
          </mc:Fallback>
        </mc:AlternateContent>
      </w:r>
      <w:r w:rsidR="00B51A04">
        <w:rPr>
          <w:noProof/>
          <w:szCs w:val="22"/>
          <w:lang w:eastAsia="fr-FR"/>
        </w:rPr>
        <w:drawing>
          <wp:anchor distT="0" distB="0" distL="114300" distR="114300" simplePos="0" relativeHeight="251632128" behindDoc="1" locked="0" layoutInCell="1" allowOverlap="1" wp14:anchorId="2EFBD5AB" wp14:editId="0E40D7BE">
            <wp:simplePos x="0" y="0"/>
            <wp:positionH relativeFrom="column">
              <wp:posOffset>2951590</wp:posOffset>
            </wp:positionH>
            <wp:positionV relativeFrom="paragraph">
              <wp:posOffset>1905</wp:posOffset>
            </wp:positionV>
            <wp:extent cx="2868903" cy="1645920"/>
            <wp:effectExtent l="0" t="0" r="8255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03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84E2D3" w14:textId="77777777" w:rsidR="00BE101F" w:rsidRDefault="00BE101F" w:rsidP="005B1699">
      <w:pPr>
        <w:rPr>
          <w:szCs w:val="22"/>
        </w:rPr>
      </w:pPr>
    </w:p>
    <w:p w14:paraId="0AFE8409" w14:textId="77777777" w:rsidR="00BE101F" w:rsidRDefault="00BE101F" w:rsidP="005B1699">
      <w:pPr>
        <w:rPr>
          <w:szCs w:val="22"/>
        </w:rPr>
      </w:pPr>
    </w:p>
    <w:p w14:paraId="611BF667" w14:textId="77777777" w:rsidR="00BE101F" w:rsidRDefault="00BE101F" w:rsidP="005B1699">
      <w:pPr>
        <w:rPr>
          <w:szCs w:val="22"/>
        </w:rPr>
      </w:pPr>
    </w:p>
    <w:p w14:paraId="08C8C2E9" w14:textId="77777777" w:rsidR="00BE101F" w:rsidRDefault="00BE101F" w:rsidP="005B1699">
      <w:pPr>
        <w:rPr>
          <w:szCs w:val="22"/>
        </w:rPr>
      </w:pPr>
    </w:p>
    <w:p w14:paraId="18EA10EE" w14:textId="77777777" w:rsidR="000D5B58" w:rsidRDefault="000D5B58" w:rsidP="005B1699">
      <w:pPr>
        <w:rPr>
          <w:szCs w:val="22"/>
        </w:rPr>
      </w:pPr>
    </w:p>
    <w:p w14:paraId="66983B59" w14:textId="77777777" w:rsidR="000D5B58" w:rsidRDefault="000D5B58" w:rsidP="005B1699">
      <w:pPr>
        <w:rPr>
          <w:szCs w:val="22"/>
        </w:rPr>
      </w:pPr>
    </w:p>
    <w:p w14:paraId="7929AAB5" w14:textId="77777777" w:rsidR="000D5B58" w:rsidRDefault="000D5B58" w:rsidP="005B1699">
      <w:pPr>
        <w:rPr>
          <w:szCs w:val="22"/>
        </w:rPr>
      </w:pPr>
    </w:p>
    <w:p w14:paraId="4E86D8BD" w14:textId="77777777" w:rsidR="000D5B58" w:rsidRDefault="000D5B58" w:rsidP="005B1699">
      <w:pPr>
        <w:rPr>
          <w:szCs w:val="22"/>
        </w:rPr>
      </w:pPr>
    </w:p>
    <w:p w14:paraId="2635B596" w14:textId="77777777" w:rsidR="000D5B58" w:rsidRDefault="000D5B58" w:rsidP="005B1699">
      <w:pPr>
        <w:rPr>
          <w:szCs w:val="22"/>
        </w:rPr>
      </w:pPr>
    </w:p>
    <w:p w14:paraId="7583F6AF" w14:textId="77777777" w:rsidR="000D5B58" w:rsidRDefault="000D5B58" w:rsidP="005B1699">
      <w:pPr>
        <w:rPr>
          <w:szCs w:val="22"/>
        </w:rPr>
      </w:pPr>
    </w:p>
    <w:p w14:paraId="629B8471" w14:textId="77777777" w:rsidR="000D5B58" w:rsidRDefault="000D5B58" w:rsidP="005B1699">
      <w:pPr>
        <w:rPr>
          <w:szCs w:val="22"/>
        </w:rPr>
      </w:pPr>
    </w:p>
    <w:p w14:paraId="0334E069" w14:textId="77777777" w:rsidR="000D5B58" w:rsidRPr="0005617B" w:rsidRDefault="000D5B58" w:rsidP="005B1699">
      <w:pPr>
        <w:rPr>
          <w:sz w:val="24"/>
        </w:rPr>
      </w:pPr>
      <w:r w:rsidRPr="0005617B">
        <w:rPr>
          <w:sz w:val="24"/>
        </w:rPr>
        <w:t xml:space="preserve">Bras </w:t>
      </w:r>
      <w:proofErr w:type="spellStart"/>
      <w:r w:rsidRPr="0005617B">
        <w:rPr>
          <w:sz w:val="24"/>
        </w:rPr>
        <w:t>Gobio</w:t>
      </w:r>
      <w:proofErr w:type="spellEnd"/>
      <w:r w:rsidRPr="0005617B">
        <w:rPr>
          <w:sz w:val="24"/>
        </w:rPr>
        <w:t xml:space="preserve"> équipé d’une meuleuse</w:t>
      </w:r>
      <w:r w:rsidR="00B51A04" w:rsidRPr="0005617B">
        <w:rPr>
          <w:sz w:val="24"/>
        </w:rPr>
        <w:tab/>
      </w:r>
      <w:r w:rsidR="00B51A04" w:rsidRPr="0005617B">
        <w:rPr>
          <w:sz w:val="24"/>
        </w:rPr>
        <w:tab/>
      </w:r>
      <w:r w:rsidR="00B51A04" w:rsidRPr="0005617B">
        <w:rPr>
          <w:sz w:val="24"/>
        </w:rPr>
        <w:tab/>
        <w:t>Bras en cours d’utilisation</w:t>
      </w:r>
    </w:p>
    <w:p w14:paraId="1E91CB34" w14:textId="77777777" w:rsidR="000D5B58" w:rsidRPr="0005617B" w:rsidRDefault="000D5B58" w:rsidP="005B1699">
      <w:pPr>
        <w:rPr>
          <w:sz w:val="24"/>
        </w:rPr>
      </w:pPr>
    </w:p>
    <w:p w14:paraId="5A2D4011" w14:textId="77777777" w:rsidR="005B1699" w:rsidRPr="0005617B" w:rsidRDefault="00E945D4" w:rsidP="005B1699">
      <w:pPr>
        <w:rPr>
          <w:sz w:val="24"/>
        </w:rPr>
      </w:pPr>
      <w:r w:rsidRPr="0005617B">
        <w:rPr>
          <w:sz w:val="24"/>
        </w:rPr>
        <w:t>Le système articulé équipé d’un vérin à gaz réduit ou annule le poids ressenti par l’opérateur lors du maniement d</w:t>
      </w:r>
      <w:r w:rsidR="00FA4B86" w:rsidRPr="0005617B">
        <w:rPr>
          <w:sz w:val="24"/>
        </w:rPr>
        <w:t xml:space="preserve">’un </w:t>
      </w:r>
      <w:r w:rsidRPr="0005617B">
        <w:rPr>
          <w:sz w:val="24"/>
        </w:rPr>
        <w:t>outil électroportatif.</w:t>
      </w:r>
      <w:r w:rsidR="00484E11" w:rsidRPr="0005617B">
        <w:rPr>
          <w:sz w:val="24"/>
        </w:rPr>
        <w:t xml:space="preserve"> Sur le schéma suivant, l</w:t>
      </w:r>
      <w:r w:rsidR="00BE101F" w:rsidRPr="0005617B">
        <w:rPr>
          <w:sz w:val="24"/>
        </w:rPr>
        <w:t>e vérin à gaz situé à l’intérieur du système n’est pas représenté.</w:t>
      </w:r>
      <w:r w:rsidR="00B5557A" w:rsidRPr="0005617B">
        <w:rPr>
          <w:sz w:val="24"/>
        </w:rPr>
        <w:t xml:space="preserve"> Toutes les pièces sont réalisées en aluminium.</w:t>
      </w:r>
    </w:p>
    <w:p w14:paraId="14FFA32C" w14:textId="77777777" w:rsidR="00200D57" w:rsidRDefault="009E75EC" w:rsidP="00C33227">
      <w:pPr>
        <w:rPr>
          <w:szCs w:val="22"/>
        </w:rPr>
      </w:pPr>
      <w:r>
        <w:rPr>
          <w:noProof/>
          <w:lang w:eastAsia="fr-FR"/>
        </w:rPr>
        <w:drawing>
          <wp:anchor distT="0" distB="0" distL="114300" distR="114300" simplePos="0" relativeHeight="251605504" behindDoc="1" locked="0" layoutInCell="1" allowOverlap="1" wp14:anchorId="68A14699" wp14:editId="0E1E4CBA">
            <wp:simplePos x="0" y="0"/>
            <wp:positionH relativeFrom="column">
              <wp:posOffset>2720340</wp:posOffset>
            </wp:positionH>
            <wp:positionV relativeFrom="paragraph">
              <wp:posOffset>109855</wp:posOffset>
            </wp:positionV>
            <wp:extent cx="3942080" cy="3084195"/>
            <wp:effectExtent l="0" t="0" r="1270" b="1905"/>
            <wp:wrapSquare wrapText="bothSides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2080" cy="308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237E0A" w14:textId="77777777" w:rsidR="00484E11" w:rsidRDefault="00484E11" w:rsidP="00200D57">
      <w:pPr>
        <w:widowControl w:val="0"/>
        <w:autoSpaceDE w:val="0"/>
        <w:autoSpaceDN w:val="0"/>
        <w:adjustRightInd w:val="0"/>
        <w:rPr>
          <w:rFonts w:cs="Arial"/>
          <w:noProof/>
          <w:sz w:val="20"/>
          <w:szCs w:val="20"/>
          <w:lang w:eastAsia="fr-FR"/>
        </w:rPr>
      </w:pPr>
    </w:p>
    <w:p w14:paraId="22A7222C" w14:textId="77777777" w:rsidR="00B5557A" w:rsidRDefault="009F1BA2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  <w:r w:rsidRPr="0005617B">
        <w:rPr>
          <w:rFonts w:cs="Arial"/>
          <w:noProof/>
          <w:sz w:val="24"/>
          <w:lang w:eastAsia="fr-FR"/>
        </w:rPr>
        <w:t>La société GEBE 2 souhaite optim</w:t>
      </w:r>
      <w:r w:rsidR="00A40209" w:rsidRPr="0005617B">
        <w:rPr>
          <w:rFonts w:cs="Arial"/>
          <w:noProof/>
          <w:sz w:val="24"/>
          <w:lang w:eastAsia="fr-FR"/>
        </w:rPr>
        <w:t>i</w:t>
      </w:r>
      <w:r w:rsidRPr="0005617B">
        <w:rPr>
          <w:rFonts w:cs="Arial"/>
          <w:noProof/>
          <w:sz w:val="24"/>
          <w:lang w:eastAsia="fr-FR"/>
        </w:rPr>
        <w:t xml:space="preserve">ser les </w:t>
      </w:r>
      <w:r w:rsidR="00A40209" w:rsidRPr="0005617B">
        <w:rPr>
          <w:rFonts w:cs="Arial"/>
          <w:noProof/>
          <w:sz w:val="24"/>
          <w:lang w:eastAsia="fr-FR"/>
        </w:rPr>
        <w:t xml:space="preserve">coûts de fabrication du système articulé en remplaçant </w:t>
      </w:r>
      <w:r w:rsidR="0001078D" w:rsidRPr="0005617B">
        <w:rPr>
          <w:rFonts w:cs="Arial"/>
          <w:noProof/>
          <w:sz w:val="24"/>
          <w:lang w:eastAsia="fr-FR"/>
        </w:rPr>
        <w:t xml:space="preserve">certaines pièces </w:t>
      </w:r>
      <w:r w:rsidR="00A40209" w:rsidRPr="0005617B">
        <w:rPr>
          <w:rFonts w:cs="Arial"/>
          <w:noProof/>
          <w:sz w:val="24"/>
          <w:lang w:eastAsia="fr-FR"/>
        </w:rPr>
        <w:t>métallique</w:t>
      </w:r>
      <w:r w:rsidR="0001078D" w:rsidRPr="0005617B">
        <w:rPr>
          <w:rFonts w:cs="Arial"/>
          <w:noProof/>
          <w:sz w:val="24"/>
          <w:lang w:eastAsia="fr-FR"/>
        </w:rPr>
        <w:t>s</w:t>
      </w:r>
      <w:r w:rsidR="00A40209" w:rsidRPr="0005617B">
        <w:rPr>
          <w:rFonts w:cs="Arial"/>
          <w:noProof/>
          <w:sz w:val="24"/>
          <w:lang w:eastAsia="fr-FR"/>
        </w:rPr>
        <w:t xml:space="preserve"> </w:t>
      </w:r>
      <w:r w:rsidR="0001078D" w:rsidRPr="0005617B">
        <w:rPr>
          <w:rFonts w:cs="Arial"/>
          <w:noProof/>
          <w:sz w:val="24"/>
          <w:lang w:eastAsia="fr-FR"/>
        </w:rPr>
        <w:t>par des pièces en</w:t>
      </w:r>
      <w:r w:rsidR="00A40209" w:rsidRPr="0005617B">
        <w:rPr>
          <w:rFonts w:cs="Arial"/>
          <w:noProof/>
          <w:sz w:val="24"/>
          <w:lang w:eastAsia="fr-FR"/>
        </w:rPr>
        <w:t xml:space="preserve"> matériaux polymères et en réalisant de l’intégration de fonctions (plusieurs pièces métalliques remplacées par une seule en polymère).</w:t>
      </w:r>
    </w:p>
    <w:p w14:paraId="00D6B1FA" w14:textId="77777777" w:rsidR="00BA68F7" w:rsidRPr="0005617B" w:rsidRDefault="00BA68F7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</w:p>
    <w:p w14:paraId="47767BF1" w14:textId="77777777" w:rsidR="00BA68F7" w:rsidRDefault="00AF79E8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  <w:r w:rsidRPr="00AD5F34">
        <w:rPr>
          <w:rFonts w:cs="Arial"/>
          <w:b/>
          <w:noProof/>
          <w:sz w:val="24"/>
          <w:lang w:eastAsia="fr-FR"/>
        </w:rPr>
        <w:t>Les études 1, 2, 3 et 4</w:t>
      </w:r>
      <w:r w:rsidR="00276655" w:rsidRPr="00AD5F34">
        <w:rPr>
          <w:rFonts w:cs="Arial"/>
          <w:b/>
          <w:noProof/>
          <w:sz w:val="24"/>
          <w:lang w:eastAsia="fr-FR"/>
        </w:rPr>
        <w:t xml:space="preserve"> </w:t>
      </w:r>
      <w:r w:rsidR="00A40209" w:rsidRPr="0005617B">
        <w:rPr>
          <w:rFonts w:cs="Arial"/>
          <w:noProof/>
          <w:sz w:val="24"/>
          <w:lang w:eastAsia="fr-FR"/>
        </w:rPr>
        <w:t>porter</w:t>
      </w:r>
      <w:r>
        <w:rPr>
          <w:rFonts w:cs="Arial"/>
          <w:noProof/>
          <w:sz w:val="24"/>
          <w:lang w:eastAsia="fr-FR"/>
        </w:rPr>
        <w:t>ont</w:t>
      </w:r>
      <w:r w:rsidR="00A40209" w:rsidRPr="0005617B">
        <w:rPr>
          <w:rFonts w:cs="Arial"/>
          <w:noProof/>
          <w:sz w:val="24"/>
          <w:lang w:eastAsia="fr-FR"/>
        </w:rPr>
        <w:t xml:space="preserve"> sur </w:t>
      </w:r>
      <w:r w:rsidR="00763F9D">
        <w:rPr>
          <w:rFonts w:cs="Arial"/>
          <w:noProof/>
          <w:sz w:val="24"/>
          <w:lang w:eastAsia="fr-FR"/>
        </w:rPr>
        <w:t>le</w:t>
      </w:r>
      <w:r w:rsidR="009535EC" w:rsidRPr="0005617B">
        <w:rPr>
          <w:rFonts w:cs="Arial"/>
          <w:noProof/>
          <w:sz w:val="24"/>
          <w:lang w:eastAsia="fr-FR"/>
        </w:rPr>
        <w:t xml:space="preserve"> remplace</w:t>
      </w:r>
      <w:r w:rsidR="0001078D" w:rsidRPr="0005617B">
        <w:rPr>
          <w:rFonts w:cs="Arial"/>
          <w:noProof/>
          <w:sz w:val="24"/>
          <w:lang w:eastAsia="fr-FR"/>
        </w:rPr>
        <w:t>ment</w:t>
      </w:r>
      <w:r w:rsidR="009535EC" w:rsidRPr="0005617B">
        <w:rPr>
          <w:rFonts w:cs="Arial"/>
          <w:noProof/>
          <w:sz w:val="24"/>
          <w:lang w:eastAsia="fr-FR"/>
        </w:rPr>
        <w:t xml:space="preserve"> </w:t>
      </w:r>
      <w:r w:rsidR="00931CFC" w:rsidRPr="0005617B">
        <w:rPr>
          <w:rFonts w:cs="Arial"/>
          <w:noProof/>
          <w:sz w:val="24"/>
          <w:lang w:eastAsia="fr-FR"/>
        </w:rPr>
        <w:t>d</w:t>
      </w:r>
      <w:r w:rsidR="009535EC" w:rsidRPr="0005617B">
        <w:rPr>
          <w:rFonts w:cs="Arial"/>
          <w:noProof/>
          <w:sz w:val="24"/>
          <w:lang w:eastAsia="fr-FR"/>
        </w:rPr>
        <w:t xml:space="preserve">e </w:t>
      </w:r>
      <w:r w:rsidR="00F54616">
        <w:rPr>
          <w:rFonts w:cs="Arial"/>
          <w:noProof/>
          <w:sz w:val="24"/>
          <w:lang w:eastAsia="fr-FR"/>
        </w:rPr>
        <w:t>3</w:t>
      </w:r>
      <w:r w:rsidR="009535EC" w:rsidRPr="0005617B">
        <w:rPr>
          <w:rFonts w:cs="Arial"/>
          <w:noProof/>
          <w:sz w:val="24"/>
          <w:lang w:eastAsia="fr-FR"/>
        </w:rPr>
        <w:t xml:space="preserve"> pièces </w:t>
      </w:r>
      <w:r w:rsidR="00F54616">
        <w:rPr>
          <w:rFonts w:cs="Arial"/>
          <w:noProof/>
          <w:sz w:val="24"/>
          <w:lang w:eastAsia="fr-FR"/>
        </w:rPr>
        <w:t xml:space="preserve">(17, 19, 84) </w:t>
      </w:r>
      <w:r w:rsidR="009535EC" w:rsidRPr="0005617B">
        <w:rPr>
          <w:rFonts w:cs="Arial"/>
          <w:noProof/>
          <w:sz w:val="24"/>
          <w:lang w:eastAsia="fr-FR"/>
        </w:rPr>
        <w:t>réalisé</w:t>
      </w:r>
      <w:r w:rsidR="002F0001" w:rsidRPr="0005617B">
        <w:rPr>
          <w:rFonts w:cs="Arial"/>
          <w:noProof/>
          <w:sz w:val="24"/>
          <w:lang w:eastAsia="fr-FR"/>
        </w:rPr>
        <w:t>e</w:t>
      </w:r>
      <w:r w:rsidR="009535EC" w:rsidRPr="0005617B">
        <w:rPr>
          <w:rFonts w:cs="Arial"/>
          <w:noProof/>
          <w:sz w:val="24"/>
          <w:lang w:eastAsia="fr-FR"/>
        </w:rPr>
        <w:t xml:space="preserve">s pour l’instant en </w:t>
      </w:r>
      <w:r w:rsidR="001A49BB">
        <w:rPr>
          <w:rFonts w:cs="Arial"/>
          <w:noProof/>
          <w:sz w:val="24"/>
          <w:lang w:eastAsia="fr-FR"/>
        </w:rPr>
        <w:t>a</w:t>
      </w:r>
      <w:r w:rsidR="009535EC" w:rsidRPr="0005617B">
        <w:rPr>
          <w:rFonts w:cs="Arial"/>
          <w:noProof/>
          <w:sz w:val="24"/>
          <w:lang w:eastAsia="fr-FR"/>
        </w:rPr>
        <w:t xml:space="preserve">luminium par </w:t>
      </w:r>
      <w:r w:rsidR="00BA68F7">
        <w:rPr>
          <w:rFonts w:cs="Arial"/>
          <w:noProof/>
          <w:sz w:val="24"/>
          <w:lang w:eastAsia="fr-FR"/>
        </w:rPr>
        <w:t xml:space="preserve">un </w:t>
      </w:r>
      <w:r w:rsidR="00BA68F7" w:rsidRPr="00BA68F7">
        <w:rPr>
          <w:rFonts w:cs="Arial"/>
          <w:b/>
          <w:noProof/>
          <w:sz w:val="24"/>
          <w:lang w:eastAsia="fr-FR"/>
        </w:rPr>
        <w:t>carter</w:t>
      </w:r>
      <w:r w:rsidR="00763F9D">
        <w:rPr>
          <w:rFonts w:cs="Arial"/>
          <w:noProof/>
          <w:sz w:val="24"/>
          <w:lang w:eastAsia="fr-FR"/>
        </w:rPr>
        <w:t xml:space="preserve"> en matériaux composites</w:t>
      </w:r>
      <w:r w:rsidR="00276655" w:rsidRPr="0005617B">
        <w:rPr>
          <w:rFonts w:cs="Arial"/>
          <w:noProof/>
          <w:sz w:val="24"/>
          <w:lang w:eastAsia="fr-FR"/>
        </w:rPr>
        <w:t>.</w:t>
      </w:r>
      <w:r w:rsidR="004B5DCF">
        <w:rPr>
          <w:rFonts w:cs="Arial"/>
          <w:noProof/>
          <w:sz w:val="24"/>
          <w:lang w:eastAsia="fr-FR"/>
        </w:rPr>
        <w:t xml:space="preserve"> </w:t>
      </w:r>
    </w:p>
    <w:tbl>
      <w:tblPr>
        <w:tblStyle w:val="Grilledutableau"/>
        <w:tblpPr w:leftFromText="141" w:rightFromText="141" w:vertAnchor="text" w:horzAnchor="margin" w:tblpXSpec="right" w:tblpY="980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1134"/>
        <w:gridCol w:w="2019"/>
      </w:tblGrid>
      <w:tr w:rsidR="001A49BB" w14:paraId="5494B9E5" w14:textId="77777777" w:rsidTr="001A49BB">
        <w:tc>
          <w:tcPr>
            <w:tcW w:w="1242" w:type="dxa"/>
            <w:vAlign w:val="center"/>
          </w:tcPr>
          <w:p w14:paraId="277DA844" w14:textId="77777777" w:rsidR="001A49BB" w:rsidRPr="00075BA6" w:rsidRDefault="001A49BB" w:rsidP="001A49BB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noProof/>
                <w:sz w:val="20"/>
                <w:szCs w:val="20"/>
                <w:lang w:eastAsia="fr-FR"/>
              </w:rPr>
            </w:pPr>
            <w:r w:rsidRPr="00075BA6">
              <w:rPr>
                <w:rFonts w:cs="Arial"/>
                <w:b/>
                <w:noProof/>
                <w:sz w:val="20"/>
                <w:szCs w:val="20"/>
                <w:lang w:eastAsia="fr-FR"/>
              </w:rPr>
              <w:t>N°</w:t>
            </w:r>
          </w:p>
        </w:tc>
        <w:tc>
          <w:tcPr>
            <w:tcW w:w="1134" w:type="dxa"/>
            <w:vAlign w:val="center"/>
          </w:tcPr>
          <w:p w14:paraId="1AAD043C" w14:textId="77777777" w:rsidR="001A49BB" w:rsidRPr="00075BA6" w:rsidRDefault="001A49BB" w:rsidP="001A49BB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noProof/>
                <w:sz w:val="20"/>
                <w:szCs w:val="20"/>
                <w:lang w:eastAsia="fr-FR"/>
              </w:rPr>
            </w:pPr>
            <w:r w:rsidRPr="00075BA6">
              <w:rPr>
                <w:rFonts w:cs="Arial"/>
                <w:b/>
                <w:noProof/>
                <w:sz w:val="20"/>
                <w:szCs w:val="20"/>
                <w:lang w:eastAsia="fr-FR"/>
              </w:rPr>
              <w:t>Nombre</w:t>
            </w:r>
          </w:p>
        </w:tc>
        <w:tc>
          <w:tcPr>
            <w:tcW w:w="2019" w:type="dxa"/>
            <w:vAlign w:val="center"/>
          </w:tcPr>
          <w:p w14:paraId="7A8828DE" w14:textId="77777777" w:rsidR="001A49BB" w:rsidRPr="00075BA6" w:rsidRDefault="001A49BB" w:rsidP="001A49BB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noProof/>
                <w:sz w:val="20"/>
                <w:szCs w:val="20"/>
                <w:lang w:eastAsia="fr-FR"/>
              </w:rPr>
            </w:pPr>
            <w:r w:rsidRPr="00075BA6">
              <w:rPr>
                <w:rFonts w:cs="Arial"/>
                <w:b/>
                <w:noProof/>
                <w:sz w:val="20"/>
                <w:szCs w:val="20"/>
                <w:lang w:eastAsia="fr-FR"/>
              </w:rPr>
              <w:t>Nom</w:t>
            </w:r>
          </w:p>
        </w:tc>
      </w:tr>
      <w:tr w:rsidR="001A49BB" w14:paraId="7E1F0AB8" w14:textId="77777777" w:rsidTr="001A49BB">
        <w:tc>
          <w:tcPr>
            <w:tcW w:w="1242" w:type="dxa"/>
          </w:tcPr>
          <w:p w14:paraId="68AC59BC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84</w:t>
            </w:r>
          </w:p>
        </w:tc>
        <w:tc>
          <w:tcPr>
            <w:tcW w:w="1134" w:type="dxa"/>
          </w:tcPr>
          <w:p w14:paraId="36FB6F71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66EF1C56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Chapeau</w:t>
            </w:r>
          </w:p>
        </w:tc>
      </w:tr>
      <w:tr w:rsidR="001A49BB" w14:paraId="3AD8326A" w14:textId="77777777" w:rsidTr="001A49BB">
        <w:tc>
          <w:tcPr>
            <w:tcW w:w="1242" w:type="dxa"/>
          </w:tcPr>
          <w:p w14:paraId="07EB423D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17</w:t>
            </w:r>
          </w:p>
        </w:tc>
        <w:tc>
          <w:tcPr>
            <w:tcW w:w="1134" w:type="dxa"/>
          </w:tcPr>
          <w:p w14:paraId="6758C858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540ABBEC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Biellette gauche</w:t>
            </w:r>
          </w:p>
        </w:tc>
      </w:tr>
      <w:tr w:rsidR="001A49BB" w14:paraId="1D75DE03" w14:textId="77777777" w:rsidTr="001A49BB">
        <w:tc>
          <w:tcPr>
            <w:tcW w:w="1242" w:type="dxa"/>
          </w:tcPr>
          <w:p w14:paraId="1312D2A5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19</w:t>
            </w:r>
          </w:p>
        </w:tc>
        <w:tc>
          <w:tcPr>
            <w:tcW w:w="1134" w:type="dxa"/>
          </w:tcPr>
          <w:p w14:paraId="5427B804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12CB5483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Biellette droite</w:t>
            </w:r>
          </w:p>
        </w:tc>
      </w:tr>
      <w:tr w:rsidR="001A49BB" w14:paraId="0FF7E2EF" w14:textId="77777777" w:rsidTr="001A49BB">
        <w:tc>
          <w:tcPr>
            <w:tcW w:w="1242" w:type="dxa"/>
          </w:tcPr>
          <w:p w14:paraId="4DD2EA50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176</w:t>
            </w:r>
          </w:p>
        </w:tc>
        <w:tc>
          <w:tcPr>
            <w:tcW w:w="1134" w:type="dxa"/>
          </w:tcPr>
          <w:p w14:paraId="2F73D502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09BF6E52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Platine</w:t>
            </w:r>
          </w:p>
        </w:tc>
      </w:tr>
      <w:tr w:rsidR="001A49BB" w14:paraId="322ADEC6" w14:textId="77777777" w:rsidTr="001A49BB">
        <w:tc>
          <w:tcPr>
            <w:tcW w:w="1242" w:type="dxa"/>
          </w:tcPr>
          <w:p w14:paraId="33C9A592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177</w:t>
            </w:r>
          </w:p>
        </w:tc>
        <w:tc>
          <w:tcPr>
            <w:tcW w:w="1134" w:type="dxa"/>
          </w:tcPr>
          <w:p w14:paraId="59E19519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3E21CFBA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Molette</w:t>
            </w:r>
            <w:r w:rsidR="004971BF">
              <w:rPr>
                <w:rFonts w:cs="Arial"/>
                <w:noProof/>
                <w:sz w:val="20"/>
                <w:szCs w:val="20"/>
                <w:lang w:eastAsia="fr-FR"/>
              </w:rPr>
              <w:t xml:space="preserve"> de réglage</w:t>
            </w:r>
          </w:p>
        </w:tc>
      </w:tr>
      <w:tr w:rsidR="001A49BB" w14:paraId="3DC4726A" w14:textId="77777777" w:rsidTr="001A49BB">
        <w:tc>
          <w:tcPr>
            <w:tcW w:w="1242" w:type="dxa"/>
          </w:tcPr>
          <w:p w14:paraId="31B1215B" w14:textId="77777777" w:rsidR="001A49BB" w:rsidRDefault="00AD5F34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 xml:space="preserve">20 </w:t>
            </w:r>
            <w:r w:rsidR="001A49BB">
              <w:rPr>
                <w:rFonts w:cs="Arial"/>
                <w:noProof/>
                <w:sz w:val="20"/>
                <w:szCs w:val="20"/>
                <w:lang w:eastAsia="fr-FR"/>
              </w:rPr>
              <w:t>et 21</w:t>
            </w:r>
          </w:p>
        </w:tc>
        <w:tc>
          <w:tcPr>
            <w:tcW w:w="1134" w:type="dxa"/>
          </w:tcPr>
          <w:p w14:paraId="73596836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47FFDCBF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Renforts</w:t>
            </w:r>
          </w:p>
        </w:tc>
      </w:tr>
      <w:tr w:rsidR="001A49BB" w14:paraId="553959FE" w14:textId="77777777" w:rsidTr="001A49BB">
        <w:tc>
          <w:tcPr>
            <w:tcW w:w="1242" w:type="dxa"/>
          </w:tcPr>
          <w:p w14:paraId="34661CFB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94</w:t>
            </w:r>
          </w:p>
        </w:tc>
        <w:tc>
          <w:tcPr>
            <w:tcW w:w="1134" w:type="dxa"/>
          </w:tcPr>
          <w:p w14:paraId="4C72A62B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2019" w:type="dxa"/>
          </w:tcPr>
          <w:p w14:paraId="655DA96B" w14:textId="77777777" w:rsidR="001A49BB" w:rsidRDefault="001A49BB" w:rsidP="001A49BB">
            <w:pPr>
              <w:widowControl w:val="0"/>
              <w:autoSpaceDE w:val="0"/>
              <w:autoSpaceDN w:val="0"/>
              <w:adjustRightInd w:val="0"/>
              <w:rPr>
                <w:rFonts w:cs="Arial"/>
                <w:noProof/>
                <w:sz w:val="20"/>
                <w:szCs w:val="20"/>
                <w:lang w:eastAsia="fr-FR"/>
              </w:rPr>
            </w:pPr>
            <w:r>
              <w:rPr>
                <w:rFonts w:cs="Arial"/>
                <w:noProof/>
                <w:sz w:val="20"/>
                <w:szCs w:val="20"/>
                <w:lang w:eastAsia="fr-FR"/>
              </w:rPr>
              <w:t>Profilé alu</w:t>
            </w:r>
          </w:p>
        </w:tc>
      </w:tr>
    </w:tbl>
    <w:p w14:paraId="143E433D" w14:textId="77777777" w:rsidR="00C27901" w:rsidRPr="0005617B" w:rsidRDefault="00C27901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</w:p>
    <w:p w14:paraId="33A62618" w14:textId="77777777" w:rsidR="00AF79E8" w:rsidRDefault="00AF79E8" w:rsidP="006E04FE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  <w:r w:rsidRPr="00AD5F34">
        <w:rPr>
          <w:rFonts w:cs="Arial"/>
          <w:b/>
          <w:noProof/>
          <w:sz w:val="24"/>
          <w:lang w:eastAsia="fr-FR"/>
        </w:rPr>
        <w:t>L’étude 5</w:t>
      </w:r>
      <w:r>
        <w:rPr>
          <w:rFonts w:cs="Arial"/>
          <w:noProof/>
          <w:sz w:val="24"/>
          <w:lang w:eastAsia="fr-FR"/>
        </w:rPr>
        <w:t xml:space="preserve"> </w:t>
      </w:r>
      <w:r w:rsidR="002F0001" w:rsidRPr="0005617B">
        <w:rPr>
          <w:rFonts w:cs="Arial"/>
          <w:noProof/>
          <w:sz w:val="24"/>
          <w:lang w:eastAsia="fr-FR"/>
        </w:rPr>
        <w:t xml:space="preserve">consistera à </w:t>
      </w:r>
      <w:r w:rsidR="00BA68F7">
        <w:rPr>
          <w:rFonts w:cs="Arial"/>
          <w:noProof/>
          <w:sz w:val="24"/>
          <w:lang w:eastAsia="fr-FR"/>
        </w:rPr>
        <w:t xml:space="preserve">reconcevoir </w:t>
      </w:r>
      <w:r w:rsidR="002F0001" w:rsidRPr="0005617B">
        <w:rPr>
          <w:rFonts w:cs="Arial"/>
          <w:noProof/>
          <w:sz w:val="24"/>
          <w:lang w:eastAsia="fr-FR"/>
        </w:rPr>
        <w:t xml:space="preserve">la platine </w:t>
      </w:r>
      <w:r w:rsidR="00F54616">
        <w:rPr>
          <w:rFonts w:cs="Arial"/>
          <w:noProof/>
          <w:sz w:val="24"/>
          <w:lang w:eastAsia="fr-FR"/>
        </w:rPr>
        <w:t xml:space="preserve">176 </w:t>
      </w:r>
      <w:r w:rsidR="00BA68F7">
        <w:rPr>
          <w:rFonts w:cs="Arial"/>
          <w:noProof/>
          <w:sz w:val="24"/>
          <w:lang w:eastAsia="fr-FR"/>
        </w:rPr>
        <w:t xml:space="preserve">en aluminium par une pièce </w:t>
      </w:r>
      <w:r w:rsidR="006E04FE">
        <w:rPr>
          <w:rFonts w:cs="Arial"/>
          <w:noProof/>
          <w:sz w:val="24"/>
          <w:lang w:eastAsia="fr-FR"/>
        </w:rPr>
        <w:t>i</w:t>
      </w:r>
      <w:r w:rsidR="00BA68F7">
        <w:rPr>
          <w:rFonts w:cs="Arial"/>
          <w:noProof/>
          <w:sz w:val="24"/>
          <w:lang w:eastAsia="fr-FR"/>
        </w:rPr>
        <w:t>njectée en</w:t>
      </w:r>
      <w:r w:rsidR="002F0001" w:rsidRPr="0005617B">
        <w:rPr>
          <w:rFonts w:cs="Arial"/>
          <w:noProof/>
          <w:sz w:val="24"/>
          <w:lang w:eastAsia="fr-FR"/>
        </w:rPr>
        <w:t xml:space="preserve"> thermoplastique.</w:t>
      </w:r>
      <w:r w:rsidR="00845CDF" w:rsidRPr="0005617B">
        <w:rPr>
          <w:rFonts w:cs="Arial"/>
          <w:noProof/>
          <w:sz w:val="24"/>
          <w:lang w:eastAsia="fr-FR"/>
        </w:rPr>
        <w:t xml:space="preserve"> </w:t>
      </w:r>
    </w:p>
    <w:p w14:paraId="081043A2" w14:textId="77777777" w:rsidR="00C27901" w:rsidRDefault="00C27901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</w:p>
    <w:p w14:paraId="72FF5A51" w14:textId="77777777" w:rsidR="004B5DCF" w:rsidRDefault="00AF79E8" w:rsidP="00200D57">
      <w:pPr>
        <w:widowControl w:val="0"/>
        <w:autoSpaceDE w:val="0"/>
        <w:autoSpaceDN w:val="0"/>
        <w:adjustRightInd w:val="0"/>
        <w:rPr>
          <w:rFonts w:cs="Arial"/>
          <w:noProof/>
          <w:sz w:val="24"/>
          <w:lang w:eastAsia="fr-FR"/>
        </w:rPr>
      </w:pPr>
      <w:r w:rsidRPr="00AD5F34">
        <w:rPr>
          <w:rFonts w:cs="Arial"/>
          <w:b/>
          <w:noProof/>
          <w:sz w:val="24"/>
          <w:lang w:eastAsia="fr-FR"/>
        </w:rPr>
        <w:t>L’étude 6</w:t>
      </w:r>
      <w:r w:rsidR="00CF5516">
        <w:rPr>
          <w:rFonts w:cs="Arial"/>
          <w:noProof/>
          <w:sz w:val="24"/>
          <w:lang w:eastAsia="fr-FR"/>
        </w:rPr>
        <w:t xml:space="preserve"> portera sur </w:t>
      </w:r>
      <w:r w:rsidR="00C27901">
        <w:rPr>
          <w:rFonts w:cs="Arial"/>
          <w:noProof/>
          <w:sz w:val="24"/>
          <w:lang w:eastAsia="fr-FR"/>
        </w:rPr>
        <w:t>la</w:t>
      </w:r>
      <w:r w:rsidR="00CF5516">
        <w:rPr>
          <w:rFonts w:cs="Arial"/>
          <w:noProof/>
          <w:sz w:val="24"/>
          <w:lang w:eastAsia="fr-FR"/>
        </w:rPr>
        <w:t xml:space="preserve"> </w:t>
      </w:r>
      <w:r w:rsidR="000F766B">
        <w:rPr>
          <w:rFonts w:cs="Arial"/>
          <w:noProof/>
          <w:sz w:val="24"/>
          <w:lang w:eastAsia="fr-FR"/>
        </w:rPr>
        <w:t xml:space="preserve">conception </w:t>
      </w:r>
      <w:r w:rsidR="00CF5516">
        <w:rPr>
          <w:rFonts w:cs="Arial"/>
          <w:noProof/>
          <w:sz w:val="24"/>
          <w:lang w:eastAsia="fr-FR"/>
        </w:rPr>
        <w:t xml:space="preserve">de la </w:t>
      </w:r>
      <w:r w:rsidR="000F766B">
        <w:rPr>
          <w:rFonts w:cs="Arial"/>
          <w:noProof/>
          <w:sz w:val="24"/>
          <w:lang w:eastAsia="fr-FR"/>
        </w:rPr>
        <w:t xml:space="preserve">nouvelle </w:t>
      </w:r>
      <w:r w:rsidR="00845CDF" w:rsidRPr="0005617B">
        <w:rPr>
          <w:rFonts w:cs="Arial"/>
          <w:noProof/>
          <w:sz w:val="24"/>
          <w:lang w:eastAsia="fr-FR"/>
        </w:rPr>
        <w:t>molette</w:t>
      </w:r>
      <w:r w:rsidR="00F54616">
        <w:rPr>
          <w:rFonts w:cs="Arial"/>
          <w:noProof/>
          <w:sz w:val="24"/>
          <w:lang w:eastAsia="fr-FR"/>
        </w:rPr>
        <w:t xml:space="preserve"> </w:t>
      </w:r>
      <w:r w:rsidR="000F766B">
        <w:rPr>
          <w:rFonts w:cs="Arial"/>
          <w:noProof/>
          <w:sz w:val="24"/>
          <w:lang w:eastAsia="fr-FR"/>
        </w:rPr>
        <w:t xml:space="preserve">de réglage </w:t>
      </w:r>
      <w:r w:rsidR="00F54616">
        <w:rPr>
          <w:rFonts w:cs="Arial"/>
          <w:noProof/>
          <w:sz w:val="24"/>
          <w:lang w:eastAsia="fr-FR"/>
        </w:rPr>
        <w:t>177</w:t>
      </w:r>
      <w:r w:rsidR="00C27901">
        <w:rPr>
          <w:rFonts w:cs="Arial"/>
          <w:noProof/>
          <w:sz w:val="24"/>
          <w:lang w:eastAsia="fr-FR"/>
        </w:rPr>
        <w:t>.</w:t>
      </w:r>
    </w:p>
    <w:p w14:paraId="4938C5AB" w14:textId="77777777" w:rsidR="004B5DCF" w:rsidRDefault="004B5DCF" w:rsidP="004B5DCF">
      <w:pPr>
        <w:rPr>
          <w:noProof/>
          <w:lang w:eastAsia="fr-FR"/>
        </w:rPr>
      </w:pPr>
      <w:r>
        <w:rPr>
          <w:noProof/>
          <w:lang w:eastAsia="fr-FR"/>
        </w:rPr>
        <w:br w:type="page"/>
      </w:r>
    </w:p>
    <w:p w14:paraId="22040EDC" w14:textId="77777777" w:rsidR="00FE238C" w:rsidRDefault="00FE238C" w:rsidP="00200D57">
      <w:pPr>
        <w:widowControl w:val="0"/>
        <w:autoSpaceDE w:val="0"/>
        <w:autoSpaceDN w:val="0"/>
        <w:adjustRightInd w:val="0"/>
        <w:rPr>
          <w:rFonts w:cs="Arial"/>
          <w:noProof/>
          <w:sz w:val="20"/>
          <w:szCs w:val="20"/>
          <w:lang w:eastAsia="fr-FR"/>
        </w:rPr>
      </w:pPr>
    </w:p>
    <w:p w14:paraId="10BACA51" w14:textId="77777777" w:rsidR="000229A4" w:rsidRPr="006A5D6E" w:rsidRDefault="00923F30" w:rsidP="00F85F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 w:rsidRPr="006A5D6E">
        <w:rPr>
          <w:rFonts w:cs="Arial"/>
          <w:b/>
          <w:color w:val="FFFFFF" w:themeColor="background1"/>
          <w:sz w:val="24"/>
        </w:rPr>
        <w:t>DT</w:t>
      </w:r>
      <w:r w:rsidR="0048179C" w:rsidRPr="006A5D6E">
        <w:rPr>
          <w:rFonts w:cs="Arial"/>
          <w:b/>
          <w:color w:val="FFFFFF" w:themeColor="background1"/>
          <w:sz w:val="24"/>
        </w:rPr>
        <w:t>1</w:t>
      </w:r>
      <w:r w:rsidRPr="006A5D6E">
        <w:rPr>
          <w:rFonts w:cs="Arial"/>
          <w:b/>
          <w:color w:val="FFFFFF" w:themeColor="background1"/>
          <w:sz w:val="24"/>
        </w:rPr>
        <w:t> </w:t>
      </w:r>
      <w:r w:rsidR="001A49BB">
        <w:rPr>
          <w:rFonts w:cs="Arial"/>
          <w:b/>
          <w:color w:val="FFFFFF" w:themeColor="background1"/>
          <w:sz w:val="24"/>
        </w:rPr>
        <w:t>e</w:t>
      </w:r>
      <w:r w:rsidR="00AA36E5" w:rsidRPr="006A5D6E">
        <w:rPr>
          <w:rFonts w:cs="Arial"/>
          <w:b/>
          <w:color w:val="FFFFFF" w:themeColor="background1"/>
          <w:sz w:val="24"/>
        </w:rPr>
        <w:t>xtrait</w:t>
      </w:r>
      <w:r w:rsidR="002079E5" w:rsidRPr="006A5D6E">
        <w:rPr>
          <w:rFonts w:cs="Arial"/>
          <w:b/>
          <w:color w:val="FFFFFF" w:themeColor="background1"/>
          <w:sz w:val="24"/>
        </w:rPr>
        <w:t xml:space="preserve"> du cahier des charges fonctionnel</w:t>
      </w:r>
      <w:r w:rsidRPr="006A5D6E">
        <w:rPr>
          <w:rFonts w:cs="Arial"/>
          <w:b/>
          <w:color w:val="FFFFFF" w:themeColor="background1"/>
          <w:sz w:val="24"/>
        </w:rPr>
        <w:t>.</w:t>
      </w:r>
    </w:p>
    <w:p w14:paraId="68F04856" w14:textId="77777777" w:rsidR="005B1699" w:rsidRDefault="005B1699" w:rsidP="005B1699">
      <w:pPr>
        <w:widowControl w:val="0"/>
        <w:autoSpaceDE w:val="0"/>
        <w:autoSpaceDN w:val="0"/>
        <w:adjustRightInd w:val="0"/>
        <w:jc w:val="right"/>
        <w:rPr>
          <w:rFonts w:cs="Arial"/>
          <w:b/>
          <w:bCs/>
          <w:color w:val="000000"/>
        </w:rPr>
      </w:pPr>
    </w:p>
    <w:p w14:paraId="6513ECF2" w14:textId="77777777" w:rsidR="005B1699" w:rsidRPr="0005617B" w:rsidRDefault="005B1699" w:rsidP="005B1699">
      <w:pPr>
        <w:pStyle w:val="Corpsdetexte3"/>
        <w:jc w:val="both"/>
        <w:rPr>
          <w:rFonts w:cs="Arial"/>
          <w:b w:val="0"/>
          <w:color w:val="000000"/>
          <w:sz w:val="24"/>
        </w:rPr>
      </w:pPr>
      <w:r w:rsidRPr="0005617B">
        <w:rPr>
          <w:rFonts w:cs="Arial"/>
          <w:b w:val="0"/>
          <w:color w:val="000000"/>
          <w:sz w:val="24"/>
        </w:rPr>
        <w:t>Espérance de vie commerciale : 5 ans</w:t>
      </w:r>
    </w:p>
    <w:p w14:paraId="4875FAB9" w14:textId="77777777" w:rsidR="005B1699" w:rsidRPr="0005617B" w:rsidRDefault="005B1699" w:rsidP="005B1699">
      <w:pPr>
        <w:pStyle w:val="Corpsdetexte3"/>
        <w:jc w:val="both"/>
        <w:rPr>
          <w:rFonts w:cs="Arial"/>
          <w:b w:val="0"/>
          <w:color w:val="000000"/>
          <w:sz w:val="24"/>
        </w:rPr>
      </w:pPr>
      <w:r w:rsidRPr="0005617B">
        <w:rPr>
          <w:rFonts w:cs="Arial"/>
          <w:b w:val="0"/>
          <w:color w:val="000000"/>
          <w:sz w:val="24"/>
        </w:rPr>
        <w:t xml:space="preserve">Prévision de </w:t>
      </w:r>
      <w:r w:rsidR="0067743D" w:rsidRPr="0005617B">
        <w:rPr>
          <w:rFonts w:cs="Arial"/>
          <w:b w:val="0"/>
          <w:color w:val="000000"/>
          <w:sz w:val="24"/>
        </w:rPr>
        <w:t xml:space="preserve">ventes : </w:t>
      </w:r>
      <w:r w:rsidR="009D6816" w:rsidRPr="0005617B">
        <w:rPr>
          <w:rFonts w:cs="Arial"/>
          <w:b w:val="0"/>
          <w:color w:val="000000"/>
          <w:sz w:val="24"/>
        </w:rPr>
        <w:t>6</w:t>
      </w:r>
      <w:r w:rsidR="005E67A0" w:rsidRPr="0005617B">
        <w:rPr>
          <w:rFonts w:cs="Arial"/>
          <w:b w:val="0"/>
          <w:color w:val="000000"/>
          <w:sz w:val="24"/>
        </w:rPr>
        <w:t>00</w:t>
      </w:r>
      <w:r w:rsidR="001A49BB">
        <w:rPr>
          <w:rFonts w:cs="Arial"/>
          <w:b w:val="0"/>
          <w:color w:val="000000"/>
          <w:sz w:val="24"/>
        </w:rPr>
        <w:t xml:space="preserve"> bras zéro gravité</w:t>
      </w:r>
      <w:r w:rsidR="0067743D" w:rsidRPr="0005617B">
        <w:rPr>
          <w:rFonts w:cs="Arial"/>
          <w:b w:val="0"/>
          <w:color w:val="000000"/>
          <w:sz w:val="24"/>
        </w:rPr>
        <w:t xml:space="preserve"> par an</w:t>
      </w:r>
    </w:p>
    <w:p w14:paraId="712059E1" w14:textId="77777777" w:rsidR="005B1699" w:rsidRPr="0005617B" w:rsidRDefault="005B1699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0125024E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03D61DAA" w14:textId="1095D88D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4720" behindDoc="0" locked="0" layoutInCell="1" allowOverlap="1" wp14:anchorId="3B7239B0" wp14:editId="774797C2">
                <wp:simplePos x="0" y="0"/>
                <wp:positionH relativeFrom="column">
                  <wp:posOffset>2211070</wp:posOffset>
                </wp:positionH>
                <wp:positionV relativeFrom="paragraph">
                  <wp:posOffset>4445</wp:posOffset>
                </wp:positionV>
                <wp:extent cx="2228850" cy="680720"/>
                <wp:effectExtent l="0" t="0" r="0" b="0"/>
                <wp:wrapNone/>
                <wp:docPr id="94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680720"/>
                        </a:xfrm>
                        <a:custGeom>
                          <a:avLst/>
                          <a:gdLst>
                            <a:gd name="T0" fmla="*/ 0 w 2411605"/>
                            <a:gd name="T1" fmla="*/ 211015 h 708408"/>
                            <a:gd name="T2" fmla="*/ 1235948 w 2411605"/>
                            <a:gd name="T3" fmla="*/ 673239 h 708408"/>
                            <a:gd name="T4" fmla="*/ 2411605 w 2411605"/>
                            <a:gd name="T5" fmla="*/ 0 h 7084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11605" h="708408">
                              <a:moveTo>
                                <a:pt x="0" y="211015"/>
                              </a:moveTo>
                              <a:cubicBezTo>
                                <a:pt x="417007" y="459711"/>
                                <a:pt x="834014" y="708408"/>
                                <a:pt x="1235948" y="673239"/>
                              </a:cubicBezTo>
                              <a:cubicBezTo>
                                <a:pt x="1637882" y="638070"/>
                                <a:pt x="2294374" y="139002"/>
                                <a:pt x="2411605" y="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46777" id="Freeform 21" o:spid="_x0000_s1026" style="position:absolute;margin-left:174.1pt;margin-top:.35pt;width:175.5pt;height:53.6pt;z-index:2516147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coordsize="2411605,708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" path="m,211015c417007,459711,834014,708408,1235948,673239,1637882,638070,2294374,139002,2411605,e" filled="f">
                <v:shadow color="#eeece1"/>
                <v:path arrowok="t" o:connecttype="custom" o:connectlocs="0,202768;1142286,646926;2228850,0" o:connectangles="0,0,0"/>
              </v:shape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5744" behindDoc="0" locked="0" layoutInCell="1" allowOverlap="1" wp14:anchorId="281BDEAB" wp14:editId="595609FF">
                <wp:simplePos x="0" y="0"/>
                <wp:positionH relativeFrom="column">
                  <wp:posOffset>1589405</wp:posOffset>
                </wp:positionH>
                <wp:positionV relativeFrom="paragraph">
                  <wp:posOffset>-131445</wp:posOffset>
                </wp:positionV>
                <wp:extent cx="1316355" cy="331470"/>
                <wp:effectExtent l="0" t="0" r="0" b="0"/>
                <wp:wrapNone/>
                <wp:docPr id="33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6355" cy="331470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3361F699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Utilisateur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81BDEAB" id="Oval 22" o:spid="_x0000_s1030" style="position:absolute;left:0;text-align:left;margin-left:125.15pt;margin-top:-10.35pt;width:103.65pt;height:26.1pt;z-index:2516157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" filled="f" insetpen="t">
                <v:textbox inset="2.88pt,2.88pt,2.88pt,2.88pt">
                  <w:txbxContent>
                    <w:p w14:paraId="3361F699" w14:textId="77777777" w:rsidR="00AD5F34" w:rsidRDefault="00AD5F34" w:rsidP="00FE238C">
                      <w:pPr>
                        <w:widowControl w:val="0"/>
                      </w:pPr>
                      <w:r>
                        <w:t>Utilisateur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6768" behindDoc="0" locked="0" layoutInCell="1" allowOverlap="1" wp14:anchorId="503A15C5" wp14:editId="41BF4E5B">
                <wp:simplePos x="0" y="0"/>
                <wp:positionH relativeFrom="column">
                  <wp:posOffset>3613150</wp:posOffset>
                </wp:positionH>
                <wp:positionV relativeFrom="paragraph">
                  <wp:posOffset>-389255</wp:posOffset>
                </wp:positionV>
                <wp:extent cx="1567815" cy="391795"/>
                <wp:effectExtent l="0" t="0" r="0" b="8255"/>
                <wp:wrapNone/>
                <wp:docPr id="32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7815" cy="391795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BCF6AA9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Outil portatif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03A15C5" id="Oval 23" o:spid="_x0000_s1031" style="position:absolute;left:0;text-align:left;margin-left:284.5pt;margin-top:-30.65pt;width:123.45pt;height:30.85pt;z-index:2516167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" filled="f" insetpen="t">
                <v:textbox inset="2.88pt,2.88pt,2.88pt,2.88pt">
                  <w:txbxContent>
                    <w:p w14:paraId="7BCF6AA9" w14:textId="77777777" w:rsidR="00AD5F34" w:rsidRDefault="00AD5F34" w:rsidP="00FE238C">
                      <w:pPr>
                        <w:widowControl w:val="0"/>
                      </w:pPr>
                      <w:r>
                        <w:t>Outil portatif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9840" behindDoc="0" locked="0" layoutInCell="1" allowOverlap="1" wp14:anchorId="5F6203A0" wp14:editId="09AFCCC7">
                <wp:simplePos x="0" y="0"/>
                <wp:positionH relativeFrom="column">
                  <wp:posOffset>3579495</wp:posOffset>
                </wp:positionH>
                <wp:positionV relativeFrom="paragraph">
                  <wp:posOffset>149860</wp:posOffset>
                </wp:positionV>
                <wp:extent cx="924560" cy="361950"/>
                <wp:effectExtent l="0" t="0" r="0" b="0"/>
                <wp:wrapNone/>
                <wp:docPr id="9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555E224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FP1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6203A0" id="Text Box 26" o:spid="_x0000_s1032" type="#_x0000_t202" style="position:absolute;left:0;text-align:left;margin-left:281.85pt;margin-top:11.8pt;width:72.8pt;height:28.5pt;z-index:25161984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" filled="f" stroked="f">
                <v:textbox inset="2.88pt,2.88pt,2.88pt,2.88pt">
                  <w:txbxContent>
                    <w:p w14:paraId="1555E224" w14:textId="77777777" w:rsidR="00AD5F34" w:rsidRDefault="00AD5F34" w:rsidP="00FE238C">
                      <w:pPr>
                        <w:widowControl w:val="0"/>
                      </w:pPr>
                      <w:r>
                        <w:t>FP1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2912" behindDoc="0" locked="0" layoutInCell="1" allowOverlap="1" wp14:anchorId="4E3201E4" wp14:editId="3002E498">
                <wp:simplePos x="0" y="0"/>
                <wp:positionH relativeFrom="column">
                  <wp:posOffset>1559560</wp:posOffset>
                </wp:positionH>
                <wp:positionV relativeFrom="paragraph">
                  <wp:posOffset>641985</wp:posOffset>
                </wp:positionV>
                <wp:extent cx="793750" cy="311785"/>
                <wp:effectExtent l="0" t="0" r="0" b="0"/>
                <wp:wrapNone/>
                <wp:docPr id="97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75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A6CF6A3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 xml:space="preserve">FC1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201E4" id="Text Box 29" o:spid="_x0000_s1033" type="#_x0000_t202" style="position:absolute;left:0;text-align:left;margin-left:122.8pt;margin-top:50.55pt;width:62.5pt;height:24.55pt;z-index:2516229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" filled="f" stroked="f">
                <v:textbox inset="2.88pt,2.88pt,2.88pt,2.88pt">
                  <w:txbxContent>
                    <w:p w14:paraId="6A6CF6A3" w14:textId="77777777" w:rsidR="00AD5F34" w:rsidRDefault="00AD5F34" w:rsidP="00FE238C">
                      <w:pPr>
                        <w:widowControl w:val="0"/>
                      </w:pPr>
                      <w:r>
                        <w:t xml:space="preserve">FC1 </w:t>
                      </w:r>
                    </w:p>
                  </w:txbxContent>
                </v:textbox>
              </v:shape>
            </w:pict>
          </mc:Fallback>
        </mc:AlternateContent>
      </w:r>
    </w:p>
    <w:p w14:paraId="483CC67E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5E97BCE6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7E36BE6F" w14:textId="0C07CB1D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3696" behindDoc="0" locked="0" layoutInCell="1" allowOverlap="1" wp14:anchorId="6F7F6FD3" wp14:editId="62F92B87">
                <wp:simplePos x="0" y="0"/>
                <wp:positionH relativeFrom="margin">
                  <wp:align>center</wp:align>
                </wp:positionH>
                <wp:positionV relativeFrom="paragraph">
                  <wp:posOffset>108585</wp:posOffset>
                </wp:positionV>
                <wp:extent cx="2039620" cy="569595"/>
                <wp:effectExtent l="0" t="0" r="0" b="1905"/>
                <wp:wrapNone/>
                <wp:docPr id="35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9620" cy="569595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10A43E55" w14:textId="77777777" w:rsidR="00AD5F34" w:rsidRDefault="00AD5F34" w:rsidP="00ED55CF">
                            <w:pPr>
                              <w:widowControl w:val="0"/>
                              <w:jc w:val="center"/>
                            </w:pPr>
                            <w:r>
                              <w:t>BRAS ZERO GRAVITE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F7F6FD3" id="Oval 20" o:spid="_x0000_s1034" style="position:absolute;left:0;text-align:left;margin-left:0;margin-top:8.55pt;width:160.6pt;height:44.85pt;z-index:251613696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" filled="f" insetpen="t">
                <v:textbox inset="2.88pt,2.88pt,2.88pt,2.88pt">
                  <w:txbxContent>
                    <w:p w14:paraId="10A43E55" w14:textId="77777777" w:rsidR="00AD5F34" w:rsidRDefault="00AD5F34" w:rsidP="00ED55CF">
                      <w:pPr>
                        <w:widowControl w:val="0"/>
                        <w:jc w:val="center"/>
                      </w:pPr>
                      <w:r>
                        <w:t>BRAS ZERO GRAVITE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14:paraId="1534A455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1F911C09" w14:textId="22640D93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0864" behindDoc="0" locked="0" layoutInCell="1" allowOverlap="1" wp14:anchorId="06F1F65B" wp14:editId="4CB3A23E">
                <wp:simplePos x="0" y="0"/>
                <wp:positionH relativeFrom="column">
                  <wp:posOffset>1781175</wp:posOffset>
                </wp:positionH>
                <wp:positionV relativeFrom="paragraph">
                  <wp:posOffset>17780</wp:posOffset>
                </wp:positionV>
                <wp:extent cx="429260" cy="262890"/>
                <wp:effectExtent l="0" t="0" r="8890" b="3810"/>
                <wp:wrapNone/>
                <wp:docPr id="28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429260" cy="262890"/>
                        </a:xfrm>
                        <a:custGeom>
                          <a:avLst/>
                          <a:gdLst>
                            <a:gd name="T0" fmla="*/ 0 w 542611"/>
                            <a:gd name="T1" fmla="*/ 0 h 492369"/>
                            <a:gd name="T2" fmla="*/ 211015 w 542611"/>
                            <a:gd name="T3" fmla="*/ 401934 h 492369"/>
                            <a:gd name="T4" fmla="*/ 542611 w 542611"/>
                            <a:gd name="T5" fmla="*/ 492369 h 4923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542611" h="492369">
                              <a:moveTo>
                                <a:pt x="0" y="0"/>
                              </a:moveTo>
                              <a:cubicBezTo>
                                <a:pt x="60290" y="159936"/>
                                <a:pt x="120580" y="319873"/>
                                <a:pt x="211015" y="401934"/>
                              </a:cubicBezTo>
                              <a:cubicBezTo>
                                <a:pt x="301450" y="483995"/>
                                <a:pt x="487345" y="460549"/>
                                <a:pt x="542611" y="492369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7D368D" id="Freeform 27" o:spid="_x0000_s1026" style="position:absolute;margin-left:140.25pt;margin-top:1.4pt;width:33.8pt;height:20.7pt;flip:y;z-index:2516208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coordsize="542611,4923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" path="m,c60290,159936,120580,319873,211015,401934v90435,82061,276330,58615,331596,90435e" filled="f">
                <v:shadow color="#eeece1"/>
                <v:path arrowok="t" o:connecttype="custom" o:connectlocs="0,0;166934,214604;429260,262890" o:connectangles="0,0,0"/>
              </v:shape>
            </w:pict>
          </mc:Fallback>
        </mc:AlternateContent>
      </w:r>
    </w:p>
    <w:p w14:paraId="1CED3FDE" w14:textId="7CE98B32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39296" behindDoc="0" locked="0" layoutInCell="1" allowOverlap="1" wp14:anchorId="0B84A88D" wp14:editId="3D1F82CB">
                <wp:simplePos x="0" y="0"/>
                <wp:positionH relativeFrom="column">
                  <wp:posOffset>3551555</wp:posOffset>
                </wp:positionH>
                <wp:positionV relativeFrom="paragraph">
                  <wp:posOffset>121920</wp:posOffset>
                </wp:positionV>
                <wp:extent cx="571500" cy="838200"/>
                <wp:effectExtent l="0" t="0" r="0" b="0"/>
                <wp:wrapNone/>
                <wp:docPr id="29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838200"/>
                        </a:xfrm>
                        <a:custGeom>
                          <a:avLst/>
                          <a:gdLst>
                            <a:gd name="T0" fmla="*/ 743578 w 743578"/>
                            <a:gd name="T1" fmla="*/ 281354 h 281354"/>
                            <a:gd name="T2" fmla="*/ 120580 w 743578"/>
                            <a:gd name="T3" fmla="*/ 170822 h 281354"/>
                            <a:gd name="T4" fmla="*/ 20097 w 743578"/>
                            <a:gd name="T5" fmla="*/ 0 h 281354"/>
                            <a:gd name="connsiteX0" fmla="*/ 851304 w 851304"/>
                            <a:gd name="connsiteY0" fmla="*/ 281354 h 281354"/>
                            <a:gd name="connsiteX1" fmla="*/ 228306 w 851304"/>
                            <a:gd name="connsiteY1" fmla="*/ 170822 h 281354"/>
                            <a:gd name="connsiteX2" fmla="*/ 603 w 851304"/>
                            <a:gd name="connsiteY2" fmla="*/ 0 h 281354"/>
                            <a:gd name="connsiteX0" fmla="*/ 851904 w 851904"/>
                            <a:gd name="connsiteY0" fmla="*/ 449658 h 449658"/>
                            <a:gd name="connsiteX1" fmla="*/ 228906 w 851904"/>
                            <a:gd name="connsiteY1" fmla="*/ 339126 h 449658"/>
                            <a:gd name="connsiteX2" fmla="*/ 600 w 851904"/>
                            <a:gd name="connsiteY2" fmla="*/ 0 h 449658"/>
                            <a:gd name="connsiteX0" fmla="*/ 551990 w 551990"/>
                            <a:gd name="connsiteY0" fmla="*/ 838345 h 838345"/>
                            <a:gd name="connsiteX1" fmla="*/ 228906 w 551990"/>
                            <a:gd name="connsiteY1" fmla="*/ 339126 h 838345"/>
                            <a:gd name="connsiteX2" fmla="*/ 600 w 551990"/>
                            <a:gd name="connsiteY2" fmla="*/ 0 h 838345"/>
                            <a:gd name="connsiteX0" fmla="*/ 551990 w 551990"/>
                            <a:gd name="connsiteY0" fmla="*/ 838345 h 838345"/>
                            <a:gd name="connsiteX1" fmla="*/ 228906 w 551990"/>
                            <a:gd name="connsiteY1" fmla="*/ 339126 h 838345"/>
                            <a:gd name="connsiteX2" fmla="*/ 600 w 551990"/>
                            <a:gd name="connsiteY2" fmla="*/ 0 h 838345"/>
                            <a:gd name="connsiteX0" fmla="*/ 551903 w 551903"/>
                            <a:gd name="connsiteY0" fmla="*/ 838345 h 838345"/>
                            <a:gd name="connsiteX1" fmla="*/ 228819 w 551903"/>
                            <a:gd name="connsiteY1" fmla="*/ 339126 h 838345"/>
                            <a:gd name="connsiteX2" fmla="*/ 513 w 551903"/>
                            <a:gd name="connsiteY2" fmla="*/ 0 h 838345"/>
                            <a:gd name="connsiteX0" fmla="*/ 551903 w 551903"/>
                            <a:gd name="connsiteY0" fmla="*/ 838345 h 838345"/>
                            <a:gd name="connsiteX1" fmla="*/ 228819 w 551903"/>
                            <a:gd name="connsiteY1" fmla="*/ 339126 h 838345"/>
                            <a:gd name="connsiteX2" fmla="*/ 513 w 551903"/>
                            <a:gd name="connsiteY2" fmla="*/ 0 h 83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551903" h="838345">
                              <a:moveTo>
                                <a:pt x="551903" y="838345"/>
                              </a:moveTo>
                              <a:cubicBezTo>
                                <a:pt x="462611" y="585507"/>
                                <a:pt x="423067" y="530823"/>
                                <a:pt x="228819" y="339126"/>
                              </a:cubicBezTo>
                              <a:cubicBezTo>
                                <a:pt x="130319" y="216020"/>
                                <a:pt x="-9536" y="61965"/>
                                <a:pt x="513" y="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CFED4" id="Freeform 30" o:spid="_x0000_s1026" style="position:absolute;margin-left:279.65pt;margin-top:9.6pt;width:45pt;height:66pt;z-index:25163929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coordsize="551903,838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" path="m551903,838345c462611,585507,423067,530823,228819,339126,130319,216020,-9536,61965,513,e" filled="f">
                <v:shadow color="#eeece1"/>
                <v:path arrowok="t" o:connecttype="custom" o:connectlocs="571500,838200;236944,339067;531,0" o:connectangles="0,0,0"/>
              </v:shape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5984" behindDoc="0" locked="0" layoutInCell="1" allowOverlap="1" wp14:anchorId="7B42D221" wp14:editId="5EEBF64D">
                <wp:simplePos x="0" y="0"/>
                <wp:positionH relativeFrom="column">
                  <wp:posOffset>3134995</wp:posOffset>
                </wp:positionH>
                <wp:positionV relativeFrom="paragraph">
                  <wp:posOffset>152400</wp:posOffset>
                </wp:positionV>
                <wp:extent cx="152400" cy="668020"/>
                <wp:effectExtent l="0" t="0" r="38100" b="0"/>
                <wp:wrapNone/>
                <wp:docPr id="98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2400" cy="668020"/>
                        </a:xfrm>
                        <a:custGeom>
                          <a:avLst/>
                          <a:gdLst>
                            <a:gd name="T0" fmla="*/ 0 w 301451"/>
                            <a:gd name="T1" fmla="*/ 0 h 432079"/>
                            <a:gd name="T2" fmla="*/ 301451 w 301451"/>
                            <a:gd name="T3" fmla="*/ 432079 h 432079"/>
                            <a:gd name="connsiteX0" fmla="*/ 0 w 309922"/>
                            <a:gd name="connsiteY0" fmla="*/ 0 h 296819"/>
                            <a:gd name="connsiteX1" fmla="*/ 309922 w 309922"/>
                            <a:gd name="connsiteY1" fmla="*/ 296819 h 296819"/>
                            <a:gd name="connsiteX0" fmla="*/ 0 w 309922"/>
                            <a:gd name="connsiteY0" fmla="*/ 0 h 296819"/>
                            <a:gd name="connsiteX1" fmla="*/ 309922 w 309922"/>
                            <a:gd name="connsiteY1" fmla="*/ 296819 h 296819"/>
                            <a:gd name="connsiteX0" fmla="*/ 0 w 78999"/>
                            <a:gd name="connsiteY0" fmla="*/ 0 h 429767"/>
                            <a:gd name="connsiteX1" fmla="*/ 78999 w 78999"/>
                            <a:gd name="connsiteY1" fmla="*/ 429767 h 429767"/>
                            <a:gd name="connsiteX0" fmla="*/ 0 w 89376"/>
                            <a:gd name="connsiteY0" fmla="*/ 0 h 429767"/>
                            <a:gd name="connsiteX1" fmla="*/ 78999 w 89376"/>
                            <a:gd name="connsiteY1" fmla="*/ 429767 h 429767"/>
                            <a:gd name="connsiteX0" fmla="*/ 135504 w 153084"/>
                            <a:gd name="connsiteY0" fmla="*/ 0 h 634102"/>
                            <a:gd name="connsiteX1" fmla="*/ 0 w 153084"/>
                            <a:gd name="connsiteY1" fmla="*/ 634102 h 63410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53084" h="634102">
                              <a:moveTo>
                                <a:pt x="135504" y="0"/>
                              </a:moveTo>
                              <a:cubicBezTo>
                                <a:pt x="209192" y="211853"/>
                                <a:pt x="29257" y="482448"/>
                                <a:pt x="0" y="634102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32764" id="Freeform 32" o:spid="_x0000_s1026" style="position:absolute;margin-left:246.85pt;margin-top:12pt;width:12pt;height:52.6pt;z-index:25162598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coordsize="153084,634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" path="m135504,c209192,211853,29257,482448,,634102e" filled="f">
                <v:shadow color="#eeece1"/>
                <v:path arrowok="t" o:connecttype="custom" o:connectlocs="134899,0;0,668020" o:connectangles="0,0"/>
              </v:shape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3936" behindDoc="0" locked="0" layoutInCell="1" allowOverlap="1" wp14:anchorId="4D8442EF" wp14:editId="03AB32E2">
                <wp:simplePos x="0" y="0"/>
                <wp:positionH relativeFrom="column">
                  <wp:posOffset>3820160</wp:posOffset>
                </wp:positionH>
                <wp:positionV relativeFrom="paragraph">
                  <wp:posOffset>90805</wp:posOffset>
                </wp:positionV>
                <wp:extent cx="882015" cy="281305"/>
                <wp:effectExtent l="0" t="0" r="0" b="4445"/>
                <wp:wrapNone/>
                <wp:docPr id="25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015" cy="281305"/>
                        </a:xfrm>
                        <a:custGeom>
                          <a:avLst/>
                          <a:gdLst>
                            <a:gd name="T0" fmla="*/ 743578 w 743578"/>
                            <a:gd name="T1" fmla="*/ 281354 h 281354"/>
                            <a:gd name="T2" fmla="*/ 120580 w 743578"/>
                            <a:gd name="T3" fmla="*/ 170822 h 281354"/>
                            <a:gd name="T4" fmla="*/ 20097 w 743578"/>
                            <a:gd name="T5" fmla="*/ 0 h 281354"/>
                            <a:gd name="connsiteX0" fmla="*/ 851304 w 851304"/>
                            <a:gd name="connsiteY0" fmla="*/ 281354 h 281354"/>
                            <a:gd name="connsiteX1" fmla="*/ 228306 w 851304"/>
                            <a:gd name="connsiteY1" fmla="*/ 170822 h 281354"/>
                            <a:gd name="connsiteX2" fmla="*/ 603 w 851304"/>
                            <a:gd name="connsiteY2" fmla="*/ 0 h 2813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851304" h="281354">
                              <a:moveTo>
                                <a:pt x="851304" y="281354"/>
                              </a:moveTo>
                              <a:cubicBezTo>
                                <a:pt x="600095" y="249534"/>
                                <a:pt x="348886" y="217714"/>
                                <a:pt x="228306" y="170822"/>
                              </a:cubicBezTo>
                              <a:cubicBezTo>
                                <a:pt x="107726" y="123930"/>
                                <a:pt x="-9446" y="61965"/>
                                <a:pt x="603" y="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47126" id="Freeform 30" o:spid="_x0000_s1026" style="position:absolute;margin-left:300.8pt;margin-top:7.15pt;width:69.45pt;height:22.15pt;z-index:25162393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coordsize="851304,281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" path="m851304,281354c600095,249534,348886,217714,228306,170822,107726,123930,-9446,61965,603,e" filled="f">
                <v:shadow color="#eeece1"/>
                <v:path arrowok="t" o:connecttype="custom" o:connectlocs="882015,281305;236542,170792;625,0" o:connectangles="0,0,0"/>
              </v:shape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1888" behindDoc="0" locked="0" layoutInCell="1" allowOverlap="1" wp14:anchorId="6608A9E8" wp14:editId="680897AA">
                <wp:simplePos x="0" y="0"/>
                <wp:positionH relativeFrom="column">
                  <wp:posOffset>826135</wp:posOffset>
                </wp:positionH>
                <wp:positionV relativeFrom="paragraph">
                  <wp:posOffset>95250</wp:posOffset>
                </wp:positionV>
                <wp:extent cx="1416685" cy="512445"/>
                <wp:effectExtent l="0" t="0" r="0" b="1905"/>
                <wp:wrapNone/>
                <wp:docPr id="96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685" cy="512445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E7F150F" w14:textId="77777777" w:rsidR="00AD5F34" w:rsidRDefault="00AD5F34" w:rsidP="00ED55CF">
                            <w:pPr>
                              <w:widowControl w:val="0"/>
                              <w:jc w:val="center"/>
                            </w:pPr>
                            <w:r>
                              <w:t>Visuel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608A9E8" id="Oval 28" o:spid="_x0000_s1035" style="position:absolute;left:0;text-align:left;margin-left:65.05pt;margin-top:7.5pt;width:111.55pt;height:40.35pt;z-index:2516218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" filled="f" insetpen="t">
                <v:textbox inset="2.88pt,2.88pt,2.88pt,2.88pt">
                  <w:txbxContent>
                    <w:p w14:paraId="4E7F150F" w14:textId="77777777" w:rsidR="00AD5F34" w:rsidRDefault="00AD5F34" w:rsidP="00ED55CF">
                      <w:pPr>
                        <w:widowControl w:val="0"/>
                        <w:jc w:val="center"/>
                      </w:pPr>
                      <w:r>
                        <w:t>Visuel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4960" behindDoc="0" locked="0" layoutInCell="1" allowOverlap="1" wp14:anchorId="756B1660" wp14:editId="5B3EB683">
                <wp:simplePos x="0" y="0"/>
                <wp:positionH relativeFrom="column">
                  <wp:posOffset>4124960</wp:posOffset>
                </wp:positionH>
                <wp:positionV relativeFrom="paragraph">
                  <wp:posOffset>102870</wp:posOffset>
                </wp:positionV>
                <wp:extent cx="502285" cy="200660"/>
                <wp:effectExtent l="0" t="0" r="0" b="0"/>
                <wp:wrapNone/>
                <wp:docPr id="24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200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C1F7FBA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FC2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B1660" id="Text Box 31" o:spid="_x0000_s1036" type="#_x0000_t202" style="position:absolute;left:0;text-align:left;margin-left:324.8pt;margin-top:8.1pt;width:39.55pt;height:15.8pt;z-index:25162496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" filled="f" stroked="f">
                <v:textbox inset="2.88pt,2.88pt,2.88pt,2.88pt">
                  <w:txbxContent>
                    <w:p w14:paraId="4C1F7FBA" w14:textId="77777777" w:rsidR="00AD5F34" w:rsidRDefault="00AD5F34" w:rsidP="00FE238C">
                      <w:pPr>
                        <w:widowControl w:val="0"/>
                      </w:pPr>
                      <w:r>
                        <w:t>FC2</w:t>
                      </w:r>
                    </w:p>
                  </w:txbxContent>
                </v:textbox>
              </v:shape>
            </w:pict>
          </mc:Fallback>
        </mc:AlternateContent>
      </w:r>
    </w:p>
    <w:p w14:paraId="54B7DCC6" w14:textId="2D14BA58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7792" behindDoc="0" locked="0" layoutInCell="1" allowOverlap="1" wp14:anchorId="28464CB3" wp14:editId="5316CF1F">
                <wp:simplePos x="0" y="0"/>
                <wp:positionH relativeFrom="column">
                  <wp:posOffset>4699635</wp:posOffset>
                </wp:positionH>
                <wp:positionV relativeFrom="paragraph">
                  <wp:posOffset>9525</wp:posOffset>
                </wp:positionV>
                <wp:extent cx="1565275" cy="548640"/>
                <wp:effectExtent l="0" t="0" r="0" b="3810"/>
                <wp:wrapNone/>
                <wp:docPr id="31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275" cy="548640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C84E6AD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Environnement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8464CB3" id="Oval 24" o:spid="_x0000_s1037" style="position:absolute;left:0;text-align:left;margin-left:370.05pt;margin-top:.75pt;width:123.25pt;height:43.2pt;z-index:2516177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" filled="f" insetpen="t">
                <v:textbox inset="2.88pt,2.88pt,2.88pt,2.88pt">
                  <w:txbxContent>
                    <w:p w14:paraId="4C84E6AD" w14:textId="77777777" w:rsidR="00AD5F34" w:rsidRDefault="00AD5F34" w:rsidP="00FE238C">
                      <w:pPr>
                        <w:widowControl w:val="0"/>
                      </w:pPr>
                      <w:r>
                        <w:t>Environnement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27008" behindDoc="0" locked="0" layoutInCell="1" allowOverlap="1" wp14:anchorId="2BF93131" wp14:editId="7DB79228">
                <wp:simplePos x="0" y="0"/>
                <wp:positionH relativeFrom="column">
                  <wp:posOffset>2862580</wp:posOffset>
                </wp:positionH>
                <wp:positionV relativeFrom="paragraph">
                  <wp:posOffset>118110</wp:posOffset>
                </wp:positionV>
                <wp:extent cx="484505" cy="301625"/>
                <wp:effectExtent l="0" t="0" r="0" b="0"/>
                <wp:wrapNone/>
                <wp:docPr id="99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450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651AF68" w14:textId="77777777" w:rsidR="00AD5F34" w:rsidRDefault="00AD5F34" w:rsidP="00FE238C">
                            <w:pPr>
                              <w:widowControl w:val="0"/>
                            </w:pPr>
                            <w:r>
                              <w:t>FC4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93131" id="Text Box 33" o:spid="_x0000_s1038" type="#_x0000_t202" style="position:absolute;left:0;text-align:left;margin-left:225.4pt;margin-top:9.3pt;width:38.15pt;height:23.75pt;z-index:2516270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" filled="f" stroked="f">
                <v:textbox inset="2.88pt,2.88pt,2.88pt,2.88pt">
                  <w:txbxContent>
                    <w:p w14:paraId="0651AF68" w14:textId="77777777" w:rsidR="00AD5F34" w:rsidRDefault="00AD5F34" w:rsidP="00FE238C">
                      <w:pPr>
                        <w:widowControl w:val="0"/>
                      </w:pPr>
                      <w:r>
                        <w:t>FC4</w:t>
                      </w:r>
                    </w:p>
                  </w:txbxContent>
                </v:textbox>
              </v:shape>
            </w:pict>
          </mc:Fallback>
        </mc:AlternateContent>
      </w:r>
    </w:p>
    <w:p w14:paraId="2C9D6974" w14:textId="2C4DCA83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41344" behindDoc="0" locked="0" layoutInCell="1" allowOverlap="1" wp14:anchorId="11E0E731" wp14:editId="002BD317">
                <wp:simplePos x="0" y="0"/>
                <wp:positionH relativeFrom="column">
                  <wp:posOffset>3515360</wp:posOffset>
                </wp:positionH>
                <wp:positionV relativeFrom="paragraph">
                  <wp:posOffset>123190</wp:posOffset>
                </wp:positionV>
                <wp:extent cx="502285" cy="200660"/>
                <wp:effectExtent l="0" t="0" r="0" b="0"/>
                <wp:wrapNone/>
                <wp:docPr id="49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200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B916CC4" w14:textId="77777777" w:rsidR="00AD5F34" w:rsidRDefault="00AD5F34" w:rsidP="00354BA1">
                            <w:pPr>
                              <w:widowControl w:val="0"/>
                            </w:pPr>
                            <w:r>
                              <w:t>FC3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0E731" id="_x0000_s1039" type="#_x0000_t202" style="position:absolute;left:0;text-align:left;margin-left:276.8pt;margin-top:9.7pt;width:39.55pt;height:15.8pt;z-index:2516413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" filled="f" stroked="f">
                <v:textbox inset="2.88pt,2.88pt,2.88pt,2.88pt">
                  <w:txbxContent>
                    <w:p w14:paraId="7B916CC4" w14:textId="77777777" w:rsidR="00AD5F34" w:rsidRDefault="00AD5F34" w:rsidP="00354BA1">
                      <w:pPr>
                        <w:widowControl w:val="0"/>
                      </w:pPr>
                      <w:r>
                        <w:t>FC3</w:t>
                      </w:r>
                    </w:p>
                  </w:txbxContent>
                </v:textbox>
              </v:shape>
            </w:pict>
          </mc:Fallback>
        </mc:AlternateContent>
      </w:r>
    </w:p>
    <w:p w14:paraId="2DE35298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04E467B1" w14:textId="7846C780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18816" behindDoc="0" locked="0" layoutInCell="1" allowOverlap="1" wp14:anchorId="7C11F3BA" wp14:editId="58ACCD24">
                <wp:simplePos x="0" y="0"/>
                <wp:positionH relativeFrom="column">
                  <wp:posOffset>1490345</wp:posOffset>
                </wp:positionH>
                <wp:positionV relativeFrom="paragraph">
                  <wp:posOffset>12700</wp:posOffset>
                </wp:positionV>
                <wp:extent cx="1778000" cy="553720"/>
                <wp:effectExtent l="0" t="0" r="0" b="0"/>
                <wp:wrapNone/>
                <wp:docPr id="30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553720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3AD22787" w14:textId="77777777" w:rsidR="00AD5F34" w:rsidRDefault="00AD5F34" w:rsidP="00ED55CF">
                            <w:pPr>
                              <w:widowControl w:val="0"/>
                              <w:jc w:val="center"/>
                            </w:pPr>
                            <w:r>
                              <w:t>Résistance mécanique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C11F3BA" id="Oval 25" o:spid="_x0000_s1040" style="position:absolute;left:0;text-align:left;margin-left:117.35pt;margin-top:1pt;width:140pt;height:43.6pt;z-index:2516188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" filled="f" insetpen="t">
                <v:textbox inset="2.88pt,2.88pt,2.88pt,2.88pt">
                  <w:txbxContent>
                    <w:p w14:paraId="3AD22787" w14:textId="77777777" w:rsidR="00AD5F34" w:rsidRDefault="00AD5F34" w:rsidP="00ED55CF">
                      <w:pPr>
                        <w:widowControl w:val="0"/>
                        <w:jc w:val="center"/>
                      </w:pPr>
                      <w:r>
                        <w:t>Résistance mécanique</w:t>
                      </w:r>
                    </w:p>
                  </w:txbxContent>
                </v:textbox>
              </v:oval>
            </w:pict>
          </mc:Fallback>
        </mc:AlternateContent>
      </w:r>
    </w:p>
    <w:p w14:paraId="496A95F1" w14:textId="468C0073" w:rsidR="00FE238C" w:rsidRPr="0005617B" w:rsidRDefault="0077694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>
        <w:rPr>
          <w:rFonts w:eastAsia="Times New Roman" w:cs="Arial"/>
          <w:noProof/>
          <w:sz w:val="24"/>
          <w:lang w:eastAsia="fr-FR"/>
        </w:rPr>
        <mc:AlternateContent>
          <mc:Choice Requires="wps">
            <w:drawing>
              <wp:anchor distT="36576" distB="36576" distL="36576" distR="36576" simplePos="0" relativeHeight="251640320" behindDoc="0" locked="0" layoutInCell="1" allowOverlap="1" wp14:anchorId="57C017DC" wp14:editId="762362A3">
                <wp:simplePos x="0" y="0"/>
                <wp:positionH relativeFrom="column">
                  <wp:posOffset>3676650</wp:posOffset>
                </wp:positionH>
                <wp:positionV relativeFrom="paragraph">
                  <wp:posOffset>83820</wp:posOffset>
                </wp:positionV>
                <wp:extent cx="1023620" cy="434340"/>
                <wp:effectExtent l="0" t="0" r="5080" b="3810"/>
                <wp:wrapNone/>
                <wp:docPr id="48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3620" cy="434340"/>
                        </a:xfrm>
                        <a:prstGeom prst="ellipse">
                          <a:avLst/>
                        </a:prstGeom>
                        <a:noFill/>
                        <a:ln w="9525" algn="in">
                          <a:solidFill>
                            <a:sysClr val="windowText" lastClr="000000">
                              <a:lumMod val="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C4A460B" w14:textId="77777777" w:rsidR="00AD5F34" w:rsidRDefault="00AD5F34" w:rsidP="00354BA1">
                            <w:pPr>
                              <w:widowControl w:val="0"/>
                            </w:pPr>
                            <w:r>
                              <w:t>Chocs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7C017DC" id="_x0000_s1041" style="position:absolute;left:0;text-align:left;margin-left:289.5pt;margin-top:6.6pt;width:80.6pt;height:34.2pt;z-index:2516403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" filled="f" insetpen="t">
                <v:textbox inset="2.88pt,2.88pt,2.88pt,2.88pt">
                  <w:txbxContent>
                    <w:p w14:paraId="4C4A460B" w14:textId="77777777" w:rsidR="00AD5F34" w:rsidRDefault="00AD5F34" w:rsidP="00354BA1">
                      <w:pPr>
                        <w:widowControl w:val="0"/>
                      </w:pPr>
                      <w:r>
                        <w:t>Chocs</w:t>
                      </w:r>
                    </w:p>
                  </w:txbxContent>
                </v:textbox>
              </v:oval>
            </w:pict>
          </mc:Fallback>
        </mc:AlternateContent>
      </w:r>
    </w:p>
    <w:p w14:paraId="19071193" w14:textId="77777777" w:rsidR="00FE238C" w:rsidRPr="0005617B" w:rsidRDefault="00FE238C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</w:p>
    <w:p w14:paraId="3F39F1C5" w14:textId="77777777" w:rsidR="00B22769" w:rsidRPr="0005617B" w:rsidRDefault="00B22769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</w:rPr>
      </w:pPr>
      <w:r w:rsidRPr="0005617B">
        <w:rPr>
          <w:rFonts w:cs="Arial"/>
          <w:bCs/>
          <w:color w:val="000000"/>
          <w:sz w:val="24"/>
        </w:rPr>
        <w:t>Fonctions valorisées :</w:t>
      </w:r>
    </w:p>
    <w:p w14:paraId="2CFCE357" w14:textId="77777777" w:rsidR="00B22769" w:rsidRPr="0005617B" w:rsidRDefault="00B22769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  <w:u w:val="single"/>
        </w:rPr>
      </w:pPr>
    </w:p>
    <w:p w14:paraId="7CAA5319" w14:textId="77777777" w:rsidR="00B22769" w:rsidRPr="0005617B" w:rsidRDefault="00411A5A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</w:rPr>
      </w:pPr>
      <w:r>
        <w:rPr>
          <w:rFonts w:cs="Arial"/>
          <w:bCs/>
          <w:color w:val="000000"/>
          <w:sz w:val="24"/>
        </w:rPr>
        <w:t xml:space="preserve">FP1 : </w:t>
      </w:r>
      <w:r w:rsidR="00B22769" w:rsidRPr="0005617B">
        <w:rPr>
          <w:rFonts w:cs="Arial"/>
          <w:bCs/>
          <w:color w:val="000000"/>
          <w:sz w:val="24"/>
        </w:rPr>
        <w:t>permettre l’utilisation d’outils électroportatifs sans effort</w:t>
      </w:r>
    </w:p>
    <w:p w14:paraId="2D42E5C3" w14:textId="77777777" w:rsidR="00C002E2" w:rsidRPr="0005617B" w:rsidRDefault="00C002E2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</w:rPr>
      </w:pPr>
      <w:r w:rsidRPr="0005617B">
        <w:rPr>
          <w:rFonts w:cs="Arial"/>
          <w:bCs/>
          <w:color w:val="000000"/>
          <w:sz w:val="24"/>
        </w:rPr>
        <w:t>FC1 :</w:t>
      </w:r>
      <w:r w:rsidR="00411A5A">
        <w:rPr>
          <w:rFonts w:cs="Arial"/>
          <w:bCs/>
          <w:color w:val="000000"/>
          <w:sz w:val="24"/>
        </w:rPr>
        <w:t xml:space="preserve"> </w:t>
      </w:r>
      <w:r w:rsidR="00906DB0">
        <w:rPr>
          <w:rFonts w:cs="Arial"/>
          <w:bCs/>
          <w:color w:val="000000"/>
          <w:sz w:val="24"/>
        </w:rPr>
        <w:t>être esthétique</w:t>
      </w:r>
    </w:p>
    <w:p w14:paraId="7A753118" w14:textId="77777777" w:rsidR="00C002E2" w:rsidRDefault="00411A5A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</w:rPr>
      </w:pPr>
      <w:r>
        <w:rPr>
          <w:rFonts w:cs="Arial"/>
          <w:bCs/>
          <w:color w:val="000000"/>
          <w:sz w:val="24"/>
        </w:rPr>
        <w:t xml:space="preserve">FC2 : </w:t>
      </w:r>
      <w:r w:rsidR="001E7FB7" w:rsidRPr="0005617B">
        <w:rPr>
          <w:rFonts w:cs="Arial"/>
          <w:bCs/>
          <w:color w:val="000000"/>
          <w:sz w:val="24"/>
        </w:rPr>
        <w:t>résister à l’environnement</w:t>
      </w:r>
    </w:p>
    <w:p w14:paraId="7CE95BF4" w14:textId="77777777" w:rsidR="00D23DBA" w:rsidRPr="0005617B" w:rsidRDefault="00D23DBA" w:rsidP="005B1699">
      <w:pPr>
        <w:widowControl w:val="0"/>
        <w:autoSpaceDE w:val="0"/>
        <w:autoSpaceDN w:val="0"/>
        <w:adjustRightInd w:val="0"/>
        <w:rPr>
          <w:rFonts w:cs="Arial"/>
          <w:bCs/>
          <w:color w:val="000000"/>
          <w:sz w:val="24"/>
        </w:rPr>
      </w:pPr>
      <w:r>
        <w:rPr>
          <w:rFonts w:cs="Arial"/>
          <w:bCs/>
          <w:color w:val="000000"/>
          <w:sz w:val="24"/>
        </w:rPr>
        <w:t>FC3 : résister aux chocs</w:t>
      </w:r>
    </w:p>
    <w:p w14:paraId="1F7991C2" w14:textId="77777777" w:rsidR="00234BD0" w:rsidRPr="0005617B" w:rsidRDefault="001E7FB7" w:rsidP="005B1699">
      <w:pPr>
        <w:widowControl w:val="0"/>
        <w:autoSpaceDE w:val="0"/>
        <w:autoSpaceDN w:val="0"/>
        <w:adjustRightInd w:val="0"/>
        <w:rPr>
          <w:rFonts w:cs="Arial"/>
          <w:b/>
          <w:bCs/>
          <w:color w:val="000000"/>
          <w:sz w:val="24"/>
          <w:u w:val="single"/>
        </w:rPr>
      </w:pPr>
      <w:r w:rsidRPr="0005617B">
        <w:rPr>
          <w:rFonts w:cs="Arial"/>
          <w:bCs/>
          <w:color w:val="000000"/>
          <w:sz w:val="24"/>
        </w:rPr>
        <w:t>FC</w:t>
      </w:r>
      <w:r w:rsidR="00D23DBA">
        <w:rPr>
          <w:rFonts w:cs="Arial"/>
          <w:bCs/>
          <w:color w:val="000000"/>
          <w:sz w:val="24"/>
        </w:rPr>
        <w:t>4</w:t>
      </w:r>
      <w:r w:rsidRPr="0005617B">
        <w:rPr>
          <w:rFonts w:cs="Arial"/>
          <w:bCs/>
          <w:color w:val="000000"/>
          <w:sz w:val="24"/>
        </w:rPr>
        <w:t xml:space="preserve"> : </w:t>
      </w:r>
      <w:r w:rsidR="00411A5A">
        <w:rPr>
          <w:rFonts w:cs="Arial"/>
          <w:bCs/>
          <w:color w:val="000000"/>
          <w:sz w:val="24"/>
        </w:rPr>
        <w:t>r</w:t>
      </w:r>
      <w:r w:rsidR="00906DB0">
        <w:rPr>
          <w:rFonts w:cs="Arial"/>
          <w:bCs/>
          <w:color w:val="000000"/>
          <w:sz w:val="24"/>
        </w:rPr>
        <w:t>ésister aux efforts mécaniques</w:t>
      </w:r>
    </w:p>
    <w:p w14:paraId="15D98B88" w14:textId="77777777" w:rsidR="00F177CA" w:rsidRPr="0005617B" w:rsidRDefault="00411A5A" w:rsidP="005B1699">
      <w:pPr>
        <w:pStyle w:val="Corpsdetexte3"/>
        <w:jc w:val="both"/>
        <w:rPr>
          <w:rFonts w:cs="Arial"/>
          <w:color w:val="000000"/>
          <w:sz w:val="24"/>
        </w:rPr>
      </w:pPr>
      <w:r>
        <w:rPr>
          <w:rFonts w:cs="Arial"/>
          <w:color w:val="000000"/>
          <w:sz w:val="24"/>
        </w:rPr>
        <w:t xml:space="preserve"> </w:t>
      </w:r>
    </w:p>
    <w:p w14:paraId="55CAA1E4" w14:textId="77777777" w:rsidR="005B1699" w:rsidRPr="0005617B" w:rsidRDefault="005B1699" w:rsidP="005B1699">
      <w:pPr>
        <w:pStyle w:val="Corpsdetexte3"/>
        <w:jc w:val="both"/>
        <w:rPr>
          <w:rFonts w:cs="Arial"/>
          <w:color w:val="000000"/>
          <w:sz w:val="24"/>
        </w:rPr>
      </w:pPr>
      <w:r w:rsidRPr="0005617B">
        <w:rPr>
          <w:rFonts w:cs="Arial"/>
          <w:color w:val="000000"/>
          <w:sz w:val="24"/>
        </w:rPr>
        <w:t>Caractérisation des fonctions.</w:t>
      </w:r>
    </w:p>
    <w:p w14:paraId="59B19E97" w14:textId="77777777" w:rsidR="0081072F" w:rsidRPr="0005617B" w:rsidRDefault="0081072F" w:rsidP="005B1699">
      <w:pPr>
        <w:pStyle w:val="Corpsdetexte3"/>
        <w:jc w:val="both"/>
        <w:rPr>
          <w:rFonts w:cs="Arial"/>
          <w:color w:val="000000"/>
          <w:sz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227"/>
        <w:gridCol w:w="2835"/>
        <w:gridCol w:w="2788"/>
        <w:gridCol w:w="1323"/>
      </w:tblGrid>
      <w:tr w:rsidR="008E6FB4" w:rsidRPr="0005617B" w14:paraId="79557632" w14:textId="77777777" w:rsidTr="00723608">
        <w:trPr>
          <w:trHeight w:val="405"/>
        </w:trPr>
        <w:tc>
          <w:tcPr>
            <w:tcW w:w="3227" w:type="dxa"/>
            <w:vAlign w:val="center"/>
          </w:tcPr>
          <w:p w14:paraId="0E1DDCE0" w14:textId="77777777" w:rsidR="008E6FB4" w:rsidRPr="0005617B" w:rsidRDefault="008E6FB4" w:rsidP="008E6F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24"/>
              </w:rPr>
            </w:pPr>
            <w:r w:rsidRPr="0005617B">
              <w:rPr>
                <w:rFonts w:cs="Arial"/>
                <w:b/>
                <w:bCs/>
                <w:color w:val="000000"/>
                <w:sz w:val="24"/>
              </w:rPr>
              <w:t>Fonction</w:t>
            </w:r>
          </w:p>
        </w:tc>
        <w:tc>
          <w:tcPr>
            <w:tcW w:w="2835" w:type="dxa"/>
            <w:vAlign w:val="center"/>
          </w:tcPr>
          <w:p w14:paraId="2AAF44EF" w14:textId="77777777" w:rsidR="008E6FB4" w:rsidRPr="0005617B" w:rsidRDefault="008E6FB4" w:rsidP="008E6F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24"/>
              </w:rPr>
            </w:pPr>
            <w:r w:rsidRPr="0005617B">
              <w:rPr>
                <w:rFonts w:cs="Arial"/>
                <w:b/>
                <w:bCs/>
                <w:color w:val="000000"/>
                <w:sz w:val="24"/>
              </w:rPr>
              <w:t>Critère d’appréciation</w:t>
            </w:r>
          </w:p>
        </w:tc>
        <w:tc>
          <w:tcPr>
            <w:tcW w:w="2788" w:type="dxa"/>
            <w:vAlign w:val="center"/>
          </w:tcPr>
          <w:p w14:paraId="20F44A36" w14:textId="77777777" w:rsidR="008E6FB4" w:rsidRPr="0005617B" w:rsidRDefault="008E6FB4" w:rsidP="008E6F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24"/>
              </w:rPr>
            </w:pPr>
            <w:r w:rsidRPr="0005617B">
              <w:rPr>
                <w:rFonts w:cs="Arial"/>
                <w:b/>
                <w:bCs/>
                <w:color w:val="000000"/>
                <w:sz w:val="24"/>
              </w:rPr>
              <w:t>Niveau</w:t>
            </w:r>
          </w:p>
        </w:tc>
        <w:tc>
          <w:tcPr>
            <w:tcW w:w="1323" w:type="dxa"/>
            <w:vAlign w:val="center"/>
          </w:tcPr>
          <w:p w14:paraId="56CFB4BC" w14:textId="77777777" w:rsidR="008E6FB4" w:rsidRPr="0005617B" w:rsidRDefault="008E6FB4" w:rsidP="008E6F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24"/>
              </w:rPr>
            </w:pPr>
            <w:r w:rsidRPr="0005617B">
              <w:rPr>
                <w:rFonts w:cs="Arial"/>
                <w:b/>
                <w:bCs/>
                <w:color w:val="000000"/>
                <w:sz w:val="24"/>
              </w:rPr>
              <w:t>Flexibilité</w:t>
            </w:r>
          </w:p>
        </w:tc>
      </w:tr>
      <w:tr w:rsidR="008E6FB4" w:rsidRPr="0005617B" w14:paraId="593C9B55" w14:textId="77777777" w:rsidTr="00723608">
        <w:trPr>
          <w:trHeight w:val="469"/>
        </w:trPr>
        <w:tc>
          <w:tcPr>
            <w:tcW w:w="3227" w:type="dxa"/>
          </w:tcPr>
          <w:p w14:paraId="5EA45D90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FP1 :</w:t>
            </w:r>
            <w:r w:rsidRPr="0005617B">
              <w:rPr>
                <w:rFonts w:cs="Arial"/>
                <w:bCs/>
                <w:color w:val="000000"/>
                <w:sz w:val="24"/>
              </w:rPr>
              <w:tab/>
              <w:t>permettre l’utilisation d’outils électroportatifs sans effort</w:t>
            </w:r>
          </w:p>
        </w:tc>
        <w:tc>
          <w:tcPr>
            <w:tcW w:w="2835" w:type="dxa"/>
          </w:tcPr>
          <w:p w14:paraId="62A651D3" w14:textId="77777777" w:rsidR="008E6FB4" w:rsidRPr="0005617B" w:rsidRDefault="00736BF2" w:rsidP="00736BF2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Dimensions, géométrie des pièces</w:t>
            </w:r>
          </w:p>
          <w:p w14:paraId="219DF6CD" w14:textId="77777777" w:rsidR="008E6FB4" w:rsidRPr="0005617B" w:rsidRDefault="008E6FB4" w:rsidP="00736BF2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Diamètre des passages de vis</w:t>
            </w:r>
          </w:p>
        </w:tc>
        <w:tc>
          <w:tcPr>
            <w:tcW w:w="2788" w:type="dxa"/>
          </w:tcPr>
          <w:p w14:paraId="4411E692" w14:textId="77777777" w:rsidR="008E6FB4" w:rsidRDefault="008E6FB4" w:rsidP="00723608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Conformité par rapport au plan</w:t>
            </w:r>
          </w:p>
          <w:p w14:paraId="7DC74F8B" w14:textId="77777777" w:rsidR="008E6FB4" w:rsidRPr="0005617B" w:rsidRDefault="00736BF2" w:rsidP="00723608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Conformité par rapport au plan</w:t>
            </w:r>
          </w:p>
        </w:tc>
        <w:tc>
          <w:tcPr>
            <w:tcW w:w="1323" w:type="dxa"/>
          </w:tcPr>
          <w:p w14:paraId="624385E6" w14:textId="77777777" w:rsidR="008E6FB4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F0</w:t>
            </w:r>
          </w:p>
          <w:p w14:paraId="5374B2E1" w14:textId="77777777" w:rsidR="00736BF2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  <w:p w14:paraId="3EFF31E9" w14:textId="77777777" w:rsidR="00736BF2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  <w:p w14:paraId="5F2A9F1E" w14:textId="77777777" w:rsidR="00736BF2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F0</w:t>
            </w:r>
          </w:p>
          <w:p w14:paraId="01273C30" w14:textId="77777777" w:rsidR="00736BF2" w:rsidRPr="0005617B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</w:tc>
      </w:tr>
      <w:tr w:rsidR="008E6FB4" w:rsidRPr="0005617B" w14:paraId="4F20DC89" w14:textId="77777777" w:rsidTr="00723608">
        <w:trPr>
          <w:trHeight w:val="404"/>
        </w:trPr>
        <w:tc>
          <w:tcPr>
            <w:tcW w:w="3227" w:type="dxa"/>
          </w:tcPr>
          <w:p w14:paraId="051FF7EE" w14:textId="77777777" w:rsidR="008E6FB4" w:rsidRPr="0005617B" w:rsidRDefault="008E6FB4" w:rsidP="004D7741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FC1 :</w:t>
            </w:r>
            <w:r w:rsidRPr="0005617B">
              <w:rPr>
                <w:rFonts w:cs="Arial"/>
                <w:bCs/>
                <w:color w:val="000000"/>
                <w:sz w:val="24"/>
              </w:rPr>
              <w:tab/>
              <w:t xml:space="preserve">être esthétique  </w:t>
            </w:r>
          </w:p>
        </w:tc>
        <w:tc>
          <w:tcPr>
            <w:tcW w:w="2835" w:type="dxa"/>
          </w:tcPr>
          <w:p w14:paraId="3677218E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Aspect de surface</w:t>
            </w:r>
          </w:p>
        </w:tc>
        <w:tc>
          <w:tcPr>
            <w:tcW w:w="2788" w:type="dxa"/>
          </w:tcPr>
          <w:p w14:paraId="134F11FD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Surface</w:t>
            </w:r>
            <w:r w:rsidR="00A376A7">
              <w:rPr>
                <w:rFonts w:cs="Arial"/>
                <w:bCs/>
                <w:color w:val="000000"/>
                <w:sz w:val="24"/>
              </w:rPr>
              <w:t>s</w:t>
            </w:r>
            <w:r w:rsidRPr="0005617B">
              <w:rPr>
                <w:rFonts w:cs="Arial"/>
                <w:bCs/>
                <w:color w:val="000000"/>
                <w:sz w:val="24"/>
              </w:rPr>
              <w:t xml:space="preserve"> </w:t>
            </w:r>
            <w:r w:rsidR="007612A9">
              <w:rPr>
                <w:rFonts w:cs="Arial"/>
                <w:bCs/>
                <w:color w:val="000000"/>
                <w:sz w:val="24"/>
              </w:rPr>
              <w:t>intérieur</w:t>
            </w:r>
            <w:r w:rsidR="00A376A7">
              <w:rPr>
                <w:rFonts w:cs="Arial"/>
                <w:bCs/>
                <w:color w:val="000000"/>
                <w:sz w:val="24"/>
              </w:rPr>
              <w:t>e</w:t>
            </w:r>
            <w:r w:rsidR="007612A9">
              <w:rPr>
                <w:rFonts w:cs="Arial"/>
                <w:bCs/>
                <w:color w:val="000000"/>
                <w:sz w:val="24"/>
              </w:rPr>
              <w:t xml:space="preserve"> et extérieur</w:t>
            </w:r>
            <w:r w:rsidR="00A376A7">
              <w:rPr>
                <w:rFonts w:cs="Arial"/>
                <w:bCs/>
                <w:color w:val="000000"/>
                <w:sz w:val="24"/>
              </w:rPr>
              <w:t xml:space="preserve">e </w:t>
            </w:r>
            <w:r w:rsidR="00A376A7" w:rsidRPr="0005617B">
              <w:rPr>
                <w:rFonts w:cs="Arial"/>
                <w:bCs/>
                <w:color w:val="000000"/>
                <w:sz w:val="24"/>
              </w:rPr>
              <w:t>lisse</w:t>
            </w:r>
            <w:r w:rsidR="00A376A7">
              <w:rPr>
                <w:rFonts w:cs="Arial"/>
                <w:bCs/>
                <w:color w:val="000000"/>
                <w:sz w:val="24"/>
              </w:rPr>
              <w:t>s</w:t>
            </w:r>
          </w:p>
          <w:p w14:paraId="5B71E2BC" w14:textId="77777777" w:rsidR="008E6FB4" w:rsidRDefault="00906DB0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Couleur uniforme</w:t>
            </w:r>
          </w:p>
          <w:p w14:paraId="3B143F9B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Absence de tâches, traces</w:t>
            </w:r>
          </w:p>
        </w:tc>
        <w:tc>
          <w:tcPr>
            <w:tcW w:w="1323" w:type="dxa"/>
          </w:tcPr>
          <w:p w14:paraId="12D8FA13" w14:textId="77777777" w:rsidR="008E6FB4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F0</w:t>
            </w:r>
          </w:p>
          <w:p w14:paraId="28FE596F" w14:textId="77777777" w:rsidR="00736BF2" w:rsidRPr="0005617B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  <w:p w14:paraId="40B9C972" w14:textId="77777777" w:rsidR="008E6FB4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</w:t>
            </w:r>
            <w:r>
              <w:rPr>
                <w:rFonts w:cs="Arial"/>
                <w:bCs/>
                <w:color w:val="000000"/>
                <w:sz w:val="24"/>
              </w:rPr>
              <w:t>0</w:t>
            </w:r>
          </w:p>
          <w:p w14:paraId="3271F740" w14:textId="77777777" w:rsidR="00736BF2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  <w:p w14:paraId="59272E1C" w14:textId="77777777" w:rsidR="00736BF2" w:rsidRPr="0005617B" w:rsidRDefault="00736BF2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F0</w:t>
            </w:r>
          </w:p>
        </w:tc>
      </w:tr>
      <w:tr w:rsidR="008E6FB4" w:rsidRPr="0005617B" w14:paraId="631CA359" w14:textId="77777777" w:rsidTr="00723608">
        <w:trPr>
          <w:trHeight w:val="423"/>
        </w:trPr>
        <w:tc>
          <w:tcPr>
            <w:tcW w:w="3227" w:type="dxa"/>
          </w:tcPr>
          <w:p w14:paraId="3AB950FB" w14:textId="77777777" w:rsidR="00C27901" w:rsidRPr="0005617B" w:rsidRDefault="008E6FB4" w:rsidP="0092337C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FC2 :</w:t>
            </w:r>
            <w:r w:rsidRPr="0005617B">
              <w:rPr>
                <w:rFonts w:cs="Arial"/>
                <w:bCs/>
                <w:color w:val="000000"/>
                <w:sz w:val="24"/>
              </w:rPr>
              <w:tab/>
              <w:t>résister à l’environnement</w:t>
            </w:r>
          </w:p>
        </w:tc>
        <w:tc>
          <w:tcPr>
            <w:tcW w:w="2835" w:type="dxa"/>
          </w:tcPr>
          <w:p w14:paraId="72648585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Hygrométrie</w:t>
            </w:r>
            <w:r w:rsidR="00C27901">
              <w:rPr>
                <w:rFonts w:cs="Arial"/>
                <w:bCs/>
                <w:color w:val="000000"/>
                <w:sz w:val="24"/>
              </w:rPr>
              <w:t xml:space="preserve"> (humid</w:t>
            </w:r>
            <w:r w:rsidR="0068202E">
              <w:rPr>
                <w:rFonts w:cs="Arial"/>
                <w:bCs/>
                <w:color w:val="000000"/>
                <w:sz w:val="24"/>
              </w:rPr>
              <w:t>it</w:t>
            </w:r>
            <w:r w:rsidR="00C27901">
              <w:rPr>
                <w:rFonts w:cs="Arial"/>
                <w:bCs/>
                <w:color w:val="000000"/>
                <w:sz w:val="24"/>
              </w:rPr>
              <w:t>é)</w:t>
            </w:r>
          </w:p>
          <w:p w14:paraId="15634571" w14:textId="77777777" w:rsidR="008E6FB4" w:rsidRPr="0005617B" w:rsidRDefault="008E6FB4" w:rsidP="008E5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Température</w:t>
            </w:r>
          </w:p>
        </w:tc>
        <w:tc>
          <w:tcPr>
            <w:tcW w:w="2788" w:type="dxa"/>
          </w:tcPr>
          <w:p w14:paraId="1C6BB8ED" w14:textId="77777777" w:rsidR="008E6FB4" w:rsidRPr="0005617B" w:rsidRDefault="008E6FB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0</w:t>
            </w:r>
            <w:r w:rsidR="00A376A7">
              <w:rPr>
                <w:rFonts w:cs="Arial"/>
                <w:bCs/>
                <w:color w:val="000000"/>
                <w:sz w:val="24"/>
              </w:rPr>
              <w:t xml:space="preserve"> à </w:t>
            </w:r>
            <w:r w:rsidRPr="0005617B">
              <w:rPr>
                <w:rFonts w:cs="Arial"/>
                <w:bCs/>
                <w:color w:val="000000"/>
                <w:sz w:val="24"/>
              </w:rPr>
              <w:t>100 %</w:t>
            </w:r>
          </w:p>
          <w:p w14:paraId="6BA20A67" w14:textId="77777777" w:rsidR="008E6FB4" w:rsidRPr="0005617B" w:rsidRDefault="008E6FB4" w:rsidP="008E5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- 20°C à 30°C</w:t>
            </w:r>
          </w:p>
        </w:tc>
        <w:tc>
          <w:tcPr>
            <w:tcW w:w="1323" w:type="dxa"/>
          </w:tcPr>
          <w:p w14:paraId="4275F4FF" w14:textId="77777777" w:rsidR="008E6FB4" w:rsidRPr="0005617B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F0</w:t>
            </w:r>
          </w:p>
          <w:p w14:paraId="4244C3E9" w14:textId="77777777" w:rsidR="008E6FB4" w:rsidRPr="0005617B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F0</w:t>
            </w:r>
          </w:p>
        </w:tc>
      </w:tr>
      <w:tr w:rsidR="008E5699" w:rsidRPr="0005617B" w14:paraId="7D4347EC" w14:textId="77777777" w:rsidTr="00723608">
        <w:trPr>
          <w:trHeight w:val="415"/>
        </w:trPr>
        <w:tc>
          <w:tcPr>
            <w:tcW w:w="3227" w:type="dxa"/>
            <w:vAlign w:val="center"/>
          </w:tcPr>
          <w:p w14:paraId="5CB38823" w14:textId="77777777" w:rsidR="008E5699" w:rsidRPr="0005617B" w:rsidRDefault="008E5699" w:rsidP="008E5699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FC3 :</w:t>
            </w:r>
            <w:r>
              <w:rPr>
                <w:rFonts w:cs="Arial"/>
                <w:bCs/>
                <w:color w:val="000000"/>
                <w:sz w:val="24"/>
              </w:rPr>
              <w:tab/>
              <w:t>résister aux chocs</w:t>
            </w:r>
          </w:p>
        </w:tc>
        <w:tc>
          <w:tcPr>
            <w:tcW w:w="2835" w:type="dxa"/>
            <w:vAlign w:val="center"/>
          </w:tcPr>
          <w:p w14:paraId="6E7A9BC0" w14:textId="77777777" w:rsidR="008E5699" w:rsidRDefault="008E5699" w:rsidP="008E5699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P</w:t>
            </w:r>
            <w:r w:rsidRPr="0005617B">
              <w:rPr>
                <w:rFonts w:cs="Arial"/>
                <w:bCs/>
                <w:color w:val="000000"/>
                <w:sz w:val="24"/>
              </w:rPr>
              <w:t>rojections de cailloux</w:t>
            </w:r>
          </w:p>
        </w:tc>
        <w:tc>
          <w:tcPr>
            <w:tcW w:w="2788" w:type="dxa"/>
            <w:vAlign w:val="center"/>
          </w:tcPr>
          <w:p w14:paraId="70B60A4F" w14:textId="77777777" w:rsidR="008E5699" w:rsidRPr="0005617B" w:rsidRDefault="008E5699" w:rsidP="008E5699">
            <w:pPr>
              <w:widowControl w:val="0"/>
              <w:autoSpaceDE w:val="0"/>
              <w:autoSpaceDN w:val="0"/>
              <w:adjustRightInd w:val="0"/>
              <w:jc w:val="left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Pas d’altération de la surface</w:t>
            </w:r>
          </w:p>
        </w:tc>
        <w:tc>
          <w:tcPr>
            <w:tcW w:w="1323" w:type="dxa"/>
            <w:vAlign w:val="center"/>
          </w:tcPr>
          <w:p w14:paraId="12B678C1" w14:textId="77777777" w:rsidR="008E5699" w:rsidRPr="0005617B" w:rsidRDefault="008E5699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F1</w:t>
            </w:r>
          </w:p>
        </w:tc>
      </w:tr>
      <w:tr w:rsidR="008E6FB4" w:rsidRPr="0005617B" w14:paraId="7CAD898C" w14:textId="77777777" w:rsidTr="00723608">
        <w:trPr>
          <w:trHeight w:val="415"/>
        </w:trPr>
        <w:tc>
          <w:tcPr>
            <w:tcW w:w="3227" w:type="dxa"/>
          </w:tcPr>
          <w:p w14:paraId="192B1156" w14:textId="77777777" w:rsidR="008E6FB4" w:rsidRPr="0005617B" w:rsidRDefault="008E6FB4" w:rsidP="008E5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FC</w:t>
            </w:r>
            <w:r w:rsidR="008E5699">
              <w:rPr>
                <w:rFonts w:cs="Arial"/>
                <w:bCs/>
                <w:color w:val="000000"/>
                <w:sz w:val="24"/>
              </w:rPr>
              <w:t>4</w:t>
            </w:r>
            <w:r w:rsidRPr="0005617B">
              <w:rPr>
                <w:rFonts w:cs="Arial"/>
                <w:bCs/>
                <w:color w:val="000000"/>
                <w:sz w:val="24"/>
              </w:rPr>
              <w:t> : résister aux efforts mécaniques</w:t>
            </w:r>
          </w:p>
        </w:tc>
        <w:tc>
          <w:tcPr>
            <w:tcW w:w="2835" w:type="dxa"/>
          </w:tcPr>
          <w:p w14:paraId="2444D999" w14:textId="77777777" w:rsidR="008E6FB4" w:rsidRDefault="00BE02E4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Charge à transporter</w:t>
            </w:r>
          </w:p>
          <w:p w14:paraId="005C95C2" w14:textId="77777777" w:rsidR="00C33227" w:rsidRDefault="00C33227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</w:p>
          <w:p w14:paraId="7AE9D86A" w14:textId="77777777" w:rsidR="00EC7E7E" w:rsidRPr="00C33227" w:rsidRDefault="00EC7E7E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24"/>
              </w:rPr>
            </w:pPr>
            <w:r w:rsidRPr="00C33227">
              <w:rPr>
                <w:rFonts w:cs="Arial"/>
                <w:b/>
                <w:bCs/>
                <w:color w:val="000000"/>
                <w:sz w:val="24"/>
              </w:rPr>
              <w:t>Propriétés mécaniques</w:t>
            </w:r>
            <w:r w:rsidR="006479CE" w:rsidRPr="00C33227">
              <w:rPr>
                <w:rFonts w:cs="Arial"/>
                <w:b/>
                <w:bCs/>
                <w:color w:val="000000"/>
                <w:sz w:val="24"/>
              </w:rPr>
              <w:t xml:space="preserve"> attendues</w:t>
            </w:r>
          </w:p>
          <w:p w14:paraId="78204966" w14:textId="77777777" w:rsidR="00EC7E7E" w:rsidRPr="0005617B" w:rsidRDefault="00EC7E7E" w:rsidP="005B169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</w:p>
        </w:tc>
        <w:tc>
          <w:tcPr>
            <w:tcW w:w="2788" w:type="dxa"/>
          </w:tcPr>
          <w:p w14:paraId="09ACD60E" w14:textId="77777777" w:rsidR="008E6FB4" w:rsidRDefault="008E6FB4" w:rsidP="00BE02E4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 xml:space="preserve">40 kg au </w:t>
            </w:r>
            <w:r w:rsidR="00BE02E4">
              <w:rPr>
                <w:rFonts w:cs="Arial"/>
                <w:bCs/>
                <w:color w:val="000000"/>
                <w:sz w:val="24"/>
              </w:rPr>
              <w:t>maximum</w:t>
            </w:r>
          </w:p>
          <w:p w14:paraId="469C7E46" w14:textId="77777777" w:rsidR="00C33227" w:rsidRDefault="00C33227" w:rsidP="00BE02E4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  <w:color w:val="000000"/>
                <w:sz w:val="24"/>
              </w:rPr>
            </w:pPr>
          </w:p>
          <w:p w14:paraId="7CA51D31" w14:textId="77777777" w:rsidR="00EC7E7E" w:rsidRPr="00C33227" w:rsidRDefault="00EC7E7E" w:rsidP="00BE02E4">
            <w:pPr>
              <w:widowControl w:val="0"/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24"/>
              </w:rPr>
            </w:pPr>
            <w:r w:rsidRPr="00C33227">
              <w:rPr>
                <w:rFonts w:cs="Arial"/>
                <w:b/>
                <w:bCs/>
                <w:color w:val="000000"/>
                <w:sz w:val="24"/>
              </w:rPr>
              <w:t>Elevée</w:t>
            </w:r>
            <w:r w:rsidR="00C33227">
              <w:rPr>
                <w:rFonts w:cs="Arial"/>
                <w:b/>
                <w:bCs/>
                <w:color w:val="000000"/>
                <w:sz w:val="24"/>
              </w:rPr>
              <w:t>s</w:t>
            </w:r>
          </w:p>
        </w:tc>
        <w:tc>
          <w:tcPr>
            <w:tcW w:w="1323" w:type="dxa"/>
          </w:tcPr>
          <w:p w14:paraId="655DD1DE" w14:textId="77777777" w:rsidR="008E6FB4" w:rsidRDefault="008E6FB4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 w:rsidRPr="0005617B">
              <w:rPr>
                <w:rFonts w:cs="Arial"/>
                <w:bCs/>
                <w:color w:val="000000"/>
                <w:sz w:val="24"/>
              </w:rPr>
              <w:t>F0</w:t>
            </w:r>
          </w:p>
          <w:p w14:paraId="5B490F3C" w14:textId="77777777" w:rsidR="00C33227" w:rsidRDefault="00C33227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</w:p>
          <w:p w14:paraId="1CDA459E" w14:textId="77777777" w:rsidR="00C33227" w:rsidRPr="0005617B" w:rsidRDefault="00C33227" w:rsidP="006D7E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Arial"/>
                <w:bCs/>
                <w:color w:val="000000"/>
                <w:sz w:val="24"/>
              </w:rPr>
            </w:pPr>
            <w:r>
              <w:rPr>
                <w:rFonts w:cs="Arial"/>
                <w:bCs/>
                <w:color w:val="000000"/>
                <w:sz w:val="24"/>
              </w:rPr>
              <w:t>F0</w:t>
            </w:r>
          </w:p>
        </w:tc>
      </w:tr>
    </w:tbl>
    <w:p w14:paraId="2882C72E" w14:textId="77777777" w:rsidR="00BE4FE6" w:rsidRDefault="00BE4FE6">
      <w:pPr>
        <w:suppressAutoHyphens w:val="0"/>
        <w:rPr>
          <w:rFonts w:cs="Arial"/>
          <w:b/>
          <w:bCs/>
          <w:color w:val="000000"/>
          <w:szCs w:val="22"/>
          <w:u w:val="single"/>
        </w:rPr>
      </w:pPr>
    </w:p>
    <w:p w14:paraId="3C200B59" w14:textId="77777777" w:rsidR="00BE4FE6" w:rsidRDefault="00BE4FE6">
      <w:pPr>
        <w:suppressAutoHyphens w:val="0"/>
        <w:rPr>
          <w:rFonts w:cs="Arial"/>
          <w:b/>
          <w:bCs/>
          <w:color w:val="000000"/>
          <w:szCs w:val="22"/>
          <w:u w:val="single"/>
        </w:rPr>
        <w:sectPr w:rsidR="00BE4FE6" w:rsidSect="009F204C">
          <w:headerReference w:type="default" r:id="rId21"/>
          <w:footerReference w:type="default" r:id="rId22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pgNumType w:start="3"/>
          <w:cols w:space="720"/>
          <w:docGrid w:linePitch="360"/>
        </w:sectPr>
      </w:pPr>
    </w:p>
    <w:p w14:paraId="346034CB" w14:textId="77777777" w:rsidR="00BE4FE6" w:rsidRDefault="00BE4FE6">
      <w:pPr>
        <w:suppressAutoHyphens w:val="0"/>
        <w:rPr>
          <w:rFonts w:cs="Arial"/>
          <w:b/>
          <w:bCs/>
          <w:color w:val="000000"/>
          <w:szCs w:val="22"/>
          <w:u w:val="single"/>
        </w:rPr>
      </w:pPr>
    </w:p>
    <w:p w14:paraId="69D612F4" w14:textId="77777777" w:rsidR="000229A4" w:rsidRPr="006A5D6E" w:rsidRDefault="00923F30" w:rsidP="005B1699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 w:rsidRPr="006A5D6E">
        <w:rPr>
          <w:b/>
          <w:color w:val="FFFFFF" w:themeColor="background1"/>
          <w:sz w:val="24"/>
        </w:rPr>
        <w:t>DT</w:t>
      </w:r>
      <w:r w:rsidR="0048179C" w:rsidRPr="006A5D6E">
        <w:rPr>
          <w:b/>
          <w:color w:val="FFFFFF" w:themeColor="background1"/>
          <w:sz w:val="24"/>
        </w:rPr>
        <w:t>2</w:t>
      </w:r>
      <w:r w:rsidR="007F3465">
        <w:rPr>
          <w:b/>
          <w:color w:val="FFFFFF" w:themeColor="background1"/>
          <w:sz w:val="24"/>
        </w:rPr>
        <w:t> </w:t>
      </w:r>
      <w:r w:rsidR="00A376A7">
        <w:rPr>
          <w:color w:val="FFFFFF" w:themeColor="background1"/>
          <w:sz w:val="24"/>
        </w:rPr>
        <w:t>d</w:t>
      </w:r>
      <w:r w:rsidR="00292231">
        <w:rPr>
          <w:color w:val="FFFFFF" w:themeColor="background1"/>
          <w:sz w:val="24"/>
        </w:rPr>
        <w:t>essin du nouveau carter</w:t>
      </w:r>
      <w:r w:rsidR="00AA62C7">
        <w:rPr>
          <w:color w:val="FFFFFF" w:themeColor="background1"/>
          <w:sz w:val="24"/>
        </w:rPr>
        <w:t xml:space="preserve"> en composites</w:t>
      </w:r>
    </w:p>
    <w:p w14:paraId="54A21838" w14:textId="77777777" w:rsidR="004E1ECE" w:rsidRDefault="004E1ECE" w:rsidP="00C04EA3">
      <w:pPr>
        <w:jc w:val="center"/>
        <w:rPr>
          <w:b/>
          <w:color w:val="000000"/>
          <w:szCs w:val="22"/>
        </w:rPr>
      </w:pPr>
    </w:p>
    <w:p w14:paraId="698806AA" w14:textId="77777777" w:rsidR="00292231" w:rsidRDefault="004E1ECE" w:rsidP="00C04EA3">
      <w:pPr>
        <w:jc w:val="center"/>
        <w:rPr>
          <w:b/>
          <w:color w:val="000000"/>
          <w:szCs w:val="22"/>
        </w:rPr>
      </w:pPr>
      <w:r w:rsidRPr="004E1ECE">
        <w:rPr>
          <w:noProof/>
          <w:lang w:eastAsia="fr-FR"/>
        </w:rPr>
        <w:drawing>
          <wp:inline distT="0" distB="0" distL="0" distR="0" wp14:anchorId="7F604555" wp14:editId="2B50DC18">
            <wp:extent cx="7705725" cy="4657725"/>
            <wp:effectExtent l="0" t="0" r="9525" b="9525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49E4C" w14:textId="77777777" w:rsidR="00BE4FE6" w:rsidRDefault="00BE4FE6" w:rsidP="00C04EA3">
      <w:pPr>
        <w:jc w:val="center"/>
        <w:rPr>
          <w:b/>
          <w:color w:val="000000"/>
          <w:szCs w:val="22"/>
        </w:rPr>
      </w:pPr>
    </w:p>
    <w:p w14:paraId="6EE98AB8" w14:textId="77777777" w:rsidR="00BE4FE6" w:rsidRDefault="00BE4FE6">
      <w:pPr>
        <w:suppressAutoHyphens w:val="0"/>
        <w:rPr>
          <w:b/>
          <w:color w:val="000000"/>
          <w:szCs w:val="22"/>
        </w:rPr>
        <w:sectPr w:rsidR="00BE4FE6" w:rsidSect="004574CB">
          <w:footerReference w:type="default" r:id="rId24"/>
          <w:footnotePr>
            <w:pos w:val="beneathText"/>
          </w:footnotePr>
          <w:pgSz w:w="16840" w:h="11907" w:orient="landscape" w:code="9"/>
          <w:pgMar w:top="851" w:right="1134" w:bottom="851" w:left="1418" w:header="720" w:footer="709" w:gutter="0"/>
          <w:cols w:space="720"/>
          <w:docGrid w:linePitch="360"/>
        </w:sectPr>
      </w:pPr>
    </w:p>
    <w:p w14:paraId="107BAF21" w14:textId="77777777" w:rsidR="00465D83" w:rsidRPr="007C4A32" w:rsidRDefault="00465D83" w:rsidP="00A751AA">
      <w:pPr>
        <w:suppressAutoHyphens w:val="0"/>
        <w:jc w:val="center"/>
        <w:rPr>
          <w:rFonts w:cs="Arial"/>
          <w:i/>
          <w:color w:val="FFFFFF"/>
        </w:rPr>
      </w:pPr>
    </w:p>
    <w:p w14:paraId="73FA493F" w14:textId="77777777" w:rsidR="00853D1F" w:rsidRPr="007C4A32" w:rsidRDefault="00853D1F" w:rsidP="00A751AA">
      <w:pPr>
        <w:suppressAutoHyphens w:val="0"/>
        <w:jc w:val="center"/>
        <w:rPr>
          <w:rFonts w:cs="Arial"/>
          <w:i/>
          <w:color w:val="FFFFFF"/>
        </w:rPr>
      </w:pPr>
    </w:p>
    <w:p w14:paraId="63D8E1EE" w14:textId="77777777" w:rsidR="00465A9A" w:rsidRPr="006A5D6E" w:rsidRDefault="00D456E8" w:rsidP="00F85F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t>DT</w:t>
      </w:r>
      <w:r w:rsidR="00C04EA3" w:rsidRPr="006A5D6E">
        <w:rPr>
          <w:rFonts w:cs="Arial"/>
          <w:b/>
          <w:color w:val="FFFFFF" w:themeColor="background1"/>
          <w:sz w:val="24"/>
        </w:rPr>
        <w:t>3 </w:t>
      </w:r>
      <w:r w:rsidR="00AA62C7">
        <w:rPr>
          <w:rFonts w:cs="Arial"/>
          <w:b/>
          <w:color w:val="FFFFFF" w:themeColor="background1"/>
          <w:sz w:val="24"/>
        </w:rPr>
        <w:t>c</w:t>
      </w:r>
      <w:r w:rsidR="008F08AE">
        <w:rPr>
          <w:rFonts w:cs="Arial"/>
          <w:b/>
          <w:color w:val="FFFFFF" w:themeColor="background1"/>
          <w:sz w:val="24"/>
        </w:rPr>
        <w:t>aractéristiques des procédés</w:t>
      </w:r>
      <w:r w:rsidR="00170824">
        <w:rPr>
          <w:rFonts w:cs="Arial"/>
          <w:b/>
          <w:color w:val="FFFFFF" w:themeColor="background1"/>
          <w:sz w:val="24"/>
        </w:rPr>
        <w:t xml:space="preserve"> composites</w:t>
      </w:r>
    </w:p>
    <w:p w14:paraId="126064F8" w14:textId="77777777" w:rsidR="00B768FF" w:rsidRPr="00B7676A" w:rsidRDefault="00B768FF" w:rsidP="00C04EA3">
      <w:pPr>
        <w:rPr>
          <w:color w:val="000000"/>
          <w:szCs w:val="22"/>
        </w:rPr>
      </w:pPr>
    </w:p>
    <w:tbl>
      <w:tblPr>
        <w:tblStyle w:val="Grilledutableau5"/>
        <w:tblpPr w:leftFromText="141" w:rightFromText="141" w:vertAnchor="text" w:horzAnchor="margin" w:tblpXSpec="center" w:tblpY="53"/>
        <w:tblW w:w="0" w:type="auto"/>
        <w:jc w:val="center"/>
        <w:tblLook w:val="04A0" w:firstRow="1" w:lastRow="0" w:firstColumn="1" w:lastColumn="0" w:noHBand="0" w:noVBand="1"/>
      </w:tblPr>
      <w:tblGrid>
        <w:gridCol w:w="2098"/>
        <w:gridCol w:w="2025"/>
        <w:gridCol w:w="2024"/>
        <w:gridCol w:w="2024"/>
        <w:gridCol w:w="2024"/>
      </w:tblGrid>
      <w:tr w:rsidR="00EE74CF" w:rsidRPr="002D3731" w14:paraId="756ECA9E" w14:textId="77777777" w:rsidTr="0036125F">
        <w:trPr>
          <w:trHeight w:val="700"/>
          <w:jc w:val="center"/>
        </w:trPr>
        <w:tc>
          <w:tcPr>
            <w:tcW w:w="2098" w:type="dxa"/>
            <w:vMerge w:val="restart"/>
            <w:vAlign w:val="center"/>
          </w:tcPr>
          <w:p w14:paraId="170E3B17" w14:textId="77777777" w:rsidR="00EE74CF" w:rsidRPr="0005617B" w:rsidRDefault="00EE74CF" w:rsidP="003353F2">
            <w:pPr>
              <w:jc w:val="center"/>
              <w:rPr>
                <w:rFonts w:eastAsia="Calibri" w:cs="Arial"/>
                <w:b/>
                <w:noProof/>
                <w:sz w:val="24"/>
                <w:lang w:eastAsia="fr-FR"/>
              </w:rPr>
            </w:pPr>
            <w:r w:rsidRPr="0005617B">
              <w:rPr>
                <w:rFonts w:eastAsia="Calibri" w:cs="Arial"/>
                <w:b/>
                <w:noProof/>
                <w:sz w:val="24"/>
                <w:lang w:eastAsia="fr-FR"/>
              </w:rPr>
              <w:t>Caractéristiques</w:t>
            </w:r>
          </w:p>
        </w:tc>
        <w:tc>
          <w:tcPr>
            <w:tcW w:w="8097" w:type="dxa"/>
            <w:gridSpan w:val="4"/>
            <w:vAlign w:val="center"/>
          </w:tcPr>
          <w:p w14:paraId="17FD8F4A" w14:textId="77777777" w:rsidR="00EE74CF" w:rsidRPr="0005617B" w:rsidRDefault="00EE74CF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 w:rsidRPr="0005617B">
              <w:rPr>
                <w:rFonts w:eastAsia="Calibri" w:cs="Arial"/>
                <w:b/>
                <w:sz w:val="24"/>
                <w:lang w:eastAsia="en-US"/>
              </w:rPr>
              <w:t>Méthodes de transformation</w:t>
            </w:r>
          </w:p>
        </w:tc>
      </w:tr>
      <w:tr w:rsidR="00EE74CF" w:rsidRPr="002D3731" w14:paraId="6E43F8EF" w14:textId="77777777" w:rsidTr="0036125F">
        <w:trPr>
          <w:trHeight w:val="828"/>
          <w:jc w:val="center"/>
        </w:trPr>
        <w:tc>
          <w:tcPr>
            <w:tcW w:w="2098" w:type="dxa"/>
            <w:vMerge/>
            <w:vAlign w:val="center"/>
          </w:tcPr>
          <w:p w14:paraId="36600D34" w14:textId="77777777" w:rsidR="00EE74CF" w:rsidRPr="0005617B" w:rsidRDefault="00EE74CF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</w:p>
        </w:tc>
        <w:tc>
          <w:tcPr>
            <w:tcW w:w="2025" w:type="dxa"/>
          </w:tcPr>
          <w:p w14:paraId="1DE75CD5" w14:textId="77777777" w:rsidR="00EE74CF" w:rsidRPr="0005617B" w:rsidRDefault="00C01912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>
              <w:rPr>
                <w:rFonts w:eastAsia="Calibri" w:cs="Arial"/>
                <w:b/>
                <w:sz w:val="24"/>
                <w:lang w:eastAsia="en-US"/>
              </w:rPr>
              <w:t>M</w:t>
            </w:r>
            <w:r w:rsidR="00EE74CF" w:rsidRPr="0005617B">
              <w:rPr>
                <w:rFonts w:eastAsia="Calibri" w:cs="Arial"/>
                <w:b/>
                <w:sz w:val="24"/>
                <w:lang w:eastAsia="en-US"/>
              </w:rPr>
              <w:t xml:space="preserve">oulage au contact avec un </w:t>
            </w:r>
            <w:r w:rsidR="00EE74CF" w:rsidRPr="0005617B">
              <w:rPr>
                <w:rFonts w:eastAsia="Calibri" w:cs="Arial"/>
                <w:b/>
                <w:color w:val="000000" w:themeColor="text1"/>
                <w:sz w:val="24"/>
                <w:lang w:eastAsia="en-US"/>
              </w:rPr>
              <w:t>contre moule</w:t>
            </w:r>
          </w:p>
        </w:tc>
        <w:tc>
          <w:tcPr>
            <w:tcW w:w="2024" w:type="dxa"/>
            <w:vAlign w:val="center"/>
          </w:tcPr>
          <w:p w14:paraId="4FE12228" w14:textId="77777777" w:rsidR="00EE74CF" w:rsidRPr="0005617B" w:rsidRDefault="00EE74CF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 w:rsidRPr="0005617B">
              <w:rPr>
                <w:rFonts w:eastAsia="Calibri" w:cs="Arial"/>
                <w:b/>
                <w:sz w:val="24"/>
                <w:lang w:eastAsia="en-US"/>
              </w:rPr>
              <w:t>Infusion</w:t>
            </w:r>
          </w:p>
        </w:tc>
        <w:tc>
          <w:tcPr>
            <w:tcW w:w="2024" w:type="dxa"/>
            <w:vAlign w:val="center"/>
          </w:tcPr>
          <w:p w14:paraId="0AE83D03" w14:textId="77777777" w:rsidR="00EE74CF" w:rsidRPr="0005617B" w:rsidRDefault="00EE74CF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 w:rsidRPr="0005617B">
              <w:rPr>
                <w:rFonts w:eastAsia="Calibri" w:cs="Arial"/>
                <w:b/>
                <w:sz w:val="24"/>
                <w:lang w:eastAsia="en-US"/>
              </w:rPr>
              <w:t>RTM Light</w:t>
            </w:r>
          </w:p>
        </w:tc>
        <w:tc>
          <w:tcPr>
            <w:tcW w:w="2024" w:type="dxa"/>
          </w:tcPr>
          <w:p w14:paraId="0A7965D3" w14:textId="77777777" w:rsidR="00EE74CF" w:rsidRPr="00977EC3" w:rsidRDefault="00C01912" w:rsidP="003353F2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>
              <w:rPr>
                <w:rFonts w:eastAsia="Calibri" w:cs="Arial"/>
                <w:b/>
                <w:color w:val="000000" w:themeColor="text1"/>
                <w:sz w:val="24"/>
                <w:lang w:eastAsia="en-US"/>
              </w:rPr>
              <w:t>M</w:t>
            </w:r>
            <w:r w:rsidR="00EE74CF" w:rsidRPr="00977EC3">
              <w:rPr>
                <w:rFonts w:eastAsia="Calibri" w:cs="Arial"/>
                <w:b/>
                <w:color w:val="000000" w:themeColor="text1"/>
                <w:sz w:val="24"/>
                <w:lang w:eastAsia="en-US"/>
              </w:rPr>
              <w:t>oulage par projection simultanée</w:t>
            </w:r>
          </w:p>
        </w:tc>
      </w:tr>
      <w:tr w:rsidR="002D3731" w:rsidRPr="002D3731" w14:paraId="4965A012" w14:textId="77777777" w:rsidTr="0036125F">
        <w:trPr>
          <w:jc w:val="center"/>
        </w:trPr>
        <w:tc>
          <w:tcPr>
            <w:tcW w:w="2098" w:type="dxa"/>
            <w:vAlign w:val="center"/>
          </w:tcPr>
          <w:p w14:paraId="40B1EC40" w14:textId="77777777" w:rsidR="002D3731" w:rsidRPr="0005617B" w:rsidRDefault="00ED25B7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Taille de la série</w:t>
            </w:r>
          </w:p>
        </w:tc>
        <w:tc>
          <w:tcPr>
            <w:tcW w:w="2025" w:type="dxa"/>
          </w:tcPr>
          <w:p w14:paraId="04C11DCF" w14:textId="77777777" w:rsidR="002D3731" w:rsidRPr="0005617B" w:rsidRDefault="001B695E" w:rsidP="001B695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Jusqu’à</w:t>
            </w:r>
            <w:r w:rsidR="004E1ECE">
              <w:rPr>
                <w:rFonts w:eastAsia="Calibri" w:cs="Arial"/>
                <w:sz w:val="24"/>
                <w:lang w:eastAsia="en-US"/>
              </w:rPr>
              <w:t xml:space="preserve"> 5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00 pièces/an/moule</w:t>
            </w:r>
          </w:p>
        </w:tc>
        <w:tc>
          <w:tcPr>
            <w:tcW w:w="2024" w:type="dxa"/>
          </w:tcPr>
          <w:p w14:paraId="7FA13768" w14:textId="77777777" w:rsidR="002D3731" w:rsidRPr="0005617B" w:rsidRDefault="001B695E" w:rsidP="001B695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 xml:space="preserve">Jusqu’à 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400 pièces/an/moule</w:t>
            </w:r>
          </w:p>
        </w:tc>
        <w:tc>
          <w:tcPr>
            <w:tcW w:w="2024" w:type="dxa"/>
          </w:tcPr>
          <w:p w14:paraId="66D78D3C" w14:textId="77777777" w:rsidR="002D3731" w:rsidRPr="0005617B" w:rsidRDefault="001B695E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 xml:space="preserve">Jusqu’à 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1000 pièces/an/moule</w:t>
            </w:r>
          </w:p>
        </w:tc>
        <w:tc>
          <w:tcPr>
            <w:tcW w:w="2024" w:type="dxa"/>
          </w:tcPr>
          <w:p w14:paraId="76522BC2" w14:textId="77777777" w:rsidR="002D3731" w:rsidRPr="0005617B" w:rsidRDefault="001B695E" w:rsidP="001B695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 xml:space="preserve">Jusqu’à 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600 pièces/an/moule</w:t>
            </w:r>
          </w:p>
        </w:tc>
      </w:tr>
      <w:tr w:rsidR="00F00E7F" w:rsidRPr="002D3731" w14:paraId="72785DF0" w14:textId="77777777" w:rsidTr="0036125F">
        <w:trPr>
          <w:jc w:val="center"/>
        </w:trPr>
        <w:tc>
          <w:tcPr>
            <w:tcW w:w="2098" w:type="dxa"/>
            <w:vAlign w:val="center"/>
          </w:tcPr>
          <w:p w14:paraId="5ABAB046" w14:textId="77777777" w:rsidR="00F00E7F" w:rsidRPr="0005617B" w:rsidRDefault="00F00E7F" w:rsidP="001B695E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Surface</w:t>
            </w:r>
            <w:r w:rsidRPr="0005617B">
              <w:rPr>
                <w:rFonts w:eastAsia="Calibri" w:cs="Arial"/>
                <w:sz w:val="24"/>
                <w:lang w:eastAsia="en-US"/>
              </w:rPr>
              <w:t xml:space="preserve"> des pièces</w:t>
            </w:r>
            <w:r>
              <w:rPr>
                <w:rFonts w:eastAsia="Calibri" w:cs="Arial"/>
                <w:sz w:val="24"/>
                <w:lang w:eastAsia="en-US"/>
              </w:rPr>
              <w:t xml:space="preserve"> en m²</w:t>
            </w:r>
          </w:p>
        </w:tc>
        <w:tc>
          <w:tcPr>
            <w:tcW w:w="2025" w:type="dxa"/>
            <w:vAlign w:val="center"/>
          </w:tcPr>
          <w:p w14:paraId="4709502F" w14:textId="77777777" w:rsidR="00F00E7F" w:rsidRPr="004C1A54" w:rsidRDefault="00F00E7F" w:rsidP="003353F2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4C1A54">
              <w:rPr>
                <w:rFonts w:eastAsia="Calibri" w:cs="Arial"/>
                <w:color w:val="000000" w:themeColor="text1"/>
                <w:sz w:val="24"/>
                <w:lang w:eastAsia="en-US"/>
              </w:rPr>
              <w:t>0,01 à 4</w:t>
            </w:r>
          </w:p>
        </w:tc>
        <w:tc>
          <w:tcPr>
            <w:tcW w:w="2024" w:type="dxa"/>
            <w:vAlign w:val="center"/>
          </w:tcPr>
          <w:p w14:paraId="4B560459" w14:textId="77777777" w:rsidR="00F00E7F" w:rsidRPr="004C1A54" w:rsidRDefault="00F00E7F" w:rsidP="003353F2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4C1A54">
              <w:rPr>
                <w:rFonts w:eastAsia="Calibri" w:cs="Arial"/>
                <w:color w:val="000000" w:themeColor="text1"/>
                <w:sz w:val="24"/>
                <w:lang w:eastAsia="en-US"/>
              </w:rPr>
              <w:t>0,15 à 25</w:t>
            </w:r>
          </w:p>
        </w:tc>
        <w:tc>
          <w:tcPr>
            <w:tcW w:w="2024" w:type="dxa"/>
            <w:vAlign w:val="center"/>
          </w:tcPr>
          <w:p w14:paraId="3DF1AC0A" w14:textId="77777777" w:rsidR="00F00E7F" w:rsidRPr="004C1A54" w:rsidRDefault="00F00E7F" w:rsidP="003353F2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4C1A54">
              <w:rPr>
                <w:rFonts w:eastAsia="Calibri" w:cs="Arial"/>
                <w:color w:val="000000" w:themeColor="text1"/>
                <w:sz w:val="24"/>
                <w:lang w:eastAsia="en-US"/>
              </w:rPr>
              <w:t>0,05</w:t>
            </w:r>
            <w:r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 à 15</w:t>
            </w:r>
          </w:p>
        </w:tc>
        <w:tc>
          <w:tcPr>
            <w:tcW w:w="2024" w:type="dxa"/>
            <w:vAlign w:val="center"/>
          </w:tcPr>
          <w:p w14:paraId="7B61D013" w14:textId="77777777" w:rsidR="00F00E7F" w:rsidRPr="004C1A54" w:rsidRDefault="00F00E7F" w:rsidP="003353F2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4C1A54">
              <w:rPr>
                <w:rFonts w:eastAsia="Calibri" w:cs="Arial"/>
                <w:color w:val="000000" w:themeColor="text1"/>
                <w:sz w:val="24"/>
                <w:lang w:eastAsia="en-US"/>
              </w:rPr>
              <w:t>0,5 à 50</w:t>
            </w:r>
          </w:p>
        </w:tc>
      </w:tr>
      <w:tr w:rsidR="002D3731" w:rsidRPr="002D3731" w14:paraId="425EA1EC" w14:textId="77777777" w:rsidTr="0036125F">
        <w:trPr>
          <w:jc w:val="center"/>
        </w:trPr>
        <w:tc>
          <w:tcPr>
            <w:tcW w:w="2098" w:type="dxa"/>
            <w:vAlign w:val="center"/>
          </w:tcPr>
          <w:p w14:paraId="0EB8B5E7" w14:textId="77777777" w:rsidR="002D3731" w:rsidRPr="0005617B" w:rsidRDefault="009466E0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Nombre de f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ace</w:t>
            </w:r>
            <w:r w:rsidRPr="0005617B">
              <w:rPr>
                <w:rFonts w:eastAsia="Calibri" w:cs="Arial"/>
                <w:sz w:val="24"/>
                <w:lang w:eastAsia="en-US"/>
              </w:rPr>
              <w:t>s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 xml:space="preserve"> lisse</w:t>
            </w:r>
            <w:r w:rsidRPr="0005617B">
              <w:rPr>
                <w:rFonts w:eastAsia="Calibri" w:cs="Arial"/>
                <w:sz w:val="24"/>
                <w:lang w:eastAsia="en-US"/>
              </w:rPr>
              <w:t>s</w:t>
            </w:r>
          </w:p>
        </w:tc>
        <w:tc>
          <w:tcPr>
            <w:tcW w:w="2025" w:type="dxa"/>
            <w:vAlign w:val="center"/>
          </w:tcPr>
          <w:p w14:paraId="5F27202E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2</w:t>
            </w:r>
          </w:p>
        </w:tc>
        <w:tc>
          <w:tcPr>
            <w:tcW w:w="2024" w:type="dxa"/>
            <w:vAlign w:val="center"/>
          </w:tcPr>
          <w:p w14:paraId="7B0A6690" w14:textId="77777777" w:rsidR="002D3731" w:rsidRPr="0005617B" w:rsidRDefault="002D3731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1</w:t>
            </w:r>
          </w:p>
        </w:tc>
        <w:tc>
          <w:tcPr>
            <w:tcW w:w="2024" w:type="dxa"/>
            <w:vAlign w:val="center"/>
          </w:tcPr>
          <w:p w14:paraId="590DAB0E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2</w:t>
            </w:r>
          </w:p>
        </w:tc>
        <w:tc>
          <w:tcPr>
            <w:tcW w:w="2024" w:type="dxa"/>
            <w:vAlign w:val="center"/>
          </w:tcPr>
          <w:p w14:paraId="7C6824F4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1</w:t>
            </w:r>
          </w:p>
        </w:tc>
      </w:tr>
      <w:tr w:rsidR="002D3731" w:rsidRPr="002D3731" w14:paraId="110F5B52" w14:textId="77777777" w:rsidTr="0036125F">
        <w:trPr>
          <w:jc w:val="center"/>
        </w:trPr>
        <w:tc>
          <w:tcPr>
            <w:tcW w:w="2098" w:type="dxa"/>
            <w:vAlign w:val="center"/>
          </w:tcPr>
          <w:p w14:paraId="4376A92F" w14:textId="77777777" w:rsidR="002D3731" w:rsidRPr="0005617B" w:rsidRDefault="002D3731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Technique utilisant le vide</w:t>
            </w:r>
          </w:p>
        </w:tc>
        <w:tc>
          <w:tcPr>
            <w:tcW w:w="2025" w:type="dxa"/>
            <w:vAlign w:val="center"/>
          </w:tcPr>
          <w:p w14:paraId="3A4550BB" w14:textId="77777777" w:rsidR="002D3731" w:rsidRPr="0005617B" w:rsidRDefault="00BC0B5B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non</w:t>
            </w:r>
          </w:p>
        </w:tc>
        <w:tc>
          <w:tcPr>
            <w:tcW w:w="2024" w:type="dxa"/>
            <w:vAlign w:val="center"/>
          </w:tcPr>
          <w:p w14:paraId="1036FBEA" w14:textId="77777777" w:rsidR="002D3731" w:rsidRPr="0005617B" w:rsidRDefault="00BC0B5B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oui</w:t>
            </w:r>
          </w:p>
        </w:tc>
        <w:tc>
          <w:tcPr>
            <w:tcW w:w="2024" w:type="dxa"/>
            <w:vAlign w:val="center"/>
          </w:tcPr>
          <w:p w14:paraId="286AFBA7" w14:textId="77777777" w:rsidR="002D3731" w:rsidRPr="0005617B" w:rsidRDefault="00BC0B5B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oui</w:t>
            </w:r>
          </w:p>
        </w:tc>
        <w:tc>
          <w:tcPr>
            <w:tcW w:w="2024" w:type="dxa"/>
            <w:vAlign w:val="center"/>
          </w:tcPr>
          <w:p w14:paraId="2B44FFA0" w14:textId="77777777" w:rsidR="002D3731" w:rsidRPr="0005617B" w:rsidRDefault="00BC0B5B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non</w:t>
            </w:r>
          </w:p>
        </w:tc>
      </w:tr>
      <w:tr w:rsidR="002D3731" w:rsidRPr="002D3731" w14:paraId="20685D60" w14:textId="77777777" w:rsidTr="0036125F">
        <w:trPr>
          <w:jc w:val="center"/>
        </w:trPr>
        <w:tc>
          <w:tcPr>
            <w:tcW w:w="2098" w:type="dxa"/>
            <w:vAlign w:val="center"/>
          </w:tcPr>
          <w:p w14:paraId="152F0320" w14:textId="77777777" w:rsidR="002D3731" w:rsidRPr="0005617B" w:rsidRDefault="002D3731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Propriété</w:t>
            </w:r>
            <w:r w:rsidR="009466E0" w:rsidRPr="0005617B">
              <w:rPr>
                <w:rFonts w:eastAsia="Calibri" w:cs="Arial"/>
                <w:sz w:val="24"/>
                <w:lang w:eastAsia="en-US"/>
              </w:rPr>
              <w:t>s</w:t>
            </w:r>
            <w:r w:rsidRPr="0005617B">
              <w:rPr>
                <w:rFonts w:eastAsia="Calibri" w:cs="Arial"/>
                <w:sz w:val="24"/>
                <w:lang w:eastAsia="en-US"/>
              </w:rPr>
              <w:t xml:space="preserve"> mécanique</w:t>
            </w:r>
            <w:r w:rsidR="009466E0" w:rsidRPr="0005617B">
              <w:rPr>
                <w:rFonts w:eastAsia="Calibri" w:cs="Arial"/>
                <w:sz w:val="24"/>
                <w:lang w:eastAsia="en-US"/>
              </w:rPr>
              <w:t>s des pièces réalisées</w:t>
            </w:r>
          </w:p>
        </w:tc>
        <w:tc>
          <w:tcPr>
            <w:tcW w:w="2025" w:type="dxa"/>
            <w:vAlign w:val="center"/>
          </w:tcPr>
          <w:p w14:paraId="4797AE27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m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oyenne</w:t>
            </w:r>
            <w:r w:rsidR="007E6F28">
              <w:rPr>
                <w:rFonts w:eastAsia="Calibri" w:cs="Arial"/>
                <w:sz w:val="24"/>
                <w:lang w:eastAsia="en-US"/>
              </w:rPr>
              <w:t>s</w:t>
            </w:r>
          </w:p>
        </w:tc>
        <w:tc>
          <w:tcPr>
            <w:tcW w:w="2024" w:type="dxa"/>
            <w:vAlign w:val="center"/>
          </w:tcPr>
          <w:p w14:paraId="2100EB9B" w14:textId="77777777" w:rsidR="002D3731" w:rsidRPr="0005617B" w:rsidRDefault="00F061F1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élevé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e</w:t>
            </w:r>
            <w:r w:rsidR="007E6F28">
              <w:rPr>
                <w:rFonts w:eastAsia="Calibri" w:cs="Arial"/>
                <w:sz w:val="24"/>
                <w:lang w:eastAsia="en-US"/>
              </w:rPr>
              <w:t>s</w:t>
            </w:r>
          </w:p>
        </w:tc>
        <w:tc>
          <w:tcPr>
            <w:tcW w:w="2024" w:type="dxa"/>
            <w:vAlign w:val="center"/>
          </w:tcPr>
          <w:p w14:paraId="3B5B6031" w14:textId="77777777" w:rsidR="002D3731" w:rsidRPr="0005617B" w:rsidRDefault="00F061F1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élevé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e</w:t>
            </w:r>
            <w:r w:rsidR="007E6F28">
              <w:rPr>
                <w:rFonts w:eastAsia="Calibri" w:cs="Arial"/>
                <w:sz w:val="24"/>
                <w:lang w:eastAsia="en-US"/>
              </w:rPr>
              <w:t>s</w:t>
            </w:r>
          </w:p>
        </w:tc>
        <w:tc>
          <w:tcPr>
            <w:tcW w:w="2024" w:type="dxa"/>
            <w:vAlign w:val="center"/>
          </w:tcPr>
          <w:p w14:paraId="3B860B32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m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oyenne</w:t>
            </w:r>
            <w:r w:rsidR="007E6F28">
              <w:rPr>
                <w:rFonts w:eastAsia="Calibri" w:cs="Arial"/>
                <w:sz w:val="24"/>
                <w:lang w:eastAsia="en-US"/>
              </w:rPr>
              <w:t>s</w:t>
            </w:r>
          </w:p>
        </w:tc>
      </w:tr>
      <w:tr w:rsidR="002D3731" w:rsidRPr="002D3731" w14:paraId="7A1D2478" w14:textId="77777777" w:rsidTr="0036125F">
        <w:trPr>
          <w:trHeight w:val="454"/>
          <w:jc w:val="center"/>
        </w:trPr>
        <w:tc>
          <w:tcPr>
            <w:tcW w:w="2098" w:type="dxa"/>
            <w:vAlign w:val="center"/>
          </w:tcPr>
          <w:p w14:paraId="5ED2E80A" w14:textId="77777777" w:rsidR="002D3731" w:rsidRPr="0005617B" w:rsidRDefault="002D3731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 xml:space="preserve">Viscosité résine </w:t>
            </w:r>
          </w:p>
        </w:tc>
        <w:tc>
          <w:tcPr>
            <w:tcW w:w="2025" w:type="dxa"/>
            <w:vAlign w:val="center"/>
          </w:tcPr>
          <w:p w14:paraId="5C1CC25D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m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oyenne</w:t>
            </w:r>
          </w:p>
        </w:tc>
        <w:tc>
          <w:tcPr>
            <w:tcW w:w="2024" w:type="dxa"/>
            <w:vAlign w:val="center"/>
          </w:tcPr>
          <w:p w14:paraId="565957DB" w14:textId="77777777" w:rsidR="002D3731" w:rsidRPr="0005617B" w:rsidRDefault="00F061F1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 xml:space="preserve"> t</w:t>
            </w:r>
            <w:r w:rsidR="00B3548E">
              <w:rPr>
                <w:rFonts w:eastAsia="Calibri" w:cs="Arial"/>
                <w:sz w:val="24"/>
                <w:lang w:eastAsia="en-US"/>
              </w:rPr>
              <w:t xml:space="preserve">rès </w:t>
            </w:r>
            <w:r w:rsidR="009466E0" w:rsidRPr="0005617B">
              <w:rPr>
                <w:rFonts w:eastAsia="Calibri" w:cs="Arial"/>
                <w:sz w:val="24"/>
                <w:lang w:eastAsia="en-US"/>
              </w:rPr>
              <w:t>f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aible</w:t>
            </w:r>
          </w:p>
        </w:tc>
        <w:tc>
          <w:tcPr>
            <w:tcW w:w="2024" w:type="dxa"/>
            <w:vAlign w:val="center"/>
          </w:tcPr>
          <w:p w14:paraId="3C8C3FE1" w14:textId="77777777" w:rsidR="002D3731" w:rsidRPr="0005617B" w:rsidRDefault="00F061F1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t</w:t>
            </w:r>
            <w:r w:rsidR="001555A5">
              <w:rPr>
                <w:rFonts w:eastAsia="Calibri" w:cs="Arial"/>
                <w:sz w:val="24"/>
                <w:lang w:eastAsia="en-US"/>
              </w:rPr>
              <w:t xml:space="preserve">rès </w:t>
            </w:r>
            <w:r w:rsidR="009466E0" w:rsidRPr="0005617B">
              <w:rPr>
                <w:rFonts w:eastAsia="Calibri" w:cs="Arial"/>
                <w:sz w:val="24"/>
                <w:lang w:eastAsia="en-US"/>
              </w:rPr>
              <w:t>f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aible</w:t>
            </w:r>
          </w:p>
        </w:tc>
        <w:tc>
          <w:tcPr>
            <w:tcW w:w="2024" w:type="dxa"/>
            <w:vAlign w:val="center"/>
          </w:tcPr>
          <w:p w14:paraId="6B7B73FA" w14:textId="77777777" w:rsidR="002D3731" w:rsidRPr="0005617B" w:rsidRDefault="009466E0" w:rsidP="003353F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m</w:t>
            </w:r>
            <w:r w:rsidR="002D3731" w:rsidRPr="0005617B">
              <w:rPr>
                <w:rFonts w:eastAsia="Calibri" w:cs="Arial"/>
                <w:sz w:val="24"/>
                <w:lang w:eastAsia="en-US"/>
              </w:rPr>
              <w:t>oyenne</w:t>
            </w:r>
          </w:p>
        </w:tc>
      </w:tr>
      <w:tr w:rsidR="002D3731" w:rsidRPr="002D3731" w14:paraId="00FD3F38" w14:textId="77777777" w:rsidTr="0036125F">
        <w:trPr>
          <w:trHeight w:val="418"/>
          <w:jc w:val="center"/>
        </w:trPr>
        <w:tc>
          <w:tcPr>
            <w:tcW w:w="2098" w:type="dxa"/>
            <w:vAlign w:val="center"/>
          </w:tcPr>
          <w:p w14:paraId="4B0D0A1A" w14:textId="77777777" w:rsidR="002D3731" w:rsidRPr="0005617B" w:rsidRDefault="007E6F28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Coû</w:t>
            </w:r>
            <w:r w:rsidR="00ED25B7" w:rsidRPr="0005617B">
              <w:rPr>
                <w:rFonts w:eastAsia="Calibri" w:cs="Arial"/>
                <w:sz w:val="24"/>
                <w:lang w:eastAsia="en-US"/>
              </w:rPr>
              <w:t>t moule</w:t>
            </w:r>
          </w:p>
        </w:tc>
        <w:tc>
          <w:tcPr>
            <w:tcW w:w="2025" w:type="dxa"/>
            <w:vAlign w:val="center"/>
          </w:tcPr>
          <w:p w14:paraId="4E4960AF" w14:textId="77777777" w:rsidR="002D3731" w:rsidRPr="00D336A3" w:rsidRDefault="00A94538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1300 €</w:t>
            </w:r>
          </w:p>
        </w:tc>
        <w:tc>
          <w:tcPr>
            <w:tcW w:w="2024" w:type="dxa"/>
            <w:vAlign w:val="center"/>
          </w:tcPr>
          <w:p w14:paraId="700F0039" w14:textId="77777777" w:rsidR="002D3731" w:rsidRPr="00D336A3" w:rsidRDefault="002D3731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900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  <w:tc>
          <w:tcPr>
            <w:tcW w:w="2024" w:type="dxa"/>
            <w:vAlign w:val="center"/>
          </w:tcPr>
          <w:p w14:paraId="0A888512" w14:textId="77777777" w:rsidR="002D3731" w:rsidRPr="00D336A3" w:rsidRDefault="002D3731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2</w:t>
            </w:r>
            <w:r w:rsidR="006B3085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0</w:t>
            </w:r>
            <w:r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00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  <w:tc>
          <w:tcPr>
            <w:tcW w:w="2024" w:type="dxa"/>
            <w:vAlign w:val="center"/>
          </w:tcPr>
          <w:p w14:paraId="3265A87B" w14:textId="77777777" w:rsidR="002D3731" w:rsidRPr="00D336A3" w:rsidRDefault="002D3731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700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</w:tr>
      <w:tr w:rsidR="00E73C6A" w:rsidRPr="002D3731" w14:paraId="1546ADBA" w14:textId="77777777" w:rsidTr="0036125F">
        <w:trPr>
          <w:trHeight w:val="577"/>
          <w:jc w:val="center"/>
        </w:trPr>
        <w:tc>
          <w:tcPr>
            <w:tcW w:w="2098" w:type="dxa"/>
            <w:vAlign w:val="center"/>
          </w:tcPr>
          <w:p w14:paraId="0E6EF43B" w14:textId="77777777" w:rsidR="00E73C6A" w:rsidRPr="0005617B" w:rsidRDefault="00E73C6A" w:rsidP="003353F2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05617B">
              <w:rPr>
                <w:rFonts w:eastAsia="Calibri" w:cs="Arial"/>
                <w:sz w:val="24"/>
                <w:lang w:eastAsia="en-US"/>
              </w:rPr>
              <w:t>Coût consommables</w:t>
            </w:r>
            <w:r w:rsidR="0036125F">
              <w:rPr>
                <w:rFonts w:eastAsia="Calibri" w:cs="Arial"/>
                <w:sz w:val="24"/>
                <w:lang w:eastAsia="en-US"/>
              </w:rPr>
              <w:t xml:space="preserve"> par pièce</w:t>
            </w:r>
          </w:p>
        </w:tc>
        <w:tc>
          <w:tcPr>
            <w:tcW w:w="2025" w:type="dxa"/>
            <w:vAlign w:val="center"/>
          </w:tcPr>
          <w:p w14:paraId="519C2758" w14:textId="77777777" w:rsidR="00E73C6A" w:rsidRPr="00D336A3" w:rsidRDefault="00D336A3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>
              <w:rPr>
                <w:rFonts w:eastAsia="Calibri" w:cs="Arial"/>
                <w:color w:val="000000" w:themeColor="text1"/>
                <w:sz w:val="24"/>
                <w:lang w:eastAsia="en-US"/>
              </w:rPr>
              <w:t>1</w:t>
            </w:r>
            <w:r w:rsidR="00E73C6A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  <w:tc>
          <w:tcPr>
            <w:tcW w:w="2024" w:type="dxa"/>
            <w:vAlign w:val="center"/>
          </w:tcPr>
          <w:p w14:paraId="6E9E2AE1" w14:textId="77777777" w:rsidR="00E73C6A" w:rsidRPr="00D336A3" w:rsidRDefault="00D336A3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>
              <w:rPr>
                <w:rFonts w:eastAsia="Calibri" w:cs="Arial"/>
                <w:color w:val="000000" w:themeColor="text1"/>
                <w:sz w:val="24"/>
                <w:lang w:eastAsia="en-US"/>
              </w:rPr>
              <w:t>1,9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 €</w:t>
            </w:r>
          </w:p>
        </w:tc>
        <w:tc>
          <w:tcPr>
            <w:tcW w:w="2024" w:type="dxa"/>
            <w:vAlign w:val="center"/>
          </w:tcPr>
          <w:p w14:paraId="44DFDC0B" w14:textId="77777777" w:rsidR="00E73C6A" w:rsidRPr="00D336A3" w:rsidRDefault="00D336A3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>
              <w:rPr>
                <w:rFonts w:eastAsia="Calibri" w:cs="Arial"/>
                <w:color w:val="000000" w:themeColor="text1"/>
                <w:sz w:val="24"/>
                <w:lang w:eastAsia="en-US"/>
              </w:rPr>
              <w:t>0,8</w:t>
            </w:r>
            <w:r w:rsidR="00E73C6A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  <w:tc>
          <w:tcPr>
            <w:tcW w:w="2024" w:type="dxa"/>
            <w:vAlign w:val="center"/>
          </w:tcPr>
          <w:p w14:paraId="5B0977D3" w14:textId="77777777" w:rsidR="00E73C6A" w:rsidRPr="00D336A3" w:rsidRDefault="00D336A3" w:rsidP="00A94538">
            <w:pPr>
              <w:suppressAutoHyphens w:val="0"/>
              <w:jc w:val="center"/>
              <w:rPr>
                <w:rFonts w:eastAsia="Calibri" w:cs="Arial"/>
                <w:color w:val="000000" w:themeColor="text1"/>
                <w:sz w:val="24"/>
                <w:lang w:eastAsia="en-US"/>
              </w:rPr>
            </w:pPr>
            <w:r>
              <w:rPr>
                <w:rFonts w:eastAsia="Calibri" w:cs="Arial"/>
                <w:color w:val="000000" w:themeColor="text1"/>
                <w:sz w:val="24"/>
                <w:lang w:eastAsia="en-US"/>
              </w:rPr>
              <w:t>1,2</w:t>
            </w:r>
            <w:r w:rsidR="00E73C6A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 xml:space="preserve"> </w:t>
            </w:r>
            <w:r w:rsidR="00A94538" w:rsidRPr="00D336A3">
              <w:rPr>
                <w:rFonts w:eastAsia="Calibri" w:cs="Arial"/>
                <w:color w:val="000000" w:themeColor="text1"/>
                <w:sz w:val="24"/>
                <w:lang w:eastAsia="en-US"/>
              </w:rPr>
              <w:t>€</w:t>
            </w:r>
          </w:p>
        </w:tc>
      </w:tr>
    </w:tbl>
    <w:p w14:paraId="53836467" w14:textId="77777777" w:rsidR="00C04EA3" w:rsidRDefault="00C04EA3">
      <w:pPr>
        <w:suppressAutoHyphens w:val="0"/>
        <w:rPr>
          <w:kern w:val="16"/>
          <w:szCs w:val="22"/>
          <w:lang w:eastAsia="zh-CN" w:bidi="hi-IN"/>
        </w:rPr>
      </w:pPr>
      <w:r>
        <w:rPr>
          <w:kern w:val="16"/>
          <w:szCs w:val="22"/>
          <w:lang w:eastAsia="zh-CN" w:bidi="hi-IN"/>
        </w:rPr>
        <w:br w:type="page"/>
      </w:r>
    </w:p>
    <w:p w14:paraId="72AFA738" w14:textId="77777777" w:rsidR="00CE2CDA" w:rsidRDefault="00CE2CDA" w:rsidP="009E2621">
      <w:pPr>
        <w:jc w:val="center"/>
        <w:rPr>
          <w:rFonts w:cs="Arial"/>
          <w:b/>
          <w:color w:val="FFFFFF" w:themeColor="background1"/>
          <w:sz w:val="32"/>
        </w:rPr>
      </w:pPr>
    </w:p>
    <w:p w14:paraId="57AF0D72" w14:textId="77777777" w:rsidR="000229A4" w:rsidRPr="00555C7B" w:rsidRDefault="00717A39" w:rsidP="00F85F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t>DT</w:t>
      </w:r>
      <w:r w:rsidR="00ED1300">
        <w:rPr>
          <w:rFonts w:cs="Arial"/>
          <w:b/>
          <w:color w:val="FFFFFF" w:themeColor="background1"/>
          <w:sz w:val="24"/>
        </w:rPr>
        <w:t>4</w:t>
      </w:r>
      <w:r w:rsidR="00FA56F3" w:rsidRPr="00555C7B">
        <w:rPr>
          <w:rFonts w:cs="Arial"/>
          <w:b/>
          <w:color w:val="FFFFFF" w:themeColor="background1"/>
          <w:sz w:val="24"/>
        </w:rPr>
        <w:t xml:space="preserve"> </w:t>
      </w:r>
      <w:r>
        <w:rPr>
          <w:rFonts w:cs="Arial"/>
          <w:b/>
          <w:color w:val="FFFFFF" w:themeColor="background1"/>
          <w:sz w:val="24"/>
        </w:rPr>
        <w:t>c</w:t>
      </w:r>
      <w:r w:rsidR="0071646B">
        <w:rPr>
          <w:rFonts w:cs="Arial"/>
          <w:b/>
          <w:color w:val="FFFFFF" w:themeColor="background1"/>
          <w:sz w:val="24"/>
        </w:rPr>
        <w:t>aractéristiques de</w:t>
      </w:r>
      <w:r w:rsidR="0009001F">
        <w:rPr>
          <w:rFonts w:cs="Arial"/>
          <w:b/>
          <w:color w:val="FFFFFF" w:themeColor="background1"/>
          <w:sz w:val="24"/>
        </w:rPr>
        <w:t xml:space="preserve">s </w:t>
      </w:r>
      <w:r w:rsidR="00730996">
        <w:rPr>
          <w:rFonts w:cs="Arial"/>
          <w:b/>
          <w:color w:val="FFFFFF" w:themeColor="background1"/>
          <w:sz w:val="24"/>
        </w:rPr>
        <w:t>renforts</w:t>
      </w:r>
      <w:r w:rsidR="00E82D33">
        <w:rPr>
          <w:rFonts w:cs="Arial"/>
          <w:b/>
          <w:color w:val="FFFFFF" w:themeColor="background1"/>
          <w:sz w:val="24"/>
        </w:rPr>
        <w:t xml:space="preserve"> composites</w:t>
      </w:r>
    </w:p>
    <w:p w14:paraId="71A3C339" w14:textId="77777777" w:rsidR="00993CFE" w:rsidRPr="007C4A32" w:rsidRDefault="00993CFE" w:rsidP="00A751AA">
      <w:pPr>
        <w:rPr>
          <w:rFonts w:cs="Arial"/>
          <w:i/>
          <w:color w:val="FFFFFF"/>
          <w:sz w:val="16"/>
          <w:szCs w:val="16"/>
        </w:rPr>
      </w:pPr>
    </w:p>
    <w:p w14:paraId="328568BB" w14:textId="77777777" w:rsidR="008D7B35" w:rsidRDefault="008D7B35" w:rsidP="00FA56F3">
      <w:pPr>
        <w:suppressAutoHyphens w:val="0"/>
        <w:jc w:val="center"/>
        <w:rPr>
          <w:rFonts w:cs="Arial"/>
        </w:rPr>
      </w:pPr>
    </w:p>
    <w:tbl>
      <w:tblPr>
        <w:tblStyle w:val="Grilledutableau4"/>
        <w:tblW w:w="10314" w:type="dxa"/>
        <w:tblLayout w:type="fixed"/>
        <w:tblLook w:val="04A0" w:firstRow="1" w:lastRow="0" w:firstColumn="1" w:lastColumn="0" w:noHBand="0" w:noVBand="1"/>
      </w:tblPr>
      <w:tblGrid>
        <w:gridCol w:w="1809"/>
        <w:gridCol w:w="4253"/>
        <w:gridCol w:w="2580"/>
        <w:gridCol w:w="1672"/>
      </w:tblGrid>
      <w:tr w:rsidR="00717A39" w:rsidRPr="00D92E63" w14:paraId="55A0BBF1" w14:textId="77777777" w:rsidTr="00600615">
        <w:tc>
          <w:tcPr>
            <w:tcW w:w="1809" w:type="dxa"/>
            <w:vAlign w:val="center"/>
          </w:tcPr>
          <w:p w14:paraId="430F8DB3" w14:textId="77777777" w:rsidR="00717A39" w:rsidRPr="009E2621" w:rsidRDefault="00717A39" w:rsidP="0005617B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>
              <w:rPr>
                <w:rFonts w:eastAsia="Calibri" w:cs="Arial"/>
                <w:b/>
                <w:sz w:val="24"/>
                <w:lang w:eastAsia="en-US"/>
              </w:rPr>
              <w:t>Renforts</w:t>
            </w:r>
          </w:p>
        </w:tc>
        <w:tc>
          <w:tcPr>
            <w:tcW w:w="4253" w:type="dxa"/>
            <w:vAlign w:val="center"/>
          </w:tcPr>
          <w:p w14:paraId="46BBD59B" w14:textId="77777777" w:rsidR="00717A39" w:rsidRPr="009E2621" w:rsidRDefault="00717A39" w:rsidP="00AE7895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 w:rsidRPr="009E2621">
              <w:rPr>
                <w:rFonts w:eastAsia="Calibri" w:cs="Arial"/>
                <w:b/>
                <w:sz w:val="24"/>
                <w:lang w:eastAsia="en-US"/>
              </w:rPr>
              <w:t xml:space="preserve">Descriptif </w:t>
            </w:r>
          </w:p>
        </w:tc>
        <w:tc>
          <w:tcPr>
            <w:tcW w:w="2580" w:type="dxa"/>
            <w:vAlign w:val="center"/>
          </w:tcPr>
          <w:p w14:paraId="2EFE8363" w14:textId="77777777" w:rsidR="00717A39" w:rsidRPr="009E2621" w:rsidRDefault="00717A39" w:rsidP="0005617B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 w:rsidRPr="009E2621">
              <w:rPr>
                <w:rFonts w:eastAsia="Calibri" w:cs="Arial"/>
                <w:b/>
                <w:sz w:val="24"/>
                <w:lang w:eastAsia="en-US"/>
              </w:rPr>
              <w:t>Volume</w:t>
            </w:r>
            <w:r w:rsidR="00600615">
              <w:rPr>
                <w:rFonts w:eastAsia="Calibri" w:cs="Arial"/>
                <w:b/>
                <w:sz w:val="24"/>
                <w:lang w:eastAsia="en-US"/>
              </w:rPr>
              <w:t xml:space="preserve"> de </w:t>
            </w:r>
          </w:p>
          <w:p w14:paraId="75032BE7" w14:textId="77777777" w:rsidR="00717A39" w:rsidRPr="009E2621" w:rsidRDefault="00717A39" w:rsidP="00600615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>
              <w:rPr>
                <w:rFonts w:eastAsia="Calibri" w:cs="Arial"/>
                <w:b/>
                <w:sz w:val="24"/>
                <w:lang w:eastAsia="en-US"/>
              </w:rPr>
              <w:t>r</w:t>
            </w:r>
            <w:r w:rsidRPr="009E2621">
              <w:rPr>
                <w:rFonts w:eastAsia="Calibri" w:cs="Arial"/>
                <w:b/>
                <w:sz w:val="24"/>
                <w:lang w:eastAsia="en-US"/>
              </w:rPr>
              <w:t xml:space="preserve">ésine </w:t>
            </w:r>
            <w:r w:rsidR="00600615">
              <w:rPr>
                <w:rFonts w:eastAsia="Calibri" w:cs="Arial"/>
                <w:b/>
                <w:sz w:val="24"/>
                <w:lang w:eastAsia="en-US"/>
              </w:rPr>
              <w:t>en cm</w:t>
            </w:r>
            <w:r w:rsidR="00600615" w:rsidRPr="008854A5">
              <w:rPr>
                <w:rFonts w:eastAsia="Calibri" w:cs="Arial"/>
                <w:b/>
                <w:sz w:val="24"/>
                <w:vertAlign w:val="superscript"/>
                <w:lang w:eastAsia="en-US"/>
              </w:rPr>
              <w:t>3</w:t>
            </w:r>
            <w:r w:rsidRPr="009E2621">
              <w:rPr>
                <w:rFonts w:eastAsia="Calibri" w:cs="Arial"/>
                <w:b/>
                <w:sz w:val="24"/>
                <w:lang w:eastAsia="en-US"/>
              </w:rPr>
              <w:t xml:space="preserve">pour </w:t>
            </w:r>
            <w:r w:rsidR="00600615">
              <w:rPr>
                <w:rFonts w:eastAsia="Calibri" w:cs="Arial"/>
                <w:b/>
                <w:sz w:val="24"/>
                <w:lang w:eastAsia="en-US"/>
              </w:rPr>
              <w:t>un carter d’épaisseur 5 mm</w:t>
            </w:r>
          </w:p>
        </w:tc>
        <w:tc>
          <w:tcPr>
            <w:tcW w:w="1672" w:type="dxa"/>
            <w:vAlign w:val="center"/>
          </w:tcPr>
          <w:p w14:paraId="15B82CF0" w14:textId="77777777" w:rsidR="00717A39" w:rsidRPr="009E2621" w:rsidRDefault="00F1411F" w:rsidP="002F30E0">
            <w:pPr>
              <w:suppressAutoHyphens w:val="0"/>
              <w:jc w:val="center"/>
              <w:rPr>
                <w:rFonts w:eastAsia="Calibri" w:cs="Arial"/>
                <w:b/>
                <w:sz w:val="24"/>
                <w:lang w:eastAsia="en-US"/>
              </w:rPr>
            </w:pPr>
            <w:r>
              <w:rPr>
                <w:rFonts w:eastAsia="Calibri" w:cs="Arial"/>
                <w:b/>
                <w:sz w:val="24"/>
                <w:lang w:eastAsia="en-US"/>
              </w:rPr>
              <w:t>Coût du renfort par</w:t>
            </w:r>
            <w:r w:rsidR="007363AC">
              <w:rPr>
                <w:rFonts w:eastAsia="Calibri" w:cs="Arial"/>
                <w:b/>
                <w:sz w:val="24"/>
                <w:lang w:eastAsia="en-US"/>
              </w:rPr>
              <w:t xml:space="preserve"> </w:t>
            </w:r>
            <w:r w:rsidR="00600615">
              <w:rPr>
                <w:rFonts w:eastAsia="Calibri" w:cs="Arial"/>
                <w:b/>
                <w:sz w:val="24"/>
                <w:lang w:eastAsia="en-US"/>
              </w:rPr>
              <w:t>carter</w:t>
            </w:r>
            <w:r w:rsidR="007363AC">
              <w:rPr>
                <w:rFonts w:eastAsia="Calibri" w:cs="Arial"/>
                <w:b/>
                <w:sz w:val="24"/>
                <w:lang w:eastAsia="en-US"/>
              </w:rPr>
              <w:t xml:space="preserve"> (€</w:t>
            </w:r>
            <w:r w:rsidR="00717A39" w:rsidRPr="009E2621">
              <w:rPr>
                <w:rFonts w:eastAsia="Calibri" w:cs="Arial"/>
                <w:b/>
                <w:sz w:val="24"/>
                <w:lang w:eastAsia="en-US"/>
              </w:rPr>
              <w:t>)</w:t>
            </w:r>
          </w:p>
        </w:tc>
      </w:tr>
      <w:tr w:rsidR="00717A39" w:rsidRPr="00D92E63" w14:paraId="607951D1" w14:textId="77777777" w:rsidTr="00600615">
        <w:tc>
          <w:tcPr>
            <w:tcW w:w="1809" w:type="dxa"/>
            <w:vAlign w:val="center"/>
          </w:tcPr>
          <w:p w14:paraId="1256F4B4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proofErr w:type="spellStart"/>
            <w:r w:rsidRPr="00D92E63">
              <w:rPr>
                <w:rFonts w:eastAsia="Calibri" w:cs="Arial"/>
                <w:sz w:val="24"/>
                <w:lang w:eastAsia="en-US"/>
              </w:rPr>
              <w:t>Lancore</w:t>
            </w:r>
            <w:proofErr w:type="spellEnd"/>
            <w:r w:rsidRPr="00D92E63">
              <w:rPr>
                <w:rFonts w:eastAsia="Calibri" w:cs="Arial"/>
                <w:sz w:val="24"/>
                <w:lang w:eastAsia="en-US"/>
              </w:rPr>
              <w:t xml:space="preserve"> 450/450 et multiaxiaux 300</w:t>
            </w:r>
          </w:p>
        </w:tc>
        <w:tc>
          <w:tcPr>
            <w:tcW w:w="4253" w:type="dxa"/>
            <w:vAlign w:val="center"/>
          </w:tcPr>
          <w:p w14:paraId="2CF6634D" w14:textId="77777777" w:rsidR="00717A39" w:rsidRPr="00D92E63" w:rsidRDefault="004001FF" w:rsidP="00066B3F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M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>at de fils continus souple et sans liant. Il s'adapte aisément sur un moule</w:t>
            </w:r>
            <w:r w:rsidR="00717A39">
              <w:rPr>
                <w:rFonts w:eastAsia="Calibri" w:cs="Arial"/>
                <w:sz w:val="24"/>
                <w:lang w:eastAsia="en-US"/>
              </w:rPr>
              <w:t xml:space="preserve">, 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>offre un bon fin</w:t>
            </w:r>
            <w:r w:rsidR="00717A39">
              <w:rPr>
                <w:rFonts w:eastAsia="Calibri" w:cs="Arial"/>
                <w:sz w:val="24"/>
                <w:lang w:eastAsia="en-US"/>
              </w:rPr>
              <w:t>i de surface avec un multiaxial et permet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 xml:space="preserve"> d’obtenir des propriétés mécaniques élevées et orientées afin d’avoir une </w:t>
            </w:r>
            <w:r>
              <w:rPr>
                <w:rFonts w:eastAsia="Calibri" w:cs="Arial"/>
                <w:sz w:val="24"/>
                <w:lang w:eastAsia="en-US"/>
              </w:rPr>
              <w:t xml:space="preserve">bonne 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>résistance au choc</w:t>
            </w:r>
            <w:r w:rsidR="00717A39">
              <w:rPr>
                <w:rFonts w:eastAsia="Calibri" w:cs="Arial"/>
                <w:sz w:val="24"/>
                <w:lang w:eastAsia="en-US"/>
              </w:rPr>
              <w:t>.</w:t>
            </w:r>
          </w:p>
        </w:tc>
        <w:tc>
          <w:tcPr>
            <w:tcW w:w="2580" w:type="dxa"/>
            <w:vAlign w:val="center"/>
          </w:tcPr>
          <w:p w14:paraId="034C4683" w14:textId="77777777" w:rsidR="00717A39" w:rsidRPr="00D92E63" w:rsidRDefault="00362555" w:rsidP="008854A5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310</w:t>
            </w:r>
          </w:p>
        </w:tc>
        <w:tc>
          <w:tcPr>
            <w:tcW w:w="1672" w:type="dxa"/>
            <w:vAlign w:val="center"/>
          </w:tcPr>
          <w:p w14:paraId="2039B249" w14:textId="77777777" w:rsidR="00717A39" w:rsidRPr="00D92E63" w:rsidRDefault="00717A39" w:rsidP="009E2621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4,05</w:t>
            </w:r>
          </w:p>
        </w:tc>
      </w:tr>
      <w:tr w:rsidR="00717A39" w:rsidRPr="00D92E63" w14:paraId="64840896" w14:textId="77777777" w:rsidTr="00600615">
        <w:tc>
          <w:tcPr>
            <w:tcW w:w="1809" w:type="dxa"/>
            <w:vAlign w:val="center"/>
          </w:tcPr>
          <w:p w14:paraId="2944B1B8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proofErr w:type="spellStart"/>
            <w:r w:rsidRPr="00D92E63">
              <w:rPr>
                <w:rFonts w:eastAsia="Calibri" w:cs="Arial"/>
                <w:sz w:val="24"/>
                <w:lang w:eastAsia="en-US"/>
              </w:rPr>
              <w:t>Multicore</w:t>
            </w:r>
            <w:proofErr w:type="spellEnd"/>
          </w:p>
        </w:tc>
        <w:tc>
          <w:tcPr>
            <w:tcW w:w="4253" w:type="dxa"/>
            <w:vAlign w:val="center"/>
          </w:tcPr>
          <w:p w14:paraId="4B629DCF" w14:textId="77777777" w:rsidR="00717A39" w:rsidRPr="00D92E63" w:rsidRDefault="004001FF" w:rsidP="009E262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C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>omplexe tridimensionnel avec un mat à fils coupés</w:t>
            </w:r>
            <w:r w:rsidR="00717A39">
              <w:rPr>
                <w:rFonts w:eastAsia="Calibri" w:cs="Arial"/>
                <w:sz w:val="24"/>
                <w:lang w:eastAsia="en-US"/>
              </w:rPr>
              <w:t xml:space="preserve"> </w:t>
            </w:r>
            <w:r w:rsidR="00717A39" w:rsidRPr="00D92E63">
              <w:rPr>
                <w:rFonts w:eastAsia="Calibri" w:cs="Arial"/>
                <w:sz w:val="24"/>
                <w:lang w:eastAsia="en-US"/>
              </w:rPr>
              <w:t>cousu sur une seule face d'une âme PP non tissée. Il est facile à manipuler et à draper sur un moule complexe</w:t>
            </w:r>
          </w:p>
        </w:tc>
        <w:tc>
          <w:tcPr>
            <w:tcW w:w="2580" w:type="dxa"/>
            <w:vAlign w:val="center"/>
          </w:tcPr>
          <w:p w14:paraId="214CF05C" w14:textId="77777777" w:rsidR="00717A39" w:rsidRPr="00D92E63" w:rsidRDefault="00362555" w:rsidP="008854A5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380</w:t>
            </w:r>
          </w:p>
        </w:tc>
        <w:tc>
          <w:tcPr>
            <w:tcW w:w="1672" w:type="dxa"/>
            <w:vAlign w:val="center"/>
          </w:tcPr>
          <w:p w14:paraId="1FADAAF4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3,95</w:t>
            </w:r>
          </w:p>
        </w:tc>
      </w:tr>
      <w:tr w:rsidR="00717A39" w:rsidRPr="00D92E63" w14:paraId="34F2C646" w14:textId="77777777" w:rsidTr="00600615">
        <w:tc>
          <w:tcPr>
            <w:tcW w:w="1809" w:type="dxa"/>
            <w:vAlign w:val="center"/>
          </w:tcPr>
          <w:p w14:paraId="384A5A4E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proofErr w:type="spellStart"/>
            <w:r w:rsidRPr="00D92E63">
              <w:rPr>
                <w:rFonts w:eastAsia="Calibri" w:cs="Arial"/>
                <w:sz w:val="24"/>
                <w:lang w:eastAsia="en-US"/>
              </w:rPr>
              <w:t>Unifilo</w:t>
            </w:r>
            <w:proofErr w:type="spellEnd"/>
            <w:r w:rsidRPr="00D92E63">
              <w:rPr>
                <w:rFonts w:eastAsia="Calibri" w:cs="Arial"/>
                <w:sz w:val="24"/>
                <w:lang w:eastAsia="en-US"/>
              </w:rPr>
              <w:t>® U813</w:t>
            </w:r>
          </w:p>
        </w:tc>
        <w:tc>
          <w:tcPr>
            <w:tcW w:w="4253" w:type="dxa"/>
            <w:vAlign w:val="center"/>
          </w:tcPr>
          <w:p w14:paraId="177726D3" w14:textId="77777777" w:rsidR="00717A39" w:rsidRPr="00D92E63" w:rsidRDefault="00717A39" w:rsidP="009E262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 w:cs="Arial"/>
                <w:sz w:val="24"/>
                <w:lang w:eastAsia="en-US"/>
              </w:rPr>
            </w:pPr>
            <w:r w:rsidRPr="00D92E63">
              <w:rPr>
                <w:rFonts w:eastAsia="Calibri" w:cs="Arial"/>
                <w:sz w:val="24"/>
                <w:lang w:eastAsia="en-US"/>
              </w:rPr>
              <w:t>Mats à fils continus pouvant servir à la fois de drainant et de renfort.</w:t>
            </w:r>
          </w:p>
          <w:p w14:paraId="511920E0" w14:textId="77777777" w:rsidR="00717A39" w:rsidRPr="00D92E63" w:rsidRDefault="00717A39" w:rsidP="00AE7895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Calibri" w:eastAsia="Calibri" w:hAnsi="Calibri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225 à 900 g.m</w:t>
            </w:r>
            <w:r w:rsidRPr="00AE7895">
              <w:rPr>
                <w:rFonts w:eastAsia="Calibri" w:cs="Arial"/>
                <w:sz w:val="24"/>
                <w:vertAlign w:val="superscript"/>
                <w:lang w:eastAsia="en-US"/>
              </w:rPr>
              <w:t>-2</w:t>
            </w:r>
          </w:p>
        </w:tc>
        <w:tc>
          <w:tcPr>
            <w:tcW w:w="2580" w:type="dxa"/>
            <w:vAlign w:val="center"/>
          </w:tcPr>
          <w:p w14:paraId="4C0F225E" w14:textId="77777777" w:rsidR="00717A39" w:rsidRPr="00D92E63" w:rsidRDefault="00362555" w:rsidP="008854A5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410</w:t>
            </w:r>
          </w:p>
        </w:tc>
        <w:tc>
          <w:tcPr>
            <w:tcW w:w="1672" w:type="dxa"/>
            <w:vAlign w:val="center"/>
          </w:tcPr>
          <w:p w14:paraId="7BA646B0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3,50</w:t>
            </w:r>
          </w:p>
        </w:tc>
      </w:tr>
      <w:tr w:rsidR="00717A39" w:rsidRPr="00D92E63" w14:paraId="6B4A893F" w14:textId="77777777" w:rsidTr="00600615">
        <w:tc>
          <w:tcPr>
            <w:tcW w:w="1809" w:type="dxa"/>
            <w:vAlign w:val="center"/>
          </w:tcPr>
          <w:p w14:paraId="60AD3A7A" w14:textId="77777777" w:rsidR="00717A39" w:rsidRPr="0005617B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val="en-US" w:eastAsia="en-US"/>
              </w:rPr>
            </w:pPr>
            <w:proofErr w:type="spellStart"/>
            <w:r w:rsidRPr="0005617B">
              <w:rPr>
                <w:rFonts w:eastAsia="Calibri" w:cs="Arial"/>
                <w:sz w:val="24"/>
                <w:lang w:val="en-US" w:eastAsia="en-US"/>
              </w:rPr>
              <w:t>Multimat</w:t>
            </w:r>
            <w:proofErr w:type="spellEnd"/>
            <w:r w:rsidRPr="0005617B">
              <w:rPr>
                <w:rFonts w:eastAsia="Calibri" w:cs="Arial"/>
                <w:sz w:val="24"/>
                <w:lang w:val="en-US" w:eastAsia="en-US"/>
              </w:rPr>
              <w:t>® Lite</w:t>
            </w:r>
            <w:r w:rsidRPr="00D92E63">
              <w:rPr>
                <w:rFonts w:eastAsia="Calibri" w:cs="Arial"/>
                <w:sz w:val="24"/>
                <w:lang w:val="en-US" w:eastAsia="en-US"/>
              </w:rPr>
              <w:t xml:space="preserve"> S200/GP135/S300</w:t>
            </w:r>
          </w:p>
          <w:p w14:paraId="70A94C5C" w14:textId="77777777" w:rsidR="00717A39" w:rsidRPr="0005617B" w:rsidRDefault="00717A39" w:rsidP="0005617B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GillSans-Light" w:eastAsia="Calibri" w:hAnsi="GillSans-Light" w:cs="GillSans-Light"/>
                <w:sz w:val="20"/>
                <w:szCs w:val="20"/>
                <w:lang w:val="en-US" w:eastAsia="en-US"/>
              </w:rPr>
            </w:pPr>
          </w:p>
        </w:tc>
        <w:tc>
          <w:tcPr>
            <w:tcW w:w="4253" w:type="dxa"/>
            <w:vAlign w:val="center"/>
          </w:tcPr>
          <w:p w14:paraId="29E350CC" w14:textId="77777777" w:rsidR="00717A39" w:rsidRPr="00D92E63" w:rsidRDefault="00717A39" w:rsidP="00AE7895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 w:cs="Arial"/>
                <w:sz w:val="24"/>
                <w:lang w:eastAsia="en-US"/>
              </w:rPr>
            </w:pPr>
            <w:r w:rsidRPr="00D92E63">
              <w:rPr>
                <w:rFonts w:eastAsia="Calibri" w:cs="Arial"/>
                <w:sz w:val="24"/>
                <w:lang w:eastAsia="en-US"/>
              </w:rPr>
              <w:t>Complexe tridimensionnel avec une âme légère</w:t>
            </w:r>
            <w:r>
              <w:rPr>
                <w:rFonts w:eastAsia="Calibri" w:cs="Arial"/>
                <w:sz w:val="24"/>
                <w:lang w:eastAsia="en-US"/>
              </w:rPr>
              <w:t xml:space="preserve"> </w:t>
            </w:r>
            <w:r w:rsidRPr="00D92E63">
              <w:rPr>
                <w:rFonts w:eastAsia="Calibri" w:cs="Arial"/>
                <w:sz w:val="24"/>
                <w:lang w:eastAsia="en-US"/>
              </w:rPr>
              <w:t>en verre/PE tricoté</w:t>
            </w:r>
            <w:r>
              <w:rPr>
                <w:rFonts w:eastAsia="Calibri" w:cs="Arial"/>
                <w:sz w:val="24"/>
                <w:lang w:eastAsia="en-US"/>
              </w:rPr>
              <w:t>e</w:t>
            </w:r>
            <w:r w:rsidRPr="00D92E63">
              <w:rPr>
                <w:rFonts w:eastAsia="Calibri" w:cs="Arial"/>
                <w:sz w:val="24"/>
                <w:lang w:eastAsia="en-US"/>
              </w:rPr>
              <w:t>. Il offre une énorme résistance en compression et</w:t>
            </w:r>
            <w:r>
              <w:rPr>
                <w:rFonts w:eastAsia="Calibri" w:cs="Arial"/>
                <w:sz w:val="24"/>
                <w:lang w:eastAsia="en-US"/>
              </w:rPr>
              <w:t xml:space="preserve"> </w:t>
            </w:r>
            <w:r w:rsidRPr="00D92E63">
              <w:rPr>
                <w:rFonts w:eastAsia="Calibri" w:cs="Arial"/>
                <w:sz w:val="24"/>
                <w:lang w:eastAsia="en-US"/>
              </w:rPr>
              <w:t>convient très bien à un RTM Light assisté vide.</w:t>
            </w:r>
          </w:p>
        </w:tc>
        <w:tc>
          <w:tcPr>
            <w:tcW w:w="2580" w:type="dxa"/>
            <w:vAlign w:val="center"/>
          </w:tcPr>
          <w:p w14:paraId="109F60D4" w14:textId="77777777" w:rsidR="00717A39" w:rsidRPr="00D92E63" w:rsidRDefault="00717A39" w:rsidP="008854A5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D92E63">
              <w:rPr>
                <w:rFonts w:eastAsia="Calibri" w:cs="Arial"/>
                <w:sz w:val="24"/>
                <w:lang w:eastAsia="en-US"/>
              </w:rPr>
              <w:t>3</w:t>
            </w:r>
            <w:r>
              <w:rPr>
                <w:rFonts w:eastAsia="Calibri" w:cs="Arial"/>
                <w:sz w:val="24"/>
                <w:lang w:eastAsia="en-US"/>
              </w:rPr>
              <w:t>8</w:t>
            </w:r>
            <w:r w:rsidR="00362555">
              <w:rPr>
                <w:rFonts w:eastAsia="Calibri" w:cs="Arial"/>
                <w:sz w:val="24"/>
                <w:lang w:eastAsia="en-US"/>
              </w:rPr>
              <w:t>0</w:t>
            </w:r>
          </w:p>
        </w:tc>
        <w:tc>
          <w:tcPr>
            <w:tcW w:w="1672" w:type="dxa"/>
            <w:vAlign w:val="center"/>
          </w:tcPr>
          <w:p w14:paraId="4D5259C4" w14:textId="77777777" w:rsidR="00717A39" w:rsidRPr="00D92E63" w:rsidRDefault="00717A39" w:rsidP="0005617B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3,85</w:t>
            </w:r>
          </w:p>
        </w:tc>
      </w:tr>
    </w:tbl>
    <w:p w14:paraId="258015F2" w14:textId="77777777" w:rsidR="002A2256" w:rsidRDefault="002A2256" w:rsidP="00FA56F3">
      <w:pPr>
        <w:suppressAutoHyphens w:val="0"/>
        <w:jc w:val="center"/>
        <w:rPr>
          <w:rFonts w:cs="Arial"/>
        </w:rPr>
      </w:pPr>
    </w:p>
    <w:p w14:paraId="3DD6B9A9" w14:textId="77777777" w:rsidR="009E121C" w:rsidRPr="00BB459E" w:rsidRDefault="007B6867" w:rsidP="00BB459E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t>DT</w:t>
      </w:r>
      <w:r w:rsidR="00ED1300">
        <w:rPr>
          <w:rFonts w:cs="Arial"/>
          <w:b/>
          <w:color w:val="FFFFFF" w:themeColor="background1"/>
          <w:sz w:val="24"/>
        </w:rPr>
        <w:t>5</w:t>
      </w:r>
      <w:r w:rsidR="006A5D6E" w:rsidRPr="006A5D6E">
        <w:rPr>
          <w:rFonts w:cs="Arial"/>
          <w:b/>
          <w:color w:val="FFFFFF" w:themeColor="background1"/>
          <w:sz w:val="24"/>
        </w:rPr>
        <w:t xml:space="preserve"> </w:t>
      </w:r>
      <w:r>
        <w:rPr>
          <w:rFonts w:cs="Arial"/>
          <w:b/>
          <w:color w:val="FFFFFF" w:themeColor="background1"/>
          <w:sz w:val="24"/>
        </w:rPr>
        <w:t>c</w:t>
      </w:r>
      <w:r w:rsidR="0071646B">
        <w:rPr>
          <w:rFonts w:cs="Arial"/>
          <w:b/>
          <w:color w:val="FFFFFF" w:themeColor="background1"/>
          <w:sz w:val="24"/>
        </w:rPr>
        <w:t>ourbes essais de traction</w:t>
      </w:r>
      <w:r>
        <w:rPr>
          <w:rFonts w:cs="Arial"/>
          <w:b/>
          <w:color w:val="FFFFFF" w:themeColor="background1"/>
          <w:sz w:val="24"/>
        </w:rPr>
        <w:t xml:space="preserve"> </w:t>
      </w:r>
      <w:r w:rsidR="0040130A">
        <w:rPr>
          <w:rFonts w:cs="Arial"/>
          <w:b/>
          <w:color w:val="FFFFFF" w:themeColor="background1"/>
          <w:sz w:val="24"/>
        </w:rPr>
        <w:t>renforts</w:t>
      </w:r>
    </w:p>
    <w:p w14:paraId="719D4C94" w14:textId="77777777" w:rsidR="00281374" w:rsidRDefault="008854A5" w:rsidP="00BB459E">
      <w:pPr>
        <w:suppressAutoHyphens w:val="0"/>
        <w:jc w:val="left"/>
        <w:rPr>
          <w:rFonts w:cs="Arial"/>
        </w:rPr>
      </w:pPr>
      <w:r>
        <w:rPr>
          <w:noProof/>
          <w:lang w:eastAsia="fr-FR"/>
        </w:rPr>
        <w:drawing>
          <wp:anchor distT="0" distB="0" distL="114300" distR="114300" simplePos="0" relativeHeight="251633152" behindDoc="1" locked="0" layoutInCell="1" allowOverlap="1" wp14:anchorId="58185544" wp14:editId="388BF5A9">
            <wp:simplePos x="0" y="0"/>
            <wp:positionH relativeFrom="column">
              <wp:posOffset>405130</wp:posOffset>
            </wp:positionH>
            <wp:positionV relativeFrom="paragraph">
              <wp:posOffset>73660</wp:posOffset>
            </wp:positionV>
            <wp:extent cx="5972810" cy="3423285"/>
            <wp:effectExtent l="19050" t="0" r="27940" b="5715"/>
            <wp:wrapNone/>
            <wp:docPr id="16" name="Graphique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</w:p>
    <w:p w14:paraId="3A8FAED8" w14:textId="77777777" w:rsidR="00B5574A" w:rsidRDefault="002B4BE2" w:rsidP="002B4BE2">
      <w:pPr>
        <w:tabs>
          <w:tab w:val="left" w:pos="3882"/>
        </w:tabs>
        <w:suppressAutoHyphens w:val="0"/>
        <w:jc w:val="left"/>
        <w:rPr>
          <w:rFonts w:cs="Arial"/>
        </w:rPr>
      </w:pPr>
      <w:r>
        <w:rPr>
          <w:rFonts w:cs="Arial"/>
        </w:rPr>
        <w:tab/>
      </w:r>
    </w:p>
    <w:p w14:paraId="35336FA8" w14:textId="77777777" w:rsidR="00B5574A" w:rsidRDefault="007B6867" w:rsidP="007B6867">
      <w:pPr>
        <w:tabs>
          <w:tab w:val="left" w:pos="6797"/>
        </w:tabs>
        <w:suppressAutoHyphens w:val="0"/>
        <w:jc w:val="left"/>
        <w:rPr>
          <w:rFonts w:cs="Arial"/>
        </w:rPr>
      </w:pPr>
      <w:r>
        <w:rPr>
          <w:rFonts w:cs="Arial"/>
        </w:rPr>
        <w:tab/>
      </w:r>
    </w:p>
    <w:p w14:paraId="114F5C0C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2C8AEDEF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68D6BECA" w14:textId="77777777" w:rsidR="00B5574A" w:rsidRDefault="00B5574A" w:rsidP="00842DF3">
      <w:pPr>
        <w:tabs>
          <w:tab w:val="left" w:pos="7309"/>
        </w:tabs>
        <w:suppressAutoHyphens w:val="0"/>
        <w:jc w:val="left"/>
        <w:rPr>
          <w:rFonts w:cs="Arial"/>
        </w:rPr>
      </w:pPr>
    </w:p>
    <w:p w14:paraId="11624AD7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02DDCC76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11F980BE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2BCCC382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69750B78" w14:textId="77777777" w:rsidR="00B5574A" w:rsidRDefault="00B5574A" w:rsidP="00842DF3">
      <w:pPr>
        <w:tabs>
          <w:tab w:val="left" w:pos="9265"/>
        </w:tabs>
        <w:suppressAutoHyphens w:val="0"/>
        <w:jc w:val="left"/>
        <w:rPr>
          <w:rFonts w:cs="Arial"/>
        </w:rPr>
      </w:pPr>
    </w:p>
    <w:p w14:paraId="4A45F21B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7865C4C8" w14:textId="77777777" w:rsidR="00281374" w:rsidRDefault="00281374" w:rsidP="00BB459E">
      <w:pPr>
        <w:suppressAutoHyphens w:val="0"/>
        <w:jc w:val="left"/>
        <w:rPr>
          <w:rFonts w:cs="Arial"/>
        </w:rPr>
      </w:pPr>
    </w:p>
    <w:p w14:paraId="733B17BA" w14:textId="77777777" w:rsidR="0081072F" w:rsidRDefault="0081072F" w:rsidP="00BB459E">
      <w:pPr>
        <w:suppressAutoHyphens w:val="0"/>
        <w:jc w:val="left"/>
        <w:rPr>
          <w:rFonts w:cs="Arial"/>
        </w:rPr>
      </w:pPr>
    </w:p>
    <w:p w14:paraId="3D0A2A24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49FF6C63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66EDEC7A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5095EE58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22E580A2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59849872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4ED94633" w14:textId="77777777" w:rsidR="0040130A" w:rsidRDefault="0040130A" w:rsidP="00362555">
      <w:pPr>
        <w:suppressAutoHyphens w:val="0"/>
        <w:jc w:val="center"/>
        <w:rPr>
          <w:rFonts w:cs="Arial"/>
        </w:rPr>
      </w:pPr>
    </w:p>
    <w:p w14:paraId="0066E4E1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066730C2" w14:textId="77777777" w:rsidR="00BA3EEF" w:rsidRDefault="00BA3EEF">
      <w:pPr>
        <w:suppressAutoHyphens w:val="0"/>
        <w:rPr>
          <w:rFonts w:cs="Arial"/>
        </w:rPr>
        <w:sectPr w:rsidR="00BA3EEF" w:rsidSect="004574CB">
          <w:footerReference w:type="default" r:id="rId26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pgNumType w:start="6"/>
          <w:cols w:space="720"/>
          <w:docGrid w:linePitch="360"/>
        </w:sectPr>
      </w:pPr>
    </w:p>
    <w:p w14:paraId="3FC62B9D" w14:textId="77777777" w:rsidR="00B5574A" w:rsidRDefault="00B5574A" w:rsidP="00BB459E">
      <w:pPr>
        <w:suppressAutoHyphens w:val="0"/>
        <w:jc w:val="left"/>
        <w:rPr>
          <w:rFonts w:cs="Arial"/>
        </w:rPr>
      </w:pPr>
    </w:p>
    <w:p w14:paraId="30840388" w14:textId="77777777" w:rsidR="00E60395" w:rsidRPr="0077686E" w:rsidRDefault="0085200A" w:rsidP="00F85F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t>DT</w:t>
      </w:r>
      <w:r w:rsidR="00ED1300">
        <w:rPr>
          <w:rFonts w:cs="Arial"/>
          <w:b/>
          <w:color w:val="FFFFFF" w:themeColor="background1"/>
          <w:sz w:val="24"/>
        </w:rPr>
        <w:t>6</w:t>
      </w:r>
      <w:r w:rsidR="0077686E" w:rsidRPr="0077686E">
        <w:rPr>
          <w:rFonts w:cs="Arial"/>
          <w:b/>
          <w:color w:val="FFFFFF" w:themeColor="background1"/>
          <w:sz w:val="24"/>
        </w:rPr>
        <w:t xml:space="preserve"> </w:t>
      </w:r>
      <w:r>
        <w:rPr>
          <w:rFonts w:cs="Arial"/>
          <w:b/>
          <w:color w:val="FFFFFF" w:themeColor="background1"/>
          <w:sz w:val="24"/>
        </w:rPr>
        <w:t>c</w:t>
      </w:r>
      <w:r w:rsidR="0071646B">
        <w:rPr>
          <w:rFonts w:cs="Arial"/>
          <w:b/>
          <w:color w:val="FFFFFF" w:themeColor="background1"/>
          <w:sz w:val="24"/>
        </w:rPr>
        <w:t xml:space="preserve">aractéristiques </w:t>
      </w:r>
      <w:r w:rsidR="00362555">
        <w:rPr>
          <w:rFonts w:cs="Arial"/>
          <w:b/>
          <w:color w:val="FFFFFF" w:themeColor="background1"/>
          <w:sz w:val="24"/>
        </w:rPr>
        <w:t>du gel-</w:t>
      </w:r>
      <w:proofErr w:type="spellStart"/>
      <w:r w:rsidR="00362555">
        <w:rPr>
          <w:rFonts w:cs="Arial"/>
          <w:b/>
          <w:color w:val="FFFFFF" w:themeColor="background1"/>
          <w:sz w:val="24"/>
        </w:rPr>
        <w:t>coat</w:t>
      </w:r>
      <w:proofErr w:type="spellEnd"/>
      <w:r w:rsidR="00362555">
        <w:rPr>
          <w:rFonts w:cs="Arial"/>
          <w:b/>
          <w:color w:val="FFFFFF" w:themeColor="background1"/>
          <w:sz w:val="24"/>
        </w:rPr>
        <w:t xml:space="preserve"> et </w:t>
      </w:r>
      <w:r w:rsidR="0071646B">
        <w:rPr>
          <w:rFonts w:cs="Arial"/>
          <w:b/>
          <w:color w:val="FFFFFF" w:themeColor="background1"/>
          <w:sz w:val="24"/>
        </w:rPr>
        <w:t>des résines</w:t>
      </w:r>
    </w:p>
    <w:p w14:paraId="538855C4" w14:textId="77777777" w:rsidR="00E60395" w:rsidRDefault="00E60395" w:rsidP="0081072F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4277"/>
      </w:tblGrid>
      <w:tr w:rsidR="007F5D48" w:rsidRPr="007F5D48" w14:paraId="67841433" w14:textId="77777777" w:rsidTr="007F5D48">
        <w:tc>
          <w:tcPr>
            <w:tcW w:w="14277" w:type="dxa"/>
          </w:tcPr>
          <w:p w14:paraId="304F267B" w14:textId="77777777" w:rsidR="007F5D48" w:rsidRPr="007F5D48" w:rsidRDefault="007F5D48" w:rsidP="00BE510A">
            <w:pPr>
              <w:widowControl w:val="0"/>
              <w:jc w:val="left"/>
              <w:rPr>
                <w:kern w:val="16"/>
                <w:szCs w:val="22"/>
                <w:lang w:eastAsia="zh-CN" w:bidi="hi-IN"/>
              </w:rPr>
            </w:pPr>
            <w:r w:rsidRPr="007F5D48">
              <w:rPr>
                <w:b/>
                <w:kern w:val="16"/>
                <w:sz w:val="24"/>
                <w:u w:val="single"/>
                <w:lang w:eastAsia="zh-CN" w:bidi="hi-IN"/>
              </w:rPr>
              <w:t xml:space="preserve">Gel </w:t>
            </w:r>
            <w:proofErr w:type="spellStart"/>
            <w:r w:rsidRPr="007F5D48">
              <w:rPr>
                <w:b/>
                <w:kern w:val="16"/>
                <w:sz w:val="24"/>
                <w:u w:val="single"/>
                <w:lang w:eastAsia="zh-CN" w:bidi="hi-IN"/>
              </w:rPr>
              <w:t>coat</w:t>
            </w:r>
            <w:proofErr w:type="spellEnd"/>
            <w:r w:rsidRPr="007F5D48">
              <w:rPr>
                <w:b/>
                <w:kern w:val="16"/>
                <w:sz w:val="24"/>
                <w:lang w:eastAsia="zh-CN" w:bidi="hi-IN"/>
              </w:rPr>
              <w:t xml:space="preserve"> : </w:t>
            </w:r>
            <w:r w:rsidRPr="007F5D48">
              <w:rPr>
                <w:kern w:val="16"/>
                <w:szCs w:val="22"/>
                <w:lang w:eastAsia="zh-CN" w:bidi="hi-IN"/>
              </w:rPr>
              <w:t xml:space="preserve">La quantité de gel </w:t>
            </w:r>
            <w:proofErr w:type="spellStart"/>
            <w:r w:rsidRPr="007F5D48">
              <w:rPr>
                <w:kern w:val="16"/>
                <w:szCs w:val="22"/>
                <w:lang w:eastAsia="zh-CN" w:bidi="hi-IN"/>
              </w:rPr>
              <w:t>coat</w:t>
            </w:r>
            <w:proofErr w:type="spellEnd"/>
            <w:r w:rsidRPr="007F5D48">
              <w:rPr>
                <w:kern w:val="16"/>
                <w:szCs w:val="22"/>
                <w:lang w:eastAsia="zh-CN" w:bidi="hi-IN"/>
              </w:rPr>
              <w:t xml:space="preserve"> est de 550 g / m². Le prix du gel </w:t>
            </w:r>
            <w:proofErr w:type="spellStart"/>
            <w:r w:rsidRPr="007F5D48">
              <w:rPr>
                <w:kern w:val="16"/>
                <w:szCs w:val="22"/>
                <w:lang w:eastAsia="zh-CN" w:bidi="hi-IN"/>
              </w:rPr>
              <w:t>coat</w:t>
            </w:r>
            <w:proofErr w:type="spellEnd"/>
            <w:r w:rsidRPr="007F5D48">
              <w:rPr>
                <w:kern w:val="16"/>
                <w:szCs w:val="22"/>
                <w:lang w:eastAsia="zh-CN" w:bidi="hi-IN"/>
              </w:rPr>
              <w:t xml:space="preserve"> est de 6,50 euros / kg</w:t>
            </w:r>
          </w:p>
        </w:tc>
      </w:tr>
    </w:tbl>
    <w:p w14:paraId="5107C85C" w14:textId="77777777" w:rsidR="00362555" w:rsidRDefault="00362555" w:rsidP="0081072F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409"/>
        <w:gridCol w:w="2519"/>
        <w:gridCol w:w="2651"/>
        <w:gridCol w:w="3047"/>
        <w:gridCol w:w="2651"/>
      </w:tblGrid>
      <w:tr w:rsidR="00867CA4" w:rsidRPr="001E2EE8" w14:paraId="3CD36FC8" w14:textId="77777777" w:rsidTr="006C3A71">
        <w:trPr>
          <w:trHeight w:val="447"/>
        </w:trPr>
        <w:tc>
          <w:tcPr>
            <w:tcW w:w="3409" w:type="dxa"/>
            <w:noWrap/>
            <w:vAlign w:val="center"/>
            <w:hideMark/>
          </w:tcPr>
          <w:p w14:paraId="329E577A" w14:textId="77777777" w:rsidR="00867CA4" w:rsidRPr="00AE7895" w:rsidRDefault="00867CA4" w:rsidP="00AE7895">
            <w:pPr>
              <w:jc w:val="center"/>
              <w:rPr>
                <w:b/>
              </w:rPr>
            </w:pPr>
            <w:r w:rsidRPr="00AE7895">
              <w:rPr>
                <w:b/>
              </w:rPr>
              <w:t>Référence</w:t>
            </w:r>
          </w:p>
        </w:tc>
        <w:tc>
          <w:tcPr>
            <w:tcW w:w="2519" w:type="dxa"/>
            <w:noWrap/>
            <w:vAlign w:val="center"/>
            <w:hideMark/>
          </w:tcPr>
          <w:p w14:paraId="7F8EA5EE" w14:textId="77777777" w:rsidR="00867CA4" w:rsidRPr="001940D9" w:rsidRDefault="00362555" w:rsidP="005E3983">
            <w:pPr>
              <w:jc w:val="center"/>
              <w:rPr>
                <w:b/>
              </w:rPr>
            </w:pPr>
            <w:r>
              <w:rPr>
                <w:b/>
              </w:rPr>
              <w:t>Résine</w:t>
            </w:r>
            <w:r w:rsidR="00867CA4" w:rsidRPr="001940D9">
              <w:rPr>
                <w:b/>
              </w:rPr>
              <w:t xml:space="preserve"> 200</w:t>
            </w:r>
          </w:p>
        </w:tc>
        <w:tc>
          <w:tcPr>
            <w:tcW w:w="2651" w:type="dxa"/>
            <w:noWrap/>
            <w:vAlign w:val="center"/>
            <w:hideMark/>
          </w:tcPr>
          <w:p w14:paraId="1E8087A9" w14:textId="77777777" w:rsidR="00867CA4" w:rsidRPr="001940D9" w:rsidRDefault="00362555" w:rsidP="005E3983">
            <w:pPr>
              <w:jc w:val="center"/>
              <w:rPr>
                <w:b/>
              </w:rPr>
            </w:pPr>
            <w:r>
              <w:rPr>
                <w:b/>
              </w:rPr>
              <w:t>Résine</w:t>
            </w:r>
            <w:r w:rsidR="00867CA4">
              <w:rPr>
                <w:b/>
              </w:rPr>
              <w:t xml:space="preserve"> 401</w:t>
            </w:r>
          </w:p>
        </w:tc>
        <w:tc>
          <w:tcPr>
            <w:tcW w:w="3047" w:type="dxa"/>
            <w:noWrap/>
            <w:vAlign w:val="center"/>
            <w:hideMark/>
          </w:tcPr>
          <w:p w14:paraId="43E11CF6" w14:textId="77777777" w:rsidR="00867CA4" w:rsidRPr="001940D9" w:rsidRDefault="00362555" w:rsidP="005E3983">
            <w:pPr>
              <w:jc w:val="center"/>
              <w:rPr>
                <w:b/>
              </w:rPr>
            </w:pPr>
            <w:r>
              <w:rPr>
                <w:b/>
              </w:rPr>
              <w:t>Résine</w:t>
            </w:r>
            <w:r w:rsidR="00867CA4" w:rsidRPr="001940D9">
              <w:rPr>
                <w:b/>
              </w:rPr>
              <w:t xml:space="preserve"> 600</w:t>
            </w:r>
          </w:p>
        </w:tc>
        <w:tc>
          <w:tcPr>
            <w:tcW w:w="2651" w:type="dxa"/>
            <w:noWrap/>
            <w:vAlign w:val="center"/>
            <w:hideMark/>
          </w:tcPr>
          <w:p w14:paraId="2E20D68B" w14:textId="77777777" w:rsidR="00867CA4" w:rsidRPr="001940D9" w:rsidRDefault="00362555" w:rsidP="005E3983">
            <w:pPr>
              <w:jc w:val="center"/>
              <w:rPr>
                <w:b/>
              </w:rPr>
            </w:pPr>
            <w:r>
              <w:rPr>
                <w:b/>
              </w:rPr>
              <w:t>Résine</w:t>
            </w:r>
            <w:r w:rsidR="00867CA4" w:rsidRPr="001940D9">
              <w:rPr>
                <w:b/>
              </w:rPr>
              <w:t xml:space="preserve"> 632</w:t>
            </w:r>
          </w:p>
        </w:tc>
      </w:tr>
      <w:tr w:rsidR="00867CA4" w:rsidRPr="001E2EE8" w14:paraId="22BEBB5B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16742AF8" w14:textId="77777777" w:rsidR="00867CA4" w:rsidRPr="001E2EE8" w:rsidRDefault="00867CA4" w:rsidP="005E3983">
            <w:pPr>
              <w:jc w:val="left"/>
            </w:pPr>
            <w:r w:rsidRPr="001E2EE8">
              <w:t>Nature résine</w:t>
            </w:r>
          </w:p>
        </w:tc>
        <w:tc>
          <w:tcPr>
            <w:tcW w:w="2519" w:type="dxa"/>
            <w:noWrap/>
            <w:hideMark/>
          </w:tcPr>
          <w:p w14:paraId="01A1215F" w14:textId="77777777" w:rsidR="00867CA4" w:rsidRPr="001E2EE8" w:rsidRDefault="00867CA4" w:rsidP="00362555">
            <w:pPr>
              <w:jc w:val="left"/>
            </w:pPr>
            <w:r w:rsidRPr="001E2EE8">
              <w:t xml:space="preserve">Résine polyester insaturée </w:t>
            </w:r>
            <w:proofErr w:type="spellStart"/>
            <w:r w:rsidRPr="001E2EE8">
              <w:t>orthophtalique</w:t>
            </w:r>
            <w:proofErr w:type="spellEnd"/>
          </w:p>
        </w:tc>
        <w:tc>
          <w:tcPr>
            <w:tcW w:w="2651" w:type="dxa"/>
            <w:noWrap/>
            <w:hideMark/>
          </w:tcPr>
          <w:p w14:paraId="1D89F29C" w14:textId="77777777" w:rsidR="00867CA4" w:rsidRPr="001E2EE8" w:rsidRDefault="00867CA4" w:rsidP="00362555">
            <w:pPr>
              <w:jc w:val="left"/>
            </w:pPr>
            <w:r w:rsidRPr="001E2EE8">
              <w:t xml:space="preserve">Résine polyester </w:t>
            </w:r>
          </w:p>
          <w:p w14:paraId="502D0DE2" w14:textId="77777777" w:rsidR="00362555" w:rsidRPr="001E2EE8" w:rsidRDefault="00867CA4" w:rsidP="00362555">
            <w:pPr>
              <w:jc w:val="left"/>
            </w:pPr>
            <w:r w:rsidRPr="001E2EE8">
              <w:t xml:space="preserve">insaturée </w:t>
            </w:r>
            <w:proofErr w:type="spellStart"/>
            <w:r w:rsidRPr="001E2EE8">
              <w:t>orthophtalique</w:t>
            </w:r>
            <w:proofErr w:type="spellEnd"/>
          </w:p>
        </w:tc>
        <w:tc>
          <w:tcPr>
            <w:tcW w:w="3047" w:type="dxa"/>
            <w:noWrap/>
            <w:hideMark/>
          </w:tcPr>
          <w:p w14:paraId="6B7A79D1" w14:textId="77777777" w:rsidR="00867CA4" w:rsidRPr="001E2EE8" w:rsidRDefault="00867CA4" w:rsidP="00362555">
            <w:pPr>
              <w:jc w:val="left"/>
            </w:pPr>
            <w:r w:rsidRPr="001E2EE8">
              <w:t xml:space="preserve">Résine polyester insaturée </w:t>
            </w:r>
            <w:proofErr w:type="spellStart"/>
            <w:r w:rsidRPr="001E2EE8">
              <w:t>isophtalique</w:t>
            </w:r>
            <w:proofErr w:type="spellEnd"/>
          </w:p>
        </w:tc>
        <w:tc>
          <w:tcPr>
            <w:tcW w:w="2651" w:type="dxa"/>
            <w:noWrap/>
            <w:hideMark/>
          </w:tcPr>
          <w:p w14:paraId="54A03FDC" w14:textId="77777777" w:rsidR="00867CA4" w:rsidRPr="001E2EE8" w:rsidRDefault="00867CA4" w:rsidP="00362555">
            <w:pPr>
              <w:jc w:val="left"/>
            </w:pPr>
            <w:r w:rsidRPr="001E2EE8">
              <w:t xml:space="preserve">Résine polyester insaturée </w:t>
            </w:r>
            <w:proofErr w:type="spellStart"/>
            <w:r w:rsidRPr="001E2EE8">
              <w:t>isophtalique</w:t>
            </w:r>
            <w:proofErr w:type="spellEnd"/>
          </w:p>
        </w:tc>
      </w:tr>
      <w:tr w:rsidR="00867CA4" w:rsidRPr="001E2EE8" w14:paraId="77409FA2" w14:textId="77777777" w:rsidTr="006C3A71">
        <w:trPr>
          <w:trHeight w:val="564"/>
        </w:trPr>
        <w:tc>
          <w:tcPr>
            <w:tcW w:w="3409" w:type="dxa"/>
            <w:noWrap/>
            <w:vAlign w:val="center"/>
          </w:tcPr>
          <w:p w14:paraId="0A266322" w14:textId="77777777" w:rsidR="00867CA4" w:rsidRPr="001E2EE8" w:rsidRDefault="00867CA4" w:rsidP="005E3983">
            <w:pPr>
              <w:jc w:val="left"/>
            </w:pPr>
            <w:r>
              <w:t>Généralités</w:t>
            </w:r>
          </w:p>
        </w:tc>
        <w:tc>
          <w:tcPr>
            <w:tcW w:w="2519" w:type="dxa"/>
            <w:noWrap/>
          </w:tcPr>
          <w:p w14:paraId="7DB5D75B" w14:textId="77777777" w:rsidR="00867CA4" w:rsidRPr="001E2EE8" w:rsidRDefault="00867CA4" w:rsidP="00362555">
            <w:pPr>
              <w:jc w:val="left"/>
            </w:pPr>
            <w:r w:rsidRPr="001E2EE8">
              <w:t>Bonnes propriétés mécaniques</w:t>
            </w:r>
            <w:r>
              <w:t>, b</w:t>
            </w:r>
            <w:r w:rsidRPr="001E2EE8">
              <w:t>onne résistance à la chaleur</w:t>
            </w:r>
          </w:p>
        </w:tc>
        <w:tc>
          <w:tcPr>
            <w:tcW w:w="2651" w:type="dxa"/>
            <w:noWrap/>
          </w:tcPr>
          <w:p w14:paraId="4413AD41" w14:textId="77777777" w:rsidR="00867CA4" w:rsidRDefault="00867CA4" w:rsidP="00362555">
            <w:pPr>
              <w:jc w:val="left"/>
            </w:pPr>
            <w:r w:rsidRPr="001E2EE8">
              <w:t>Bonnes propriétés mécaniques</w:t>
            </w:r>
            <w:r>
              <w:t>, b</w:t>
            </w:r>
            <w:r w:rsidRPr="001E2EE8">
              <w:t>onne résistance à la chaleur</w:t>
            </w:r>
            <w:r>
              <w:t xml:space="preserve"> </w:t>
            </w:r>
          </w:p>
          <w:p w14:paraId="41EA5F5E" w14:textId="77777777" w:rsidR="00362555" w:rsidRPr="001E2EE8" w:rsidRDefault="00362555" w:rsidP="00362555">
            <w:pPr>
              <w:jc w:val="left"/>
            </w:pPr>
            <w:r>
              <w:t>Résistance moyenne à l’humidité</w:t>
            </w:r>
          </w:p>
        </w:tc>
        <w:tc>
          <w:tcPr>
            <w:tcW w:w="3047" w:type="dxa"/>
            <w:noWrap/>
          </w:tcPr>
          <w:p w14:paraId="5759814C" w14:textId="77777777" w:rsidR="00867CA4" w:rsidRPr="001E2EE8" w:rsidRDefault="00867CA4" w:rsidP="00362555">
            <w:pPr>
              <w:jc w:val="left"/>
            </w:pPr>
            <w:r w:rsidRPr="001E2EE8">
              <w:t>Bonnes propriétés mécaniques</w:t>
            </w:r>
            <w:r>
              <w:t>, b</w:t>
            </w:r>
            <w:r w:rsidRPr="001E2EE8">
              <w:t>onne résistance à l’humidité et aux produits chimiques</w:t>
            </w:r>
          </w:p>
        </w:tc>
        <w:tc>
          <w:tcPr>
            <w:tcW w:w="2651" w:type="dxa"/>
            <w:noWrap/>
          </w:tcPr>
          <w:p w14:paraId="1FC22CE2" w14:textId="77777777" w:rsidR="00867CA4" w:rsidRPr="001E2EE8" w:rsidRDefault="00867CA4" w:rsidP="00362555">
            <w:pPr>
              <w:jc w:val="left"/>
            </w:pPr>
            <w:r w:rsidRPr="001E2EE8">
              <w:t>Bonnes propriétés mécaniques</w:t>
            </w:r>
            <w:r>
              <w:t>, b</w:t>
            </w:r>
            <w:r w:rsidRPr="001E2EE8">
              <w:t>onne résistance à l’humidité.</w:t>
            </w:r>
          </w:p>
        </w:tc>
      </w:tr>
      <w:tr w:rsidR="00867CA4" w:rsidRPr="001E2EE8" w14:paraId="03C3AC3A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0538F946" w14:textId="77777777" w:rsidR="00867CA4" w:rsidRPr="001E2EE8" w:rsidRDefault="00867CA4" w:rsidP="005E3983">
            <w:pPr>
              <w:jc w:val="left"/>
            </w:pPr>
            <w:r w:rsidRPr="001E2EE8">
              <w:t>Accéléré</w:t>
            </w:r>
            <w:r w:rsidR="00362555">
              <w:t>e</w:t>
            </w:r>
          </w:p>
        </w:tc>
        <w:tc>
          <w:tcPr>
            <w:tcW w:w="2519" w:type="dxa"/>
            <w:noWrap/>
            <w:vAlign w:val="center"/>
            <w:hideMark/>
          </w:tcPr>
          <w:p w14:paraId="75BFA9CC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  <w:tc>
          <w:tcPr>
            <w:tcW w:w="2651" w:type="dxa"/>
            <w:noWrap/>
            <w:vAlign w:val="center"/>
            <w:hideMark/>
          </w:tcPr>
          <w:p w14:paraId="54E2003A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  <w:tc>
          <w:tcPr>
            <w:tcW w:w="3047" w:type="dxa"/>
            <w:noWrap/>
            <w:vAlign w:val="center"/>
            <w:hideMark/>
          </w:tcPr>
          <w:p w14:paraId="7D2F9A7E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  <w:tc>
          <w:tcPr>
            <w:tcW w:w="2651" w:type="dxa"/>
            <w:noWrap/>
            <w:vAlign w:val="center"/>
            <w:hideMark/>
          </w:tcPr>
          <w:p w14:paraId="2646C36B" w14:textId="77777777" w:rsidR="00867CA4" w:rsidRPr="001E2EE8" w:rsidRDefault="00867CA4" w:rsidP="005E3983">
            <w:pPr>
              <w:jc w:val="center"/>
            </w:pPr>
            <w:r w:rsidRPr="001E2EE8">
              <w:t>oui</w:t>
            </w:r>
          </w:p>
        </w:tc>
      </w:tr>
      <w:tr w:rsidR="00867CA4" w:rsidRPr="001E2EE8" w14:paraId="09CAEF5F" w14:textId="77777777" w:rsidTr="006C3A71">
        <w:trPr>
          <w:trHeight w:val="388"/>
        </w:trPr>
        <w:tc>
          <w:tcPr>
            <w:tcW w:w="3409" w:type="dxa"/>
            <w:noWrap/>
            <w:vAlign w:val="center"/>
            <w:hideMark/>
          </w:tcPr>
          <w:p w14:paraId="04B2E412" w14:textId="77777777" w:rsidR="00867CA4" w:rsidRPr="001E2EE8" w:rsidRDefault="00867CA4" w:rsidP="005E3983">
            <w:pPr>
              <w:jc w:val="left"/>
            </w:pPr>
            <w:proofErr w:type="spellStart"/>
            <w:r w:rsidRPr="001E2EE8">
              <w:t>Thixotropée</w:t>
            </w:r>
            <w:proofErr w:type="spellEnd"/>
          </w:p>
        </w:tc>
        <w:tc>
          <w:tcPr>
            <w:tcW w:w="2519" w:type="dxa"/>
            <w:noWrap/>
            <w:vAlign w:val="center"/>
            <w:hideMark/>
          </w:tcPr>
          <w:p w14:paraId="5DE44674" w14:textId="77777777" w:rsidR="00867CA4" w:rsidRPr="001E2EE8" w:rsidRDefault="00867CA4" w:rsidP="005E3983">
            <w:pPr>
              <w:jc w:val="center"/>
            </w:pPr>
            <w:r w:rsidRPr="001E2EE8">
              <w:t>oui</w:t>
            </w:r>
          </w:p>
        </w:tc>
        <w:tc>
          <w:tcPr>
            <w:tcW w:w="2651" w:type="dxa"/>
            <w:noWrap/>
            <w:vAlign w:val="center"/>
            <w:hideMark/>
          </w:tcPr>
          <w:p w14:paraId="196FA7A9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  <w:tc>
          <w:tcPr>
            <w:tcW w:w="3047" w:type="dxa"/>
            <w:noWrap/>
            <w:vAlign w:val="center"/>
            <w:hideMark/>
          </w:tcPr>
          <w:p w14:paraId="6B7FB7DD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  <w:tc>
          <w:tcPr>
            <w:tcW w:w="2651" w:type="dxa"/>
            <w:noWrap/>
            <w:vAlign w:val="center"/>
            <w:hideMark/>
          </w:tcPr>
          <w:p w14:paraId="1DBD7F57" w14:textId="77777777" w:rsidR="00867CA4" w:rsidRPr="001E2EE8" w:rsidRDefault="00867CA4" w:rsidP="005E3983">
            <w:pPr>
              <w:jc w:val="center"/>
            </w:pPr>
            <w:r w:rsidRPr="001E2EE8">
              <w:t>non</w:t>
            </w:r>
          </w:p>
        </w:tc>
      </w:tr>
      <w:tr w:rsidR="00867CA4" w:rsidRPr="001E2EE8" w14:paraId="7AB8D670" w14:textId="77777777" w:rsidTr="006C3A71">
        <w:trPr>
          <w:trHeight w:val="493"/>
        </w:trPr>
        <w:tc>
          <w:tcPr>
            <w:tcW w:w="3409" w:type="dxa"/>
            <w:noWrap/>
            <w:vAlign w:val="center"/>
            <w:hideMark/>
          </w:tcPr>
          <w:p w14:paraId="494DBCEB" w14:textId="77777777" w:rsidR="00867CA4" w:rsidRDefault="00867CA4" w:rsidP="005E3983">
            <w:pPr>
              <w:jc w:val="left"/>
            </w:pPr>
            <w:r w:rsidRPr="001E2EE8">
              <w:t>Viscosité</w:t>
            </w:r>
            <w:r>
              <w:t xml:space="preserve"> Brookfield en </w:t>
            </w:r>
            <w:proofErr w:type="spellStart"/>
            <w:r w:rsidR="003C6222">
              <w:t>Pa.s</w:t>
            </w:r>
            <w:proofErr w:type="spellEnd"/>
          </w:p>
          <w:p w14:paraId="4655600F" w14:textId="77777777" w:rsidR="00867CA4" w:rsidRPr="001E2EE8" w:rsidRDefault="00867CA4" w:rsidP="00800117">
            <w:pPr>
              <w:jc w:val="left"/>
            </w:pPr>
            <w:r w:rsidRPr="001E2EE8">
              <w:t xml:space="preserve"> à 2</w:t>
            </w:r>
            <w:r w:rsidR="00800117">
              <w:t>3</w:t>
            </w:r>
            <w:r w:rsidRPr="001E2EE8">
              <w:t xml:space="preserve"> °C</w:t>
            </w:r>
            <w:r w:rsidR="00950943">
              <w:t xml:space="preserve"> pour </w:t>
            </w:r>
            <w:r>
              <w:t>10 tr.min</w:t>
            </w:r>
            <w:r w:rsidRPr="005B6C72">
              <w:rPr>
                <w:vertAlign w:val="superscript"/>
              </w:rPr>
              <w:t>-1</w:t>
            </w:r>
          </w:p>
        </w:tc>
        <w:tc>
          <w:tcPr>
            <w:tcW w:w="2519" w:type="dxa"/>
            <w:noWrap/>
            <w:vAlign w:val="center"/>
            <w:hideMark/>
          </w:tcPr>
          <w:p w14:paraId="5452ED60" w14:textId="77777777" w:rsidR="00867CA4" w:rsidRPr="001E2EE8" w:rsidRDefault="00867CA4" w:rsidP="003C6222">
            <w:pPr>
              <w:jc w:val="center"/>
            </w:pPr>
            <w:r w:rsidRPr="001E2EE8">
              <w:t>4</w:t>
            </w:r>
            <w:r w:rsidR="00D56194">
              <w:t xml:space="preserve">4 </w:t>
            </w:r>
            <w:r>
              <w:t xml:space="preserve">+/- </w:t>
            </w:r>
            <w:r w:rsidR="003C6222">
              <w:t>0,</w:t>
            </w:r>
            <w:r>
              <w:t xml:space="preserve">8 </w:t>
            </w:r>
          </w:p>
        </w:tc>
        <w:tc>
          <w:tcPr>
            <w:tcW w:w="2651" w:type="dxa"/>
            <w:noWrap/>
            <w:vAlign w:val="center"/>
            <w:hideMark/>
          </w:tcPr>
          <w:p w14:paraId="0C69521F" w14:textId="77777777" w:rsidR="00867CA4" w:rsidRPr="001E2EE8" w:rsidRDefault="003C6222" w:rsidP="00D56194">
            <w:pPr>
              <w:jc w:val="center"/>
            </w:pPr>
            <w:r>
              <w:t>11</w:t>
            </w:r>
            <w:r w:rsidR="00867CA4">
              <w:t xml:space="preserve"> +/-</w:t>
            </w:r>
            <w:r>
              <w:t>0,</w:t>
            </w:r>
            <w:r w:rsidR="00867CA4">
              <w:t>2</w:t>
            </w:r>
          </w:p>
        </w:tc>
        <w:tc>
          <w:tcPr>
            <w:tcW w:w="3047" w:type="dxa"/>
            <w:noWrap/>
            <w:vAlign w:val="center"/>
            <w:hideMark/>
          </w:tcPr>
          <w:p w14:paraId="3F80255C" w14:textId="77777777" w:rsidR="00867CA4" w:rsidRPr="001E2EE8" w:rsidRDefault="00867CA4" w:rsidP="005E3983">
            <w:pPr>
              <w:jc w:val="center"/>
            </w:pPr>
            <w:r>
              <w:t>44</w:t>
            </w:r>
            <w:r w:rsidR="003C6222">
              <w:t>,</w:t>
            </w:r>
            <w:r w:rsidR="00D56194">
              <w:t xml:space="preserve">1 </w:t>
            </w:r>
            <w:r>
              <w:t>+/-</w:t>
            </w:r>
            <w:r w:rsidR="003C6222">
              <w:t>0,</w:t>
            </w:r>
            <w:r>
              <w:t>8</w:t>
            </w:r>
          </w:p>
        </w:tc>
        <w:tc>
          <w:tcPr>
            <w:tcW w:w="2651" w:type="dxa"/>
            <w:noWrap/>
            <w:vAlign w:val="center"/>
            <w:hideMark/>
          </w:tcPr>
          <w:p w14:paraId="322619CF" w14:textId="77777777" w:rsidR="00867CA4" w:rsidRPr="001E2EE8" w:rsidRDefault="00D56194" w:rsidP="003C6222">
            <w:pPr>
              <w:jc w:val="center"/>
            </w:pPr>
            <w:r>
              <w:t xml:space="preserve">11 </w:t>
            </w:r>
            <w:r w:rsidR="00867CA4">
              <w:t>+/-</w:t>
            </w:r>
            <w:r w:rsidR="003C6222">
              <w:t>0,</w:t>
            </w:r>
            <w:r w:rsidR="00867CA4">
              <w:t>2</w:t>
            </w:r>
          </w:p>
        </w:tc>
      </w:tr>
      <w:tr w:rsidR="00867CA4" w:rsidRPr="001E2EE8" w14:paraId="4CF95795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20078864" w14:textId="77777777" w:rsidR="00867CA4" w:rsidRPr="001E2EE8" w:rsidRDefault="00AF3135" w:rsidP="005E3983">
            <w:pPr>
              <w:jc w:val="left"/>
            </w:pPr>
            <w:r>
              <w:t>Masse volumique</w:t>
            </w:r>
            <w:r w:rsidR="00231D6E">
              <w:t xml:space="preserve"> (g.cm</w:t>
            </w:r>
            <w:r w:rsidR="00231D6E" w:rsidRPr="00231D6E">
              <w:rPr>
                <w:vertAlign w:val="superscript"/>
              </w:rPr>
              <w:t>-3</w:t>
            </w:r>
            <w:r w:rsidR="00231D6E">
              <w:t>)</w:t>
            </w:r>
          </w:p>
        </w:tc>
        <w:tc>
          <w:tcPr>
            <w:tcW w:w="2519" w:type="dxa"/>
            <w:noWrap/>
            <w:vAlign w:val="center"/>
            <w:hideMark/>
          </w:tcPr>
          <w:p w14:paraId="5C0827FD" w14:textId="77777777" w:rsidR="00867CA4" w:rsidRPr="001E2EE8" w:rsidRDefault="00867CA4" w:rsidP="005E3983">
            <w:pPr>
              <w:jc w:val="center"/>
            </w:pPr>
            <w:r w:rsidRPr="001E2EE8">
              <w:t>1,1</w:t>
            </w:r>
          </w:p>
        </w:tc>
        <w:tc>
          <w:tcPr>
            <w:tcW w:w="2651" w:type="dxa"/>
            <w:noWrap/>
            <w:vAlign w:val="center"/>
            <w:hideMark/>
          </w:tcPr>
          <w:p w14:paraId="3FF2EF93" w14:textId="77777777" w:rsidR="00867CA4" w:rsidRPr="00D72F2D" w:rsidRDefault="00D72F2D" w:rsidP="005E3983">
            <w:pPr>
              <w:jc w:val="center"/>
            </w:pPr>
            <w:r w:rsidRPr="00D72F2D">
              <w:rPr>
                <w:color w:val="000000" w:themeColor="text1"/>
              </w:rPr>
              <w:t>1,15</w:t>
            </w:r>
          </w:p>
        </w:tc>
        <w:tc>
          <w:tcPr>
            <w:tcW w:w="3047" w:type="dxa"/>
            <w:noWrap/>
            <w:vAlign w:val="center"/>
            <w:hideMark/>
          </w:tcPr>
          <w:p w14:paraId="65DDABFF" w14:textId="77777777" w:rsidR="00867CA4" w:rsidRPr="001E2EE8" w:rsidRDefault="00867CA4" w:rsidP="005E3983">
            <w:pPr>
              <w:jc w:val="center"/>
            </w:pPr>
            <w:r w:rsidRPr="001E2EE8">
              <w:t>1,1</w:t>
            </w:r>
          </w:p>
        </w:tc>
        <w:tc>
          <w:tcPr>
            <w:tcW w:w="2651" w:type="dxa"/>
            <w:noWrap/>
            <w:vAlign w:val="center"/>
            <w:hideMark/>
          </w:tcPr>
          <w:p w14:paraId="041C4E6D" w14:textId="77777777" w:rsidR="00867CA4" w:rsidRPr="001E2EE8" w:rsidRDefault="00867CA4" w:rsidP="005E3983">
            <w:pPr>
              <w:jc w:val="center"/>
            </w:pPr>
            <w:r w:rsidRPr="001E2EE8">
              <w:t>1,1</w:t>
            </w:r>
          </w:p>
        </w:tc>
      </w:tr>
      <w:tr w:rsidR="00867CA4" w:rsidRPr="001E2EE8" w14:paraId="4230B1A8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14A1BA82" w14:textId="77777777" w:rsidR="00867CA4" w:rsidRPr="001E2EE8" w:rsidRDefault="00867CA4" w:rsidP="008854A5">
            <w:pPr>
              <w:jc w:val="left"/>
            </w:pPr>
            <w:r w:rsidRPr="001E2EE8">
              <w:t xml:space="preserve">Temps de </w:t>
            </w:r>
            <w:r>
              <w:t>g</w:t>
            </w:r>
            <w:r w:rsidRPr="001E2EE8">
              <w:t xml:space="preserve">el </w:t>
            </w:r>
            <w:r w:rsidR="008854A5">
              <w:t>(</w:t>
            </w:r>
            <w:r w:rsidRPr="001E2EE8">
              <w:t>min</w:t>
            </w:r>
            <w:r w:rsidR="008854A5">
              <w:t>)</w:t>
            </w:r>
            <w:r w:rsidRPr="001E2EE8">
              <w:t xml:space="preserve"> </w:t>
            </w:r>
            <w:r w:rsidR="00AE7895" w:rsidRPr="001E2EE8">
              <w:t>(sur</w:t>
            </w:r>
            <w:r w:rsidRPr="001E2EE8">
              <w:t xml:space="preserve"> masse de 200g à 20°C à 1%</w:t>
            </w:r>
            <w:r w:rsidR="00AE7895" w:rsidRPr="001E2EE8">
              <w:t>PMEC)</w:t>
            </w:r>
          </w:p>
        </w:tc>
        <w:tc>
          <w:tcPr>
            <w:tcW w:w="2519" w:type="dxa"/>
            <w:noWrap/>
            <w:vAlign w:val="center"/>
            <w:hideMark/>
          </w:tcPr>
          <w:p w14:paraId="1B7CDCBA" w14:textId="77777777" w:rsidR="00867CA4" w:rsidRPr="001E2EE8" w:rsidRDefault="00867CA4" w:rsidP="008854A5">
            <w:pPr>
              <w:jc w:val="center"/>
            </w:pPr>
            <w:r w:rsidRPr="001E2EE8">
              <w:t xml:space="preserve">20 à 40 </w:t>
            </w:r>
          </w:p>
        </w:tc>
        <w:tc>
          <w:tcPr>
            <w:tcW w:w="2651" w:type="dxa"/>
            <w:noWrap/>
            <w:vAlign w:val="center"/>
            <w:hideMark/>
          </w:tcPr>
          <w:p w14:paraId="202C9AB2" w14:textId="77777777" w:rsidR="00867CA4" w:rsidRPr="001E2EE8" w:rsidRDefault="00867CA4" w:rsidP="008854A5">
            <w:pPr>
              <w:jc w:val="center"/>
            </w:pPr>
            <w:r w:rsidRPr="001E2EE8">
              <w:t xml:space="preserve">35 à 45 </w:t>
            </w:r>
          </w:p>
        </w:tc>
        <w:tc>
          <w:tcPr>
            <w:tcW w:w="3047" w:type="dxa"/>
            <w:noWrap/>
            <w:vAlign w:val="center"/>
            <w:hideMark/>
          </w:tcPr>
          <w:p w14:paraId="6A37714F" w14:textId="77777777" w:rsidR="00867CA4" w:rsidRPr="001E2EE8" w:rsidRDefault="00867CA4" w:rsidP="008854A5">
            <w:pPr>
              <w:jc w:val="center"/>
            </w:pPr>
            <w:r w:rsidRPr="001E2EE8">
              <w:t xml:space="preserve">8 à 12 </w:t>
            </w:r>
          </w:p>
        </w:tc>
        <w:tc>
          <w:tcPr>
            <w:tcW w:w="2651" w:type="dxa"/>
            <w:noWrap/>
            <w:vAlign w:val="center"/>
            <w:hideMark/>
          </w:tcPr>
          <w:p w14:paraId="6C02CAF3" w14:textId="77777777" w:rsidR="00867CA4" w:rsidRPr="001E2EE8" w:rsidRDefault="00362555" w:rsidP="008854A5">
            <w:pPr>
              <w:jc w:val="center"/>
            </w:pPr>
            <w:r>
              <w:t>5 à 7</w:t>
            </w:r>
            <w:r w:rsidR="00867CA4" w:rsidRPr="001E2EE8">
              <w:t xml:space="preserve"> </w:t>
            </w:r>
          </w:p>
        </w:tc>
      </w:tr>
      <w:tr w:rsidR="00867CA4" w:rsidRPr="001E2EE8" w14:paraId="32037BDF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611C4ABA" w14:textId="77777777" w:rsidR="00867CA4" w:rsidRPr="001E2EE8" w:rsidRDefault="00867CA4" w:rsidP="005E3983">
            <w:pPr>
              <w:jc w:val="left"/>
            </w:pPr>
            <w:r w:rsidRPr="001E2EE8">
              <w:t>Pic exothermique</w:t>
            </w:r>
            <w:r>
              <w:t xml:space="preserve"> (°C)</w:t>
            </w:r>
          </w:p>
        </w:tc>
        <w:tc>
          <w:tcPr>
            <w:tcW w:w="2519" w:type="dxa"/>
            <w:noWrap/>
            <w:vAlign w:val="center"/>
            <w:hideMark/>
          </w:tcPr>
          <w:p w14:paraId="156BB377" w14:textId="77777777" w:rsidR="00867CA4" w:rsidRPr="001E2EE8" w:rsidRDefault="00867CA4" w:rsidP="005E3983">
            <w:pPr>
              <w:jc w:val="center"/>
            </w:pPr>
            <w:r>
              <w:t>160</w:t>
            </w:r>
          </w:p>
        </w:tc>
        <w:tc>
          <w:tcPr>
            <w:tcW w:w="2651" w:type="dxa"/>
            <w:noWrap/>
            <w:vAlign w:val="center"/>
            <w:hideMark/>
          </w:tcPr>
          <w:p w14:paraId="5FD0934D" w14:textId="77777777" w:rsidR="00867CA4" w:rsidRPr="001E2EE8" w:rsidRDefault="00867CA4" w:rsidP="005E3983">
            <w:pPr>
              <w:jc w:val="center"/>
            </w:pPr>
            <w:r w:rsidRPr="001E2EE8">
              <w:t>160</w:t>
            </w:r>
          </w:p>
        </w:tc>
        <w:tc>
          <w:tcPr>
            <w:tcW w:w="3047" w:type="dxa"/>
            <w:noWrap/>
            <w:vAlign w:val="center"/>
            <w:hideMark/>
          </w:tcPr>
          <w:p w14:paraId="5FAFDE37" w14:textId="77777777" w:rsidR="00867CA4" w:rsidRPr="001E2EE8" w:rsidRDefault="00867CA4" w:rsidP="005E3983">
            <w:pPr>
              <w:jc w:val="center"/>
            </w:pPr>
            <w:r w:rsidRPr="001E2EE8">
              <w:t>190</w:t>
            </w:r>
          </w:p>
        </w:tc>
        <w:tc>
          <w:tcPr>
            <w:tcW w:w="2651" w:type="dxa"/>
            <w:noWrap/>
            <w:vAlign w:val="center"/>
            <w:hideMark/>
          </w:tcPr>
          <w:p w14:paraId="78ECDDBC" w14:textId="77777777" w:rsidR="00867CA4" w:rsidRPr="001E2EE8" w:rsidRDefault="00867CA4" w:rsidP="005E3983">
            <w:pPr>
              <w:jc w:val="center"/>
            </w:pPr>
            <w:r w:rsidRPr="001E2EE8">
              <w:t>165</w:t>
            </w:r>
          </w:p>
        </w:tc>
      </w:tr>
      <w:tr w:rsidR="00867CA4" w:rsidRPr="001E2EE8" w14:paraId="354E98B6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4AB3D62E" w14:textId="77777777" w:rsidR="00867CA4" w:rsidRPr="001E2EE8" w:rsidRDefault="00D56194" w:rsidP="00D56194">
            <w:pPr>
              <w:jc w:val="left"/>
            </w:pPr>
            <w:r>
              <w:t xml:space="preserve">Contrainte maxi </w:t>
            </w:r>
            <w:r w:rsidR="00867CA4" w:rsidRPr="001E2EE8">
              <w:t xml:space="preserve">traction </w:t>
            </w:r>
            <w:r w:rsidR="00867CA4">
              <w:t>(</w:t>
            </w:r>
            <w:r w:rsidR="00867CA4" w:rsidRPr="001E2EE8">
              <w:t>MPa</w:t>
            </w:r>
            <w:r w:rsidR="00867CA4">
              <w:t>)</w:t>
            </w:r>
          </w:p>
        </w:tc>
        <w:tc>
          <w:tcPr>
            <w:tcW w:w="2519" w:type="dxa"/>
            <w:noWrap/>
            <w:vAlign w:val="center"/>
            <w:hideMark/>
          </w:tcPr>
          <w:p w14:paraId="702C7714" w14:textId="77777777" w:rsidR="00867CA4" w:rsidRPr="001E2EE8" w:rsidRDefault="00867CA4" w:rsidP="005E3983">
            <w:pPr>
              <w:jc w:val="center"/>
            </w:pPr>
            <w:r w:rsidRPr="001E2EE8">
              <w:t xml:space="preserve">55 </w:t>
            </w:r>
          </w:p>
        </w:tc>
        <w:tc>
          <w:tcPr>
            <w:tcW w:w="2651" w:type="dxa"/>
            <w:noWrap/>
            <w:vAlign w:val="center"/>
            <w:hideMark/>
          </w:tcPr>
          <w:p w14:paraId="74E12855" w14:textId="77777777" w:rsidR="00867CA4" w:rsidRPr="001E2EE8" w:rsidRDefault="00867CA4" w:rsidP="005E3983">
            <w:pPr>
              <w:jc w:val="center"/>
            </w:pPr>
            <w:r w:rsidRPr="001E2EE8">
              <w:t xml:space="preserve">65 </w:t>
            </w:r>
          </w:p>
        </w:tc>
        <w:tc>
          <w:tcPr>
            <w:tcW w:w="3047" w:type="dxa"/>
            <w:noWrap/>
            <w:vAlign w:val="center"/>
            <w:hideMark/>
          </w:tcPr>
          <w:p w14:paraId="7CD53EA2" w14:textId="77777777" w:rsidR="00867CA4" w:rsidRPr="001E2EE8" w:rsidRDefault="00867CA4" w:rsidP="005E3983">
            <w:pPr>
              <w:jc w:val="center"/>
            </w:pPr>
            <w:r w:rsidRPr="001E2EE8">
              <w:t xml:space="preserve">80 </w:t>
            </w:r>
          </w:p>
        </w:tc>
        <w:tc>
          <w:tcPr>
            <w:tcW w:w="2651" w:type="dxa"/>
            <w:noWrap/>
            <w:vAlign w:val="center"/>
            <w:hideMark/>
          </w:tcPr>
          <w:p w14:paraId="1BD0D380" w14:textId="77777777" w:rsidR="00867CA4" w:rsidRPr="001E2EE8" w:rsidRDefault="00867CA4" w:rsidP="005E3983">
            <w:pPr>
              <w:jc w:val="center"/>
            </w:pPr>
            <w:r w:rsidRPr="001E2EE8">
              <w:t xml:space="preserve">50 </w:t>
            </w:r>
          </w:p>
        </w:tc>
      </w:tr>
      <w:tr w:rsidR="00867CA4" w:rsidRPr="001E2EE8" w14:paraId="08B12919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23455556" w14:textId="77777777" w:rsidR="00867CA4" w:rsidRPr="001E2EE8" w:rsidRDefault="00D56194" w:rsidP="00D56194">
            <w:pPr>
              <w:jc w:val="left"/>
            </w:pPr>
            <w:r>
              <w:t xml:space="preserve">Contrainte maxi </w:t>
            </w:r>
            <w:r w:rsidR="00867CA4" w:rsidRPr="001E2EE8">
              <w:t xml:space="preserve">flexion </w:t>
            </w:r>
            <w:r w:rsidR="00867CA4">
              <w:t>(</w:t>
            </w:r>
            <w:r w:rsidR="00867CA4" w:rsidRPr="001E2EE8">
              <w:t>MPa</w:t>
            </w:r>
            <w:r w:rsidR="00867CA4">
              <w:t>)</w:t>
            </w:r>
          </w:p>
        </w:tc>
        <w:tc>
          <w:tcPr>
            <w:tcW w:w="2519" w:type="dxa"/>
            <w:noWrap/>
            <w:vAlign w:val="center"/>
            <w:hideMark/>
          </w:tcPr>
          <w:p w14:paraId="35E78834" w14:textId="77777777" w:rsidR="00867CA4" w:rsidRPr="001E2EE8" w:rsidRDefault="00867CA4" w:rsidP="005E3983">
            <w:pPr>
              <w:jc w:val="center"/>
            </w:pPr>
            <w:r w:rsidRPr="001E2EE8">
              <w:t xml:space="preserve">95 </w:t>
            </w:r>
          </w:p>
        </w:tc>
        <w:tc>
          <w:tcPr>
            <w:tcW w:w="2651" w:type="dxa"/>
            <w:noWrap/>
            <w:vAlign w:val="center"/>
            <w:hideMark/>
          </w:tcPr>
          <w:p w14:paraId="0E610311" w14:textId="77777777" w:rsidR="00867CA4" w:rsidRPr="001E2EE8" w:rsidRDefault="00867CA4" w:rsidP="005E3983">
            <w:pPr>
              <w:jc w:val="center"/>
            </w:pPr>
            <w:r w:rsidRPr="001E2EE8">
              <w:t xml:space="preserve">100 </w:t>
            </w:r>
          </w:p>
        </w:tc>
        <w:tc>
          <w:tcPr>
            <w:tcW w:w="3047" w:type="dxa"/>
            <w:noWrap/>
            <w:vAlign w:val="center"/>
            <w:hideMark/>
          </w:tcPr>
          <w:p w14:paraId="3ABF644A" w14:textId="77777777" w:rsidR="00867CA4" w:rsidRPr="001E2EE8" w:rsidRDefault="00867CA4" w:rsidP="005E3983">
            <w:pPr>
              <w:jc w:val="center"/>
            </w:pPr>
            <w:r w:rsidRPr="001E2EE8">
              <w:t xml:space="preserve">130 </w:t>
            </w:r>
          </w:p>
        </w:tc>
        <w:tc>
          <w:tcPr>
            <w:tcW w:w="2651" w:type="dxa"/>
            <w:noWrap/>
            <w:vAlign w:val="center"/>
            <w:hideMark/>
          </w:tcPr>
          <w:p w14:paraId="5B773ECD" w14:textId="77777777" w:rsidR="00867CA4" w:rsidRPr="001E2EE8" w:rsidRDefault="00867CA4" w:rsidP="005E3983">
            <w:pPr>
              <w:jc w:val="center"/>
            </w:pPr>
            <w:r w:rsidRPr="001E2EE8">
              <w:t xml:space="preserve">90 </w:t>
            </w:r>
          </w:p>
        </w:tc>
      </w:tr>
      <w:tr w:rsidR="00867CA4" w:rsidRPr="001E2EE8" w14:paraId="7C978ACE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0F8269C5" w14:textId="77777777" w:rsidR="00867CA4" w:rsidRPr="001E2EE8" w:rsidRDefault="00867CA4" w:rsidP="005E3983">
            <w:pPr>
              <w:jc w:val="left"/>
            </w:pPr>
            <w:r w:rsidRPr="001E2EE8">
              <w:t xml:space="preserve">Module d’élasticité en flexion </w:t>
            </w:r>
            <w:r>
              <w:t>(</w:t>
            </w:r>
            <w:r w:rsidRPr="001E2EE8">
              <w:t>MPa</w:t>
            </w:r>
            <w:r>
              <w:t>)</w:t>
            </w:r>
          </w:p>
        </w:tc>
        <w:tc>
          <w:tcPr>
            <w:tcW w:w="2519" w:type="dxa"/>
            <w:noWrap/>
            <w:vAlign w:val="center"/>
            <w:hideMark/>
          </w:tcPr>
          <w:p w14:paraId="19205B33" w14:textId="77777777" w:rsidR="00867CA4" w:rsidRPr="001E2EE8" w:rsidRDefault="00867CA4" w:rsidP="005E3983">
            <w:pPr>
              <w:jc w:val="center"/>
            </w:pPr>
            <w:r w:rsidRPr="001E2EE8">
              <w:t>4100</w:t>
            </w:r>
          </w:p>
        </w:tc>
        <w:tc>
          <w:tcPr>
            <w:tcW w:w="2651" w:type="dxa"/>
            <w:noWrap/>
            <w:vAlign w:val="center"/>
            <w:hideMark/>
          </w:tcPr>
          <w:p w14:paraId="09576296" w14:textId="77777777" w:rsidR="00867CA4" w:rsidRPr="001E2EE8" w:rsidRDefault="00867CA4" w:rsidP="005E3983">
            <w:pPr>
              <w:jc w:val="center"/>
            </w:pPr>
            <w:r w:rsidRPr="001E2EE8">
              <w:t>4200</w:t>
            </w:r>
          </w:p>
        </w:tc>
        <w:tc>
          <w:tcPr>
            <w:tcW w:w="3047" w:type="dxa"/>
            <w:noWrap/>
            <w:vAlign w:val="center"/>
            <w:hideMark/>
          </w:tcPr>
          <w:p w14:paraId="786DCAAA" w14:textId="77777777" w:rsidR="00867CA4" w:rsidRPr="001E2EE8" w:rsidRDefault="00867CA4" w:rsidP="005E3983">
            <w:pPr>
              <w:jc w:val="center"/>
            </w:pPr>
            <w:r w:rsidRPr="001E2EE8">
              <w:t>3400</w:t>
            </w:r>
          </w:p>
        </w:tc>
        <w:tc>
          <w:tcPr>
            <w:tcW w:w="2651" w:type="dxa"/>
            <w:noWrap/>
            <w:vAlign w:val="center"/>
            <w:hideMark/>
          </w:tcPr>
          <w:p w14:paraId="2704C21D" w14:textId="77777777" w:rsidR="00867CA4" w:rsidRPr="001E2EE8" w:rsidRDefault="00867CA4" w:rsidP="005E3983">
            <w:pPr>
              <w:jc w:val="center"/>
            </w:pPr>
            <w:r w:rsidRPr="001E2EE8">
              <w:t>3100</w:t>
            </w:r>
          </w:p>
        </w:tc>
      </w:tr>
      <w:tr w:rsidR="00867CA4" w:rsidRPr="001E2EE8" w14:paraId="49824729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5CB4EA7C" w14:textId="77777777" w:rsidR="00867CA4" w:rsidRPr="001E2EE8" w:rsidRDefault="0085200A" w:rsidP="005E3983">
            <w:pPr>
              <w:jc w:val="left"/>
            </w:pPr>
            <w:r>
              <w:t>Allongement à</w:t>
            </w:r>
            <w:r w:rsidR="00867CA4" w:rsidRPr="001E2EE8">
              <w:t xml:space="preserve"> la rupture %</w:t>
            </w:r>
          </w:p>
        </w:tc>
        <w:tc>
          <w:tcPr>
            <w:tcW w:w="2519" w:type="dxa"/>
            <w:noWrap/>
            <w:vAlign w:val="center"/>
            <w:hideMark/>
          </w:tcPr>
          <w:p w14:paraId="23947562" w14:textId="77777777" w:rsidR="00867CA4" w:rsidRPr="001E2EE8" w:rsidRDefault="00867CA4" w:rsidP="005E3983">
            <w:pPr>
              <w:jc w:val="center"/>
            </w:pPr>
            <w:r w:rsidRPr="001E2EE8">
              <w:t>1,60</w:t>
            </w:r>
          </w:p>
        </w:tc>
        <w:tc>
          <w:tcPr>
            <w:tcW w:w="2651" w:type="dxa"/>
            <w:noWrap/>
            <w:vAlign w:val="center"/>
            <w:hideMark/>
          </w:tcPr>
          <w:p w14:paraId="1167FE61" w14:textId="77777777" w:rsidR="00867CA4" w:rsidRPr="001E2EE8" w:rsidRDefault="00867CA4" w:rsidP="005E3983">
            <w:pPr>
              <w:jc w:val="center"/>
            </w:pPr>
            <w:r w:rsidRPr="001E2EE8">
              <w:t>1,50</w:t>
            </w:r>
          </w:p>
        </w:tc>
        <w:tc>
          <w:tcPr>
            <w:tcW w:w="3047" w:type="dxa"/>
            <w:noWrap/>
            <w:vAlign w:val="center"/>
            <w:hideMark/>
          </w:tcPr>
          <w:p w14:paraId="5D96978B" w14:textId="77777777" w:rsidR="00867CA4" w:rsidRPr="001E2EE8" w:rsidRDefault="00867CA4" w:rsidP="005E3983">
            <w:pPr>
              <w:jc w:val="center"/>
            </w:pPr>
            <w:r w:rsidRPr="001E2EE8">
              <w:t>2,10</w:t>
            </w:r>
          </w:p>
        </w:tc>
        <w:tc>
          <w:tcPr>
            <w:tcW w:w="2651" w:type="dxa"/>
            <w:noWrap/>
            <w:vAlign w:val="center"/>
            <w:hideMark/>
          </w:tcPr>
          <w:p w14:paraId="75409432" w14:textId="77777777" w:rsidR="00867CA4" w:rsidRPr="001E2EE8" w:rsidRDefault="00867CA4" w:rsidP="005E3983">
            <w:pPr>
              <w:jc w:val="center"/>
            </w:pPr>
            <w:r w:rsidRPr="001E2EE8">
              <w:t>2,10</w:t>
            </w:r>
          </w:p>
        </w:tc>
      </w:tr>
      <w:tr w:rsidR="00867CA4" w:rsidRPr="001E2EE8" w14:paraId="1FE43039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25F0D99F" w14:textId="77777777" w:rsidR="00867CA4" w:rsidRPr="001E2EE8" w:rsidRDefault="00867CA4" w:rsidP="005E3983">
            <w:pPr>
              <w:jc w:val="left"/>
            </w:pPr>
            <w:r w:rsidRPr="001E2EE8">
              <w:t>Procédés</w:t>
            </w:r>
            <w:r w:rsidR="00265467">
              <w:t xml:space="preserve"> adaptés</w:t>
            </w:r>
          </w:p>
        </w:tc>
        <w:tc>
          <w:tcPr>
            <w:tcW w:w="2519" w:type="dxa"/>
            <w:noWrap/>
            <w:hideMark/>
          </w:tcPr>
          <w:p w14:paraId="23D9678E" w14:textId="77777777" w:rsidR="00867CA4" w:rsidRPr="001E2EE8" w:rsidRDefault="00265467" w:rsidP="00265467">
            <w:pPr>
              <w:jc w:val="left"/>
            </w:pPr>
            <w:r>
              <w:t>Moulage contact ou</w:t>
            </w:r>
            <w:r w:rsidR="00867CA4" w:rsidRPr="001E2EE8">
              <w:t xml:space="preserve"> projection simultanée</w:t>
            </w:r>
          </w:p>
        </w:tc>
        <w:tc>
          <w:tcPr>
            <w:tcW w:w="2651" w:type="dxa"/>
            <w:noWrap/>
            <w:hideMark/>
          </w:tcPr>
          <w:p w14:paraId="66666E4D" w14:textId="77777777" w:rsidR="00867CA4" w:rsidRPr="001E2EE8" w:rsidRDefault="00867CA4" w:rsidP="00265467">
            <w:pPr>
              <w:jc w:val="left"/>
            </w:pPr>
            <w:r w:rsidRPr="001E2EE8">
              <w:t xml:space="preserve">Moulage par injection </w:t>
            </w:r>
            <w:r w:rsidR="00265467">
              <w:t>ou RTM</w:t>
            </w:r>
          </w:p>
        </w:tc>
        <w:tc>
          <w:tcPr>
            <w:tcW w:w="3047" w:type="dxa"/>
            <w:noWrap/>
            <w:hideMark/>
          </w:tcPr>
          <w:p w14:paraId="02A27743" w14:textId="77777777" w:rsidR="00867CA4" w:rsidRPr="001E2EE8" w:rsidRDefault="00867CA4" w:rsidP="00265467">
            <w:pPr>
              <w:jc w:val="left"/>
            </w:pPr>
            <w:r w:rsidRPr="001E2EE8">
              <w:t>Moul</w:t>
            </w:r>
            <w:r w:rsidR="00265467">
              <w:t xml:space="preserve">age RTM ou </w:t>
            </w:r>
            <w:r w:rsidRPr="001E2EE8">
              <w:t>infusion</w:t>
            </w:r>
          </w:p>
        </w:tc>
        <w:tc>
          <w:tcPr>
            <w:tcW w:w="2651" w:type="dxa"/>
            <w:noWrap/>
            <w:hideMark/>
          </w:tcPr>
          <w:p w14:paraId="2DC5FF69" w14:textId="77777777" w:rsidR="00867CA4" w:rsidRPr="001E2EE8" w:rsidRDefault="00867CA4" w:rsidP="00265467">
            <w:pPr>
              <w:jc w:val="left"/>
            </w:pPr>
            <w:r w:rsidRPr="001E2EE8">
              <w:t xml:space="preserve">Moulage </w:t>
            </w:r>
            <w:r w:rsidR="00265467">
              <w:t>R</w:t>
            </w:r>
            <w:r w:rsidRPr="001E2EE8">
              <w:t xml:space="preserve">TM </w:t>
            </w:r>
            <w:r w:rsidR="00265467">
              <w:t xml:space="preserve">ou </w:t>
            </w:r>
            <w:r w:rsidRPr="001E2EE8">
              <w:t>infusion</w:t>
            </w:r>
          </w:p>
        </w:tc>
      </w:tr>
      <w:tr w:rsidR="00867CA4" w:rsidRPr="001E2EE8" w14:paraId="110896D8" w14:textId="77777777" w:rsidTr="006C3A71">
        <w:trPr>
          <w:trHeight w:val="300"/>
        </w:trPr>
        <w:tc>
          <w:tcPr>
            <w:tcW w:w="3409" w:type="dxa"/>
            <w:noWrap/>
            <w:vAlign w:val="center"/>
            <w:hideMark/>
          </w:tcPr>
          <w:p w14:paraId="101AB35B" w14:textId="77777777" w:rsidR="00867CA4" w:rsidRPr="001E2EE8" w:rsidRDefault="00867CA4" w:rsidP="005E3983">
            <w:pPr>
              <w:jc w:val="left"/>
            </w:pPr>
            <w:r w:rsidRPr="001E2EE8">
              <w:t>Prix</w:t>
            </w:r>
            <w:r w:rsidR="007142F5">
              <w:t xml:space="preserve"> (</w:t>
            </w:r>
            <w:r w:rsidR="007142F5">
              <w:rPr>
                <w:rFonts w:cs="Arial"/>
              </w:rPr>
              <w:t>€</w:t>
            </w:r>
            <w:r w:rsidR="00D46F72">
              <w:t xml:space="preserve"> par kg)</w:t>
            </w:r>
          </w:p>
        </w:tc>
        <w:tc>
          <w:tcPr>
            <w:tcW w:w="2519" w:type="dxa"/>
            <w:noWrap/>
            <w:vAlign w:val="center"/>
            <w:hideMark/>
          </w:tcPr>
          <w:p w14:paraId="6B5F69D2" w14:textId="77777777" w:rsidR="00867CA4" w:rsidRPr="001E2EE8" w:rsidRDefault="00867CA4" w:rsidP="00D46F72">
            <w:pPr>
              <w:jc w:val="center"/>
            </w:pPr>
            <w:r w:rsidRPr="001E2EE8">
              <w:t>3,10</w:t>
            </w:r>
          </w:p>
        </w:tc>
        <w:tc>
          <w:tcPr>
            <w:tcW w:w="2651" w:type="dxa"/>
            <w:noWrap/>
            <w:vAlign w:val="center"/>
            <w:hideMark/>
          </w:tcPr>
          <w:p w14:paraId="466B8D3B" w14:textId="77777777" w:rsidR="00867CA4" w:rsidRPr="001E2EE8" w:rsidRDefault="00D46F72" w:rsidP="00D46F72">
            <w:pPr>
              <w:jc w:val="center"/>
            </w:pPr>
            <w:r>
              <w:t>3,45</w:t>
            </w:r>
          </w:p>
        </w:tc>
        <w:tc>
          <w:tcPr>
            <w:tcW w:w="3047" w:type="dxa"/>
            <w:noWrap/>
            <w:vAlign w:val="center"/>
            <w:hideMark/>
          </w:tcPr>
          <w:p w14:paraId="2715F8A9" w14:textId="77777777" w:rsidR="00867CA4" w:rsidRPr="001E2EE8" w:rsidRDefault="00867CA4" w:rsidP="00D46F72">
            <w:pPr>
              <w:jc w:val="center"/>
            </w:pPr>
            <w:r w:rsidRPr="001E2EE8">
              <w:t>4,05</w:t>
            </w:r>
          </w:p>
        </w:tc>
        <w:tc>
          <w:tcPr>
            <w:tcW w:w="2651" w:type="dxa"/>
            <w:noWrap/>
            <w:vAlign w:val="center"/>
            <w:hideMark/>
          </w:tcPr>
          <w:p w14:paraId="10F13846" w14:textId="77777777" w:rsidR="00867CA4" w:rsidRPr="001E2EE8" w:rsidRDefault="00867CA4" w:rsidP="00D46F72">
            <w:pPr>
              <w:jc w:val="center"/>
            </w:pPr>
            <w:r w:rsidRPr="001E2EE8">
              <w:t>3,85</w:t>
            </w:r>
          </w:p>
        </w:tc>
      </w:tr>
    </w:tbl>
    <w:p w14:paraId="118FA5E7" w14:textId="77777777" w:rsidR="002D31E2" w:rsidRDefault="002D31E2">
      <w:pPr>
        <w:suppressAutoHyphens w:val="0"/>
      </w:pPr>
    </w:p>
    <w:p w14:paraId="4EDC42B1" w14:textId="77777777" w:rsidR="002D31E2" w:rsidRDefault="002D31E2">
      <w:pPr>
        <w:suppressAutoHyphens w:val="0"/>
        <w:sectPr w:rsidR="002D31E2" w:rsidSect="004574CB">
          <w:footerReference w:type="default" r:id="rId27"/>
          <w:footnotePr>
            <w:pos w:val="beneathText"/>
          </w:footnotePr>
          <w:pgSz w:w="16839" w:h="11907" w:orient="landscape" w:code="9"/>
          <w:pgMar w:top="851" w:right="1134" w:bottom="851" w:left="1418" w:header="720" w:footer="709" w:gutter="0"/>
          <w:cols w:space="720"/>
          <w:docGrid w:linePitch="360"/>
        </w:sectPr>
      </w:pPr>
    </w:p>
    <w:p w14:paraId="72F76DD8" w14:textId="77777777" w:rsidR="00ED1300" w:rsidRPr="006A5D6E" w:rsidRDefault="0085200A" w:rsidP="00ED1300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lastRenderedPageBreak/>
        <w:t>DT</w:t>
      </w:r>
      <w:r w:rsidR="00ED1300">
        <w:rPr>
          <w:rFonts w:cs="Arial"/>
          <w:b/>
          <w:color w:val="FFFFFF" w:themeColor="background1"/>
          <w:sz w:val="24"/>
        </w:rPr>
        <w:t>7</w:t>
      </w:r>
      <w:r w:rsidR="00ED1300" w:rsidRPr="006A5D6E">
        <w:rPr>
          <w:rFonts w:cs="Arial"/>
          <w:b/>
          <w:color w:val="FFFFFF" w:themeColor="background1"/>
          <w:sz w:val="24"/>
        </w:rPr>
        <w:t xml:space="preserve"> </w:t>
      </w:r>
      <w:r>
        <w:rPr>
          <w:rFonts w:cs="Arial"/>
          <w:b/>
          <w:color w:val="FFFFFF" w:themeColor="background1"/>
          <w:sz w:val="24"/>
        </w:rPr>
        <w:t>g</w:t>
      </w:r>
      <w:r w:rsidR="00ED1300">
        <w:rPr>
          <w:rFonts w:cs="Arial"/>
          <w:b/>
          <w:color w:val="FFFFFF" w:themeColor="background1"/>
          <w:sz w:val="24"/>
        </w:rPr>
        <w:t xml:space="preserve">amme </w:t>
      </w:r>
      <w:r w:rsidR="008413A3">
        <w:rPr>
          <w:rFonts w:cs="Arial"/>
          <w:b/>
          <w:color w:val="FFFFFF" w:themeColor="background1"/>
          <w:sz w:val="24"/>
        </w:rPr>
        <w:t xml:space="preserve">et planning </w:t>
      </w:r>
      <w:r w:rsidR="00ED1300">
        <w:rPr>
          <w:rFonts w:cs="Arial"/>
          <w:b/>
          <w:color w:val="FFFFFF" w:themeColor="background1"/>
          <w:sz w:val="24"/>
        </w:rPr>
        <w:t xml:space="preserve">de fabrication du </w:t>
      </w:r>
      <w:r w:rsidR="001F2F8A">
        <w:rPr>
          <w:rFonts w:cs="Arial"/>
          <w:b/>
          <w:color w:val="FFFFFF" w:themeColor="background1"/>
          <w:sz w:val="24"/>
        </w:rPr>
        <w:t xml:space="preserve">carter </w:t>
      </w:r>
      <w:r w:rsidR="00763EF9">
        <w:rPr>
          <w:rFonts w:cs="Arial"/>
          <w:b/>
          <w:color w:val="FFFFFF" w:themeColor="background1"/>
          <w:sz w:val="24"/>
        </w:rPr>
        <w:t>composites</w:t>
      </w:r>
      <w:r w:rsidR="002B2616">
        <w:rPr>
          <w:rFonts w:cs="Arial"/>
          <w:b/>
          <w:color w:val="FFFFFF" w:themeColor="background1"/>
          <w:sz w:val="24"/>
        </w:rPr>
        <w:t xml:space="preserve"> en RTM</w:t>
      </w:r>
    </w:p>
    <w:p w14:paraId="193DE6BD" w14:textId="77777777" w:rsidR="00ED1300" w:rsidRDefault="00ED1300" w:rsidP="00ED1300">
      <w:pPr>
        <w:jc w:val="center"/>
        <w:rPr>
          <w:color w:val="000000"/>
          <w:szCs w:val="22"/>
        </w:rPr>
      </w:pPr>
    </w:p>
    <w:tbl>
      <w:tblPr>
        <w:tblStyle w:val="Grilledutableau6"/>
        <w:tblW w:w="14396" w:type="dxa"/>
        <w:tblInd w:w="108" w:type="dxa"/>
        <w:tblLook w:val="04A0" w:firstRow="1" w:lastRow="0" w:firstColumn="1" w:lastColumn="0" w:noHBand="0" w:noVBand="1"/>
      </w:tblPr>
      <w:tblGrid>
        <w:gridCol w:w="1091"/>
        <w:gridCol w:w="3304"/>
        <w:gridCol w:w="2693"/>
        <w:gridCol w:w="850"/>
        <w:gridCol w:w="3544"/>
        <w:gridCol w:w="2914"/>
      </w:tblGrid>
      <w:tr w:rsidR="002D31E2" w:rsidRPr="002D3731" w14:paraId="013E7DD5" w14:textId="77777777" w:rsidTr="0042682C">
        <w:trPr>
          <w:trHeight w:hRule="exact" w:val="325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14:paraId="76C9B075" w14:textId="77777777" w:rsidR="002D31E2" w:rsidRPr="002D3731" w:rsidRDefault="002D31E2" w:rsidP="00841DBC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N° Phase</w:t>
            </w:r>
          </w:p>
        </w:tc>
        <w:tc>
          <w:tcPr>
            <w:tcW w:w="3304" w:type="dxa"/>
            <w:vAlign w:val="center"/>
          </w:tcPr>
          <w:p w14:paraId="32836381" w14:textId="77777777" w:rsidR="002D31E2" w:rsidRPr="002D3731" w:rsidRDefault="002D31E2" w:rsidP="00841DBC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2D3731">
              <w:rPr>
                <w:rFonts w:eastAsia="Calibri" w:cs="Arial"/>
                <w:sz w:val="24"/>
                <w:lang w:eastAsia="en-US"/>
              </w:rPr>
              <w:t>Phase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14:paraId="758D0E06" w14:textId="77777777" w:rsidR="002D31E2" w:rsidRPr="002D3731" w:rsidRDefault="00117BBA" w:rsidP="00841DBC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Durée</w:t>
            </w:r>
            <w:r w:rsidR="002D31E2">
              <w:rPr>
                <w:rFonts w:eastAsia="Calibri" w:cs="Arial"/>
                <w:sz w:val="24"/>
                <w:lang w:eastAsia="en-US"/>
              </w:rPr>
              <w:t xml:space="preserve"> (min)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3F5FE4EE" w14:textId="77777777" w:rsidR="002D31E2" w:rsidRPr="002D3731" w:rsidRDefault="002D31E2" w:rsidP="002D31E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N°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vAlign w:val="center"/>
          </w:tcPr>
          <w:p w14:paraId="5CDE55E7" w14:textId="77777777" w:rsidR="002D31E2" w:rsidRPr="002D3731" w:rsidRDefault="002D31E2" w:rsidP="002D31E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2D3731">
              <w:rPr>
                <w:rFonts w:eastAsia="Calibri" w:cs="Arial"/>
                <w:sz w:val="24"/>
                <w:lang w:eastAsia="en-US"/>
              </w:rPr>
              <w:t>Phase</w:t>
            </w:r>
          </w:p>
        </w:tc>
        <w:tc>
          <w:tcPr>
            <w:tcW w:w="2914" w:type="dxa"/>
            <w:tcBorders>
              <w:bottom w:val="single" w:sz="4" w:space="0" w:color="auto"/>
            </w:tcBorders>
            <w:vAlign w:val="center"/>
          </w:tcPr>
          <w:p w14:paraId="589257C8" w14:textId="77777777" w:rsidR="002D31E2" w:rsidRPr="002D3731" w:rsidRDefault="00117BBA" w:rsidP="002D31E2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Durée</w:t>
            </w:r>
            <w:r w:rsidR="002D31E2">
              <w:rPr>
                <w:rFonts w:eastAsia="Calibri" w:cs="Arial"/>
                <w:sz w:val="24"/>
                <w:lang w:eastAsia="en-US"/>
              </w:rPr>
              <w:t xml:space="preserve"> (min)</w:t>
            </w:r>
          </w:p>
        </w:tc>
      </w:tr>
      <w:tr w:rsidR="002D31E2" w:rsidRPr="002D3731" w14:paraId="331FA2B8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556E169D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3304" w:type="dxa"/>
          </w:tcPr>
          <w:p w14:paraId="7B6674C0" w14:textId="77777777" w:rsidR="002D31E2" w:rsidRPr="00973417" w:rsidRDefault="002D31E2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Préparation moules</w:t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</w:tcBorders>
            <w:vAlign w:val="center"/>
          </w:tcPr>
          <w:p w14:paraId="2499EEC0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4068FF1C" w14:textId="77777777" w:rsidR="002D31E2" w:rsidRPr="00973417" w:rsidRDefault="00513097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10</w:t>
            </w:r>
          </w:p>
        </w:tc>
        <w:tc>
          <w:tcPr>
            <w:tcW w:w="3544" w:type="dxa"/>
            <w:tcBorders>
              <w:left w:val="single" w:sz="4" w:space="0" w:color="auto"/>
              <w:bottom w:val="single" w:sz="4" w:space="0" w:color="auto"/>
            </w:tcBorders>
          </w:tcPr>
          <w:p w14:paraId="170FBA54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Test de vide</w:t>
            </w:r>
          </w:p>
        </w:tc>
        <w:tc>
          <w:tcPr>
            <w:tcW w:w="2914" w:type="dxa"/>
            <w:tcBorders>
              <w:left w:val="nil"/>
              <w:bottom w:val="single" w:sz="4" w:space="0" w:color="auto"/>
            </w:tcBorders>
            <w:vAlign w:val="center"/>
          </w:tcPr>
          <w:p w14:paraId="516BE43C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</w:tr>
      <w:tr w:rsidR="002D31E2" w:rsidRPr="002D3731" w14:paraId="59B72CED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5FB24D46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3304" w:type="dxa"/>
          </w:tcPr>
          <w:p w14:paraId="564B6DDD" w14:textId="77777777" w:rsidR="002D31E2" w:rsidRPr="00973417" w:rsidRDefault="00FF050C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Séchag</w:t>
            </w:r>
            <w:r w:rsidR="002D31E2"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e de la </w:t>
            </w: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cire</w:t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</w:tcBorders>
            <w:vAlign w:val="center"/>
          </w:tcPr>
          <w:p w14:paraId="26C2A5A8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1459E6DD" w14:textId="77777777" w:rsidR="002D31E2" w:rsidRPr="00973417" w:rsidRDefault="00513097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11</w:t>
            </w:r>
          </w:p>
        </w:tc>
        <w:tc>
          <w:tcPr>
            <w:tcW w:w="3544" w:type="dxa"/>
            <w:tcBorders>
              <w:left w:val="single" w:sz="4" w:space="0" w:color="auto"/>
              <w:bottom w:val="single" w:sz="4" w:space="0" w:color="auto"/>
            </w:tcBorders>
          </w:tcPr>
          <w:p w14:paraId="57FA750A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Injection</w:t>
            </w:r>
          </w:p>
        </w:tc>
        <w:tc>
          <w:tcPr>
            <w:tcW w:w="2914" w:type="dxa"/>
            <w:tcBorders>
              <w:left w:val="nil"/>
              <w:bottom w:val="single" w:sz="4" w:space="0" w:color="auto"/>
            </w:tcBorders>
            <w:vAlign w:val="center"/>
          </w:tcPr>
          <w:p w14:paraId="3E68E8C9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5</w:t>
            </w:r>
          </w:p>
        </w:tc>
      </w:tr>
      <w:tr w:rsidR="002D31E2" w:rsidRPr="002D3731" w14:paraId="6EB2B5E8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63436BFE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3</w:t>
            </w:r>
          </w:p>
        </w:tc>
        <w:tc>
          <w:tcPr>
            <w:tcW w:w="3304" w:type="dxa"/>
          </w:tcPr>
          <w:p w14:paraId="2C92DEB1" w14:textId="77777777" w:rsidR="002D31E2" w:rsidRPr="00973417" w:rsidRDefault="002D31E2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Préparation gel </w:t>
            </w:r>
            <w:proofErr w:type="spellStart"/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coat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197609F7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6068FE27" w14:textId="77777777" w:rsidR="002D31E2" w:rsidRPr="00973417" w:rsidRDefault="00513097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6EB0B90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Temps de polymérisation de la résine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722774A4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9</w:t>
            </w:r>
          </w:p>
        </w:tc>
      </w:tr>
      <w:tr w:rsidR="002D31E2" w:rsidRPr="002D3731" w14:paraId="7562F1A6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58F968B6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3304" w:type="dxa"/>
          </w:tcPr>
          <w:p w14:paraId="7332E974" w14:textId="77777777" w:rsidR="002D31E2" w:rsidRPr="00973417" w:rsidRDefault="002D31E2" w:rsidP="00841DBC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Application du gel </w:t>
            </w:r>
            <w:proofErr w:type="spellStart"/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coat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0332F118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5457D333" w14:textId="77777777" w:rsidR="002D31E2" w:rsidRPr="00973417" w:rsidRDefault="00513097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4E2F2F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Nettoyage machine RTM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7A74FEE1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</w:tr>
      <w:tr w:rsidR="002D31E2" w:rsidRPr="002D3731" w14:paraId="4CFD7437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6FDD6D81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5</w:t>
            </w:r>
          </w:p>
        </w:tc>
        <w:tc>
          <w:tcPr>
            <w:tcW w:w="3304" w:type="dxa"/>
          </w:tcPr>
          <w:p w14:paraId="1CBEE5FA" w14:textId="77777777" w:rsidR="002D31E2" w:rsidRPr="00973417" w:rsidRDefault="002D31E2" w:rsidP="00841DBC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Polymérisation du gel </w:t>
            </w:r>
            <w:proofErr w:type="spellStart"/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coat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628961E3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4B7D38E6" w14:textId="77777777" w:rsidR="002D31E2" w:rsidRPr="00973417" w:rsidRDefault="00BE268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</w:t>
            </w:r>
            <w:r w:rsidR="00513097">
              <w:rPr>
                <w:rFonts w:eastAsia="Calibri" w:cs="Arial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DFCBDED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Démoulage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040EF5EF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4</w:t>
            </w:r>
          </w:p>
        </w:tc>
      </w:tr>
      <w:tr w:rsidR="002D31E2" w:rsidRPr="002D3731" w14:paraId="76AF474B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32604A22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3304" w:type="dxa"/>
          </w:tcPr>
          <w:p w14:paraId="3308C043" w14:textId="77777777" w:rsidR="002D31E2" w:rsidRPr="00973417" w:rsidRDefault="002D31E2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Nettoyage pistolet gel </w:t>
            </w:r>
            <w:proofErr w:type="spellStart"/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coat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71C48FDF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1CD04D6F" w14:textId="77777777" w:rsidR="002D31E2" w:rsidRPr="00973417" w:rsidRDefault="002D31E2" w:rsidP="00BE268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1</w:t>
            </w:r>
            <w:r w:rsidR="00513097">
              <w:rPr>
                <w:rFonts w:eastAsia="Calibri" w:cs="Arial"/>
                <w:sz w:val="18"/>
                <w:szCs w:val="18"/>
                <w:lang w:eastAsia="en-US"/>
              </w:rPr>
              <w:t>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3752B1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Perçage, ponçage à eau du plan de joint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B6C596C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5</w:t>
            </w:r>
          </w:p>
        </w:tc>
      </w:tr>
      <w:tr w:rsidR="002D31E2" w:rsidRPr="002D3731" w14:paraId="3709EF28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3D4EF7E4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7</w:t>
            </w:r>
          </w:p>
        </w:tc>
        <w:tc>
          <w:tcPr>
            <w:tcW w:w="3304" w:type="dxa"/>
          </w:tcPr>
          <w:p w14:paraId="1988B22F" w14:textId="77777777" w:rsidR="002D31E2" w:rsidRPr="00973417" w:rsidRDefault="002D31E2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Découpe des tissus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C286C13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25C6D4D1" w14:textId="77777777" w:rsidR="002D31E2" w:rsidRPr="00973417" w:rsidRDefault="00BE268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</w:t>
            </w:r>
            <w:r w:rsidR="00513097">
              <w:rPr>
                <w:rFonts w:eastAsia="Calibri" w:cs="Arial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7DF2D71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Finition, lustrage plan de joint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7DF27E3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3</w:t>
            </w:r>
          </w:p>
        </w:tc>
      </w:tr>
      <w:tr w:rsidR="002D31E2" w:rsidRPr="002D3731" w14:paraId="474344A4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13289425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8</w:t>
            </w:r>
          </w:p>
        </w:tc>
        <w:tc>
          <w:tcPr>
            <w:tcW w:w="3304" w:type="dxa"/>
          </w:tcPr>
          <w:p w14:paraId="16C81547" w14:textId="77777777" w:rsidR="002D31E2" w:rsidRPr="00973417" w:rsidRDefault="002D31E2" w:rsidP="002D3731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Mise en place des tissus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14E5035C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</w:tcPr>
          <w:p w14:paraId="30BEAD99" w14:textId="77777777" w:rsidR="002D31E2" w:rsidRPr="00973417" w:rsidRDefault="00BE268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1</w:t>
            </w:r>
            <w:r w:rsidR="00513097">
              <w:rPr>
                <w:rFonts w:eastAsia="Calibri" w:cs="Arial"/>
                <w:sz w:val="18"/>
                <w:szCs w:val="18"/>
                <w:lang w:eastAsia="en-US"/>
              </w:rPr>
              <w:t>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E16A3DF" w14:textId="77777777" w:rsidR="002D31E2" w:rsidRPr="00973417" w:rsidRDefault="00513097" w:rsidP="00514D03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Contrôle avant expédition</w:t>
            </w: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65995AF5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2</w:t>
            </w:r>
          </w:p>
        </w:tc>
      </w:tr>
      <w:tr w:rsidR="002D31E2" w:rsidRPr="002D3731" w14:paraId="082E5EA7" w14:textId="77777777" w:rsidTr="0042682C">
        <w:trPr>
          <w:trHeight w:hRule="exact" w:val="227"/>
        </w:trPr>
        <w:tc>
          <w:tcPr>
            <w:tcW w:w="1091" w:type="dxa"/>
            <w:shd w:val="pct10" w:color="auto" w:fill="auto"/>
            <w:vAlign w:val="center"/>
          </w:tcPr>
          <w:p w14:paraId="7AAD2709" w14:textId="77777777" w:rsidR="002D31E2" w:rsidRPr="00973417" w:rsidRDefault="00513097" w:rsidP="00C9655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9</w:t>
            </w:r>
          </w:p>
        </w:tc>
        <w:tc>
          <w:tcPr>
            <w:tcW w:w="3304" w:type="dxa"/>
          </w:tcPr>
          <w:p w14:paraId="5FBF6DD8" w14:textId="77777777" w:rsidR="002D31E2" w:rsidRPr="00973417" w:rsidRDefault="002D31E2" w:rsidP="004C6470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 xml:space="preserve">Fermeture moule, raccordement vide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4DE5CEC2" w14:textId="77777777" w:rsidR="002D31E2" w:rsidRPr="00973417" w:rsidRDefault="002D31E2" w:rsidP="00841DBC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  <w:r w:rsidRPr="00973417">
              <w:rPr>
                <w:rFonts w:eastAsia="Calibri" w:cs="Arial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39D9C6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A64269F" w14:textId="77777777" w:rsidR="002D31E2" w:rsidRPr="00973417" w:rsidRDefault="002D31E2" w:rsidP="002D31E2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</w:p>
        </w:tc>
        <w:tc>
          <w:tcPr>
            <w:tcW w:w="2914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F2A6340" w14:textId="77777777" w:rsidR="002D31E2" w:rsidRPr="00973417" w:rsidRDefault="002D31E2" w:rsidP="002D31E2">
            <w:pPr>
              <w:suppressAutoHyphens w:val="0"/>
              <w:jc w:val="center"/>
              <w:rPr>
                <w:rFonts w:eastAsia="Calibri" w:cs="Arial"/>
                <w:sz w:val="18"/>
                <w:szCs w:val="18"/>
                <w:lang w:eastAsia="en-US"/>
              </w:rPr>
            </w:pPr>
          </w:p>
        </w:tc>
      </w:tr>
    </w:tbl>
    <w:p w14:paraId="75F1DC52" w14:textId="77777777" w:rsidR="00281374" w:rsidRDefault="00281374" w:rsidP="0081072F"/>
    <w:p w14:paraId="5A9E23B5" w14:textId="77777777" w:rsidR="002D31E2" w:rsidRDefault="00AC6A04" w:rsidP="0081072F">
      <w:r w:rsidRPr="00AC6A04">
        <w:rPr>
          <w:noProof/>
          <w:lang w:eastAsia="fr-FR"/>
        </w:rPr>
        <w:drawing>
          <wp:inline distT="0" distB="0" distL="0" distR="0" wp14:anchorId="6C5C13B5" wp14:editId="236CF341">
            <wp:extent cx="9244361" cy="3606816"/>
            <wp:effectExtent l="0" t="0" r="0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4723" cy="361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CC292" w14:textId="77777777" w:rsidR="002D31E2" w:rsidRDefault="002D31E2" w:rsidP="0081072F">
      <w:pPr>
        <w:sectPr w:rsidR="002D31E2" w:rsidSect="004574CB">
          <w:footnotePr>
            <w:pos w:val="beneathText"/>
          </w:footnotePr>
          <w:pgSz w:w="16839" w:h="11907" w:orient="landscape" w:code="9"/>
          <w:pgMar w:top="851" w:right="1134" w:bottom="851" w:left="1418" w:header="720" w:footer="709" w:gutter="0"/>
          <w:cols w:space="720"/>
          <w:docGrid w:linePitch="360"/>
        </w:sectPr>
      </w:pPr>
    </w:p>
    <w:p w14:paraId="6D5169DA" w14:textId="77777777" w:rsidR="002D31E2" w:rsidRDefault="002D31E2" w:rsidP="0081072F"/>
    <w:p w14:paraId="6756B220" w14:textId="77777777" w:rsidR="0077686E" w:rsidRPr="007C4A32" w:rsidRDefault="005C48B4" w:rsidP="0077686E">
      <w:pPr>
        <w:shd w:val="clear" w:color="auto" w:fill="595959" w:themeFill="text1" w:themeFillTint="A6"/>
        <w:jc w:val="center"/>
      </w:pPr>
      <w:r>
        <w:rPr>
          <w:rFonts w:cs="Arial"/>
          <w:b/>
          <w:color w:val="FFFFFF" w:themeColor="background1"/>
          <w:sz w:val="24"/>
        </w:rPr>
        <w:t>DT</w:t>
      </w:r>
      <w:r w:rsidR="0077686E">
        <w:rPr>
          <w:rFonts w:cs="Arial"/>
          <w:b/>
          <w:color w:val="FFFFFF" w:themeColor="background1"/>
          <w:sz w:val="24"/>
        </w:rPr>
        <w:t xml:space="preserve">8 </w:t>
      </w:r>
      <w:r w:rsidR="001234C1">
        <w:rPr>
          <w:rFonts w:cs="Arial"/>
          <w:b/>
          <w:color w:val="FFFFFF" w:themeColor="background1"/>
          <w:sz w:val="24"/>
        </w:rPr>
        <w:t xml:space="preserve">analyse économique </w:t>
      </w:r>
      <w:r w:rsidR="00192276">
        <w:rPr>
          <w:rFonts w:cs="Arial"/>
          <w:b/>
          <w:color w:val="FFFFFF" w:themeColor="background1"/>
          <w:sz w:val="24"/>
        </w:rPr>
        <w:t xml:space="preserve">de fabrication des pièces en </w:t>
      </w:r>
      <w:r w:rsidR="00BC03BA">
        <w:rPr>
          <w:rFonts w:cs="Arial"/>
          <w:b/>
          <w:color w:val="FFFFFF" w:themeColor="background1"/>
          <w:sz w:val="24"/>
        </w:rPr>
        <w:t>a</w:t>
      </w:r>
      <w:r w:rsidR="00192276">
        <w:rPr>
          <w:rFonts w:cs="Arial"/>
          <w:b/>
          <w:color w:val="FFFFFF" w:themeColor="background1"/>
          <w:sz w:val="24"/>
        </w:rPr>
        <w:t>luminium</w:t>
      </w:r>
    </w:p>
    <w:p w14:paraId="03FC5F0E" w14:textId="77777777" w:rsidR="0077686E" w:rsidRDefault="0077686E" w:rsidP="00A751AA">
      <w:pPr>
        <w:suppressAutoHyphens w:val="0"/>
        <w:rPr>
          <w:rFonts w:cs="Arial"/>
        </w:rPr>
      </w:pPr>
    </w:p>
    <w:tbl>
      <w:tblPr>
        <w:tblStyle w:val="Grilledutableau"/>
        <w:tblpPr w:leftFromText="141" w:rightFromText="141" w:vertAnchor="page" w:horzAnchor="margin" w:tblpY="2595"/>
        <w:tblW w:w="0" w:type="auto"/>
        <w:tblLook w:val="04A0" w:firstRow="1" w:lastRow="0" w:firstColumn="1" w:lastColumn="0" w:noHBand="0" w:noVBand="1"/>
      </w:tblPr>
      <w:tblGrid>
        <w:gridCol w:w="2353"/>
        <w:gridCol w:w="4763"/>
        <w:gridCol w:w="3079"/>
      </w:tblGrid>
      <w:tr w:rsidR="0064618D" w:rsidRPr="00781378" w14:paraId="1A590C9B" w14:textId="77777777" w:rsidTr="00AC6A04">
        <w:trPr>
          <w:trHeight w:val="491"/>
        </w:trPr>
        <w:tc>
          <w:tcPr>
            <w:tcW w:w="2353" w:type="dxa"/>
            <w:vAlign w:val="center"/>
          </w:tcPr>
          <w:p w14:paraId="03D73F02" w14:textId="77777777" w:rsidR="0064618D" w:rsidRPr="00781378" w:rsidRDefault="00803D5A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É</w:t>
            </w:r>
            <w:r w:rsidR="0064618D" w:rsidRPr="00781378">
              <w:rPr>
                <w:rFonts w:cs="Arial"/>
                <w:b/>
                <w:sz w:val="24"/>
              </w:rPr>
              <w:t>tapes</w:t>
            </w:r>
          </w:p>
        </w:tc>
        <w:tc>
          <w:tcPr>
            <w:tcW w:w="4763" w:type="dxa"/>
            <w:vAlign w:val="center"/>
          </w:tcPr>
          <w:p w14:paraId="7398D590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 w:rsidRPr="00781378">
              <w:rPr>
                <w:rFonts w:cs="Arial"/>
                <w:b/>
                <w:sz w:val="24"/>
              </w:rPr>
              <w:t>Nom</w:t>
            </w:r>
          </w:p>
        </w:tc>
        <w:tc>
          <w:tcPr>
            <w:tcW w:w="3079" w:type="dxa"/>
            <w:vAlign w:val="center"/>
          </w:tcPr>
          <w:p w14:paraId="4945EB19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 w:rsidRPr="00781378">
              <w:rPr>
                <w:rFonts w:cs="Arial"/>
                <w:b/>
                <w:sz w:val="24"/>
              </w:rPr>
              <w:t>Coût</w:t>
            </w:r>
            <w:r w:rsidR="00AC6A04">
              <w:rPr>
                <w:rFonts w:cs="Arial"/>
                <w:b/>
                <w:sz w:val="24"/>
              </w:rPr>
              <w:t xml:space="preserve"> de fabrication</w:t>
            </w:r>
          </w:p>
        </w:tc>
      </w:tr>
      <w:tr w:rsidR="0064618D" w:rsidRPr="00781378" w14:paraId="279EDC37" w14:textId="77777777" w:rsidTr="00AC6A04">
        <w:trPr>
          <w:trHeight w:val="615"/>
        </w:trPr>
        <w:tc>
          <w:tcPr>
            <w:tcW w:w="2353" w:type="dxa"/>
          </w:tcPr>
          <w:p w14:paraId="654546B6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01</w:t>
            </w:r>
          </w:p>
        </w:tc>
        <w:tc>
          <w:tcPr>
            <w:tcW w:w="4763" w:type="dxa"/>
          </w:tcPr>
          <w:p w14:paraId="2DB69AFF" w14:textId="77777777" w:rsidR="0064618D" w:rsidRPr="00781378" w:rsidRDefault="0064618D" w:rsidP="00AC6A04">
            <w:pPr>
              <w:suppressAutoHyphens w:val="0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Découpe ébauches à partir d’une plaque</w:t>
            </w:r>
            <w:r w:rsidR="00AC6A04">
              <w:rPr>
                <w:rFonts w:cs="Arial"/>
                <w:sz w:val="24"/>
              </w:rPr>
              <w:t xml:space="preserve"> des pièces : chapeau, biellettes, renforts</w:t>
            </w:r>
          </w:p>
        </w:tc>
        <w:tc>
          <w:tcPr>
            <w:tcW w:w="3079" w:type="dxa"/>
          </w:tcPr>
          <w:p w14:paraId="5164EB2C" w14:textId="77777777" w:rsidR="0064618D" w:rsidRPr="00DB7F36" w:rsidRDefault="0064618D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 w:rsidRPr="00DB7F36">
              <w:rPr>
                <w:rFonts w:cs="Arial"/>
                <w:b/>
                <w:sz w:val="24"/>
              </w:rPr>
              <w:t>2</w:t>
            </w:r>
            <w:r w:rsidR="00AC6A04">
              <w:rPr>
                <w:rFonts w:cs="Arial"/>
                <w:b/>
                <w:sz w:val="24"/>
              </w:rPr>
              <w:t>0 €</w:t>
            </w:r>
          </w:p>
        </w:tc>
      </w:tr>
      <w:tr w:rsidR="0064618D" w:rsidRPr="00781378" w14:paraId="1A61900D" w14:textId="77777777" w:rsidTr="00AC6A04">
        <w:trPr>
          <w:trHeight w:val="697"/>
        </w:trPr>
        <w:tc>
          <w:tcPr>
            <w:tcW w:w="2353" w:type="dxa"/>
          </w:tcPr>
          <w:p w14:paraId="1472ECAB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02</w:t>
            </w:r>
          </w:p>
        </w:tc>
        <w:tc>
          <w:tcPr>
            <w:tcW w:w="4763" w:type="dxa"/>
          </w:tcPr>
          <w:p w14:paraId="17EE28ED" w14:textId="77777777" w:rsidR="0064618D" w:rsidRPr="00781378" w:rsidRDefault="0064618D" w:rsidP="00AC6A04">
            <w:pPr>
              <w:suppressAutoHyphens w:val="0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 xml:space="preserve">Formage </w:t>
            </w:r>
            <w:r>
              <w:rPr>
                <w:rFonts w:cs="Arial"/>
                <w:sz w:val="24"/>
              </w:rPr>
              <w:t xml:space="preserve">et perçages </w:t>
            </w:r>
            <w:r w:rsidR="00AC6A04">
              <w:rPr>
                <w:rFonts w:cs="Arial"/>
                <w:sz w:val="24"/>
              </w:rPr>
              <w:t>de la pièce : chapeau</w:t>
            </w:r>
          </w:p>
        </w:tc>
        <w:tc>
          <w:tcPr>
            <w:tcW w:w="3079" w:type="dxa"/>
          </w:tcPr>
          <w:p w14:paraId="26A4C68B" w14:textId="77777777" w:rsidR="0064618D" w:rsidRPr="00DB7F36" w:rsidRDefault="0064618D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 w:rsidRPr="00DB7F36">
              <w:rPr>
                <w:rFonts w:cs="Arial"/>
                <w:b/>
                <w:sz w:val="24"/>
              </w:rPr>
              <w:t>1</w:t>
            </w:r>
            <w:r w:rsidR="00AC6A04">
              <w:rPr>
                <w:rFonts w:cs="Arial"/>
                <w:b/>
                <w:sz w:val="24"/>
              </w:rPr>
              <w:t>0 €</w:t>
            </w:r>
          </w:p>
        </w:tc>
      </w:tr>
      <w:tr w:rsidR="0064618D" w:rsidRPr="00781378" w14:paraId="76A19264" w14:textId="77777777" w:rsidTr="00AC6A04">
        <w:trPr>
          <w:trHeight w:val="697"/>
        </w:trPr>
        <w:tc>
          <w:tcPr>
            <w:tcW w:w="2353" w:type="dxa"/>
          </w:tcPr>
          <w:p w14:paraId="2BDFF620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03</w:t>
            </w:r>
          </w:p>
        </w:tc>
        <w:tc>
          <w:tcPr>
            <w:tcW w:w="4763" w:type="dxa"/>
          </w:tcPr>
          <w:p w14:paraId="49F1F454" w14:textId="77777777" w:rsidR="0064618D" w:rsidRPr="00781378" w:rsidRDefault="0064618D" w:rsidP="00AC6A04">
            <w:pPr>
              <w:suppressAutoHyphens w:val="0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Usinage CN des formes extérieures et perçage</w:t>
            </w:r>
            <w:r>
              <w:rPr>
                <w:rFonts w:cs="Arial"/>
                <w:sz w:val="24"/>
              </w:rPr>
              <w:t>s</w:t>
            </w:r>
            <w:r w:rsidR="00AC6A04">
              <w:rPr>
                <w:rFonts w:cs="Arial"/>
                <w:sz w:val="24"/>
              </w:rPr>
              <w:t xml:space="preserve"> des pièces : 2 biellettes, 2 renforts</w:t>
            </w:r>
          </w:p>
        </w:tc>
        <w:tc>
          <w:tcPr>
            <w:tcW w:w="3079" w:type="dxa"/>
          </w:tcPr>
          <w:p w14:paraId="62371806" w14:textId="77777777" w:rsidR="0064618D" w:rsidRPr="00DB7F36" w:rsidRDefault="0064618D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 w:rsidRPr="00DB7F36">
              <w:rPr>
                <w:rFonts w:cs="Arial"/>
                <w:b/>
                <w:sz w:val="24"/>
              </w:rPr>
              <w:t>2</w:t>
            </w:r>
            <w:r w:rsidR="00AC6A04">
              <w:rPr>
                <w:rFonts w:cs="Arial"/>
                <w:b/>
                <w:sz w:val="24"/>
              </w:rPr>
              <w:t>1 €</w:t>
            </w:r>
          </w:p>
        </w:tc>
      </w:tr>
      <w:tr w:rsidR="0064618D" w:rsidRPr="00781378" w14:paraId="66464398" w14:textId="77777777" w:rsidTr="00AC6A04">
        <w:trPr>
          <w:trHeight w:val="551"/>
        </w:trPr>
        <w:tc>
          <w:tcPr>
            <w:tcW w:w="2353" w:type="dxa"/>
          </w:tcPr>
          <w:p w14:paraId="2F79FBF8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04</w:t>
            </w:r>
          </w:p>
        </w:tc>
        <w:tc>
          <w:tcPr>
            <w:tcW w:w="4763" w:type="dxa"/>
          </w:tcPr>
          <w:p w14:paraId="75C41376" w14:textId="77777777" w:rsidR="0064618D" w:rsidRPr="00781378" w:rsidRDefault="0064618D" w:rsidP="00DB7F36">
            <w:pPr>
              <w:rPr>
                <w:sz w:val="24"/>
              </w:rPr>
            </w:pPr>
            <w:r w:rsidRPr="00781378">
              <w:rPr>
                <w:sz w:val="24"/>
              </w:rPr>
              <w:t>Découpe du profilé aluminium</w:t>
            </w:r>
          </w:p>
        </w:tc>
        <w:tc>
          <w:tcPr>
            <w:tcW w:w="3079" w:type="dxa"/>
          </w:tcPr>
          <w:p w14:paraId="7E2B82CF" w14:textId="77777777" w:rsidR="0064618D" w:rsidRPr="00DB7F36" w:rsidRDefault="00AC6A04" w:rsidP="00DB7F3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4 €</w:t>
            </w:r>
          </w:p>
        </w:tc>
      </w:tr>
      <w:tr w:rsidR="0064618D" w:rsidRPr="00781378" w14:paraId="220BEFBB" w14:textId="77777777" w:rsidTr="00AC6A04">
        <w:trPr>
          <w:trHeight w:val="551"/>
        </w:trPr>
        <w:tc>
          <w:tcPr>
            <w:tcW w:w="2353" w:type="dxa"/>
          </w:tcPr>
          <w:p w14:paraId="309C1CEC" w14:textId="77777777" w:rsidR="0064618D" w:rsidRPr="00781378" w:rsidRDefault="0064618D" w:rsidP="00DB7F36">
            <w:pPr>
              <w:suppressAutoHyphens w:val="0"/>
              <w:jc w:val="center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05</w:t>
            </w:r>
          </w:p>
        </w:tc>
        <w:tc>
          <w:tcPr>
            <w:tcW w:w="4763" w:type="dxa"/>
          </w:tcPr>
          <w:p w14:paraId="700E697D" w14:textId="77777777" w:rsidR="0064618D" w:rsidRPr="00781378" w:rsidRDefault="0064618D" w:rsidP="00DB7F36">
            <w:pPr>
              <w:suppressAutoHyphens w:val="0"/>
              <w:rPr>
                <w:rFonts w:cs="Arial"/>
                <w:sz w:val="24"/>
              </w:rPr>
            </w:pPr>
            <w:r w:rsidRPr="00781378">
              <w:rPr>
                <w:rFonts w:cs="Arial"/>
                <w:sz w:val="24"/>
              </w:rPr>
              <w:t>Assemblage par vissage des 6 pièces</w:t>
            </w:r>
          </w:p>
        </w:tc>
        <w:tc>
          <w:tcPr>
            <w:tcW w:w="3079" w:type="dxa"/>
          </w:tcPr>
          <w:p w14:paraId="73F1E5DB" w14:textId="77777777" w:rsidR="0064618D" w:rsidRPr="00DB7F36" w:rsidRDefault="00AC6A04" w:rsidP="00DB7F36">
            <w:pPr>
              <w:suppressAutoHyphens w:val="0"/>
              <w:jc w:val="center"/>
              <w:rPr>
                <w:rFonts w:cs="Arial"/>
                <w:b/>
                <w:sz w:val="24"/>
              </w:rPr>
            </w:pPr>
            <w:r>
              <w:rPr>
                <w:rFonts w:cs="Arial"/>
                <w:b/>
                <w:sz w:val="24"/>
              </w:rPr>
              <w:t>6 €</w:t>
            </w:r>
          </w:p>
        </w:tc>
      </w:tr>
    </w:tbl>
    <w:p w14:paraId="3EF8A570" w14:textId="1F3F1DA8" w:rsidR="00DB7F36" w:rsidRPr="00781378" w:rsidRDefault="00DB7F36" w:rsidP="00DB7F36">
      <w:pPr>
        <w:suppressAutoHyphens w:val="0"/>
        <w:rPr>
          <w:rFonts w:cs="Arial"/>
          <w:sz w:val="24"/>
        </w:rPr>
      </w:pPr>
      <w:r>
        <w:rPr>
          <w:rFonts w:cs="Arial"/>
          <w:sz w:val="24"/>
        </w:rPr>
        <w:t xml:space="preserve">Coût matière </w:t>
      </w:r>
      <w:r w:rsidR="00803D5A">
        <w:rPr>
          <w:rFonts w:cs="Arial"/>
          <w:sz w:val="24"/>
        </w:rPr>
        <w:t xml:space="preserve">première pour une pièce </w:t>
      </w:r>
      <w:r>
        <w:rPr>
          <w:rFonts w:cs="Arial"/>
          <w:sz w:val="24"/>
        </w:rPr>
        <w:t xml:space="preserve">: </w:t>
      </w:r>
      <w:r w:rsidR="00AC6A04">
        <w:rPr>
          <w:rFonts w:cs="Arial"/>
          <w:b/>
          <w:sz w:val="24"/>
        </w:rPr>
        <w:t>30 €</w:t>
      </w:r>
      <w:r w:rsidR="00803D5A">
        <w:rPr>
          <w:rFonts w:cs="Arial"/>
          <w:b/>
          <w:sz w:val="24"/>
        </w:rPr>
        <w:t xml:space="preserve"> </w:t>
      </w:r>
    </w:p>
    <w:p w14:paraId="63EF7E9F" w14:textId="77777777" w:rsidR="0077686E" w:rsidRDefault="0077686E" w:rsidP="00A751AA">
      <w:pPr>
        <w:suppressAutoHyphens w:val="0"/>
        <w:rPr>
          <w:rFonts w:cs="Arial"/>
          <w:sz w:val="24"/>
        </w:rPr>
      </w:pPr>
    </w:p>
    <w:p w14:paraId="75D977CB" w14:textId="77777777" w:rsidR="00A95E73" w:rsidRDefault="00A95E73" w:rsidP="00A751AA">
      <w:pPr>
        <w:suppressAutoHyphens w:val="0"/>
        <w:rPr>
          <w:rFonts w:cs="Arial"/>
        </w:rPr>
      </w:pPr>
    </w:p>
    <w:p w14:paraId="32D5A560" w14:textId="77777777" w:rsidR="0083729F" w:rsidRPr="007C4A32" w:rsidRDefault="00DB7F36" w:rsidP="0083729F">
      <w:pPr>
        <w:shd w:val="clear" w:color="auto" w:fill="595959" w:themeFill="text1" w:themeFillTint="A6"/>
        <w:jc w:val="center"/>
      </w:pPr>
      <w:r>
        <w:rPr>
          <w:rFonts w:cs="Arial"/>
          <w:b/>
          <w:color w:val="FFFFFF" w:themeColor="background1"/>
          <w:sz w:val="24"/>
        </w:rPr>
        <w:t>DT</w:t>
      </w:r>
      <w:r w:rsidR="0083729F">
        <w:rPr>
          <w:rFonts w:cs="Arial"/>
          <w:b/>
          <w:color w:val="FFFFFF" w:themeColor="background1"/>
          <w:sz w:val="24"/>
        </w:rPr>
        <w:t xml:space="preserve">9 </w:t>
      </w:r>
      <w:r>
        <w:rPr>
          <w:rFonts w:cs="Arial"/>
          <w:b/>
          <w:color w:val="FFFFFF" w:themeColor="background1"/>
          <w:sz w:val="24"/>
        </w:rPr>
        <w:t>m</w:t>
      </w:r>
      <w:r w:rsidR="00C45AC2">
        <w:rPr>
          <w:rFonts w:cs="Arial"/>
          <w:b/>
          <w:color w:val="FFFFFF" w:themeColor="background1"/>
          <w:sz w:val="24"/>
        </w:rPr>
        <w:t xml:space="preserve">esure de </w:t>
      </w:r>
      <w:r w:rsidR="00E60362">
        <w:rPr>
          <w:rFonts w:cs="Arial"/>
          <w:b/>
          <w:color w:val="FFFFFF" w:themeColor="background1"/>
          <w:sz w:val="24"/>
        </w:rPr>
        <w:t xml:space="preserve">la </w:t>
      </w:r>
      <w:r w:rsidR="00C45AC2">
        <w:rPr>
          <w:rFonts w:cs="Arial"/>
          <w:b/>
          <w:color w:val="FFFFFF" w:themeColor="background1"/>
          <w:sz w:val="24"/>
        </w:rPr>
        <w:t>viscosité Brookfield</w:t>
      </w:r>
    </w:p>
    <w:p w14:paraId="49362CD1" w14:textId="77777777" w:rsidR="00A65622" w:rsidRDefault="00A65622" w:rsidP="0083729F">
      <w:pPr>
        <w:rPr>
          <w:rFonts w:ascii="Times New Roman" w:hAnsi="Times New Roman"/>
          <w:szCs w:val="22"/>
        </w:rPr>
      </w:pPr>
    </w:p>
    <w:p w14:paraId="3E6218B4" w14:textId="77777777" w:rsidR="00A65622" w:rsidRDefault="00C0394B" w:rsidP="0083729F">
      <w:pPr>
        <w:rPr>
          <w:rFonts w:cs="Arial"/>
          <w:sz w:val="24"/>
        </w:rPr>
      </w:pPr>
      <w:r w:rsidRPr="00C0394B">
        <w:rPr>
          <w:rFonts w:cs="Arial"/>
          <w:b/>
          <w:sz w:val="24"/>
          <w:u w:val="single"/>
        </w:rPr>
        <w:t>Principe de la mesure </w:t>
      </w:r>
      <w:r>
        <w:rPr>
          <w:rFonts w:cs="Arial"/>
          <w:sz w:val="24"/>
        </w:rPr>
        <w:t>:</w:t>
      </w:r>
    </w:p>
    <w:p w14:paraId="545A95DE" w14:textId="77777777" w:rsidR="004C2D53" w:rsidRDefault="004C2D53" w:rsidP="0083729F">
      <w:pPr>
        <w:rPr>
          <w:rFonts w:cs="Arial"/>
          <w:sz w:val="24"/>
        </w:rPr>
      </w:pPr>
    </w:p>
    <w:p w14:paraId="323455BE" w14:textId="77777777" w:rsidR="004C2D53" w:rsidRDefault="007F65DE" w:rsidP="00C0394B">
      <w:pPr>
        <w:ind w:right="-1"/>
        <w:rPr>
          <w:rFonts w:cs="Arial"/>
          <w:sz w:val="24"/>
        </w:rPr>
      </w:pPr>
      <w:r w:rsidRPr="00781378">
        <w:rPr>
          <w:rFonts w:cs="Arial"/>
          <w:sz w:val="24"/>
        </w:rPr>
        <w:t xml:space="preserve">Un mobile </w:t>
      </w:r>
      <w:r w:rsidR="00DA10B2">
        <w:rPr>
          <w:rFonts w:cs="Arial"/>
          <w:sz w:val="24"/>
        </w:rPr>
        <w:t>en forme de</w:t>
      </w:r>
      <w:r w:rsidRPr="00781378">
        <w:rPr>
          <w:rFonts w:cs="Arial"/>
          <w:sz w:val="24"/>
        </w:rPr>
        <w:t xml:space="preserve"> disque </w:t>
      </w:r>
      <w:r w:rsidR="00DA10B2">
        <w:rPr>
          <w:rFonts w:cs="Arial"/>
          <w:sz w:val="24"/>
        </w:rPr>
        <w:t xml:space="preserve">entraîné par un moteur, </w:t>
      </w:r>
      <w:r w:rsidRPr="00781378">
        <w:rPr>
          <w:rFonts w:cs="Arial"/>
          <w:sz w:val="24"/>
        </w:rPr>
        <w:t xml:space="preserve">tourne à </w:t>
      </w:r>
      <w:r w:rsidR="003448D3">
        <w:rPr>
          <w:rFonts w:cs="Arial"/>
          <w:sz w:val="24"/>
        </w:rPr>
        <w:t>fréquence</w:t>
      </w:r>
      <w:r w:rsidRPr="00781378">
        <w:rPr>
          <w:rFonts w:cs="Arial"/>
          <w:sz w:val="24"/>
        </w:rPr>
        <w:t xml:space="preserve"> de rotation constante dans le </w:t>
      </w:r>
      <w:r w:rsidR="004C2D53">
        <w:rPr>
          <w:rFonts w:cs="Arial"/>
          <w:sz w:val="24"/>
        </w:rPr>
        <w:t>fluide à étudier</w:t>
      </w:r>
      <w:r w:rsidRPr="00781378">
        <w:rPr>
          <w:rFonts w:cs="Arial"/>
          <w:sz w:val="24"/>
        </w:rPr>
        <w:t>. La résistance exercée par le fluide sur le mobile est transformée par le viscosimètre en valeur de v</w:t>
      </w:r>
      <w:r w:rsidR="004C2D53">
        <w:rPr>
          <w:rFonts w:cs="Arial"/>
          <w:sz w:val="24"/>
        </w:rPr>
        <w:t>iscosité Brookfield du liquide.</w:t>
      </w:r>
    </w:p>
    <w:p w14:paraId="1CCA29AD" w14:textId="77777777" w:rsidR="004C2D53" w:rsidRDefault="007F65DE" w:rsidP="00C0394B">
      <w:pPr>
        <w:ind w:right="-1"/>
        <w:rPr>
          <w:rFonts w:cs="Arial"/>
          <w:sz w:val="24"/>
        </w:rPr>
      </w:pPr>
      <w:r w:rsidRPr="00781378">
        <w:rPr>
          <w:rFonts w:cs="Arial"/>
          <w:sz w:val="24"/>
        </w:rPr>
        <w:t>Cette viscosité dépend</w:t>
      </w:r>
      <w:r w:rsidR="00803D5A">
        <w:rPr>
          <w:rFonts w:cs="Arial"/>
          <w:sz w:val="24"/>
        </w:rPr>
        <w:t> :</w:t>
      </w:r>
    </w:p>
    <w:p w14:paraId="12AD888C" w14:textId="77777777" w:rsidR="004C2D53" w:rsidRDefault="00803D5A" w:rsidP="004C2D53">
      <w:pPr>
        <w:pStyle w:val="Paragraphedeliste"/>
        <w:numPr>
          <w:ilvl w:val="0"/>
          <w:numId w:val="40"/>
        </w:numPr>
        <w:ind w:right="-1"/>
        <w:rPr>
          <w:rFonts w:cs="Arial"/>
          <w:sz w:val="24"/>
        </w:rPr>
      </w:pPr>
      <w:r>
        <w:rPr>
          <w:rFonts w:cs="Arial"/>
          <w:sz w:val="24"/>
        </w:rPr>
        <w:t>d</w:t>
      </w:r>
      <w:r w:rsidR="004C2D53">
        <w:rPr>
          <w:rFonts w:cs="Arial"/>
          <w:sz w:val="24"/>
        </w:rPr>
        <w:t>u type de viscosimètre</w:t>
      </w:r>
      <w:r>
        <w:rPr>
          <w:rFonts w:cs="Arial"/>
          <w:sz w:val="24"/>
        </w:rPr>
        <w:t>,</w:t>
      </w:r>
    </w:p>
    <w:p w14:paraId="265C2D44" w14:textId="77777777" w:rsidR="004C2D53" w:rsidRPr="004C2D53" w:rsidRDefault="007F65DE" w:rsidP="004C2D53">
      <w:pPr>
        <w:pStyle w:val="Paragraphedeliste"/>
        <w:numPr>
          <w:ilvl w:val="0"/>
          <w:numId w:val="40"/>
        </w:numPr>
        <w:ind w:right="-1"/>
        <w:rPr>
          <w:rFonts w:cs="Arial"/>
          <w:sz w:val="24"/>
        </w:rPr>
      </w:pPr>
      <w:r w:rsidRPr="004C2D53">
        <w:rPr>
          <w:rFonts w:cs="Arial"/>
          <w:sz w:val="24"/>
        </w:rPr>
        <w:t xml:space="preserve">de la </w:t>
      </w:r>
      <w:r w:rsidR="003448D3" w:rsidRPr="004C2D53">
        <w:rPr>
          <w:rFonts w:cs="Arial"/>
          <w:sz w:val="24"/>
        </w:rPr>
        <w:t>fréquenc</w:t>
      </w:r>
      <w:r w:rsidRPr="004C2D53">
        <w:rPr>
          <w:rFonts w:cs="Arial"/>
          <w:sz w:val="24"/>
        </w:rPr>
        <w:t>e de rotation</w:t>
      </w:r>
      <w:r w:rsidR="009D57C5" w:rsidRPr="004C2D53">
        <w:rPr>
          <w:rFonts w:cs="Arial"/>
          <w:sz w:val="24"/>
        </w:rPr>
        <w:t>,</w:t>
      </w:r>
    </w:p>
    <w:p w14:paraId="39414B57" w14:textId="77777777" w:rsidR="004C2D53" w:rsidRDefault="00803D5A" w:rsidP="004C2D53">
      <w:pPr>
        <w:pStyle w:val="Paragraphedeliste"/>
        <w:numPr>
          <w:ilvl w:val="0"/>
          <w:numId w:val="40"/>
        </w:numPr>
        <w:ind w:right="-1"/>
        <w:rPr>
          <w:rFonts w:cs="Arial"/>
          <w:sz w:val="24"/>
        </w:rPr>
      </w:pPr>
      <w:r>
        <w:rPr>
          <w:rFonts w:cs="Arial"/>
          <w:sz w:val="24"/>
        </w:rPr>
        <w:t>de la température,</w:t>
      </w:r>
    </w:p>
    <w:p w14:paraId="18F426F1" w14:textId="77777777" w:rsidR="007F65DE" w:rsidRPr="004C2D53" w:rsidRDefault="00612A1D" w:rsidP="004C2D53">
      <w:pPr>
        <w:pStyle w:val="Paragraphedeliste"/>
        <w:numPr>
          <w:ilvl w:val="0"/>
          <w:numId w:val="40"/>
        </w:numPr>
        <w:ind w:right="-1"/>
        <w:rPr>
          <w:rFonts w:cs="Arial"/>
          <w:sz w:val="24"/>
        </w:rPr>
      </w:pPr>
      <w:r w:rsidRPr="004C2D53">
        <w:rPr>
          <w:rFonts w:cs="Arial"/>
          <w:sz w:val="24"/>
        </w:rPr>
        <w:t xml:space="preserve">et </w:t>
      </w:r>
      <w:r w:rsidR="004C2D53" w:rsidRPr="004C2D53">
        <w:rPr>
          <w:rFonts w:cs="Arial"/>
          <w:sz w:val="24"/>
        </w:rPr>
        <w:t>des caractéristiques du mobile</w:t>
      </w:r>
      <w:r w:rsidR="00803D5A">
        <w:rPr>
          <w:rFonts w:cs="Arial"/>
          <w:sz w:val="24"/>
        </w:rPr>
        <w:t>.</w:t>
      </w:r>
    </w:p>
    <w:p w14:paraId="6986B953" w14:textId="77777777" w:rsidR="00DA10B2" w:rsidRDefault="00DA10B2" w:rsidP="00C0394B">
      <w:pPr>
        <w:ind w:right="-1"/>
        <w:rPr>
          <w:rFonts w:cs="Arial"/>
          <w:sz w:val="24"/>
        </w:rPr>
      </w:pPr>
      <w:r>
        <w:rPr>
          <w:rFonts w:cs="Arial"/>
          <w:sz w:val="24"/>
        </w:rPr>
        <w:t>Le</w:t>
      </w:r>
      <w:r w:rsidR="009B398C">
        <w:rPr>
          <w:rFonts w:cs="Arial"/>
          <w:sz w:val="24"/>
        </w:rPr>
        <w:t>s</w:t>
      </w:r>
      <w:r>
        <w:rPr>
          <w:rFonts w:cs="Arial"/>
          <w:sz w:val="24"/>
        </w:rPr>
        <w:t xml:space="preserve"> seul</w:t>
      </w:r>
      <w:r w:rsidR="009B398C">
        <w:rPr>
          <w:rFonts w:cs="Arial"/>
          <w:sz w:val="24"/>
        </w:rPr>
        <w:t>s</w:t>
      </w:r>
      <w:r>
        <w:rPr>
          <w:rFonts w:cs="Arial"/>
          <w:sz w:val="24"/>
        </w:rPr>
        <w:t xml:space="preserve"> paramètre</w:t>
      </w:r>
      <w:r w:rsidR="009B398C">
        <w:rPr>
          <w:rFonts w:cs="Arial"/>
          <w:sz w:val="24"/>
        </w:rPr>
        <w:t>s</w:t>
      </w:r>
      <w:r>
        <w:rPr>
          <w:rFonts w:cs="Arial"/>
          <w:sz w:val="24"/>
        </w:rPr>
        <w:t xml:space="preserve"> d’entrée d</w:t>
      </w:r>
      <w:r w:rsidR="009B398C">
        <w:rPr>
          <w:rFonts w:cs="Arial"/>
          <w:sz w:val="24"/>
        </w:rPr>
        <w:t>u</w:t>
      </w:r>
      <w:r>
        <w:rPr>
          <w:rFonts w:cs="Arial"/>
          <w:sz w:val="24"/>
        </w:rPr>
        <w:t xml:space="preserve"> viscosimètre </w:t>
      </w:r>
      <w:r w:rsidR="009B398C">
        <w:rPr>
          <w:rFonts w:cs="Arial"/>
          <w:sz w:val="24"/>
        </w:rPr>
        <w:t>son</w:t>
      </w:r>
      <w:r>
        <w:rPr>
          <w:rFonts w:cs="Arial"/>
          <w:sz w:val="24"/>
        </w:rPr>
        <w:t>t la valeur de fréquence de rotation et le numéro de mobile utilisé.</w:t>
      </w:r>
      <w:r w:rsidR="009B398C">
        <w:rPr>
          <w:rFonts w:cs="Arial"/>
          <w:sz w:val="24"/>
        </w:rPr>
        <w:t xml:space="preserve"> L’appareil affiche la valeur de viscosité en </w:t>
      </w:r>
      <w:proofErr w:type="spellStart"/>
      <w:r w:rsidR="009B398C">
        <w:rPr>
          <w:rFonts w:cs="Arial"/>
          <w:sz w:val="24"/>
        </w:rPr>
        <w:t>Pa.s</w:t>
      </w:r>
      <w:proofErr w:type="spellEnd"/>
      <w:r w:rsidR="009B398C">
        <w:rPr>
          <w:rFonts w:cs="Arial"/>
          <w:sz w:val="24"/>
        </w:rPr>
        <w:t>.</w:t>
      </w:r>
    </w:p>
    <w:p w14:paraId="708093D2" w14:textId="77777777" w:rsidR="00526D79" w:rsidRDefault="009B398C" w:rsidP="00C0394B">
      <w:pPr>
        <w:ind w:right="-1"/>
        <w:rPr>
          <w:rFonts w:cs="Arial"/>
          <w:sz w:val="24"/>
        </w:rPr>
      </w:pPr>
      <w:r>
        <w:rPr>
          <w:rFonts w:cs="Arial"/>
          <w:sz w:val="24"/>
        </w:rPr>
        <w:t xml:space="preserve">Plusieurs mesures de la viscosité seront effectuées. Entre 2 essais, le moteur est éteint puis remis en marche. </w:t>
      </w:r>
    </w:p>
    <w:p w14:paraId="0FB3C3FF" w14:textId="77777777" w:rsidR="00DA10B2" w:rsidRPr="00526D79" w:rsidRDefault="00DA10B2" w:rsidP="00C0394B">
      <w:pPr>
        <w:ind w:right="-1"/>
        <w:rPr>
          <w:rFonts w:cs="Arial"/>
          <w:b/>
          <w:sz w:val="24"/>
        </w:rPr>
      </w:pPr>
      <w:r w:rsidRPr="00526D79">
        <w:rPr>
          <w:rFonts w:cs="Arial"/>
          <w:b/>
          <w:sz w:val="24"/>
        </w:rPr>
        <w:t xml:space="preserve">La valeur de viscosité </w:t>
      </w:r>
      <w:r w:rsidR="009B398C" w:rsidRPr="00526D79">
        <w:rPr>
          <w:rFonts w:cs="Arial"/>
          <w:b/>
          <w:sz w:val="24"/>
        </w:rPr>
        <w:t>à retenir</w:t>
      </w:r>
      <w:r w:rsidRPr="00526D79">
        <w:rPr>
          <w:rFonts w:cs="Arial"/>
          <w:b/>
          <w:sz w:val="24"/>
        </w:rPr>
        <w:t xml:space="preserve"> est la moyenne entre 2 mesures consécutives quand ces valeurs ne diffèrent pas de plus de 3%. </w:t>
      </w:r>
    </w:p>
    <w:p w14:paraId="7E72C5E8" w14:textId="77777777" w:rsidR="007F65DE" w:rsidRPr="00781378" w:rsidRDefault="004C2D53" w:rsidP="004C2D53">
      <w:pPr>
        <w:jc w:val="center"/>
        <w:rPr>
          <w:rFonts w:cs="Arial"/>
          <w:sz w:val="24"/>
        </w:rPr>
      </w:pPr>
      <w:r>
        <w:rPr>
          <w:rFonts w:cs="Arial"/>
          <w:noProof/>
          <w:sz w:val="24"/>
          <w:lang w:eastAsia="fr-FR"/>
        </w:rPr>
        <w:drawing>
          <wp:inline distT="0" distB="0" distL="0" distR="0" wp14:anchorId="25BCB8B1" wp14:editId="54061AFE">
            <wp:extent cx="2453268" cy="1853409"/>
            <wp:effectExtent l="0" t="0" r="4445" b="0"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41" cy="1861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1F3EEF" w14:textId="77777777" w:rsidR="004C2D53" w:rsidRDefault="004C2D53">
      <w:pPr>
        <w:suppressAutoHyphens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0DBE0ECD" w14:textId="77777777" w:rsidR="004C2D53" w:rsidRPr="00526D79" w:rsidRDefault="004C2D53" w:rsidP="00526D79">
      <w:pPr>
        <w:jc w:val="center"/>
        <w:rPr>
          <w:b/>
          <w:szCs w:val="22"/>
        </w:rPr>
      </w:pPr>
      <w:r w:rsidRPr="00526D79">
        <w:rPr>
          <w:b/>
          <w:szCs w:val="22"/>
        </w:rPr>
        <w:lastRenderedPageBreak/>
        <w:t>Tableau 1 : Conditions d’essais recommandées</w:t>
      </w:r>
    </w:p>
    <w:p w14:paraId="4F4A75E2" w14:textId="77777777" w:rsidR="00D61E10" w:rsidRPr="00781378" w:rsidRDefault="00D61E10" w:rsidP="0083729F">
      <w:pPr>
        <w:rPr>
          <w:rFonts w:ascii="Times New Roman" w:hAnsi="Times New Roman"/>
          <w:sz w:val="24"/>
        </w:rPr>
      </w:pPr>
    </w:p>
    <w:p w14:paraId="76994DC5" w14:textId="1CF3AAB8" w:rsidR="00477C2C" w:rsidRDefault="0077694C" w:rsidP="00526D79">
      <w:pPr>
        <w:tabs>
          <w:tab w:val="left" w:pos="8375"/>
        </w:tabs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09466110" wp14:editId="609706FB">
                <wp:simplePos x="0" y="0"/>
                <wp:positionH relativeFrom="column">
                  <wp:posOffset>3334385</wp:posOffset>
                </wp:positionH>
                <wp:positionV relativeFrom="paragraph">
                  <wp:posOffset>62230</wp:posOffset>
                </wp:positionV>
                <wp:extent cx="443865" cy="1892300"/>
                <wp:effectExtent l="19050" t="19050" r="0" b="0"/>
                <wp:wrapNone/>
                <wp:docPr id="90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43865" cy="18923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9802E1" id="Rectangle 12" o:spid="_x0000_s1026" style="position:absolute;margin-left:262.55pt;margin-top:4.9pt;width:34.95pt;height:149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" filled="f" strokecolor="#00b050" strokeweight="2.25pt">
                <v:path arrowok="t"/>
              </v:rect>
            </w:pict>
          </mc:Fallback>
        </mc:AlternateContent>
      </w: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6C064DAB" wp14:editId="1197ED1A">
                <wp:simplePos x="0" y="0"/>
                <wp:positionH relativeFrom="column">
                  <wp:posOffset>2908935</wp:posOffset>
                </wp:positionH>
                <wp:positionV relativeFrom="paragraph">
                  <wp:posOffset>52705</wp:posOffset>
                </wp:positionV>
                <wp:extent cx="389255" cy="1892300"/>
                <wp:effectExtent l="19050" t="19050" r="0" b="0"/>
                <wp:wrapNone/>
                <wp:docPr id="85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9255" cy="18923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92A03" id="Rectangle 11" o:spid="_x0000_s1026" style="position:absolute;margin-left:229.05pt;margin-top:4.15pt;width:30.65pt;height:149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" filled="f" strokecolor="red" strokeweight="2.25pt">
                <v:path arrowok="t"/>
              </v:rect>
            </w:pict>
          </mc:Fallback>
        </mc:AlternateContent>
      </w:r>
      <w:r w:rsidR="004C2D53">
        <w:rPr>
          <w:rFonts w:ascii="Times New Roman" w:hAnsi="Times New Roman"/>
          <w:noProof/>
          <w:sz w:val="24"/>
          <w:lang w:eastAsia="fr-FR"/>
        </w:rPr>
        <w:drawing>
          <wp:inline distT="0" distB="0" distL="0" distR="0" wp14:anchorId="48DE956D" wp14:editId="1E175DA0">
            <wp:extent cx="3089372" cy="2631687"/>
            <wp:effectExtent l="19050" t="0" r="0" b="0"/>
            <wp:docPr id="81" name="Imag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992" cy="2644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496344" w14:textId="6BE38B77" w:rsidR="00E44E2C" w:rsidRDefault="0077694C" w:rsidP="0083729F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016F939A" wp14:editId="79A93858">
                <wp:simplePos x="0" y="0"/>
                <wp:positionH relativeFrom="column">
                  <wp:posOffset>1795145</wp:posOffset>
                </wp:positionH>
                <wp:positionV relativeFrom="paragraph">
                  <wp:posOffset>164465</wp:posOffset>
                </wp:positionV>
                <wp:extent cx="1737995" cy="244475"/>
                <wp:effectExtent l="19050" t="19050" r="0" b="3175"/>
                <wp:wrapNone/>
                <wp:docPr id="91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37995" cy="2444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61FDFA" id="Rectangle 10" o:spid="_x0000_s1026" style="position:absolute;margin-left:141.35pt;margin-top:12.95pt;width:136.85pt;height:19.25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" filled="f" strokecolor="#0070c0" strokeweight="2.25pt">
                <v:path arrowok="t"/>
              </v:rect>
            </w:pict>
          </mc:Fallback>
        </mc:AlternateContent>
      </w:r>
    </w:p>
    <w:p w14:paraId="04722CB4" w14:textId="10133746" w:rsidR="00526D79" w:rsidRDefault="0077694C" w:rsidP="00526D79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307E3192" wp14:editId="6E1AAAB1">
                <wp:simplePos x="0" y="0"/>
                <wp:positionH relativeFrom="column">
                  <wp:posOffset>2166620</wp:posOffset>
                </wp:positionH>
                <wp:positionV relativeFrom="paragraph">
                  <wp:posOffset>949325</wp:posOffset>
                </wp:positionV>
                <wp:extent cx="3910330" cy="3919855"/>
                <wp:effectExtent l="19050" t="19050" r="0" b="4445"/>
                <wp:wrapNone/>
                <wp:docPr id="92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10330" cy="39198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A27004" id="Rectangle 9" o:spid="_x0000_s1026" style="position:absolute;margin-left:170.6pt;margin-top:74.75pt;width:307.9pt;height:308.6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" filled="f" strokecolor="#0070c0" strokeweight="3pt">
                <v:path arrowok="t"/>
              </v:rect>
            </w:pict>
          </mc:Fallback>
        </mc:AlternateContent>
      </w: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74407179" wp14:editId="15919BE2">
                <wp:simplePos x="0" y="0"/>
                <wp:positionH relativeFrom="column">
                  <wp:posOffset>1278890</wp:posOffset>
                </wp:positionH>
                <wp:positionV relativeFrom="paragraph">
                  <wp:posOffset>452120</wp:posOffset>
                </wp:positionV>
                <wp:extent cx="850900" cy="4418330"/>
                <wp:effectExtent l="19050" t="19050" r="6350" b="1270"/>
                <wp:wrapNone/>
                <wp:docPr id="8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50900" cy="44183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008A02" id="Rectangle 8" o:spid="_x0000_s1026" style="position:absolute;margin-left:100.7pt;margin-top:35.6pt;width:67pt;height:347.9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" filled="f" strokecolor="#00b050" strokeweight="3pt">
                <v:path arrowok="t"/>
              </v:rect>
            </w:pict>
          </mc:Fallback>
        </mc:AlternateContent>
      </w:r>
      <w:r>
        <w:rPr>
          <w:rFonts w:ascii="Times New Roman" w:hAnsi="Times New Roman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674E2694" wp14:editId="603ED8A2">
                <wp:simplePos x="0" y="0"/>
                <wp:positionH relativeFrom="column">
                  <wp:posOffset>410210</wp:posOffset>
                </wp:positionH>
                <wp:positionV relativeFrom="paragraph">
                  <wp:posOffset>451485</wp:posOffset>
                </wp:positionV>
                <wp:extent cx="850900" cy="4418330"/>
                <wp:effectExtent l="19050" t="19050" r="6350" b="1270"/>
                <wp:wrapNone/>
                <wp:docPr id="84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50900" cy="44183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AF2953" id="Rectangle 7" o:spid="_x0000_s1026" style="position:absolute;margin-left:32.3pt;margin-top:35.55pt;width:67pt;height:347.9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" filled="f" strokecolor="red" strokeweight="3pt">
                <v:path arrowok="t"/>
              </v:rect>
            </w:pict>
          </mc:Fallback>
        </mc:AlternateContent>
      </w:r>
      <w:r w:rsidR="00526D79">
        <w:rPr>
          <w:rFonts w:ascii="Times New Roman" w:hAnsi="Times New Roman"/>
          <w:noProof/>
          <w:sz w:val="24"/>
          <w:lang w:eastAsia="fr-FR"/>
        </w:rPr>
        <w:drawing>
          <wp:inline distT="0" distB="0" distL="0" distR="0" wp14:anchorId="3C2AE87D" wp14:editId="5525CC64">
            <wp:extent cx="6604648" cy="5175849"/>
            <wp:effectExtent l="19050" t="0" r="5702" b="0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708" cy="5190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29B8C1" w14:textId="77777777" w:rsidR="00226139" w:rsidRDefault="00226139" w:rsidP="0083729F">
      <w:pPr>
        <w:rPr>
          <w:rFonts w:cs="Arial"/>
          <w:sz w:val="24"/>
        </w:rPr>
        <w:sectPr w:rsidR="00226139" w:rsidSect="004574CB">
          <w:footerReference w:type="default" r:id="rId33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cols w:space="720"/>
          <w:docGrid w:linePitch="360"/>
        </w:sectPr>
      </w:pPr>
    </w:p>
    <w:p w14:paraId="7AA182E6" w14:textId="77777777" w:rsidR="00226139" w:rsidRPr="007C4A32" w:rsidRDefault="00226139" w:rsidP="00226139">
      <w:pPr>
        <w:shd w:val="clear" w:color="auto" w:fill="595959" w:themeFill="text1" w:themeFillTint="A6"/>
        <w:jc w:val="center"/>
      </w:pPr>
      <w:r w:rsidRPr="0077686E">
        <w:rPr>
          <w:rFonts w:cs="Arial"/>
          <w:b/>
          <w:color w:val="FFFFFF" w:themeColor="background1"/>
          <w:sz w:val="24"/>
        </w:rPr>
        <w:lastRenderedPageBreak/>
        <w:t>DT</w:t>
      </w:r>
      <w:r w:rsidR="00263555">
        <w:rPr>
          <w:rFonts w:cs="Arial"/>
          <w:b/>
          <w:color w:val="FFFFFF" w:themeColor="background1"/>
          <w:sz w:val="24"/>
        </w:rPr>
        <w:t xml:space="preserve">10 </w:t>
      </w:r>
      <w:r w:rsidR="00720913">
        <w:rPr>
          <w:rFonts w:cs="Arial"/>
          <w:b/>
          <w:color w:val="FFFFFF" w:themeColor="background1"/>
          <w:sz w:val="24"/>
        </w:rPr>
        <w:t>m</w:t>
      </w:r>
      <w:r>
        <w:rPr>
          <w:rFonts w:cs="Arial"/>
          <w:b/>
          <w:color w:val="FFFFFF" w:themeColor="background1"/>
          <w:sz w:val="24"/>
        </w:rPr>
        <w:t>esure du taux de réticulation par DSC</w:t>
      </w:r>
    </w:p>
    <w:p w14:paraId="2127BA00" w14:textId="77777777" w:rsidR="00226139" w:rsidRPr="00EF031F" w:rsidRDefault="00226139">
      <w:pPr>
        <w:suppressAutoHyphens w:val="0"/>
        <w:rPr>
          <w:rFonts w:cs="Arial"/>
          <w:sz w:val="12"/>
          <w:szCs w:val="12"/>
          <w:u w:val="single"/>
        </w:rPr>
      </w:pPr>
    </w:p>
    <w:tbl>
      <w:tblPr>
        <w:tblStyle w:val="Grilledutableau"/>
        <w:tblpPr w:leftFromText="141" w:rightFromText="141" w:vertAnchor="text" w:horzAnchor="margin" w:tblpXSpec="right" w:tblpY="334"/>
        <w:tblW w:w="0" w:type="auto"/>
        <w:tblLook w:val="04A0" w:firstRow="1" w:lastRow="0" w:firstColumn="1" w:lastColumn="0" w:noHBand="0" w:noVBand="1"/>
      </w:tblPr>
      <w:tblGrid>
        <w:gridCol w:w="6629"/>
      </w:tblGrid>
      <w:tr w:rsidR="00D32687" w14:paraId="72CA2495" w14:textId="77777777" w:rsidTr="00CB46DE">
        <w:trPr>
          <w:trHeight w:val="554"/>
        </w:trPr>
        <w:tc>
          <w:tcPr>
            <w:tcW w:w="6629" w:type="dxa"/>
          </w:tcPr>
          <w:p w14:paraId="0C176300" w14:textId="77777777" w:rsidR="00D32687" w:rsidRDefault="00D32687" w:rsidP="00CB46DE">
            <w:pPr>
              <w:suppressAutoHyphens w:val="0"/>
              <w:rPr>
                <w:rFonts w:cs="Arial"/>
                <w:sz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</w:rPr>
                  <m:t>Taux de réticulation=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4"/>
                      </w:rPr>
                      <m:t>∆Htot-∆Hrésid</m:t>
                    </m:r>
                  </m:num>
                  <m:den>
                    <m:r>
                      <w:rPr>
                        <w:rFonts w:ascii="Cambria Math" w:hAnsi="Cambria Math" w:cs="Arial"/>
                        <w:sz w:val="24"/>
                      </w:rPr>
                      <m:t>∆Htot</m:t>
                    </m:r>
                  </m:den>
                </m:f>
                <m:r>
                  <w:rPr>
                    <w:rFonts w:ascii="Cambria Math" w:hAnsi="Cambria Math" w:cs="Arial"/>
                    <w:sz w:val="24"/>
                  </w:rPr>
                  <m:t>×100</m:t>
                </m:r>
              </m:oMath>
            </m:oMathPara>
          </w:p>
          <w:p w14:paraId="783DB809" w14:textId="77777777" w:rsidR="00D32687" w:rsidRDefault="00D32687" w:rsidP="00CB46DE">
            <w:pPr>
              <w:suppressAutoHyphens w:val="0"/>
              <w:rPr>
                <w:rFonts w:cs="Arial"/>
                <w:sz w:val="24"/>
              </w:rPr>
            </w:pPr>
          </w:p>
        </w:tc>
      </w:tr>
    </w:tbl>
    <w:p w14:paraId="4FEA56F2" w14:textId="77777777" w:rsidR="00386758" w:rsidRPr="000A6247" w:rsidRDefault="00314AD3">
      <w:pPr>
        <w:suppressAutoHyphens w:val="0"/>
        <w:rPr>
          <w:rFonts w:cs="Arial"/>
          <w:sz w:val="24"/>
        </w:rPr>
      </w:pPr>
      <w:r w:rsidRPr="000A6247">
        <w:rPr>
          <w:rFonts w:cs="Arial"/>
          <w:sz w:val="24"/>
        </w:rPr>
        <w:t>Pour les résines the</w:t>
      </w:r>
      <w:r w:rsidR="00142732" w:rsidRPr="000A6247">
        <w:rPr>
          <w:rFonts w:cs="Arial"/>
          <w:sz w:val="24"/>
        </w:rPr>
        <w:t xml:space="preserve">rmodurcissables la DSC </w:t>
      </w:r>
      <w:r w:rsidR="00AF7A82" w:rsidRPr="000A6247">
        <w:rPr>
          <w:rFonts w:cs="Arial"/>
          <w:sz w:val="24"/>
        </w:rPr>
        <w:t>permet d'estimer l'enthalpie de polymérisati</w:t>
      </w:r>
      <w:r w:rsidR="00386758" w:rsidRPr="000A6247">
        <w:rPr>
          <w:rFonts w:cs="Arial"/>
          <w:sz w:val="24"/>
        </w:rPr>
        <w:t>on résiduelle de l'échantillon.</w:t>
      </w:r>
      <w:r w:rsidR="000A6247" w:rsidRPr="000A6247">
        <w:rPr>
          <w:rFonts w:cs="Arial"/>
          <w:sz w:val="24"/>
        </w:rPr>
        <w:t xml:space="preserve"> Si la valeur d’enthalpie sur la pièce polymérisée est nulle alors la</w:t>
      </w:r>
      <w:r w:rsidR="000A6247">
        <w:rPr>
          <w:rFonts w:cs="Arial"/>
          <w:sz w:val="24"/>
        </w:rPr>
        <w:t xml:space="preserve"> </w:t>
      </w:r>
      <w:r w:rsidR="000A6247" w:rsidRPr="000A6247">
        <w:rPr>
          <w:rFonts w:cs="Arial"/>
          <w:sz w:val="24"/>
        </w:rPr>
        <w:t>matière</w:t>
      </w:r>
      <w:r w:rsidR="00C55D4A">
        <w:rPr>
          <w:rFonts w:cs="Arial"/>
          <w:sz w:val="24"/>
        </w:rPr>
        <w:t xml:space="preserve"> </w:t>
      </w:r>
      <w:r w:rsidR="000A6247" w:rsidRPr="000A6247">
        <w:rPr>
          <w:rFonts w:cs="Arial"/>
          <w:sz w:val="24"/>
        </w:rPr>
        <w:t>est</w:t>
      </w:r>
      <w:r w:rsidR="00C55D4A">
        <w:rPr>
          <w:rFonts w:cs="Arial"/>
          <w:sz w:val="24"/>
        </w:rPr>
        <w:t xml:space="preserve"> </w:t>
      </w:r>
      <w:r w:rsidR="000A6247" w:rsidRPr="000A6247">
        <w:rPr>
          <w:rFonts w:cs="Arial"/>
          <w:sz w:val="24"/>
        </w:rPr>
        <w:t>complétement polymérisée.</w:t>
      </w:r>
    </w:p>
    <w:p w14:paraId="6C1674A0" w14:textId="77777777" w:rsidR="000C6C7E" w:rsidRDefault="00AF7A82">
      <w:pPr>
        <w:suppressAutoHyphens w:val="0"/>
        <w:rPr>
          <w:rFonts w:cs="Arial"/>
          <w:sz w:val="24"/>
        </w:rPr>
      </w:pPr>
      <w:r w:rsidRPr="006A012A">
        <w:rPr>
          <w:rFonts w:cs="Arial"/>
          <w:sz w:val="24"/>
        </w:rPr>
        <w:t xml:space="preserve">Le taux de réticulation d'une résine </w:t>
      </w:r>
      <w:r w:rsidR="00386758" w:rsidRPr="006A012A">
        <w:rPr>
          <w:rFonts w:cs="Arial"/>
          <w:sz w:val="24"/>
        </w:rPr>
        <w:t xml:space="preserve">dans le composite </w:t>
      </w:r>
      <w:r w:rsidRPr="006A012A">
        <w:rPr>
          <w:rFonts w:cs="Arial"/>
          <w:sz w:val="24"/>
        </w:rPr>
        <w:t>(exprimé en pourcent) est dé</w:t>
      </w:r>
      <w:r w:rsidR="00386758" w:rsidRPr="006A012A">
        <w:rPr>
          <w:rFonts w:cs="Arial"/>
          <w:sz w:val="24"/>
        </w:rPr>
        <w:t>fi</w:t>
      </w:r>
      <w:r w:rsidRPr="006A012A">
        <w:rPr>
          <w:rFonts w:cs="Arial"/>
          <w:sz w:val="24"/>
        </w:rPr>
        <w:t xml:space="preserve">ni </w:t>
      </w:r>
      <w:r w:rsidR="00386758" w:rsidRPr="006A012A">
        <w:rPr>
          <w:rFonts w:cs="Arial"/>
          <w:sz w:val="24"/>
        </w:rPr>
        <w:t>par la formule suivante :</w:t>
      </w:r>
    </w:p>
    <w:p w14:paraId="348521DA" w14:textId="77777777" w:rsidR="008C507E" w:rsidRPr="006A012A" w:rsidRDefault="008C507E">
      <w:pPr>
        <w:suppressAutoHyphens w:val="0"/>
        <w:rPr>
          <w:rFonts w:cs="Arial"/>
          <w:sz w:val="24"/>
        </w:rPr>
      </w:pPr>
      <w:proofErr w:type="spellStart"/>
      <w:r w:rsidRPr="006A012A">
        <w:rPr>
          <w:rFonts w:cs="Arial"/>
          <w:sz w:val="24"/>
        </w:rPr>
        <w:t>ΔH</w:t>
      </w:r>
      <w:r w:rsidRPr="006A012A">
        <w:rPr>
          <w:rFonts w:cs="Arial"/>
          <w:sz w:val="24"/>
          <w:vertAlign w:val="subscript"/>
        </w:rPr>
        <w:t>tot</w:t>
      </w:r>
      <w:proofErr w:type="spellEnd"/>
      <w:r w:rsidRPr="006A012A">
        <w:rPr>
          <w:rFonts w:cs="Arial"/>
          <w:sz w:val="24"/>
        </w:rPr>
        <w:t xml:space="preserve"> est</w:t>
      </w:r>
      <w:r w:rsidR="00AF7A82" w:rsidRPr="006A012A">
        <w:rPr>
          <w:rFonts w:cs="Arial"/>
          <w:sz w:val="24"/>
        </w:rPr>
        <w:t xml:space="preserve"> l'enthalpie totale de réaction </w:t>
      </w:r>
      <w:r w:rsidR="00176589" w:rsidRPr="006A012A">
        <w:rPr>
          <w:rFonts w:cs="Arial"/>
          <w:sz w:val="24"/>
        </w:rPr>
        <w:t xml:space="preserve">en J/g </w:t>
      </w:r>
      <w:r w:rsidR="00AF7A82" w:rsidRPr="006A012A">
        <w:rPr>
          <w:rFonts w:cs="Arial"/>
          <w:sz w:val="24"/>
        </w:rPr>
        <w:t xml:space="preserve">mesurée pendant la </w:t>
      </w:r>
      <w:r w:rsidR="008604F9" w:rsidRPr="006A012A">
        <w:rPr>
          <w:rFonts w:cs="Arial"/>
          <w:sz w:val="24"/>
        </w:rPr>
        <w:t>réticulatio</w:t>
      </w:r>
      <w:r w:rsidR="00AF7A82" w:rsidRPr="006A012A">
        <w:rPr>
          <w:rFonts w:cs="Arial"/>
          <w:sz w:val="24"/>
        </w:rPr>
        <w:t xml:space="preserve">n de la </w:t>
      </w:r>
      <w:r w:rsidR="00AF7A82" w:rsidRPr="006A012A">
        <w:rPr>
          <w:rFonts w:cs="Arial"/>
          <w:b/>
          <w:sz w:val="24"/>
        </w:rPr>
        <w:t>résine liquide</w:t>
      </w:r>
      <w:r w:rsidR="00B40593" w:rsidRPr="006A012A">
        <w:rPr>
          <w:rFonts w:cs="Arial"/>
          <w:sz w:val="24"/>
        </w:rPr>
        <w:t>. Elle correspond à l’aire du pic exothermique.</w:t>
      </w:r>
    </w:p>
    <w:p w14:paraId="72706842" w14:textId="77777777" w:rsidR="0019497A" w:rsidRPr="006A012A" w:rsidRDefault="008C507E">
      <w:pPr>
        <w:suppressAutoHyphens w:val="0"/>
        <w:rPr>
          <w:rFonts w:cs="Arial"/>
          <w:sz w:val="24"/>
        </w:rPr>
      </w:pPr>
      <w:proofErr w:type="spellStart"/>
      <w:r w:rsidRPr="006A012A">
        <w:rPr>
          <w:rFonts w:cs="Arial"/>
          <w:sz w:val="24"/>
        </w:rPr>
        <w:t>ΔH</w:t>
      </w:r>
      <w:r w:rsidRPr="006A012A">
        <w:rPr>
          <w:rFonts w:cs="Arial"/>
          <w:sz w:val="24"/>
          <w:vertAlign w:val="subscript"/>
        </w:rPr>
        <w:t>résid</w:t>
      </w:r>
      <w:proofErr w:type="spellEnd"/>
      <w:r w:rsidR="00AF7A82" w:rsidRPr="006A012A">
        <w:rPr>
          <w:rFonts w:cs="Arial"/>
          <w:sz w:val="24"/>
        </w:rPr>
        <w:t xml:space="preserve"> </w:t>
      </w:r>
      <w:r w:rsidRPr="006A012A">
        <w:rPr>
          <w:rFonts w:cs="Arial"/>
          <w:sz w:val="24"/>
        </w:rPr>
        <w:t xml:space="preserve">est </w:t>
      </w:r>
      <w:r w:rsidR="00AF7A82" w:rsidRPr="006A012A">
        <w:rPr>
          <w:rFonts w:cs="Arial"/>
          <w:sz w:val="24"/>
        </w:rPr>
        <w:t xml:space="preserve">l'enthalpie résiduelle </w:t>
      </w:r>
      <w:r w:rsidR="00176589" w:rsidRPr="006A012A">
        <w:rPr>
          <w:rFonts w:cs="Arial"/>
          <w:sz w:val="24"/>
        </w:rPr>
        <w:t xml:space="preserve">en J/g </w:t>
      </w:r>
      <w:r w:rsidR="00AF7A82" w:rsidRPr="006A012A">
        <w:rPr>
          <w:rFonts w:cs="Arial"/>
          <w:sz w:val="24"/>
        </w:rPr>
        <w:t xml:space="preserve">de la </w:t>
      </w:r>
      <w:r w:rsidR="00AF7A82" w:rsidRPr="006A012A">
        <w:rPr>
          <w:rFonts w:cs="Arial"/>
          <w:b/>
          <w:sz w:val="24"/>
        </w:rPr>
        <w:t>résine polymérisée</w:t>
      </w:r>
      <w:r w:rsidR="00AF7A82" w:rsidRPr="006A012A">
        <w:rPr>
          <w:rFonts w:cs="Arial"/>
          <w:sz w:val="24"/>
        </w:rPr>
        <w:t xml:space="preserve">. </w:t>
      </w:r>
      <w:r w:rsidR="00B40593" w:rsidRPr="006A012A">
        <w:rPr>
          <w:rFonts w:cs="Arial"/>
          <w:sz w:val="24"/>
        </w:rPr>
        <w:t>Elle correspond à l’aire du pic exothermique.</w:t>
      </w:r>
    </w:p>
    <w:p w14:paraId="5D5C916E" w14:textId="77777777" w:rsidR="002D02EA" w:rsidRDefault="002D02EA">
      <w:pPr>
        <w:suppressAutoHyphens w:val="0"/>
        <w:sectPr w:rsidR="002D02EA" w:rsidSect="004574CB">
          <w:footerReference w:type="default" r:id="rId34"/>
          <w:footnotePr>
            <w:pos w:val="beneathText"/>
          </w:footnotePr>
          <w:pgSz w:w="23814" w:h="16839" w:orient="landscape" w:code="8"/>
          <w:pgMar w:top="720" w:right="720" w:bottom="720" w:left="720" w:header="720" w:footer="709" w:gutter="0"/>
          <w:cols w:space="720"/>
          <w:docGrid w:linePitch="360"/>
        </w:sectPr>
      </w:pPr>
    </w:p>
    <w:p w14:paraId="434400B4" w14:textId="77777777" w:rsidR="008C507E" w:rsidRPr="00D32687" w:rsidRDefault="008C507E">
      <w:pPr>
        <w:suppressAutoHyphens w:val="0"/>
        <w:rPr>
          <w:rFonts w:cs="Arial"/>
          <w:szCs w:val="22"/>
        </w:rPr>
      </w:pPr>
    </w:p>
    <w:p w14:paraId="22DBC7C5" w14:textId="77777777" w:rsidR="001A5C1A" w:rsidRDefault="002D02EA" w:rsidP="002D02EA">
      <w:pPr>
        <w:suppressAutoHyphens w:val="0"/>
        <w:jc w:val="center"/>
        <w:rPr>
          <w:rFonts w:eastAsia="Calibri" w:cs="Arial"/>
          <w:b/>
          <w:sz w:val="24"/>
          <w:szCs w:val="22"/>
          <w:lang w:eastAsia="en-US"/>
        </w:rPr>
      </w:pPr>
      <w:r w:rsidRPr="002D02EA">
        <w:rPr>
          <w:rFonts w:eastAsia="Calibri" w:cs="Arial"/>
          <w:b/>
          <w:sz w:val="24"/>
          <w:szCs w:val="22"/>
          <w:lang w:eastAsia="en-US"/>
        </w:rPr>
        <w:t xml:space="preserve">DSC réalisée sur résine non polymérisée catalysée à </w:t>
      </w:r>
      <w:r w:rsidR="00220AD0">
        <w:rPr>
          <w:rFonts w:eastAsia="Calibri" w:cs="Arial"/>
          <w:b/>
          <w:sz w:val="24"/>
          <w:szCs w:val="22"/>
          <w:lang w:eastAsia="en-US"/>
        </w:rPr>
        <w:t>2</w:t>
      </w:r>
      <w:r w:rsidRPr="002D02EA">
        <w:rPr>
          <w:rFonts w:eastAsia="Calibri" w:cs="Arial"/>
          <w:b/>
          <w:sz w:val="24"/>
          <w:szCs w:val="22"/>
          <w:lang w:eastAsia="en-US"/>
        </w:rPr>
        <w:t xml:space="preserve"> %</w:t>
      </w:r>
    </w:p>
    <w:p w14:paraId="648B83E4" w14:textId="77777777" w:rsidR="002D02EA" w:rsidRPr="002D02EA" w:rsidRDefault="001A5C1A" w:rsidP="002D02EA">
      <w:pPr>
        <w:suppressAutoHyphens w:val="0"/>
        <w:jc w:val="center"/>
        <w:rPr>
          <w:rFonts w:eastAsia="Calibri" w:cs="Arial"/>
          <w:szCs w:val="22"/>
          <w:lang w:eastAsia="en-US"/>
        </w:rPr>
      </w:pPr>
      <w:r>
        <w:rPr>
          <w:rFonts w:eastAsia="Calibri" w:cs="Arial"/>
          <w:b/>
          <w:sz w:val="24"/>
          <w:szCs w:val="22"/>
          <w:lang w:eastAsia="en-US"/>
        </w:rPr>
        <w:t xml:space="preserve">Temps de polymérisation t = </w:t>
      </w:r>
      <w:r w:rsidR="00D15208">
        <w:rPr>
          <w:rFonts w:eastAsia="Calibri" w:cs="Arial"/>
          <w:b/>
          <w:sz w:val="24"/>
          <w:szCs w:val="22"/>
          <w:lang w:eastAsia="en-US"/>
        </w:rPr>
        <w:t>9</w:t>
      </w:r>
      <w:r>
        <w:rPr>
          <w:rFonts w:eastAsia="Calibri" w:cs="Arial"/>
          <w:b/>
          <w:sz w:val="24"/>
          <w:szCs w:val="22"/>
          <w:lang w:eastAsia="en-US"/>
        </w:rPr>
        <w:t xml:space="preserve"> min</w:t>
      </w:r>
    </w:p>
    <w:tbl>
      <w:tblPr>
        <w:tblStyle w:val="Grilledutableau9"/>
        <w:tblpPr w:leftFromText="141" w:rightFromText="141" w:vertAnchor="page" w:horzAnchor="margin" w:tblpY="4062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32687" w:rsidRPr="002D02EA" w14:paraId="515D1120" w14:textId="77777777" w:rsidTr="00D32687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574FABED" w14:textId="77777777" w:rsidR="00D32687" w:rsidRPr="002D02EA" w:rsidRDefault="00D32687" w:rsidP="00D32687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8384BB" w14:textId="77777777" w:rsidR="00D32687" w:rsidRPr="002D02EA" w:rsidRDefault="00D32687" w:rsidP="00D32687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87C76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9F9D9F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12AC16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> : 85 °C</w:t>
            </w:r>
          </w:p>
          <w:p w14:paraId="40495D0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>Enthalpie : 3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29</w:t>
            </w: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J/g (exothermique)</w:t>
            </w:r>
          </w:p>
          <w:p w14:paraId="59820D7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>Pic : 99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4B4BB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A5BD1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54325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21BE76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8861D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1F04C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07D1B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05178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64327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AEFECD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7467F91C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66D47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F28D6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27D26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C0A54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09123B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B138FE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885414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2613E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ED5D62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C85D5E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6C1E8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FDB83E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5FCF2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D9A87F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5E301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1EC14367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CC92B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248350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5CE8D4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0F726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BA4B26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85E1E1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DB478E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F8ED9A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640F48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F1812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FF3E7F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B17D1A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D3512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4DD42A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753A3D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52F3B85B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43872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A4E0F8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57896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26336" behindDoc="1" locked="0" layoutInCell="1" allowOverlap="1" wp14:anchorId="261EEF06" wp14:editId="0BC472BA">
                  <wp:simplePos x="0" y="0"/>
                  <wp:positionH relativeFrom="column">
                    <wp:posOffset>-51066</wp:posOffset>
                  </wp:positionH>
                  <wp:positionV relativeFrom="paragraph">
                    <wp:posOffset>24189</wp:posOffset>
                  </wp:positionV>
                  <wp:extent cx="5748670" cy="1139861"/>
                  <wp:effectExtent l="0" t="0" r="4445" b="3175"/>
                  <wp:wrapNone/>
                  <wp:docPr id="1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8488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D3ED8E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F1427C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347D66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F96C6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CC0D20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C47621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98AE19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FFE85B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25CF8E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C48E1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68B73E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EEA283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815311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088C1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01498A6A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F45F0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EDDBC5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14DAC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E19BF5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4CCE252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B750E8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4BA5EE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CD891C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5E27F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2EDA1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7144C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A6938E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B8B3E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D9C74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EBE06D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1A4EF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B5404D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0CEE6F3D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4FB8B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6ECEEC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053C2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7E281B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796E42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2BB9F7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2E2206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802E14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188EE9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D358DC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A8D590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B9DF2F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57E736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F1EEEF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0C1854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B235DB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6D0378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36B16EE6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2E380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2909BD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67684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9187D1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B8349E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B6CA1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74479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0EA9D1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399F25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3F201A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35BFD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70DEEC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C8E274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4869B1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F8FE0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D36144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B3E6F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63688FF6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F8321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A76417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B7B33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9638F1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0B742E3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1E69F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0D4357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81334E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E14E4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5848A6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8BF5DD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08131F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766B79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A9E9E3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283C7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A523B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658B01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59AE68E1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67CB4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ED2BE4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B9BB4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A52200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A498B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82B5D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85BB8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7861D8" w14:textId="738538B8" w:rsidR="00D32687" w:rsidRPr="002D02EA" w:rsidRDefault="0077694C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 wp14:anchorId="0A72103B" wp14:editId="456FF7E0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24765</wp:posOffset>
                      </wp:positionV>
                      <wp:extent cx="730250" cy="20320"/>
                      <wp:effectExtent l="0" t="0" r="12700" b="17780"/>
                      <wp:wrapNone/>
                      <wp:docPr id="10" name="Connecteur droit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730250" cy="20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D99DDBA" id="Connecteur droit 2" o:spid="_x0000_s1026" style="position:absolute;flip:y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8pt,1.95pt" to="62.3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34E649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76263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A4BD4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FE60E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D941F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C52AE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0AB46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B7DC3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88DDB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2248741A" w14:textId="77777777" w:rsidTr="00D32687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FA70F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CC2C1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C433F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150A5AC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94877A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C231DD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A3C37E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338F2A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AC0EB4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60F902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E1A4EA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D32687" w:rsidRPr="002D02EA" w14:paraId="2E62D4F0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9AC09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5BDB551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85B62D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4EAA625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3</w:t>
            </w:r>
            <w:r>
              <w:rPr>
                <w:rFonts w:ascii="Calibri" w:eastAsia="Calibri" w:hAnsi="Calibri"/>
                <w:lang w:eastAsia="en-US"/>
              </w:rPr>
              <w:t>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8F4B874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F54F9E7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A0402DD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6EE99FF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A96B0F1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20ED735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D32687" w:rsidRPr="002D02EA" w14:paraId="28BABFA6" w14:textId="77777777" w:rsidTr="00D32687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08FB60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444634C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462BBA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C528CA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p w14:paraId="1F571D4C" w14:textId="77777777" w:rsidR="00996BE2" w:rsidRDefault="00996BE2">
      <w:pPr>
        <w:suppressAutoHyphens w:val="0"/>
        <w:rPr>
          <w:szCs w:val="22"/>
          <w:u w:val="single"/>
        </w:rPr>
      </w:pPr>
    </w:p>
    <w:p w14:paraId="6C0BA5DA" w14:textId="77777777" w:rsidR="00996BE2" w:rsidRDefault="00996BE2">
      <w:pPr>
        <w:suppressAutoHyphens w:val="0"/>
        <w:rPr>
          <w:szCs w:val="22"/>
          <w:u w:val="single"/>
        </w:rPr>
      </w:pPr>
    </w:p>
    <w:p w14:paraId="15E693B5" w14:textId="77777777" w:rsidR="00996BE2" w:rsidRDefault="00996BE2">
      <w:pPr>
        <w:suppressAutoHyphens w:val="0"/>
        <w:rPr>
          <w:szCs w:val="22"/>
          <w:u w:val="single"/>
        </w:rPr>
      </w:pPr>
    </w:p>
    <w:p w14:paraId="49BD55CE" w14:textId="77777777" w:rsidR="00996BE2" w:rsidRDefault="00996BE2">
      <w:pPr>
        <w:suppressAutoHyphens w:val="0"/>
        <w:rPr>
          <w:szCs w:val="22"/>
          <w:u w:val="single"/>
        </w:rPr>
      </w:pPr>
    </w:p>
    <w:p w14:paraId="7F918B83" w14:textId="77777777" w:rsidR="00996BE2" w:rsidRDefault="00996BE2">
      <w:pPr>
        <w:suppressAutoHyphens w:val="0"/>
        <w:rPr>
          <w:szCs w:val="22"/>
          <w:u w:val="single"/>
        </w:rPr>
      </w:pPr>
    </w:p>
    <w:p w14:paraId="0DA20BF7" w14:textId="77777777" w:rsidR="00996BE2" w:rsidRDefault="00996BE2">
      <w:pPr>
        <w:suppressAutoHyphens w:val="0"/>
        <w:rPr>
          <w:szCs w:val="22"/>
          <w:u w:val="single"/>
        </w:rPr>
      </w:pPr>
    </w:p>
    <w:p w14:paraId="1CB1C173" w14:textId="77777777" w:rsidR="00996BE2" w:rsidRDefault="00996BE2">
      <w:pPr>
        <w:suppressAutoHyphens w:val="0"/>
        <w:rPr>
          <w:szCs w:val="22"/>
          <w:u w:val="single"/>
        </w:rPr>
      </w:pPr>
    </w:p>
    <w:p w14:paraId="6A570D86" w14:textId="77777777" w:rsidR="00996BE2" w:rsidRDefault="00996BE2">
      <w:pPr>
        <w:suppressAutoHyphens w:val="0"/>
        <w:rPr>
          <w:szCs w:val="22"/>
          <w:u w:val="single"/>
        </w:rPr>
      </w:pPr>
    </w:p>
    <w:p w14:paraId="28AEC917" w14:textId="77777777" w:rsidR="00996BE2" w:rsidRDefault="00996BE2">
      <w:pPr>
        <w:suppressAutoHyphens w:val="0"/>
        <w:rPr>
          <w:szCs w:val="22"/>
          <w:u w:val="single"/>
        </w:rPr>
      </w:pPr>
    </w:p>
    <w:p w14:paraId="5465310D" w14:textId="77777777" w:rsidR="00996BE2" w:rsidRDefault="00996BE2">
      <w:pPr>
        <w:suppressAutoHyphens w:val="0"/>
        <w:rPr>
          <w:szCs w:val="22"/>
          <w:u w:val="single"/>
        </w:rPr>
      </w:pPr>
    </w:p>
    <w:p w14:paraId="49179451" w14:textId="77777777" w:rsidR="00996BE2" w:rsidRDefault="00996BE2">
      <w:pPr>
        <w:suppressAutoHyphens w:val="0"/>
        <w:rPr>
          <w:szCs w:val="22"/>
          <w:u w:val="single"/>
        </w:rPr>
      </w:pPr>
    </w:p>
    <w:p w14:paraId="28A1C40A" w14:textId="77777777" w:rsidR="00996BE2" w:rsidRDefault="00996BE2">
      <w:pPr>
        <w:suppressAutoHyphens w:val="0"/>
        <w:rPr>
          <w:szCs w:val="22"/>
          <w:u w:val="single"/>
        </w:rPr>
      </w:pPr>
    </w:p>
    <w:p w14:paraId="60EA7A97" w14:textId="77777777" w:rsidR="00972A75" w:rsidRDefault="00972A75">
      <w:pPr>
        <w:suppressAutoHyphens w:val="0"/>
        <w:rPr>
          <w:szCs w:val="22"/>
          <w:u w:val="single"/>
        </w:rPr>
      </w:pPr>
    </w:p>
    <w:p w14:paraId="1E6DCD39" w14:textId="77777777" w:rsidR="00972A75" w:rsidRDefault="00972A75">
      <w:pPr>
        <w:suppressAutoHyphens w:val="0"/>
        <w:rPr>
          <w:szCs w:val="22"/>
          <w:u w:val="single"/>
        </w:rPr>
      </w:pPr>
    </w:p>
    <w:p w14:paraId="7566B96D" w14:textId="77777777" w:rsidR="001A5C1A" w:rsidRPr="002D02EA" w:rsidRDefault="008E5817" w:rsidP="001A5C1A">
      <w:pPr>
        <w:suppressAutoHyphens w:val="0"/>
        <w:jc w:val="center"/>
        <w:rPr>
          <w:rFonts w:eastAsia="Calibri" w:cs="Arial"/>
          <w:szCs w:val="22"/>
          <w:lang w:eastAsia="en-US"/>
        </w:rPr>
      </w:pPr>
      <w:r w:rsidRPr="008E5817">
        <w:rPr>
          <w:b/>
          <w:sz w:val="24"/>
        </w:rPr>
        <w:t>DSC réalisée sur résine non polymérisée catalysée à 2</w:t>
      </w:r>
      <w:r w:rsidR="00220AD0">
        <w:rPr>
          <w:b/>
          <w:sz w:val="24"/>
        </w:rPr>
        <w:t>,5</w:t>
      </w:r>
      <w:r w:rsidRPr="008E5817">
        <w:rPr>
          <w:b/>
          <w:sz w:val="24"/>
        </w:rPr>
        <w:t xml:space="preserve"> %</w:t>
      </w:r>
      <w:r w:rsidR="001A5C1A">
        <w:rPr>
          <w:b/>
          <w:sz w:val="24"/>
        </w:rPr>
        <w:t xml:space="preserve"> - t =</w:t>
      </w:r>
      <w:r w:rsidR="00D15208">
        <w:rPr>
          <w:b/>
          <w:sz w:val="24"/>
        </w:rPr>
        <w:t xml:space="preserve"> 7</w:t>
      </w:r>
      <w:r w:rsidR="001A5C1A">
        <w:rPr>
          <w:b/>
          <w:sz w:val="24"/>
        </w:rPr>
        <w:t xml:space="preserve"> </w:t>
      </w:r>
      <w:r w:rsidR="001A5C1A">
        <w:rPr>
          <w:rFonts w:eastAsia="Calibri" w:cs="Arial"/>
          <w:b/>
          <w:sz w:val="24"/>
          <w:szCs w:val="22"/>
          <w:lang w:eastAsia="en-US"/>
        </w:rPr>
        <w:t>min</w:t>
      </w:r>
    </w:p>
    <w:p w14:paraId="00E493DF" w14:textId="77777777" w:rsidR="00996BE2" w:rsidRDefault="00996BE2" w:rsidP="008E5817">
      <w:pPr>
        <w:suppressAutoHyphens w:val="0"/>
        <w:jc w:val="center"/>
        <w:rPr>
          <w:szCs w:val="22"/>
          <w:u w:val="single"/>
        </w:rPr>
      </w:pPr>
    </w:p>
    <w:tbl>
      <w:tblPr>
        <w:tblStyle w:val="Grilledutableau10"/>
        <w:tblpPr w:leftFromText="141" w:rightFromText="141" w:vertAnchor="page" w:horzAnchor="margin" w:tblpY="7911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32687" w:rsidRPr="002D02EA" w14:paraId="638F6297" w14:textId="77777777" w:rsidTr="00D32687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5C097C7F" w14:textId="77777777" w:rsidR="00D32687" w:rsidRPr="002D02EA" w:rsidRDefault="00D32687" w:rsidP="00D32687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F9ED99" w14:textId="77777777" w:rsidR="00D32687" w:rsidRPr="002D02EA" w:rsidRDefault="00D32687" w:rsidP="00D32687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1D0D9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A9FB31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BA5A98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 : 85</w:t>
            </w: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°C</w:t>
            </w:r>
          </w:p>
          <w:p w14:paraId="6D669BA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>Enthalpie : 329 J/g (exothermique)</w:t>
            </w:r>
          </w:p>
          <w:p w14:paraId="146D50A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Pic : 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95</w:t>
            </w:r>
            <w:r w:rsidRPr="002D02EA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0BCA09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698CF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52680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76CBAA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40FBF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0F437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9D0FE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78675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222F1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574F95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7524B2D5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C613B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EF640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DCD60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0CA07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B73E24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7BD4FE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4AE558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F13563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3DF245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283005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6AFF8E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7ED32E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1C5B4A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8B17A5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BAF0A2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5A85B1B1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ED989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0341B5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FC6B5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6AF818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29408" behindDoc="1" locked="0" layoutInCell="1" allowOverlap="1" wp14:anchorId="54E565EC" wp14:editId="7F83FB4D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88265</wp:posOffset>
                  </wp:positionV>
                  <wp:extent cx="4318635" cy="1254125"/>
                  <wp:effectExtent l="0" t="0" r="5715" b="3175"/>
                  <wp:wrapNone/>
                  <wp:docPr id="15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635" cy="1254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608574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90A279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59CFCE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9E32B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A0C23F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ECCAF3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D6BC8A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AFE3E9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6B3BAB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80EB72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7942CC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09552FB2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FEBB6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67372E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BCA95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BA43D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4EC8FD3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FA6578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B79CE1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AE4D4C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C295C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EF9C15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E7A5D8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763C03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D2D21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D2350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D48959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49EE80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F37C38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6C971E61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1379B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31F25F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2BEE8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56A2D2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0552D39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58AFD2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01F743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1BA967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E2BDC7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B60E7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558C0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EA97A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8C7CB4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CE9A8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80AA27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B080B1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9D88D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28521A04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75689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3B7F7E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96D59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8E0E3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4DC49C4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AABA46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5CF237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690657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C91935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CD8BC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77323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ECE76A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AA6BC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1F5E1C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0E2538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5AB0E2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4BADA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78581039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BCDB5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36F11F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CCF06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72E82F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7E6333B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C4DD1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1625F8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5F84D6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1BF716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86EE46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13CDE51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29AB4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9CCBB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E3EF34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008E56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559A1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F05B0A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486A50E3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73551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493387B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EA8F3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85043A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04FFF76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AC38F3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B5B59B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A8EE9E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AF090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0F9EC1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EE22D8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FA713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3D5E92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05F44E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1E33EC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ECA24E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1B326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57191876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ADE21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C76D16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BB0D1F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972C23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91DCF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D7154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56F517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056015" w14:textId="790A7A2E" w:rsidR="00D32687" w:rsidRPr="002D02EA" w:rsidRDefault="0077694C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 wp14:anchorId="054CC0BF" wp14:editId="0C216ACA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-3175</wp:posOffset>
                      </wp:positionV>
                      <wp:extent cx="890905" cy="20320"/>
                      <wp:effectExtent l="0" t="0" r="4445" b="17780"/>
                      <wp:wrapNone/>
                      <wp:docPr id="3" name="Connecteur droit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890905" cy="20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0E324B" id="Connecteur droit 7" o:spid="_x0000_s1026" style="position:absolute;flip:y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8pt,-.25pt" to="74.9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643A85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9D2F74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32360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4F8FE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51215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798AF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D5A0BF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845FAD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577B1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2D02EA" w14:paraId="14A68926" w14:textId="77777777" w:rsidTr="00D32687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8CC462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AD07F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C182E15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6ACA5D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861C94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A742CF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5ED0C9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207E98C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49775A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18960B0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E4EEB5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D32687" w:rsidRPr="002D02EA" w14:paraId="40B83D21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E840E8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100EF6C6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91DD263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81CEC3D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89FDCEB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7EAE77A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9BF37CC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7CC45FC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2A582DA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6299C8C6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D32687" w:rsidRPr="002D02EA" w14:paraId="00D447DC" w14:textId="77777777" w:rsidTr="00D32687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70DF5B9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6D98B922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703422B" w14:textId="77777777" w:rsidR="00D32687" w:rsidRPr="002D02EA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0E25FD" w14:textId="77777777" w:rsidR="00D32687" w:rsidRPr="002D02EA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2D02EA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tbl>
      <w:tblPr>
        <w:tblStyle w:val="Grilledutableau13"/>
        <w:tblpPr w:leftFromText="141" w:rightFromText="141" w:vertAnchor="page" w:horzAnchor="page" w:tblpX="12577" w:tblpY="7890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F6F0B" w:rsidRPr="003B0AFF" w14:paraId="5F31D982" w14:textId="77777777" w:rsidTr="007F6F0B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6AD57A97" w14:textId="77777777" w:rsidR="007F6F0B" w:rsidRPr="003B0AFF" w:rsidRDefault="007F6F0B" w:rsidP="007F6F0B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CCF17D" w14:textId="77777777" w:rsidR="007F6F0B" w:rsidRPr="003B0AFF" w:rsidRDefault="007F6F0B" w:rsidP="007F6F0B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59066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956730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487D1C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3B0AFF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 w:rsidRPr="003B0AFF"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 w:rsidRPr="003B0AFF">
              <w:rPr>
                <w:rFonts w:ascii="Calibri" w:eastAsia="Calibri" w:hAnsi="Calibri"/>
                <w:sz w:val="16"/>
                <w:szCs w:val="16"/>
                <w:lang w:eastAsia="en-US"/>
              </w:rPr>
              <w:t> : 91 °C</w:t>
            </w:r>
          </w:p>
          <w:p w14:paraId="39885B6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3B0AFF">
              <w:rPr>
                <w:rFonts w:ascii="Calibri" w:eastAsia="Calibri" w:hAnsi="Calibri"/>
                <w:sz w:val="16"/>
                <w:szCs w:val="16"/>
                <w:lang w:eastAsia="en-US"/>
              </w:rPr>
              <w:t>Enthalpie : 28 J/g (exothermique)</w:t>
            </w:r>
          </w:p>
          <w:p w14:paraId="3F280FA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3B0AFF">
              <w:rPr>
                <w:rFonts w:ascii="Calibri" w:eastAsia="Calibri" w:hAnsi="Calibri"/>
                <w:sz w:val="16"/>
                <w:szCs w:val="16"/>
                <w:lang w:eastAsia="en-US"/>
              </w:rPr>
              <w:t>Pic : 105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EE710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74270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0A755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4441C1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89B56F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641101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ED33F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EEA9E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F9A8D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57CFEFD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2F891BAA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72437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931402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735A2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D568AA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C12AFB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3ECDBE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0BCD22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6D72CF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7E3B5F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5C7FF0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4904C0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EC2364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A964C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C8B694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B538E5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22719B79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F7241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93096AB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810F1D1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19B4A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E33EFF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98A92D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309C2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7E3274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067E2C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C74E24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B18ED9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660B8F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A4AB3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349C59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2CD19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31F11CF0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662FF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4B3415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19CE3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307E8F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2182452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A3735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28D5EE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7D71A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B7E931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1DE081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DE9244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422CF4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675C17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E8BA56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E55630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CC4814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9A1095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7A5DC26F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EFE94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D3E95B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AC2F3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9CEF3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429198F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6A75942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D18250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2512E2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F65236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0C02F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5DA30F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E965EC2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9BE143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195BD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3E612B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C69B46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E3AA1C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012D0D2A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F9066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783EDD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10983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0ABB64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67D25F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25B8C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42EEB3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7032C2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FC16EF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ACBE12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A89C87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DC96F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9910E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2A08B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19E3C1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E72FFE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CCF8BA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503D0DDE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5EBE0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ACEE1C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63765C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647CF8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4BF0E78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EEE11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E3DE7E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7F74E5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84E78D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6B3C97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A43B6E3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2CBFD3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6BD8C7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C232C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523DB8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BAAC4C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14CF41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6D859D7A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49CC9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3BDAD6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470CD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6C5ABA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8568A51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44768" behindDoc="1" locked="0" layoutInCell="1" allowOverlap="1" wp14:anchorId="6C8B17F5" wp14:editId="2F22F12A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4318000" cy="213360"/>
                  <wp:effectExtent l="0" t="0" r="6350" b="0"/>
                  <wp:wrapNone/>
                  <wp:docPr id="43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0" cy="213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053A2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29536F2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169CC0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2C470B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52536A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FAFAA5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127CD5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EFD3961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8F0FA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59976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12E4F9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9E6FD0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52048086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F74A6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EE3FA3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0C317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FD2BFF4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1ADB1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54E1E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6AD96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D23DCCD" w14:textId="0AC07A20" w:rsidR="007F6F0B" w:rsidRPr="003B0AFF" w:rsidRDefault="0077694C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45792" behindDoc="0" locked="0" layoutInCell="1" allowOverlap="1" wp14:anchorId="6A8AA61B" wp14:editId="3273423A">
                      <wp:simplePos x="0" y="0"/>
                      <wp:positionH relativeFrom="column">
                        <wp:posOffset>240030</wp:posOffset>
                      </wp:positionH>
                      <wp:positionV relativeFrom="paragraph">
                        <wp:posOffset>68579</wp:posOffset>
                      </wp:positionV>
                      <wp:extent cx="650240" cy="0"/>
                      <wp:effectExtent l="0" t="0" r="0" b="0"/>
                      <wp:wrapNone/>
                      <wp:docPr id="42" name="Connecteur droit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5024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C869A2E" id="Connecteur droit 9" o:spid="_x0000_s1026" style="position:absolute;z-index:25174579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18.9pt,5.4pt" to="70.1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DA72C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71E8A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F71686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27F3F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C60F2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41657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DEC64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6933D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F577D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3B0AFF" w14:paraId="79197259" w14:textId="77777777" w:rsidTr="007F6F0B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C37EB5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E09A0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82DCAF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7958F7F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52EC3FB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E216600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252E477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1139A98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81EB2A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CB9819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23AE8462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7F6F0B" w:rsidRPr="003B0AFF" w14:paraId="22D3DDC1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44BCDC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480E3FE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B7588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5CC801F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15C04DF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233B029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3F9E3DF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4A7A6B9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6EB3D056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34C57E0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7F6F0B" w:rsidRPr="003B0AFF" w14:paraId="3D6726D8" w14:textId="77777777" w:rsidTr="007F6F0B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4EF037E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5065C31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AFA9D7A" w14:textId="77777777" w:rsidR="007F6F0B" w:rsidRPr="003B0AFF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B7833C7" w14:textId="77777777" w:rsidR="007F6F0B" w:rsidRPr="003B0AFF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3B0AFF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p w14:paraId="394A063C" w14:textId="77777777" w:rsidR="00996BE2" w:rsidRDefault="00996BE2">
      <w:pPr>
        <w:suppressAutoHyphens w:val="0"/>
        <w:rPr>
          <w:szCs w:val="22"/>
          <w:u w:val="single"/>
        </w:rPr>
      </w:pPr>
    </w:p>
    <w:p w14:paraId="67DDF680" w14:textId="77777777" w:rsidR="00996BE2" w:rsidRDefault="00996BE2">
      <w:pPr>
        <w:suppressAutoHyphens w:val="0"/>
        <w:rPr>
          <w:szCs w:val="22"/>
          <w:u w:val="single"/>
        </w:rPr>
      </w:pPr>
    </w:p>
    <w:p w14:paraId="49466A03" w14:textId="77777777" w:rsidR="00996BE2" w:rsidRDefault="00996BE2">
      <w:pPr>
        <w:suppressAutoHyphens w:val="0"/>
        <w:rPr>
          <w:szCs w:val="22"/>
          <w:u w:val="single"/>
        </w:rPr>
      </w:pPr>
    </w:p>
    <w:p w14:paraId="2D5DC2F1" w14:textId="77777777" w:rsidR="00996BE2" w:rsidRDefault="00996BE2">
      <w:pPr>
        <w:suppressAutoHyphens w:val="0"/>
        <w:rPr>
          <w:szCs w:val="22"/>
          <w:u w:val="single"/>
        </w:rPr>
      </w:pPr>
    </w:p>
    <w:p w14:paraId="010C66D4" w14:textId="77777777" w:rsidR="00996BE2" w:rsidRDefault="00996BE2">
      <w:pPr>
        <w:suppressAutoHyphens w:val="0"/>
        <w:rPr>
          <w:szCs w:val="22"/>
          <w:u w:val="single"/>
        </w:rPr>
      </w:pPr>
    </w:p>
    <w:p w14:paraId="53D18D3C" w14:textId="77777777" w:rsidR="00996BE2" w:rsidRDefault="00996BE2">
      <w:pPr>
        <w:suppressAutoHyphens w:val="0"/>
        <w:rPr>
          <w:szCs w:val="22"/>
          <w:u w:val="single"/>
        </w:rPr>
      </w:pPr>
    </w:p>
    <w:p w14:paraId="292415CF" w14:textId="77777777" w:rsidR="00996BE2" w:rsidRDefault="00996BE2">
      <w:pPr>
        <w:suppressAutoHyphens w:val="0"/>
        <w:rPr>
          <w:szCs w:val="22"/>
          <w:u w:val="single"/>
        </w:rPr>
      </w:pPr>
    </w:p>
    <w:p w14:paraId="6865716D" w14:textId="77777777" w:rsidR="00A57D51" w:rsidRDefault="00A57D51">
      <w:pPr>
        <w:suppressAutoHyphens w:val="0"/>
        <w:rPr>
          <w:szCs w:val="22"/>
          <w:u w:val="single"/>
        </w:rPr>
      </w:pPr>
    </w:p>
    <w:p w14:paraId="16BD4A87" w14:textId="77777777" w:rsidR="00A57D51" w:rsidRDefault="00A57D51">
      <w:pPr>
        <w:suppressAutoHyphens w:val="0"/>
        <w:rPr>
          <w:szCs w:val="22"/>
          <w:u w:val="single"/>
        </w:rPr>
      </w:pPr>
    </w:p>
    <w:p w14:paraId="76E0CE0B" w14:textId="77777777" w:rsidR="00A57D51" w:rsidRDefault="00A57D51">
      <w:pPr>
        <w:suppressAutoHyphens w:val="0"/>
        <w:rPr>
          <w:szCs w:val="22"/>
          <w:u w:val="single"/>
        </w:rPr>
      </w:pPr>
    </w:p>
    <w:p w14:paraId="294D7442" w14:textId="77777777" w:rsidR="00A57D51" w:rsidRDefault="00A57D51">
      <w:pPr>
        <w:suppressAutoHyphens w:val="0"/>
        <w:rPr>
          <w:szCs w:val="22"/>
          <w:u w:val="single"/>
        </w:rPr>
      </w:pPr>
    </w:p>
    <w:p w14:paraId="1B71CFFC" w14:textId="77777777" w:rsidR="00A57D51" w:rsidRDefault="00A57D51">
      <w:pPr>
        <w:suppressAutoHyphens w:val="0"/>
        <w:rPr>
          <w:szCs w:val="22"/>
          <w:u w:val="single"/>
        </w:rPr>
      </w:pPr>
    </w:p>
    <w:p w14:paraId="7844BF60" w14:textId="77777777" w:rsidR="00A57D51" w:rsidRDefault="00A57D51">
      <w:pPr>
        <w:suppressAutoHyphens w:val="0"/>
        <w:rPr>
          <w:szCs w:val="22"/>
          <w:u w:val="single"/>
        </w:rPr>
      </w:pPr>
    </w:p>
    <w:p w14:paraId="006EB4FF" w14:textId="77777777" w:rsidR="00A57D51" w:rsidRDefault="00B920DC" w:rsidP="00B920DC">
      <w:pPr>
        <w:suppressAutoHyphens w:val="0"/>
        <w:jc w:val="center"/>
        <w:rPr>
          <w:szCs w:val="22"/>
          <w:u w:val="single"/>
        </w:rPr>
      </w:pPr>
      <w:r w:rsidRPr="00B920DC">
        <w:rPr>
          <w:b/>
          <w:sz w:val="24"/>
        </w:rPr>
        <w:t>DSC réalisée sur résine non polymérisée catalysée à 3 %</w:t>
      </w:r>
      <w:r w:rsidR="001A5C1A">
        <w:rPr>
          <w:b/>
          <w:sz w:val="24"/>
        </w:rPr>
        <w:t xml:space="preserve"> - t </w:t>
      </w:r>
      <w:r w:rsidR="00D15208">
        <w:rPr>
          <w:b/>
          <w:sz w:val="24"/>
        </w:rPr>
        <w:t>= 6</w:t>
      </w:r>
      <w:r w:rsidR="001A5C1A">
        <w:rPr>
          <w:b/>
          <w:sz w:val="24"/>
        </w:rPr>
        <w:t xml:space="preserve"> min</w:t>
      </w:r>
    </w:p>
    <w:tbl>
      <w:tblPr>
        <w:tblStyle w:val="Grilledutableau11"/>
        <w:tblpPr w:leftFromText="141" w:rightFromText="141" w:vertAnchor="page" w:horzAnchor="margin" w:tblpY="11735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32687" w:rsidRPr="00972A75" w14:paraId="7ADC73CC" w14:textId="77777777" w:rsidTr="00D32687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32225C80" w14:textId="77777777" w:rsidR="00D32687" w:rsidRPr="00972A75" w:rsidRDefault="00D32687" w:rsidP="00D32687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36760" w14:textId="77777777" w:rsidR="00D32687" w:rsidRPr="00972A75" w:rsidRDefault="00D32687" w:rsidP="00D32687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E1C12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6BBCD5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C2143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972A75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32480" behindDoc="1" locked="0" layoutInCell="1" allowOverlap="1" wp14:anchorId="64134F72" wp14:editId="53DBA8FF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-3810</wp:posOffset>
                  </wp:positionV>
                  <wp:extent cx="3891280" cy="1805940"/>
                  <wp:effectExtent l="0" t="0" r="0" b="3810"/>
                  <wp:wrapNone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1280" cy="1805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 : 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85</w:t>
            </w: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°C</w:t>
            </w:r>
          </w:p>
          <w:p w14:paraId="198F75DA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Enthalpie : 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329</w:t>
            </w: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J/g (exothermique)</w:t>
            </w:r>
          </w:p>
          <w:p w14:paraId="2FA8F241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Pic : 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92</w:t>
            </w:r>
            <w:r w:rsidRPr="00972A75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627B1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18BBC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E9AC5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84A18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349F9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DA3F0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B03EEA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6A754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219ED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4D8C3C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7D1FBB78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5361A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D5358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73665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2AF46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9EEB52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A7CFAB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1D67F5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DF99C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91C109B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B600E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54E25D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20D92B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DC2AE4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0A4C94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CCADA2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75EE3ABD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67D85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E445AC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51A1D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B9899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DE06EA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02B04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030531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8EFF93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938697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432630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C0CEB8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B3EBB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F6781C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E9CFF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4DCCE9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2470452A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50543A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BC20BE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40F38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CBB8CB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F7D1E6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0473B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D9127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1A571C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30A113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44360D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7E70D9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0152D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BD4CF8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E2AA02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4EA281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7BCFA6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DEABC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2C5C8108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1A104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EE9010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1998B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04B2B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7B48270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A0F66D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E8C0E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3E7C9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73DCE8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928AA3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817016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9CDAA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D7E030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46F7C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B9BD3F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41FD30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EF3F4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73B2447B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CEE6B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771B3B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5C8B5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85B3BF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F1829C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088AB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BBE883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7D6C5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1B334A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2F8CB9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A6DAF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52BD6C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DC84D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FE0E41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19AA10A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420EB4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DEFCDA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53776B85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FA0C6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BAD702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D750C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442AF1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7D440C8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A1649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9CF50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72121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B2E08A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0EBCE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07168F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9D3D7E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F0E26B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CEFE8A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ABC8AD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E27E501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B890AF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2F1501E7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649E7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200A34" w14:textId="77777777" w:rsidR="00D32687" w:rsidRPr="00435DE1" w:rsidRDefault="00D32687" w:rsidP="00D32687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3457F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51F67D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00E0478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725C3E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D8C93D" w14:textId="052417D8" w:rsidR="00D32687" w:rsidRPr="00972A75" w:rsidRDefault="0077694C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2CEF1DA6" wp14:editId="65519092">
                      <wp:simplePos x="0" y="0"/>
                      <wp:positionH relativeFrom="column">
                        <wp:posOffset>282575</wp:posOffset>
                      </wp:positionH>
                      <wp:positionV relativeFrom="paragraph">
                        <wp:posOffset>163830</wp:posOffset>
                      </wp:positionV>
                      <wp:extent cx="645160" cy="20320"/>
                      <wp:effectExtent l="0" t="0" r="2540" b="17780"/>
                      <wp:wrapNone/>
                      <wp:docPr id="19" name="Connecteur droit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645160" cy="20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7D5588E" id="Connecteur droit 6" o:spid="_x0000_s1026" style="position:absolute;flip:y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.25pt,12.9pt" to="73.0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ACEC1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DE9504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AB8555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CAE6C8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A8752C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47FC2A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45AA3F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451B9E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E56F94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9A6624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5704CC10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F6D90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F0C0C7" w14:textId="77777777" w:rsidR="00D32687" w:rsidRPr="00435DE1" w:rsidRDefault="00D32687" w:rsidP="00D32687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2066F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01ACEF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82031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BE4A4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344661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7CE71C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6BAD7F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FCF54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5B767F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DDB2B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1DE262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82A384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C7D79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A6B77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DA052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D32687" w:rsidRPr="00972A75" w14:paraId="7A45458C" w14:textId="77777777" w:rsidTr="00D32687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156E4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735A72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59CCD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014603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8BC37F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7BB9643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2803D2B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CB7504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F8F4300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60A5255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505601E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D32687" w:rsidRPr="00972A75" w14:paraId="686C1B65" w14:textId="77777777" w:rsidTr="00D32687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8A0637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201D5DA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9E71D6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681F1FD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22D492E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E5D547C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D7EECAB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94A2AE0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D5B832E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AC45134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D32687" w:rsidRPr="00972A75" w14:paraId="6A0F6A0E" w14:textId="77777777" w:rsidTr="00D32687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663D3ED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0EC5E399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8B91668" w14:textId="77777777" w:rsidR="00D32687" w:rsidRPr="00972A75" w:rsidRDefault="00D32687" w:rsidP="00D32687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9D8BF7" w14:textId="77777777" w:rsidR="00D32687" w:rsidRPr="00972A75" w:rsidRDefault="00D32687" w:rsidP="00D32687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972A75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p w14:paraId="6C64876E" w14:textId="77777777" w:rsidR="00A57D51" w:rsidRDefault="00A57D51">
      <w:pPr>
        <w:suppressAutoHyphens w:val="0"/>
        <w:rPr>
          <w:szCs w:val="22"/>
          <w:u w:val="single"/>
        </w:rPr>
      </w:pPr>
    </w:p>
    <w:p w14:paraId="67AC79D3" w14:textId="77777777" w:rsidR="00A57D51" w:rsidRDefault="00A57D51">
      <w:pPr>
        <w:suppressAutoHyphens w:val="0"/>
        <w:rPr>
          <w:szCs w:val="22"/>
          <w:u w:val="single"/>
        </w:rPr>
      </w:pPr>
    </w:p>
    <w:p w14:paraId="5ECA7F06" w14:textId="77777777" w:rsidR="00A57D51" w:rsidRDefault="00A57D51">
      <w:pPr>
        <w:suppressAutoHyphens w:val="0"/>
        <w:rPr>
          <w:szCs w:val="22"/>
          <w:u w:val="single"/>
        </w:rPr>
      </w:pPr>
    </w:p>
    <w:p w14:paraId="1977EE30" w14:textId="77777777" w:rsidR="00A57D51" w:rsidRDefault="00A57D51">
      <w:pPr>
        <w:suppressAutoHyphens w:val="0"/>
        <w:rPr>
          <w:szCs w:val="22"/>
          <w:u w:val="single"/>
        </w:rPr>
      </w:pPr>
    </w:p>
    <w:p w14:paraId="28F95538" w14:textId="77777777" w:rsidR="00A57D51" w:rsidRDefault="00A57D51">
      <w:pPr>
        <w:suppressAutoHyphens w:val="0"/>
        <w:rPr>
          <w:szCs w:val="22"/>
          <w:u w:val="single"/>
        </w:rPr>
      </w:pPr>
    </w:p>
    <w:p w14:paraId="00471E83" w14:textId="77777777" w:rsidR="00996BE2" w:rsidRDefault="00996BE2">
      <w:pPr>
        <w:suppressAutoHyphens w:val="0"/>
        <w:rPr>
          <w:szCs w:val="22"/>
          <w:u w:val="single"/>
        </w:rPr>
      </w:pPr>
    </w:p>
    <w:p w14:paraId="436A40E9" w14:textId="77777777" w:rsidR="00A57D51" w:rsidRDefault="00A57D51">
      <w:pPr>
        <w:suppressAutoHyphens w:val="0"/>
        <w:rPr>
          <w:szCs w:val="22"/>
          <w:u w:val="single"/>
        </w:rPr>
      </w:pPr>
    </w:p>
    <w:p w14:paraId="5E4902C3" w14:textId="77777777" w:rsidR="002D02EA" w:rsidRDefault="002D02EA">
      <w:pPr>
        <w:suppressAutoHyphens w:val="0"/>
        <w:rPr>
          <w:szCs w:val="22"/>
          <w:u w:val="single"/>
        </w:rPr>
      </w:pPr>
    </w:p>
    <w:p w14:paraId="31FBCC15" w14:textId="77777777" w:rsidR="002D02EA" w:rsidRDefault="002D02EA">
      <w:pPr>
        <w:suppressAutoHyphens w:val="0"/>
        <w:rPr>
          <w:szCs w:val="22"/>
          <w:u w:val="single"/>
        </w:rPr>
      </w:pPr>
    </w:p>
    <w:p w14:paraId="23D101EB" w14:textId="77777777" w:rsidR="002D02EA" w:rsidRDefault="002D02EA">
      <w:pPr>
        <w:suppressAutoHyphens w:val="0"/>
        <w:rPr>
          <w:szCs w:val="22"/>
          <w:u w:val="single"/>
        </w:rPr>
      </w:pPr>
    </w:p>
    <w:p w14:paraId="2443685E" w14:textId="77777777" w:rsidR="002D02EA" w:rsidRDefault="002D02EA">
      <w:pPr>
        <w:suppressAutoHyphens w:val="0"/>
        <w:rPr>
          <w:szCs w:val="22"/>
          <w:u w:val="single"/>
        </w:rPr>
      </w:pPr>
    </w:p>
    <w:p w14:paraId="4907A960" w14:textId="77777777" w:rsidR="002D02EA" w:rsidRDefault="002D02EA">
      <w:pPr>
        <w:suppressAutoHyphens w:val="0"/>
        <w:rPr>
          <w:szCs w:val="22"/>
          <w:u w:val="single"/>
        </w:rPr>
      </w:pPr>
    </w:p>
    <w:p w14:paraId="45F9AFCD" w14:textId="77777777" w:rsidR="002D02EA" w:rsidRDefault="002D02EA">
      <w:pPr>
        <w:suppressAutoHyphens w:val="0"/>
        <w:rPr>
          <w:szCs w:val="22"/>
          <w:u w:val="single"/>
        </w:rPr>
      </w:pPr>
    </w:p>
    <w:p w14:paraId="16DA22D8" w14:textId="77777777" w:rsidR="007F6F0B" w:rsidRDefault="007F6F0B">
      <w:pPr>
        <w:suppressAutoHyphens w:val="0"/>
        <w:rPr>
          <w:szCs w:val="22"/>
          <w:u w:val="single"/>
        </w:rPr>
      </w:pPr>
    </w:p>
    <w:p w14:paraId="49776400" w14:textId="77777777" w:rsidR="007F6F0B" w:rsidRDefault="007F6F0B">
      <w:pPr>
        <w:suppressAutoHyphens w:val="0"/>
        <w:rPr>
          <w:szCs w:val="22"/>
          <w:u w:val="single"/>
        </w:rPr>
      </w:pPr>
    </w:p>
    <w:p w14:paraId="0444424C" w14:textId="77777777" w:rsidR="00F506F7" w:rsidRPr="00F506F7" w:rsidRDefault="00F506F7" w:rsidP="00F506F7">
      <w:pPr>
        <w:suppressAutoHyphens w:val="0"/>
        <w:jc w:val="center"/>
        <w:rPr>
          <w:rFonts w:eastAsia="Calibri" w:cs="Arial"/>
          <w:sz w:val="24"/>
          <w:lang w:eastAsia="en-US"/>
        </w:rPr>
      </w:pPr>
      <w:r w:rsidRPr="00F506F7">
        <w:rPr>
          <w:rFonts w:eastAsia="Calibri" w:cs="Arial"/>
          <w:b/>
          <w:sz w:val="24"/>
          <w:lang w:eastAsia="en-US"/>
        </w:rPr>
        <w:t>DSC sur</w:t>
      </w:r>
      <w:r w:rsidR="00220AD0">
        <w:rPr>
          <w:rFonts w:eastAsia="Calibri" w:cs="Arial"/>
          <w:b/>
          <w:sz w:val="24"/>
          <w:lang w:eastAsia="en-US"/>
        </w:rPr>
        <w:t xml:space="preserve"> pièce polymérisée catalysée à 2</w:t>
      </w:r>
      <w:r w:rsidRPr="00F506F7">
        <w:rPr>
          <w:rFonts w:eastAsia="Calibri" w:cs="Arial"/>
          <w:b/>
          <w:sz w:val="24"/>
          <w:lang w:eastAsia="en-US"/>
        </w:rPr>
        <w:t>%</w:t>
      </w:r>
    </w:p>
    <w:tbl>
      <w:tblPr>
        <w:tblStyle w:val="Grilledutableau12"/>
        <w:tblpPr w:leftFromText="141" w:rightFromText="141" w:vertAnchor="page" w:horzAnchor="page" w:tblpX="12533" w:tblpY="4063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F6F0B" w:rsidRPr="00F506F7" w14:paraId="15A0100F" w14:textId="77777777" w:rsidTr="007F6F0B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49B01F79" w14:textId="77777777" w:rsidR="007F6F0B" w:rsidRPr="00F506F7" w:rsidRDefault="007F6F0B" w:rsidP="007F6F0B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431D6" w14:textId="77777777" w:rsidR="007F6F0B" w:rsidRPr="00F506F7" w:rsidRDefault="007F6F0B" w:rsidP="007F6F0B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E8A028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A54E7F5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653A28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> : 86 °C</w:t>
            </w:r>
          </w:p>
          <w:p w14:paraId="618E1C68" w14:textId="77777777" w:rsidR="007F6F0B" w:rsidRPr="00F506F7" w:rsidRDefault="001A5C1A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Enthalpie : 64</w:t>
            </w:r>
            <w:r w:rsidR="007F6F0B"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J/g (exothermique)</w:t>
            </w:r>
          </w:p>
          <w:p w14:paraId="23E4B10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Pic : </w:t>
            </w:r>
            <w:r>
              <w:rPr>
                <w:rFonts w:ascii="Calibri" w:eastAsia="Calibri" w:hAnsi="Calibri"/>
                <w:sz w:val="16"/>
                <w:szCs w:val="16"/>
                <w:lang w:eastAsia="en-US"/>
              </w:rPr>
              <w:t>96</w:t>
            </w:r>
            <w:r w:rsidRPr="00F506F7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690F7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826C7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8717B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A4F009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998A7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6116F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BA327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2E912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82D57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6430EE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3D2FD2CA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94DC4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D2640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55610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97716C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8B127E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F54CCC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415599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7D9DD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A1DBB25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A13329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3498F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DE0DB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C1A76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93F3C89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0216C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173C3954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B65FC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8551AC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9B216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85D582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00C24B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CEA4C9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880B5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2849C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5A2EEB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6ADE99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8E7BF7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DA82D9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EAB88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2B5DA6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5876BB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7AAAE406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7009E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139D510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AFAC5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73643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DD961C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78A206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90935C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161F06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54FC38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00E044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4C66AD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AFD6E2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78BDC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E14E6F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2EE492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A78734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9EBEB3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5D234853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FAA94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3DB0D6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B5CE9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C46B2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1F5066C8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A83BA6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A93FB8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24732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361AF1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864FE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CB54A1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E8D62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6DA3F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537FAD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FA0031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8A29D0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16E3CE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74CC2F68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D9A934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E103587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E23AC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7F4FF9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35552" behindDoc="1" locked="0" layoutInCell="1" allowOverlap="1" wp14:anchorId="6C512911" wp14:editId="00A1611F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124460</wp:posOffset>
                  </wp:positionV>
                  <wp:extent cx="4318000" cy="504825"/>
                  <wp:effectExtent l="0" t="0" r="6350" b="9525"/>
                  <wp:wrapNone/>
                  <wp:docPr id="40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0" cy="504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0CFE18E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0E0FB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7CAE8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3F3CF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413A39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078482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174C7A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1C1015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7A1DB3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7644BF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DC2FAE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C2138C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18C0C9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3867457E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843A33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D952B7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47193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9FFC1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2396205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62C53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534267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CB3B2F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4E66A0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67D76E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646CA18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4C3B63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332180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CF7E6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A323845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3A5A81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52DC83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5353E5A9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CE1C63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7F1FB4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EFF48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84214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32FE6D6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5B7C78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66D9DD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4C41BA" w14:textId="36A37C74" w:rsidR="007F6F0B" w:rsidRPr="00F506F7" w:rsidRDefault="0077694C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4A17A420" wp14:editId="2C7C4659">
                      <wp:simplePos x="0" y="0"/>
                      <wp:positionH relativeFrom="column">
                        <wp:posOffset>144780</wp:posOffset>
                      </wp:positionH>
                      <wp:positionV relativeFrom="paragraph">
                        <wp:posOffset>150495</wp:posOffset>
                      </wp:positionV>
                      <wp:extent cx="661035" cy="30480"/>
                      <wp:effectExtent l="0" t="0" r="5715" b="7620"/>
                      <wp:wrapNone/>
                      <wp:docPr id="39" name="Connecteur droit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661035" cy="304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D1B307" id="Connecteur droit 5" o:spid="_x0000_s1026" style="position:absolute;flip:y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1.4pt,11.85pt" to="63.4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6825E8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2703DD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70196A9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2FD894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388E00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50862D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DC39B5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42BCB1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F1A69A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1A72CEA0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9E74D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DF60E69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93C0F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165E900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C7731E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98304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81AAC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0806B1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99BF1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452F9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40C52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D8FDB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8AB331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094AED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8C1DB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5C06F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83E84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F506F7" w14:paraId="5BDD3B8D" w14:textId="77777777" w:rsidTr="007F6F0B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6D9A14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BCD5D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63A9FC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97D1A7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6C1820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0E64A8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DC5309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E723F8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E5BC39F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16CA592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018A0CA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7F6F0B" w:rsidRPr="00F506F7" w14:paraId="151C5556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4265B7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7B4500FB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43A5C8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B3BA23A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9CB6A3A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BB72723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C652B21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0345A6C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37D9503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3CA5B45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7F6F0B" w:rsidRPr="00F506F7" w14:paraId="4FA6A7EB" w14:textId="77777777" w:rsidTr="007F6F0B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B0293F6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2CF34EC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D215533" w14:textId="77777777" w:rsidR="007F6F0B" w:rsidRPr="00F506F7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CE4E82" w14:textId="77777777" w:rsidR="007F6F0B" w:rsidRPr="00F506F7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F506F7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p w14:paraId="4784C247" w14:textId="77777777" w:rsidR="002D02EA" w:rsidRDefault="002D02EA">
      <w:pPr>
        <w:suppressAutoHyphens w:val="0"/>
        <w:rPr>
          <w:szCs w:val="22"/>
          <w:u w:val="single"/>
        </w:rPr>
      </w:pPr>
    </w:p>
    <w:p w14:paraId="4B1E0AD0" w14:textId="77777777" w:rsidR="00EF031F" w:rsidRDefault="00EF031F">
      <w:pPr>
        <w:suppressAutoHyphens w:val="0"/>
        <w:rPr>
          <w:szCs w:val="22"/>
          <w:u w:val="single"/>
        </w:rPr>
      </w:pPr>
    </w:p>
    <w:p w14:paraId="5A91B26A" w14:textId="77777777" w:rsidR="00EF031F" w:rsidRDefault="00EF031F">
      <w:pPr>
        <w:suppressAutoHyphens w:val="0"/>
        <w:rPr>
          <w:szCs w:val="22"/>
          <w:u w:val="single"/>
        </w:rPr>
      </w:pPr>
    </w:p>
    <w:p w14:paraId="22767915" w14:textId="77777777" w:rsidR="002D02EA" w:rsidRDefault="002D02EA">
      <w:pPr>
        <w:suppressAutoHyphens w:val="0"/>
        <w:rPr>
          <w:szCs w:val="22"/>
          <w:u w:val="single"/>
        </w:rPr>
      </w:pPr>
    </w:p>
    <w:p w14:paraId="360FD5AC" w14:textId="77777777" w:rsidR="002D02EA" w:rsidRDefault="002D02EA">
      <w:pPr>
        <w:suppressAutoHyphens w:val="0"/>
        <w:rPr>
          <w:szCs w:val="22"/>
          <w:u w:val="single"/>
        </w:rPr>
      </w:pPr>
    </w:p>
    <w:p w14:paraId="1885066C" w14:textId="77777777" w:rsidR="002D02EA" w:rsidRDefault="002D02EA">
      <w:pPr>
        <w:suppressAutoHyphens w:val="0"/>
        <w:rPr>
          <w:szCs w:val="22"/>
          <w:u w:val="single"/>
        </w:rPr>
      </w:pPr>
    </w:p>
    <w:p w14:paraId="42541608" w14:textId="77777777" w:rsidR="002D02EA" w:rsidRDefault="002D02EA">
      <w:pPr>
        <w:suppressAutoHyphens w:val="0"/>
        <w:rPr>
          <w:szCs w:val="22"/>
          <w:u w:val="single"/>
        </w:rPr>
      </w:pPr>
    </w:p>
    <w:p w14:paraId="2EDDFE9C" w14:textId="77777777" w:rsidR="002D02EA" w:rsidRDefault="002D02EA">
      <w:pPr>
        <w:suppressAutoHyphens w:val="0"/>
        <w:rPr>
          <w:szCs w:val="22"/>
          <w:u w:val="single"/>
        </w:rPr>
      </w:pPr>
    </w:p>
    <w:p w14:paraId="157D6803" w14:textId="77777777" w:rsidR="002D02EA" w:rsidRDefault="002D02EA">
      <w:pPr>
        <w:suppressAutoHyphens w:val="0"/>
        <w:rPr>
          <w:szCs w:val="22"/>
          <w:u w:val="single"/>
        </w:rPr>
      </w:pPr>
    </w:p>
    <w:p w14:paraId="070BFD8E" w14:textId="77777777" w:rsidR="002D02EA" w:rsidRDefault="002D02EA">
      <w:pPr>
        <w:suppressAutoHyphens w:val="0"/>
        <w:rPr>
          <w:szCs w:val="22"/>
          <w:u w:val="single"/>
        </w:rPr>
      </w:pPr>
    </w:p>
    <w:p w14:paraId="720AE87B" w14:textId="77777777" w:rsidR="002D02EA" w:rsidRDefault="002D02EA">
      <w:pPr>
        <w:suppressAutoHyphens w:val="0"/>
        <w:rPr>
          <w:szCs w:val="22"/>
          <w:u w:val="single"/>
        </w:rPr>
      </w:pPr>
    </w:p>
    <w:p w14:paraId="2785A3DB" w14:textId="77777777" w:rsidR="002D02EA" w:rsidRDefault="002D02EA">
      <w:pPr>
        <w:suppressAutoHyphens w:val="0"/>
        <w:rPr>
          <w:szCs w:val="22"/>
          <w:u w:val="single"/>
        </w:rPr>
      </w:pPr>
    </w:p>
    <w:p w14:paraId="4CEBD50F" w14:textId="77777777" w:rsidR="002D02EA" w:rsidRDefault="002D02EA">
      <w:pPr>
        <w:suppressAutoHyphens w:val="0"/>
        <w:rPr>
          <w:szCs w:val="22"/>
          <w:u w:val="single"/>
        </w:rPr>
      </w:pPr>
    </w:p>
    <w:p w14:paraId="0E598BC0" w14:textId="77777777" w:rsidR="002D02EA" w:rsidRDefault="002D02EA">
      <w:pPr>
        <w:suppressAutoHyphens w:val="0"/>
        <w:rPr>
          <w:szCs w:val="22"/>
          <w:u w:val="single"/>
        </w:rPr>
      </w:pPr>
    </w:p>
    <w:p w14:paraId="1C52FC6D" w14:textId="77777777" w:rsidR="003B0AFF" w:rsidRPr="003B0AFF" w:rsidRDefault="003B0AFF" w:rsidP="003B0AFF">
      <w:pPr>
        <w:suppressAutoHyphens w:val="0"/>
        <w:jc w:val="center"/>
        <w:rPr>
          <w:rFonts w:eastAsia="Calibri" w:cs="Arial"/>
          <w:szCs w:val="22"/>
          <w:lang w:eastAsia="en-US"/>
        </w:rPr>
      </w:pPr>
      <w:r w:rsidRPr="003B0AFF">
        <w:rPr>
          <w:rFonts w:eastAsia="Calibri" w:cs="Arial"/>
          <w:b/>
          <w:sz w:val="24"/>
          <w:szCs w:val="22"/>
          <w:lang w:eastAsia="en-US"/>
        </w:rPr>
        <w:t>DSC sur pièce polymérisée catalysée à 2</w:t>
      </w:r>
      <w:r w:rsidR="00220AD0">
        <w:rPr>
          <w:rFonts w:eastAsia="Calibri" w:cs="Arial"/>
          <w:b/>
          <w:sz w:val="24"/>
          <w:szCs w:val="22"/>
          <w:lang w:eastAsia="en-US"/>
        </w:rPr>
        <w:t>,5</w:t>
      </w:r>
      <w:r w:rsidRPr="003B0AFF">
        <w:rPr>
          <w:rFonts w:eastAsia="Calibri" w:cs="Arial"/>
          <w:b/>
          <w:sz w:val="24"/>
          <w:szCs w:val="22"/>
          <w:lang w:eastAsia="en-US"/>
        </w:rPr>
        <w:t>%</w:t>
      </w:r>
    </w:p>
    <w:p w14:paraId="36AA9380" w14:textId="77777777" w:rsidR="002D02EA" w:rsidRDefault="002D02EA">
      <w:pPr>
        <w:suppressAutoHyphens w:val="0"/>
        <w:rPr>
          <w:szCs w:val="22"/>
          <w:u w:val="single"/>
        </w:rPr>
      </w:pPr>
    </w:p>
    <w:p w14:paraId="48E96E4A" w14:textId="77777777" w:rsidR="002D02EA" w:rsidRDefault="002D02EA">
      <w:pPr>
        <w:suppressAutoHyphens w:val="0"/>
        <w:rPr>
          <w:szCs w:val="22"/>
          <w:u w:val="single"/>
        </w:rPr>
      </w:pPr>
    </w:p>
    <w:p w14:paraId="3E38F017" w14:textId="77777777" w:rsidR="002D02EA" w:rsidRDefault="002D02EA">
      <w:pPr>
        <w:suppressAutoHyphens w:val="0"/>
        <w:rPr>
          <w:szCs w:val="22"/>
          <w:u w:val="single"/>
        </w:rPr>
      </w:pPr>
    </w:p>
    <w:p w14:paraId="295F68B7" w14:textId="77777777" w:rsidR="002D02EA" w:rsidRDefault="002D02EA">
      <w:pPr>
        <w:suppressAutoHyphens w:val="0"/>
        <w:rPr>
          <w:szCs w:val="22"/>
          <w:u w:val="single"/>
        </w:rPr>
      </w:pPr>
    </w:p>
    <w:p w14:paraId="4C40FD76" w14:textId="77777777" w:rsidR="002D02EA" w:rsidRDefault="002D02EA">
      <w:pPr>
        <w:suppressAutoHyphens w:val="0"/>
        <w:rPr>
          <w:szCs w:val="22"/>
          <w:u w:val="single"/>
        </w:rPr>
      </w:pPr>
    </w:p>
    <w:p w14:paraId="74486E8E" w14:textId="77777777" w:rsidR="002D02EA" w:rsidRDefault="002D02EA">
      <w:pPr>
        <w:suppressAutoHyphens w:val="0"/>
        <w:rPr>
          <w:szCs w:val="22"/>
          <w:u w:val="single"/>
        </w:rPr>
      </w:pPr>
    </w:p>
    <w:p w14:paraId="19C643DC" w14:textId="77777777" w:rsidR="002D02EA" w:rsidRDefault="002D02EA">
      <w:pPr>
        <w:suppressAutoHyphens w:val="0"/>
        <w:rPr>
          <w:szCs w:val="22"/>
          <w:u w:val="single"/>
        </w:rPr>
      </w:pPr>
    </w:p>
    <w:p w14:paraId="66261594" w14:textId="77777777" w:rsidR="002D02EA" w:rsidRDefault="002D02EA">
      <w:pPr>
        <w:suppressAutoHyphens w:val="0"/>
        <w:rPr>
          <w:szCs w:val="22"/>
          <w:u w:val="single"/>
        </w:rPr>
      </w:pPr>
    </w:p>
    <w:p w14:paraId="5E16B39E" w14:textId="77777777" w:rsidR="002D02EA" w:rsidRDefault="002D02EA">
      <w:pPr>
        <w:suppressAutoHyphens w:val="0"/>
        <w:rPr>
          <w:szCs w:val="22"/>
          <w:u w:val="single"/>
        </w:rPr>
      </w:pPr>
    </w:p>
    <w:p w14:paraId="27F5A0F9" w14:textId="77777777" w:rsidR="002D02EA" w:rsidRDefault="002D02EA">
      <w:pPr>
        <w:suppressAutoHyphens w:val="0"/>
        <w:rPr>
          <w:szCs w:val="22"/>
          <w:u w:val="single"/>
        </w:rPr>
      </w:pPr>
    </w:p>
    <w:p w14:paraId="152D2B81" w14:textId="77777777" w:rsidR="002D02EA" w:rsidRDefault="002D02EA">
      <w:pPr>
        <w:suppressAutoHyphens w:val="0"/>
        <w:rPr>
          <w:szCs w:val="22"/>
          <w:u w:val="single"/>
        </w:rPr>
      </w:pPr>
    </w:p>
    <w:p w14:paraId="00EAAC70" w14:textId="77777777" w:rsidR="002D02EA" w:rsidRDefault="002D02EA">
      <w:pPr>
        <w:suppressAutoHyphens w:val="0"/>
        <w:rPr>
          <w:szCs w:val="22"/>
          <w:u w:val="single"/>
        </w:rPr>
      </w:pPr>
    </w:p>
    <w:p w14:paraId="45E5FD7C" w14:textId="77777777" w:rsidR="002D02EA" w:rsidRDefault="002D02EA">
      <w:pPr>
        <w:suppressAutoHyphens w:val="0"/>
        <w:rPr>
          <w:szCs w:val="22"/>
          <w:u w:val="single"/>
        </w:rPr>
      </w:pPr>
    </w:p>
    <w:p w14:paraId="233A4BC0" w14:textId="77777777" w:rsidR="002D02EA" w:rsidRDefault="002D02EA">
      <w:pPr>
        <w:suppressAutoHyphens w:val="0"/>
        <w:rPr>
          <w:szCs w:val="22"/>
          <w:u w:val="single"/>
        </w:rPr>
      </w:pPr>
    </w:p>
    <w:p w14:paraId="0E78D18E" w14:textId="77777777" w:rsidR="001B6FDC" w:rsidRPr="001B6FDC" w:rsidRDefault="001B6FDC" w:rsidP="001B6FDC">
      <w:pPr>
        <w:suppressAutoHyphens w:val="0"/>
        <w:jc w:val="center"/>
        <w:rPr>
          <w:rFonts w:eastAsia="Calibri" w:cs="Arial"/>
          <w:szCs w:val="22"/>
          <w:lang w:eastAsia="en-US"/>
        </w:rPr>
      </w:pPr>
      <w:r w:rsidRPr="001B6FDC">
        <w:rPr>
          <w:rFonts w:eastAsia="Calibri" w:cs="Arial"/>
          <w:b/>
          <w:sz w:val="24"/>
          <w:szCs w:val="22"/>
          <w:lang w:eastAsia="en-US"/>
        </w:rPr>
        <w:t>DSC sur pièce polymérisée catalysée à 3 %</w:t>
      </w:r>
    </w:p>
    <w:tbl>
      <w:tblPr>
        <w:tblStyle w:val="Grilledutableau14"/>
        <w:tblpPr w:leftFromText="141" w:rightFromText="141" w:vertAnchor="page" w:horzAnchor="page" w:tblpX="12477" w:tblpY="11696"/>
        <w:tblW w:w="9480" w:type="dxa"/>
        <w:tblLayout w:type="fixed"/>
        <w:tblLook w:val="04A0" w:firstRow="1" w:lastRow="0" w:firstColumn="1" w:lastColumn="0" w:noHBand="0" w:noVBand="1"/>
      </w:tblPr>
      <w:tblGrid>
        <w:gridCol w:w="815"/>
        <w:gridCol w:w="493"/>
        <w:gridCol w:w="236"/>
        <w:gridCol w:w="566"/>
        <w:gridCol w:w="56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F6F0B" w:rsidRPr="001B6FDC" w14:paraId="56749208" w14:textId="77777777" w:rsidTr="007F6F0B">
        <w:tc>
          <w:tcPr>
            <w:tcW w:w="815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center"/>
            <w:hideMark/>
          </w:tcPr>
          <w:p w14:paraId="4C0BEF08" w14:textId="77777777" w:rsidR="007F6F0B" w:rsidRPr="001B6FDC" w:rsidRDefault="007F6F0B" w:rsidP="007F6F0B">
            <w:pPr>
              <w:suppressAutoHyphens w:val="0"/>
              <w:ind w:left="113" w:right="113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Heat Flow    (mW)</w:t>
            </w: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DD376" w14:textId="77777777" w:rsidR="007F6F0B" w:rsidRPr="001B6FDC" w:rsidRDefault="007F6F0B" w:rsidP="007F6F0B">
            <w:pPr>
              <w:suppressAutoHyphens w:val="0"/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06094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79E66C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D97C8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1B6FDC">
              <w:rPr>
                <w:rFonts w:ascii="Calibri" w:eastAsia="Calibri" w:hAnsi="Calibri"/>
                <w:sz w:val="16"/>
                <w:szCs w:val="16"/>
                <w:lang w:eastAsia="en-US"/>
              </w:rPr>
              <w:t xml:space="preserve">Point </w:t>
            </w:r>
            <w:proofErr w:type="spellStart"/>
            <w:r w:rsidRPr="001B6FDC">
              <w:rPr>
                <w:rFonts w:ascii="Calibri" w:eastAsia="Calibri" w:hAnsi="Calibri"/>
                <w:sz w:val="16"/>
                <w:szCs w:val="16"/>
                <w:lang w:eastAsia="en-US"/>
              </w:rPr>
              <w:t>Onset</w:t>
            </w:r>
            <w:proofErr w:type="spellEnd"/>
            <w:r w:rsidRPr="001B6FDC">
              <w:rPr>
                <w:rFonts w:ascii="Calibri" w:eastAsia="Calibri" w:hAnsi="Calibri"/>
                <w:sz w:val="16"/>
                <w:szCs w:val="16"/>
                <w:lang w:eastAsia="en-US"/>
              </w:rPr>
              <w:t> : 102 °C</w:t>
            </w:r>
          </w:p>
          <w:p w14:paraId="1C8BA65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1B6FDC">
              <w:rPr>
                <w:rFonts w:ascii="Calibri" w:eastAsia="Calibri" w:hAnsi="Calibri"/>
                <w:sz w:val="16"/>
                <w:szCs w:val="16"/>
                <w:lang w:eastAsia="en-US"/>
              </w:rPr>
              <w:t>Enthalpie : 10 J/g (exothermique)</w:t>
            </w:r>
          </w:p>
          <w:p w14:paraId="3478C97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1B6FDC">
              <w:rPr>
                <w:rFonts w:ascii="Calibri" w:eastAsia="Calibri" w:hAnsi="Calibri"/>
                <w:sz w:val="16"/>
                <w:szCs w:val="16"/>
                <w:lang w:eastAsia="en-US"/>
              </w:rPr>
              <w:t>Pic : 115 °C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D4E79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C5692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5F696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5AD69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E7B16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8DA5F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25D89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F1FDA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9DCF3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D23EE2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7A931400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130F6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42BBB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28E28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88317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4DE477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E68AB0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074E1C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F05C99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C14425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0429CD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68815A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DB4C74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4E779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C4EB2B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2A448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139FC92E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734FF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DCF9C43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7,5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AA6E9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562405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54A67F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283A1A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EDDA0F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774218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D36378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3FD95B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264FBC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71CA00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034A52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EB0BD3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D58682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48F3461C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F5A19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45A47B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C3CF2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F0296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516FFF8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0AB762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CDF826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9AFFB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650D5D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628621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647BCA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91E657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E280CB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17C3A3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5D3491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5A7FF2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8F34D9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173055E3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D56DE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E4EBB7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338DF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D934C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71CBD65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EBC6F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73BC98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AEAF1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809D3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1C0AD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AD9AFD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C3C29D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1F042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FEF82E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27E4C0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237C6D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0D5051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4B6D644D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5BB0D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9C1DF8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36823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2E70F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2AB1812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6B4E74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519390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AE92A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3CA57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0A5E60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775B1A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92CD56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8033DF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F6DD28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33240B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9E869E5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433346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222C6E7C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ADA98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4C70F0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2,5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A956E1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AC7BF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14:paraId="211B600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23FF57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AB79E0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1376D2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6636AD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F07066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8EB6F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D0E68D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CD7E52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17EF11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2DF3FD1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441070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DB7E08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7303EF8E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D9758A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319F37" w14:textId="77777777" w:rsidR="007F6F0B" w:rsidRPr="00435DE1" w:rsidRDefault="007F6F0B" w:rsidP="007F6F0B">
            <w:pPr>
              <w:suppressAutoHyphens w:val="0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B5EDE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757AF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FFBDFE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noProof/>
                <w:lang w:eastAsia="fr-FR"/>
              </w:rPr>
              <w:drawing>
                <wp:anchor distT="0" distB="0" distL="114300" distR="114300" simplePos="0" relativeHeight="251747840" behindDoc="1" locked="0" layoutInCell="1" allowOverlap="1" wp14:anchorId="08002C82" wp14:editId="09B81DBE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32385</wp:posOffset>
                  </wp:positionV>
                  <wp:extent cx="4318000" cy="159385"/>
                  <wp:effectExtent l="0" t="0" r="6350" b="0"/>
                  <wp:wrapNone/>
                  <wp:docPr id="53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0" cy="159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CC8756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14CF93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026691" w14:textId="796036DA" w:rsidR="007F6F0B" w:rsidRPr="001B6FDC" w:rsidRDefault="0077694C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  <w:r>
              <w:rPr>
                <w:rFonts w:ascii="Calibri" w:eastAsia="Calibri" w:hAnsi="Calibri"/>
                <w:noProof/>
                <w:lang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48864" behindDoc="0" locked="0" layoutInCell="1" allowOverlap="1" wp14:anchorId="7759C36F" wp14:editId="6E34C46B">
                      <wp:simplePos x="0" y="0"/>
                      <wp:positionH relativeFrom="column">
                        <wp:posOffset>244475</wp:posOffset>
                      </wp:positionH>
                      <wp:positionV relativeFrom="paragraph">
                        <wp:posOffset>153669</wp:posOffset>
                      </wp:positionV>
                      <wp:extent cx="645160" cy="0"/>
                      <wp:effectExtent l="0" t="0" r="0" b="0"/>
                      <wp:wrapNone/>
                      <wp:docPr id="50" name="Connecteur droit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451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CAB5B3" id="Connecteur droit 13" o:spid="_x0000_s1026" style="position:absolute;z-index:2517488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margin" from="19.25pt,12.1pt" to="70.05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4256E2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3AFF398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C4E9E1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1F15004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3B9595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8A4865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AC2927E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757AD25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E493BA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675EA962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0A022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00D3C2" w14:textId="77777777" w:rsidR="007F6F0B" w:rsidRPr="00435DE1" w:rsidRDefault="007F6F0B" w:rsidP="007F6F0B">
            <w:pPr>
              <w:suppressAutoHyphens w:val="0"/>
              <w:jc w:val="righ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435DE1">
              <w:rPr>
                <w:rFonts w:ascii="Calibri" w:eastAsia="Calibri" w:hAnsi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C8614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448327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C5B58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D11CB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48305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733D7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0AD3F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7317E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67E87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4DA28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61D11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9F3F7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5379F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7B1DF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38BAA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</w:tr>
      <w:tr w:rsidR="007F6F0B" w:rsidRPr="001B6FDC" w14:paraId="34DAF3F2" w14:textId="77777777" w:rsidTr="007F6F0B">
        <w:trPr>
          <w:trHeight w:hRule="exact" w:val="113"/>
        </w:trPr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94FE5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ED9B4F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96BE16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AB396CB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6ACCA2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DD517C9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2FE4207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F37CF6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B1B5EA2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40A2EA4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5AC0F7D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</w:tc>
      </w:tr>
      <w:tr w:rsidR="007F6F0B" w:rsidRPr="001B6FDC" w14:paraId="222EEFA0" w14:textId="77777777" w:rsidTr="007F6F0B">
        <w:tc>
          <w:tcPr>
            <w:tcW w:w="81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CD53F8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361B2EC1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BDD7DE6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13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B33CDF4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30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D70C49C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60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A336CA3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90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1DB8C7F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120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EA9B176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150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F09E717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180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9F3346D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210</w:t>
            </w:r>
          </w:p>
        </w:tc>
      </w:tr>
      <w:tr w:rsidR="007F6F0B" w:rsidRPr="001B6FDC" w14:paraId="7AACB04D" w14:textId="77777777" w:rsidTr="007F6F0B">
        <w:trPr>
          <w:trHeight w:val="460"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DAB7F2C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373AC813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1A5BF0" w14:textId="77777777" w:rsidR="007F6F0B" w:rsidRPr="001B6FDC" w:rsidRDefault="007F6F0B" w:rsidP="007F6F0B">
            <w:pPr>
              <w:suppressAutoHyphens w:val="0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79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45FAA0" w14:textId="77777777" w:rsidR="007F6F0B" w:rsidRPr="001B6FDC" w:rsidRDefault="007F6F0B" w:rsidP="007F6F0B">
            <w:pPr>
              <w:suppressAutoHyphens w:val="0"/>
              <w:jc w:val="center"/>
              <w:rPr>
                <w:rFonts w:ascii="Calibri" w:eastAsia="Calibri" w:hAnsi="Calibri"/>
                <w:lang w:eastAsia="en-US"/>
              </w:rPr>
            </w:pPr>
            <w:r w:rsidRPr="001B6FDC">
              <w:rPr>
                <w:rFonts w:ascii="Calibri" w:eastAsia="Calibri" w:hAnsi="Calibri"/>
                <w:lang w:eastAsia="en-US"/>
              </w:rPr>
              <w:t>Température (°C)</w:t>
            </w:r>
          </w:p>
        </w:tc>
      </w:tr>
    </w:tbl>
    <w:p w14:paraId="4DF4748E" w14:textId="77777777" w:rsidR="002D02EA" w:rsidRDefault="002D02EA">
      <w:pPr>
        <w:suppressAutoHyphens w:val="0"/>
        <w:rPr>
          <w:szCs w:val="22"/>
          <w:u w:val="single"/>
        </w:rPr>
      </w:pPr>
    </w:p>
    <w:p w14:paraId="36284BB8" w14:textId="77777777" w:rsidR="002D02EA" w:rsidRDefault="002D02EA">
      <w:pPr>
        <w:suppressAutoHyphens w:val="0"/>
        <w:rPr>
          <w:szCs w:val="22"/>
          <w:u w:val="single"/>
        </w:rPr>
      </w:pPr>
    </w:p>
    <w:p w14:paraId="42EDAD68" w14:textId="77777777" w:rsidR="002D02EA" w:rsidRDefault="002D02EA">
      <w:pPr>
        <w:suppressAutoHyphens w:val="0"/>
        <w:rPr>
          <w:szCs w:val="22"/>
          <w:u w:val="single"/>
        </w:rPr>
      </w:pPr>
    </w:p>
    <w:p w14:paraId="33224746" w14:textId="77777777" w:rsidR="002D02EA" w:rsidRDefault="002D02EA">
      <w:pPr>
        <w:suppressAutoHyphens w:val="0"/>
        <w:rPr>
          <w:szCs w:val="22"/>
          <w:u w:val="single"/>
        </w:rPr>
      </w:pPr>
    </w:p>
    <w:p w14:paraId="45150FC3" w14:textId="77777777" w:rsidR="002D02EA" w:rsidRDefault="002D02EA">
      <w:pPr>
        <w:suppressAutoHyphens w:val="0"/>
        <w:rPr>
          <w:szCs w:val="22"/>
          <w:u w:val="single"/>
        </w:rPr>
      </w:pPr>
    </w:p>
    <w:p w14:paraId="540A82AE" w14:textId="77777777" w:rsidR="002D02EA" w:rsidRDefault="002D02EA">
      <w:pPr>
        <w:suppressAutoHyphens w:val="0"/>
        <w:rPr>
          <w:szCs w:val="22"/>
          <w:u w:val="single"/>
        </w:rPr>
      </w:pPr>
    </w:p>
    <w:p w14:paraId="32443B0F" w14:textId="77777777" w:rsidR="002D02EA" w:rsidRDefault="002D02EA">
      <w:pPr>
        <w:suppressAutoHyphens w:val="0"/>
        <w:rPr>
          <w:szCs w:val="22"/>
          <w:u w:val="single"/>
        </w:rPr>
      </w:pPr>
    </w:p>
    <w:p w14:paraId="7E9A6CDC" w14:textId="77777777" w:rsidR="002D02EA" w:rsidRDefault="002D02EA">
      <w:pPr>
        <w:suppressAutoHyphens w:val="0"/>
        <w:rPr>
          <w:szCs w:val="22"/>
          <w:u w:val="single"/>
        </w:rPr>
      </w:pPr>
    </w:p>
    <w:p w14:paraId="054F3FE4" w14:textId="77777777" w:rsidR="002D02EA" w:rsidRDefault="002D02EA">
      <w:pPr>
        <w:suppressAutoHyphens w:val="0"/>
        <w:rPr>
          <w:szCs w:val="22"/>
          <w:u w:val="single"/>
        </w:rPr>
      </w:pPr>
    </w:p>
    <w:p w14:paraId="4C52CCFE" w14:textId="77777777" w:rsidR="002D02EA" w:rsidRDefault="002D02EA">
      <w:pPr>
        <w:suppressAutoHyphens w:val="0"/>
        <w:rPr>
          <w:szCs w:val="22"/>
          <w:u w:val="single"/>
        </w:rPr>
      </w:pPr>
    </w:p>
    <w:p w14:paraId="1F8F0AD6" w14:textId="77777777" w:rsidR="002D02EA" w:rsidRDefault="002D02EA">
      <w:pPr>
        <w:suppressAutoHyphens w:val="0"/>
        <w:rPr>
          <w:szCs w:val="22"/>
          <w:u w:val="single"/>
        </w:rPr>
      </w:pPr>
    </w:p>
    <w:p w14:paraId="4D9F700F" w14:textId="77777777" w:rsidR="002D02EA" w:rsidRDefault="002D02EA">
      <w:pPr>
        <w:suppressAutoHyphens w:val="0"/>
        <w:rPr>
          <w:szCs w:val="22"/>
          <w:u w:val="single"/>
        </w:rPr>
      </w:pPr>
    </w:p>
    <w:p w14:paraId="789AD1C1" w14:textId="77777777" w:rsidR="002D02EA" w:rsidRDefault="002D02EA">
      <w:pPr>
        <w:suppressAutoHyphens w:val="0"/>
        <w:rPr>
          <w:szCs w:val="22"/>
          <w:u w:val="single"/>
        </w:rPr>
        <w:sectPr w:rsidR="002D02EA" w:rsidSect="004574CB">
          <w:footnotePr>
            <w:pos w:val="beneathText"/>
          </w:footnotePr>
          <w:type w:val="continuous"/>
          <w:pgSz w:w="23814" w:h="16839" w:orient="landscape" w:code="8"/>
          <w:pgMar w:top="851" w:right="1134" w:bottom="851" w:left="1418" w:header="720" w:footer="709" w:gutter="0"/>
          <w:cols w:num="2" w:space="720"/>
          <w:docGrid w:linePitch="360"/>
        </w:sectPr>
      </w:pPr>
    </w:p>
    <w:p w14:paraId="666DBEF0" w14:textId="77777777" w:rsidR="0060628B" w:rsidRDefault="0060628B">
      <w:pPr>
        <w:suppressAutoHyphens w:val="0"/>
        <w:rPr>
          <w:szCs w:val="22"/>
          <w:u w:val="single"/>
        </w:rPr>
      </w:pPr>
    </w:p>
    <w:p w14:paraId="1B42F7B3" w14:textId="77777777" w:rsidR="0060628B" w:rsidRPr="00C74B8C" w:rsidRDefault="0060628B" w:rsidP="0060628B">
      <w:pPr>
        <w:shd w:val="clear" w:color="auto" w:fill="595959" w:themeFill="text1" w:themeFillTint="A6"/>
        <w:jc w:val="center"/>
        <w:rPr>
          <w:color w:val="FFFFFF" w:themeColor="background1"/>
        </w:rPr>
      </w:pPr>
      <w:r w:rsidRPr="00C74B8C">
        <w:rPr>
          <w:rFonts w:cs="Arial"/>
          <w:b/>
          <w:color w:val="FFFFFF" w:themeColor="background1"/>
          <w:sz w:val="24"/>
        </w:rPr>
        <w:t xml:space="preserve">DT11 </w:t>
      </w:r>
      <w:r w:rsidR="00B258EB" w:rsidRPr="00C74B8C">
        <w:rPr>
          <w:rFonts w:cs="Arial"/>
          <w:b/>
          <w:color w:val="FFFFFF" w:themeColor="background1"/>
          <w:sz w:val="24"/>
        </w:rPr>
        <w:t>e</w:t>
      </w:r>
      <w:r w:rsidR="008937D9" w:rsidRPr="00C74B8C">
        <w:rPr>
          <w:rFonts w:cs="Arial"/>
          <w:b/>
          <w:color w:val="FFFFFF" w:themeColor="background1"/>
          <w:sz w:val="24"/>
        </w:rPr>
        <w:t>xtraits de fiche matière pour la platine</w:t>
      </w:r>
    </w:p>
    <w:p w14:paraId="732540D3" w14:textId="77777777" w:rsidR="0060628B" w:rsidRDefault="0060628B">
      <w:pPr>
        <w:suppressAutoHyphens w:val="0"/>
        <w:rPr>
          <w:szCs w:val="22"/>
          <w:u w:val="single"/>
        </w:rPr>
      </w:pPr>
    </w:p>
    <w:p w14:paraId="7734E4B2" w14:textId="77777777" w:rsidR="00267822" w:rsidRDefault="005D5AB9" w:rsidP="005D5AB9">
      <w:pPr>
        <w:suppressAutoHyphens w:val="0"/>
        <w:jc w:val="center"/>
        <w:rPr>
          <w:szCs w:val="22"/>
          <w:u w:val="single"/>
        </w:rPr>
      </w:pPr>
      <w:r w:rsidRPr="005D5AB9">
        <w:rPr>
          <w:noProof/>
          <w:lang w:eastAsia="fr-FR"/>
        </w:rPr>
        <w:drawing>
          <wp:inline distT="0" distB="0" distL="0" distR="0" wp14:anchorId="49AB691E" wp14:editId="4FEC7E09">
            <wp:extent cx="6480175" cy="3515360"/>
            <wp:effectExtent l="0" t="0" r="0" b="8890"/>
            <wp:docPr id="120" name="Imag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67F38" w14:textId="77777777" w:rsidR="0093148C" w:rsidRDefault="0093148C">
      <w:pPr>
        <w:suppressAutoHyphens w:val="0"/>
        <w:rPr>
          <w:szCs w:val="22"/>
          <w:u w:val="single"/>
        </w:rPr>
      </w:pPr>
    </w:p>
    <w:p w14:paraId="1CBB593E" w14:textId="77777777" w:rsidR="005D5AB9" w:rsidRDefault="005D5AB9">
      <w:pPr>
        <w:suppressAutoHyphens w:val="0"/>
        <w:rPr>
          <w:szCs w:val="22"/>
          <w:u w:val="single"/>
        </w:rPr>
      </w:pPr>
    </w:p>
    <w:p w14:paraId="5A5B6774" w14:textId="77777777" w:rsidR="005D5AB9" w:rsidRDefault="005D5AB9" w:rsidP="005D5AB9">
      <w:pPr>
        <w:suppressAutoHyphens w:val="0"/>
        <w:jc w:val="center"/>
        <w:rPr>
          <w:szCs w:val="22"/>
          <w:u w:val="single"/>
        </w:rPr>
        <w:sectPr w:rsidR="005D5AB9" w:rsidSect="004574CB">
          <w:footerReference w:type="default" r:id="rId37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cols w:space="720"/>
          <w:docGrid w:linePitch="360"/>
        </w:sectPr>
      </w:pPr>
      <w:r w:rsidRPr="005D5AB9">
        <w:rPr>
          <w:noProof/>
          <w:lang w:eastAsia="fr-FR"/>
        </w:rPr>
        <w:drawing>
          <wp:inline distT="0" distB="0" distL="0" distR="0" wp14:anchorId="3EAC0CD1" wp14:editId="697476D4">
            <wp:extent cx="4324350" cy="2105025"/>
            <wp:effectExtent l="0" t="0" r="0" b="9525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CB55D" w14:textId="77777777" w:rsidR="000B08F6" w:rsidRDefault="000B08F6">
      <w:pPr>
        <w:suppressAutoHyphens w:val="0"/>
        <w:rPr>
          <w:szCs w:val="22"/>
          <w:u w:val="single"/>
        </w:rPr>
      </w:pPr>
    </w:p>
    <w:p w14:paraId="39E6A407" w14:textId="77777777" w:rsidR="005D1C1F" w:rsidRPr="002D32DC" w:rsidRDefault="005D1C1F" w:rsidP="005D1C1F">
      <w:pPr>
        <w:shd w:val="clear" w:color="auto" w:fill="595959" w:themeFill="text1" w:themeFillTint="A6"/>
        <w:jc w:val="center"/>
        <w:rPr>
          <w:color w:val="FFFFFF" w:themeColor="background1"/>
        </w:rPr>
      </w:pPr>
      <w:r w:rsidRPr="002D32DC">
        <w:rPr>
          <w:rFonts w:cs="Arial"/>
          <w:b/>
          <w:color w:val="FFFFFF" w:themeColor="background1"/>
          <w:sz w:val="24"/>
        </w:rPr>
        <w:t xml:space="preserve">DT12 </w:t>
      </w:r>
      <w:r w:rsidR="00331F69" w:rsidRPr="002D32DC">
        <w:rPr>
          <w:rFonts w:cs="Arial"/>
          <w:b/>
          <w:color w:val="FFFFFF" w:themeColor="background1"/>
          <w:sz w:val="24"/>
        </w:rPr>
        <w:t>p</w:t>
      </w:r>
      <w:r w:rsidRPr="002D32DC">
        <w:rPr>
          <w:rFonts w:cs="Arial"/>
          <w:b/>
          <w:color w:val="FFFFFF" w:themeColor="background1"/>
          <w:sz w:val="24"/>
        </w:rPr>
        <w:t>resses à injecter disponibles</w:t>
      </w:r>
    </w:p>
    <w:p w14:paraId="602F621B" w14:textId="77777777" w:rsidR="005D1C1F" w:rsidRPr="0057168B" w:rsidRDefault="0057168B">
      <w:pPr>
        <w:suppressAutoHyphens w:val="0"/>
        <w:rPr>
          <w:szCs w:val="22"/>
        </w:rPr>
      </w:pPr>
      <w:r>
        <w:rPr>
          <w:szCs w:val="22"/>
        </w:rPr>
        <w:t>Fiche constructeur</w:t>
      </w:r>
    </w:p>
    <w:p w14:paraId="14D37D2E" w14:textId="77777777" w:rsidR="0069124F" w:rsidRDefault="00843939">
      <w:pPr>
        <w:suppressAutoHyphens w:val="0"/>
        <w:rPr>
          <w:szCs w:val="22"/>
          <w:u w:val="single"/>
        </w:rPr>
        <w:sectPr w:rsidR="0069124F" w:rsidSect="004574CB">
          <w:footerReference w:type="default" r:id="rId39"/>
          <w:footnotePr>
            <w:pos w:val="beneathText"/>
          </w:footnotePr>
          <w:pgSz w:w="16840" w:h="11907" w:orient="landscape" w:code="9"/>
          <w:pgMar w:top="851" w:right="1134" w:bottom="851" w:left="1418" w:header="720" w:footer="709" w:gutter="0"/>
          <w:cols w:space="720"/>
          <w:docGrid w:linePitch="360"/>
        </w:sectPr>
      </w:pPr>
      <w:r>
        <w:rPr>
          <w:noProof/>
          <w:szCs w:val="22"/>
          <w:u w:val="single"/>
          <w:lang w:eastAsia="fr-FR"/>
        </w:rPr>
        <w:drawing>
          <wp:inline distT="0" distB="0" distL="0" distR="0" wp14:anchorId="33FF991B" wp14:editId="6FA15E79">
            <wp:extent cx="9078163" cy="4784141"/>
            <wp:effectExtent l="0" t="0" r="889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8163" cy="478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5F93F" w14:textId="77777777" w:rsidR="0012207D" w:rsidRPr="007C4A32" w:rsidRDefault="0012207D" w:rsidP="002F7D80">
      <w:pPr>
        <w:shd w:val="clear" w:color="auto" w:fill="595959" w:themeFill="text1" w:themeFillTint="A6"/>
        <w:jc w:val="center"/>
      </w:pPr>
      <w:r w:rsidRPr="0077686E">
        <w:rPr>
          <w:rFonts w:cs="Arial"/>
          <w:b/>
          <w:color w:val="FFFFFF" w:themeColor="background1"/>
          <w:sz w:val="24"/>
        </w:rPr>
        <w:lastRenderedPageBreak/>
        <w:t>DT</w:t>
      </w:r>
      <w:r>
        <w:rPr>
          <w:rFonts w:cs="Arial"/>
          <w:b/>
          <w:color w:val="FFFFFF" w:themeColor="background1"/>
          <w:sz w:val="24"/>
        </w:rPr>
        <w:t>1</w:t>
      </w:r>
      <w:r w:rsidR="000F766B">
        <w:rPr>
          <w:rFonts w:cs="Arial"/>
          <w:b/>
          <w:color w:val="FFFFFF" w:themeColor="background1"/>
          <w:sz w:val="24"/>
        </w:rPr>
        <w:t>3</w:t>
      </w:r>
      <w:r>
        <w:rPr>
          <w:rFonts w:cs="Arial"/>
          <w:b/>
          <w:color w:val="FFFFFF" w:themeColor="background1"/>
          <w:sz w:val="24"/>
        </w:rPr>
        <w:t xml:space="preserve"> </w:t>
      </w:r>
      <w:r w:rsidR="00863737">
        <w:rPr>
          <w:rFonts w:cs="Arial"/>
          <w:b/>
          <w:color w:val="FFFFFF" w:themeColor="background1"/>
          <w:sz w:val="24"/>
        </w:rPr>
        <w:t>d</w:t>
      </w:r>
      <w:r w:rsidR="00DD4382">
        <w:rPr>
          <w:rFonts w:cs="Arial"/>
          <w:b/>
          <w:color w:val="FFFFFF" w:themeColor="background1"/>
          <w:sz w:val="24"/>
        </w:rPr>
        <w:t>onnées techniques d’</w:t>
      </w:r>
      <w:r w:rsidR="00331F69">
        <w:rPr>
          <w:rFonts w:cs="Arial"/>
          <w:b/>
          <w:color w:val="FFFFFF" w:themeColor="background1"/>
          <w:sz w:val="24"/>
        </w:rPr>
        <w:t xml:space="preserve">un </w:t>
      </w:r>
      <w:r w:rsidR="00DD4382">
        <w:rPr>
          <w:rFonts w:cs="Arial"/>
          <w:b/>
          <w:color w:val="FFFFFF" w:themeColor="background1"/>
          <w:sz w:val="24"/>
        </w:rPr>
        <w:t>a</w:t>
      </w:r>
      <w:r w:rsidR="00B14299">
        <w:rPr>
          <w:rFonts w:cs="Arial"/>
          <w:b/>
          <w:color w:val="FFFFFF" w:themeColor="background1"/>
          <w:sz w:val="24"/>
        </w:rPr>
        <w:t>ssemblage emmanché en force</w:t>
      </w:r>
    </w:p>
    <w:p w14:paraId="18E7ADD2" w14:textId="77777777" w:rsidR="00D63E45" w:rsidRPr="008448E5" w:rsidRDefault="00863737" w:rsidP="00C27630">
      <w:pPr>
        <w:jc w:val="left"/>
        <w:rPr>
          <w:szCs w:val="22"/>
        </w:rPr>
      </w:pPr>
      <w:r w:rsidRPr="008448E5">
        <w:rPr>
          <w:szCs w:val="22"/>
        </w:rPr>
        <w:t>Sources : livre précis matière plastique</w:t>
      </w:r>
    </w:p>
    <w:p w14:paraId="0B041328" w14:textId="77777777" w:rsidR="006244AA" w:rsidRPr="008448E5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Cs w:val="22"/>
          <w:lang w:eastAsia="en-US"/>
        </w:rPr>
      </w:pPr>
      <w:r w:rsidRPr="008448E5">
        <w:rPr>
          <w:rFonts w:eastAsia="Calibri" w:cs="Arial"/>
          <w:szCs w:val="22"/>
          <w:lang w:eastAsia="en-US"/>
        </w:rPr>
        <w:t xml:space="preserve">Lorsqu’un assemblage emmanché </w:t>
      </w:r>
      <w:r w:rsidR="00C15290">
        <w:rPr>
          <w:rFonts w:eastAsia="Calibri" w:cs="Arial"/>
          <w:szCs w:val="22"/>
          <w:lang w:eastAsia="en-US"/>
        </w:rPr>
        <w:t>en</w:t>
      </w:r>
      <w:r w:rsidRPr="008448E5">
        <w:rPr>
          <w:rFonts w:eastAsia="Calibri" w:cs="Arial"/>
          <w:szCs w:val="22"/>
          <w:lang w:eastAsia="en-US"/>
        </w:rPr>
        <w:t xml:space="preserve"> force est soumis à un effort axial, la force maximum et son couple ainsi que sa pression seront calcul</w:t>
      </w:r>
      <w:r w:rsidR="00D77BBB" w:rsidRPr="008448E5">
        <w:rPr>
          <w:rFonts w:eastAsia="Calibri" w:cs="Arial"/>
          <w:szCs w:val="22"/>
          <w:lang w:eastAsia="en-US"/>
        </w:rPr>
        <w:t>és</w:t>
      </w:r>
      <w:r w:rsidRPr="008448E5">
        <w:rPr>
          <w:rFonts w:eastAsia="Calibri" w:cs="Arial"/>
          <w:szCs w:val="22"/>
          <w:lang w:eastAsia="en-US"/>
        </w:rPr>
        <w:t xml:space="preserve"> ainsi :</w:t>
      </w:r>
    </w:p>
    <w:p w14:paraId="365F8C0C" w14:textId="033215CC" w:rsidR="006244AA" w:rsidRPr="00B14299" w:rsidRDefault="0077694C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>
        <w:rPr>
          <w:rFonts w:eastAsia="Calibri" w:cs="Arial"/>
          <w:noProof/>
          <w:sz w:val="24"/>
          <w:lang w:eastAsia="fr-FR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1CB2349B" wp14:editId="505FB867">
                <wp:simplePos x="0" y="0"/>
                <wp:positionH relativeFrom="page">
                  <wp:align>right</wp:align>
                </wp:positionH>
                <wp:positionV relativeFrom="paragraph">
                  <wp:posOffset>4445</wp:posOffset>
                </wp:positionV>
                <wp:extent cx="7422515" cy="6649720"/>
                <wp:effectExtent l="0" t="0" r="0" b="0"/>
                <wp:wrapNone/>
                <wp:docPr id="55" name="Grou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22515" cy="6649720"/>
                          <a:chOff x="0" y="0"/>
                          <a:chExt cx="7422631" cy="6649827"/>
                        </a:xfrm>
                      </wpg:grpSpPr>
                      <wpg:grpSp>
                        <wpg:cNvPr id="126" name="Groupe 126"/>
                        <wpg:cNvGrpSpPr/>
                        <wpg:grpSpPr>
                          <a:xfrm>
                            <a:off x="3491346" y="42800"/>
                            <a:ext cx="3931285" cy="3787253"/>
                            <a:chOff x="0" y="0"/>
                            <a:chExt cx="3931285" cy="3787253"/>
                          </a:xfrm>
                        </wpg:grpSpPr>
                        <pic:pic xmlns:pic="http://schemas.openxmlformats.org/drawingml/2006/picture">
                          <pic:nvPicPr>
                            <pic:cNvPr id="127" name="Image 1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422"/>
                              <a:ext cx="3931285" cy="3524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92" name="Rectangle 192"/>
                          <wps:cNvSpPr/>
                          <wps:spPr>
                            <a:xfrm>
                              <a:off x="100936" y="0"/>
                              <a:ext cx="3487714" cy="3787253"/>
                            </a:xfrm>
                            <a:prstGeom prst="rect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" name="Groupe 54"/>
                        <wpg:cNvGrpSpPr/>
                        <wpg:grpSpPr>
                          <a:xfrm>
                            <a:off x="0" y="0"/>
                            <a:ext cx="7048800" cy="6649827"/>
                            <a:chOff x="0" y="0"/>
                            <a:chExt cx="7048800" cy="6649827"/>
                          </a:xfrm>
                        </wpg:grpSpPr>
                        <wps:wsp>
                          <wps:cNvPr id="37" name="Rectangle 37"/>
                          <wps:cNvSpPr/>
                          <wps:spPr>
                            <a:xfrm>
                              <a:off x="166255" y="0"/>
                              <a:ext cx="3302241" cy="2794683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3" name="Image 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2"/>
                            <a:srcRect l="2767" t="2850" r="5661" b="8151"/>
                            <a:stretch/>
                          </pic:blipFill>
                          <pic:spPr bwMode="auto">
                            <a:xfrm>
                              <a:off x="261257" y="118753"/>
                              <a:ext cx="3139440" cy="24237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4" name="Image 19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037611" y="4025735"/>
                              <a:ext cx="2962275" cy="2449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5" name="Image 19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/>
                            <a:srcRect t="9721"/>
                            <a:stretch/>
                          </pic:blipFill>
                          <pic:spPr bwMode="auto">
                            <a:xfrm>
                              <a:off x="0" y="4334370"/>
                              <a:ext cx="3873500" cy="20262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193" name="Rectangle 193"/>
                          <wps:cNvSpPr/>
                          <wps:spPr>
                            <a:xfrm>
                              <a:off x="59377" y="4275117"/>
                              <a:ext cx="3753134" cy="237471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Rectangle 36"/>
                          <wps:cNvSpPr/>
                          <wps:spPr>
                            <a:xfrm>
                              <a:off x="3883231" y="3906982"/>
                              <a:ext cx="3165569" cy="2735931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00748" y="6365174"/>
                              <a:ext cx="2419350" cy="247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C415CCE" w14:textId="77777777" w:rsidR="00AD5F34" w:rsidRDefault="00AD5F34">
                                <w:r w:rsidRPr="004D32B4">
                                  <w:rPr>
                                    <w:rFonts w:eastAsia="Calibri" w:cs="Arial"/>
                                    <w:sz w:val="24"/>
                                    <w:lang w:eastAsia="en-US"/>
                                  </w:rPr>
                                  <w:t xml:space="preserve">Coefficient de surcotes   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B2349B" id="Groupe 5" o:spid="_x0000_s1042" style="position:absolute;margin-left:533.25pt;margin-top:.35pt;width:584.45pt;height:523.6pt;z-index:251703808;mso-position-horizontal:right;mso-position-horizontal-relative:page" coordsize="74226,66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">
                <v:group id="Groupe 126" o:spid="_x0000_s1043" style="position:absolute;left:34913;top:428;width:39313;height:37872" coordsize="39312,37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<v:shape id="Image 127" o:spid="_x0000_s1044" type="#_x0000_t75" style="position:absolute;top:14;width:39312;height:35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">
                    <v:imagedata r:id="rId45" o:title=""/>
                  </v:shape>
                  <v:rect id="Rectangle 192" o:spid="_x0000_s1045" style="position:absolute;left:1009;width:34877;height:37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" filled="f" strokecolor="windowText" strokeweight="2.25pt"/>
                </v:group>
                <v:group id="Groupe 54" o:spid="_x0000_s1046" style="position:absolute;width:70488;height:66498" coordsize="70488,66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rect id="Rectangle 37" o:spid="_x0000_s1047" style="position:absolute;left:1662;width:33022;height:27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" filled="f" strokecolor="windowText" strokeweight="2pt"/>
                  <v:shape id="Image 83" o:spid="_x0000_s1048" type="#_x0000_t75" style="position:absolute;left:2612;top:1187;width:31394;height:24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">
                    <v:imagedata r:id="rId46" o:title="" croptop="1868f" cropbottom="5342f" cropleft="1813f" cropright="3710f"/>
                  </v:shape>
                  <v:shape id="Image 194" o:spid="_x0000_s1049" type="#_x0000_t75" style="position:absolute;left:40376;top:40257;width:29622;height:24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">
                    <v:imagedata r:id="rId47" o:title=""/>
                  </v:shape>
                  <v:shape id="Image 195" o:spid="_x0000_s1050" type="#_x0000_t75" style="position:absolute;top:43343;width:38735;height:20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">
                    <v:imagedata r:id="rId48" o:title="" croptop="6371f"/>
                  </v:shape>
                  <v:rect id="Rectangle 193" o:spid="_x0000_s1051" style="position:absolute;left:593;top:42751;width:37532;height:23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" filled="f" strokecolor="windowText" strokeweight="2pt"/>
                  <v:rect id="Rectangle 36" o:spid="_x0000_s1052" style="position:absolute;left:38832;top:39069;width:31656;height:273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" filled="f" strokecolor="windowText" strokeweight="2pt"/>
                  <v:shape id="Zone de texte 2" o:spid="_x0000_s1053" type="#_x0000_t202" style="position:absolute;left:45007;top:63651;width:24193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" strokecolor="white [3212]">
                    <v:textbox>
                      <w:txbxContent>
                        <w:p w14:paraId="0C415CCE" w14:textId="77777777" w:rsidR="00AD5F34" w:rsidRDefault="00AD5F34">
                          <w:r w:rsidRPr="004D32B4">
                            <w:rPr>
                              <w:rFonts w:eastAsia="Calibri" w:cs="Arial"/>
                              <w:sz w:val="24"/>
                              <w:lang w:eastAsia="en-US"/>
                            </w:rPr>
                            <w:t xml:space="preserve">Coefficient de surcotes     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</w:p>
    <w:p w14:paraId="0A8C69C6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47C29A5C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0FA89590" w14:textId="77777777" w:rsidR="006244AA" w:rsidRPr="00B14299" w:rsidRDefault="006244AA" w:rsidP="006244AA">
      <w:pPr>
        <w:tabs>
          <w:tab w:val="left" w:pos="1915"/>
        </w:tabs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>
        <w:rPr>
          <w:rFonts w:eastAsia="Calibri" w:cs="Arial"/>
          <w:sz w:val="24"/>
          <w:lang w:eastAsia="en-US"/>
        </w:rPr>
        <w:tab/>
      </w:r>
    </w:p>
    <w:p w14:paraId="517E7C7E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7C7ADD0A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107EBEB9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69677CDF" w14:textId="77777777" w:rsidR="006244AA" w:rsidRPr="00B14299" w:rsidRDefault="006244AA" w:rsidP="006244AA">
      <w:pPr>
        <w:tabs>
          <w:tab w:val="left" w:pos="2610"/>
        </w:tabs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 w:rsidRPr="00B14299">
        <w:rPr>
          <w:rFonts w:eastAsia="Calibri" w:cs="Arial"/>
          <w:sz w:val="24"/>
          <w:lang w:eastAsia="en-US"/>
        </w:rPr>
        <w:tab/>
      </w:r>
    </w:p>
    <w:p w14:paraId="422E63A8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08B20C69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>
        <w:rPr>
          <w:rFonts w:eastAsia="Calibri" w:cs="Arial"/>
          <w:sz w:val="24"/>
          <w:lang w:eastAsia="en-US"/>
        </w:rPr>
        <w:t xml:space="preserve">       </w:t>
      </w:r>
      <w:r w:rsidRPr="00B14299">
        <w:rPr>
          <w:rFonts w:eastAsia="Calibri" w:cs="Arial"/>
          <w:sz w:val="24"/>
          <w:lang w:eastAsia="en-US"/>
        </w:rPr>
        <w:t>Assemblage emmanché en force.</w:t>
      </w:r>
    </w:p>
    <w:p w14:paraId="3192CC98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67BFC2C0" w14:textId="77777777" w:rsidR="006244AA" w:rsidRDefault="006244AA" w:rsidP="006244AA">
      <w:pPr>
        <w:suppressAutoHyphens w:val="0"/>
        <w:spacing w:after="160" w:line="259" w:lineRule="auto"/>
        <w:ind w:left="6024"/>
        <w:contextualSpacing/>
        <w:jc w:val="left"/>
        <w:rPr>
          <w:rFonts w:eastAsia="Calibri" w:cs="Arial"/>
          <w:sz w:val="24"/>
          <w:lang w:eastAsia="en-US"/>
        </w:rPr>
      </w:pPr>
    </w:p>
    <w:p w14:paraId="429F304B" w14:textId="77777777" w:rsidR="006244AA" w:rsidRPr="00CC612C" w:rsidRDefault="006244AA" w:rsidP="006244AA">
      <w:pPr>
        <w:suppressAutoHyphens w:val="0"/>
        <w:spacing w:after="160" w:line="259" w:lineRule="auto"/>
        <w:ind w:left="6024"/>
        <w:contextualSpacing/>
        <w:jc w:val="left"/>
        <w:rPr>
          <w:rFonts w:eastAsia="Calibri" w:cs="Arial"/>
          <w:sz w:val="24"/>
          <w:lang w:eastAsia="en-US"/>
        </w:rPr>
      </w:pPr>
    </w:p>
    <w:p w14:paraId="700C8057" w14:textId="77777777" w:rsidR="006244AA" w:rsidRPr="00B14299" w:rsidRDefault="006244AA" w:rsidP="006244AA">
      <w:pPr>
        <w:tabs>
          <w:tab w:val="center" w:pos="2679"/>
        </w:tabs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2AA4744E" w14:textId="77777777" w:rsidR="006244AA" w:rsidRPr="00B14299" w:rsidRDefault="006244AA" w:rsidP="006244AA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020EA0FE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0642DCC9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4E1CBA73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3F29BDC9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3F62A7C7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46CB5C60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02A3BBFA" w14:textId="77777777" w:rsidR="00DD6F7B" w:rsidRDefault="00DD6F7B" w:rsidP="004D32B4">
      <w:pPr>
        <w:suppressAutoHyphens w:val="0"/>
        <w:spacing w:after="160" w:line="259" w:lineRule="auto"/>
        <w:jc w:val="center"/>
        <w:rPr>
          <w:rFonts w:eastAsia="Calibri" w:cs="Arial"/>
          <w:sz w:val="24"/>
          <w:lang w:eastAsia="en-US"/>
        </w:rPr>
      </w:pPr>
    </w:p>
    <w:p w14:paraId="5E6F04EA" w14:textId="77777777" w:rsidR="00B14299" w:rsidRPr="00B14299" w:rsidRDefault="00DD6F7B" w:rsidP="00971D67">
      <w:pPr>
        <w:suppressAutoHyphens w:val="0"/>
        <w:spacing w:after="160" w:line="259" w:lineRule="auto"/>
        <w:rPr>
          <w:rFonts w:eastAsia="Calibri" w:cs="Arial"/>
          <w:sz w:val="24"/>
          <w:lang w:eastAsia="en-US"/>
        </w:rPr>
      </w:pPr>
      <w:r w:rsidRPr="00DD6F7B">
        <w:rPr>
          <w:rFonts w:eastAsia="Calibri" w:cs="Arial"/>
          <w:sz w:val="24"/>
          <w:lang w:eastAsia="en-US"/>
        </w:rPr>
        <w:t xml:space="preserve">Tableau des déformations admissibles </w:t>
      </w:r>
      <w:r>
        <w:rPr>
          <w:rFonts w:eastAsia="Calibri" w:cs="Arial"/>
          <w:sz w:val="24"/>
          <w:lang w:eastAsia="en-US"/>
        </w:rPr>
        <w:t xml:space="preserve"> </w:t>
      </w:r>
    </w:p>
    <w:tbl>
      <w:tblPr>
        <w:tblStyle w:val="Grilledutableau3"/>
        <w:tblpPr w:leftFromText="141" w:rightFromText="141" w:vertAnchor="text" w:horzAnchor="margin" w:tblpXSpec="center" w:tblpY="355"/>
        <w:tblW w:w="0" w:type="auto"/>
        <w:tblLook w:val="04A0" w:firstRow="1" w:lastRow="0" w:firstColumn="1" w:lastColumn="0" w:noHBand="0" w:noVBand="1"/>
      </w:tblPr>
      <w:tblGrid>
        <w:gridCol w:w="4957"/>
        <w:gridCol w:w="4105"/>
      </w:tblGrid>
      <w:tr w:rsidR="006244AA" w:rsidRPr="00B14299" w14:paraId="661D5B3A" w14:textId="77777777" w:rsidTr="002D4980">
        <w:tc>
          <w:tcPr>
            <w:tcW w:w="4957" w:type="dxa"/>
          </w:tcPr>
          <w:p w14:paraId="641C6D75" w14:textId="77777777" w:rsidR="006244AA" w:rsidRPr="00B14299" w:rsidRDefault="006244AA" w:rsidP="00DD6F7B">
            <w:pPr>
              <w:tabs>
                <w:tab w:val="left" w:pos="1590"/>
              </w:tabs>
              <w:suppressAutoHyphens w:val="0"/>
              <w:jc w:val="both"/>
              <w:rPr>
                <w:rFonts w:eastAsia="Calibri" w:cs="Arial"/>
                <w:sz w:val="24"/>
                <w:lang w:eastAsia="en-US"/>
              </w:rPr>
            </w:pPr>
            <w:r w:rsidRPr="00B14299">
              <w:rPr>
                <w:rFonts w:eastAsia="Calibri" w:cs="Arial"/>
                <w:sz w:val="24"/>
                <w:lang w:eastAsia="en-US"/>
              </w:rPr>
              <w:t>Assemblage</w:t>
            </w:r>
          </w:p>
        </w:tc>
        <w:tc>
          <w:tcPr>
            <w:tcW w:w="4105" w:type="dxa"/>
          </w:tcPr>
          <w:p w14:paraId="31A01A4A" w14:textId="77777777" w:rsidR="006244AA" w:rsidRPr="00B14299" w:rsidRDefault="00863737" w:rsidP="00E2588B">
            <w:pPr>
              <w:tabs>
                <w:tab w:val="left" w:pos="1590"/>
              </w:tabs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Coefficient</w:t>
            </w:r>
            <w:r w:rsidR="006244AA" w:rsidRPr="00B14299">
              <w:rPr>
                <w:rFonts w:eastAsia="Calibri" w:cs="Arial"/>
                <w:sz w:val="24"/>
                <w:lang w:eastAsia="en-US"/>
              </w:rPr>
              <w:t xml:space="preserve"> de frottement</w:t>
            </w:r>
          </w:p>
        </w:tc>
      </w:tr>
      <w:tr w:rsidR="006244AA" w:rsidRPr="00B14299" w14:paraId="0A8C5CF1" w14:textId="77777777" w:rsidTr="002D4980">
        <w:tc>
          <w:tcPr>
            <w:tcW w:w="4957" w:type="dxa"/>
            <w:tcBorders>
              <w:bottom w:val="single" w:sz="4" w:space="0" w:color="auto"/>
            </w:tcBorders>
          </w:tcPr>
          <w:p w14:paraId="0F41B1D1" w14:textId="77777777" w:rsidR="006244AA" w:rsidRPr="00B14299" w:rsidRDefault="006244AA" w:rsidP="00E2588B">
            <w:pPr>
              <w:tabs>
                <w:tab w:val="left" w:pos="1590"/>
              </w:tabs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B14299">
              <w:rPr>
                <w:rFonts w:eastAsia="Calibri" w:cs="Arial"/>
                <w:sz w:val="24"/>
                <w:lang w:eastAsia="en-US"/>
              </w:rPr>
              <w:t>Matière plastique sur axe métal</w:t>
            </w:r>
          </w:p>
        </w:tc>
        <w:tc>
          <w:tcPr>
            <w:tcW w:w="4105" w:type="dxa"/>
            <w:tcBorders>
              <w:bottom w:val="single" w:sz="4" w:space="0" w:color="auto"/>
            </w:tcBorders>
          </w:tcPr>
          <w:p w14:paraId="664F480F" w14:textId="77777777" w:rsidR="006244AA" w:rsidRPr="00B14299" w:rsidRDefault="006244AA" w:rsidP="00E2588B">
            <w:pPr>
              <w:tabs>
                <w:tab w:val="left" w:pos="1590"/>
              </w:tabs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B14299">
              <w:rPr>
                <w:rFonts w:eastAsia="Calibri" w:cs="Arial"/>
                <w:sz w:val="24"/>
                <w:lang w:eastAsia="en-US"/>
              </w:rPr>
              <w:t>0,25 à 0,4</w:t>
            </w:r>
          </w:p>
        </w:tc>
      </w:tr>
      <w:tr w:rsidR="006244AA" w:rsidRPr="00B14299" w14:paraId="26E9ECDE" w14:textId="77777777" w:rsidTr="002D4980">
        <w:tc>
          <w:tcPr>
            <w:tcW w:w="4957" w:type="dxa"/>
            <w:tcBorders>
              <w:bottom w:val="single" w:sz="4" w:space="0" w:color="auto"/>
            </w:tcBorders>
          </w:tcPr>
          <w:p w14:paraId="45D635D5" w14:textId="77777777" w:rsidR="006244AA" w:rsidRPr="00B14299" w:rsidRDefault="006244AA" w:rsidP="00E2588B">
            <w:pPr>
              <w:tabs>
                <w:tab w:val="left" w:pos="1590"/>
              </w:tabs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B14299">
              <w:rPr>
                <w:rFonts w:eastAsia="Calibri" w:cs="Arial"/>
                <w:sz w:val="24"/>
                <w:lang w:eastAsia="en-US"/>
              </w:rPr>
              <w:t>Matière plastique sur axe matière plastique</w:t>
            </w:r>
          </w:p>
        </w:tc>
        <w:tc>
          <w:tcPr>
            <w:tcW w:w="4105" w:type="dxa"/>
            <w:tcBorders>
              <w:bottom w:val="single" w:sz="4" w:space="0" w:color="auto"/>
            </w:tcBorders>
          </w:tcPr>
          <w:p w14:paraId="45DC13A1" w14:textId="77777777" w:rsidR="006244AA" w:rsidRPr="00B14299" w:rsidRDefault="006244AA" w:rsidP="00E2588B">
            <w:pPr>
              <w:tabs>
                <w:tab w:val="left" w:pos="1590"/>
              </w:tabs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B14299">
              <w:rPr>
                <w:rFonts w:eastAsia="Calibri" w:cs="Arial"/>
                <w:sz w:val="24"/>
                <w:lang w:eastAsia="en-US"/>
              </w:rPr>
              <w:t>0,3 à 0,4</w:t>
            </w:r>
          </w:p>
        </w:tc>
      </w:tr>
      <w:tr w:rsidR="006244AA" w:rsidRPr="00B14299" w14:paraId="26D92EFE" w14:textId="77777777" w:rsidTr="00E2588B">
        <w:tc>
          <w:tcPr>
            <w:tcW w:w="906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30D145" w14:textId="77777777" w:rsidR="006244AA" w:rsidRPr="00B14299" w:rsidRDefault="00514C7A" w:rsidP="00E2588B">
            <w:pPr>
              <w:tabs>
                <w:tab w:val="left" w:pos="1590"/>
              </w:tabs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b/>
                <w:bCs/>
                <w:sz w:val="24"/>
                <w:lang w:eastAsia="en-US"/>
              </w:rPr>
              <w:t>Coefficient</w:t>
            </w:r>
            <w:r w:rsidR="006244AA" w:rsidRPr="00B14299">
              <w:rPr>
                <w:rFonts w:eastAsia="Calibri" w:cs="Arial"/>
                <w:b/>
                <w:bCs/>
                <w:sz w:val="24"/>
                <w:lang w:eastAsia="en-US"/>
              </w:rPr>
              <w:t xml:space="preserve"> de frottement statique</w:t>
            </w:r>
          </w:p>
        </w:tc>
      </w:tr>
    </w:tbl>
    <w:p w14:paraId="74EC818A" w14:textId="77777777" w:rsidR="00B14299" w:rsidRPr="00B14299" w:rsidRDefault="00B14299" w:rsidP="00B14299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30327EF9" w14:textId="77777777" w:rsidR="00B14299" w:rsidRPr="00B14299" w:rsidRDefault="00B14299" w:rsidP="00B14299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1C3DE968" w14:textId="77777777" w:rsidR="00B14299" w:rsidRPr="00B14299" w:rsidRDefault="00B14299" w:rsidP="00B14299">
      <w:p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</w:p>
    <w:p w14:paraId="0E2FF12F" w14:textId="77777777" w:rsidR="0012207D" w:rsidRDefault="0012207D" w:rsidP="00C27630">
      <w:pPr>
        <w:jc w:val="left"/>
      </w:pPr>
    </w:p>
    <w:p w14:paraId="6044469A" w14:textId="77777777" w:rsidR="0027153C" w:rsidRDefault="0027153C" w:rsidP="00C27630">
      <w:pPr>
        <w:jc w:val="left"/>
        <w:sectPr w:rsidR="0027153C" w:rsidSect="004574CB">
          <w:headerReference w:type="default" r:id="rId49"/>
          <w:footerReference w:type="default" r:id="rId50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cols w:space="720"/>
          <w:docGrid w:linePitch="360"/>
        </w:sectPr>
      </w:pPr>
    </w:p>
    <w:p w14:paraId="36557A6E" w14:textId="77777777" w:rsidR="00DD61A4" w:rsidRDefault="00DD61A4" w:rsidP="00DD61A4">
      <w:pPr>
        <w:suppressAutoHyphens w:val="0"/>
        <w:rPr>
          <w:szCs w:val="22"/>
          <w:u w:val="single"/>
        </w:rPr>
      </w:pPr>
    </w:p>
    <w:p w14:paraId="0846AACD" w14:textId="77777777" w:rsidR="0027153C" w:rsidRPr="00DD61A4" w:rsidRDefault="00DD61A4" w:rsidP="00DD61A4">
      <w:pPr>
        <w:shd w:val="clear" w:color="auto" w:fill="595959" w:themeFill="text1" w:themeFillTint="A6"/>
        <w:jc w:val="center"/>
        <w:rPr>
          <w:color w:val="FFFFFF" w:themeColor="background1"/>
        </w:rPr>
      </w:pPr>
      <w:r w:rsidRPr="00DD61A4">
        <w:rPr>
          <w:rFonts w:cs="Arial"/>
          <w:b/>
          <w:color w:val="FFFFFF" w:themeColor="background1"/>
          <w:sz w:val="24"/>
        </w:rPr>
        <w:t>DT14 analyse rhéologique de la molette de réglages</w:t>
      </w:r>
    </w:p>
    <w:p w14:paraId="1A132FF9" w14:textId="77777777" w:rsidR="0027153C" w:rsidRDefault="0027153C" w:rsidP="00C27630">
      <w:pPr>
        <w:jc w:val="left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313"/>
        <w:gridCol w:w="5313"/>
        <w:gridCol w:w="5313"/>
        <w:gridCol w:w="5313"/>
      </w:tblGrid>
      <w:tr w:rsidR="00AF3DD3" w14:paraId="0ED45EA0" w14:textId="77777777" w:rsidTr="00AF3DD3">
        <w:trPr>
          <w:trHeight w:val="3976"/>
        </w:trPr>
        <w:tc>
          <w:tcPr>
            <w:tcW w:w="5313" w:type="dxa"/>
          </w:tcPr>
          <w:p w14:paraId="6D243174" w14:textId="77777777" w:rsidR="00AF3DD3" w:rsidRDefault="00AF3DD3" w:rsidP="00AF3DD3">
            <w:pPr>
              <w:jc w:val="left"/>
            </w:pPr>
            <w:r>
              <w:t xml:space="preserve">POSITION SEUIL 1 </w:t>
            </w:r>
          </w:p>
          <w:p w14:paraId="208A32B8" w14:textId="77777777" w:rsidR="00AF3DD3" w:rsidRDefault="00AF3DD3" w:rsidP="00AF3DD3">
            <w:pPr>
              <w:jc w:val="left"/>
            </w:pPr>
            <w:r>
              <w:t>Déflection tous les effets</w:t>
            </w:r>
            <w:r w:rsidR="00FB4CA1">
              <w:t xml:space="preserve"> - 0,2424 mm</w:t>
            </w:r>
          </w:p>
          <w:p w14:paraId="70C86ED1" w14:textId="77777777" w:rsidR="00AF3DD3" w:rsidRDefault="00AF3DD3" w:rsidP="00AC02A5">
            <w:pPr>
              <w:jc w:val="center"/>
            </w:pPr>
            <w:r w:rsidRPr="00AF3DD3">
              <w:rPr>
                <w:noProof/>
                <w:lang w:eastAsia="fr-FR"/>
              </w:rPr>
              <w:drawing>
                <wp:inline distT="0" distB="0" distL="0" distR="0" wp14:anchorId="7B98E078" wp14:editId="32E84458">
                  <wp:extent cx="3054337" cy="1879592"/>
                  <wp:effectExtent l="0" t="0" r="0" b="698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40" t="12374"/>
                          <a:stretch/>
                        </pic:blipFill>
                        <pic:spPr bwMode="auto">
                          <a:xfrm>
                            <a:off x="0" y="0"/>
                            <a:ext cx="3054337" cy="1879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>Facteur d’échelle = 10</w:t>
            </w:r>
          </w:p>
          <w:p w14:paraId="54504E0C" w14:textId="77777777" w:rsidR="00AF3DD3" w:rsidRDefault="00AF3DD3" w:rsidP="00AC02A5">
            <w:pPr>
              <w:jc w:val="left"/>
            </w:pPr>
          </w:p>
        </w:tc>
        <w:tc>
          <w:tcPr>
            <w:tcW w:w="5313" w:type="dxa"/>
          </w:tcPr>
          <w:p w14:paraId="27CF0198" w14:textId="77777777" w:rsidR="00AF3DD3" w:rsidRDefault="00AF3DD3" w:rsidP="00AF3DD3">
            <w:pPr>
              <w:jc w:val="left"/>
            </w:pPr>
            <w:r>
              <w:t>Temps de remplissage = 0,6284 s</w:t>
            </w:r>
          </w:p>
          <w:p w14:paraId="4B7CF8E3" w14:textId="77777777" w:rsidR="00AF3DD3" w:rsidRDefault="00AC02A5" w:rsidP="00AC02A5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1392BB6A" wp14:editId="7F2C8402">
                  <wp:extent cx="320040" cy="1915795"/>
                  <wp:effectExtent l="0" t="0" r="3810" b="8255"/>
                  <wp:docPr id="44" name="Imag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39" r="89964"/>
                          <a:stretch/>
                        </pic:blipFill>
                        <pic:spPr bwMode="auto">
                          <a:xfrm>
                            <a:off x="0" y="0"/>
                            <a:ext cx="320040" cy="191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69D12AE6" wp14:editId="1867A23B">
                  <wp:extent cx="2189480" cy="2136775"/>
                  <wp:effectExtent l="0" t="0" r="1270" b="0"/>
                  <wp:docPr id="56" name="Imag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480" cy="213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5000C" w14:textId="77777777" w:rsidR="00AF3DD3" w:rsidRDefault="00AF3DD3" w:rsidP="00C27630">
            <w:pPr>
              <w:jc w:val="left"/>
            </w:pPr>
          </w:p>
        </w:tc>
        <w:tc>
          <w:tcPr>
            <w:tcW w:w="5313" w:type="dxa"/>
          </w:tcPr>
          <w:p w14:paraId="01BF8F33" w14:textId="77777777" w:rsidR="00AF3DD3" w:rsidRDefault="003A6077" w:rsidP="00C27630">
            <w:pPr>
              <w:jc w:val="left"/>
            </w:pPr>
            <w:r>
              <w:t>Température au front d’écoulement 225°C</w:t>
            </w:r>
          </w:p>
          <w:p w14:paraId="2CE54BE7" w14:textId="77777777" w:rsidR="00AC02A5" w:rsidRDefault="00AC02A5" w:rsidP="00C27630">
            <w:pPr>
              <w:jc w:val="left"/>
            </w:pPr>
          </w:p>
          <w:p w14:paraId="739DB57C" w14:textId="77777777" w:rsidR="00AF3DD3" w:rsidRDefault="00AC02A5" w:rsidP="00AC02A5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5AC781C1" wp14:editId="32C9BE87">
                  <wp:extent cx="3223260" cy="1947545"/>
                  <wp:effectExtent l="0" t="0" r="0" b="0"/>
                  <wp:docPr id="58" name="Imag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60" cy="194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3" w:type="dxa"/>
          </w:tcPr>
          <w:p w14:paraId="04483B5B" w14:textId="77777777" w:rsidR="00AF3DD3" w:rsidRDefault="003A6077" w:rsidP="00C27630">
            <w:pPr>
              <w:jc w:val="left"/>
            </w:pPr>
            <w:r>
              <w:t>Estimation des retassures</w:t>
            </w:r>
            <w:r w:rsidR="00B92D8A">
              <w:t xml:space="preserve"> 0,2465 mm</w:t>
            </w:r>
          </w:p>
          <w:p w14:paraId="6219B559" w14:textId="4FCD6487" w:rsidR="00AF3DD3" w:rsidRDefault="0077694C" w:rsidP="00C27630">
            <w:pPr>
              <w:jc w:val="left"/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785728" behindDoc="0" locked="0" layoutInCell="1" allowOverlap="1" wp14:anchorId="009F0CBA" wp14:editId="3B1C82A9">
                      <wp:simplePos x="0" y="0"/>
                      <wp:positionH relativeFrom="column">
                        <wp:posOffset>-17145</wp:posOffset>
                      </wp:positionH>
                      <wp:positionV relativeFrom="paragraph">
                        <wp:posOffset>102235</wp:posOffset>
                      </wp:positionV>
                      <wp:extent cx="3208655" cy="2160905"/>
                      <wp:effectExtent l="0" t="0" r="0" b="0"/>
                      <wp:wrapNone/>
                      <wp:docPr id="21" name="Grou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08655" cy="2160905"/>
                                <a:chOff x="0" y="0"/>
                                <a:chExt cx="3208655" cy="21609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" name="Image 6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8655" cy="2160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14" name="Groupe 14"/>
                              <wpg:cNvGrpSpPr/>
                              <wpg:grpSpPr>
                                <a:xfrm>
                                  <a:off x="1804946" y="683812"/>
                                  <a:ext cx="404964" cy="325396"/>
                                  <a:chOff x="0" y="0"/>
                                  <a:chExt cx="404964" cy="325396"/>
                                </a:xfrm>
                              </wpg:grpSpPr>
                              <wps:wsp>
                                <wps:cNvPr id="9" name="Zone de texte 9"/>
                                <wps:cNvSpPr txBox="1"/>
                                <wps:spPr>
                                  <a:xfrm>
                                    <a:off x="0" y="0"/>
                                    <a:ext cx="373380" cy="262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779F202B" w14:textId="77777777" w:rsidR="00AD5F34" w:rsidRPr="00BE510A" w:rsidRDefault="00AD5F34">
                                      <w:pP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 w:rsidRPr="00BE510A"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  <w:t>PI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" name="Organigramme : Fusion 13"/>
                                <wps:cNvSpPr/>
                                <wps:spPr>
                                  <a:xfrm>
                                    <a:off x="270344" y="159026"/>
                                    <a:ext cx="134620" cy="166370"/>
                                  </a:xfrm>
                                  <a:prstGeom prst="flowChartMerge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9F0CBA" id="Groupe 4" o:spid="_x0000_s1054" style="position:absolute;margin-left:-1.35pt;margin-top:8.05pt;width:252.65pt;height:170.15pt;z-index:251785728" coordsize="32086,2160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">
                      <v:shape id="Image 61" o:spid="_x0000_s1055" type="#_x0000_t75" style="position:absolute;width:32086;height:21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">
                        <v:imagedata r:id="rId56" o:title=""/>
                      </v:shape>
                      <v:group id="Groupe 14" o:spid="_x0000_s1056" style="position:absolute;left:18049;top:6838;width:4050;height:3254" coordsize="404964,325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shape id="Zone de texte 9" o:spid="_x0000_s1057" type="#_x0000_t202" style="position:absolute;width:373380;height:262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        <v:textbox>
                            <w:txbxContent>
                              <w:p w14:paraId="779F202B" w14:textId="77777777" w:rsidR="00AD5F34" w:rsidRPr="00BE510A" w:rsidRDefault="00AD5F34">
                                <w:pPr>
                                  <w:rPr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BE510A">
                                  <w:rPr>
                                    <w:b/>
                                    <w:sz w:val="20"/>
                                    <w:szCs w:val="20"/>
                                  </w:rPr>
                                  <w:t>PI</w:t>
                                </w:r>
                              </w:p>
                            </w:txbxContent>
                          </v:textbox>
                        </v:shape>
                        <v:shapetype id="_x0000_t128" coordsize="21600,21600" o:spt="128" path="m,l21600,,10800,21600xe">
                          <v:stroke joinstyle="miter"/>
                          <v:path gradientshapeok="t" o:connecttype="custom" o:connectlocs="10800,0;5400,10800;10800,21600;16200,10800" textboxrect="5400,0,16200,10800"/>
                        </v:shapetype>
                        <v:shape id="Organigramme : Fusion 13" o:spid="_x0000_s1058" type="#_x0000_t128" style="position:absolute;left:270344;top:159026;width:134620;height:1663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" fillcolor="yellow" strokecolor="yellow" strokeweight="2pt"/>
                      </v:group>
                    </v:group>
                  </w:pict>
                </mc:Fallback>
              </mc:AlternateContent>
            </w:r>
          </w:p>
          <w:p w14:paraId="0F4F0661" w14:textId="77777777" w:rsidR="00AF3DD3" w:rsidRDefault="00AF3DD3" w:rsidP="00C27630">
            <w:pPr>
              <w:jc w:val="left"/>
            </w:pPr>
          </w:p>
          <w:p w14:paraId="65B4720E" w14:textId="77777777" w:rsidR="00AF3DD3" w:rsidRDefault="00AF3DD3" w:rsidP="00C27630">
            <w:pPr>
              <w:jc w:val="left"/>
            </w:pPr>
          </w:p>
          <w:p w14:paraId="5688737A" w14:textId="77777777" w:rsidR="00AF3DD3" w:rsidRDefault="00AF3DD3" w:rsidP="00C27630">
            <w:pPr>
              <w:jc w:val="left"/>
            </w:pPr>
          </w:p>
          <w:p w14:paraId="4BC2FAD8" w14:textId="77777777" w:rsidR="00AF3DD3" w:rsidRDefault="00AF3DD3" w:rsidP="00C27630">
            <w:pPr>
              <w:jc w:val="left"/>
            </w:pPr>
          </w:p>
          <w:p w14:paraId="121DFD0C" w14:textId="77777777" w:rsidR="00AF3DD3" w:rsidRDefault="00AF3DD3" w:rsidP="00C27630">
            <w:pPr>
              <w:jc w:val="left"/>
            </w:pPr>
          </w:p>
          <w:p w14:paraId="23818144" w14:textId="77777777" w:rsidR="00AF3DD3" w:rsidRDefault="00AF3DD3" w:rsidP="00C27630">
            <w:pPr>
              <w:jc w:val="left"/>
            </w:pPr>
          </w:p>
          <w:p w14:paraId="3A48C141" w14:textId="77777777" w:rsidR="00AF3DD3" w:rsidRDefault="00AF3DD3" w:rsidP="00C27630">
            <w:pPr>
              <w:jc w:val="left"/>
            </w:pPr>
          </w:p>
          <w:p w14:paraId="142AB342" w14:textId="77777777" w:rsidR="00AF3DD3" w:rsidRDefault="00AF3DD3" w:rsidP="00C27630">
            <w:pPr>
              <w:jc w:val="left"/>
            </w:pPr>
          </w:p>
          <w:p w14:paraId="452B99E2" w14:textId="77777777" w:rsidR="00AF3DD3" w:rsidRDefault="00AF3DD3" w:rsidP="00C27630">
            <w:pPr>
              <w:jc w:val="left"/>
            </w:pPr>
          </w:p>
          <w:p w14:paraId="34BB41B4" w14:textId="77777777" w:rsidR="00AF3DD3" w:rsidRDefault="00AF3DD3" w:rsidP="00C27630">
            <w:pPr>
              <w:jc w:val="left"/>
            </w:pPr>
          </w:p>
        </w:tc>
      </w:tr>
      <w:tr w:rsidR="00AF3DD3" w14:paraId="69B29F8F" w14:textId="77777777" w:rsidTr="00554F85">
        <w:trPr>
          <w:trHeight w:val="3325"/>
        </w:trPr>
        <w:tc>
          <w:tcPr>
            <w:tcW w:w="5313" w:type="dxa"/>
            <w:tcBorders>
              <w:bottom w:val="single" w:sz="4" w:space="0" w:color="auto"/>
            </w:tcBorders>
          </w:tcPr>
          <w:p w14:paraId="043ED780" w14:textId="77777777" w:rsidR="00FB4CA1" w:rsidRDefault="000D2369" w:rsidP="00FB4CA1">
            <w:pPr>
              <w:jc w:val="left"/>
            </w:pPr>
            <w:r>
              <w:t>POSITION SEUIL 2</w:t>
            </w:r>
          </w:p>
          <w:p w14:paraId="79DE05E4" w14:textId="77777777" w:rsidR="00FB4CA1" w:rsidRDefault="00FB4CA1" w:rsidP="00FB4CA1">
            <w:pPr>
              <w:jc w:val="left"/>
            </w:pPr>
            <w:r>
              <w:t>Déflection tous les effets – 0,2824 mm</w:t>
            </w:r>
          </w:p>
          <w:p w14:paraId="5594E51A" w14:textId="77777777" w:rsidR="00FB4CA1" w:rsidRDefault="00FB4CA1" w:rsidP="00FB4CA1">
            <w:pPr>
              <w:jc w:val="left"/>
            </w:pPr>
            <w:r>
              <w:t>Facteur d’échelle = 10</w:t>
            </w:r>
          </w:p>
          <w:p w14:paraId="4C25F83A" w14:textId="77777777" w:rsidR="00FB4CA1" w:rsidRDefault="00561FA5" w:rsidP="00FB4CA1">
            <w:pPr>
              <w:jc w:val="left"/>
            </w:pPr>
            <w:r w:rsidRPr="00B017F0">
              <w:rPr>
                <w:noProof/>
                <w:lang w:eastAsia="fr-FR"/>
              </w:rPr>
              <w:drawing>
                <wp:anchor distT="0" distB="0" distL="114300" distR="114300" simplePos="0" relativeHeight="251763200" behindDoc="0" locked="0" layoutInCell="1" allowOverlap="1" wp14:anchorId="70B7DA37" wp14:editId="583B54FC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40336</wp:posOffset>
                  </wp:positionV>
                  <wp:extent cx="3101009" cy="1816763"/>
                  <wp:effectExtent l="19050" t="0" r="4141" b="0"/>
                  <wp:wrapNone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471" cy="181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7B0A47B" w14:textId="77777777" w:rsidR="00FB4CA1" w:rsidRDefault="00FB4CA1" w:rsidP="00FB4CA1">
            <w:pPr>
              <w:jc w:val="left"/>
            </w:pPr>
          </w:p>
          <w:p w14:paraId="7EA2F399" w14:textId="77777777" w:rsidR="00FB4CA1" w:rsidRDefault="00FB4CA1" w:rsidP="00FB4CA1">
            <w:pPr>
              <w:jc w:val="left"/>
            </w:pPr>
          </w:p>
          <w:p w14:paraId="4C682A85" w14:textId="77777777" w:rsidR="00FB4CA1" w:rsidRDefault="00FB4CA1" w:rsidP="00FB4CA1">
            <w:pPr>
              <w:jc w:val="left"/>
            </w:pPr>
          </w:p>
          <w:p w14:paraId="5334068F" w14:textId="77777777" w:rsidR="00FB4CA1" w:rsidRDefault="00FB4CA1" w:rsidP="00FB4CA1">
            <w:pPr>
              <w:jc w:val="left"/>
            </w:pPr>
          </w:p>
          <w:p w14:paraId="0DEC786A" w14:textId="77777777" w:rsidR="00FB4CA1" w:rsidRDefault="00FB4CA1" w:rsidP="00FB4CA1">
            <w:pPr>
              <w:jc w:val="left"/>
            </w:pPr>
          </w:p>
          <w:p w14:paraId="43D43387" w14:textId="77777777" w:rsidR="00FB4CA1" w:rsidRDefault="00FB4CA1" w:rsidP="00FB4CA1">
            <w:pPr>
              <w:jc w:val="left"/>
            </w:pPr>
          </w:p>
          <w:p w14:paraId="3EC9A4A6" w14:textId="77777777" w:rsidR="00FB4CA1" w:rsidRDefault="00FB4CA1" w:rsidP="00FB4CA1">
            <w:pPr>
              <w:jc w:val="left"/>
            </w:pPr>
          </w:p>
          <w:p w14:paraId="58BE4FA4" w14:textId="77777777" w:rsidR="00FB4CA1" w:rsidRDefault="00FB4CA1" w:rsidP="00FB4CA1">
            <w:pPr>
              <w:jc w:val="left"/>
            </w:pPr>
          </w:p>
          <w:p w14:paraId="18023088" w14:textId="77777777" w:rsidR="00FB4CA1" w:rsidRDefault="00FB4CA1" w:rsidP="00FB4CA1">
            <w:pPr>
              <w:jc w:val="left"/>
            </w:pPr>
          </w:p>
          <w:p w14:paraId="270C7EBD" w14:textId="77777777" w:rsidR="00FB4CA1" w:rsidRDefault="00FB4CA1" w:rsidP="00FB4CA1">
            <w:pPr>
              <w:jc w:val="left"/>
            </w:pPr>
          </w:p>
          <w:p w14:paraId="2566EE61" w14:textId="77777777" w:rsidR="00AF3DD3" w:rsidRDefault="00AF3DD3" w:rsidP="00AF3DD3">
            <w:pPr>
              <w:jc w:val="left"/>
            </w:pPr>
          </w:p>
        </w:tc>
        <w:tc>
          <w:tcPr>
            <w:tcW w:w="5313" w:type="dxa"/>
          </w:tcPr>
          <w:p w14:paraId="78D3D148" w14:textId="77777777" w:rsidR="00FB4CA1" w:rsidRDefault="00561FA5" w:rsidP="00FB4CA1">
            <w:pPr>
              <w:jc w:val="left"/>
            </w:pPr>
            <w:r w:rsidRPr="00B017F0">
              <w:rPr>
                <w:noProof/>
                <w:lang w:eastAsia="fr-FR"/>
              </w:rPr>
              <w:drawing>
                <wp:anchor distT="0" distB="0" distL="114300" distR="114300" simplePos="0" relativeHeight="251764224" behindDoc="1" locked="0" layoutInCell="1" allowOverlap="1" wp14:anchorId="7738273A" wp14:editId="4045DA8D">
                  <wp:simplePos x="0" y="0"/>
                  <wp:positionH relativeFrom="column">
                    <wp:posOffset>390476</wp:posOffset>
                  </wp:positionH>
                  <wp:positionV relativeFrom="paragraph">
                    <wp:posOffset>165405</wp:posOffset>
                  </wp:positionV>
                  <wp:extent cx="2274429" cy="2102089"/>
                  <wp:effectExtent l="0" t="0" r="0" b="0"/>
                  <wp:wrapNone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429" cy="2102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D2369">
              <w:t>Temps de remplissage = 0,6271</w:t>
            </w:r>
            <w:r w:rsidR="00FB4CA1">
              <w:t xml:space="preserve"> s</w:t>
            </w:r>
          </w:p>
          <w:p w14:paraId="7110B362" w14:textId="77777777" w:rsidR="00AF3DD3" w:rsidRDefault="00AF3DD3" w:rsidP="00AF3DD3">
            <w:pPr>
              <w:jc w:val="left"/>
            </w:pPr>
          </w:p>
          <w:p w14:paraId="28BEBD19" w14:textId="77777777" w:rsidR="00FB4CA1" w:rsidRDefault="00FB4CA1" w:rsidP="00AF3DD3">
            <w:pPr>
              <w:jc w:val="left"/>
            </w:pPr>
          </w:p>
          <w:p w14:paraId="386943B8" w14:textId="77777777" w:rsidR="00FB4CA1" w:rsidRDefault="00FB4CA1" w:rsidP="00AF3DD3">
            <w:pPr>
              <w:jc w:val="left"/>
            </w:pPr>
          </w:p>
          <w:p w14:paraId="3957C94E" w14:textId="77777777" w:rsidR="00FB4CA1" w:rsidRDefault="00FB4CA1" w:rsidP="00AF3DD3">
            <w:pPr>
              <w:jc w:val="left"/>
            </w:pPr>
          </w:p>
          <w:p w14:paraId="77D2788B" w14:textId="77777777" w:rsidR="00FB4CA1" w:rsidRDefault="00FB4CA1" w:rsidP="00AF3DD3">
            <w:pPr>
              <w:jc w:val="left"/>
            </w:pPr>
          </w:p>
          <w:p w14:paraId="60676A13" w14:textId="77777777" w:rsidR="00FB4CA1" w:rsidRDefault="00FB4CA1" w:rsidP="00AF3DD3">
            <w:pPr>
              <w:jc w:val="left"/>
            </w:pPr>
          </w:p>
          <w:p w14:paraId="7A5D4539" w14:textId="77777777" w:rsidR="00FB4CA1" w:rsidRDefault="00FB4CA1" w:rsidP="00AF3DD3">
            <w:pPr>
              <w:jc w:val="left"/>
            </w:pPr>
          </w:p>
          <w:p w14:paraId="6735923E" w14:textId="77777777" w:rsidR="00FB4CA1" w:rsidRDefault="00FB4CA1" w:rsidP="00AF3DD3">
            <w:pPr>
              <w:jc w:val="left"/>
            </w:pPr>
          </w:p>
          <w:p w14:paraId="0D383C27" w14:textId="77777777" w:rsidR="00FB4CA1" w:rsidRDefault="00FB4CA1" w:rsidP="00AF3DD3">
            <w:pPr>
              <w:jc w:val="left"/>
            </w:pPr>
          </w:p>
          <w:p w14:paraId="41685FA9" w14:textId="77777777" w:rsidR="00FB4CA1" w:rsidRDefault="00FB4CA1" w:rsidP="00AF3DD3">
            <w:pPr>
              <w:jc w:val="left"/>
            </w:pPr>
          </w:p>
        </w:tc>
        <w:tc>
          <w:tcPr>
            <w:tcW w:w="5313" w:type="dxa"/>
          </w:tcPr>
          <w:p w14:paraId="5C2AB8C6" w14:textId="77777777" w:rsidR="00FB4CA1" w:rsidRDefault="00FB4CA1" w:rsidP="00FB4CA1">
            <w:pPr>
              <w:jc w:val="left"/>
            </w:pPr>
            <w:r>
              <w:t>Température au front d’écoulement 225°C</w:t>
            </w:r>
          </w:p>
          <w:p w14:paraId="6DFF70B9" w14:textId="77777777" w:rsidR="00FB4CA1" w:rsidRDefault="00834E8F" w:rsidP="00FB4CA1">
            <w:pPr>
              <w:jc w:val="left"/>
              <w:rPr>
                <w:noProof/>
                <w:lang w:eastAsia="fr-FR"/>
              </w:rPr>
            </w:pPr>
            <w:r w:rsidRPr="00834E8F">
              <w:rPr>
                <w:noProof/>
                <w:lang w:eastAsia="fr-FR"/>
              </w:rPr>
              <w:drawing>
                <wp:anchor distT="0" distB="0" distL="114300" distR="114300" simplePos="0" relativeHeight="251765248" behindDoc="1" locked="0" layoutInCell="1" allowOverlap="1" wp14:anchorId="52DE1E13" wp14:editId="2E34AA5A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75482</wp:posOffset>
                  </wp:positionV>
                  <wp:extent cx="3231435" cy="1840650"/>
                  <wp:effectExtent l="0" t="0" r="7620" b="7620"/>
                  <wp:wrapNone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435" cy="184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B945F84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062143F7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45391BB1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3AE841A6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7B2B49CE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46BB4F22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1AD7A964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5E8A133B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72109739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018648EB" w14:textId="77777777" w:rsidR="00FB4CA1" w:rsidRDefault="00FB4CA1" w:rsidP="00FB4CA1">
            <w:pPr>
              <w:jc w:val="left"/>
            </w:pPr>
          </w:p>
          <w:p w14:paraId="17A7FF5E" w14:textId="77777777" w:rsidR="00AF3DD3" w:rsidRDefault="00AF3DD3" w:rsidP="00AF3DD3">
            <w:pPr>
              <w:jc w:val="left"/>
            </w:pPr>
          </w:p>
        </w:tc>
        <w:tc>
          <w:tcPr>
            <w:tcW w:w="5313" w:type="dxa"/>
          </w:tcPr>
          <w:p w14:paraId="22FC8222" w14:textId="77777777" w:rsidR="00FB4CA1" w:rsidRDefault="00FB4CA1" w:rsidP="00FB4CA1">
            <w:pPr>
              <w:jc w:val="left"/>
            </w:pPr>
            <w:r>
              <w:t xml:space="preserve">Estimation des retassures </w:t>
            </w:r>
            <w:r w:rsidR="000D2369">
              <w:t>0,2772</w:t>
            </w:r>
            <w:r>
              <w:t xml:space="preserve"> mm</w:t>
            </w:r>
          </w:p>
          <w:p w14:paraId="4C190E2E" w14:textId="1354C208" w:rsidR="00FB4CA1" w:rsidRDefault="0077694C" w:rsidP="00FB4CA1">
            <w:pPr>
              <w:jc w:val="left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790848" behindDoc="0" locked="0" layoutInCell="1" allowOverlap="1" wp14:anchorId="3578044E" wp14:editId="222C2A05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135890</wp:posOffset>
                      </wp:positionV>
                      <wp:extent cx="3155315" cy="2035175"/>
                      <wp:effectExtent l="0" t="0" r="0" b="41275"/>
                      <wp:wrapNone/>
                      <wp:docPr id="47" name="Grou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55315" cy="2035175"/>
                                <a:chOff x="0" y="0"/>
                                <a:chExt cx="3155315" cy="203492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5315" cy="19710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4" name="Zone de texte 34"/>
                              <wps:cNvSpPr txBox="1"/>
                              <wps:spPr>
                                <a:xfrm>
                                  <a:off x="1502796" y="1717482"/>
                                  <a:ext cx="373380" cy="262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A0B8368" w14:textId="77777777" w:rsidR="00AD5F34" w:rsidRPr="00BE510A" w:rsidRDefault="00AD5F34" w:rsidP="00BE510A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BE510A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PI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" name="Organigramme : Fusion 41"/>
                              <wps:cNvSpPr/>
                              <wps:spPr>
                                <a:xfrm>
                                  <a:off x="1804946" y="1868557"/>
                                  <a:ext cx="134620" cy="166370"/>
                                </a:xfrm>
                                <a:prstGeom prst="flowChartMerge">
                                  <a:avLst/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rgbClr val="FFFF00"/>
                                  </a:solidFill>
                                </a:ln>
                                <a:scene3d>
                                  <a:camera prst="orthographicFront">
                                    <a:rot lat="0" lon="0" rev="10799999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78044E" id="Groupe 3" o:spid="_x0000_s1059" style="position:absolute;margin-left:-.1pt;margin-top:10.7pt;width:248.45pt;height:160.25pt;z-index:251790848" coordsize="31553,2034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">
                      <v:shape id="Image 68" o:spid="_x0000_s1060" type="#_x0000_t75" style="position:absolute;width:31553;height:19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">
                        <v:imagedata r:id="rId61" o:title=""/>
                      </v:shape>
                      <v:shape id="Zone de texte 34" o:spid="_x0000_s1061" type="#_x0000_t202" style="position:absolute;left:15027;top:17174;width:3734;height:2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      <v:textbox>
                          <w:txbxContent>
                            <w:p w14:paraId="1A0B8368" w14:textId="77777777" w:rsidR="00AD5F34" w:rsidRPr="00BE510A" w:rsidRDefault="00AD5F34" w:rsidP="00BE510A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BE510A">
                                <w:rPr>
                                  <w:b/>
                                  <w:sz w:val="20"/>
                                  <w:szCs w:val="20"/>
                                </w:rPr>
                                <w:t>PI</w:t>
                              </w:r>
                            </w:p>
                          </w:txbxContent>
                        </v:textbox>
                      </v:shape>
                      <v:shape id="Organigramme : Fusion 41" o:spid="_x0000_s1062" type="#_x0000_t128" style="position:absolute;left:18049;top:18685;width:1346;height:1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" fillcolor="yellow" strokecolor="yellow" strokeweight="2pt"/>
                    </v:group>
                  </w:pict>
                </mc:Fallback>
              </mc:AlternateContent>
            </w:r>
          </w:p>
          <w:p w14:paraId="7841E944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139EC31A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4CAF776A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0284F57A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41CA063D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7E5E1F7C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7BEADA45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7BC47D94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3C1281FD" w14:textId="77777777" w:rsidR="00FB4CA1" w:rsidRDefault="00FB4CA1" w:rsidP="00FB4CA1">
            <w:pPr>
              <w:jc w:val="left"/>
              <w:rPr>
                <w:noProof/>
                <w:lang w:eastAsia="fr-FR"/>
              </w:rPr>
            </w:pPr>
          </w:p>
          <w:p w14:paraId="2D119E0E" w14:textId="77777777" w:rsidR="00FB4CA1" w:rsidRDefault="00FB4CA1" w:rsidP="00FB4CA1">
            <w:pPr>
              <w:jc w:val="left"/>
            </w:pPr>
          </w:p>
          <w:p w14:paraId="17E93C15" w14:textId="77777777" w:rsidR="00AF3DD3" w:rsidRDefault="00AF3DD3" w:rsidP="00AF3DD3">
            <w:pPr>
              <w:jc w:val="left"/>
            </w:pPr>
          </w:p>
        </w:tc>
      </w:tr>
      <w:tr w:rsidR="000D2369" w14:paraId="6A7616B3" w14:textId="77777777" w:rsidTr="00FB4CA1">
        <w:trPr>
          <w:trHeight w:val="1656"/>
        </w:trPr>
        <w:tc>
          <w:tcPr>
            <w:tcW w:w="5313" w:type="dxa"/>
          </w:tcPr>
          <w:p w14:paraId="04A0180E" w14:textId="77777777" w:rsidR="000D2369" w:rsidRDefault="000D2369" w:rsidP="000D2369">
            <w:pPr>
              <w:jc w:val="left"/>
            </w:pPr>
            <w:r>
              <w:t>POSITION SEUIL 3</w:t>
            </w:r>
          </w:p>
          <w:p w14:paraId="0CC7822B" w14:textId="77777777" w:rsidR="000D2369" w:rsidRDefault="000D2369" w:rsidP="000D2369">
            <w:pPr>
              <w:jc w:val="left"/>
            </w:pPr>
            <w:r>
              <w:t>Déflection tous les effets – 0,3197 mm</w:t>
            </w:r>
          </w:p>
          <w:p w14:paraId="5CD95E1F" w14:textId="77777777" w:rsidR="000D2369" w:rsidRDefault="000D2369" w:rsidP="000D2369">
            <w:pPr>
              <w:jc w:val="left"/>
            </w:pPr>
            <w:r>
              <w:t>Facteur d’échelle = 10</w:t>
            </w:r>
          </w:p>
          <w:p w14:paraId="19FCB570" w14:textId="77777777" w:rsidR="000D2369" w:rsidRDefault="00834E8F" w:rsidP="000D2369">
            <w:pPr>
              <w:jc w:val="left"/>
            </w:pPr>
            <w:r w:rsidRPr="00834E8F">
              <w:rPr>
                <w:noProof/>
                <w:lang w:eastAsia="fr-FR"/>
              </w:rPr>
              <w:drawing>
                <wp:anchor distT="0" distB="0" distL="114300" distR="114300" simplePos="0" relativeHeight="251767296" behindDoc="0" locked="0" layoutInCell="1" allowOverlap="1" wp14:anchorId="5849F45C" wp14:editId="283046F7">
                  <wp:simplePos x="0" y="0"/>
                  <wp:positionH relativeFrom="column">
                    <wp:posOffset>13145</wp:posOffset>
                  </wp:positionH>
                  <wp:positionV relativeFrom="paragraph">
                    <wp:posOffset>129763</wp:posOffset>
                  </wp:positionV>
                  <wp:extent cx="3200517" cy="2007160"/>
                  <wp:effectExtent l="0" t="0" r="0" b="0"/>
                  <wp:wrapNone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517" cy="20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EC94BED" w14:textId="77777777" w:rsidR="000D2369" w:rsidRDefault="000D2369" w:rsidP="000D2369">
            <w:pPr>
              <w:jc w:val="left"/>
            </w:pPr>
          </w:p>
          <w:p w14:paraId="5B728C73" w14:textId="77777777" w:rsidR="000D2369" w:rsidRDefault="000D2369" w:rsidP="000D2369">
            <w:pPr>
              <w:jc w:val="left"/>
            </w:pPr>
          </w:p>
          <w:p w14:paraId="5483114F" w14:textId="77777777" w:rsidR="000D2369" w:rsidRDefault="000D2369" w:rsidP="000D2369">
            <w:pPr>
              <w:jc w:val="left"/>
            </w:pPr>
          </w:p>
          <w:p w14:paraId="433BF55E" w14:textId="77777777" w:rsidR="000D2369" w:rsidRDefault="000D2369" w:rsidP="000D2369">
            <w:pPr>
              <w:jc w:val="left"/>
            </w:pPr>
          </w:p>
          <w:p w14:paraId="6E40DFAD" w14:textId="77777777" w:rsidR="000D2369" w:rsidRDefault="000D2369" w:rsidP="000D2369">
            <w:pPr>
              <w:jc w:val="left"/>
            </w:pPr>
          </w:p>
          <w:p w14:paraId="49D1E975" w14:textId="77777777" w:rsidR="000D2369" w:rsidRDefault="000D2369" w:rsidP="000D2369">
            <w:pPr>
              <w:jc w:val="left"/>
            </w:pPr>
          </w:p>
          <w:p w14:paraId="14F5FFDA" w14:textId="77777777" w:rsidR="000D2369" w:rsidRDefault="000D2369" w:rsidP="000D2369">
            <w:pPr>
              <w:jc w:val="left"/>
            </w:pPr>
          </w:p>
          <w:p w14:paraId="3C651993" w14:textId="77777777" w:rsidR="000D2369" w:rsidRDefault="000D2369" w:rsidP="000D2369">
            <w:pPr>
              <w:jc w:val="left"/>
            </w:pPr>
          </w:p>
          <w:p w14:paraId="0D92EBE8" w14:textId="77777777" w:rsidR="000D2369" w:rsidRDefault="000D2369" w:rsidP="000D2369">
            <w:pPr>
              <w:jc w:val="left"/>
            </w:pPr>
          </w:p>
          <w:p w14:paraId="5870CC0B" w14:textId="77777777" w:rsidR="000D2369" w:rsidRDefault="000D2369" w:rsidP="000D2369">
            <w:pPr>
              <w:jc w:val="left"/>
            </w:pPr>
          </w:p>
          <w:p w14:paraId="7A5094A4" w14:textId="77777777" w:rsidR="00B017F0" w:rsidRDefault="00B017F0" w:rsidP="000D2369">
            <w:pPr>
              <w:jc w:val="left"/>
            </w:pPr>
          </w:p>
          <w:p w14:paraId="00633ED5" w14:textId="77777777" w:rsidR="00B017F0" w:rsidRDefault="00B017F0" w:rsidP="000D2369">
            <w:pPr>
              <w:jc w:val="left"/>
            </w:pPr>
          </w:p>
          <w:p w14:paraId="7A6E308A" w14:textId="77777777" w:rsidR="000D2369" w:rsidRDefault="000D2369" w:rsidP="000D2369">
            <w:pPr>
              <w:jc w:val="left"/>
            </w:pPr>
          </w:p>
          <w:p w14:paraId="7049230E" w14:textId="77777777" w:rsidR="000D2369" w:rsidRDefault="000D2369" w:rsidP="000D2369">
            <w:pPr>
              <w:jc w:val="left"/>
            </w:pPr>
          </w:p>
        </w:tc>
        <w:tc>
          <w:tcPr>
            <w:tcW w:w="5313" w:type="dxa"/>
          </w:tcPr>
          <w:p w14:paraId="40D2C127" w14:textId="77777777" w:rsidR="000D2369" w:rsidRDefault="000D2369" w:rsidP="000D2369">
            <w:pPr>
              <w:jc w:val="left"/>
            </w:pPr>
            <w:r>
              <w:t>Temps de remplissage = 0,7415 s</w:t>
            </w:r>
          </w:p>
          <w:p w14:paraId="7048D2C0" w14:textId="77777777" w:rsidR="000D2369" w:rsidRDefault="00A55BBF" w:rsidP="000D2369">
            <w:pPr>
              <w:jc w:val="left"/>
            </w:pPr>
            <w:r w:rsidRPr="00834E8F">
              <w:rPr>
                <w:noProof/>
                <w:lang w:eastAsia="fr-FR"/>
              </w:rPr>
              <w:drawing>
                <wp:anchor distT="0" distB="0" distL="114300" distR="114300" simplePos="0" relativeHeight="251768320" behindDoc="1" locked="0" layoutInCell="1" allowOverlap="1" wp14:anchorId="5F1F2787" wp14:editId="493C4FEB">
                  <wp:simplePos x="0" y="0"/>
                  <wp:positionH relativeFrom="column">
                    <wp:posOffset>474461</wp:posOffset>
                  </wp:positionH>
                  <wp:positionV relativeFrom="paragraph">
                    <wp:posOffset>108445</wp:posOffset>
                  </wp:positionV>
                  <wp:extent cx="2232561" cy="2159353"/>
                  <wp:effectExtent l="0" t="0" r="0" b="0"/>
                  <wp:wrapNone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561" cy="2159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4CA0AEF" w14:textId="77777777" w:rsidR="000D2369" w:rsidRDefault="000D2369" w:rsidP="000D2369">
            <w:pPr>
              <w:jc w:val="left"/>
            </w:pPr>
          </w:p>
          <w:p w14:paraId="46123DFA" w14:textId="77777777" w:rsidR="000D2369" w:rsidRDefault="000D2369" w:rsidP="000D2369">
            <w:pPr>
              <w:jc w:val="left"/>
            </w:pPr>
          </w:p>
          <w:p w14:paraId="44E080C7" w14:textId="77777777" w:rsidR="000D2369" w:rsidRDefault="000D2369" w:rsidP="000D2369">
            <w:pPr>
              <w:jc w:val="left"/>
            </w:pPr>
          </w:p>
          <w:p w14:paraId="73B92DC7" w14:textId="77777777" w:rsidR="000D2369" w:rsidRDefault="000D2369" w:rsidP="000D2369">
            <w:pPr>
              <w:jc w:val="left"/>
            </w:pPr>
          </w:p>
          <w:p w14:paraId="221E232E" w14:textId="77777777" w:rsidR="000D2369" w:rsidRDefault="000D2369" w:rsidP="000D2369">
            <w:pPr>
              <w:jc w:val="left"/>
            </w:pPr>
          </w:p>
          <w:p w14:paraId="79386729" w14:textId="77777777" w:rsidR="000D2369" w:rsidRDefault="000D2369" w:rsidP="000D2369">
            <w:pPr>
              <w:jc w:val="left"/>
            </w:pPr>
          </w:p>
          <w:p w14:paraId="03DA8CBB" w14:textId="77777777" w:rsidR="000D2369" w:rsidRDefault="000D2369" w:rsidP="000D2369">
            <w:pPr>
              <w:jc w:val="left"/>
            </w:pPr>
          </w:p>
          <w:p w14:paraId="725586B8" w14:textId="77777777" w:rsidR="000D2369" w:rsidRDefault="000D2369" w:rsidP="000D2369">
            <w:pPr>
              <w:jc w:val="left"/>
            </w:pPr>
          </w:p>
          <w:p w14:paraId="561E482A" w14:textId="77777777" w:rsidR="000D2369" w:rsidRDefault="000D2369" w:rsidP="000D2369">
            <w:pPr>
              <w:jc w:val="left"/>
            </w:pPr>
          </w:p>
        </w:tc>
        <w:tc>
          <w:tcPr>
            <w:tcW w:w="5313" w:type="dxa"/>
          </w:tcPr>
          <w:p w14:paraId="62C34EE5" w14:textId="77777777" w:rsidR="000D2369" w:rsidRDefault="000D2369" w:rsidP="000D2369">
            <w:pPr>
              <w:jc w:val="left"/>
            </w:pPr>
            <w:r>
              <w:t>Température au front d’écoulement 225°C</w:t>
            </w:r>
          </w:p>
          <w:p w14:paraId="79B686A6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6A5877E0" w14:textId="77777777" w:rsidR="000D2369" w:rsidRDefault="00411E5F" w:rsidP="000D2369">
            <w:pPr>
              <w:jc w:val="left"/>
              <w:rPr>
                <w:noProof/>
                <w:lang w:eastAsia="fr-FR"/>
              </w:rPr>
            </w:pPr>
            <w:r w:rsidRPr="00411E5F">
              <w:rPr>
                <w:noProof/>
                <w:lang w:eastAsia="fr-FR"/>
              </w:rPr>
              <w:drawing>
                <wp:anchor distT="0" distB="0" distL="114300" distR="114300" simplePos="0" relativeHeight="251769344" behindDoc="0" locked="0" layoutInCell="1" allowOverlap="1" wp14:anchorId="29D2B719" wp14:editId="13C713ED">
                  <wp:simplePos x="0" y="0"/>
                  <wp:positionH relativeFrom="column">
                    <wp:posOffset>-1336</wp:posOffset>
                  </wp:positionH>
                  <wp:positionV relativeFrom="paragraph">
                    <wp:posOffset>76777</wp:posOffset>
                  </wp:positionV>
                  <wp:extent cx="3237719" cy="1947553"/>
                  <wp:effectExtent l="0" t="0" r="1270" b="0"/>
                  <wp:wrapNone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719" cy="1947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EFBCA07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7C825FD5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30A360CC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06C533AD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565C24DA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27FE9118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6C110DA6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65458187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36870B5C" w14:textId="77777777" w:rsidR="000D2369" w:rsidRDefault="000D2369" w:rsidP="000D2369">
            <w:pPr>
              <w:jc w:val="left"/>
            </w:pPr>
          </w:p>
          <w:p w14:paraId="75CB90CD" w14:textId="77777777" w:rsidR="000D2369" w:rsidRDefault="000D2369" w:rsidP="000D2369">
            <w:pPr>
              <w:jc w:val="left"/>
            </w:pPr>
          </w:p>
        </w:tc>
        <w:tc>
          <w:tcPr>
            <w:tcW w:w="5313" w:type="dxa"/>
          </w:tcPr>
          <w:p w14:paraId="1D7EF426" w14:textId="4F154D60" w:rsidR="000D2369" w:rsidRDefault="0077694C" w:rsidP="000D2369">
            <w:pPr>
              <w:jc w:val="left"/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793920" behindDoc="0" locked="0" layoutInCell="1" allowOverlap="1" wp14:anchorId="57541668" wp14:editId="3166C80C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74930</wp:posOffset>
                      </wp:positionV>
                      <wp:extent cx="3228975" cy="2189480"/>
                      <wp:effectExtent l="0" t="0" r="0" b="0"/>
                      <wp:wrapNone/>
                      <wp:docPr id="63" name="Grou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8975" cy="2189480"/>
                                <a:chOff x="0" y="0"/>
                                <a:chExt cx="3228975" cy="21894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" name="Image 7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82880"/>
                                  <a:ext cx="3228975" cy="2006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9" name="Groupe 59"/>
                              <wpg:cNvGrpSpPr/>
                              <wpg:grpSpPr>
                                <a:xfrm>
                                  <a:off x="1884459" y="0"/>
                                  <a:ext cx="404964" cy="325396"/>
                                  <a:chOff x="0" y="0"/>
                                  <a:chExt cx="404964" cy="325396"/>
                                </a:xfrm>
                              </wpg:grpSpPr>
                              <wps:wsp>
                                <wps:cNvPr id="60" name="Zone de texte 60"/>
                                <wps:cNvSpPr txBox="1"/>
                                <wps:spPr>
                                  <a:xfrm>
                                    <a:off x="0" y="0"/>
                                    <a:ext cx="373380" cy="262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72AB331" w14:textId="77777777" w:rsidR="00AD5F34" w:rsidRPr="00BE510A" w:rsidRDefault="00AD5F34" w:rsidP="006B5E9B">
                                      <w:pPr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</w:pPr>
                                      <w:r w:rsidRPr="00BE510A">
                                        <w:rPr>
                                          <w:b/>
                                          <w:sz w:val="20"/>
                                          <w:szCs w:val="20"/>
                                        </w:rPr>
                                        <w:t>PI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" name="Organigramme : Fusion 62"/>
                                <wps:cNvSpPr/>
                                <wps:spPr>
                                  <a:xfrm>
                                    <a:off x="270344" y="159026"/>
                                    <a:ext cx="134620" cy="166370"/>
                                  </a:xfrm>
                                  <a:prstGeom prst="flowChartMerge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7541668" id="Groupe 2" o:spid="_x0000_s1063" style="position:absolute;margin-left:-3.25pt;margin-top:5.9pt;width:254.25pt;height:172.4pt;z-index:251793920" coordsize="32289,2189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">
                      <v:shape id="Image 76" o:spid="_x0000_s1064" type="#_x0000_t75" style="position:absolute;top:1828;width:32289;height:20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">
                        <v:imagedata r:id="rId66" o:title=""/>
                      </v:shape>
                      <v:group id="Groupe 59" o:spid="_x0000_s1065" style="position:absolute;left:18844;width:4050;height:3253" coordsize="404964,325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shape id="Zone de texte 60" o:spid="_x0000_s1066" type="#_x0000_t202" style="position:absolute;width:373380;height:262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        <v:textbox>
                            <w:txbxContent>
                              <w:p w14:paraId="572AB331" w14:textId="77777777" w:rsidR="00AD5F34" w:rsidRPr="00BE510A" w:rsidRDefault="00AD5F34" w:rsidP="006B5E9B">
                                <w:pPr>
                                  <w:rPr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BE510A">
                                  <w:rPr>
                                    <w:b/>
                                    <w:sz w:val="20"/>
                                    <w:szCs w:val="20"/>
                                  </w:rPr>
                                  <w:t>PI</w:t>
                                </w:r>
                              </w:p>
                            </w:txbxContent>
                          </v:textbox>
                        </v:shape>
                        <v:shape id="Organigramme : Fusion 62" o:spid="_x0000_s1067" type="#_x0000_t128" style="position:absolute;left:270344;top:159026;width:134620;height:1663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" fillcolor="yellow" strokecolor="yellow" strokeweight="2pt"/>
                      </v:group>
                    </v:group>
                  </w:pict>
                </mc:Fallback>
              </mc:AlternateContent>
            </w:r>
            <w:r w:rsidR="000D2369">
              <w:t>Estimation des retassures 0,1855 mm</w:t>
            </w:r>
          </w:p>
          <w:p w14:paraId="2A690A08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1AB29F8A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519F2150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60CDCC08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5219442B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2E5909BA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28D6F1D3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5907E98B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1F9754B0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0B989997" w14:textId="77777777" w:rsidR="000D2369" w:rsidRDefault="000D2369" w:rsidP="000D2369">
            <w:pPr>
              <w:jc w:val="left"/>
              <w:rPr>
                <w:noProof/>
                <w:lang w:eastAsia="fr-FR"/>
              </w:rPr>
            </w:pPr>
          </w:p>
          <w:p w14:paraId="7848EB6D" w14:textId="77777777" w:rsidR="000D2369" w:rsidRDefault="000D2369" w:rsidP="000D2369">
            <w:pPr>
              <w:jc w:val="left"/>
            </w:pPr>
          </w:p>
          <w:p w14:paraId="207CAFEF" w14:textId="77777777" w:rsidR="000D2369" w:rsidRDefault="000D2369" w:rsidP="000D2369">
            <w:pPr>
              <w:jc w:val="left"/>
            </w:pPr>
          </w:p>
        </w:tc>
      </w:tr>
    </w:tbl>
    <w:p w14:paraId="4F51B7AE" w14:textId="77777777" w:rsidR="00AF3DD3" w:rsidRDefault="00AF3DD3" w:rsidP="00C27630">
      <w:pPr>
        <w:jc w:val="left"/>
        <w:sectPr w:rsidR="00AF3DD3" w:rsidSect="004574CB">
          <w:footerReference w:type="default" r:id="rId67"/>
          <w:footnotePr>
            <w:pos w:val="beneathText"/>
          </w:footnotePr>
          <w:pgSz w:w="23814" w:h="16840" w:orient="landscape" w:code="9"/>
          <w:pgMar w:top="851" w:right="1134" w:bottom="851" w:left="1418" w:header="720" w:footer="709" w:gutter="0"/>
          <w:cols w:space="720"/>
          <w:docGrid w:linePitch="360"/>
        </w:sectPr>
      </w:pPr>
    </w:p>
    <w:p w14:paraId="0D006236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62C4567B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136949D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45EFFC0A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2A4DD88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9D37257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FD63578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47CE0978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464E285F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3F6F8DF1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35A530B1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1D49BD7C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30F706F4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0FD28E5E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1BAC69D1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40643D35" w14:textId="77777777" w:rsidR="00464470" w:rsidRDefault="00464470" w:rsidP="00464470">
      <w:pPr>
        <w:suppressAutoHyphens w:val="0"/>
        <w:jc w:val="right"/>
        <w:rPr>
          <w:b/>
          <w:sz w:val="48"/>
          <w:szCs w:val="48"/>
        </w:rPr>
      </w:pPr>
    </w:p>
    <w:p w14:paraId="608D02A1" w14:textId="77777777" w:rsidR="00464470" w:rsidRPr="004574CB" w:rsidRDefault="00464470" w:rsidP="00464470">
      <w:pPr>
        <w:suppressAutoHyphens w:val="0"/>
        <w:ind w:right="1558"/>
        <w:jc w:val="right"/>
        <w:rPr>
          <w:b/>
          <w:sz w:val="48"/>
          <w:szCs w:val="48"/>
        </w:rPr>
      </w:pPr>
      <w:r w:rsidRPr="004574CB">
        <w:rPr>
          <w:b/>
          <w:sz w:val="48"/>
          <w:szCs w:val="48"/>
        </w:rPr>
        <w:t xml:space="preserve">DOSSIER </w:t>
      </w:r>
      <w:r>
        <w:rPr>
          <w:b/>
          <w:sz w:val="48"/>
          <w:szCs w:val="48"/>
        </w:rPr>
        <w:t>QUESTIONNEMENT</w:t>
      </w:r>
    </w:p>
    <w:p w14:paraId="1CAAB54E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5BFA2A81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73D8768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7E8073E0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20EA4313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561BFC8E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0AB4A676" w14:textId="77777777" w:rsidR="00464470" w:rsidRDefault="00464470" w:rsidP="00464470">
      <w:pPr>
        <w:suppressAutoHyphens w:val="0"/>
        <w:rPr>
          <w:b/>
          <w:sz w:val="32"/>
          <w:szCs w:val="32"/>
        </w:rPr>
      </w:pPr>
    </w:p>
    <w:p w14:paraId="4F62AC4C" w14:textId="77777777" w:rsidR="00464470" w:rsidRDefault="00464470">
      <w:pPr>
        <w:suppressAutoHyphens w:val="0"/>
      </w:pPr>
      <w:r>
        <w:br w:type="page"/>
      </w:r>
    </w:p>
    <w:p w14:paraId="1778B8A1" w14:textId="77777777" w:rsidR="00464470" w:rsidRDefault="00464470" w:rsidP="00C27630">
      <w:pPr>
        <w:jc w:val="left"/>
        <w:sectPr w:rsidR="00464470" w:rsidSect="00464470">
          <w:headerReference w:type="default" r:id="rId68"/>
          <w:footerReference w:type="default" r:id="rId69"/>
          <w:footnotePr>
            <w:pos w:val="beneathText"/>
          </w:footnotePr>
          <w:pgSz w:w="23814" w:h="16840" w:orient="landscape" w:code="8"/>
          <w:pgMar w:top="851" w:right="1134" w:bottom="851" w:left="1418" w:header="720" w:footer="709" w:gutter="0"/>
          <w:cols w:space="720"/>
          <w:docGrid w:linePitch="360"/>
        </w:sectPr>
      </w:pPr>
    </w:p>
    <w:p w14:paraId="0D4FA3E0" w14:textId="77777777" w:rsidR="006E4E70" w:rsidRDefault="006E4E70" w:rsidP="00C27630">
      <w:pPr>
        <w:jc w:val="left"/>
      </w:pPr>
    </w:p>
    <w:p w14:paraId="434E825F" w14:textId="77777777" w:rsidR="0012207D" w:rsidRPr="00F2310C" w:rsidRDefault="0012207D" w:rsidP="0012207D">
      <w:pPr>
        <w:shd w:val="clear" w:color="auto" w:fill="595959" w:themeFill="text1" w:themeFillTint="A6"/>
        <w:jc w:val="center"/>
        <w:rPr>
          <w:b/>
          <w:bCs/>
          <w:color w:val="FFFFFF" w:themeColor="background1"/>
          <w:sz w:val="28"/>
          <w:szCs w:val="28"/>
        </w:rPr>
      </w:pPr>
      <w:r w:rsidRPr="00F2310C">
        <w:rPr>
          <w:b/>
          <w:color w:val="FFFFFF" w:themeColor="background1"/>
          <w:sz w:val="28"/>
          <w:szCs w:val="28"/>
        </w:rPr>
        <w:t xml:space="preserve">ÉTUDE 1 </w:t>
      </w:r>
      <w:r w:rsidR="00F12597">
        <w:rPr>
          <w:b/>
          <w:color w:val="FFFFFF" w:themeColor="background1"/>
          <w:sz w:val="28"/>
          <w:szCs w:val="28"/>
        </w:rPr>
        <w:t>c</w:t>
      </w:r>
      <w:r w:rsidRPr="00F2310C">
        <w:rPr>
          <w:b/>
          <w:bCs/>
          <w:color w:val="FFFFFF" w:themeColor="background1"/>
          <w:sz w:val="28"/>
          <w:szCs w:val="28"/>
        </w:rPr>
        <w:t>hoix d’un procédé pour la réalisation du carter</w:t>
      </w:r>
      <w:r w:rsidR="00AF66DC">
        <w:rPr>
          <w:b/>
          <w:bCs/>
          <w:color w:val="FFFFFF" w:themeColor="background1"/>
          <w:sz w:val="28"/>
          <w:szCs w:val="28"/>
        </w:rPr>
        <w:t xml:space="preserve"> composite</w:t>
      </w:r>
    </w:p>
    <w:p w14:paraId="35EC409E" w14:textId="77777777" w:rsidR="0012207D" w:rsidRPr="00F2310C" w:rsidRDefault="0012207D" w:rsidP="0012207D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</w:rPr>
      </w:pPr>
      <w:r w:rsidRPr="00F2310C">
        <w:rPr>
          <w:b/>
          <w:bCs/>
          <w:color w:val="FFFFFF" w:themeColor="background1"/>
          <w:sz w:val="28"/>
          <w:szCs w:val="28"/>
        </w:rPr>
        <w:t>Choix des renforts et de la résine</w:t>
      </w:r>
    </w:p>
    <w:p w14:paraId="4377B987" w14:textId="77777777" w:rsidR="00AC02A5" w:rsidRDefault="00AC02A5" w:rsidP="004D4819">
      <w:pPr>
        <w:rPr>
          <w:sz w:val="24"/>
        </w:rPr>
      </w:pPr>
    </w:p>
    <w:p w14:paraId="6315387F" w14:textId="77777777" w:rsidR="00F05D74" w:rsidRPr="006A012A" w:rsidRDefault="00D01A29" w:rsidP="004D4819">
      <w:pPr>
        <w:rPr>
          <w:sz w:val="24"/>
        </w:rPr>
      </w:pPr>
      <w:r>
        <w:rPr>
          <w:bCs/>
          <w:noProof/>
          <w:sz w:val="24"/>
          <w:lang w:eastAsia="fr-FR"/>
        </w:rPr>
        <w:drawing>
          <wp:anchor distT="0" distB="0" distL="114300" distR="114300" simplePos="0" relativeHeight="251636224" behindDoc="1" locked="0" layoutInCell="1" allowOverlap="1" wp14:anchorId="4FEC6D2C" wp14:editId="3C24FF36">
            <wp:simplePos x="0" y="0"/>
            <wp:positionH relativeFrom="column">
              <wp:posOffset>4810461</wp:posOffset>
            </wp:positionH>
            <wp:positionV relativeFrom="paragraph">
              <wp:posOffset>351170</wp:posOffset>
            </wp:positionV>
            <wp:extent cx="1929284" cy="1812420"/>
            <wp:effectExtent l="0" t="0" r="0" b="0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284" cy="18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A1502" w:rsidRPr="006A012A">
        <w:rPr>
          <w:sz w:val="24"/>
        </w:rPr>
        <w:t>On envisage la fabrication en matériaux composites d’une</w:t>
      </w:r>
      <w:r w:rsidR="00F05D74" w:rsidRPr="006A012A">
        <w:rPr>
          <w:sz w:val="24"/>
        </w:rPr>
        <w:t xml:space="preserve"> nouvelle pièce appelée carter (DT2)</w:t>
      </w:r>
      <w:r w:rsidR="001A1502" w:rsidRPr="006A012A">
        <w:rPr>
          <w:sz w:val="24"/>
        </w:rPr>
        <w:t>. Cette pièce représente l’intégration d</w:t>
      </w:r>
      <w:r w:rsidR="004D4819" w:rsidRPr="006A012A">
        <w:rPr>
          <w:sz w:val="24"/>
        </w:rPr>
        <w:t>u</w:t>
      </w:r>
      <w:r w:rsidR="00C666C2">
        <w:rPr>
          <w:sz w:val="24"/>
        </w:rPr>
        <w:t xml:space="preserve"> chapeau </w:t>
      </w:r>
      <w:r w:rsidR="001A1502" w:rsidRPr="006A012A">
        <w:rPr>
          <w:sz w:val="24"/>
        </w:rPr>
        <w:t>84</w:t>
      </w:r>
      <w:r w:rsidR="00C666C2">
        <w:rPr>
          <w:sz w:val="24"/>
        </w:rPr>
        <w:t xml:space="preserve"> et des 2 biellettes 17 et 19.</w:t>
      </w:r>
      <w:r w:rsidR="00C35E47" w:rsidRPr="006A012A">
        <w:rPr>
          <w:sz w:val="24"/>
        </w:rPr>
        <w:t xml:space="preserve"> Les différents perçages seront réalisés après moulage de cette pièce.</w:t>
      </w:r>
    </w:p>
    <w:p w14:paraId="402552C7" w14:textId="77777777" w:rsidR="00D01A29" w:rsidRPr="006A012A" w:rsidRDefault="00D01A29" w:rsidP="00D63E45">
      <w:pPr>
        <w:rPr>
          <w:color w:val="000000"/>
          <w:sz w:val="24"/>
        </w:rPr>
      </w:pPr>
    </w:p>
    <w:p w14:paraId="72E572AF" w14:textId="77777777" w:rsidR="00D63E45" w:rsidRPr="006A012A" w:rsidRDefault="00D63E45" w:rsidP="00D01A29">
      <w:pPr>
        <w:ind w:right="3968"/>
        <w:rPr>
          <w:b/>
          <w:color w:val="000000"/>
          <w:sz w:val="24"/>
        </w:rPr>
      </w:pPr>
      <w:r w:rsidRPr="006A012A">
        <w:rPr>
          <w:b/>
          <w:color w:val="000000"/>
          <w:sz w:val="24"/>
        </w:rPr>
        <w:t>Q</w:t>
      </w:r>
      <w:r w:rsidR="0048179C" w:rsidRPr="006A012A">
        <w:rPr>
          <w:b/>
          <w:color w:val="000000"/>
          <w:sz w:val="24"/>
        </w:rPr>
        <w:t>1</w:t>
      </w:r>
      <w:r w:rsidRPr="006A012A">
        <w:rPr>
          <w:b/>
          <w:color w:val="000000"/>
          <w:sz w:val="24"/>
        </w:rPr>
        <w:t xml:space="preserve">.1 </w:t>
      </w:r>
      <w:r w:rsidR="00844ECA">
        <w:rPr>
          <w:b/>
          <w:color w:val="000000"/>
          <w:sz w:val="24"/>
        </w:rPr>
        <w:t>sur document réponse DR1</w:t>
      </w:r>
      <w:r w:rsidR="00844ECA" w:rsidRPr="006A012A">
        <w:rPr>
          <w:b/>
          <w:color w:val="000000"/>
          <w:sz w:val="24"/>
        </w:rPr>
        <w:t> :</w:t>
      </w:r>
      <w:r w:rsidR="00844ECA">
        <w:rPr>
          <w:b/>
          <w:color w:val="000000"/>
          <w:sz w:val="24"/>
        </w:rPr>
        <w:t xml:space="preserve"> </w:t>
      </w:r>
      <w:r w:rsidR="00C666C2">
        <w:rPr>
          <w:b/>
          <w:color w:val="000000"/>
          <w:sz w:val="24"/>
        </w:rPr>
        <w:t>Choix du procédé</w:t>
      </w:r>
    </w:p>
    <w:p w14:paraId="676D8DF8" w14:textId="77777777" w:rsidR="00000497" w:rsidRPr="006A012A" w:rsidRDefault="005E67A0" w:rsidP="00D01A29">
      <w:pPr>
        <w:ind w:right="3542"/>
        <w:rPr>
          <w:color w:val="000000"/>
          <w:sz w:val="24"/>
        </w:rPr>
      </w:pPr>
      <w:r w:rsidRPr="006A012A">
        <w:rPr>
          <w:color w:val="000000"/>
          <w:sz w:val="24"/>
        </w:rPr>
        <w:t xml:space="preserve">En fonction du cahier des charges du </w:t>
      </w:r>
      <w:r w:rsidR="009070D9" w:rsidRPr="006A012A">
        <w:rPr>
          <w:color w:val="000000"/>
          <w:sz w:val="24"/>
        </w:rPr>
        <w:t>bras zéro gravité</w:t>
      </w:r>
      <w:r w:rsidRPr="006A012A">
        <w:rPr>
          <w:color w:val="000000"/>
          <w:sz w:val="24"/>
        </w:rPr>
        <w:t xml:space="preserve"> (DT1)</w:t>
      </w:r>
      <w:r w:rsidR="008F08AE" w:rsidRPr="006A012A">
        <w:rPr>
          <w:color w:val="000000"/>
          <w:sz w:val="24"/>
        </w:rPr>
        <w:t>,</w:t>
      </w:r>
      <w:r w:rsidRPr="006A012A">
        <w:rPr>
          <w:color w:val="000000"/>
          <w:sz w:val="24"/>
        </w:rPr>
        <w:t xml:space="preserve"> du dessin du carter (DT2)</w:t>
      </w:r>
      <w:r w:rsidR="009C2FAE" w:rsidRPr="006A012A">
        <w:rPr>
          <w:color w:val="000000"/>
          <w:sz w:val="24"/>
        </w:rPr>
        <w:t xml:space="preserve"> </w:t>
      </w:r>
      <w:r w:rsidR="008F08AE" w:rsidRPr="006A012A">
        <w:rPr>
          <w:color w:val="000000"/>
          <w:sz w:val="24"/>
        </w:rPr>
        <w:t>et des caractéristiques des différents procédés composites</w:t>
      </w:r>
      <w:r w:rsidR="0071646B" w:rsidRPr="006A012A">
        <w:rPr>
          <w:color w:val="000000"/>
          <w:sz w:val="24"/>
        </w:rPr>
        <w:t xml:space="preserve"> (DT3)</w:t>
      </w:r>
      <w:r w:rsidRPr="006A012A">
        <w:rPr>
          <w:color w:val="000000"/>
          <w:sz w:val="24"/>
        </w:rPr>
        <w:t xml:space="preserve">, sélectionner </w:t>
      </w:r>
      <w:r w:rsidRPr="009C3377">
        <w:rPr>
          <w:b/>
          <w:color w:val="000000"/>
          <w:sz w:val="24"/>
        </w:rPr>
        <w:t>un procédé de mise en œ</w:t>
      </w:r>
      <w:r w:rsidR="000074DF" w:rsidRPr="009C3377">
        <w:rPr>
          <w:b/>
          <w:color w:val="000000"/>
          <w:sz w:val="24"/>
        </w:rPr>
        <w:t>uvre</w:t>
      </w:r>
      <w:r w:rsidR="000074DF" w:rsidRPr="006A012A">
        <w:rPr>
          <w:color w:val="000000"/>
          <w:sz w:val="24"/>
        </w:rPr>
        <w:t xml:space="preserve"> en justifiant votre choix.</w:t>
      </w:r>
    </w:p>
    <w:p w14:paraId="70EC6099" w14:textId="77777777" w:rsidR="004A40F5" w:rsidRDefault="004A40F5" w:rsidP="00D63E45">
      <w:pPr>
        <w:rPr>
          <w:color w:val="000000"/>
          <w:sz w:val="24"/>
        </w:rPr>
      </w:pPr>
    </w:p>
    <w:p w14:paraId="3742B0F0" w14:textId="77777777" w:rsidR="00637487" w:rsidRDefault="00637487" w:rsidP="00637487">
      <w:pPr>
        <w:suppressAutoHyphens w:val="0"/>
        <w:rPr>
          <w:bCs/>
          <w:sz w:val="24"/>
        </w:rPr>
      </w:pPr>
      <w:r>
        <w:rPr>
          <w:bCs/>
          <w:sz w:val="24"/>
        </w:rPr>
        <w:t>J</w:t>
      </w:r>
      <w:r w:rsidR="00E24664">
        <w:rPr>
          <w:bCs/>
          <w:sz w:val="24"/>
        </w:rPr>
        <w:t>ustifier</w:t>
      </w:r>
      <w:r>
        <w:rPr>
          <w:bCs/>
          <w:sz w:val="24"/>
        </w:rPr>
        <w:t xml:space="preserve"> votre choix.</w:t>
      </w:r>
    </w:p>
    <w:p w14:paraId="148ABBA2" w14:textId="77777777" w:rsidR="00ED25B7" w:rsidRPr="006A012A" w:rsidRDefault="00ED25B7" w:rsidP="00ED25B7">
      <w:pPr>
        <w:rPr>
          <w:color w:val="000000"/>
          <w:sz w:val="24"/>
        </w:rPr>
      </w:pPr>
    </w:p>
    <w:p w14:paraId="294D0487" w14:textId="77777777" w:rsidR="00ED25B7" w:rsidRPr="006A012A" w:rsidRDefault="00534D99" w:rsidP="00ED25B7">
      <w:pPr>
        <w:rPr>
          <w:b/>
          <w:color w:val="000000"/>
          <w:sz w:val="24"/>
        </w:rPr>
      </w:pPr>
      <w:r w:rsidRPr="006A012A">
        <w:rPr>
          <w:b/>
          <w:color w:val="000000"/>
          <w:sz w:val="24"/>
        </w:rPr>
        <w:t>Q1.2</w:t>
      </w:r>
      <w:r w:rsidR="00ED25B7" w:rsidRPr="006A012A">
        <w:rPr>
          <w:b/>
          <w:color w:val="000000"/>
          <w:sz w:val="24"/>
        </w:rPr>
        <w:t xml:space="preserve"> sur </w:t>
      </w:r>
      <w:r w:rsidR="009B1532">
        <w:rPr>
          <w:b/>
          <w:color w:val="000000"/>
          <w:sz w:val="24"/>
        </w:rPr>
        <w:t>document réponse DR1</w:t>
      </w:r>
      <w:r w:rsidR="0068202E" w:rsidRPr="006A012A">
        <w:rPr>
          <w:b/>
          <w:color w:val="000000"/>
          <w:sz w:val="24"/>
        </w:rPr>
        <w:t> :</w:t>
      </w:r>
      <w:r w:rsidR="00C666C2">
        <w:rPr>
          <w:b/>
          <w:color w:val="000000"/>
          <w:sz w:val="24"/>
        </w:rPr>
        <w:t xml:space="preserve"> Choix de la résine</w:t>
      </w:r>
    </w:p>
    <w:p w14:paraId="0AB37E3F" w14:textId="77777777" w:rsidR="0060464F" w:rsidRDefault="00517F6D" w:rsidP="00517F6D">
      <w:pPr>
        <w:rPr>
          <w:bCs/>
          <w:sz w:val="24"/>
        </w:rPr>
      </w:pPr>
      <w:r w:rsidRPr="006A012A">
        <w:rPr>
          <w:bCs/>
          <w:sz w:val="24"/>
        </w:rPr>
        <w:t xml:space="preserve">La technique de mise en œuvre étant choisie pour le carter, </w:t>
      </w:r>
      <w:r>
        <w:rPr>
          <w:bCs/>
          <w:sz w:val="24"/>
        </w:rPr>
        <w:t>on se propose de sélectionner</w:t>
      </w:r>
      <w:r w:rsidRPr="006A012A">
        <w:rPr>
          <w:bCs/>
          <w:sz w:val="24"/>
        </w:rPr>
        <w:t xml:space="preserve"> la résine d’imprégnation </w:t>
      </w:r>
      <w:r w:rsidR="0060464F">
        <w:rPr>
          <w:bCs/>
          <w:sz w:val="24"/>
        </w:rPr>
        <w:t>la plus adaptée.</w:t>
      </w:r>
    </w:p>
    <w:p w14:paraId="22FEEA24" w14:textId="77777777" w:rsidR="0060464F" w:rsidRDefault="0060464F" w:rsidP="00517F6D">
      <w:pPr>
        <w:rPr>
          <w:bCs/>
          <w:sz w:val="24"/>
        </w:rPr>
      </w:pPr>
    </w:p>
    <w:p w14:paraId="286923D9" w14:textId="77777777" w:rsidR="0060464F" w:rsidRDefault="0060464F" w:rsidP="00B3548E">
      <w:pPr>
        <w:suppressAutoHyphens w:val="0"/>
        <w:rPr>
          <w:color w:val="000000"/>
          <w:sz w:val="24"/>
        </w:rPr>
      </w:pPr>
      <w:r>
        <w:rPr>
          <w:color w:val="000000"/>
          <w:sz w:val="24"/>
        </w:rPr>
        <w:t>A l’aide du tableau document réponse DR1, s</w:t>
      </w:r>
      <w:r w:rsidR="00ED25B7" w:rsidRPr="006A012A">
        <w:rPr>
          <w:color w:val="000000"/>
          <w:sz w:val="24"/>
        </w:rPr>
        <w:t xml:space="preserve">électionner une référence de résine </w:t>
      </w:r>
      <w:r>
        <w:rPr>
          <w:color w:val="000000"/>
          <w:sz w:val="24"/>
        </w:rPr>
        <w:t>à partir des résines à disposition DT6 et des critères des fonctions FC2, FC3 et FC4 du</w:t>
      </w:r>
      <w:r w:rsidR="0068202E" w:rsidRPr="006A012A">
        <w:rPr>
          <w:color w:val="000000"/>
          <w:sz w:val="24"/>
        </w:rPr>
        <w:t xml:space="preserve"> cahie</w:t>
      </w:r>
      <w:r>
        <w:rPr>
          <w:color w:val="000000"/>
          <w:sz w:val="24"/>
        </w:rPr>
        <w:t>r des charges fonctionnel (DT1).</w:t>
      </w:r>
    </w:p>
    <w:p w14:paraId="6490FB38" w14:textId="77777777" w:rsidR="00ED25B7" w:rsidRDefault="0060464F" w:rsidP="00B3548E">
      <w:pPr>
        <w:suppressAutoHyphens w:val="0"/>
        <w:rPr>
          <w:color w:val="000000"/>
          <w:sz w:val="24"/>
        </w:rPr>
      </w:pPr>
      <w:r>
        <w:rPr>
          <w:color w:val="000000"/>
          <w:sz w:val="24"/>
        </w:rPr>
        <w:t xml:space="preserve">On privilégiera la résine dont la </w:t>
      </w:r>
      <w:r w:rsidR="00637487">
        <w:rPr>
          <w:color w:val="000000"/>
          <w:sz w:val="24"/>
        </w:rPr>
        <w:t>viscosité</w:t>
      </w:r>
      <w:r>
        <w:rPr>
          <w:color w:val="000000"/>
          <w:sz w:val="24"/>
        </w:rPr>
        <w:t xml:space="preserve"> est la plus fai</w:t>
      </w:r>
      <w:r w:rsidR="00637487">
        <w:rPr>
          <w:color w:val="000000"/>
          <w:sz w:val="24"/>
        </w:rPr>
        <w:t>ble possible.</w:t>
      </w:r>
    </w:p>
    <w:p w14:paraId="290286CF" w14:textId="77777777" w:rsidR="00B3548E" w:rsidRDefault="00B3548E" w:rsidP="00B3548E">
      <w:pPr>
        <w:suppressAutoHyphens w:val="0"/>
        <w:rPr>
          <w:bCs/>
          <w:sz w:val="24"/>
        </w:rPr>
      </w:pPr>
    </w:p>
    <w:p w14:paraId="60FA8984" w14:textId="77777777" w:rsidR="00637487" w:rsidRDefault="00637487" w:rsidP="00B3548E">
      <w:pPr>
        <w:suppressAutoHyphens w:val="0"/>
        <w:rPr>
          <w:bCs/>
          <w:sz w:val="24"/>
        </w:rPr>
      </w:pPr>
      <w:r>
        <w:rPr>
          <w:bCs/>
          <w:sz w:val="24"/>
        </w:rPr>
        <w:t>J</w:t>
      </w:r>
      <w:r w:rsidR="00E24664">
        <w:rPr>
          <w:bCs/>
          <w:sz w:val="24"/>
        </w:rPr>
        <w:t>ustifier</w:t>
      </w:r>
      <w:r>
        <w:rPr>
          <w:bCs/>
          <w:sz w:val="24"/>
        </w:rPr>
        <w:t xml:space="preserve"> votre choix.</w:t>
      </w:r>
    </w:p>
    <w:p w14:paraId="067A7063" w14:textId="77777777" w:rsidR="00923745" w:rsidRDefault="00923745" w:rsidP="00B3548E">
      <w:pPr>
        <w:suppressAutoHyphens w:val="0"/>
        <w:rPr>
          <w:bCs/>
          <w:sz w:val="24"/>
        </w:rPr>
      </w:pPr>
    </w:p>
    <w:p w14:paraId="22363ADE" w14:textId="77777777" w:rsidR="004A40F5" w:rsidRPr="006A012A" w:rsidRDefault="004A40F5" w:rsidP="004A40F5">
      <w:pPr>
        <w:rPr>
          <w:b/>
          <w:color w:val="000000"/>
          <w:sz w:val="24"/>
        </w:rPr>
      </w:pPr>
      <w:r w:rsidRPr="006A012A">
        <w:rPr>
          <w:b/>
          <w:color w:val="000000"/>
          <w:sz w:val="24"/>
        </w:rPr>
        <w:t>Q</w:t>
      </w:r>
      <w:r w:rsidR="00961F8A" w:rsidRPr="006A012A">
        <w:rPr>
          <w:b/>
          <w:color w:val="000000"/>
          <w:sz w:val="24"/>
        </w:rPr>
        <w:t>1</w:t>
      </w:r>
      <w:r w:rsidRPr="006A012A">
        <w:rPr>
          <w:b/>
          <w:color w:val="000000"/>
          <w:sz w:val="24"/>
        </w:rPr>
        <w:t>.</w:t>
      </w:r>
      <w:r w:rsidR="002A4C7A">
        <w:rPr>
          <w:b/>
          <w:color w:val="000000"/>
          <w:sz w:val="24"/>
        </w:rPr>
        <w:t>3 sur document réponse DR</w:t>
      </w:r>
      <w:r w:rsidR="00606A67">
        <w:rPr>
          <w:b/>
          <w:color w:val="000000"/>
          <w:sz w:val="24"/>
        </w:rPr>
        <w:t>1</w:t>
      </w:r>
      <w:r w:rsidRPr="006A012A">
        <w:rPr>
          <w:b/>
          <w:color w:val="000000"/>
          <w:sz w:val="24"/>
        </w:rPr>
        <w:t> :</w:t>
      </w:r>
      <w:r w:rsidR="00C666C2">
        <w:rPr>
          <w:b/>
          <w:color w:val="000000"/>
          <w:sz w:val="24"/>
        </w:rPr>
        <w:t xml:space="preserve"> Choix du type de renfort</w:t>
      </w:r>
    </w:p>
    <w:p w14:paraId="157D1345" w14:textId="77777777" w:rsidR="004A40F5" w:rsidRPr="006A012A" w:rsidRDefault="007E21B2" w:rsidP="004A40F5">
      <w:pPr>
        <w:rPr>
          <w:b/>
          <w:sz w:val="24"/>
        </w:rPr>
      </w:pPr>
      <w:r>
        <w:rPr>
          <w:sz w:val="24"/>
        </w:rPr>
        <w:t>Le bureau d’étude</w:t>
      </w:r>
      <w:r w:rsidR="0070758A">
        <w:rPr>
          <w:sz w:val="24"/>
        </w:rPr>
        <w:t>s</w:t>
      </w:r>
      <w:r>
        <w:rPr>
          <w:sz w:val="24"/>
        </w:rPr>
        <w:t xml:space="preserve"> dispose de résultats de tests en traction réalisés sur différents stratifiés. </w:t>
      </w:r>
      <w:r w:rsidR="004A40F5" w:rsidRPr="006A012A">
        <w:rPr>
          <w:sz w:val="24"/>
        </w:rPr>
        <w:t>A partir des courbes de traction (DT</w:t>
      </w:r>
      <w:r w:rsidR="00DC7664" w:rsidRPr="006A012A">
        <w:rPr>
          <w:sz w:val="24"/>
        </w:rPr>
        <w:t>5</w:t>
      </w:r>
      <w:r w:rsidR="004A40F5" w:rsidRPr="006A012A">
        <w:rPr>
          <w:sz w:val="24"/>
        </w:rPr>
        <w:t xml:space="preserve">), </w:t>
      </w:r>
      <w:r w:rsidR="00C51797" w:rsidRPr="006A012A">
        <w:rPr>
          <w:sz w:val="24"/>
        </w:rPr>
        <w:t>donner</w:t>
      </w:r>
      <w:r w:rsidR="004A40F5" w:rsidRPr="006A012A">
        <w:rPr>
          <w:sz w:val="24"/>
        </w:rPr>
        <w:t xml:space="preserve"> les valeurs de contraintes </w:t>
      </w:r>
      <w:r w:rsidR="004A40F5" w:rsidRPr="00BC5B9F">
        <w:rPr>
          <w:color w:val="000000" w:themeColor="text1"/>
          <w:sz w:val="24"/>
        </w:rPr>
        <w:t>à la limite élastique</w:t>
      </w:r>
      <w:r w:rsidR="00C51797" w:rsidRPr="00BC5B9F">
        <w:rPr>
          <w:color w:val="000000" w:themeColor="text1"/>
          <w:sz w:val="24"/>
        </w:rPr>
        <w:t xml:space="preserve"> </w:t>
      </w:r>
      <w:r w:rsidR="005071E1">
        <w:rPr>
          <w:color w:val="000000" w:themeColor="text1"/>
          <w:sz w:val="24"/>
        </w:rPr>
        <w:t xml:space="preserve">(estimée à la fin de la partie linéaire de la courbe de traction) </w:t>
      </w:r>
      <w:r w:rsidR="00C51797" w:rsidRPr="006A012A">
        <w:rPr>
          <w:sz w:val="24"/>
        </w:rPr>
        <w:t>pour chacun des empilements testés</w:t>
      </w:r>
      <w:r w:rsidR="004A40F5" w:rsidRPr="006A012A">
        <w:rPr>
          <w:sz w:val="24"/>
        </w:rPr>
        <w:t>.</w:t>
      </w:r>
    </w:p>
    <w:p w14:paraId="7A58EF84" w14:textId="77777777" w:rsidR="00617526" w:rsidRDefault="00617526" w:rsidP="004A40F5">
      <w:pPr>
        <w:rPr>
          <w:b/>
          <w:sz w:val="24"/>
        </w:rPr>
      </w:pPr>
    </w:p>
    <w:p w14:paraId="40E996A9" w14:textId="77777777" w:rsidR="004A40F5" w:rsidRDefault="004A40F5" w:rsidP="004A40F5">
      <w:pPr>
        <w:rPr>
          <w:b/>
          <w:color w:val="000000"/>
          <w:sz w:val="24"/>
        </w:rPr>
      </w:pPr>
      <w:r w:rsidRPr="006A012A">
        <w:rPr>
          <w:b/>
          <w:sz w:val="24"/>
        </w:rPr>
        <w:t>Q</w:t>
      </w:r>
      <w:r w:rsidR="00961F8A" w:rsidRPr="006A012A">
        <w:rPr>
          <w:b/>
          <w:sz w:val="24"/>
        </w:rPr>
        <w:t>1</w:t>
      </w:r>
      <w:r w:rsidRPr="006A012A">
        <w:rPr>
          <w:b/>
          <w:sz w:val="24"/>
        </w:rPr>
        <w:t>.</w:t>
      </w:r>
      <w:r w:rsidR="002A4C7A">
        <w:rPr>
          <w:b/>
          <w:sz w:val="24"/>
        </w:rPr>
        <w:t>4</w:t>
      </w:r>
      <w:r w:rsidRPr="006A012A">
        <w:rPr>
          <w:b/>
          <w:sz w:val="24"/>
        </w:rPr>
        <w:t xml:space="preserve"> </w:t>
      </w:r>
      <w:r w:rsidR="002A4C7A">
        <w:rPr>
          <w:b/>
          <w:color w:val="000000"/>
          <w:sz w:val="24"/>
        </w:rPr>
        <w:t>sur document réponse DR</w:t>
      </w:r>
      <w:r w:rsidR="00606A67">
        <w:rPr>
          <w:b/>
          <w:color w:val="000000"/>
          <w:sz w:val="24"/>
        </w:rPr>
        <w:t>1</w:t>
      </w:r>
      <w:r w:rsidRPr="006A012A">
        <w:rPr>
          <w:b/>
          <w:color w:val="000000"/>
          <w:sz w:val="24"/>
        </w:rPr>
        <w:t> :</w:t>
      </w:r>
    </w:p>
    <w:p w14:paraId="5C45A709" w14:textId="77777777" w:rsidR="009C3377" w:rsidRDefault="009C3377" w:rsidP="009C3377">
      <w:pPr>
        <w:rPr>
          <w:sz w:val="24"/>
        </w:rPr>
      </w:pPr>
      <w:r>
        <w:rPr>
          <w:sz w:val="24"/>
        </w:rPr>
        <w:t>L’étude de résistance des matériaux montre que la contrainte maximale</w:t>
      </w:r>
      <w:r w:rsidR="006359F0">
        <w:rPr>
          <w:sz w:val="24"/>
        </w:rPr>
        <w:t xml:space="preserve"> subie par le</w:t>
      </w:r>
      <w:r>
        <w:rPr>
          <w:sz w:val="24"/>
        </w:rPr>
        <w:t xml:space="preserve"> carter est de </w:t>
      </w:r>
      <w:r w:rsidRPr="005D4E28">
        <w:rPr>
          <w:color w:val="000000" w:themeColor="text1"/>
          <w:sz w:val="24"/>
        </w:rPr>
        <w:t>1</w:t>
      </w:r>
      <w:r>
        <w:rPr>
          <w:color w:val="000000" w:themeColor="text1"/>
          <w:sz w:val="24"/>
        </w:rPr>
        <w:t xml:space="preserve">12 </w:t>
      </w:r>
      <w:proofErr w:type="spellStart"/>
      <w:r>
        <w:rPr>
          <w:color w:val="000000" w:themeColor="text1"/>
          <w:sz w:val="24"/>
        </w:rPr>
        <w:t>Mpa</w:t>
      </w:r>
      <w:proofErr w:type="spellEnd"/>
      <w:r>
        <w:rPr>
          <w:color w:val="000000" w:themeColor="text1"/>
          <w:sz w:val="24"/>
        </w:rPr>
        <w:t>.</w:t>
      </w:r>
    </w:p>
    <w:p w14:paraId="7725F5B5" w14:textId="77777777" w:rsidR="00606A67" w:rsidRPr="00617526" w:rsidRDefault="00606A67" w:rsidP="00606A67">
      <w:pPr>
        <w:rPr>
          <w:sz w:val="24"/>
        </w:rPr>
      </w:pPr>
      <w:r>
        <w:rPr>
          <w:sz w:val="24"/>
        </w:rPr>
        <w:t>U</w:t>
      </w:r>
      <w:r w:rsidRPr="00617526">
        <w:rPr>
          <w:sz w:val="24"/>
        </w:rPr>
        <w:t xml:space="preserve">n coefficient </w:t>
      </w:r>
      <w:r>
        <w:rPr>
          <w:sz w:val="24"/>
        </w:rPr>
        <w:t xml:space="preserve">de sécurité de 1,2 </w:t>
      </w:r>
      <w:r w:rsidR="006359F0">
        <w:rPr>
          <w:sz w:val="24"/>
        </w:rPr>
        <w:t>est</w:t>
      </w:r>
      <w:r>
        <w:rPr>
          <w:sz w:val="24"/>
        </w:rPr>
        <w:t xml:space="preserve"> appliqué sur la contrainte maximum.</w:t>
      </w:r>
    </w:p>
    <w:p w14:paraId="0650211C" w14:textId="77777777" w:rsidR="004A40F5" w:rsidRPr="006A012A" w:rsidRDefault="006E7193" w:rsidP="004A40F5">
      <w:pPr>
        <w:rPr>
          <w:sz w:val="24"/>
        </w:rPr>
      </w:pPr>
      <w:r>
        <w:rPr>
          <w:sz w:val="24"/>
        </w:rPr>
        <w:t>Quel</w:t>
      </w:r>
      <w:r w:rsidR="00BC5B9F">
        <w:rPr>
          <w:sz w:val="24"/>
        </w:rPr>
        <w:t xml:space="preserve"> </w:t>
      </w:r>
      <w:r w:rsidR="00CC2004">
        <w:rPr>
          <w:sz w:val="24"/>
        </w:rPr>
        <w:t>renfort</w:t>
      </w:r>
      <w:r w:rsidR="006359F0">
        <w:rPr>
          <w:sz w:val="24"/>
        </w:rPr>
        <w:t xml:space="preserve"> doit</w:t>
      </w:r>
      <w:r w:rsidR="00BC5B9F">
        <w:rPr>
          <w:sz w:val="24"/>
        </w:rPr>
        <w:t>-on</w:t>
      </w:r>
      <w:r w:rsidR="004A40F5" w:rsidRPr="006A012A">
        <w:rPr>
          <w:sz w:val="24"/>
        </w:rPr>
        <w:t xml:space="preserve"> </w:t>
      </w:r>
      <w:r w:rsidR="00B10AE2" w:rsidRPr="006A012A">
        <w:rPr>
          <w:sz w:val="24"/>
        </w:rPr>
        <w:t>sélectionne</w:t>
      </w:r>
      <w:r w:rsidR="004A40F5" w:rsidRPr="006A012A">
        <w:rPr>
          <w:sz w:val="24"/>
        </w:rPr>
        <w:t>r d’un point de vue mécanique ?</w:t>
      </w:r>
    </w:p>
    <w:p w14:paraId="4B12E87E" w14:textId="77777777" w:rsidR="00D65771" w:rsidRDefault="00D65771" w:rsidP="00D01A29">
      <w:pPr>
        <w:rPr>
          <w:sz w:val="24"/>
        </w:rPr>
      </w:pPr>
      <w:r>
        <w:rPr>
          <w:sz w:val="24"/>
        </w:rPr>
        <w:br w:type="page"/>
      </w:r>
    </w:p>
    <w:p w14:paraId="2F6E01E4" w14:textId="77777777" w:rsidR="008D7B35" w:rsidRPr="00F2310C" w:rsidRDefault="00FC045F" w:rsidP="008D7B35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  <w:u w:val="single"/>
        </w:rPr>
      </w:pPr>
      <w:r w:rsidRPr="00F2310C">
        <w:rPr>
          <w:b/>
          <w:color w:val="FFFFFF" w:themeColor="background1"/>
          <w:sz w:val="28"/>
          <w:szCs w:val="28"/>
        </w:rPr>
        <w:lastRenderedPageBreak/>
        <w:t>É</w:t>
      </w:r>
      <w:r w:rsidR="008D7B35" w:rsidRPr="00F2310C">
        <w:rPr>
          <w:b/>
          <w:bCs/>
          <w:color w:val="FFFFFF" w:themeColor="background1"/>
          <w:sz w:val="28"/>
          <w:szCs w:val="28"/>
        </w:rPr>
        <w:t xml:space="preserve">TUDE </w:t>
      </w:r>
      <w:r w:rsidR="00D37350" w:rsidRPr="00F2310C">
        <w:rPr>
          <w:b/>
          <w:bCs/>
          <w:color w:val="FFFFFF" w:themeColor="background1"/>
          <w:sz w:val="28"/>
          <w:szCs w:val="28"/>
        </w:rPr>
        <w:t>2</w:t>
      </w:r>
      <w:r w:rsidR="00F14667">
        <w:rPr>
          <w:b/>
          <w:bCs/>
          <w:color w:val="FFFFFF" w:themeColor="background1"/>
          <w:sz w:val="28"/>
          <w:szCs w:val="28"/>
        </w:rPr>
        <w:t xml:space="preserve"> </w:t>
      </w:r>
      <w:r w:rsidR="00606A67">
        <w:rPr>
          <w:b/>
          <w:bCs/>
          <w:color w:val="FFFFFF" w:themeColor="background1"/>
          <w:sz w:val="28"/>
          <w:szCs w:val="28"/>
        </w:rPr>
        <w:t>é</w:t>
      </w:r>
      <w:r w:rsidR="009232EC" w:rsidRPr="00F2310C">
        <w:rPr>
          <w:b/>
          <w:bCs/>
          <w:color w:val="FFFFFF" w:themeColor="background1"/>
          <w:sz w:val="28"/>
          <w:szCs w:val="28"/>
        </w:rPr>
        <w:t>tude économique</w:t>
      </w:r>
      <w:r w:rsidR="000B73C1" w:rsidRPr="00F2310C">
        <w:rPr>
          <w:b/>
          <w:bCs/>
          <w:color w:val="FFFFFF" w:themeColor="background1"/>
          <w:sz w:val="28"/>
          <w:szCs w:val="28"/>
        </w:rPr>
        <w:t xml:space="preserve"> du carter</w:t>
      </w:r>
    </w:p>
    <w:p w14:paraId="2A4B52AF" w14:textId="77777777" w:rsidR="004F57A8" w:rsidRDefault="006604C1" w:rsidP="004F57A8">
      <w:pPr>
        <w:rPr>
          <w:color w:val="000000"/>
          <w:sz w:val="24"/>
        </w:rPr>
      </w:pPr>
      <w:r w:rsidRPr="00A81A38">
        <w:rPr>
          <w:bCs/>
          <w:sz w:val="24"/>
        </w:rPr>
        <w:t xml:space="preserve">Afin de </w:t>
      </w:r>
      <w:r w:rsidR="004F57A8" w:rsidRPr="00A81A38">
        <w:rPr>
          <w:bCs/>
          <w:sz w:val="24"/>
        </w:rPr>
        <w:t xml:space="preserve">vérifier que la production du carter en matériaux composites apporte un gain économique par rapport à la fabrication </w:t>
      </w:r>
      <w:r w:rsidR="00860007">
        <w:rPr>
          <w:bCs/>
          <w:sz w:val="24"/>
        </w:rPr>
        <w:t xml:space="preserve">et à l’assemblage </w:t>
      </w:r>
      <w:r w:rsidR="004F57A8" w:rsidRPr="00A81A38">
        <w:rPr>
          <w:bCs/>
          <w:sz w:val="24"/>
        </w:rPr>
        <w:t xml:space="preserve">des </w:t>
      </w:r>
      <w:r w:rsidR="00780255" w:rsidRPr="00A81A38">
        <w:rPr>
          <w:bCs/>
          <w:sz w:val="24"/>
        </w:rPr>
        <w:t>6</w:t>
      </w:r>
      <w:r w:rsidR="004F57A8" w:rsidRPr="00A81A38">
        <w:rPr>
          <w:bCs/>
          <w:sz w:val="24"/>
        </w:rPr>
        <w:t xml:space="preserve"> pièces en </w:t>
      </w:r>
      <w:r w:rsidR="00102306">
        <w:rPr>
          <w:bCs/>
          <w:sz w:val="24"/>
        </w:rPr>
        <w:t>a</w:t>
      </w:r>
      <w:r w:rsidR="004F57A8" w:rsidRPr="00A81A38">
        <w:rPr>
          <w:bCs/>
          <w:sz w:val="24"/>
        </w:rPr>
        <w:t>luminium</w:t>
      </w:r>
      <w:r w:rsidRPr="00A81A38">
        <w:rPr>
          <w:bCs/>
          <w:sz w:val="24"/>
        </w:rPr>
        <w:t>, on</w:t>
      </w:r>
      <w:r w:rsidRPr="00A81A38">
        <w:rPr>
          <w:color w:val="000000"/>
          <w:sz w:val="24"/>
        </w:rPr>
        <w:t xml:space="preserve"> souhaite calculer le coût de revient total du carter en composites.</w:t>
      </w:r>
    </w:p>
    <w:p w14:paraId="26AFC8A9" w14:textId="77777777" w:rsidR="007A25D5" w:rsidRPr="00A81A38" w:rsidRDefault="007A25D5" w:rsidP="004F57A8">
      <w:pPr>
        <w:rPr>
          <w:bCs/>
          <w:sz w:val="24"/>
        </w:rPr>
      </w:pPr>
      <w:r>
        <w:rPr>
          <w:color w:val="000000"/>
          <w:sz w:val="24"/>
        </w:rPr>
        <w:t xml:space="preserve">Par souci de disponibilité des matières premières, on réalisera un chiffrage avec la </w:t>
      </w:r>
      <w:r w:rsidR="00362555">
        <w:rPr>
          <w:color w:val="000000"/>
          <w:sz w:val="24"/>
        </w:rPr>
        <w:t>Résine</w:t>
      </w:r>
      <w:r>
        <w:rPr>
          <w:color w:val="000000"/>
          <w:sz w:val="24"/>
        </w:rPr>
        <w:t xml:space="preserve"> 632 et le tissu </w:t>
      </w:r>
      <w:proofErr w:type="spellStart"/>
      <w:r w:rsidR="007E21B2">
        <w:rPr>
          <w:color w:val="000000"/>
          <w:sz w:val="24"/>
        </w:rPr>
        <w:t>Multimat</w:t>
      </w:r>
      <w:proofErr w:type="spellEnd"/>
      <w:r>
        <w:rPr>
          <w:color w:val="000000"/>
          <w:sz w:val="24"/>
        </w:rPr>
        <w:t>.</w:t>
      </w:r>
    </w:p>
    <w:p w14:paraId="40B1C101" w14:textId="77777777" w:rsidR="003E1DFE" w:rsidRDefault="003E1DFE" w:rsidP="004A40F5">
      <w:pPr>
        <w:rPr>
          <w:color w:val="000000"/>
          <w:sz w:val="24"/>
        </w:rPr>
      </w:pPr>
      <w:r w:rsidRPr="00A81A38">
        <w:rPr>
          <w:color w:val="000000"/>
          <w:sz w:val="24"/>
        </w:rPr>
        <w:t>On décompose</w:t>
      </w:r>
      <w:r w:rsidR="006604C1" w:rsidRPr="00A81A38">
        <w:rPr>
          <w:color w:val="000000"/>
          <w:sz w:val="24"/>
        </w:rPr>
        <w:t>ra</w:t>
      </w:r>
      <w:r w:rsidRPr="00A81A38">
        <w:rPr>
          <w:color w:val="000000"/>
          <w:sz w:val="24"/>
        </w:rPr>
        <w:t xml:space="preserve"> le coût de revient de la pièce composite en coût matière, en coût outillage, en coût machine et en coût main d’œuvre.</w:t>
      </w:r>
    </w:p>
    <w:p w14:paraId="7E461362" w14:textId="77777777" w:rsidR="007A25D5" w:rsidRDefault="007A25D5" w:rsidP="004A40F5">
      <w:pPr>
        <w:rPr>
          <w:color w:val="000000"/>
          <w:sz w:val="24"/>
        </w:rPr>
      </w:pPr>
    </w:p>
    <w:p w14:paraId="61629681" w14:textId="77777777" w:rsidR="004470FE" w:rsidRDefault="004470FE" w:rsidP="004A40F5">
      <w:pPr>
        <w:rPr>
          <w:rFonts w:cs="Arial"/>
          <w:b/>
          <w:color w:val="000000"/>
          <w:sz w:val="24"/>
        </w:rPr>
      </w:pPr>
      <w:r w:rsidRPr="004470FE">
        <w:rPr>
          <w:rFonts w:cs="Arial"/>
          <w:b/>
          <w:color w:val="000000"/>
          <w:sz w:val="24"/>
        </w:rPr>
        <w:t>Q2.1</w:t>
      </w:r>
      <w:r>
        <w:rPr>
          <w:rFonts w:cs="Arial"/>
          <w:b/>
          <w:color w:val="000000"/>
          <w:sz w:val="24"/>
        </w:rPr>
        <w:t xml:space="preserve"> sur feuille de copie :</w:t>
      </w:r>
    </w:p>
    <w:p w14:paraId="1E34AF1A" w14:textId="77777777" w:rsidR="004470FE" w:rsidRPr="004470FE" w:rsidRDefault="004470FE" w:rsidP="004A40F5">
      <w:pPr>
        <w:rPr>
          <w:rFonts w:cs="Arial"/>
          <w:color w:val="000000"/>
          <w:sz w:val="24"/>
        </w:rPr>
      </w:pPr>
      <w:r>
        <w:rPr>
          <w:rFonts w:cs="Arial"/>
          <w:color w:val="000000"/>
          <w:sz w:val="24"/>
        </w:rPr>
        <w:t xml:space="preserve">A partir des documents </w:t>
      </w:r>
      <w:r w:rsidR="00C374B6">
        <w:rPr>
          <w:rFonts w:cs="Arial"/>
          <w:color w:val="000000"/>
          <w:sz w:val="24"/>
        </w:rPr>
        <w:t xml:space="preserve">DT2, </w:t>
      </w:r>
      <w:r w:rsidR="002A7A06">
        <w:rPr>
          <w:rFonts w:cs="Arial"/>
          <w:color w:val="000000"/>
          <w:sz w:val="24"/>
        </w:rPr>
        <w:t xml:space="preserve">DT3, </w:t>
      </w:r>
      <w:r>
        <w:rPr>
          <w:rFonts w:cs="Arial"/>
          <w:color w:val="000000"/>
          <w:sz w:val="24"/>
        </w:rPr>
        <w:t>DT4 et DT6, calculer le coût matière pour la ré</w:t>
      </w:r>
      <w:r w:rsidR="00A22DEB">
        <w:rPr>
          <w:rFonts w:cs="Arial"/>
          <w:color w:val="000000"/>
          <w:sz w:val="24"/>
        </w:rPr>
        <w:t>alisation d’un carter (résine, renforts</w:t>
      </w:r>
      <w:r>
        <w:rPr>
          <w:rFonts w:cs="Arial"/>
          <w:color w:val="000000"/>
          <w:sz w:val="24"/>
        </w:rPr>
        <w:t xml:space="preserve">, </w:t>
      </w:r>
      <w:r w:rsidR="00D93ABA">
        <w:rPr>
          <w:rFonts w:cs="Arial"/>
          <w:color w:val="000000"/>
          <w:sz w:val="24"/>
        </w:rPr>
        <w:t>gel-</w:t>
      </w:r>
      <w:proofErr w:type="spellStart"/>
      <w:r w:rsidR="00DE306B">
        <w:rPr>
          <w:rFonts w:cs="Arial"/>
          <w:color w:val="000000"/>
          <w:sz w:val="24"/>
        </w:rPr>
        <w:t>coat</w:t>
      </w:r>
      <w:proofErr w:type="spellEnd"/>
      <w:r w:rsidR="001C7D7A">
        <w:rPr>
          <w:rFonts w:cs="Arial"/>
          <w:color w:val="000000"/>
          <w:sz w:val="24"/>
        </w:rPr>
        <w:t>, consommables</w:t>
      </w:r>
      <w:r>
        <w:rPr>
          <w:rFonts w:cs="Arial"/>
          <w:color w:val="000000"/>
          <w:sz w:val="24"/>
        </w:rPr>
        <w:t>)</w:t>
      </w:r>
    </w:p>
    <w:p w14:paraId="662E42EC" w14:textId="77777777" w:rsidR="004470FE" w:rsidRPr="00A81A38" w:rsidRDefault="004470FE" w:rsidP="004A40F5">
      <w:pPr>
        <w:rPr>
          <w:color w:val="000000"/>
          <w:sz w:val="24"/>
        </w:rPr>
      </w:pPr>
    </w:p>
    <w:p w14:paraId="17CA46B5" w14:textId="77777777" w:rsidR="004A40F5" w:rsidRPr="00A81A38" w:rsidRDefault="004A40F5" w:rsidP="004A40F5">
      <w:pPr>
        <w:rPr>
          <w:b/>
          <w:color w:val="000000"/>
          <w:sz w:val="24"/>
        </w:rPr>
      </w:pPr>
      <w:r w:rsidRPr="00A81A38">
        <w:rPr>
          <w:b/>
          <w:sz w:val="24"/>
        </w:rPr>
        <w:t>Q</w:t>
      </w:r>
      <w:r w:rsidR="00961F8A" w:rsidRPr="00A81A38">
        <w:rPr>
          <w:b/>
          <w:sz w:val="24"/>
        </w:rPr>
        <w:t>2</w:t>
      </w:r>
      <w:r w:rsidRPr="00A81A38">
        <w:rPr>
          <w:b/>
          <w:sz w:val="24"/>
        </w:rPr>
        <w:t>.</w:t>
      </w:r>
      <w:r w:rsidR="004470FE">
        <w:rPr>
          <w:b/>
          <w:sz w:val="24"/>
        </w:rPr>
        <w:t>2</w:t>
      </w:r>
      <w:r w:rsidRPr="00A81A38">
        <w:rPr>
          <w:b/>
          <w:sz w:val="24"/>
        </w:rPr>
        <w:t xml:space="preserve"> </w:t>
      </w:r>
      <w:r w:rsidRPr="00A81A38">
        <w:rPr>
          <w:b/>
          <w:color w:val="000000"/>
          <w:sz w:val="24"/>
        </w:rPr>
        <w:t xml:space="preserve">sur </w:t>
      </w:r>
      <w:r w:rsidR="003E1DFE" w:rsidRPr="00A81A38">
        <w:rPr>
          <w:b/>
          <w:color w:val="000000"/>
          <w:sz w:val="24"/>
        </w:rPr>
        <w:t xml:space="preserve">feuille de </w:t>
      </w:r>
      <w:r w:rsidR="00255B97" w:rsidRPr="00A81A38">
        <w:rPr>
          <w:b/>
          <w:color w:val="000000"/>
          <w:sz w:val="24"/>
        </w:rPr>
        <w:t>copie :</w:t>
      </w:r>
    </w:p>
    <w:p w14:paraId="4607419B" w14:textId="77777777" w:rsidR="00C1237E" w:rsidRDefault="004A40F5" w:rsidP="004A40F5">
      <w:pPr>
        <w:rPr>
          <w:sz w:val="24"/>
        </w:rPr>
      </w:pPr>
      <w:r w:rsidRPr="00A81A38">
        <w:rPr>
          <w:sz w:val="24"/>
        </w:rPr>
        <w:t xml:space="preserve">A partir des données </w:t>
      </w:r>
      <w:r w:rsidR="00780255" w:rsidRPr="00A81A38">
        <w:rPr>
          <w:sz w:val="24"/>
        </w:rPr>
        <w:t>économiques d</w:t>
      </w:r>
      <w:r w:rsidR="00D93ABA">
        <w:rPr>
          <w:sz w:val="24"/>
        </w:rPr>
        <w:t>es</w:t>
      </w:r>
      <w:r w:rsidR="00780255" w:rsidRPr="00A81A38">
        <w:rPr>
          <w:sz w:val="24"/>
        </w:rPr>
        <w:t xml:space="preserve"> document</w:t>
      </w:r>
      <w:r w:rsidR="00D93ABA">
        <w:rPr>
          <w:sz w:val="24"/>
        </w:rPr>
        <w:t>s</w:t>
      </w:r>
      <w:r w:rsidR="00780255" w:rsidRPr="00A81A38">
        <w:rPr>
          <w:sz w:val="24"/>
        </w:rPr>
        <w:t xml:space="preserve"> </w:t>
      </w:r>
      <w:r w:rsidR="00D93ABA">
        <w:rPr>
          <w:sz w:val="24"/>
        </w:rPr>
        <w:t xml:space="preserve">DT1 et </w:t>
      </w:r>
      <w:r w:rsidR="00780255" w:rsidRPr="00A81A38">
        <w:rPr>
          <w:sz w:val="24"/>
        </w:rPr>
        <w:t>DT</w:t>
      </w:r>
      <w:r w:rsidR="009F49DC" w:rsidRPr="00A81A38">
        <w:rPr>
          <w:sz w:val="24"/>
        </w:rPr>
        <w:t>3</w:t>
      </w:r>
      <w:r w:rsidR="00102306">
        <w:rPr>
          <w:sz w:val="24"/>
        </w:rPr>
        <w:t xml:space="preserve"> </w:t>
      </w:r>
      <w:r w:rsidR="00102306" w:rsidRPr="00A81A38">
        <w:rPr>
          <w:sz w:val="24"/>
        </w:rPr>
        <w:t>calculer l</w:t>
      </w:r>
      <w:r w:rsidR="00AB2AF9">
        <w:rPr>
          <w:sz w:val="24"/>
        </w:rPr>
        <w:t>’amortissement de</w:t>
      </w:r>
      <w:r w:rsidR="00102306" w:rsidRPr="00A81A38">
        <w:rPr>
          <w:sz w:val="24"/>
        </w:rPr>
        <w:t xml:space="preserve"> </w:t>
      </w:r>
      <w:r w:rsidR="00AB2AF9">
        <w:rPr>
          <w:sz w:val="24"/>
        </w:rPr>
        <w:t>l’</w:t>
      </w:r>
      <w:r w:rsidR="00102306" w:rsidRPr="00A81A38">
        <w:rPr>
          <w:sz w:val="24"/>
        </w:rPr>
        <w:t>outillage pour la réalisation d’un carter</w:t>
      </w:r>
      <w:r w:rsidR="00102306">
        <w:rPr>
          <w:sz w:val="24"/>
        </w:rPr>
        <w:t xml:space="preserve"> en RTM light pour une durée de vie de l’outillage de 5 ans</w:t>
      </w:r>
      <w:r w:rsidR="00D20BE1">
        <w:rPr>
          <w:sz w:val="24"/>
        </w:rPr>
        <w:t>, et 600 pièces par an.</w:t>
      </w:r>
    </w:p>
    <w:p w14:paraId="1F6CA576" w14:textId="77777777" w:rsidR="00102306" w:rsidRPr="00A81A38" w:rsidRDefault="00102306" w:rsidP="004A40F5">
      <w:pPr>
        <w:rPr>
          <w:sz w:val="24"/>
        </w:rPr>
      </w:pPr>
    </w:p>
    <w:p w14:paraId="261464A7" w14:textId="77777777" w:rsidR="00C1237E" w:rsidRDefault="00C1237E" w:rsidP="004A40F5">
      <w:pPr>
        <w:rPr>
          <w:b/>
          <w:sz w:val="24"/>
        </w:rPr>
      </w:pPr>
      <w:r w:rsidRPr="00A81A38">
        <w:rPr>
          <w:b/>
          <w:sz w:val="24"/>
        </w:rPr>
        <w:t>Q</w:t>
      </w:r>
      <w:r w:rsidR="00961F8A" w:rsidRPr="00A81A38">
        <w:rPr>
          <w:b/>
          <w:sz w:val="24"/>
        </w:rPr>
        <w:t>2</w:t>
      </w:r>
      <w:r w:rsidRPr="00A81A38">
        <w:rPr>
          <w:b/>
          <w:sz w:val="24"/>
        </w:rPr>
        <w:t>.</w:t>
      </w:r>
      <w:r w:rsidR="004470FE">
        <w:rPr>
          <w:b/>
          <w:sz w:val="24"/>
        </w:rPr>
        <w:t>3</w:t>
      </w:r>
      <w:r w:rsidRPr="00A81A38">
        <w:rPr>
          <w:b/>
          <w:sz w:val="24"/>
        </w:rPr>
        <w:t xml:space="preserve"> sur feuille de copie :</w:t>
      </w:r>
    </w:p>
    <w:p w14:paraId="77662AC3" w14:textId="77777777" w:rsidR="00D20BE1" w:rsidRDefault="00C1237E" w:rsidP="004A40F5">
      <w:pPr>
        <w:rPr>
          <w:color w:val="000000" w:themeColor="text1"/>
          <w:sz w:val="24"/>
        </w:rPr>
      </w:pPr>
      <w:r w:rsidRPr="00973417">
        <w:rPr>
          <w:color w:val="000000" w:themeColor="text1"/>
          <w:sz w:val="24"/>
        </w:rPr>
        <w:t xml:space="preserve">A partir de la gamme de fabrication du procédé </w:t>
      </w:r>
      <w:r w:rsidR="00973417" w:rsidRPr="00973417">
        <w:rPr>
          <w:color w:val="000000" w:themeColor="text1"/>
          <w:sz w:val="24"/>
        </w:rPr>
        <w:t xml:space="preserve">et du diagramme de Gantt </w:t>
      </w:r>
      <w:r w:rsidRPr="00973417">
        <w:rPr>
          <w:color w:val="000000" w:themeColor="text1"/>
          <w:sz w:val="24"/>
        </w:rPr>
        <w:t>(DT7), calculer le coût main d’œuvre pour la réalisatio</w:t>
      </w:r>
      <w:r w:rsidR="00EE1833">
        <w:rPr>
          <w:color w:val="000000" w:themeColor="text1"/>
          <w:sz w:val="24"/>
        </w:rPr>
        <w:t>n du</w:t>
      </w:r>
      <w:r w:rsidRPr="00973417">
        <w:rPr>
          <w:color w:val="000000" w:themeColor="text1"/>
          <w:sz w:val="24"/>
        </w:rPr>
        <w:t xml:space="preserve"> carter</w:t>
      </w:r>
      <w:r w:rsidR="00EE1833">
        <w:rPr>
          <w:color w:val="000000" w:themeColor="text1"/>
          <w:sz w:val="24"/>
        </w:rPr>
        <w:t xml:space="preserve"> en composites</w:t>
      </w:r>
      <w:r w:rsidRPr="00973417">
        <w:rPr>
          <w:color w:val="000000" w:themeColor="text1"/>
          <w:sz w:val="24"/>
        </w:rPr>
        <w:t>.</w:t>
      </w:r>
      <w:r w:rsidR="009F49DC" w:rsidRPr="00973417">
        <w:rPr>
          <w:color w:val="000000" w:themeColor="text1"/>
          <w:sz w:val="24"/>
        </w:rPr>
        <w:t xml:space="preserve"> On prendra un co</w:t>
      </w:r>
      <w:r w:rsidR="0036125F">
        <w:rPr>
          <w:color w:val="000000" w:themeColor="text1"/>
          <w:sz w:val="24"/>
        </w:rPr>
        <w:t>ût horaire pour l’opérateur de 2</w:t>
      </w:r>
      <w:r w:rsidR="009F49DC" w:rsidRPr="00973417">
        <w:rPr>
          <w:color w:val="000000" w:themeColor="text1"/>
          <w:sz w:val="24"/>
        </w:rPr>
        <w:t>0 euros.</w:t>
      </w:r>
      <w:r w:rsidR="0036125F">
        <w:rPr>
          <w:color w:val="000000" w:themeColor="text1"/>
          <w:sz w:val="24"/>
        </w:rPr>
        <w:t xml:space="preserve"> L’opérateur est entièrement dédié à cette production.</w:t>
      </w:r>
    </w:p>
    <w:p w14:paraId="258381B6" w14:textId="77777777" w:rsidR="0036125F" w:rsidRDefault="00284F8F" w:rsidP="004A40F5">
      <w:pPr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Calculer le coût machine : 10</w:t>
      </w:r>
      <w:r w:rsidR="00E71C8B">
        <w:rPr>
          <w:color w:val="000000" w:themeColor="text1"/>
          <w:sz w:val="24"/>
        </w:rPr>
        <w:t xml:space="preserve"> (</w:t>
      </w:r>
      <w:r>
        <w:rPr>
          <w:color w:val="000000" w:themeColor="text1"/>
          <w:sz w:val="24"/>
        </w:rPr>
        <w:t>€</w:t>
      </w:r>
      <w:r w:rsidR="00E71C8B">
        <w:rPr>
          <w:color w:val="000000" w:themeColor="text1"/>
          <w:sz w:val="24"/>
        </w:rPr>
        <w:t>/</w:t>
      </w:r>
      <w:r w:rsidR="0036125F">
        <w:rPr>
          <w:color w:val="000000" w:themeColor="text1"/>
          <w:sz w:val="24"/>
        </w:rPr>
        <w:t>heur</w:t>
      </w:r>
      <w:r w:rsidR="00E71C8B">
        <w:rPr>
          <w:color w:val="000000" w:themeColor="text1"/>
          <w:sz w:val="24"/>
        </w:rPr>
        <w:t>e)</w:t>
      </w:r>
      <w:r w:rsidR="0036125F">
        <w:rPr>
          <w:color w:val="000000" w:themeColor="text1"/>
          <w:sz w:val="24"/>
        </w:rPr>
        <w:t>, la machine est immobilisée pendant tout le temps de la production.</w:t>
      </w:r>
    </w:p>
    <w:p w14:paraId="4113FB28" w14:textId="77777777" w:rsidR="00D20BE1" w:rsidRDefault="00D20BE1" w:rsidP="004A40F5">
      <w:pPr>
        <w:rPr>
          <w:color w:val="000000" w:themeColor="text1"/>
          <w:sz w:val="24"/>
        </w:rPr>
      </w:pPr>
    </w:p>
    <w:p w14:paraId="369717C8" w14:textId="77777777" w:rsidR="00E00DA5" w:rsidRPr="00A81A38" w:rsidRDefault="00E00DA5" w:rsidP="004A40F5">
      <w:pPr>
        <w:rPr>
          <w:b/>
          <w:sz w:val="24"/>
        </w:rPr>
      </w:pPr>
      <w:r w:rsidRPr="00A81A38">
        <w:rPr>
          <w:b/>
          <w:sz w:val="24"/>
        </w:rPr>
        <w:t>Q</w:t>
      </w:r>
      <w:r w:rsidR="00961F8A" w:rsidRPr="00A81A38">
        <w:rPr>
          <w:b/>
          <w:sz w:val="24"/>
        </w:rPr>
        <w:t>2</w:t>
      </w:r>
      <w:r w:rsidRPr="00A81A38">
        <w:rPr>
          <w:b/>
          <w:sz w:val="24"/>
        </w:rPr>
        <w:t>.</w:t>
      </w:r>
      <w:r w:rsidR="00F97B7F">
        <w:rPr>
          <w:b/>
          <w:sz w:val="24"/>
        </w:rPr>
        <w:t>4</w:t>
      </w:r>
      <w:r w:rsidRPr="00A81A38">
        <w:rPr>
          <w:b/>
          <w:sz w:val="24"/>
        </w:rPr>
        <w:t xml:space="preserve"> sur feuille de copie :</w:t>
      </w:r>
    </w:p>
    <w:p w14:paraId="5D781CDC" w14:textId="77777777" w:rsidR="00E00DA5" w:rsidRDefault="00E00DA5" w:rsidP="004A40F5">
      <w:pPr>
        <w:rPr>
          <w:sz w:val="24"/>
        </w:rPr>
      </w:pPr>
      <w:r w:rsidRPr="00A81A38">
        <w:rPr>
          <w:sz w:val="24"/>
        </w:rPr>
        <w:t>Calculer le coût de revient total du carter en composites.</w:t>
      </w:r>
    </w:p>
    <w:p w14:paraId="63F80F84" w14:textId="77777777" w:rsidR="00A81A38" w:rsidRPr="00A81A38" w:rsidRDefault="00A81A38" w:rsidP="004A40F5">
      <w:pPr>
        <w:rPr>
          <w:sz w:val="24"/>
        </w:rPr>
      </w:pPr>
    </w:p>
    <w:p w14:paraId="3E7834DD" w14:textId="77777777" w:rsidR="004A40F5" w:rsidRPr="00A81A38" w:rsidRDefault="004A40F5" w:rsidP="004A40F5">
      <w:pPr>
        <w:rPr>
          <w:b/>
          <w:color w:val="000000"/>
          <w:sz w:val="24"/>
        </w:rPr>
      </w:pPr>
      <w:r w:rsidRPr="00A81A38">
        <w:rPr>
          <w:b/>
          <w:sz w:val="24"/>
        </w:rPr>
        <w:t>Q</w:t>
      </w:r>
      <w:r w:rsidR="00961F8A" w:rsidRPr="00A81A38">
        <w:rPr>
          <w:b/>
          <w:sz w:val="24"/>
        </w:rPr>
        <w:t>2</w:t>
      </w:r>
      <w:r w:rsidRPr="00A81A38">
        <w:rPr>
          <w:b/>
          <w:sz w:val="24"/>
        </w:rPr>
        <w:t>.</w:t>
      </w:r>
      <w:r w:rsidR="00F97B7F">
        <w:rPr>
          <w:b/>
          <w:sz w:val="24"/>
        </w:rPr>
        <w:t>5</w:t>
      </w:r>
      <w:r w:rsidRPr="00A81A38">
        <w:rPr>
          <w:b/>
          <w:sz w:val="24"/>
        </w:rPr>
        <w:t> </w:t>
      </w:r>
      <w:r w:rsidRPr="00A81A38">
        <w:rPr>
          <w:b/>
          <w:color w:val="000000"/>
          <w:sz w:val="24"/>
        </w:rPr>
        <w:t xml:space="preserve">sur </w:t>
      </w:r>
      <w:r w:rsidR="0018419B" w:rsidRPr="00A81A38">
        <w:rPr>
          <w:b/>
          <w:color w:val="000000"/>
          <w:sz w:val="24"/>
        </w:rPr>
        <w:t xml:space="preserve">feuille de </w:t>
      </w:r>
      <w:r w:rsidR="00255B97" w:rsidRPr="00A81A38">
        <w:rPr>
          <w:b/>
          <w:color w:val="000000"/>
          <w:sz w:val="24"/>
        </w:rPr>
        <w:t>copie :</w:t>
      </w:r>
    </w:p>
    <w:p w14:paraId="2490CA12" w14:textId="77777777" w:rsidR="004A40F5" w:rsidRDefault="004A40F5" w:rsidP="004A40F5">
      <w:pPr>
        <w:rPr>
          <w:color w:val="000000"/>
          <w:sz w:val="24"/>
        </w:rPr>
      </w:pPr>
      <w:r w:rsidRPr="00A81A38">
        <w:rPr>
          <w:color w:val="000000"/>
          <w:sz w:val="24"/>
        </w:rPr>
        <w:t xml:space="preserve">Comparer ce coût de revient à celui de la fabrication </w:t>
      </w:r>
      <w:r w:rsidR="000B1F5B">
        <w:rPr>
          <w:color w:val="000000"/>
          <w:sz w:val="24"/>
        </w:rPr>
        <w:t xml:space="preserve">et </w:t>
      </w:r>
      <w:r w:rsidR="00075A24" w:rsidRPr="00A81A38">
        <w:rPr>
          <w:color w:val="000000"/>
          <w:sz w:val="24"/>
        </w:rPr>
        <w:t xml:space="preserve">de l’assemblage </w:t>
      </w:r>
      <w:r w:rsidRPr="00A81A38">
        <w:rPr>
          <w:color w:val="000000"/>
          <w:sz w:val="24"/>
        </w:rPr>
        <w:t xml:space="preserve">des </w:t>
      </w:r>
      <w:r w:rsidR="00075A24" w:rsidRPr="00A81A38">
        <w:rPr>
          <w:color w:val="000000"/>
          <w:sz w:val="24"/>
        </w:rPr>
        <w:t>6</w:t>
      </w:r>
      <w:r w:rsidR="00EE1833">
        <w:rPr>
          <w:color w:val="000000"/>
          <w:sz w:val="24"/>
        </w:rPr>
        <w:t xml:space="preserve"> pièces en a</w:t>
      </w:r>
      <w:r w:rsidRPr="00A81A38">
        <w:rPr>
          <w:color w:val="000000"/>
          <w:sz w:val="24"/>
        </w:rPr>
        <w:t>luminium</w:t>
      </w:r>
      <w:r w:rsidR="00192276" w:rsidRPr="00A81A38">
        <w:rPr>
          <w:color w:val="000000"/>
          <w:sz w:val="24"/>
        </w:rPr>
        <w:t xml:space="preserve"> (DT</w:t>
      </w:r>
      <w:r w:rsidR="004506A9">
        <w:rPr>
          <w:color w:val="000000"/>
          <w:sz w:val="24"/>
        </w:rPr>
        <w:t>8</w:t>
      </w:r>
      <w:r w:rsidR="00192276" w:rsidRPr="00A81A38">
        <w:rPr>
          <w:color w:val="000000"/>
          <w:sz w:val="24"/>
        </w:rPr>
        <w:t>)</w:t>
      </w:r>
      <w:r w:rsidR="000B1F5B">
        <w:rPr>
          <w:color w:val="000000"/>
          <w:sz w:val="24"/>
        </w:rPr>
        <w:t>. C</w:t>
      </w:r>
      <w:r w:rsidR="00102306">
        <w:rPr>
          <w:color w:val="000000"/>
          <w:sz w:val="24"/>
        </w:rPr>
        <w:t xml:space="preserve">onclure </w:t>
      </w:r>
      <w:r w:rsidR="00EE1833" w:rsidRPr="00A81A38">
        <w:rPr>
          <w:color w:val="000000"/>
          <w:sz w:val="24"/>
        </w:rPr>
        <w:t>sur la pertinence de réaliser le carter en composites.</w:t>
      </w:r>
    </w:p>
    <w:p w14:paraId="61A4C876" w14:textId="77777777" w:rsidR="00EE1833" w:rsidRPr="00A81A38" w:rsidRDefault="00EE1833" w:rsidP="004A40F5">
      <w:pPr>
        <w:rPr>
          <w:color w:val="000000"/>
          <w:sz w:val="24"/>
        </w:rPr>
      </w:pPr>
    </w:p>
    <w:p w14:paraId="09AB525A" w14:textId="77777777" w:rsidR="00D37350" w:rsidRPr="00F2310C" w:rsidRDefault="00FC045F" w:rsidP="00D37350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  <w:u w:val="single"/>
        </w:rPr>
      </w:pPr>
      <w:r w:rsidRPr="00F2310C">
        <w:rPr>
          <w:b/>
          <w:color w:val="FFFFFF" w:themeColor="background1"/>
          <w:sz w:val="28"/>
          <w:szCs w:val="28"/>
        </w:rPr>
        <w:t>É</w:t>
      </w:r>
      <w:r w:rsidR="00D37350" w:rsidRPr="00F2310C">
        <w:rPr>
          <w:b/>
          <w:bCs/>
          <w:color w:val="FFFFFF" w:themeColor="background1"/>
          <w:sz w:val="28"/>
          <w:szCs w:val="28"/>
        </w:rPr>
        <w:t xml:space="preserve">TUDE </w:t>
      </w:r>
      <w:r w:rsidR="00CC10A3" w:rsidRPr="00F2310C">
        <w:rPr>
          <w:b/>
          <w:bCs/>
          <w:color w:val="FFFFFF" w:themeColor="background1"/>
          <w:sz w:val="28"/>
          <w:szCs w:val="28"/>
        </w:rPr>
        <w:t>3</w:t>
      </w:r>
      <w:r w:rsidR="00D37350" w:rsidRPr="00F2310C">
        <w:rPr>
          <w:b/>
          <w:bCs/>
          <w:color w:val="FFFFFF" w:themeColor="background1"/>
          <w:sz w:val="28"/>
          <w:szCs w:val="28"/>
        </w:rPr>
        <w:t xml:space="preserve"> : </w:t>
      </w:r>
      <w:r w:rsidR="00C46DAC">
        <w:rPr>
          <w:b/>
          <w:bCs/>
          <w:color w:val="FFFFFF" w:themeColor="background1"/>
          <w:sz w:val="28"/>
          <w:szCs w:val="28"/>
        </w:rPr>
        <w:t>c</w:t>
      </w:r>
      <w:r w:rsidR="00AD1B8B" w:rsidRPr="00F2310C">
        <w:rPr>
          <w:b/>
          <w:bCs/>
          <w:color w:val="FFFFFF" w:themeColor="background1"/>
          <w:sz w:val="28"/>
          <w:szCs w:val="28"/>
        </w:rPr>
        <w:t>aractérisation de la résine</w:t>
      </w:r>
      <w:r w:rsidR="00345CAA" w:rsidRPr="00F2310C">
        <w:rPr>
          <w:b/>
          <w:bCs/>
          <w:color w:val="FFFFFF" w:themeColor="background1"/>
          <w:sz w:val="28"/>
          <w:szCs w:val="28"/>
        </w:rPr>
        <w:t xml:space="preserve"> et du produit fini</w:t>
      </w:r>
    </w:p>
    <w:p w14:paraId="0C83075D" w14:textId="77777777" w:rsidR="00D37350" w:rsidRPr="00F14667" w:rsidRDefault="00D37350" w:rsidP="00D37350">
      <w:pPr>
        <w:rPr>
          <w:bCs/>
          <w:sz w:val="24"/>
        </w:rPr>
      </w:pPr>
    </w:p>
    <w:p w14:paraId="19BE24E6" w14:textId="77777777" w:rsidR="00D37350" w:rsidRPr="009E20E2" w:rsidRDefault="002013C5" w:rsidP="00D37350">
      <w:pPr>
        <w:suppressAutoHyphens w:val="0"/>
        <w:jc w:val="left"/>
        <w:rPr>
          <w:rFonts w:cs="Arial"/>
          <w:b/>
          <w:color w:val="000000" w:themeColor="text1"/>
          <w:sz w:val="24"/>
          <w:u w:val="single"/>
        </w:rPr>
      </w:pPr>
      <w:r w:rsidRPr="009E20E2">
        <w:rPr>
          <w:rFonts w:cs="Arial"/>
          <w:b/>
          <w:color w:val="000000" w:themeColor="text1"/>
          <w:sz w:val="24"/>
          <w:u w:val="single"/>
        </w:rPr>
        <w:t>Contrô</w:t>
      </w:r>
      <w:r w:rsidR="00F14667">
        <w:rPr>
          <w:rFonts w:cs="Arial"/>
          <w:b/>
          <w:color w:val="000000" w:themeColor="text1"/>
          <w:sz w:val="24"/>
          <w:u w:val="single"/>
        </w:rPr>
        <w:t xml:space="preserve">le de la viscosité de la </w:t>
      </w:r>
      <w:r w:rsidR="00362555">
        <w:rPr>
          <w:rFonts w:cs="Arial"/>
          <w:b/>
          <w:color w:val="000000" w:themeColor="text1"/>
          <w:sz w:val="24"/>
          <w:u w:val="single"/>
        </w:rPr>
        <w:t>Résine</w:t>
      </w:r>
      <w:r w:rsidR="00950943" w:rsidRPr="00950943">
        <w:rPr>
          <w:rFonts w:cs="Arial"/>
          <w:b/>
          <w:color w:val="000000" w:themeColor="text1"/>
          <w:sz w:val="24"/>
          <w:u w:val="single"/>
        </w:rPr>
        <w:t xml:space="preserve"> 632</w:t>
      </w:r>
      <w:r w:rsidRPr="00950943">
        <w:rPr>
          <w:rFonts w:cs="Arial"/>
          <w:b/>
          <w:color w:val="000000" w:themeColor="text1"/>
          <w:sz w:val="24"/>
          <w:u w:val="single"/>
        </w:rPr>
        <w:t>:</w:t>
      </w:r>
    </w:p>
    <w:p w14:paraId="2E9A422E" w14:textId="77777777" w:rsidR="00345CAA" w:rsidRPr="009E20E2" w:rsidRDefault="00345CAA" w:rsidP="009E20E2">
      <w:pPr>
        <w:suppressAutoHyphens w:val="0"/>
        <w:rPr>
          <w:rFonts w:cs="Arial"/>
          <w:color w:val="000000" w:themeColor="text1"/>
          <w:sz w:val="24"/>
        </w:rPr>
      </w:pPr>
      <w:r w:rsidRPr="009E20E2">
        <w:rPr>
          <w:rFonts w:cs="Arial"/>
          <w:color w:val="000000" w:themeColor="text1"/>
          <w:sz w:val="24"/>
        </w:rPr>
        <w:t xml:space="preserve">Avant </w:t>
      </w:r>
      <w:r w:rsidR="00D20BE1">
        <w:rPr>
          <w:rFonts w:cs="Arial"/>
          <w:color w:val="000000" w:themeColor="text1"/>
          <w:sz w:val="24"/>
        </w:rPr>
        <w:t xml:space="preserve">la </w:t>
      </w:r>
      <w:r w:rsidRPr="009E20E2">
        <w:rPr>
          <w:rFonts w:cs="Arial"/>
          <w:color w:val="000000" w:themeColor="text1"/>
          <w:sz w:val="24"/>
        </w:rPr>
        <w:t>mise en œuvre, l</w:t>
      </w:r>
      <w:r w:rsidR="002013C5" w:rsidRPr="009E20E2">
        <w:rPr>
          <w:rFonts w:cs="Arial"/>
          <w:color w:val="000000" w:themeColor="text1"/>
          <w:sz w:val="24"/>
        </w:rPr>
        <w:t xml:space="preserve">a résine </w:t>
      </w:r>
      <w:r w:rsidRPr="009E20E2">
        <w:rPr>
          <w:rFonts w:cs="Arial"/>
          <w:color w:val="000000" w:themeColor="text1"/>
          <w:sz w:val="24"/>
        </w:rPr>
        <w:t xml:space="preserve">Polyester </w:t>
      </w:r>
      <w:r w:rsidR="002013C5" w:rsidRPr="009E20E2">
        <w:rPr>
          <w:rFonts w:cs="Arial"/>
          <w:color w:val="000000" w:themeColor="text1"/>
          <w:sz w:val="24"/>
        </w:rPr>
        <w:t xml:space="preserve">est contrôlée </w:t>
      </w:r>
      <w:r w:rsidR="00D20BE1">
        <w:rPr>
          <w:rFonts w:cs="Arial"/>
          <w:color w:val="000000" w:themeColor="text1"/>
          <w:sz w:val="24"/>
        </w:rPr>
        <w:t>avec</w:t>
      </w:r>
      <w:r w:rsidR="002013C5" w:rsidRPr="009E20E2">
        <w:rPr>
          <w:rFonts w:cs="Arial"/>
          <w:color w:val="000000" w:themeColor="text1"/>
          <w:sz w:val="24"/>
        </w:rPr>
        <w:t xml:space="preserve"> un viscosimètre </w:t>
      </w:r>
      <w:r w:rsidR="00255B97" w:rsidRPr="009E20E2">
        <w:rPr>
          <w:rFonts w:cs="Arial"/>
          <w:color w:val="000000" w:themeColor="text1"/>
          <w:sz w:val="24"/>
        </w:rPr>
        <w:t>Brookfield suivant</w:t>
      </w:r>
      <w:r w:rsidRPr="009E20E2">
        <w:rPr>
          <w:rFonts w:cs="Arial"/>
          <w:color w:val="000000" w:themeColor="text1"/>
          <w:sz w:val="24"/>
        </w:rPr>
        <w:t xml:space="preserve"> la </w:t>
      </w:r>
      <w:r w:rsidR="002013C5" w:rsidRPr="009E20E2">
        <w:rPr>
          <w:rFonts w:cs="Arial"/>
          <w:color w:val="000000" w:themeColor="text1"/>
          <w:sz w:val="24"/>
        </w:rPr>
        <w:t>norme</w:t>
      </w:r>
      <w:r w:rsidR="005E7A97" w:rsidRPr="009E20E2">
        <w:rPr>
          <w:rFonts w:cs="Arial"/>
          <w:color w:val="000000" w:themeColor="text1"/>
          <w:sz w:val="24"/>
        </w:rPr>
        <w:t xml:space="preserve"> NF EN ISO 2555.</w:t>
      </w:r>
      <w:r w:rsidR="00C45AC2" w:rsidRPr="009E20E2">
        <w:rPr>
          <w:rFonts w:cs="Arial"/>
          <w:color w:val="000000" w:themeColor="text1"/>
          <w:sz w:val="24"/>
        </w:rPr>
        <w:t xml:space="preserve"> Le principe de la mesure </w:t>
      </w:r>
      <w:r w:rsidR="006C4429" w:rsidRPr="009E20E2">
        <w:rPr>
          <w:rFonts w:cs="Arial"/>
          <w:color w:val="000000" w:themeColor="text1"/>
          <w:sz w:val="24"/>
        </w:rPr>
        <w:t xml:space="preserve">de la viscosité </w:t>
      </w:r>
      <w:r w:rsidR="006A6829">
        <w:rPr>
          <w:rFonts w:cs="Arial"/>
          <w:color w:val="000000" w:themeColor="text1"/>
          <w:sz w:val="24"/>
        </w:rPr>
        <w:t>et le mode opératoire son</w:t>
      </w:r>
      <w:r w:rsidR="00C45AC2" w:rsidRPr="009E20E2">
        <w:rPr>
          <w:rFonts w:cs="Arial"/>
          <w:color w:val="000000" w:themeColor="text1"/>
          <w:sz w:val="24"/>
        </w:rPr>
        <w:t>t donné</w:t>
      </w:r>
      <w:r w:rsidR="006A6829">
        <w:rPr>
          <w:rFonts w:cs="Arial"/>
          <w:color w:val="000000" w:themeColor="text1"/>
          <w:sz w:val="24"/>
        </w:rPr>
        <w:t>s</w:t>
      </w:r>
      <w:r w:rsidR="00C45AC2" w:rsidRPr="009E20E2">
        <w:rPr>
          <w:rFonts w:cs="Arial"/>
          <w:color w:val="000000" w:themeColor="text1"/>
          <w:sz w:val="24"/>
        </w:rPr>
        <w:t xml:space="preserve"> sur le document DT9.</w:t>
      </w:r>
    </w:p>
    <w:p w14:paraId="6EE9A225" w14:textId="77777777" w:rsidR="006C4F57" w:rsidRPr="00DD72E3" w:rsidRDefault="006C4F57" w:rsidP="00C5225D">
      <w:pPr>
        <w:rPr>
          <w:b/>
          <w:i/>
          <w:color w:val="000000" w:themeColor="text1"/>
          <w:sz w:val="24"/>
        </w:rPr>
      </w:pPr>
    </w:p>
    <w:p w14:paraId="13FE5191" w14:textId="77777777" w:rsidR="006C4F57" w:rsidRPr="00F14667" w:rsidRDefault="006C4F57" w:rsidP="00C5225D">
      <w:pPr>
        <w:rPr>
          <w:b/>
          <w:color w:val="000000" w:themeColor="text1"/>
          <w:sz w:val="24"/>
        </w:rPr>
      </w:pPr>
      <w:r w:rsidRPr="00F14667">
        <w:rPr>
          <w:b/>
          <w:color w:val="000000" w:themeColor="text1"/>
          <w:sz w:val="24"/>
        </w:rPr>
        <w:t>Q3.1</w:t>
      </w:r>
      <w:r w:rsidR="0018419B" w:rsidRPr="00F14667">
        <w:rPr>
          <w:b/>
          <w:color w:val="000000" w:themeColor="text1"/>
          <w:sz w:val="24"/>
        </w:rPr>
        <w:t xml:space="preserve"> sur </w:t>
      </w:r>
      <w:r w:rsidR="00C72762" w:rsidRPr="00F14667">
        <w:rPr>
          <w:b/>
          <w:color w:val="000000" w:themeColor="text1"/>
          <w:sz w:val="24"/>
        </w:rPr>
        <w:t xml:space="preserve">document réponse </w:t>
      </w:r>
      <w:r w:rsidR="00F14667" w:rsidRPr="00F14667">
        <w:rPr>
          <w:b/>
          <w:color w:val="000000" w:themeColor="text1"/>
          <w:sz w:val="24"/>
        </w:rPr>
        <w:t>DR2 :</w:t>
      </w:r>
      <w:r w:rsidRPr="00F14667">
        <w:rPr>
          <w:b/>
          <w:color w:val="000000" w:themeColor="text1"/>
          <w:sz w:val="24"/>
        </w:rPr>
        <w:t xml:space="preserve"> </w:t>
      </w:r>
    </w:p>
    <w:p w14:paraId="1E8BDF5A" w14:textId="77777777" w:rsidR="009E20E2" w:rsidRPr="00F14667" w:rsidRDefault="009E20E2" w:rsidP="00C5225D">
      <w:pPr>
        <w:rPr>
          <w:color w:val="000000" w:themeColor="text1"/>
          <w:sz w:val="24"/>
        </w:rPr>
      </w:pPr>
      <w:r w:rsidRPr="00F14667">
        <w:rPr>
          <w:color w:val="000000" w:themeColor="text1"/>
          <w:sz w:val="24"/>
        </w:rPr>
        <w:t xml:space="preserve">Afin de préparer le contrôle de la résine, on vous demande </w:t>
      </w:r>
      <w:r w:rsidR="00D20BE1">
        <w:rPr>
          <w:color w:val="000000" w:themeColor="text1"/>
          <w:sz w:val="24"/>
        </w:rPr>
        <w:t xml:space="preserve">de </w:t>
      </w:r>
      <w:r w:rsidR="009E1E01">
        <w:rPr>
          <w:color w:val="000000" w:themeColor="text1"/>
          <w:sz w:val="24"/>
        </w:rPr>
        <w:t>compléter</w:t>
      </w:r>
      <w:r w:rsidRPr="00F14667">
        <w:rPr>
          <w:color w:val="000000" w:themeColor="text1"/>
          <w:sz w:val="24"/>
        </w:rPr>
        <w:t xml:space="preserve"> la trame donnée dans le document DR</w:t>
      </w:r>
      <w:r w:rsidR="00614DDD" w:rsidRPr="00F14667">
        <w:rPr>
          <w:color w:val="000000" w:themeColor="text1"/>
          <w:sz w:val="24"/>
        </w:rPr>
        <w:t>2</w:t>
      </w:r>
      <w:r w:rsidR="00B81B5A" w:rsidRPr="00F14667">
        <w:rPr>
          <w:color w:val="000000" w:themeColor="text1"/>
          <w:sz w:val="24"/>
        </w:rPr>
        <w:t xml:space="preserve"> </w:t>
      </w:r>
      <w:r w:rsidR="0055013B" w:rsidRPr="00F14667">
        <w:rPr>
          <w:color w:val="000000" w:themeColor="text1"/>
          <w:sz w:val="24"/>
        </w:rPr>
        <w:t>(voir documents DT9 et DT6</w:t>
      </w:r>
      <w:r w:rsidR="00B81B5A" w:rsidRPr="00F14667">
        <w:rPr>
          <w:color w:val="000000" w:themeColor="text1"/>
          <w:sz w:val="24"/>
        </w:rPr>
        <w:t>)</w:t>
      </w:r>
      <w:r w:rsidR="0055013B" w:rsidRPr="00F14667">
        <w:rPr>
          <w:color w:val="000000" w:themeColor="text1"/>
          <w:sz w:val="24"/>
        </w:rPr>
        <w:t>.</w:t>
      </w:r>
    </w:p>
    <w:p w14:paraId="77043198" w14:textId="77777777" w:rsidR="00D34CDB" w:rsidRPr="00F14667" w:rsidRDefault="00D34CDB" w:rsidP="00C5225D">
      <w:pPr>
        <w:rPr>
          <w:color w:val="000000" w:themeColor="text1"/>
          <w:sz w:val="24"/>
        </w:rPr>
      </w:pPr>
    </w:p>
    <w:p w14:paraId="76EF935E" w14:textId="77777777" w:rsidR="00D34CDB" w:rsidRPr="00F14667" w:rsidRDefault="00D34CDB" w:rsidP="00D34CDB">
      <w:pPr>
        <w:rPr>
          <w:b/>
          <w:color w:val="000000" w:themeColor="text1"/>
          <w:sz w:val="24"/>
        </w:rPr>
      </w:pPr>
      <w:r w:rsidRPr="00F14667">
        <w:rPr>
          <w:b/>
          <w:color w:val="000000" w:themeColor="text1"/>
          <w:sz w:val="24"/>
        </w:rPr>
        <w:t>Q3.2</w:t>
      </w:r>
      <w:r w:rsidR="00F14667" w:rsidRPr="00F14667">
        <w:rPr>
          <w:b/>
          <w:color w:val="000000" w:themeColor="text1"/>
          <w:sz w:val="24"/>
        </w:rPr>
        <w:t xml:space="preserve"> </w:t>
      </w:r>
      <w:r w:rsidR="00590F1D" w:rsidRPr="00F14667">
        <w:rPr>
          <w:b/>
          <w:color w:val="000000" w:themeColor="text1"/>
          <w:sz w:val="24"/>
        </w:rPr>
        <w:t>sur document réponse DR2 </w:t>
      </w:r>
      <w:r w:rsidR="0018419B" w:rsidRPr="00F14667">
        <w:rPr>
          <w:b/>
          <w:color w:val="000000" w:themeColor="text1"/>
          <w:sz w:val="24"/>
        </w:rPr>
        <w:t>:</w:t>
      </w:r>
    </w:p>
    <w:p w14:paraId="5FF586CA" w14:textId="77777777" w:rsidR="00D20BE1" w:rsidRDefault="00F14667" w:rsidP="00C5225D">
      <w:pPr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Le laboratoire de contrôle a ré</w:t>
      </w:r>
      <w:r w:rsidR="00D20BE1">
        <w:rPr>
          <w:color w:val="000000" w:themeColor="text1"/>
          <w:sz w:val="24"/>
        </w:rPr>
        <w:t>alisé des mesures de viscosité.</w:t>
      </w:r>
    </w:p>
    <w:p w14:paraId="6940E725" w14:textId="77777777" w:rsidR="00C46DAC" w:rsidRDefault="00F14667" w:rsidP="00C5225D">
      <w:pPr>
        <w:rPr>
          <w:color w:val="000000" w:themeColor="text1"/>
          <w:sz w:val="24"/>
        </w:rPr>
      </w:pPr>
      <w:r>
        <w:rPr>
          <w:color w:val="000000" w:themeColor="text1"/>
          <w:sz w:val="24"/>
        </w:rPr>
        <w:t xml:space="preserve">Les résultats des 3 mesures </w:t>
      </w:r>
      <w:r w:rsidR="00D20BE1">
        <w:rPr>
          <w:color w:val="000000" w:themeColor="text1"/>
          <w:sz w:val="24"/>
        </w:rPr>
        <w:t xml:space="preserve">successives </w:t>
      </w:r>
      <w:r>
        <w:rPr>
          <w:color w:val="000000" w:themeColor="text1"/>
          <w:sz w:val="24"/>
        </w:rPr>
        <w:t>effectuées sont : 10,3</w:t>
      </w:r>
      <w:r w:rsidR="000E32EA">
        <w:rPr>
          <w:color w:val="000000" w:themeColor="text1"/>
          <w:sz w:val="24"/>
        </w:rPr>
        <w:t xml:space="preserve"> </w:t>
      </w:r>
      <w:proofErr w:type="spellStart"/>
      <w:r>
        <w:rPr>
          <w:color w:val="000000" w:themeColor="text1"/>
          <w:sz w:val="24"/>
        </w:rPr>
        <w:t>Pa.s</w:t>
      </w:r>
      <w:proofErr w:type="spellEnd"/>
      <w:r>
        <w:rPr>
          <w:color w:val="000000" w:themeColor="text1"/>
          <w:sz w:val="24"/>
        </w:rPr>
        <w:t xml:space="preserve"> </w:t>
      </w:r>
      <w:r w:rsidR="00E55DF3">
        <w:rPr>
          <w:color w:val="000000" w:themeColor="text1"/>
          <w:sz w:val="24"/>
        </w:rPr>
        <w:t>-</w:t>
      </w:r>
      <w:r>
        <w:rPr>
          <w:color w:val="000000" w:themeColor="text1"/>
          <w:sz w:val="24"/>
        </w:rPr>
        <w:t xml:space="preserve"> 11,0 </w:t>
      </w:r>
      <w:proofErr w:type="spellStart"/>
      <w:r w:rsidR="00E55DF3">
        <w:rPr>
          <w:color w:val="000000" w:themeColor="text1"/>
          <w:sz w:val="24"/>
        </w:rPr>
        <w:t>Pa.s</w:t>
      </w:r>
      <w:proofErr w:type="spellEnd"/>
      <w:r w:rsidR="00E55DF3">
        <w:rPr>
          <w:color w:val="000000" w:themeColor="text1"/>
          <w:sz w:val="24"/>
        </w:rPr>
        <w:t xml:space="preserve"> </w:t>
      </w:r>
      <w:r>
        <w:rPr>
          <w:color w:val="000000" w:themeColor="text1"/>
          <w:sz w:val="24"/>
        </w:rPr>
        <w:t xml:space="preserve">- 10,8 </w:t>
      </w:r>
      <w:proofErr w:type="spellStart"/>
      <w:r>
        <w:rPr>
          <w:color w:val="000000" w:themeColor="text1"/>
          <w:sz w:val="24"/>
        </w:rPr>
        <w:t>Pa.s</w:t>
      </w:r>
      <w:proofErr w:type="spellEnd"/>
      <w:r>
        <w:rPr>
          <w:color w:val="000000" w:themeColor="text1"/>
          <w:sz w:val="24"/>
        </w:rPr>
        <w:t xml:space="preserve"> .</w:t>
      </w:r>
    </w:p>
    <w:p w14:paraId="79F068A1" w14:textId="77777777" w:rsidR="00F14667" w:rsidRPr="00F14667" w:rsidRDefault="00F14667" w:rsidP="00C5225D">
      <w:pPr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Déterminer la viscosité Brookfield à l’aide du DT9.</w:t>
      </w:r>
    </w:p>
    <w:p w14:paraId="16EAE1CD" w14:textId="77777777" w:rsidR="00D34CDB" w:rsidRPr="00F14667" w:rsidRDefault="00D34CDB" w:rsidP="00D37350">
      <w:pPr>
        <w:rPr>
          <w:color w:val="000000" w:themeColor="text1"/>
          <w:sz w:val="24"/>
        </w:rPr>
      </w:pPr>
    </w:p>
    <w:p w14:paraId="4BE52BF2" w14:textId="77777777" w:rsidR="00D37350" w:rsidRPr="00F14667" w:rsidRDefault="00D37350" w:rsidP="00D37350">
      <w:pPr>
        <w:rPr>
          <w:b/>
          <w:color w:val="000000" w:themeColor="text1"/>
          <w:sz w:val="24"/>
        </w:rPr>
      </w:pPr>
      <w:r w:rsidRPr="00F14667">
        <w:rPr>
          <w:b/>
          <w:color w:val="000000" w:themeColor="text1"/>
          <w:sz w:val="24"/>
        </w:rPr>
        <w:t>Q</w:t>
      </w:r>
      <w:r w:rsidR="00CC10A3" w:rsidRPr="00F14667">
        <w:rPr>
          <w:b/>
          <w:color w:val="000000" w:themeColor="text1"/>
          <w:sz w:val="24"/>
        </w:rPr>
        <w:t>3</w:t>
      </w:r>
      <w:r w:rsidRPr="00F14667">
        <w:rPr>
          <w:b/>
          <w:color w:val="000000" w:themeColor="text1"/>
          <w:sz w:val="24"/>
        </w:rPr>
        <w:t>.</w:t>
      </w:r>
      <w:r w:rsidR="00D34CDB" w:rsidRPr="00F14667">
        <w:rPr>
          <w:b/>
          <w:color w:val="000000" w:themeColor="text1"/>
          <w:sz w:val="24"/>
        </w:rPr>
        <w:t>3</w:t>
      </w:r>
      <w:r w:rsidR="00950943" w:rsidRPr="00F14667">
        <w:rPr>
          <w:b/>
          <w:color w:val="000000" w:themeColor="text1"/>
          <w:sz w:val="24"/>
        </w:rPr>
        <w:t> </w:t>
      </w:r>
      <w:r w:rsidR="00590F1D" w:rsidRPr="00F14667">
        <w:rPr>
          <w:b/>
          <w:color w:val="000000" w:themeColor="text1"/>
          <w:sz w:val="24"/>
        </w:rPr>
        <w:t>sur document réponse DR2 </w:t>
      </w:r>
      <w:r w:rsidR="0018419B" w:rsidRPr="00F14667">
        <w:rPr>
          <w:b/>
          <w:color w:val="000000" w:themeColor="text1"/>
          <w:sz w:val="24"/>
        </w:rPr>
        <w:t>:</w:t>
      </w:r>
    </w:p>
    <w:p w14:paraId="31D3BEC7" w14:textId="77777777" w:rsidR="00961F8A" w:rsidRPr="00AF0CF3" w:rsidRDefault="00E62AE9" w:rsidP="00D37350">
      <w:pPr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Conclure</w:t>
      </w:r>
      <w:r w:rsidR="00E55DF3">
        <w:rPr>
          <w:color w:val="000000" w:themeColor="text1"/>
          <w:sz w:val="24"/>
        </w:rPr>
        <w:t xml:space="preserve"> sur la conformité de la </w:t>
      </w:r>
      <w:r w:rsidR="00D20BE1">
        <w:rPr>
          <w:color w:val="000000" w:themeColor="text1"/>
          <w:sz w:val="24"/>
        </w:rPr>
        <w:t>résine.</w:t>
      </w:r>
    </w:p>
    <w:p w14:paraId="234AA64C" w14:textId="77777777" w:rsidR="00590F1D" w:rsidRDefault="00590F1D">
      <w:pPr>
        <w:suppressAutoHyphens w:val="0"/>
        <w:rPr>
          <w:b/>
          <w:sz w:val="24"/>
          <w:u w:val="single"/>
        </w:rPr>
      </w:pPr>
      <w:r>
        <w:rPr>
          <w:b/>
          <w:sz w:val="24"/>
          <w:u w:val="single"/>
        </w:rPr>
        <w:br w:type="page"/>
      </w:r>
    </w:p>
    <w:p w14:paraId="01DA6876" w14:textId="77777777" w:rsidR="000D39B6" w:rsidRPr="00A81A38" w:rsidRDefault="000D39B6" w:rsidP="00D37350">
      <w:pPr>
        <w:rPr>
          <w:b/>
          <w:sz w:val="24"/>
          <w:u w:val="single"/>
        </w:rPr>
      </w:pPr>
      <w:r w:rsidRPr="00A81A38">
        <w:rPr>
          <w:b/>
          <w:sz w:val="24"/>
          <w:u w:val="single"/>
        </w:rPr>
        <w:lastRenderedPageBreak/>
        <w:t xml:space="preserve">Optimisation du temps de </w:t>
      </w:r>
      <w:r w:rsidR="005F504C" w:rsidRPr="00A81A38">
        <w:rPr>
          <w:b/>
          <w:sz w:val="24"/>
          <w:u w:val="single"/>
        </w:rPr>
        <w:t>polymérisation :</w:t>
      </w:r>
    </w:p>
    <w:p w14:paraId="32E628D8" w14:textId="77777777" w:rsidR="00B847A0" w:rsidRDefault="00BA58A4" w:rsidP="00D37350">
      <w:pPr>
        <w:rPr>
          <w:sz w:val="24"/>
        </w:rPr>
      </w:pPr>
      <w:r w:rsidRPr="00A81A38">
        <w:rPr>
          <w:sz w:val="24"/>
        </w:rPr>
        <w:t xml:space="preserve">Pour améliorer la productivité, on cherche à </w:t>
      </w:r>
      <w:r w:rsidR="005F504C">
        <w:rPr>
          <w:sz w:val="24"/>
        </w:rPr>
        <w:t xml:space="preserve">réduire </w:t>
      </w:r>
      <w:r w:rsidRPr="00A81A38">
        <w:rPr>
          <w:sz w:val="24"/>
        </w:rPr>
        <w:t xml:space="preserve">le temps de </w:t>
      </w:r>
      <w:r w:rsidR="004373E5" w:rsidRPr="00A81A38">
        <w:rPr>
          <w:sz w:val="24"/>
        </w:rPr>
        <w:t>polymérisa</w:t>
      </w:r>
      <w:r w:rsidRPr="00A81A38">
        <w:rPr>
          <w:sz w:val="24"/>
        </w:rPr>
        <w:t xml:space="preserve">tion du carter </w:t>
      </w:r>
      <w:r w:rsidR="005F504C">
        <w:rPr>
          <w:sz w:val="24"/>
        </w:rPr>
        <w:t xml:space="preserve">en optimisant le % du catalyseur. </w:t>
      </w:r>
    </w:p>
    <w:p w14:paraId="42B9C63B" w14:textId="77777777" w:rsidR="00323B07" w:rsidRPr="00A81A38" w:rsidRDefault="005F504C" w:rsidP="00D37350">
      <w:pPr>
        <w:rPr>
          <w:sz w:val="24"/>
        </w:rPr>
      </w:pPr>
      <w:r>
        <w:rPr>
          <w:sz w:val="24"/>
        </w:rPr>
        <w:t>A noter, que le taux régulièrement utilisé en entreprise est de 2%.</w:t>
      </w:r>
    </w:p>
    <w:p w14:paraId="6BF69528" w14:textId="77777777" w:rsidR="003F7938" w:rsidRPr="00A81A38" w:rsidRDefault="003F7938" w:rsidP="00D37350">
      <w:pPr>
        <w:rPr>
          <w:sz w:val="24"/>
        </w:rPr>
      </w:pPr>
    </w:p>
    <w:p w14:paraId="6DC5038F" w14:textId="77777777" w:rsidR="00E62AE9" w:rsidRDefault="00943428" w:rsidP="00D37350">
      <w:pPr>
        <w:rPr>
          <w:color w:val="000000" w:themeColor="text1"/>
          <w:sz w:val="24"/>
        </w:rPr>
      </w:pPr>
      <w:r w:rsidRPr="0077399C">
        <w:rPr>
          <w:color w:val="000000" w:themeColor="text1"/>
          <w:sz w:val="24"/>
        </w:rPr>
        <w:t xml:space="preserve">L’entreprise souhaite tester </w:t>
      </w:r>
      <w:r w:rsidR="00F27633" w:rsidRPr="0077399C">
        <w:rPr>
          <w:color w:val="000000" w:themeColor="text1"/>
          <w:sz w:val="24"/>
        </w:rPr>
        <w:t xml:space="preserve">une mise en œuvre de la résine avec </w:t>
      </w:r>
      <w:r w:rsidR="0077399C">
        <w:rPr>
          <w:color w:val="000000" w:themeColor="text1"/>
          <w:sz w:val="24"/>
        </w:rPr>
        <w:t>des</w:t>
      </w:r>
      <w:r w:rsidR="00F27633" w:rsidRPr="0077399C">
        <w:rPr>
          <w:color w:val="000000" w:themeColor="text1"/>
          <w:sz w:val="24"/>
        </w:rPr>
        <w:t xml:space="preserve"> pourcentage</w:t>
      </w:r>
      <w:r w:rsidR="0077399C">
        <w:rPr>
          <w:color w:val="000000" w:themeColor="text1"/>
          <w:sz w:val="24"/>
        </w:rPr>
        <w:t>s</w:t>
      </w:r>
      <w:r w:rsidR="00F27633" w:rsidRPr="0077399C">
        <w:rPr>
          <w:color w:val="000000" w:themeColor="text1"/>
          <w:sz w:val="24"/>
        </w:rPr>
        <w:t xml:space="preserve"> de catalyseur de </w:t>
      </w:r>
      <w:r w:rsidR="005F504C">
        <w:rPr>
          <w:color w:val="000000" w:themeColor="text1"/>
          <w:sz w:val="24"/>
        </w:rPr>
        <w:t>2</w:t>
      </w:r>
      <w:r w:rsidR="00C85E9D">
        <w:rPr>
          <w:color w:val="000000" w:themeColor="text1"/>
          <w:sz w:val="24"/>
        </w:rPr>
        <w:t xml:space="preserve">%, </w:t>
      </w:r>
      <w:r w:rsidR="00F27633" w:rsidRPr="0077399C">
        <w:rPr>
          <w:color w:val="000000" w:themeColor="text1"/>
          <w:sz w:val="24"/>
        </w:rPr>
        <w:t>2</w:t>
      </w:r>
      <w:r w:rsidR="005F504C">
        <w:rPr>
          <w:color w:val="000000" w:themeColor="text1"/>
          <w:sz w:val="24"/>
        </w:rPr>
        <w:t>,5</w:t>
      </w:r>
      <w:r w:rsidR="00F27633" w:rsidRPr="0077399C">
        <w:rPr>
          <w:color w:val="000000" w:themeColor="text1"/>
          <w:sz w:val="24"/>
        </w:rPr>
        <w:t>%</w:t>
      </w:r>
      <w:r w:rsidR="0077399C">
        <w:rPr>
          <w:color w:val="000000" w:themeColor="text1"/>
          <w:sz w:val="24"/>
        </w:rPr>
        <w:t xml:space="preserve"> et 3%</w:t>
      </w:r>
      <w:r w:rsidR="00E62AE9">
        <w:rPr>
          <w:color w:val="000000" w:themeColor="text1"/>
          <w:sz w:val="24"/>
        </w:rPr>
        <w:t>.</w:t>
      </w:r>
    </w:p>
    <w:p w14:paraId="3A2671AC" w14:textId="77777777" w:rsidR="0077399C" w:rsidRDefault="0077399C" w:rsidP="00D37350">
      <w:pPr>
        <w:rPr>
          <w:sz w:val="24"/>
        </w:rPr>
      </w:pPr>
      <w:r>
        <w:rPr>
          <w:sz w:val="24"/>
        </w:rPr>
        <w:t>Après con</w:t>
      </w:r>
      <w:r w:rsidR="005F504C">
        <w:rPr>
          <w:sz w:val="24"/>
        </w:rPr>
        <w:t>trôle, les pièces catalysées à 2</w:t>
      </w:r>
      <w:r>
        <w:rPr>
          <w:sz w:val="24"/>
        </w:rPr>
        <w:t>% et 2</w:t>
      </w:r>
      <w:r w:rsidR="005F504C">
        <w:rPr>
          <w:sz w:val="24"/>
        </w:rPr>
        <w:t>,5</w:t>
      </w:r>
      <w:r>
        <w:rPr>
          <w:sz w:val="24"/>
        </w:rPr>
        <w:t>% n</w:t>
      </w:r>
      <w:r w:rsidR="00815851">
        <w:rPr>
          <w:sz w:val="24"/>
        </w:rPr>
        <w:t>’o</w:t>
      </w:r>
      <w:r>
        <w:rPr>
          <w:sz w:val="24"/>
        </w:rPr>
        <w:t>nt aucun défaut.</w:t>
      </w:r>
      <w:r w:rsidR="00815851">
        <w:rPr>
          <w:sz w:val="24"/>
        </w:rPr>
        <w:t xml:space="preserve"> Par contre, la pièce catalysée à 3% présente des défauts </w:t>
      </w:r>
      <w:r w:rsidR="00711467">
        <w:rPr>
          <w:sz w:val="24"/>
        </w:rPr>
        <w:t>de délaminage</w:t>
      </w:r>
      <w:r w:rsidR="00815851">
        <w:rPr>
          <w:sz w:val="24"/>
        </w:rPr>
        <w:t xml:space="preserve"> et de </w:t>
      </w:r>
      <w:r w:rsidR="00711467">
        <w:rPr>
          <w:sz w:val="24"/>
        </w:rPr>
        <w:t>craquel</w:t>
      </w:r>
      <w:r w:rsidR="00815851">
        <w:rPr>
          <w:sz w:val="24"/>
        </w:rPr>
        <w:t>ure.</w:t>
      </w:r>
    </w:p>
    <w:p w14:paraId="6FE39C89" w14:textId="77777777" w:rsidR="0077399C" w:rsidRPr="00A81A38" w:rsidRDefault="0077399C" w:rsidP="00D37350">
      <w:pPr>
        <w:rPr>
          <w:sz w:val="24"/>
        </w:rPr>
      </w:pPr>
    </w:p>
    <w:p w14:paraId="09F937CC" w14:textId="77777777" w:rsidR="00E62AE9" w:rsidRDefault="006A45EB" w:rsidP="00D37350">
      <w:pPr>
        <w:rPr>
          <w:sz w:val="24"/>
        </w:rPr>
      </w:pPr>
      <w:r>
        <w:rPr>
          <w:sz w:val="24"/>
        </w:rPr>
        <w:t xml:space="preserve">Le taux de réticulation de la résine est jugé satisfaisant s’il est supérieur à 80%. </w:t>
      </w:r>
    </w:p>
    <w:p w14:paraId="38DE42AF" w14:textId="77777777" w:rsidR="006A45EB" w:rsidRDefault="006A45EB" w:rsidP="00D37350">
      <w:pPr>
        <w:rPr>
          <w:sz w:val="24"/>
        </w:rPr>
      </w:pPr>
      <w:r>
        <w:rPr>
          <w:sz w:val="24"/>
        </w:rPr>
        <w:t xml:space="preserve">Pour le vérifier, l’entreprise </w:t>
      </w:r>
      <w:r w:rsidR="00A70039" w:rsidRPr="00A81A38">
        <w:rPr>
          <w:sz w:val="24"/>
        </w:rPr>
        <w:t xml:space="preserve">confie à un laboratoire </w:t>
      </w:r>
      <w:r w:rsidR="00650EAA">
        <w:rPr>
          <w:sz w:val="24"/>
        </w:rPr>
        <w:t>des</w:t>
      </w:r>
      <w:r w:rsidR="00A70039" w:rsidRPr="00A81A38">
        <w:rPr>
          <w:sz w:val="24"/>
        </w:rPr>
        <w:t xml:space="preserve"> </w:t>
      </w:r>
      <w:r w:rsidR="00985CC7" w:rsidRPr="00A81A38">
        <w:rPr>
          <w:sz w:val="24"/>
        </w:rPr>
        <w:t>analyse</w:t>
      </w:r>
      <w:r w:rsidR="00650EAA">
        <w:rPr>
          <w:sz w:val="24"/>
        </w:rPr>
        <w:t>s par</w:t>
      </w:r>
      <w:r w:rsidR="00985CC7" w:rsidRPr="00A81A38">
        <w:rPr>
          <w:sz w:val="24"/>
        </w:rPr>
        <w:t xml:space="preserve"> </w:t>
      </w:r>
      <w:r w:rsidR="00A70039" w:rsidRPr="00A81A38">
        <w:rPr>
          <w:sz w:val="24"/>
        </w:rPr>
        <w:t>D.S.C</w:t>
      </w:r>
      <w:r>
        <w:rPr>
          <w:sz w:val="24"/>
        </w:rPr>
        <w:t xml:space="preserve"> sur les pièces d’essai.</w:t>
      </w:r>
    </w:p>
    <w:p w14:paraId="41B1088B" w14:textId="77777777" w:rsidR="006D18D3" w:rsidRPr="00A81A38" w:rsidRDefault="002C1B53" w:rsidP="00D37350">
      <w:pPr>
        <w:rPr>
          <w:sz w:val="24"/>
        </w:rPr>
      </w:pPr>
      <w:r w:rsidRPr="00A81A38">
        <w:rPr>
          <w:sz w:val="24"/>
        </w:rPr>
        <w:t>Les</w:t>
      </w:r>
      <w:r w:rsidR="00DB01A5">
        <w:rPr>
          <w:sz w:val="24"/>
        </w:rPr>
        <w:t xml:space="preserve"> résultats des</w:t>
      </w:r>
      <w:r w:rsidRPr="00A81A38">
        <w:rPr>
          <w:sz w:val="24"/>
        </w:rPr>
        <w:t xml:space="preserve"> analyses par DSC </w:t>
      </w:r>
      <w:r w:rsidR="00176589" w:rsidRPr="00A81A38">
        <w:rPr>
          <w:sz w:val="24"/>
        </w:rPr>
        <w:t>son</w:t>
      </w:r>
      <w:r w:rsidR="0035243D" w:rsidRPr="00A81A38">
        <w:rPr>
          <w:sz w:val="24"/>
        </w:rPr>
        <w:t>t fournis dans le document DT10</w:t>
      </w:r>
      <w:r w:rsidR="00176589" w:rsidRPr="00A81A38">
        <w:rPr>
          <w:sz w:val="24"/>
        </w:rPr>
        <w:t>.</w:t>
      </w:r>
    </w:p>
    <w:p w14:paraId="3FA19596" w14:textId="77777777" w:rsidR="007E2EBE" w:rsidRDefault="00815851" w:rsidP="00A81A38">
      <w:pPr>
        <w:pStyle w:val="Paragraphedeliste"/>
        <w:ind w:left="0"/>
        <w:rPr>
          <w:sz w:val="24"/>
        </w:rPr>
      </w:pPr>
      <w:r>
        <w:rPr>
          <w:sz w:val="24"/>
        </w:rPr>
        <w:t>Pour chacune des 3 pièces, d</w:t>
      </w:r>
      <w:r w:rsidR="00A81A38">
        <w:rPr>
          <w:sz w:val="24"/>
        </w:rPr>
        <w:t xml:space="preserve">eux </w:t>
      </w:r>
      <w:r w:rsidR="007E2EBE" w:rsidRPr="00A81A38">
        <w:rPr>
          <w:sz w:val="24"/>
        </w:rPr>
        <w:t>analyses sont menées :</w:t>
      </w:r>
    </w:p>
    <w:p w14:paraId="34F47435" w14:textId="77777777" w:rsidR="00C9549B" w:rsidRPr="00A81A38" w:rsidRDefault="00C9549B" w:rsidP="00A81A38">
      <w:pPr>
        <w:pStyle w:val="Paragraphedeliste"/>
        <w:ind w:left="0"/>
        <w:rPr>
          <w:sz w:val="24"/>
        </w:rPr>
      </w:pPr>
    </w:p>
    <w:p w14:paraId="211AF17E" w14:textId="77777777" w:rsidR="007E2EBE" w:rsidRPr="00A81A38" w:rsidRDefault="007E2EBE" w:rsidP="002C1B53">
      <w:pPr>
        <w:pStyle w:val="Paragraphedeliste"/>
        <w:numPr>
          <w:ilvl w:val="0"/>
          <w:numId w:val="21"/>
        </w:numPr>
        <w:rPr>
          <w:sz w:val="24"/>
        </w:rPr>
      </w:pPr>
      <w:r w:rsidRPr="00A81A38">
        <w:rPr>
          <w:sz w:val="24"/>
        </w:rPr>
        <w:t xml:space="preserve">sur </w:t>
      </w:r>
      <w:r w:rsidR="00985CC7" w:rsidRPr="00A81A38">
        <w:rPr>
          <w:sz w:val="24"/>
        </w:rPr>
        <w:t>un échantillon de</w:t>
      </w:r>
      <w:r w:rsidRPr="00A81A38">
        <w:rPr>
          <w:sz w:val="24"/>
        </w:rPr>
        <w:t xml:space="preserve"> </w:t>
      </w:r>
      <w:r w:rsidRPr="00E62AE9">
        <w:rPr>
          <w:b/>
          <w:sz w:val="24"/>
        </w:rPr>
        <w:t>résin</w:t>
      </w:r>
      <w:r w:rsidR="002C1B53" w:rsidRPr="00E62AE9">
        <w:rPr>
          <w:b/>
          <w:sz w:val="24"/>
        </w:rPr>
        <w:t xml:space="preserve">e non </w:t>
      </w:r>
      <w:r w:rsidR="00FA281A" w:rsidRPr="00E62AE9">
        <w:rPr>
          <w:b/>
          <w:sz w:val="24"/>
        </w:rPr>
        <w:t>polymérisé</w:t>
      </w:r>
      <w:r w:rsidR="00E62AE9" w:rsidRPr="00E62AE9">
        <w:rPr>
          <w:b/>
          <w:sz w:val="24"/>
        </w:rPr>
        <w:t>e</w:t>
      </w:r>
      <w:r w:rsidR="002C1B53" w:rsidRPr="00A81A38">
        <w:rPr>
          <w:sz w:val="24"/>
        </w:rPr>
        <w:t xml:space="preserve">, pour le </w:t>
      </w:r>
      <w:r w:rsidRPr="00A81A38">
        <w:rPr>
          <w:sz w:val="24"/>
        </w:rPr>
        <w:t>calcul</w:t>
      </w:r>
      <w:r w:rsidR="002C1B53" w:rsidRPr="00A81A38">
        <w:rPr>
          <w:sz w:val="24"/>
        </w:rPr>
        <w:t xml:space="preserve"> de</w:t>
      </w:r>
      <w:r w:rsidRPr="00A81A38">
        <w:rPr>
          <w:sz w:val="24"/>
        </w:rPr>
        <w:t xml:space="preserve"> l’enthalpie totale de réticulation </w:t>
      </w:r>
      <w:proofErr w:type="spellStart"/>
      <w:r w:rsidRPr="00A81A38">
        <w:rPr>
          <w:rFonts w:cs="Arial"/>
          <w:sz w:val="24"/>
        </w:rPr>
        <w:t>Δ</w:t>
      </w:r>
      <w:r w:rsidRPr="00A81A38">
        <w:rPr>
          <w:sz w:val="24"/>
        </w:rPr>
        <w:t>H</w:t>
      </w:r>
      <w:r w:rsidRPr="00A81A38">
        <w:rPr>
          <w:sz w:val="24"/>
          <w:vertAlign w:val="subscript"/>
        </w:rPr>
        <w:t>tot</w:t>
      </w:r>
      <w:proofErr w:type="spellEnd"/>
    </w:p>
    <w:p w14:paraId="21AF3941" w14:textId="77777777" w:rsidR="007E2EBE" w:rsidRPr="00A81A38" w:rsidRDefault="007E2EBE" w:rsidP="007E2EBE">
      <w:pPr>
        <w:pStyle w:val="Paragraphedeliste"/>
        <w:numPr>
          <w:ilvl w:val="0"/>
          <w:numId w:val="21"/>
        </w:numPr>
        <w:rPr>
          <w:sz w:val="24"/>
        </w:rPr>
      </w:pPr>
      <w:r w:rsidRPr="00A81A38">
        <w:rPr>
          <w:sz w:val="24"/>
        </w:rPr>
        <w:t xml:space="preserve">sur </w:t>
      </w:r>
      <w:r w:rsidR="00985CC7" w:rsidRPr="00A81A38">
        <w:rPr>
          <w:sz w:val="24"/>
        </w:rPr>
        <w:t xml:space="preserve">un échantillon de </w:t>
      </w:r>
      <w:r w:rsidR="00985CC7" w:rsidRPr="00E62AE9">
        <w:rPr>
          <w:b/>
          <w:sz w:val="24"/>
        </w:rPr>
        <w:t xml:space="preserve">pièce </w:t>
      </w:r>
      <w:r w:rsidR="00E9749B" w:rsidRPr="00E62AE9">
        <w:rPr>
          <w:b/>
          <w:sz w:val="24"/>
        </w:rPr>
        <w:t>polymérisé</w:t>
      </w:r>
      <w:r w:rsidR="0079379E" w:rsidRPr="00E62AE9">
        <w:rPr>
          <w:b/>
          <w:sz w:val="24"/>
        </w:rPr>
        <w:t>e</w:t>
      </w:r>
      <w:r w:rsidR="00985CC7" w:rsidRPr="00A81A38">
        <w:rPr>
          <w:sz w:val="24"/>
        </w:rPr>
        <w:t xml:space="preserve"> </w:t>
      </w:r>
      <w:r w:rsidR="008E32A5" w:rsidRPr="00A81A38">
        <w:rPr>
          <w:sz w:val="24"/>
        </w:rPr>
        <w:t>(résine +renforts)</w:t>
      </w:r>
      <w:r w:rsidR="002C1B53" w:rsidRPr="00A81A38">
        <w:rPr>
          <w:sz w:val="24"/>
        </w:rPr>
        <w:t>, pour le calcul de</w:t>
      </w:r>
      <w:r w:rsidR="00985CC7" w:rsidRPr="00A81A38">
        <w:rPr>
          <w:sz w:val="24"/>
        </w:rPr>
        <w:t xml:space="preserve"> l’</w:t>
      </w:r>
      <w:r w:rsidRPr="00A81A38">
        <w:rPr>
          <w:sz w:val="24"/>
        </w:rPr>
        <w:t>entha</w:t>
      </w:r>
      <w:r w:rsidR="00DB01A5">
        <w:rPr>
          <w:sz w:val="24"/>
        </w:rPr>
        <w:t>l</w:t>
      </w:r>
      <w:r w:rsidRPr="00A81A38">
        <w:rPr>
          <w:sz w:val="24"/>
        </w:rPr>
        <w:t xml:space="preserve">pie résiduelle de réticulation </w:t>
      </w:r>
      <w:proofErr w:type="spellStart"/>
      <w:r w:rsidRPr="00A81A38">
        <w:rPr>
          <w:rFonts w:cs="Arial"/>
          <w:sz w:val="24"/>
        </w:rPr>
        <w:t>Δ</w:t>
      </w:r>
      <w:r w:rsidRPr="00A81A38">
        <w:rPr>
          <w:sz w:val="24"/>
        </w:rPr>
        <w:t>H</w:t>
      </w:r>
      <w:r w:rsidRPr="00A81A38">
        <w:rPr>
          <w:sz w:val="24"/>
          <w:vertAlign w:val="subscript"/>
        </w:rPr>
        <w:t>résid</w:t>
      </w:r>
      <w:proofErr w:type="spellEnd"/>
      <w:r w:rsidR="00985CC7" w:rsidRPr="00A81A38">
        <w:rPr>
          <w:sz w:val="24"/>
        </w:rPr>
        <w:t>.</w:t>
      </w:r>
    </w:p>
    <w:p w14:paraId="5A343B38" w14:textId="77777777" w:rsidR="00525714" w:rsidRPr="00495934" w:rsidRDefault="00525714" w:rsidP="00D37350">
      <w:pPr>
        <w:rPr>
          <w:sz w:val="24"/>
          <w:highlight w:val="yellow"/>
        </w:rPr>
      </w:pPr>
    </w:p>
    <w:p w14:paraId="20D0AD8F" w14:textId="77777777" w:rsidR="00D37350" w:rsidRPr="00495934" w:rsidRDefault="00D37350" w:rsidP="00D37350">
      <w:pPr>
        <w:rPr>
          <w:b/>
          <w:sz w:val="24"/>
        </w:rPr>
      </w:pPr>
      <w:r w:rsidRPr="00495934">
        <w:rPr>
          <w:b/>
          <w:sz w:val="24"/>
        </w:rPr>
        <w:t>Q</w:t>
      </w:r>
      <w:r w:rsidR="00CC10A3" w:rsidRPr="00495934">
        <w:rPr>
          <w:b/>
          <w:sz w:val="24"/>
        </w:rPr>
        <w:t>3</w:t>
      </w:r>
      <w:r w:rsidR="00DA7DF8" w:rsidRPr="00495934">
        <w:rPr>
          <w:b/>
          <w:sz w:val="24"/>
        </w:rPr>
        <w:t>.</w:t>
      </w:r>
      <w:r w:rsidR="006A45EB" w:rsidRPr="00495934">
        <w:rPr>
          <w:b/>
          <w:sz w:val="24"/>
        </w:rPr>
        <w:t>4</w:t>
      </w:r>
      <w:r w:rsidR="00495934">
        <w:rPr>
          <w:b/>
          <w:sz w:val="24"/>
        </w:rPr>
        <w:t xml:space="preserve"> </w:t>
      </w:r>
      <w:r w:rsidR="0018419B" w:rsidRPr="00495934">
        <w:rPr>
          <w:b/>
          <w:color w:val="000000"/>
          <w:sz w:val="24"/>
        </w:rPr>
        <w:t>sur document réponse DR</w:t>
      </w:r>
      <w:r w:rsidR="00707A55" w:rsidRPr="00495934">
        <w:rPr>
          <w:b/>
          <w:color w:val="000000"/>
          <w:sz w:val="24"/>
        </w:rPr>
        <w:t>3</w:t>
      </w:r>
      <w:r w:rsidR="0018419B" w:rsidRPr="00495934">
        <w:rPr>
          <w:b/>
          <w:color w:val="000000"/>
          <w:sz w:val="24"/>
        </w:rPr>
        <w:t> :</w:t>
      </w:r>
    </w:p>
    <w:p w14:paraId="009F151B" w14:textId="77777777" w:rsidR="00806640" w:rsidRPr="00495934" w:rsidRDefault="00806640" w:rsidP="00D37350">
      <w:pPr>
        <w:rPr>
          <w:sz w:val="24"/>
        </w:rPr>
      </w:pPr>
      <w:r w:rsidRPr="00495934">
        <w:rPr>
          <w:sz w:val="24"/>
        </w:rPr>
        <w:t>A partir des courbes de DSC fournies (DT1</w:t>
      </w:r>
      <w:r w:rsidR="00D630F0" w:rsidRPr="00495934">
        <w:rPr>
          <w:sz w:val="24"/>
        </w:rPr>
        <w:t>0</w:t>
      </w:r>
      <w:r w:rsidRPr="00495934">
        <w:rPr>
          <w:sz w:val="24"/>
        </w:rPr>
        <w:t>) relever les valeurs des différentes enthalpies.</w:t>
      </w:r>
    </w:p>
    <w:p w14:paraId="71F94B3A" w14:textId="77777777" w:rsidR="00F54831" w:rsidRPr="00A81A38" w:rsidRDefault="00806640" w:rsidP="00D37350">
      <w:pPr>
        <w:rPr>
          <w:sz w:val="24"/>
        </w:rPr>
      </w:pPr>
      <w:r w:rsidRPr="00495934">
        <w:rPr>
          <w:sz w:val="24"/>
        </w:rPr>
        <w:t>Selon la</w:t>
      </w:r>
      <w:r w:rsidRPr="00A81A38">
        <w:rPr>
          <w:sz w:val="24"/>
        </w:rPr>
        <w:t xml:space="preserve"> formule fournie par le document DT1</w:t>
      </w:r>
      <w:r w:rsidR="0035243D" w:rsidRPr="00A81A38">
        <w:rPr>
          <w:sz w:val="24"/>
        </w:rPr>
        <w:t>0</w:t>
      </w:r>
      <w:r w:rsidRPr="00A81A38">
        <w:rPr>
          <w:sz w:val="24"/>
        </w:rPr>
        <w:t>, c</w:t>
      </w:r>
      <w:r w:rsidR="00F54831" w:rsidRPr="00A81A38">
        <w:rPr>
          <w:sz w:val="24"/>
        </w:rPr>
        <w:t xml:space="preserve">alculer le taux de réticulation </w:t>
      </w:r>
      <w:r w:rsidR="0079379E" w:rsidRPr="00A81A38">
        <w:rPr>
          <w:sz w:val="24"/>
        </w:rPr>
        <w:t>d</w:t>
      </w:r>
      <w:r w:rsidR="00815851">
        <w:rPr>
          <w:sz w:val="24"/>
        </w:rPr>
        <w:t xml:space="preserve">es 3 pièces polymérisées </w:t>
      </w:r>
      <w:r w:rsidR="006A45EB">
        <w:rPr>
          <w:sz w:val="24"/>
        </w:rPr>
        <w:t>avec des taux de catalyseur de 2</w:t>
      </w:r>
      <w:r w:rsidR="00815851">
        <w:rPr>
          <w:sz w:val="24"/>
        </w:rPr>
        <w:t>%, 2</w:t>
      </w:r>
      <w:r w:rsidR="006A45EB">
        <w:rPr>
          <w:sz w:val="24"/>
        </w:rPr>
        <w:t>,5</w:t>
      </w:r>
      <w:r w:rsidR="00815851">
        <w:rPr>
          <w:sz w:val="24"/>
        </w:rPr>
        <w:t>% et 3%</w:t>
      </w:r>
      <w:r w:rsidR="00176589" w:rsidRPr="00A81A38">
        <w:rPr>
          <w:sz w:val="24"/>
        </w:rPr>
        <w:t>.</w:t>
      </w:r>
    </w:p>
    <w:p w14:paraId="03C7E68A" w14:textId="77777777" w:rsidR="00D56C11" w:rsidRPr="00A81A38" w:rsidRDefault="00D56C11" w:rsidP="00D37350">
      <w:pPr>
        <w:rPr>
          <w:sz w:val="24"/>
        </w:rPr>
      </w:pPr>
    </w:p>
    <w:p w14:paraId="26E3DB88" w14:textId="77777777" w:rsidR="00D37350" w:rsidRPr="00A81A38" w:rsidRDefault="00D37350" w:rsidP="00D37350">
      <w:pPr>
        <w:rPr>
          <w:b/>
          <w:sz w:val="24"/>
        </w:rPr>
      </w:pPr>
      <w:r w:rsidRPr="00A81A38">
        <w:rPr>
          <w:b/>
          <w:sz w:val="24"/>
        </w:rPr>
        <w:t>Q</w:t>
      </w:r>
      <w:r w:rsidR="00CC10A3" w:rsidRPr="00A81A38">
        <w:rPr>
          <w:b/>
          <w:sz w:val="24"/>
        </w:rPr>
        <w:t>3</w:t>
      </w:r>
      <w:r w:rsidR="00DA7DF8" w:rsidRPr="00A81A38">
        <w:rPr>
          <w:b/>
          <w:sz w:val="24"/>
        </w:rPr>
        <w:t>.</w:t>
      </w:r>
      <w:r w:rsidR="006A45EB">
        <w:rPr>
          <w:b/>
          <w:sz w:val="24"/>
        </w:rPr>
        <w:t>5</w:t>
      </w:r>
      <w:r w:rsidR="00220AD2">
        <w:rPr>
          <w:b/>
          <w:sz w:val="24"/>
        </w:rPr>
        <w:t xml:space="preserve"> </w:t>
      </w:r>
      <w:r w:rsidR="0018419B" w:rsidRPr="00A81A38">
        <w:rPr>
          <w:b/>
          <w:color w:val="000000"/>
          <w:sz w:val="24"/>
        </w:rPr>
        <w:t>sur document réponse DR</w:t>
      </w:r>
      <w:r w:rsidR="00707A55">
        <w:rPr>
          <w:b/>
          <w:color w:val="000000"/>
          <w:sz w:val="24"/>
        </w:rPr>
        <w:t>3</w:t>
      </w:r>
      <w:r w:rsidR="0018419B" w:rsidRPr="00A81A38">
        <w:rPr>
          <w:b/>
          <w:color w:val="000000"/>
          <w:sz w:val="24"/>
        </w:rPr>
        <w:t> :</w:t>
      </w:r>
    </w:p>
    <w:p w14:paraId="0E69A802" w14:textId="77777777" w:rsidR="00220AD2" w:rsidRDefault="00220AD2" w:rsidP="00D37350">
      <w:pPr>
        <w:rPr>
          <w:sz w:val="24"/>
        </w:rPr>
      </w:pPr>
      <w:r>
        <w:rPr>
          <w:sz w:val="24"/>
        </w:rPr>
        <w:t>Vérifie</w:t>
      </w:r>
      <w:r w:rsidR="00E24664">
        <w:rPr>
          <w:sz w:val="24"/>
        </w:rPr>
        <w:t>r</w:t>
      </w:r>
      <w:r>
        <w:rPr>
          <w:sz w:val="24"/>
        </w:rPr>
        <w:t xml:space="preserve"> que le taux mini</w:t>
      </w:r>
      <w:r w:rsidR="00B847A0">
        <w:rPr>
          <w:sz w:val="24"/>
        </w:rPr>
        <w:t>mal de réticulation est atteint, pour les trois configurations.</w:t>
      </w:r>
    </w:p>
    <w:p w14:paraId="065EFFAA" w14:textId="77777777" w:rsidR="00220AD2" w:rsidRDefault="00220AD2" w:rsidP="00D37350">
      <w:pPr>
        <w:rPr>
          <w:sz w:val="24"/>
        </w:rPr>
      </w:pPr>
    </w:p>
    <w:p w14:paraId="0582D34F" w14:textId="42A7EF25" w:rsidR="00942C67" w:rsidRDefault="007A115B" w:rsidP="00D37350">
      <w:pPr>
        <w:rPr>
          <w:sz w:val="24"/>
        </w:rPr>
      </w:pPr>
      <w:r w:rsidRPr="00521D7B">
        <w:rPr>
          <w:b/>
          <w:color w:val="000000" w:themeColor="text1"/>
          <w:sz w:val="24"/>
        </w:rPr>
        <w:t>Q3.</w:t>
      </w:r>
      <w:r w:rsidR="006A45EB">
        <w:rPr>
          <w:b/>
          <w:color w:val="000000" w:themeColor="text1"/>
          <w:sz w:val="24"/>
        </w:rPr>
        <w:t>6</w:t>
      </w:r>
      <w:r w:rsidR="00220AD2">
        <w:rPr>
          <w:b/>
          <w:color w:val="000000" w:themeColor="text1"/>
          <w:sz w:val="24"/>
        </w:rPr>
        <w:t xml:space="preserve"> </w:t>
      </w:r>
      <w:r w:rsidR="0077694C" w:rsidRPr="0077694C">
        <w:rPr>
          <w:b/>
          <w:color w:val="1F497D" w:themeColor="text2"/>
          <w:sz w:val="24"/>
          <w:u w:val="single"/>
        </w:rPr>
        <w:t>sur document réponse DR3 :</w:t>
      </w:r>
    </w:p>
    <w:p w14:paraId="06F13A2C" w14:textId="77777777" w:rsidR="00942C67" w:rsidRPr="00A81A38" w:rsidRDefault="00B847A0" w:rsidP="00D37350">
      <w:pPr>
        <w:rPr>
          <w:sz w:val="24"/>
        </w:rPr>
      </w:pPr>
      <w:r>
        <w:rPr>
          <w:sz w:val="24"/>
        </w:rPr>
        <w:t>Quel</w:t>
      </w:r>
      <w:r w:rsidR="00220AD2">
        <w:rPr>
          <w:sz w:val="24"/>
        </w:rPr>
        <w:t xml:space="preserve"> taux de catalyseur</w:t>
      </w:r>
      <w:r w:rsidR="000C4BBD">
        <w:rPr>
          <w:sz w:val="24"/>
        </w:rPr>
        <w:t xml:space="preserve"> </w:t>
      </w:r>
      <w:r>
        <w:rPr>
          <w:sz w:val="24"/>
        </w:rPr>
        <w:t>préconisez-</w:t>
      </w:r>
      <w:r w:rsidR="007538C0">
        <w:rPr>
          <w:sz w:val="24"/>
        </w:rPr>
        <w:t>vous ?</w:t>
      </w:r>
      <w:r w:rsidR="00495934">
        <w:rPr>
          <w:sz w:val="24"/>
        </w:rPr>
        <w:t xml:space="preserve"> </w:t>
      </w:r>
      <w:r>
        <w:rPr>
          <w:sz w:val="24"/>
        </w:rPr>
        <w:t>Justifier votre choix</w:t>
      </w:r>
    </w:p>
    <w:p w14:paraId="6F514D7F" w14:textId="77777777" w:rsidR="005E3983" w:rsidRDefault="005E3983">
      <w:pPr>
        <w:suppressAutoHyphens w:val="0"/>
        <w:rPr>
          <w:szCs w:val="22"/>
        </w:rPr>
      </w:pPr>
      <w:r>
        <w:rPr>
          <w:szCs w:val="22"/>
        </w:rPr>
        <w:br w:type="page"/>
      </w:r>
    </w:p>
    <w:p w14:paraId="1D170517" w14:textId="77777777" w:rsidR="00AC1E14" w:rsidRPr="00F2310C" w:rsidRDefault="00E71C8B" w:rsidP="00AC1E14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  <w:u w:val="single"/>
        </w:rPr>
      </w:pPr>
      <w:r w:rsidRPr="00F2310C">
        <w:rPr>
          <w:b/>
          <w:color w:val="FFFFFF" w:themeColor="background1"/>
          <w:sz w:val="28"/>
          <w:szCs w:val="28"/>
        </w:rPr>
        <w:lastRenderedPageBreak/>
        <w:t>É</w:t>
      </w:r>
      <w:r w:rsidR="00AC1E14" w:rsidRPr="00F2310C">
        <w:rPr>
          <w:b/>
          <w:bCs/>
          <w:color w:val="FFFFFF" w:themeColor="background1"/>
          <w:sz w:val="28"/>
          <w:szCs w:val="28"/>
        </w:rPr>
        <w:t xml:space="preserve">TUDE 4 : </w:t>
      </w:r>
      <w:r w:rsidR="008413A3">
        <w:rPr>
          <w:b/>
          <w:bCs/>
          <w:color w:val="FFFFFF" w:themeColor="background1"/>
          <w:sz w:val="28"/>
          <w:szCs w:val="28"/>
        </w:rPr>
        <w:t>Optimisa</w:t>
      </w:r>
      <w:r w:rsidR="00BD5A5C" w:rsidRPr="00F2310C">
        <w:rPr>
          <w:b/>
          <w:bCs/>
          <w:color w:val="FFFFFF" w:themeColor="background1"/>
          <w:sz w:val="28"/>
          <w:szCs w:val="28"/>
        </w:rPr>
        <w:t>tion de la</w:t>
      </w:r>
      <w:r w:rsidR="00AC1E14" w:rsidRPr="00F2310C">
        <w:rPr>
          <w:b/>
          <w:bCs/>
          <w:color w:val="FFFFFF" w:themeColor="background1"/>
          <w:sz w:val="28"/>
          <w:szCs w:val="28"/>
        </w:rPr>
        <w:t xml:space="preserve"> production</w:t>
      </w:r>
    </w:p>
    <w:p w14:paraId="172AF1E4" w14:textId="77777777" w:rsidR="00AC1E14" w:rsidRPr="00BC71BC" w:rsidRDefault="00AC1E14" w:rsidP="00AC1E14">
      <w:pPr>
        <w:rPr>
          <w:bCs/>
          <w:sz w:val="24"/>
        </w:rPr>
      </w:pPr>
    </w:p>
    <w:p w14:paraId="658E6396" w14:textId="77777777" w:rsidR="006A1767" w:rsidRDefault="006A1767" w:rsidP="00AC1E14">
      <w:pPr>
        <w:rPr>
          <w:bCs/>
          <w:sz w:val="24"/>
        </w:rPr>
      </w:pPr>
      <w:r>
        <w:rPr>
          <w:bCs/>
          <w:sz w:val="24"/>
        </w:rPr>
        <w:t xml:space="preserve">On envisage la fabrication d’un </w:t>
      </w:r>
      <w:r w:rsidR="007538C0">
        <w:rPr>
          <w:bCs/>
          <w:sz w:val="24"/>
        </w:rPr>
        <w:t>deuxième</w:t>
      </w:r>
      <w:r>
        <w:rPr>
          <w:bCs/>
          <w:sz w:val="24"/>
        </w:rPr>
        <w:t xml:space="preserve"> out</w:t>
      </w:r>
      <w:r w:rsidR="007538C0">
        <w:rPr>
          <w:bCs/>
          <w:sz w:val="24"/>
        </w:rPr>
        <w:t xml:space="preserve">illage afin de réduire le temps de fabrication du </w:t>
      </w:r>
      <w:r w:rsidR="007538C0" w:rsidRPr="007538C0">
        <w:rPr>
          <w:b/>
          <w:bCs/>
          <w:sz w:val="24"/>
        </w:rPr>
        <w:t>ca</w:t>
      </w:r>
      <w:r w:rsidR="007538C0">
        <w:rPr>
          <w:b/>
          <w:bCs/>
          <w:sz w:val="24"/>
        </w:rPr>
        <w:t>r</w:t>
      </w:r>
      <w:r w:rsidR="007538C0" w:rsidRPr="007538C0">
        <w:rPr>
          <w:b/>
          <w:bCs/>
          <w:sz w:val="24"/>
        </w:rPr>
        <w:t>ter</w:t>
      </w:r>
      <w:r>
        <w:rPr>
          <w:bCs/>
          <w:sz w:val="24"/>
        </w:rPr>
        <w:t>.</w:t>
      </w:r>
    </w:p>
    <w:p w14:paraId="228F4E55" w14:textId="77777777" w:rsidR="006A1767" w:rsidRDefault="006A1767" w:rsidP="00AC1E14">
      <w:pPr>
        <w:rPr>
          <w:bCs/>
          <w:sz w:val="24"/>
        </w:rPr>
      </w:pPr>
      <w:r>
        <w:rPr>
          <w:bCs/>
          <w:sz w:val="24"/>
        </w:rPr>
        <w:t xml:space="preserve">Une étude est lancée pour vérifier la validité </w:t>
      </w:r>
      <w:r w:rsidR="007538C0">
        <w:rPr>
          <w:bCs/>
          <w:sz w:val="24"/>
        </w:rPr>
        <w:t xml:space="preserve">économique </w:t>
      </w:r>
      <w:r>
        <w:rPr>
          <w:bCs/>
          <w:sz w:val="24"/>
        </w:rPr>
        <w:t>de cette solution.</w:t>
      </w:r>
    </w:p>
    <w:p w14:paraId="6EBCC860" w14:textId="77777777" w:rsidR="008413A3" w:rsidRPr="00BC71BC" w:rsidRDefault="008413A3" w:rsidP="00AC1E14">
      <w:pPr>
        <w:rPr>
          <w:bCs/>
          <w:sz w:val="24"/>
        </w:rPr>
      </w:pPr>
    </w:p>
    <w:p w14:paraId="5B5FFF3D" w14:textId="77777777" w:rsidR="00AC1E14" w:rsidRDefault="00AC1E14" w:rsidP="00AC1E14">
      <w:pPr>
        <w:rPr>
          <w:rFonts w:eastAsia="Times New Roman" w:cs="Arial"/>
          <w:b/>
          <w:sz w:val="24"/>
          <w:lang w:eastAsia="fr-FR"/>
        </w:rPr>
      </w:pPr>
      <w:r w:rsidRPr="00BC71BC">
        <w:rPr>
          <w:rFonts w:eastAsia="Times New Roman" w:cs="Arial"/>
          <w:b/>
          <w:sz w:val="24"/>
          <w:lang w:eastAsia="fr-FR"/>
        </w:rPr>
        <w:t>Q</w:t>
      </w:r>
      <w:r w:rsidR="00C02E02">
        <w:rPr>
          <w:rFonts w:eastAsia="Times New Roman" w:cs="Arial"/>
          <w:b/>
          <w:sz w:val="24"/>
          <w:lang w:eastAsia="fr-FR"/>
        </w:rPr>
        <w:t>4</w:t>
      </w:r>
      <w:r w:rsidRPr="00BC71BC">
        <w:rPr>
          <w:rFonts w:eastAsia="Times New Roman" w:cs="Arial"/>
          <w:b/>
          <w:sz w:val="24"/>
          <w:lang w:eastAsia="fr-FR"/>
        </w:rPr>
        <w:t>.1 sur document réponse DR</w:t>
      </w:r>
      <w:r w:rsidR="00707A55">
        <w:rPr>
          <w:rFonts w:eastAsia="Times New Roman" w:cs="Arial"/>
          <w:b/>
          <w:sz w:val="24"/>
          <w:lang w:eastAsia="fr-FR"/>
        </w:rPr>
        <w:t>4</w:t>
      </w:r>
      <w:r w:rsidR="00B90D97">
        <w:rPr>
          <w:rFonts w:eastAsia="Times New Roman" w:cs="Arial"/>
          <w:b/>
          <w:sz w:val="24"/>
          <w:lang w:eastAsia="fr-FR"/>
        </w:rPr>
        <w:t> :</w:t>
      </w:r>
    </w:p>
    <w:p w14:paraId="0CCFA473" w14:textId="77777777" w:rsidR="007538C0" w:rsidRDefault="007538C0" w:rsidP="007538C0">
      <w:pPr>
        <w:rPr>
          <w:bCs/>
          <w:sz w:val="24"/>
        </w:rPr>
      </w:pPr>
      <w:r>
        <w:rPr>
          <w:bCs/>
          <w:sz w:val="24"/>
        </w:rPr>
        <w:t>Il est nécessaire au préalable, d’effectuer une planification de la fabrication en tenant compte des 2 outillages pour calculer le temps de fabrication.</w:t>
      </w:r>
    </w:p>
    <w:p w14:paraId="14E488BA" w14:textId="77777777" w:rsidR="007538C0" w:rsidRPr="00BC71BC" w:rsidRDefault="007538C0" w:rsidP="00AC1E14">
      <w:pPr>
        <w:rPr>
          <w:bCs/>
          <w:sz w:val="24"/>
        </w:rPr>
      </w:pPr>
    </w:p>
    <w:p w14:paraId="1E5DFCD9" w14:textId="77777777" w:rsidR="00A41C25" w:rsidRDefault="00AC1E14" w:rsidP="00AC1E14">
      <w:pPr>
        <w:rPr>
          <w:bCs/>
          <w:sz w:val="24"/>
        </w:rPr>
      </w:pPr>
      <w:r w:rsidRPr="00BC71BC">
        <w:rPr>
          <w:bCs/>
          <w:sz w:val="24"/>
        </w:rPr>
        <w:t xml:space="preserve">En fonction de </w:t>
      </w:r>
      <w:r w:rsidR="00DD3AF1">
        <w:rPr>
          <w:bCs/>
          <w:sz w:val="24"/>
        </w:rPr>
        <w:t xml:space="preserve">la gamme et planning de fabrication </w:t>
      </w:r>
      <w:r w:rsidR="00707A55">
        <w:rPr>
          <w:bCs/>
          <w:sz w:val="24"/>
        </w:rPr>
        <w:t>DT</w:t>
      </w:r>
      <w:r w:rsidRPr="00BC71BC">
        <w:rPr>
          <w:bCs/>
          <w:sz w:val="24"/>
        </w:rPr>
        <w:t xml:space="preserve">7, établir la planification de la fabrication </w:t>
      </w:r>
      <w:r w:rsidR="00A41C25">
        <w:rPr>
          <w:bCs/>
          <w:sz w:val="24"/>
        </w:rPr>
        <w:t>de 2</w:t>
      </w:r>
      <w:r w:rsidRPr="00BC71BC">
        <w:rPr>
          <w:bCs/>
          <w:sz w:val="24"/>
        </w:rPr>
        <w:t xml:space="preserve"> carter</w:t>
      </w:r>
      <w:r w:rsidR="00A41C25">
        <w:rPr>
          <w:bCs/>
          <w:sz w:val="24"/>
        </w:rPr>
        <w:t>s avec 2 outillages, une seule machine et un opérateur</w:t>
      </w:r>
      <w:r w:rsidRPr="00BC71BC">
        <w:rPr>
          <w:bCs/>
          <w:sz w:val="24"/>
        </w:rPr>
        <w:t>.</w:t>
      </w:r>
    </w:p>
    <w:p w14:paraId="16B9C9EE" w14:textId="77777777" w:rsidR="00A41C25" w:rsidRDefault="00A41C25" w:rsidP="00AC1E14">
      <w:pPr>
        <w:rPr>
          <w:bCs/>
          <w:sz w:val="24"/>
        </w:rPr>
      </w:pPr>
    </w:p>
    <w:p w14:paraId="708472AB" w14:textId="77777777" w:rsidR="00AC1E14" w:rsidRDefault="00AC1E14" w:rsidP="00A41C25">
      <w:pPr>
        <w:pStyle w:val="Paragraphedeliste"/>
        <w:numPr>
          <w:ilvl w:val="0"/>
          <w:numId w:val="21"/>
        </w:numPr>
        <w:rPr>
          <w:bCs/>
          <w:sz w:val="24"/>
        </w:rPr>
      </w:pPr>
      <w:r w:rsidRPr="00A41C25">
        <w:rPr>
          <w:bCs/>
          <w:sz w:val="24"/>
        </w:rPr>
        <w:t xml:space="preserve">On cherchera à minimiser le temps de fabrication total en tenant compte du fait que l’opérateur </w:t>
      </w:r>
      <w:r w:rsidR="00897EC9">
        <w:rPr>
          <w:bCs/>
          <w:sz w:val="24"/>
        </w:rPr>
        <w:t>soit</w:t>
      </w:r>
      <w:r w:rsidRPr="00A41C25">
        <w:rPr>
          <w:bCs/>
          <w:sz w:val="24"/>
        </w:rPr>
        <w:t xml:space="preserve"> disponible pendant les temps de séchage ou de polymérisation.</w:t>
      </w:r>
    </w:p>
    <w:p w14:paraId="243007B4" w14:textId="77777777" w:rsidR="00A41C25" w:rsidRDefault="00485E23" w:rsidP="00587152">
      <w:pPr>
        <w:pStyle w:val="Paragraphedeliste"/>
        <w:numPr>
          <w:ilvl w:val="0"/>
          <w:numId w:val="21"/>
        </w:numPr>
        <w:rPr>
          <w:bCs/>
          <w:sz w:val="24"/>
        </w:rPr>
      </w:pPr>
      <w:r>
        <w:rPr>
          <w:bCs/>
          <w:sz w:val="24"/>
        </w:rPr>
        <w:t>Les opérations de</w:t>
      </w:r>
      <w:r w:rsidR="00A41C25">
        <w:rPr>
          <w:bCs/>
          <w:sz w:val="24"/>
        </w:rPr>
        <w:t xml:space="preserve"> préparation du gel-</w:t>
      </w:r>
      <w:proofErr w:type="spellStart"/>
      <w:r w:rsidR="00A41C25">
        <w:rPr>
          <w:bCs/>
          <w:sz w:val="24"/>
        </w:rPr>
        <w:t>coat</w:t>
      </w:r>
      <w:proofErr w:type="spellEnd"/>
      <w:r>
        <w:rPr>
          <w:bCs/>
          <w:sz w:val="24"/>
        </w:rPr>
        <w:t>,</w:t>
      </w:r>
      <w:r w:rsidR="00A41C25">
        <w:rPr>
          <w:bCs/>
          <w:sz w:val="24"/>
        </w:rPr>
        <w:t xml:space="preserve"> </w:t>
      </w:r>
      <w:r>
        <w:rPr>
          <w:bCs/>
          <w:sz w:val="24"/>
        </w:rPr>
        <w:t>d</w:t>
      </w:r>
      <w:r w:rsidR="00F05632">
        <w:rPr>
          <w:bCs/>
          <w:sz w:val="24"/>
        </w:rPr>
        <w:t>e nettoyage du pistolet de gel-</w:t>
      </w:r>
      <w:proofErr w:type="spellStart"/>
      <w:r w:rsidR="00A41C25">
        <w:rPr>
          <w:bCs/>
          <w:sz w:val="24"/>
        </w:rPr>
        <w:t>coat</w:t>
      </w:r>
      <w:proofErr w:type="spellEnd"/>
      <w:r>
        <w:rPr>
          <w:bCs/>
          <w:sz w:val="24"/>
        </w:rPr>
        <w:t>, de découpe des tissus et de nettoyage de la machine son</w:t>
      </w:r>
      <w:r w:rsidR="00A41C25">
        <w:rPr>
          <w:bCs/>
          <w:sz w:val="24"/>
        </w:rPr>
        <w:t>t commun</w:t>
      </w:r>
      <w:r>
        <w:rPr>
          <w:bCs/>
          <w:sz w:val="24"/>
        </w:rPr>
        <w:t>es</w:t>
      </w:r>
      <w:r w:rsidR="00A41C25">
        <w:rPr>
          <w:bCs/>
          <w:sz w:val="24"/>
        </w:rPr>
        <w:t xml:space="preserve"> aux 2 outillages</w:t>
      </w:r>
      <w:r w:rsidR="00587152">
        <w:rPr>
          <w:bCs/>
          <w:sz w:val="24"/>
        </w:rPr>
        <w:t xml:space="preserve"> (les durées correspondantes sont les mêmes avec un ou 2 outillages)</w:t>
      </w:r>
    </w:p>
    <w:p w14:paraId="61A44859" w14:textId="77777777" w:rsidR="00587152" w:rsidRDefault="004C4F55" w:rsidP="00587152">
      <w:pPr>
        <w:pStyle w:val="Paragraphedeliste"/>
        <w:numPr>
          <w:ilvl w:val="0"/>
          <w:numId w:val="21"/>
        </w:numPr>
        <w:rPr>
          <w:bCs/>
          <w:sz w:val="24"/>
        </w:rPr>
      </w:pPr>
      <w:r>
        <w:rPr>
          <w:bCs/>
          <w:sz w:val="24"/>
        </w:rPr>
        <w:t>L</w:t>
      </w:r>
      <w:r w:rsidR="00587152">
        <w:rPr>
          <w:bCs/>
          <w:sz w:val="24"/>
        </w:rPr>
        <w:t xml:space="preserve">es phases de fabrication concernant le premier moule </w:t>
      </w:r>
      <w:r>
        <w:rPr>
          <w:bCs/>
          <w:sz w:val="24"/>
        </w:rPr>
        <w:t>sont notées</w:t>
      </w:r>
      <w:r w:rsidR="00587152">
        <w:rPr>
          <w:bCs/>
          <w:sz w:val="24"/>
        </w:rPr>
        <w:t xml:space="preserve"> 1A, 2A</w:t>
      </w:r>
    </w:p>
    <w:p w14:paraId="767874DE" w14:textId="77777777" w:rsidR="00587152" w:rsidRDefault="004C4F55" w:rsidP="00587152">
      <w:pPr>
        <w:pStyle w:val="Paragraphedeliste"/>
        <w:numPr>
          <w:ilvl w:val="0"/>
          <w:numId w:val="21"/>
        </w:numPr>
        <w:rPr>
          <w:bCs/>
          <w:sz w:val="24"/>
        </w:rPr>
      </w:pPr>
      <w:r>
        <w:rPr>
          <w:bCs/>
          <w:sz w:val="24"/>
        </w:rPr>
        <w:t>L</w:t>
      </w:r>
      <w:r w:rsidR="00587152">
        <w:rPr>
          <w:bCs/>
          <w:sz w:val="24"/>
        </w:rPr>
        <w:t xml:space="preserve">es phases de fabrication concernant le deuxième moule </w:t>
      </w:r>
      <w:r>
        <w:rPr>
          <w:bCs/>
          <w:sz w:val="24"/>
        </w:rPr>
        <w:t>sont notées</w:t>
      </w:r>
      <w:r w:rsidR="00587152">
        <w:rPr>
          <w:bCs/>
          <w:sz w:val="24"/>
        </w:rPr>
        <w:t xml:space="preserve"> 1B, 2B</w:t>
      </w:r>
    </w:p>
    <w:p w14:paraId="06285021" w14:textId="77777777" w:rsidR="00225C52" w:rsidRPr="00225C52" w:rsidRDefault="00225C52" w:rsidP="00587152">
      <w:pPr>
        <w:pStyle w:val="Paragraphedeliste"/>
        <w:numPr>
          <w:ilvl w:val="0"/>
          <w:numId w:val="21"/>
        </w:numPr>
        <w:rPr>
          <w:bCs/>
          <w:sz w:val="24"/>
        </w:rPr>
      </w:pPr>
      <w:r w:rsidRPr="00225C52">
        <w:rPr>
          <w:bCs/>
          <w:sz w:val="24"/>
        </w:rPr>
        <w:t xml:space="preserve">L’injection de résine de la seconde pièce </w:t>
      </w:r>
      <w:r w:rsidR="00F05632">
        <w:rPr>
          <w:bCs/>
          <w:sz w:val="24"/>
        </w:rPr>
        <w:t>peut démarrer dès la fin de l’injection de résine de la première pièce.</w:t>
      </w:r>
    </w:p>
    <w:p w14:paraId="5396AF9E" w14:textId="77777777" w:rsidR="00AC1E14" w:rsidRDefault="007538C0" w:rsidP="00AC1E14">
      <w:pPr>
        <w:rPr>
          <w:bCs/>
          <w:sz w:val="24"/>
        </w:rPr>
      </w:pPr>
      <w:r>
        <w:rPr>
          <w:bCs/>
          <w:sz w:val="24"/>
        </w:rPr>
        <w:t>Donner le temps de fabrication des deux carter</w:t>
      </w:r>
      <w:r w:rsidR="00E71C8B">
        <w:rPr>
          <w:bCs/>
          <w:sz w:val="24"/>
        </w:rPr>
        <w:t>s</w:t>
      </w:r>
      <w:r>
        <w:rPr>
          <w:bCs/>
          <w:sz w:val="24"/>
        </w:rPr>
        <w:t>.</w:t>
      </w:r>
    </w:p>
    <w:p w14:paraId="56DC31FD" w14:textId="77777777" w:rsidR="007538C0" w:rsidRPr="00BC71BC" w:rsidRDefault="007538C0" w:rsidP="00AC1E14">
      <w:pPr>
        <w:rPr>
          <w:bCs/>
          <w:sz w:val="24"/>
        </w:rPr>
      </w:pPr>
    </w:p>
    <w:p w14:paraId="58769ED6" w14:textId="77777777" w:rsidR="00AC1E14" w:rsidRPr="00BC71BC" w:rsidRDefault="00AC1E14" w:rsidP="00AC1E14">
      <w:pPr>
        <w:rPr>
          <w:b/>
          <w:bCs/>
          <w:sz w:val="24"/>
        </w:rPr>
      </w:pPr>
      <w:r w:rsidRPr="00BC71BC">
        <w:rPr>
          <w:b/>
          <w:bCs/>
          <w:sz w:val="24"/>
        </w:rPr>
        <w:t>Q</w:t>
      </w:r>
      <w:r w:rsidR="00C02E02">
        <w:rPr>
          <w:b/>
          <w:bCs/>
          <w:sz w:val="24"/>
        </w:rPr>
        <w:t>4</w:t>
      </w:r>
      <w:r w:rsidRPr="00BC71BC">
        <w:rPr>
          <w:b/>
          <w:bCs/>
          <w:sz w:val="24"/>
        </w:rPr>
        <w:t xml:space="preserve">.2 sur </w:t>
      </w:r>
      <w:r w:rsidR="00587152">
        <w:rPr>
          <w:b/>
          <w:bCs/>
          <w:sz w:val="24"/>
        </w:rPr>
        <w:t>feuille de copie</w:t>
      </w:r>
      <w:r w:rsidR="00B90D97">
        <w:rPr>
          <w:b/>
          <w:bCs/>
          <w:sz w:val="24"/>
        </w:rPr>
        <w:t> :</w:t>
      </w:r>
    </w:p>
    <w:p w14:paraId="59B84F1B" w14:textId="77777777" w:rsidR="001659CD" w:rsidRDefault="00587152" w:rsidP="00AC1E14">
      <w:pPr>
        <w:rPr>
          <w:color w:val="000000" w:themeColor="text1"/>
          <w:sz w:val="24"/>
        </w:rPr>
      </w:pPr>
      <w:r w:rsidRPr="00973417">
        <w:rPr>
          <w:color w:val="000000" w:themeColor="text1"/>
          <w:sz w:val="24"/>
        </w:rPr>
        <w:t xml:space="preserve">A partir de la </w:t>
      </w:r>
      <w:r w:rsidR="009E5920">
        <w:rPr>
          <w:color w:val="000000" w:themeColor="text1"/>
          <w:sz w:val="24"/>
        </w:rPr>
        <w:t>planification réalisée</w:t>
      </w:r>
      <w:r w:rsidRPr="00973417">
        <w:rPr>
          <w:color w:val="000000" w:themeColor="text1"/>
          <w:sz w:val="24"/>
        </w:rPr>
        <w:t xml:space="preserve"> (D</w:t>
      </w:r>
      <w:r w:rsidR="009E5920">
        <w:rPr>
          <w:color w:val="000000" w:themeColor="text1"/>
          <w:sz w:val="24"/>
        </w:rPr>
        <w:t>R</w:t>
      </w:r>
      <w:r w:rsidR="00225C52">
        <w:rPr>
          <w:color w:val="000000" w:themeColor="text1"/>
          <w:sz w:val="24"/>
        </w:rPr>
        <w:t>4</w:t>
      </w:r>
      <w:r w:rsidRPr="00973417">
        <w:rPr>
          <w:color w:val="000000" w:themeColor="text1"/>
          <w:sz w:val="24"/>
        </w:rPr>
        <w:t xml:space="preserve">), calculer le </w:t>
      </w:r>
      <w:r>
        <w:rPr>
          <w:color w:val="000000" w:themeColor="text1"/>
          <w:sz w:val="24"/>
        </w:rPr>
        <w:t xml:space="preserve">nouveau </w:t>
      </w:r>
      <w:r w:rsidRPr="00973417">
        <w:rPr>
          <w:color w:val="000000" w:themeColor="text1"/>
          <w:sz w:val="24"/>
        </w:rPr>
        <w:t>coût main d’œuvre p</w:t>
      </w:r>
      <w:r w:rsidR="009E5920">
        <w:rPr>
          <w:color w:val="000000" w:themeColor="text1"/>
          <w:sz w:val="24"/>
        </w:rPr>
        <w:t>our la fabrica</w:t>
      </w:r>
      <w:r w:rsidRPr="00973417">
        <w:rPr>
          <w:color w:val="000000" w:themeColor="text1"/>
          <w:sz w:val="24"/>
        </w:rPr>
        <w:t xml:space="preserve">tion </w:t>
      </w:r>
      <w:r>
        <w:rPr>
          <w:color w:val="000000" w:themeColor="text1"/>
          <w:sz w:val="24"/>
        </w:rPr>
        <w:t>d’un carter</w:t>
      </w:r>
      <w:r w:rsidRPr="00973417">
        <w:rPr>
          <w:color w:val="000000" w:themeColor="text1"/>
          <w:sz w:val="24"/>
        </w:rPr>
        <w:t>. On prendra un co</w:t>
      </w:r>
      <w:r w:rsidR="0036125F">
        <w:rPr>
          <w:color w:val="000000" w:themeColor="text1"/>
          <w:sz w:val="24"/>
        </w:rPr>
        <w:t>ût horaire pour l’opérateur de 2</w:t>
      </w:r>
      <w:r w:rsidRPr="00973417">
        <w:rPr>
          <w:color w:val="000000" w:themeColor="text1"/>
          <w:sz w:val="24"/>
        </w:rPr>
        <w:t xml:space="preserve">0 euros. </w:t>
      </w:r>
      <w:r w:rsidR="0036125F">
        <w:rPr>
          <w:color w:val="000000" w:themeColor="text1"/>
          <w:sz w:val="24"/>
        </w:rPr>
        <w:t>L’opérateur est entièrement dédié à cette production.</w:t>
      </w:r>
    </w:p>
    <w:p w14:paraId="0EBFB712" w14:textId="77777777" w:rsidR="0036125F" w:rsidRDefault="0036125F" w:rsidP="00AC1E14">
      <w:pPr>
        <w:rPr>
          <w:bCs/>
          <w:sz w:val="24"/>
        </w:rPr>
      </w:pPr>
    </w:p>
    <w:p w14:paraId="6BDEF578" w14:textId="77777777" w:rsidR="00587152" w:rsidRPr="00587152" w:rsidRDefault="00587152" w:rsidP="00AC1E14">
      <w:pPr>
        <w:rPr>
          <w:b/>
          <w:bCs/>
          <w:color w:val="000000" w:themeColor="text1"/>
          <w:sz w:val="24"/>
        </w:rPr>
      </w:pPr>
      <w:r w:rsidRPr="00587152">
        <w:rPr>
          <w:b/>
          <w:bCs/>
          <w:color w:val="000000" w:themeColor="text1"/>
          <w:sz w:val="24"/>
        </w:rPr>
        <w:t>Q 4</w:t>
      </w:r>
      <w:r w:rsidR="00225C52">
        <w:rPr>
          <w:b/>
          <w:bCs/>
          <w:color w:val="000000" w:themeColor="text1"/>
          <w:sz w:val="24"/>
        </w:rPr>
        <w:t>.</w:t>
      </w:r>
      <w:r w:rsidRPr="00587152">
        <w:rPr>
          <w:b/>
          <w:bCs/>
          <w:color w:val="000000" w:themeColor="text1"/>
          <w:sz w:val="24"/>
        </w:rPr>
        <w:t>3</w:t>
      </w:r>
      <w:r w:rsidR="007D21DA">
        <w:rPr>
          <w:b/>
          <w:bCs/>
          <w:color w:val="000000" w:themeColor="text1"/>
          <w:sz w:val="24"/>
        </w:rPr>
        <w:t xml:space="preserve"> </w:t>
      </w:r>
      <w:r w:rsidRPr="00587152">
        <w:rPr>
          <w:b/>
          <w:bCs/>
          <w:color w:val="000000" w:themeColor="text1"/>
          <w:sz w:val="24"/>
        </w:rPr>
        <w:t>sur feuille de copie</w:t>
      </w:r>
      <w:r w:rsidR="00B90D97">
        <w:rPr>
          <w:b/>
          <w:bCs/>
          <w:color w:val="000000" w:themeColor="text1"/>
          <w:sz w:val="24"/>
        </w:rPr>
        <w:t> :</w:t>
      </w:r>
    </w:p>
    <w:p w14:paraId="637BE4D1" w14:textId="77777777" w:rsidR="006226A9" w:rsidRDefault="00F420C9" w:rsidP="00AC1E14">
      <w:pPr>
        <w:rPr>
          <w:sz w:val="24"/>
        </w:rPr>
      </w:pPr>
      <w:r w:rsidRPr="00A81A38">
        <w:rPr>
          <w:sz w:val="24"/>
        </w:rPr>
        <w:t xml:space="preserve">Calculer le </w:t>
      </w:r>
      <w:r>
        <w:rPr>
          <w:sz w:val="24"/>
        </w:rPr>
        <w:t xml:space="preserve">nouveau </w:t>
      </w:r>
      <w:r w:rsidRPr="00A81A38">
        <w:rPr>
          <w:sz w:val="24"/>
        </w:rPr>
        <w:t>coût de revient</w:t>
      </w:r>
      <w:r w:rsidR="009E5920">
        <w:rPr>
          <w:sz w:val="24"/>
        </w:rPr>
        <w:t xml:space="preserve"> total du carter en composites, en détaillant vos calculs.</w:t>
      </w:r>
      <w:r w:rsidR="008F7016">
        <w:rPr>
          <w:sz w:val="24"/>
        </w:rPr>
        <w:t xml:space="preserve"> </w:t>
      </w:r>
      <w:r w:rsidR="006226A9">
        <w:rPr>
          <w:sz w:val="24"/>
        </w:rPr>
        <w:t>On prendra comme coût pour</w:t>
      </w:r>
      <w:r w:rsidR="008F7016">
        <w:rPr>
          <w:sz w:val="24"/>
        </w:rPr>
        <w:t xml:space="preserve"> </w:t>
      </w:r>
      <w:r w:rsidR="006226A9">
        <w:rPr>
          <w:sz w:val="24"/>
        </w:rPr>
        <w:t xml:space="preserve">un </w:t>
      </w:r>
      <w:r w:rsidR="008F7016">
        <w:rPr>
          <w:sz w:val="24"/>
        </w:rPr>
        <w:t xml:space="preserve">carter : </w:t>
      </w:r>
    </w:p>
    <w:p w14:paraId="2306193E" w14:textId="77777777" w:rsidR="006226A9" w:rsidRDefault="006226A9" w:rsidP="006226A9">
      <w:pPr>
        <w:pStyle w:val="Paragraphedeliste"/>
        <w:numPr>
          <w:ilvl w:val="0"/>
          <w:numId w:val="41"/>
        </w:numPr>
        <w:rPr>
          <w:sz w:val="24"/>
        </w:rPr>
      </w:pPr>
      <w:r w:rsidRPr="006226A9">
        <w:rPr>
          <w:sz w:val="24"/>
        </w:rPr>
        <w:t xml:space="preserve">machine </w:t>
      </w:r>
      <w:r w:rsidR="008F7016" w:rsidRPr="006226A9">
        <w:rPr>
          <w:sz w:val="24"/>
        </w:rPr>
        <w:t>1</w:t>
      </w:r>
      <w:r w:rsidR="0036125F">
        <w:rPr>
          <w:sz w:val="24"/>
        </w:rPr>
        <w:t>0</w:t>
      </w:r>
      <w:r w:rsidR="008F7016" w:rsidRPr="006226A9">
        <w:rPr>
          <w:sz w:val="24"/>
        </w:rPr>
        <w:t xml:space="preserve"> </w:t>
      </w:r>
      <w:r w:rsidR="00D0284F">
        <w:rPr>
          <w:sz w:val="24"/>
        </w:rPr>
        <w:t>(</w:t>
      </w:r>
      <w:r w:rsidR="0036125F">
        <w:rPr>
          <w:sz w:val="24"/>
        </w:rPr>
        <w:t>€/heure</w:t>
      </w:r>
      <w:r w:rsidR="00D0284F">
        <w:rPr>
          <w:sz w:val="24"/>
        </w:rPr>
        <w:t>)</w:t>
      </w:r>
    </w:p>
    <w:p w14:paraId="3C0327E8" w14:textId="77777777" w:rsidR="0036125F" w:rsidRPr="00D0284F" w:rsidRDefault="0036125F" w:rsidP="0036125F">
      <w:pPr>
        <w:rPr>
          <w:color w:val="000000" w:themeColor="text1"/>
          <w:sz w:val="24"/>
        </w:rPr>
      </w:pPr>
      <w:r w:rsidRPr="0036125F">
        <w:rPr>
          <w:color w:val="000000" w:themeColor="text1"/>
          <w:sz w:val="24"/>
        </w:rPr>
        <w:t>la machine est immobilisée pendant tout le temps de la production.</w:t>
      </w:r>
    </w:p>
    <w:p w14:paraId="601EB497" w14:textId="77777777" w:rsidR="001659CD" w:rsidRPr="006226A9" w:rsidRDefault="006226A9" w:rsidP="006226A9">
      <w:pPr>
        <w:pStyle w:val="Paragraphedeliste"/>
        <w:numPr>
          <w:ilvl w:val="0"/>
          <w:numId w:val="41"/>
        </w:numPr>
        <w:rPr>
          <w:bCs/>
          <w:i/>
          <w:color w:val="000000" w:themeColor="text1"/>
          <w:sz w:val="24"/>
        </w:rPr>
      </w:pPr>
      <w:r w:rsidRPr="006226A9">
        <w:rPr>
          <w:sz w:val="24"/>
        </w:rPr>
        <w:t xml:space="preserve">matière </w:t>
      </w:r>
      <w:r w:rsidR="00AC1291" w:rsidRPr="006226A9">
        <w:rPr>
          <w:sz w:val="24"/>
        </w:rPr>
        <w:t>6,6</w:t>
      </w:r>
      <w:r w:rsidR="008F7016" w:rsidRPr="006226A9">
        <w:rPr>
          <w:sz w:val="24"/>
        </w:rPr>
        <w:t xml:space="preserve">0 </w:t>
      </w:r>
      <w:r w:rsidR="00D0284F">
        <w:rPr>
          <w:sz w:val="24"/>
        </w:rPr>
        <w:t>(</w:t>
      </w:r>
      <w:r w:rsidR="0036125F">
        <w:rPr>
          <w:sz w:val="24"/>
        </w:rPr>
        <w:t>€/pièce</w:t>
      </w:r>
      <w:r w:rsidR="00D0284F">
        <w:rPr>
          <w:sz w:val="24"/>
        </w:rPr>
        <w:t>)</w:t>
      </w:r>
    </w:p>
    <w:p w14:paraId="1502DF5F" w14:textId="77777777" w:rsidR="00B5704B" w:rsidRPr="00F420C9" w:rsidRDefault="00B5704B" w:rsidP="00AC1E14">
      <w:pPr>
        <w:rPr>
          <w:bCs/>
          <w:color w:val="000000" w:themeColor="text1"/>
          <w:sz w:val="24"/>
        </w:rPr>
      </w:pPr>
    </w:p>
    <w:p w14:paraId="2A40032C" w14:textId="77777777" w:rsidR="00AC1E14" w:rsidRPr="00F420C9" w:rsidRDefault="00B5704B" w:rsidP="00F420C9">
      <w:pPr>
        <w:rPr>
          <w:b/>
          <w:bCs/>
          <w:color w:val="000000" w:themeColor="text1"/>
          <w:sz w:val="24"/>
        </w:rPr>
      </w:pPr>
      <w:r w:rsidRPr="00F420C9">
        <w:rPr>
          <w:b/>
          <w:bCs/>
          <w:color w:val="000000" w:themeColor="text1"/>
          <w:sz w:val="24"/>
        </w:rPr>
        <w:t>Q4</w:t>
      </w:r>
      <w:r w:rsidR="00225C52">
        <w:rPr>
          <w:b/>
          <w:bCs/>
          <w:color w:val="000000" w:themeColor="text1"/>
          <w:sz w:val="24"/>
        </w:rPr>
        <w:t>.</w:t>
      </w:r>
      <w:r w:rsidRPr="00F420C9">
        <w:rPr>
          <w:b/>
          <w:bCs/>
          <w:color w:val="000000" w:themeColor="text1"/>
          <w:sz w:val="24"/>
        </w:rPr>
        <w:t xml:space="preserve">4 </w:t>
      </w:r>
      <w:r w:rsidR="00F420C9" w:rsidRPr="00F420C9">
        <w:rPr>
          <w:b/>
          <w:bCs/>
          <w:color w:val="000000" w:themeColor="text1"/>
          <w:sz w:val="24"/>
        </w:rPr>
        <w:t>sur feuille de copie</w:t>
      </w:r>
      <w:r w:rsidR="00B90D97">
        <w:rPr>
          <w:b/>
          <w:bCs/>
          <w:color w:val="000000" w:themeColor="text1"/>
          <w:sz w:val="24"/>
        </w:rPr>
        <w:t> :</w:t>
      </w:r>
    </w:p>
    <w:p w14:paraId="74C689A5" w14:textId="77777777" w:rsidR="00F420C9" w:rsidRPr="00AC1291" w:rsidRDefault="00F420C9" w:rsidP="00F420C9">
      <w:pPr>
        <w:rPr>
          <w:sz w:val="24"/>
        </w:rPr>
      </w:pPr>
      <w:r w:rsidRPr="00AC1291">
        <w:rPr>
          <w:sz w:val="24"/>
        </w:rPr>
        <w:t>La mise en fabrication d’un deuxième outill</w:t>
      </w:r>
      <w:r w:rsidR="00C04176">
        <w:rPr>
          <w:sz w:val="24"/>
        </w:rPr>
        <w:t>age vous paraît-elle pertinente économiquement</w:t>
      </w:r>
      <w:r w:rsidRPr="00AC1291">
        <w:rPr>
          <w:sz w:val="24"/>
        </w:rPr>
        <w:t>? Justifier.</w:t>
      </w:r>
    </w:p>
    <w:p w14:paraId="7F9B76E6" w14:textId="77777777" w:rsidR="00B90D97" w:rsidRDefault="00B90D97" w:rsidP="00F420C9">
      <w:pPr>
        <w:rPr>
          <w:szCs w:val="22"/>
        </w:rPr>
      </w:pPr>
    </w:p>
    <w:p w14:paraId="0A2D4E6B" w14:textId="77777777" w:rsidR="00AC1E14" w:rsidRPr="00F2310C" w:rsidRDefault="00E71C8B" w:rsidP="00AC1E14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  <w:u w:val="single"/>
        </w:rPr>
      </w:pPr>
      <w:r w:rsidRPr="00F2310C">
        <w:rPr>
          <w:b/>
          <w:color w:val="FFFFFF" w:themeColor="background1"/>
          <w:sz w:val="28"/>
          <w:szCs w:val="28"/>
        </w:rPr>
        <w:t>É</w:t>
      </w:r>
      <w:r w:rsidR="00AC1E14" w:rsidRPr="00F2310C">
        <w:rPr>
          <w:b/>
          <w:bCs/>
          <w:color w:val="FFFFFF" w:themeColor="background1"/>
          <w:sz w:val="28"/>
          <w:szCs w:val="28"/>
        </w:rPr>
        <w:t>TUDE 5 : Reconception de la platine, choix de la matière et de la machine</w:t>
      </w:r>
    </w:p>
    <w:p w14:paraId="072611E7" w14:textId="77777777" w:rsidR="00E2588B" w:rsidRPr="00A70931" w:rsidRDefault="00E2588B" w:rsidP="0047524A">
      <w:pPr>
        <w:pStyle w:val="Paragraphedeliste"/>
        <w:ind w:left="0"/>
        <w:rPr>
          <w:rFonts w:eastAsia="Times New Roman" w:cs="Arial"/>
          <w:sz w:val="24"/>
          <w:lang w:eastAsia="fr-FR"/>
        </w:rPr>
      </w:pPr>
      <w:r w:rsidRPr="008E76A5">
        <w:rPr>
          <w:rFonts w:eastAsia="Times New Roman" w:cs="Arial"/>
          <w:sz w:val="24"/>
          <w:lang w:eastAsia="fr-FR"/>
        </w:rPr>
        <w:t>La plat</w:t>
      </w:r>
      <w:r w:rsidR="00225C52">
        <w:rPr>
          <w:rFonts w:eastAsia="Times New Roman" w:cs="Arial"/>
          <w:sz w:val="24"/>
          <w:lang w:eastAsia="fr-FR"/>
        </w:rPr>
        <w:t>ine actuelle (voir document DR5</w:t>
      </w:r>
      <w:r w:rsidRPr="008E76A5">
        <w:rPr>
          <w:rFonts w:eastAsia="Times New Roman" w:cs="Arial"/>
          <w:sz w:val="24"/>
          <w:lang w:eastAsia="fr-FR"/>
        </w:rPr>
        <w:t>) est usinée dans un alliage d’alumini</w:t>
      </w:r>
      <w:r w:rsidR="0047524A">
        <w:rPr>
          <w:rFonts w:eastAsia="Times New Roman" w:cs="Arial"/>
          <w:sz w:val="24"/>
          <w:lang w:eastAsia="fr-FR"/>
        </w:rPr>
        <w:t>um.</w:t>
      </w:r>
    </w:p>
    <w:p w14:paraId="5A8972C7" w14:textId="77777777" w:rsidR="009558C6" w:rsidRPr="00DD3AF1" w:rsidRDefault="009558C6" w:rsidP="009558C6">
      <w:pPr>
        <w:rPr>
          <w:rFonts w:eastAsia="Times New Roman" w:cs="Arial"/>
          <w:sz w:val="24"/>
          <w:u w:val="single"/>
          <w:lang w:eastAsia="fr-FR"/>
        </w:rPr>
      </w:pPr>
    </w:p>
    <w:p w14:paraId="66052E68" w14:textId="77777777" w:rsidR="009558C6" w:rsidRPr="009558C6" w:rsidRDefault="009558C6" w:rsidP="009558C6">
      <w:pPr>
        <w:rPr>
          <w:rFonts w:eastAsia="Times New Roman" w:cs="Arial"/>
          <w:b/>
          <w:sz w:val="24"/>
          <w:u w:val="single"/>
          <w:lang w:eastAsia="fr-FR"/>
        </w:rPr>
      </w:pPr>
      <w:r w:rsidRPr="009558C6">
        <w:rPr>
          <w:rFonts w:eastAsia="Times New Roman" w:cs="Arial"/>
          <w:b/>
          <w:sz w:val="24"/>
          <w:u w:val="single"/>
          <w:lang w:eastAsia="fr-FR"/>
        </w:rPr>
        <w:t>Reconception de la platine :</w:t>
      </w:r>
    </w:p>
    <w:p w14:paraId="6FD23E1F" w14:textId="77777777" w:rsidR="009558C6" w:rsidRPr="009558C6" w:rsidRDefault="00936CCE" w:rsidP="009558C6">
      <w:pPr>
        <w:rPr>
          <w:rFonts w:eastAsia="Times New Roman" w:cs="Arial"/>
          <w:b/>
          <w:sz w:val="24"/>
          <w:lang w:eastAsia="fr-FR"/>
        </w:rPr>
      </w:pPr>
      <w:r>
        <w:rPr>
          <w:rFonts w:eastAsia="Times New Roman" w:cs="Arial"/>
          <w:b/>
          <w:sz w:val="24"/>
          <w:lang w:eastAsia="fr-FR"/>
        </w:rPr>
        <w:t>Q5.1 sur document réponse DR5</w:t>
      </w:r>
    </w:p>
    <w:p w14:paraId="6FA60C24" w14:textId="77777777" w:rsidR="009558C6" w:rsidRDefault="00E24664" w:rsidP="009558C6">
      <w:pPr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Décoder </w:t>
      </w:r>
      <w:r w:rsidR="00D3045D">
        <w:rPr>
          <w:rFonts w:eastAsia="Times New Roman" w:cs="Arial"/>
          <w:sz w:val="24"/>
          <w:lang w:eastAsia="fr-FR"/>
        </w:rPr>
        <w:t>le dessin de définition de la platine actuelle, e</w:t>
      </w:r>
      <w:r w:rsidR="009558C6" w:rsidRPr="009558C6">
        <w:rPr>
          <w:rFonts w:eastAsia="Times New Roman" w:cs="Arial"/>
          <w:sz w:val="24"/>
          <w:lang w:eastAsia="fr-FR"/>
        </w:rPr>
        <w:t xml:space="preserve">ntourer </w:t>
      </w:r>
      <w:r w:rsidR="00D3045D">
        <w:rPr>
          <w:rFonts w:eastAsia="Times New Roman" w:cs="Arial"/>
          <w:sz w:val="24"/>
          <w:lang w:eastAsia="fr-FR"/>
        </w:rPr>
        <w:t xml:space="preserve">sur les vues appropriées les zones qui doivent évoluer et indiquer les modifications à apporter en appliquant </w:t>
      </w:r>
      <w:r w:rsidR="009558C6" w:rsidRPr="009558C6">
        <w:rPr>
          <w:rFonts w:eastAsia="Times New Roman" w:cs="Arial"/>
          <w:sz w:val="24"/>
          <w:lang w:eastAsia="fr-FR"/>
        </w:rPr>
        <w:t>les règles de conception des pièces plastiques.</w:t>
      </w:r>
    </w:p>
    <w:p w14:paraId="502CBC09" w14:textId="77777777" w:rsidR="00CC6457" w:rsidRDefault="00D3045D" w:rsidP="00D3045D">
      <w:pPr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Proposer un croquis </w:t>
      </w:r>
      <w:r w:rsidR="00E13A15">
        <w:rPr>
          <w:rFonts w:eastAsia="Times New Roman" w:cs="Arial"/>
          <w:sz w:val="24"/>
          <w:lang w:eastAsia="fr-FR"/>
        </w:rPr>
        <w:t xml:space="preserve">ou </w:t>
      </w:r>
      <w:r w:rsidR="00317770">
        <w:rPr>
          <w:rFonts w:eastAsia="Times New Roman" w:cs="Arial"/>
          <w:sz w:val="24"/>
          <w:lang w:eastAsia="fr-FR"/>
        </w:rPr>
        <w:t xml:space="preserve">modifier le dessin existant </w:t>
      </w:r>
      <w:r w:rsidR="00B24329">
        <w:rPr>
          <w:rFonts w:eastAsia="Times New Roman" w:cs="Arial"/>
          <w:sz w:val="24"/>
          <w:lang w:eastAsia="fr-FR"/>
        </w:rPr>
        <w:t xml:space="preserve">à main levée </w:t>
      </w:r>
      <w:r>
        <w:rPr>
          <w:rFonts w:eastAsia="Times New Roman" w:cs="Arial"/>
          <w:sz w:val="24"/>
          <w:lang w:eastAsia="fr-FR"/>
        </w:rPr>
        <w:t>de votre solution plastique.</w:t>
      </w:r>
      <w:r w:rsidR="00CC6457">
        <w:rPr>
          <w:rFonts w:eastAsia="Times New Roman" w:cs="Arial"/>
          <w:sz w:val="24"/>
          <w:lang w:eastAsia="fr-FR"/>
        </w:rPr>
        <w:br w:type="page"/>
      </w:r>
    </w:p>
    <w:p w14:paraId="5F3681F4" w14:textId="77777777" w:rsidR="006C4FE3" w:rsidRPr="008E76A5" w:rsidRDefault="0047524A" w:rsidP="006C4FE3">
      <w:pPr>
        <w:spacing w:after="60"/>
        <w:rPr>
          <w:rFonts w:cs="Arial"/>
          <w:sz w:val="24"/>
        </w:rPr>
      </w:pPr>
      <w:r>
        <w:rPr>
          <w:rFonts w:cs="Arial"/>
          <w:b/>
          <w:sz w:val="24"/>
          <w:u w:val="single"/>
        </w:rPr>
        <w:lastRenderedPageBreak/>
        <w:t>Pré industrialisation :</w:t>
      </w:r>
    </w:p>
    <w:p w14:paraId="492461EE" w14:textId="77777777" w:rsidR="00EB0FBB" w:rsidRDefault="00EB0FBB" w:rsidP="006C4FE3">
      <w:pPr>
        <w:rPr>
          <w:rFonts w:cs="Arial"/>
          <w:bCs/>
          <w:sz w:val="24"/>
        </w:rPr>
      </w:pPr>
    </w:p>
    <w:p w14:paraId="13CDBDB5" w14:textId="77777777" w:rsidR="0047524A" w:rsidRDefault="005B0C79" w:rsidP="006C4FE3">
      <w:pPr>
        <w:rPr>
          <w:rFonts w:cs="Arial"/>
          <w:bCs/>
          <w:sz w:val="24"/>
        </w:rPr>
      </w:pPr>
      <w:r>
        <w:rPr>
          <w:rFonts w:cs="Arial"/>
          <w:bCs/>
          <w:sz w:val="24"/>
        </w:rPr>
        <w:t>Dans le but de réaliser cette pièce en injection plastique, l’entreprise souhaite acquérir une nouvelle presse.</w:t>
      </w:r>
    </w:p>
    <w:p w14:paraId="56F37EDA" w14:textId="77777777" w:rsidR="0047524A" w:rsidRDefault="005B0C79" w:rsidP="0047524A">
      <w:pPr>
        <w:pStyle w:val="Paragraphedeliste"/>
        <w:ind w:left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Données techniques</w:t>
      </w:r>
      <w:r w:rsidR="0047524A">
        <w:rPr>
          <w:rFonts w:eastAsia="Times New Roman" w:cs="Arial"/>
          <w:sz w:val="24"/>
          <w:lang w:eastAsia="fr-FR"/>
        </w:rPr>
        <w:t xml:space="preserve"> : </w:t>
      </w:r>
    </w:p>
    <w:p w14:paraId="56565094" w14:textId="77777777" w:rsidR="0047524A" w:rsidRPr="000C02AB" w:rsidRDefault="0047524A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vertAlign w:val="superscript"/>
          <w:lang w:eastAsia="fr-FR"/>
        </w:rPr>
      </w:pPr>
      <w:r w:rsidRPr="005B0C79">
        <w:rPr>
          <w:rFonts w:eastAsia="Times New Roman" w:cs="Arial"/>
          <w:sz w:val="24"/>
          <w:lang w:eastAsia="fr-FR"/>
        </w:rPr>
        <w:t>Surface de la moulée</w:t>
      </w:r>
      <w:r w:rsidR="00CA0EFB" w:rsidRPr="005B0C79">
        <w:rPr>
          <w:rFonts w:eastAsia="Times New Roman" w:cs="Arial"/>
          <w:sz w:val="24"/>
          <w:lang w:eastAsia="fr-FR"/>
        </w:rPr>
        <w:t xml:space="preserve"> estimée :</w:t>
      </w:r>
      <w:r w:rsidRPr="005B0C79">
        <w:rPr>
          <w:rFonts w:eastAsia="Times New Roman" w:cs="Arial"/>
          <w:sz w:val="24"/>
          <w:lang w:eastAsia="fr-FR"/>
        </w:rPr>
        <w:t xml:space="preserve"> 8811 mm²</w:t>
      </w:r>
    </w:p>
    <w:p w14:paraId="485E205F" w14:textId="77777777" w:rsidR="0047524A" w:rsidRDefault="0047524A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vertAlign w:val="superscript"/>
          <w:lang w:eastAsia="fr-FR"/>
        </w:rPr>
      </w:pPr>
      <w:r w:rsidRPr="005B0C79">
        <w:rPr>
          <w:rFonts w:eastAsia="Times New Roman" w:cs="Arial"/>
          <w:sz w:val="24"/>
          <w:lang w:eastAsia="fr-FR"/>
        </w:rPr>
        <w:t>Volume de la</w:t>
      </w:r>
      <w:r w:rsidRPr="00A70931">
        <w:rPr>
          <w:rFonts w:eastAsia="Times New Roman" w:cs="Arial"/>
          <w:sz w:val="24"/>
          <w:lang w:eastAsia="fr-FR"/>
        </w:rPr>
        <w:t xml:space="preserve"> moulée</w:t>
      </w:r>
      <w:r>
        <w:rPr>
          <w:rFonts w:eastAsia="Times New Roman" w:cs="Arial"/>
          <w:sz w:val="24"/>
          <w:lang w:eastAsia="fr-FR"/>
        </w:rPr>
        <w:t xml:space="preserve"> estimé</w:t>
      </w:r>
      <w:r w:rsidR="00CA0EFB">
        <w:rPr>
          <w:rFonts w:eastAsia="Times New Roman" w:cs="Arial"/>
          <w:sz w:val="24"/>
          <w:lang w:eastAsia="fr-FR"/>
        </w:rPr>
        <w:t>e</w:t>
      </w:r>
      <w:r>
        <w:rPr>
          <w:rFonts w:eastAsia="Times New Roman" w:cs="Arial"/>
          <w:sz w:val="24"/>
          <w:lang w:eastAsia="fr-FR"/>
        </w:rPr>
        <w:t xml:space="preserve"> </w:t>
      </w:r>
      <w:r w:rsidRPr="00A70931">
        <w:rPr>
          <w:rFonts w:eastAsia="Times New Roman" w:cs="Arial"/>
          <w:sz w:val="24"/>
          <w:lang w:eastAsia="fr-FR"/>
        </w:rPr>
        <w:t>: 26094 mm</w:t>
      </w:r>
      <w:r w:rsidRPr="00A70931">
        <w:rPr>
          <w:rFonts w:eastAsia="Times New Roman" w:cs="Arial"/>
          <w:sz w:val="24"/>
          <w:vertAlign w:val="superscript"/>
          <w:lang w:eastAsia="fr-FR"/>
        </w:rPr>
        <w:t>3</w:t>
      </w:r>
    </w:p>
    <w:p w14:paraId="5E0CB7D9" w14:textId="77777777" w:rsidR="0047524A" w:rsidRDefault="00C04176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lang w:eastAsia="fr-FR"/>
        </w:rPr>
      </w:pPr>
      <w:r w:rsidRPr="00A70931">
        <w:rPr>
          <w:rFonts w:eastAsia="Times New Roman" w:cs="Arial"/>
          <w:sz w:val="24"/>
          <w:lang w:eastAsia="fr-FR"/>
        </w:rPr>
        <w:t>Dimensions</w:t>
      </w:r>
      <w:r w:rsidR="0047524A" w:rsidRPr="00A70931">
        <w:rPr>
          <w:rFonts w:eastAsia="Times New Roman" w:cs="Arial"/>
          <w:sz w:val="24"/>
          <w:lang w:eastAsia="fr-FR"/>
        </w:rPr>
        <w:t xml:space="preserve"> du moule L= 380 mm; l = 380 mm et épaisseur = 250 mm</w:t>
      </w:r>
    </w:p>
    <w:p w14:paraId="28F5E9C8" w14:textId="77777777" w:rsidR="00CA0EFB" w:rsidRDefault="00CA0EFB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Pression d’injection estimée : 60 </w:t>
      </w:r>
      <w:proofErr w:type="spellStart"/>
      <w:r>
        <w:rPr>
          <w:rFonts w:eastAsia="Times New Roman" w:cs="Arial"/>
          <w:sz w:val="24"/>
          <w:lang w:eastAsia="fr-FR"/>
        </w:rPr>
        <w:t>Mpa</w:t>
      </w:r>
      <w:proofErr w:type="spellEnd"/>
    </w:p>
    <w:p w14:paraId="7D167159" w14:textId="77777777" w:rsidR="00CA0EFB" w:rsidRDefault="00CA0EFB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Perte de charges estimée : 30%</w:t>
      </w:r>
    </w:p>
    <w:p w14:paraId="61075F69" w14:textId="77777777" w:rsidR="005B0C79" w:rsidRPr="00A70931" w:rsidRDefault="005B0C79" w:rsidP="005B0C79">
      <w:pPr>
        <w:pStyle w:val="Paragraphedeliste"/>
        <w:numPr>
          <w:ilvl w:val="0"/>
          <w:numId w:val="39"/>
        </w:numPr>
        <w:ind w:left="1560" w:hanging="141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Moule une empreinte</w:t>
      </w:r>
    </w:p>
    <w:p w14:paraId="72E4378D" w14:textId="77777777" w:rsidR="0047524A" w:rsidRDefault="00CA0EFB" w:rsidP="0047524A">
      <w:pPr>
        <w:rPr>
          <w:rFonts w:cs="Arial"/>
          <w:b/>
          <w:bCs/>
          <w:sz w:val="24"/>
        </w:rPr>
      </w:pPr>
      <w:r>
        <w:rPr>
          <w:rFonts w:cs="Arial"/>
          <w:sz w:val="24"/>
        </w:rPr>
        <w:t>M</w:t>
      </w:r>
      <w:r w:rsidR="0047524A">
        <w:rPr>
          <w:rFonts w:cs="Arial"/>
          <w:sz w:val="24"/>
        </w:rPr>
        <w:t>atière retenue</w:t>
      </w:r>
      <w:r>
        <w:rPr>
          <w:rFonts w:cs="Arial"/>
          <w:sz w:val="24"/>
        </w:rPr>
        <w:t xml:space="preserve"> : </w:t>
      </w:r>
      <w:r w:rsidR="0047524A">
        <w:rPr>
          <w:rFonts w:cs="Arial"/>
          <w:sz w:val="24"/>
        </w:rPr>
        <w:t xml:space="preserve">polypropylène </w:t>
      </w:r>
      <w:r w:rsidR="00317770">
        <w:rPr>
          <w:rFonts w:cs="Arial"/>
          <w:sz w:val="24"/>
        </w:rPr>
        <w:t>renforcé fibre de verre DT11</w:t>
      </w:r>
    </w:p>
    <w:p w14:paraId="38341874" w14:textId="77777777" w:rsidR="0047524A" w:rsidRDefault="0047524A" w:rsidP="006C4FE3">
      <w:pPr>
        <w:rPr>
          <w:rFonts w:cs="Arial"/>
          <w:bCs/>
          <w:sz w:val="24"/>
        </w:rPr>
      </w:pPr>
    </w:p>
    <w:p w14:paraId="419AFA46" w14:textId="77777777" w:rsidR="006C4FE3" w:rsidRPr="008E76A5" w:rsidRDefault="006C4FE3" w:rsidP="006C4FE3">
      <w:pPr>
        <w:rPr>
          <w:rFonts w:cs="Arial"/>
          <w:sz w:val="24"/>
        </w:rPr>
      </w:pPr>
      <w:r w:rsidRPr="00D01F92">
        <w:rPr>
          <w:rFonts w:cs="Arial"/>
          <w:b/>
          <w:bCs/>
          <w:sz w:val="24"/>
        </w:rPr>
        <w:t>Q5.</w:t>
      </w:r>
      <w:r w:rsidR="009558C6">
        <w:rPr>
          <w:rFonts w:cs="Arial"/>
          <w:b/>
          <w:bCs/>
          <w:sz w:val="24"/>
        </w:rPr>
        <w:t>2</w:t>
      </w:r>
      <w:r w:rsidRPr="00D01F92">
        <w:rPr>
          <w:rFonts w:cs="Arial"/>
          <w:sz w:val="24"/>
        </w:rPr>
        <w:t xml:space="preserve"> </w:t>
      </w:r>
      <w:r w:rsidR="008B0D6F" w:rsidRPr="00C04176">
        <w:rPr>
          <w:rFonts w:cs="Arial"/>
          <w:b/>
          <w:sz w:val="24"/>
        </w:rPr>
        <w:t>s</w:t>
      </w:r>
      <w:r w:rsidRPr="00C04176">
        <w:rPr>
          <w:rFonts w:cs="Arial"/>
          <w:b/>
          <w:sz w:val="24"/>
        </w:rPr>
        <w:t>u</w:t>
      </w:r>
      <w:r w:rsidRPr="008E76A5">
        <w:rPr>
          <w:rFonts w:cs="Arial"/>
          <w:b/>
          <w:sz w:val="24"/>
        </w:rPr>
        <w:t>r feuille de copie :</w:t>
      </w:r>
    </w:p>
    <w:p w14:paraId="71802AFD" w14:textId="77777777" w:rsidR="00EA17E1" w:rsidRDefault="005B0C79" w:rsidP="00E220DA">
      <w:pPr>
        <w:rPr>
          <w:rFonts w:cs="Arial"/>
          <w:bCs/>
          <w:sz w:val="24"/>
        </w:rPr>
      </w:pPr>
      <w:r>
        <w:rPr>
          <w:rFonts w:cs="Arial"/>
          <w:bCs/>
          <w:sz w:val="24"/>
        </w:rPr>
        <w:t>A partir de ces critères, choisir la presse et la vis associée</w:t>
      </w:r>
      <w:r w:rsidR="00C04176">
        <w:rPr>
          <w:rFonts w:cs="Arial"/>
          <w:bCs/>
          <w:sz w:val="24"/>
        </w:rPr>
        <w:t xml:space="preserve"> (DT12)</w:t>
      </w:r>
      <w:r>
        <w:rPr>
          <w:rFonts w:cs="Arial"/>
          <w:bCs/>
          <w:sz w:val="24"/>
        </w:rPr>
        <w:t xml:space="preserve"> les plus adaptées pour assurer cette production.</w:t>
      </w:r>
    </w:p>
    <w:p w14:paraId="5CFE2AC3" w14:textId="77777777" w:rsidR="00317770" w:rsidRDefault="00317770" w:rsidP="00E220DA">
      <w:pPr>
        <w:rPr>
          <w:rFonts w:cs="Arial"/>
          <w:bCs/>
          <w:sz w:val="24"/>
        </w:rPr>
      </w:pPr>
    </w:p>
    <w:p w14:paraId="1DBB689D" w14:textId="77777777" w:rsidR="00317770" w:rsidRPr="008E76A5" w:rsidRDefault="00317770" w:rsidP="00317770">
      <w:pPr>
        <w:rPr>
          <w:rFonts w:cs="Arial"/>
          <w:sz w:val="24"/>
        </w:rPr>
      </w:pPr>
      <w:r w:rsidRPr="00D01F92">
        <w:rPr>
          <w:rFonts w:cs="Arial"/>
          <w:b/>
          <w:bCs/>
          <w:sz w:val="24"/>
        </w:rPr>
        <w:t>Q5.</w:t>
      </w:r>
      <w:r>
        <w:rPr>
          <w:rFonts w:cs="Arial"/>
          <w:b/>
          <w:bCs/>
          <w:sz w:val="24"/>
        </w:rPr>
        <w:t>3</w:t>
      </w:r>
      <w:r w:rsidRPr="00D01F92">
        <w:rPr>
          <w:rFonts w:cs="Arial"/>
          <w:sz w:val="24"/>
        </w:rPr>
        <w:t xml:space="preserve"> </w:t>
      </w:r>
      <w:r>
        <w:rPr>
          <w:rFonts w:cs="Arial"/>
          <w:b/>
          <w:sz w:val="24"/>
        </w:rPr>
        <w:t>su</w:t>
      </w:r>
      <w:r w:rsidRPr="008E76A5">
        <w:rPr>
          <w:rFonts w:cs="Arial"/>
          <w:b/>
          <w:sz w:val="24"/>
        </w:rPr>
        <w:t>r feuille de copie :</w:t>
      </w:r>
    </w:p>
    <w:p w14:paraId="39A9067C" w14:textId="77777777" w:rsidR="00317770" w:rsidRDefault="00317770" w:rsidP="00317770">
      <w:pPr>
        <w:rPr>
          <w:rFonts w:cs="Arial"/>
          <w:bCs/>
          <w:sz w:val="24"/>
        </w:rPr>
      </w:pPr>
      <w:r>
        <w:rPr>
          <w:rFonts w:cs="Arial"/>
          <w:bCs/>
          <w:sz w:val="24"/>
        </w:rPr>
        <w:t>Donner les conditions de mise en œuvre (température d’injection et de régulation) et de traitement de la matière avant moulage</w:t>
      </w:r>
      <w:r w:rsidR="00C04176">
        <w:rPr>
          <w:rFonts w:cs="Arial"/>
          <w:bCs/>
          <w:sz w:val="24"/>
        </w:rPr>
        <w:t xml:space="preserve"> par injection</w:t>
      </w:r>
      <w:r>
        <w:rPr>
          <w:rFonts w:cs="Arial"/>
          <w:bCs/>
          <w:sz w:val="24"/>
        </w:rPr>
        <w:t>.</w:t>
      </w:r>
    </w:p>
    <w:p w14:paraId="246A8669" w14:textId="77777777" w:rsidR="00317770" w:rsidRDefault="00317770" w:rsidP="00E220DA">
      <w:pPr>
        <w:rPr>
          <w:rFonts w:cs="Arial"/>
          <w:sz w:val="24"/>
        </w:rPr>
      </w:pPr>
    </w:p>
    <w:p w14:paraId="25B328F0" w14:textId="77777777" w:rsidR="00E220DA" w:rsidRDefault="00E220DA" w:rsidP="00F2310C">
      <w:pPr>
        <w:rPr>
          <w:b/>
          <w:bCs/>
          <w:color w:val="FFFFFF" w:themeColor="background1"/>
          <w:sz w:val="24"/>
        </w:rPr>
      </w:pPr>
    </w:p>
    <w:p w14:paraId="65363AE7" w14:textId="77777777" w:rsidR="00AF2DC7" w:rsidRPr="00F2310C" w:rsidRDefault="00AC1E14" w:rsidP="00F2310C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  <w:u w:val="single"/>
        </w:rPr>
      </w:pPr>
      <w:r w:rsidRPr="00F2310C">
        <w:rPr>
          <w:b/>
          <w:bCs/>
          <w:color w:val="FFFFFF" w:themeColor="background1"/>
          <w:sz w:val="28"/>
          <w:szCs w:val="28"/>
        </w:rPr>
        <w:t>ETUDE 6</w:t>
      </w:r>
      <w:r w:rsidR="00AF2DC7" w:rsidRPr="00F2310C">
        <w:rPr>
          <w:b/>
          <w:bCs/>
          <w:color w:val="FFFFFF" w:themeColor="background1"/>
          <w:sz w:val="28"/>
          <w:szCs w:val="28"/>
        </w:rPr>
        <w:t xml:space="preserve"> : </w:t>
      </w:r>
      <w:r w:rsidR="00F2310C" w:rsidRPr="00F2310C">
        <w:rPr>
          <w:rFonts w:cs="Arial"/>
          <w:b/>
          <w:bCs/>
          <w:color w:val="FFFFFF" w:themeColor="background1"/>
          <w:spacing w:val="-1"/>
          <w:sz w:val="28"/>
          <w:szCs w:val="28"/>
        </w:rPr>
        <w:t xml:space="preserve">Étude de la </w:t>
      </w:r>
      <w:r w:rsidR="000F766B">
        <w:rPr>
          <w:rFonts w:cs="Arial"/>
          <w:b/>
          <w:bCs/>
          <w:color w:val="FFFFFF" w:themeColor="background1"/>
          <w:spacing w:val="-1"/>
          <w:sz w:val="28"/>
          <w:szCs w:val="28"/>
        </w:rPr>
        <w:t xml:space="preserve">nouvelle </w:t>
      </w:r>
      <w:r w:rsidR="00F2310C" w:rsidRPr="00F2310C">
        <w:rPr>
          <w:rFonts w:cs="Arial"/>
          <w:b/>
          <w:bCs/>
          <w:color w:val="FFFFFF" w:themeColor="background1"/>
          <w:spacing w:val="-1"/>
          <w:sz w:val="28"/>
          <w:szCs w:val="28"/>
        </w:rPr>
        <w:t>molette de réglage</w:t>
      </w:r>
    </w:p>
    <w:p w14:paraId="6C7EA734" w14:textId="77777777" w:rsidR="000F766B" w:rsidRDefault="000F766B" w:rsidP="00E2588B">
      <w:pPr>
        <w:suppressAutoHyphens w:val="0"/>
        <w:rPr>
          <w:rFonts w:eastAsia="Times New Roman" w:cs="Arial"/>
          <w:sz w:val="24"/>
          <w:lang w:eastAsia="fr-FR"/>
        </w:rPr>
      </w:pPr>
    </w:p>
    <w:p w14:paraId="51E15653" w14:textId="77777777" w:rsidR="00E2588B" w:rsidRDefault="00B510D5" w:rsidP="00E2588B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La molette de réglage actuelle est réalisée en aluminium. Un axe métallique est monté dans l’alésage </w:t>
      </w:r>
      <w:r w:rsidR="00FD22BC">
        <w:rPr>
          <w:rFonts w:eastAsia="Times New Roman" w:cs="Arial"/>
          <w:sz w:val="24"/>
          <w:lang w:eastAsia="fr-FR"/>
        </w:rPr>
        <w:t xml:space="preserve">intérieur </w:t>
      </w:r>
      <w:r>
        <w:rPr>
          <w:rFonts w:eastAsia="Times New Roman" w:cs="Arial"/>
          <w:sz w:val="24"/>
          <w:lang w:eastAsia="fr-FR"/>
        </w:rPr>
        <w:t>pour transmettre le mouvement de rotation permettant le réglage de la position du vérin.</w:t>
      </w:r>
      <w:r w:rsidR="00FD22BC">
        <w:rPr>
          <w:rFonts w:eastAsia="Times New Roman" w:cs="Arial"/>
          <w:sz w:val="24"/>
          <w:lang w:eastAsia="fr-FR"/>
        </w:rPr>
        <w:t xml:space="preserve"> Une vis de pression est rapportée pour obtenir le blocage de la molette sur l’axe métallique.</w:t>
      </w:r>
    </w:p>
    <w:p w14:paraId="4CB97F4D" w14:textId="77777777" w:rsidR="00B510D5" w:rsidRDefault="00B510D5" w:rsidP="00E2588B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L</w:t>
      </w:r>
      <w:r w:rsidR="00595E75">
        <w:rPr>
          <w:rFonts w:eastAsia="Times New Roman" w:cs="Arial"/>
          <w:sz w:val="24"/>
          <w:lang w:eastAsia="fr-FR"/>
        </w:rPr>
        <w:t xml:space="preserve">e bouton </w:t>
      </w:r>
      <w:r>
        <w:rPr>
          <w:rFonts w:eastAsia="Times New Roman" w:cs="Arial"/>
          <w:sz w:val="24"/>
          <w:lang w:eastAsia="fr-FR"/>
        </w:rPr>
        <w:t>de manœuvre (prise main pour obtenir la rotation de la molette) est vis</w:t>
      </w:r>
      <w:r w:rsidR="000F7BB4">
        <w:rPr>
          <w:rFonts w:eastAsia="Times New Roman" w:cs="Arial"/>
          <w:sz w:val="24"/>
          <w:lang w:eastAsia="fr-FR"/>
        </w:rPr>
        <w:t>s</w:t>
      </w:r>
      <w:r>
        <w:rPr>
          <w:rFonts w:eastAsia="Times New Roman" w:cs="Arial"/>
          <w:sz w:val="24"/>
          <w:lang w:eastAsia="fr-FR"/>
        </w:rPr>
        <w:t xml:space="preserve">é sur la </w:t>
      </w:r>
      <w:r w:rsidR="00E7587E">
        <w:rPr>
          <w:rFonts w:eastAsia="Times New Roman" w:cs="Arial"/>
          <w:sz w:val="24"/>
          <w:lang w:eastAsia="fr-FR"/>
        </w:rPr>
        <w:t>partie supérieure de la molette.</w:t>
      </w:r>
    </w:p>
    <w:p w14:paraId="03557BF3" w14:textId="77777777" w:rsidR="002A5A92" w:rsidRDefault="00B510D5" w:rsidP="00E2588B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Le bureau d’étude</w:t>
      </w:r>
      <w:r w:rsidR="00D0284F">
        <w:rPr>
          <w:rFonts w:eastAsia="Times New Roman" w:cs="Arial"/>
          <w:sz w:val="24"/>
          <w:lang w:eastAsia="fr-FR"/>
        </w:rPr>
        <w:t>s</w:t>
      </w:r>
      <w:r>
        <w:rPr>
          <w:rFonts w:eastAsia="Times New Roman" w:cs="Arial"/>
          <w:sz w:val="24"/>
          <w:lang w:eastAsia="fr-FR"/>
        </w:rPr>
        <w:t xml:space="preserve"> propose une </w:t>
      </w:r>
      <w:r w:rsidR="002A5A92">
        <w:rPr>
          <w:rFonts w:eastAsia="Times New Roman" w:cs="Arial"/>
          <w:sz w:val="24"/>
          <w:lang w:eastAsia="fr-FR"/>
        </w:rPr>
        <w:t xml:space="preserve">première version de </w:t>
      </w:r>
      <w:r>
        <w:rPr>
          <w:rFonts w:eastAsia="Times New Roman" w:cs="Arial"/>
          <w:sz w:val="24"/>
          <w:lang w:eastAsia="fr-FR"/>
        </w:rPr>
        <w:t xml:space="preserve">conception de la molette </w:t>
      </w:r>
      <w:r w:rsidR="00A040E5">
        <w:rPr>
          <w:rFonts w:eastAsia="Times New Roman" w:cs="Arial"/>
          <w:sz w:val="24"/>
          <w:lang w:eastAsia="fr-FR"/>
        </w:rPr>
        <w:t xml:space="preserve">DR6 </w:t>
      </w:r>
      <w:r w:rsidR="002A5A92">
        <w:rPr>
          <w:rFonts w:eastAsia="Times New Roman" w:cs="Arial"/>
          <w:sz w:val="24"/>
          <w:lang w:eastAsia="fr-FR"/>
        </w:rPr>
        <w:t>obtenue en injection plastique.</w:t>
      </w:r>
    </w:p>
    <w:p w14:paraId="0180DDFE" w14:textId="77777777" w:rsidR="004033AE" w:rsidRDefault="004033AE" w:rsidP="00E2588B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Une étude rhéologique est réalisée pour valider l’alimentation de l’empreinte et pour proposer une évolution de cette première version.</w:t>
      </w:r>
    </w:p>
    <w:p w14:paraId="47D0FC0A" w14:textId="77777777" w:rsidR="004033AE" w:rsidRDefault="004033AE" w:rsidP="00E2588B">
      <w:pPr>
        <w:suppressAutoHyphens w:val="0"/>
        <w:rPr>
          <w:rFonts w:eastAsia="Times New Roman" w:cs="Arial"/>
          <w:sz w:val="24"/>
          <w:lang w:eastAsia="fr-FR"/>
        </w:rPr>
      </w:pPr>
    </w:p>
    <w:p w14:paraId="3761F043" w14:textId="77777777" w:rsidR="00D14B3E" w:rsidRDefault="000866D3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La matière utilisée serait un PP chargé fibre de verre.</w:t>
      </w:r>
      <w:r w:rsidR="00317770">
        <w:rPr>
          <w:rFonts w:eastAsia="Times New Roman" w:cs="Arial"/>
          <w:sz w:val="24"/>
          <w:lang w:eastAsia="fr-FR"/>
        </w:rPr>
        <w:t xml:space="preserve"> (DT11)</w:t>
      </w:r>
      <w:r w:rsidR="00D14B3E">
        <w:rPr>
          <w:rFonts w:eastAsia="Times New Roman" w:cs="Arial"/>
          <w:sz w:val="24"/>
          <w:lang w:eastAsia="fr-FR"/>
        </w:rPr>
        <w:br w:type="page"/>
      </w:r>
    </w:p>
    <w:p w14:paraId="434B1D78" w14:textId="77777777" w:rsidR="00A040E5" w:rsidRPr="00317770" w:rsidRDefault="00A85EF2" w:rsidP="00317770">
      <w:pPr>
        <w:suppressAutoHyphens w:val="0"/>
        <w:spacing w:after="160"/>
        <w:contextualSpacing/>
        <w:jc w:val="left"/>
        <w:rPr>
          <w:rFonts w:eastAsia="Times New Roman" w:cs="Arial"/>
          <w:b/>
          <w:bCs/>
          <w:sz w:val="24"/>
          <w:lang w:eastAsia="fr-FR"/>
        </w:rPr>
      </w:pPr>
      <w:r w:rsidRPr="00D37C96">
        <w:rPr>
          <w:rFonts w:eastAsia="Times New Roman" w:cs="Arial"/>
          <w:b/>
          <w:bCs/>
          <w:sz w:val="24"/>
          <w:lang w:eastAsia="fr-FR"/>
        </w:rPr>
        <w:lastRenderedPageBreak/>
        <w:t>Q6.1 Sur le document réponse DR</w:t>
      </w:r>
      <w:r w:rsidR="005F0C3F">
        <w:rPr>
          <w:rFonts w:eastAsia="Times New Roman" w:cs="Arial"/>
          <w:b/>
          <w:bCs/>
          <w:sz w:val="24"/>
          <w:lang w:eastAsia="fr-FR"/>
        </w:rPr>
        <w:t>6</w:t>
      </w:r>
    </w:p>
    <w:p w14:paraId="33B66A59" w14:textId="77777777" w:rsidR="00C04176" w:rsidRDefault="00C04176" w:rsidP="00A040E5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Calibri" w:cs="Arial"/>
          <w:sz w:val="24"/>
          <w:lang w:eastAsia="en-US"/>
        </w:rPr>
        <w:t>Indiquer par une flèche la direction de démoulage principale DDP</w:t>
      </w:r>
      <w:r w:rsidR="00181425">
        <w:rPr>
          <w:rFonts w:eastAsia="Times New Roman" w:cs="Arial"/>
          <w:sz w:val="24"/>
          <w:lang w:eastAsia="fr-FR"/>
        </w:rPr>
        <w:t xml:space="preserve"> sur la vue face.</w:t>
      </w:r>
    </w:p>
    <w:p w14:paraId="781AA56E" w14:textId="77777777" w:rsidR="00181425" w:rsidRDefault="00181425" w:rsidP="00A040E5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Indiquer sur la vue de dessus par une flèche les directions de démoulage auxiliaires DDA1 et DDA2.</w:t>
      </w:r>
    </w:p>
    <w:p w14:paraId="314969A5" w14:textId="77777777" w:rsidR="00181425" w:rsidRDefault="00181425" w:rsidP="00A040E5">
      <w:pPr>
        <w:suppressAutoHyphens w:val="0"/>
        <w:rPr>
          <w:rFonts w:eastAsia="Times New Roman" w:cs="Arial"/>
          <w:sz w:val="24"/>
          <w:lang w:eastAsia="fr-FR"/>
        </w:rPr>
      </w:pPr>
    </w:p>
    <w:p w14:paraId="68669C01" w14:textId="77777777" w:rsidR="00181425" w:rsidRDefault="00D0284F" w:rsidP="00A040E5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Indiquer</w:t>
      </w:r>
      <w:r w:rsidR="00181425">
        <w:rPr>
          <w:rFonts w:eastAsia="Times New Roman" w:cs="Arial"/>
          <w:sz w:val="24"/>
          <w:lang w:eastAsia="fr-FR"/>
        </w:rPr>
        <w:t xml:space="preserve"> le plan de joint principal sur la vue de face en utilisant le symbole suivant : PJ</w:t>
      </w:r>
    </w:p>
    <w:p w14:paraId="437BD3FD" w14:textId="77777777" w:rsidR="00A85EF2" w:rsidRDefault="00A040E5" w:rsidP="00A040E5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Proposer une solution de moulage en traçant sur les vues </w:t>
      </w:r>
      <w:r w:rsidR="00181425">
        <w:rPr>
          <w:rFonts w:eastAsia="Times New Roman" w:cs="Arial"/>
          <w:sz w:val="24"/>
          <w:lang w:eastAsia="fr-FR"/>
        </w:rPr>
        <w:t>appropriées l</w:t>
      </w:r>
      <w:r w:rsidR="00E01F68">
        <w:rPr>
          <w:rFonts w:eastAsia="Times New Roman" w:cs="Arial"/>
          <w:sz w:val="24"/>
          <w:lang w:eastAsia="fr-FR"/>
        </w:rPr>
        <w:t>es lignes de joint correspondantes.</w:t>
      </w:r>
    </w:p>
    <w:p w14:paraId="008073E5" w14:textId="77777777" w:rsidR="00C04176" w:rsidRDefault="00C04176" w:rsidP="00A040E5">
      <w:pPr>
        <w:suppressAutoHyphens w:val="0"/>
        <w:rPr>
          <w:rFonts w:eastAsia="Times New Roman" w:cs="Arial"/>
          <w:sz w:val="24"/>
          <w:lang w:eastAsia="fr-FR"/>
        </w:rPr>
      </w:pPr>
    </w:p>
    <w:p w14:paraId="5AEAC9A5" w14:textId="77777777" w:rsidR="00C04176" w:rsidRPr="00C04176" w:rsidRDefault="00A040E5" w:rsidP="00A040E5">
      <w:pPr>
        <w:suppressAutoHyphens w:val="0"/>
        <w:rPr>
          <w:rFonts w:eastAsia="Times New Roman" w:cs="Arial"/>
          <w:b/>
          <w:sz w:val="24"/>
          <w:u w:val="single"/>
          <w:lang w:eastAsia="fr-FR"/>
        </w:rPr>
      </w:pPr>
      <w:r w:rsidRPr="00C04176">
        <w:rPr>
          <w:rFonts w:eastAsia="Times New Roman" w:cs="Arial"/>
          <w:b/>
          <w:sz w:val="24"/>
          <w:u w:val="single"/>
          <w:lang w:eastAsia="fr-FR"/>
        </w:rPr>
        <w:t xml:space="preserve">Code couleur : </w:t>
      </w:r>
    </w:p>
    <w:p w14:paraId="7C469448" w14:textId="77777777" w:rsidR="00C04176" w:rsidRPr="00C04176" w:rsidRDefault="00C04176" w:rsidP="00C04176">
      <w:pPr>
        <w:pStyle w:val="Paragraphedeliste"/>
        <w:numPr>
          <w:ilvl w:val="0"/>
          <w:numId w:val="42"/>
        </w:numPr>
        <w:suppressAutoHyphens w:val="0"/>
        <w:rPr>
          <w:rFonts w:eastAsia="Calibri" w:cs="Arial"/>
          <w:sz w:val="24"/>
          <w:lang w:eastAsia="en-US"/>
        </w:rPr>
      </w:pPr>
      <w:r w:rsidRPr="00C04176">
        <w:rPr>
          <w:rFonts w:eastAsia="Calibri" w:cs="Arial"/>
          <w:sz w:val="24"/>
          <w:lang w:eastAsia="en-US"/>
        </w:rPr>
        <w:t>e</w:t>
      </w:r>
      <w:r w:rsidR="00A040E5" w:rsidRPr="00C04176">
        <w:rPr>
          <w:rFonts w:eastAsia="Calibri" w:cs="Arial"/>
          <w:sz w:val="24"/>
          <w:lang w:eastAsia="en-US"/>
        </w:rPr>
        <w:t xml:space="preserve">n rouge, </w:t>
      </w:r>
      <w:r w:rsidR="00A85EF2" w:rsidRPr="00C04176">
        <w:rPr>
          <w:rFonts w:eastAsia="Calibri" w:cs="Arial"/>
          <w:sz w:val="24"/>
          <w:lang w:eastAsia="en-US"/>
        </w:rPr>
        <w:t>l</w:t>
      </w:r>
      <w:r w:rsidR="00A040E5" w:rsidRPr="00C04176">
        <w:rPr>
          <w:rFonts w:eastAsia="Calibri" w:cs="Arial"/>
          <w:sz w:val="24"/>
          <w:lang w:eastAsia="en-US"/>
        </w:rPr>
        <w:t xml:space="preserve">igne de </w:t>
      </w:r>
      <w:r w:rsidR="000F7BB4" w:rsidRPr="00C04176">
        <w:rPr>
          <w:rFonts w:eastAsia="Calibri" w:cs="Arial"/>
          <w:sz w:val="24"/>
          <w:lang w:eastAsia="en-US"/>
        </w:rPr>
        <w:t xml:space="preserve">joint externe </w:t>
      </w:r>
    </w:p>
    <w:p w14:paraId="3AB3958D" w14:textId="77777777" w:rsidR="00C04176" w:rsidRPr="00C04176" w:rsidRDefault="00A040E5" w:rsidP="00C04176">
      <w:pPr>
        <w:pStyle w:val="Paragraphedeliste"/>
        <w:numPr>
          <w:ilvl w:val="0"/>
          <w:numId w:val="42"/>
        </w:numPr>
        <w:suppressAutoHyphens w:val="0"/>
        <w:rPr>
          <w:rFonts w:eastAsia="Calibri" w:cs="Arial"/>
          <w:sz w:val="24"/>
          <w:lang w:eastAsia="en-US"/>
        </w:rPr>
      </w:pPr>
      <w:r w:rsidRPr="00C04176">
        <w:rPr>
          <w:rFonts w:eastAsia="Calibri" w:cs="Arial"/>
          <w:sz w:val="24"/>
          <w:lang w:eastAsia="en-US"/>
        </w:rPr>
        <w:t>en vert,</w:t>
      </w:r>
      <w:r w:rsidR="00A85EF2" w:rsidRPr="00C04176">
        <w:rPr>
          <w:rFonts w:eastAsia="Calibri" w:cs="Arial"/>
          <w:sz w:val="24"/>
          <w:lang w:eastAsia="en-US"/>
        </w:rPr>
        <w:t xml:space="preserve"> li</w:t>
      </w:r>
      <w:r w:rsidR="00C04176" w:rsidRPr="00C04176">
        <w:rPr>
          <w:rFonts w:eastAsia="Calibri" w:cs="Arial"/>
          <w:sz w:val="24"/>
          <w:lang w:eastAsia="en-US"/>
        </w:rPr>
        <w:t>gne de joint auxiliaire</w:t>
      </w:r>
    </w:p>
    <w:p w14:paraId="167D24C2" w14:textId="77777777" w:rsidR="00D14B3E" w:rsidRDefault="00D14B3E">
      <w:pPr>
        <w:suppressAutoHyphens w:val="0"/>
        <w:rPr>
          <w:rFonts w:eastAsia="Calibri" w:cs="Arial"/>
          <w:bCs/>
          <w:sz w:val="24"/>
          <w:lang w:eastAsia="en-US"/>
        </w:rPr>
      </w:pPr>
    </w:p>
    <w:p w14:paraId="59F7D47B" w14:textId="77777777" w:rsidR="00EB0FBB" w:rsidRDefault="0065368D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Dans la nouvelle conception, le bureau d’étude</w:t>
      </w:r>
      <w:r w:rsidR="00D0284F">
        <w:rPr>
          <w:rFonts w:eastAsia="Times New Roman" w:cs="Arial"/>
          <w:sz w:val="24"/>
          <w:lang w:eastAsia="fr-FR"/>
        </w:rPr>
        <w:t>s</w:t>
      </w:r>
      <w:r>
        <w:rPr>
          <w:rFonts w:eastAsia="Times New Roman" w:cs="Arial"/>
          <w:sz w:val="24"/>
          <w:lang w:eastAsia="fr-FR"/>
        </w:rPr>
        <w:t xml:space="preserve"> s’oriente vers une solution</w:t>
      </w:r>
      <w:r w:rsidR="00EB0FBB">
        <w:rPr>
          <w:rFonts w:eastAsia="Times New Roman" w:cs="Arial"/>
          <w:sz w:val="24"/>
          <w:lang w:eastAsia="fr-FR"/>
        </w:rPr>
        <w:t xml:space="preserve"> pour le montage de l’axe métallique qui serait </w:t>
      </w:r>
      <w:r w:rsidRPr="00C15290">
        <w:rPr>
          <w:rFonts w:eastAsia="Times New Roman" w:cs="Arial"/>
          <w:sz w:val="24"/>
          <w:lang w:eastAsia="fr-FR"/>
        </w:rPr>
        <w:t xml:space="preserve">emmanché en force </w:t>
      </w:r>
      <w:r w:rsidR="00EB0FBB" w:rsidRPr="00C15290">
        <w:rPr>
          <w:rFonts w:eastAsia="Times New Roman" w:cs="Arial"/>
          <w:sz w:val="24"/>
          <w:lang w:eastAsia="fr-FR"/>
        </w:rPr>
        <w:t>dans</w:t>
      </w:r>
      <w:r w:rsidR="00EB0FBB">
        <w:rPr>
          <w:rFonts w:eastAsia="Times New Roman" w:cs="Arial"/>
          <w:sz w:val="24"/>
          <w:lang w:eastAsia="fr-FR"/>
        </w:rPr>
        <w:t xml:space="preserve"> l’alésage de la molette.</w:t>
      </w:r>
    </w:p>
    <w:p w14:paraId="139F60C2" w14:textId="77777777" w:rsidR="00EB0FBB" w:rsidRDefault="00EB0FBB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</w:p>
    <w:p w14:paraId="644F9F6F" w14:textId="77777777" w:rsidR="00EB0FBB" w:rsidRDefault="00EB0FBB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L’objectif est de vérifier la tenue mécanique de cette solution de montage.</w:t>
      </w:r>
    </w:p>
    <w:p w14:paraId="5DA43E90" w14:textId="77777777" w:rsidR="00E34B6C" w:rsidRDefault="00E34B6C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</w:p>
    <w:p w14:paraId="010100F8" w14:textId="77777777" w:rsidR="000E4044" w:rsidRPr="00E34B6C" w:rsidRDefault="000E4044" w:rsidP="0065368D">
      <w:pPr>
        <w:suppressAutoHyphens w:val="0"/>
        <w:spacing w:after="160"/>
        <w:contextualSpacing/>
        <w:rPr>
          <w:rFonts w:eastAsia="Times New Roman" w:cs="Arial"/>
          <w:b/>
          <w:sz w:val="24"/>
          <w:lang w:eastAsia="fr-FR"/>
        </w:rPr>
      </w:pPr>
      <w:r w:rsidRPr="00E34B6C">
        <w:rPr>
          <w:rFonts w:eastAsia="Times New Roman" w:cs="Arial"/>
          <w:b/>
          <w:sz w:val="24"/>
          <w:lang w:eastAsia="fr-FR"/>
        </w:rPr>
        <w:t xml:space="preserve">Le couple </w:t>
      </w:r>
      <w:r w:rsidR="00C04176" w:rsidRPr="00E34B6C">
        <w:rPr>
          <w:rFonts w:eastAsia="Times New Roman" w:cs="Arial"/>
          <w:b/>
          <w:sz w:val="24"/>
          <w:lang w:eastAsia="fr-FR"/>
        </w:rPr>
        <w:t xml:space="preserve">de la molette sur l’axe </w:t>
      </w:r>
      <w:r w:rsidR="00E34B6C" w:rsidRPr="00E34B6C">
        <w:rPr>
          <w:rFonts w:eastAsia="Times New Roman" w:cs="Arial"/>
          <w:b/>
          <w:sz w:val="24"/>
          <w:lang w:eastAsia="fr-FR"/>
        </w:rPr>
        <w:t>est</w:t>
      </w:r>
      <w:r w:rsidR="00C04176" w:rsidRPr="00E34B6C">
        <w:rPr>
          <w:rFonts w:eastAsia="Times New Roman" w:cs="Arial"/>
          <w:b/>
          <w:sz w:val="24"/>
          <w:lang w:eastAsia="fr-FR"/>
        </w:rPr>
        <w:t xml:space="preserve"> lors de l’utilisation </w:t>
      </w:r>
      <w:r w:rsidR="00E34B6C" w:rsidRPr="00E34B6C">
        <w:rPr>
          <w:rFonts w:eastAsia="Times New Roman" w:cs="Arial"/>
          <w:b/>
          <w:sz w:val="24"/>
          <w:lang w:eastAsia="fr-FR"/>
        </w:rPr>
        <w:t xml:space="preserve">de </w:t>
      </w:r>
      <w:r w:rsidR="00C04176" w:rsidRPr="00E34B6C">
        <w:rPr>
          <w:rFonts w:eastAsia="Times New Roman" w:cs="Arial"/>
          <w:b/>
          <w:sz w:val="24"/>
          <w:lang w:eastAsia="fr-FR"/>
        </w:rPr>
        <w:t>4</w:t>
      </w:r>
      <w:r w:rsidRPr="00E34B6C">
        <w:rPr>
          <w:rFonts w:eastAsia="Times New Roman" w:cs="Arial"/>
          <w:b/>
          <w:sz w:val="24"/>
          <w:lang w:eastAsia="fr-FR"/>
        </w:rPr>
        <w:t xml:space="preserve"> N.m</w:t>
      </w:r>
    </w:p>
    <w:p w14:paraId="1E8ED7BA" w14:textId="77777777" w:rsidR="00EB0FBB" w:rsidRDefault="00EB0FBB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</w:p>
    <w:p w14:paraId="68F6C5CC" w14:textId="77777777" w:rsidR="00EB0FBB" w:rsidRDefault="00EB0FBB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Données techniques :</w:t>
      </w:r>
    </w:p>
    <w:p w14:paraId="5E0F1689" w14:textId="77777777" w:rsidR="00EB0FBB" w:rsidRDefault="00EB0FBB" w:rsidP="00EB0FBB">
      <w:pPr>
        <w:pStyle w:val="Paragraphedeliste"/>
        <w:numPr>
          <w:ilvl w:val="0"/>
          <w:numId w:val="21"/>
        </w:numPr>
        <w:suppressAutoHyphens w:val="0"/>
        <w:spacing w:after="16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sym w:font="Symbol" w:char="F0C6"/>
      </w:r>
      <w:r w:rsidR="00DA30F3">
        <w:rPr>
          <w:rFonts w:eastAsia="Times New Roman" w:cs="Arial"/>
          <w:sz w:val="24"/>
          <w:lang w:eastAsia="fr-FR"/>
        </w:rPr>
        <w:t xml:space="preserve"> de l’axe</w:t>
      </w:r>
      <w:r>
        <w:rPr>
          <w:rFonts w:eastAsia="Times New Roman" w:cs="Arial"/>
          <w:sz w:val="24"/>
          <w:lang w:eastAsia="fr-FR"/>
        </w:rPr>
        <w:t xml:space="preserve"> D1 = 8 mm ;</w:t>
      </w:r>
    </w:p>
    <w:p w14:paraId="03E06BD3" w14:textId="77777777" w:rsidR="000866D3" w:rsidRDefault="000866D3" w:rsidP="000866D3">
      <w:pPr>
        <w:pStyle w:val="Paragraphedeliste"/>
        <w:numPr>
          <w:ilvl w:val="0"/>
          <w:numId w:val="21"/>
        </w:numPr>
        <w:suppressAutoHyphens w:val="0"/>
        <w:spacing w:after="16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sym w:font="Symbol" w:char="F0C6"/>
      </w:r>
      <w:r>
        <w:rPr>
          <w:rFonts w:eastAsia="Times New Roman" w:cs="Arial"/>
          <w:sz w:val="24"/>
          <w:lang w:eastAsia="fr-FR"/>
        </w:rPr>
        <w:t>extérieur du bossage D2 = 12 mm ;</w:t>
      </w:r>
    </w:p>
    <w:p w14:paraId="53954043" w14:textId="77777777" w:rsidR="000866D3" w:rsidRDefault="000866D3" w:rsidP="000866D3">
      <w:pPr>
        <w:pStyle w:val="Paragraphedeliste"/>
        <w:numPr>
          <w:ilvl w:val="0"/>
          <w:numId w:val="21"/>
        </w:num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 w:rsidRPr="000866D3">
        <w:rPr>
          <w:rFonts w:eastAsia="Times New Roman" w:cs="Arial"/>
          <w:sz w:val="24"/>
          <w:lang w:eastAsia="fr-FR"/>
        </w:rPr>
        <w:t xml:space="preserve">Module de relaxation </w:t>
      </w:r>
      <w:r w:rsidR="00332832">
        <w:rPr>
          <w:rFonts w:eastAsia="Times New Roman" w:cs="Arial"/>
          <w:sz w:val="24"/>
          <w:lang w:eastAsia="fr-FR"/>
        </w:rPr>
        <w:t xml:space="preserve">sur 10 ans </w:t>
      </w:r>
      <w:r w:rsidRPr="000866D3">
        <w:rPr>
          <w:rFonts w:eastAsia="Calibri" w:cs="Arial"/>
          <w:sz w:val="24"/>
          <w:lang w:eastAsia="en-US"/>
        </w:rPr>
        <w:t>E</w:t>
      </w:r>
      <w:r w:rsidRPr="000866D3">
        <w:rPr>
          <w:rFonts w:eastAsia="Calibri" w:cs="Arial"/>
          <w:sz w:val="24"/>
          <w:vertAlign w:val="subscript"/>
          <w:lang w:eastAsia="en-US"/>
        </w:rPr>
        <w:t>r</w:t>
      </w:r>
      <w:r w:rsidRPr="000866D3">
        <w:rPr>
          <w:rFonts w:eastAsia="Calibri" w:cs="Arial"/>
          <w:sz w:val="24"/>
          <w:lang w:eastAsia="en-US"/>
        </w:rPr>
        <w:t>(t) = 800N/mm²</w:t>
      </w:r>
    </w:p>
    <w:p w14:paraId="1FCF368A" w14:textId="77777777" w:rsidR="00F02166" w:rsidRPr="000866D3" w:rsidRDefault="000E4044" w:rsidP="000866D3">
      <w:pPr>
        <w:pStyle w:val="Paragraphedeliste"/>
        <w:numPr>
          <w:ilvl w:val="0"/>
          <w:numId w:val="21"/>
        </w:numPr>
        <w:suppressAutoHyphens w:val="0"/>
        <w:spacing w:after="160" w:line="259" w:lineRule="auto"/>
        <w:jc w:val="left"/>
        <w:rPr>
          <w:rFonts w:eastAsia="Calibri" w:cs="Arial"/>
          <w:sz w:val="24"/>
          <w:lang w:eastAsia="en-US"/>
        </w:rPr>
      </w:pPr>
      <w:r>
        <w:rPr>
          <w:rFonts w:eastAsia="Calibri" w:cs="Arial"/>
          <w:sz w:val="24"/>
          <w:lang w:eastAsia="en-US"/>
        </w:rPr>
        <w:t xml:space="preserve">Longueur </w:t>
      </w:r>
      <w:r w:rsidR="00F02166">
        <w:rPr>
          <w:rFonts w:eastAsia="Calibri" w:cs="Arial"/>
          <w:sz w:val="24"/>
          <w:lang w:eastAsia="en-US"/>
        </w:rPr>
        <w:t xml:space="preserve">d’emmanchement </w:t>
      </w:r>
      <w:r>
        <w:rPr>
          <w:rFonts w:eastAsia="Calibri" w:cs="Arial"/>
          <w:sz w:val="24"/>
          <w:lang w:eastAsia="en-US"/>
        </w:rPr>
        <w:t>prévue = 1</w:t>
      </w:r>
      <w:r w:rsidR="00F02166">
        <w:rPr>
          <w:rFonts w:eastAsia="Calibri" w:cs="Arial"/>
          <w:sz w:val="24"/>
          <w:lang w:eastAsia="en-US"/>
        </w:rPr>
        <w:t>0 mm</w:t>
      </w:r>
    </w:p>
    <w:p w14:paraId="6B6C0AB2" w14:textId="77777777" w:rsidR="00EB0FBB" w:rsidRDefault="00EB0FBB" w:rsidP="0065368D">
      <w:pPr>
        <w:suppressAutoHyphens w:val="0"/>
        <w:spacing w:after="160"/>
        <w:contextualSpacing/>
        <w:rPr>
          <w:rFonts w:eastAsia="Times New Roman" w:cs="Arial"/>
          <w:sz w:val="24"/>
          <w:lang w:eastAsia="fr-FR"/>
        </w:rPr>
      </w:pPr>
    </w:p>
    <w:p w14:paraId="2AE34235" w14:textId="77777777" w:rsidR="00C3716A" w:rsidRPr="00317770" w:rsidRDefault="006D25CA" w:rsidP="00317770">
      <w:pPr>
        <w:suppressAutoHyphens w:val="0"/>
        <w:jc w:val="left"/>
        <w:rPr>
          <w:rFonts w:eastAsia="Times New Roman" w:cs="Arial"/>
          <w:b/>
          <w:bCs/>
          <w:sz w:val="24"/>
          <w:lang w:eastAsia="fr-FR"/>
        </w:rPr>
      </w:pPr>
      <w:r w:rsidRPr="006D25CA">
        <w:rPr>
          <w:rFonts w:eastAsia="Times New Roman" w:cs="Arial"/>
          <w:b/>
          <w:bCs/>
          <w:sz w:val="24"/>
          <w:lang w:eastAsia="fr-FR"/>
        </w:rPr>
        <w:t>Q6.</w:t>
      </w:r>
      <w:r w:rsidR="0065368D">
        <w:rPr>
          <w:rFonts w:eastAsia="Times New Roman" w:cs="Arial"/>
          <w:b/>
          <w:bCs/>
          <w:sz w:val="24"/>
          <w:lang w:eastAsia="fr-FR"/>
        </w:rPr>
        <w:t>2</w:t>
      </w:r>
      <w:r w:rsidR="0027153C">
        <w:rPr>
          <w:rFonts w:eastAsia="Times New Roman" w:cs="Arial"/>
          <w:b/>
          <w:bCs/>
          <w:sz w:val="24"/>
          <w:lang w:eastAsia="fr-FR"/>
        </w:rPr>
        <w:t xml:space="preserve"> sur feuille de copie</w:t>
      </w:r>
    </w:p>
    <w:p w14:paraId="6B6FA253" w14:textId="77777777" w:rsidR="00A85EF2" w:rsidRDefault="00A85EF2" w:rsidP="00A85EF2">
      <w:pPr>
        <w:suppressAutoHyphens w:val="0"/>
        <w:rPr>
          <w:rFonts w:eastAsia="Times New Roman" w:cs="Arial"/>
          <w:sz w:val="24"/>
          <w:lang w:eastAsia="fr-FR"/>
        </w:rPr>
      </w:pPr>
      <w:r w:rsidRPr="00BC71BC">
        <w:rPr>
          <w:rFonts w:eastAsia="Times New Roman" w:cs="Arial"/>
          <w:sz w:val="24"/>
          <w:lang w:eastAsia="fr-FR"/>
        </w:rPr>
        <w:t xml:space="preserve">Calculer le couple maximum </w:t>
      </w:r>
      <w:r w:rsidR="000E4044">
        <w:rPr>
          <w:rFonts w:eastAsia="Times New Roman" w:cs="Arial"/>
          <w:sz w:val="24"/>
          <w:lang w:eastAsia="fr-FR"/>
        </w:rPr>
        <w:t xml:space="preserve">transmissible </w:t>
      </w:r>
      <w:r w:rsidRPr="00BC71BC">
        <w:rPr>
          <w:rFonts w:eastAsia="Times New Roman" w:cs="Arial"/>
          <w:sz w:val="24"/>
          <w:lang w:eastAsia="fr-FR"/>
        </w:rPr>
        <w:t xml:space="preserve">de cet assemblage </w:t>
      </w:r>
      <w:r w:rsidR="000C02AB">
        <w:rPr>
          <w:rFonts w:eastAsia="Times New Roman" w:cs="Arial"/>
          <w:sz w:val="24"/>
          <w:lang w:eastAsia="fr-FR"/>
        </w:rPr>
        <w:t>(</w:t>
      </w:r>
      <w:r w:rsidRPr="00BC71BC">
        <w:rPr>
          <w:rFonts w:eastAsia="Times New Roman" w:cs="Arial"/>
          <w:sz w:val="24"/>
          <w:lang w:eastAsia="fr-FR"/>
        </w:rPr>
        <w:t>DT1</w:t>
      </w:r>
      <w:r w:rsidR="000C02AB">
        <w:rPr>
          <w:rFonts w:eastAsia="Times New Roman" w:cs="Arial"/>
          <w:sz w:val="24"/>
          <w:lang w:eastAsia="fr-FR"/>
        </w:rPr>
        <w:t>3)</w:t>
      </w:r>
      <w:r w:rsidR="002F2213">
        <w:rPr>
          <w:rFonts w:eastAsia="Times New Roman" w:cs="Arial"/>
          <w:sz w:val="24"/>
          <w:lang w:eastAsia="fr-FR"/>
        </w:rPr>
        <w:t>.</w:t>
      </w:r>
    </w:p>
    <w:p w14:paraId="34B33766" w14:textId="77777777" w:rsidR="00DC3911" w:rsidRPr="00BC71BC" w:rsidRDefault="002F2213" w:rsidP="00A85EF2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La conception répond-t-elle aux critères attendus ? Si non, s</w:t>
      </w:r>
      <w:r w:rsidR="00DC3911">
        <w:rPr>
          <w:rFonts w:eastAsia="Times New Roman" w:cs="Arial"/>
          <w:sz w:val="24"/>
          <w:lang w:eastAsia="fr-FR"/>
        </w:rPr>
        <w:t>ur quel</w:t>
      </w:r>
      <w:r w:rsidR="008C374F">
        <w:rPr>
          <w:rFonts w:eastAsia="Times New Roman" w:cs="Arial"/>
          <w:sz w:val="24"/>
          <w:lang w:eastAsia="fr-FR"/>
        </w:rPr>
        <w:t>s</w:t>
      </w:r>
      <w:r w:rsidR="00DC3911">
        <w:rPr>
          <w:rFonts w:eastAsia="Times New Roman" w:cs="Arial"/>
          <w:sz w:val="24"/>
          <w:lang w:eastAsia="fr-FR"/>
        </w:rPr>
        <w:t xml:space="preserve"> paramètre</w:t>
      </w:r>
      <w:r w:rsidR="008C374F">
        <w:rPr>
          <w:rFonts w:eastAsia="Times New Roman" w:cs="Arial"/>
          <w:sz w:val="24"/>
          <w:lang w:eastAsia="fr-FR"/>
        </w:rPr>
        <w:t>s</w:t>
      </w:r>
      <w:r w:rsidR="00DC3911">
        <w:rPr>
          <w:rFonts w:eastAsia="Times New Roman" w:cs="Arial"/>
          <w:sz w:val="24"/>
          <w:lang w:eastAsia="fr-FR"/>
        </w:rPr>
        <w:t xml:space="preserve"> </w:t>
      </w:r>
      <w:r>
        <w:rPr>
          <w:rFonts w:eastAsia="Times New Roman" w:cs="Arial"/>
          <w:sz w:val="24"/>
          <w:lang w:eastAsia="fr-FR"/>
        </w:rPr>
        <w:t>doit-on agir pour solutionner le problème.</w:t>
      </w:r>
    </w:p>
    <w:p w14:paraId="5A611799" w14:textId="77777777" w:rsidR="00A85EF2" w:rsidRDefault="00A85EF2" w:rsidP="00A85EF2">
      <w:pPr>
        <w:suppressAutoHyphens w:val="0"/>
        <w:rPr>
          <w:rFonts w:eastAsia="Times New Roman" w:cs="Arial"/>
          <w:sz w:val="24"/>
          <w:lang w:eastAsia="fr-FR"/>
        </w:rPr>
      </w:pPr>
    </w:p>
    <w:p w14:paraId="59D336BA" w14:textId="77777777" w:rsidR="0027153C" w:rsidRPr="00317770" w:rsidRDefault="0027153C" w:rsidP="00317770">
      <w:pPr>
        <w:suppressAutoHyphens w:val="0"/>
        <w:jc w:val="left"/>
        <w:rPr>
          <w:rFonts w:eastAsia="Times New Roman" w:cs="Arial"/>
          <w:b/>
          <w:bCs/>
          <w:sz w:val="24"/>
          <w:lang w:eastAsia="fr-FR"/>
        </w:rPr>
      </w:pPr>
      <w:r w:rsidRPr="006D25CA">
        <w:rPr>
          <w:rFonts w:eastAsia="Times New Roman" w:cs="Arial"/>
          <w:b/>
          <w:bCs/>
          <w:sz w:val="24"/>
          <w:lang w:eastAsia="fr-FR"/>
        </w:rPr>
        <w:t>Q6.</w:t>
      </w:r>
      <w:r>
        <w:rPr>
          <w:rFonts w:eastAsia="Times New Roman" w:cs="Arial"/>
          <w:b/>
          <w:bCs/>
          <w:sz w:val="24"/>
          <w:lang w:eastAsia="fr-FR"/>
        </w:rPr>
        <w:t>3 sur le document réponse DR7</w:t>
      </w:r>
    </w:p>
    <w:p w14:paraId="16E757DD" w14:textId="77777777" w:rsidR="00E34B6C" w:rsidRDefault="00E34B6C" w:rsidP="0027153C">
      <w:pPr>
        <w:suppressAutoHyphens w:val="0"/>
        <w:rPr>
          <w:rFonts w:eastAsia="Times New Roman" w:cs="Arial"/>
          <w:sz w:val="24"/>
          <w:lang w:eastAsia="fr-FR"/>
        </w:rPr>
      </w:pPr>
    </w:p>
    <w:p w14:paraId="4422680A" w14:textId="77777777" w:rsidR="00E34B6C" w:rsidRDefault="00E34B6C" w:rsidP="0027153C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Cahier des charges pour la nouvelle version de la molette de réglages.</w:t>
      </w:r>
    </w:p>
    <w:p w14:paraId="76FE2EA8" w14:textId="77777777" w:rsidR="00E34B6C" w:rsidRPr="002C2B33" w:rsidRDefault="00E34B6C" w:rsidP="002C2B33">
      <w:pPr>
        <w:suppressAutoHyphens w:val="0"/>
        <w:rPr>
          <w:rFonts w:eastAsia="Times New Roman" w:cs="Arial"/>
          <w:sz w:val="24"/>
          <w:lang w:eastAsia="fr-FR"/>
        </w:rPr>
      </w:pPr>
    </w:p>
    <w:p w14:paraId="1050D9DF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Montage par emmanchement en force sur l’axe métallique traversant la platine ;</w:t>
      </w:r>
    </w:p>
    <w:p w14:paraId="08C2F6CA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limiter le contact avec l’axe métallique lors de l’emmanchement en force ;</w:t>
      </w:r>
    </w:p>
    <w:p w14:paraId="3A824E64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améliorer la prise en main ;</w:t>
      </w:r>
    </w:p>
    <w:p w14:paraId="34063635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limiter les traces (signatures procédés et autres) sur les parties visibles de la pièce ;</w:t>
      </w:r>
    </w:p>
    <w:p w14:paraId="6D5A6DF6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rechercher un remplissage équilibré ;</w:t>
      </w:r>
    </w:p>
    <w:p w14:paraId="413966FC" w14:textId="77777777" w:rsidR="00E34B6C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éviter de générer des déchets d’alimentation ;</w:t>
      </w:r>
    </w:p>
    <w:p w14:paraId="5230ABAF" w14:textId="77777777" w:rsidR="00E34B6C" w:rsidRPr="002A5A92" w:rsidRDefault="00E34B6C" w:rsidP="00E34B6C">
      <w:pPr>
        <w:pStyle w:val="Paragraphedeliste"/>
        <w:numPr>
          <w:ilvl w:val="0"/>
          <w:numId w:val="21"/>
        </w:num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 réduction du temps cycle à privilégier ;</w:t>
      </w:r>
    </w:p>
    <w:p w14:paraId="3037461F" w14:textId="77777777" w:rsidR="00E34B6C" w:rsidRDefault="00E34B6C" w:rsidP="0027153C">
      <w:pPr>
        <w:suppressAutoHyphens w:val="0"/>
        <w:rPr>
          <w:rFonts w:eastAsia="Times New Roman" w:cs="Arial"/>
          <w:sz w:val="24"/>
          <w:lang w:eastAsia="fr-FR"/>
        </w:rPr>
      </w:pPr>
    </w:p>
    <w:p w14:paraId="5389DC2B" w14:textId="77777777" w:rsidR="0027153C" w:rsidRDefault="00547665" w:rsidP="0027153C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 xml:space="preserve">Analyser les résultats rhéologiques </w:t>
      </w:r>
      <w:r w:rsidR="00E34B6C">
        <w:rPr>
          <w:rFonts w:eastAsia="Times New Roman" w:cs="Arial"/>
          <w:sz w:val="24"/>
          <w:lang w:eastAsia="fr-FR"/>
        </w:rPr>
        <w:t>et vérifier la conformité de la pièce par rapport à ces critères.</w:t>
      </w:r>
    </w:p>
    <w:p w14:paraId="6AD02D58" w14:textId="77777777" w:rsidR="00E34B6C" w:rsidRDefault="00E34B6C" w:rsidP="0027153C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(à faire sous forme de tableau)</w:t>
      </w:r>
    </w:p>
    <w:p w14:paraId="4F686CFF" w14:textId="77777777" w:rsidR="0027153C" w:rsidRDefault="002A5A92" w:rsidP="00A85EF2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Faire un choix parmi les 3 positions de point d’injection proposées et le justifier.</w:t>
      </w:r>
    </w:p>
    <w:p w14:paraId="742A5F5B" w14:textId="77777777" w:rsidR="00E34B6C" w:rsidRPr="00BC71BC" w:rsidRDefault="00E34B6C" w:rsidP="00E34B6C">
      <w:pPr>
        <w:suppressAutoHyphens w:val="0"/>
        <w:rPr>
          <w:rFonts w:eastAsia="Times New Roman" w:cs="Arial"/>
          <w:sz w:val="24"/>
          <w:lang w:eastAsia="fr-FR"/>
        </w:rPr>
      </w:pPr>
      <w:r>
        <w:rPr>
          <w:rFonts w:eastAsia="Times New Roman" w:cs="Arial"/>
          <w:sz w:val="24"/>
          <w:lang w:eastAsia="fr-FR"/>
        </w:rPr>
        <w:t>Expliquer brièvement vos choix.</w:t>
      </w:r>
    </w:p>
    <w:p w14:paraId="18991568" w14:textId="77777777" w:rsidR="00D0284F" w:rsidRDefault="00D0284F">
      <w:pPr>
        <w:suppressAutoHyphens w:val="0"/>
        <w:rPr>
          <w:u w:val="single"/>
        </w:rPr>
      </w:pPr>
      <w:r>
        <w:rPr>
          <w:u w:val="single"/>
        </w:rPr>
        <w:br w:type="page"/>
      </w:r>
    </w:p>
    <w:p w14:paraId="43D6E743" w14:textId="77777777" w:rsidR="00D0284F" w:rsidRDefault="00D0284F" w:rsidP="00A85EF2">
      <w:pPr>
        <w:suppressAutoHyphens w:val="0"/>
        <w:rPr>
          <w:u w:val="single"/>
        </w:rPr>
        <w:sectPr w:rsidR="00D0284F" w:rsidSect="00464470">
          <w:headerReference w:type="default" r:id="rId71"/>
          <w:footerReference w:type="default" r:id="rId72"/>
          <w:footnotePr>
            <w:pos w:val="beneathText"/>
          </w:footnotePr>
          <w:pgSz w:w="11907" w:h="16840" w:code="9"/>
          <w:pgMar w:top="1134" w:right="851" w:bottom="1418" w:left="851" w:header="720" w:footer="709" w:gutter="0"/>
          <w:pgNumType w:start="17"/>
          <w:cols w:space="720"/>
          <w:docGrid w:linePitch="360"/>
        </w:sectPr>
      </w:pPr>
    </w:p>
    <w:p w14:paraId="2672BCD3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1AC2A912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38DCD6C8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0B2875D3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2A3CD7DA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7B318282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3568BDE6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0E49E006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4323F3E3" w14:textId="77777777" w:rsidR="00D0284F" w:rsidRDefault="00D0284F" w:rsidP="00D0284F">
      <w:pPr>
        <w:suppressAutoHyphens w:val="0"/>
        <w:rPr>
          <w:b/>
          <w:sz w:val="48"/>
          <w:szCs w:val="48"/>
        </w:rPr>
      </w:pPr>
    </w:p>
    <w:p w14:paraId="55501DA9" w14:textId="77777777" w:rsidR="00D0284F" w:rsidRDefault="00D0284F" w:rsidP="00D0284F">
      <w:pPr>
        <w:suppressAutoHyphens w:val="0"/>
        <w:rPr>
          <w:b/>
          <w:sz w:val="48"/>
          <w:szCs w:val="48"/>
        </w:rPr>
      </w:pPr>
    </w:p>
    <w:p w14:paraId="7D8EC032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68703C44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34C4F184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0272359D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727F87A6" w14:textId="77777777" w:rsidR="00D0284F" w:rsidRDefault="00D0284F" w:rsidP="00D0284F">
      <w:pPr>
        <w:suppressAutoHyphens w:val="0"/>
        <w:jc w:val="right"/>
        <w:rPr>
          <w:b/>
          <w:sz w:val="48"/>
          <w:szCs w:val="48"/>
        </w:rPr>
      </w:pPr>
    </w:p>
    <w:p w14:paraId="2183CD51" w14:textId="77777777" w:rsidR="00D0284F" w:rsidRDefault="00D0284F" w:rsidP="00D0284F">
      <w:pPr>
        <w:tabs>
          <w:tab w:val="left" w:pos="10348"/>
          <w:tab w:val="left" w:pos="10915"/>
        </w:tabs>
        <w:suppressAutoHyphens w:val="0"/>
        <w:ind w:left="11624" w:right="1558"/>
        <w:jc w:val="center"/>
        <w:rPr>
          <w:b/>
          <w:sz w:val="48"/>
          <w:szCs w:val="48"/>
        </w:rPr>
      </w:pPr>
      <w:r w:rsidRPr="004574CB">
        <w:rPr>
          <w:b/>
          <w:sz w:val="48"/>
          <w:szCs w:val="48"/>
        </w:rPr>
        <w:t xml:space="preserve">DOSSIER </w:t>
      </w:r>
      <w:r>
        <w:rPr>
          <w:b/>
          <w:sz w:val="48"/>
          <w:szCs w:val="48"/>
        </w:rPr>
        <w:t>R</w:t>
      </w:r>
      <w:r>
        <w:rPr>
          <w:rFonts w:cs="Arial"/>
          <w:b/>
          <w:sz w:val="48"/>
          <w:szCs w:val="48"/>
        </w:rPr>
        <w:t>É</w:t>
      </w:r>
      <w:r>
        <w:rPr>
          <w:b/>
          <w:sz w:val="48"/>
          <w:szCs w:val="48"/>
        </w:rPr>
        <w:t xml:space="preserve">PONSES </w:t>
      </w:r>
      <w:r>
        <w:rPr>
          <w:rFonts w:cs="Arial"/>
          <w:b/>
          <w:sz w:val="48"/>
          <w:szCs w:val="48"/>
        </w:rPr>
        <w:t>À</w:t>
      </w:r>
      <w:r>
        <w:rPr>
          <w:b/>
          <w:sz w:val="48"/>
          <w:szCs w:val="48"/>
        </w:rPr>
        <w:t xml:space="preserve"> RENDRE</w:t>
      </w:r>
    </w:p>
    <w:p w14:paraId="58685718" w14:textId="77777777" w:rsidR="00D0284F" w:rsidRPr="004574CB" w:rsidRDefault="00D0284F" w:rsidP="00D0284F">
      <w:pPr>
        <w:tabs>
          <w:tab w:val="left" w:pos="10348"/>
          <w:tab w:val="left" w:pos="10915"/>
        </w:tabs>
        <w:suppressAutoHyphens w:val="0"/>
        <w:ind w:left="12191" w:right="1558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AVEC LA COPIE</w:t>
      </w:r>
    </w:p>
    <w:p w14:paraId="35E2162D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3D7989C0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7AA65693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5A543EB6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6CF6A8F3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4DBC7481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51CE4703" w14:textId="77777777" w:rsidR="00D0284F" w:rsidRDefault="00D0284F" w:rsidP="00D0284F">
      <w:pPr>
        <w:suppressAutoHyphens w:val="0"/>
        <w:rPr>
          <w:b/>
          <w:sz w:val="32"/>
          <w:szCs w:val="32"/>
        </w:rPr>
      </w:pPr>
    </w:p>
    <w:p w14:paraId="7187293C" w14:textId="77777777" w:rsidR="00A85EF2" w:rsidRPr="00FD6D32" w:rsidRDefault="00A85EF2" w:rsidP="00A85EF2">
      <w:pPr>
        <w:suppressAutoHyphens w:val="0"/>
        <w:rPr>
          <w:u w:val="single"/>
        </w:rPr>
      </w:pPr>
    </w:p>
    <w:p w14:paraId="6945D942" w14:textId="77777777" w:rsidR="00D0284F" w:rsidRDefault="00D0284F">
      <w:pPr>
        <w:suppressAutoHyphens w:val="0"/>
        <w:rPr>
          <w:rFonts w:cs="Arial"/>
        </w:rPr>
      </w:pPr>
      <w:r>
        <w:rPr>
          <w:rFonts w:cs="Arial"/>
        </w:rPr>
        <w:br w:type="page"/>
      </w:r>
    </w:p>
    <w:p w14:paraId="37AC998F" w14:textId="77777777" w:rsidR="002646B2" w:rsidRPr="007C4A32" w:rsidRDefault="002646B2" w:rsidP="00A751AA">
      <w:pPr>
        <w:rPr>
          <w:rFonts w:cs="Arial"/>
        </w:rPr>
        <w:sectPr w:rsidR="002646B2" w:rsidRPr="007C4A32" w:rsidSect="00D0284F">
          <w:headerReference w:type="default" r:id="rId73"/>
          <w:footerReference w:type="default" r:id="rId74"/>
          <w:footnotePr>
            <w:pos w:val="beneathText"/>
          </w:footnotePr>
          <w:pgSz w:w="23814" w:h="16840" w:orient="landscape" w:code="8"/>
          <w:pgMar w:top="851" w:right="1134" w:bottom="851" w:left="1418" w:header="720" w:footer="709" w:gutter="0"/>
          <w:pgNumType w:start="17"/>
          <w:cols w:space="720"/>
          <w:docGrid w:linePitch="360"/>
        </w:sectPr>
      </w:pPr>
    </w:p>
    <w:p w14:paraId="738BE1F5" w14:textId="77777777" w:rsidR="00B70E0E" w:rsidRPr="00F2310C" w:rsidRDefault="00B70E0E" w:rsidP="00B70E0E">
      <w:pPr>
        <w:shd w:val="clear" w:color="auto" w:fill="595959" w:themeFill="text1" w:themeFillTint="A6"/>
        <w:jc w:val="center"/>
        <w:rPr>
          <w:b/>
          <w:bCs/>
          <w:color w:val="FFFFFF" w:themeColor="background1"/>
          <w:sz w:val="28"/>
          <w:szCs w:val="28"/>
        </w:rPr>
      </w:pPr>
      <w:r>
        <w:rPr>
          <w:b/>
          <w:color w:val="FFFFFF" w:themeColor="background1"/>
          <w:sz w:val="28"/>
          <w:szCs w:val="28"/>
        </w:rPr>
        <w:lastRenderedPageBreak/>
        <w:t>DR1</w:t>
      </w:r>
      <w:r w:rsidRPr="00F2310C">
        <w:rPr>
          <w:b/>
          <w:color w:val="FFFFFF" w:themeColor="background1"/>
          <w:sz w:val="28"/>
          <w:szCs w:val="28"/>
        </w:rPr>
        <w:t xml:space="preserve"> </w:t>
      </w:r>
      <w:r>
        <w:rPr>
          <w:b/>
          <w:color w:val="FFFFFF" w:themeColor="background1"/>
          <w:sz w:val="28"/>
          <w:szCs w:val="28"/>
        </w:rPr>
        <w:t>c</w:t>
      </w:r>
      <w:r w:rsidRPr="00F2310C">
        <w:rPr>
          <w:b/>
          <w:bCs/>
          <w:color w:val="FFFFFF" w:themeColor="background1"/>
          <w:sz w:val="28"/>
          <w:szCs w:val="28"/>
        </w:rPr>
        <w:t>hoix d’un procédé composite pour la réalisation du carter</w:t>
      </w:r>
    </w:p>
    <w:p w14:paraId="58685A21" w14:textId="77777777" w:rsidR="00B70E0E" w:rsidRPr="00B70E0E" w:rsidRDefault="00B70E0E" w:rsidP="00B70E0E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8"/>
          <w:szCs w:val="28"/>
        </w:rPr>
      </w:pPr>
      <w:r w:rsidRPr="00F2310C">
        <w:rPr>
          <w:b/>
          <w:bCs/>
          <w:color w:val="FFFFFF" w:themeColor="background1"/>
          <w:sz w:val="28"/>
          <w:szCs w:val="28"/>
        </w:rPr>
        <w:t>Choix des renforts et de la résine</w:t>
      </w:r>
    </w:p>
    <w:p w14:paraId="36569402" w14:textId="77777777" w:rsidR="00302A26" w:rsidRPr="005204F9" w:rsidRDefault="00302A26" w:rsidP="00302A26">
      <w:pPr>
        <w:ind w:right="3968"/>
        <w:rPr>
          <w:color w:val="000000"/>
          <w:sz w:val="24"/>
        </w:rPr>
      </w:pPr>
      <w:r w:rsidRPr="005204F9">
        <w:rPr>
          <w:color w:val="000000"/>
          <w:sz w:val="24"/>
        </w:rPr>
        <w:t>Q1.1 Choix du procédé</w:t>
      </w:r>
    </w:p>
    <w:p w14:paraId="3278D968" w14:textId="77777777" w:rsidR="00302A26" w:rsidRPr="005204F9" w:rsidRDefault="00302A26" w:rsidP="00534D99">
      <w:pPr>
        <w:rPr>
          <w:color w:val="000000"/>
          <w:sz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823"/>
        <w:gridCol w:w="1842"/>
        <w:gridCol w:w="1418"/>
        <w:gridCol w:w="1417"/>
        <w:gridCol w:w="1695"/>
      </w:tblGrid>
      <w:tr w:rsidR="00B70E0E" w:rsidRPr="005204F9" w14:paraId="164626CD" w14:textId="77777777" w:rsidTr="00B70E0E">
        <w:tc>
          <w:tcPr>
            <w:tcW w:w="3823" w:type="dxa"/>
            <w:vMerge w:val="restart"/>
          </w:tcPr>
          <w:p w14:paraId="61394BF6" w14:textId="77777777" w:rsidR="00B70E0E" w:rsidRPr="005204F9" w:rsidRDefault="00B70E0E" w:rsidP="00534D99">
            <w:pPr>
              <w:rPr>
                <w:color w:val="000000"/>
                <w:sz w:val="24"/>
              </w:rPr>
            </w:pPr>
          </w:p>
          <w:p w14:paraId="6E240CC2" w14:textId="77777777" w:rsidR="00B70E0E" w:rsidRPr="005204F9" w:rsidRDefault="00B70E0E" w:rsidP="00534D99">
            <w:pPr>
              <w:rPr>
                <w:color w:val="000000"/>
                <w:sz w:val="24"/>
              </w:rPr>
            </w:pPr>
          </w:p>
          <w:p w14:paraId="780A59FF" w14:textId="77777777" w:rsidR="00B70E0E" w:rsidRPr="005204F9" w:rsidRDefault="00B70E0E" w:rsidP="00534D99">
            <w:pPr>
              <w:rPr>
                <w:color w:val="000000"/>
                <w:sz w:val="24"/>
              </w:rPr>
            </w:pPr>
          </w:p>
          <w:p w14:paraId="402B7EA7" w14:textId="77777777" w:rsidR="00B70E0E" w:rsidRPr="005204F9" w:rsidRDefault="00B70E0E" w:rsidP="00534D99">
            <w:pPr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Critères à retenir pour le choix</w:t>
            </w:r>
          </w:p>
        </w:tc>
        <w:tc>
          <w:tcPr>
            <w:tcW w:w="6372" w:type="dxa"/>
            <w:gridSpan w:val="4"/>
          </w:tcPr>
          <w:p w14:paraId="5FA69F9D" w14:textId="77777777" w:rsidR="00B70E0E" w:rsidRPr="005204F9" w:rsidRDefault="00B70E0E" w:rsidP="00534D99">
            <w:pPr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Techniques possibles</w:t>
            </w:r>
          </w:p>
        </w:tc>
      </w:tr>
      <w:tr w:rsidR="00B70E0E" w:rsidRPr="005204F9" w14:paraId="395BCF38" w14:textId="77777777" w:rsidTr="00B70E0E">
        <w:tc>
          <w:tcPr>
            <w:tcW w:w="3823" w:type="dxa"/>
            <w:vMerge/>
          </w:tcPr>
          <w:p w14:paraId="1C4B3501" w14:textId="77777777" w:rsidR="00B70E0E" w:rsidRPr="005204F9" w:rsidRDefault="00B70E0E" w:rsidP="00B70E0E">
            <w:pPr>
              <w:rPr>
                <w:color w:val="000000"/>
                <w:sz w:val="24"/>
              </w:rPr>
            </w:pPr>
          </w:p>
        </w:tc>
        <w:tc>
          <w:tcPr>
            <w:tcW w:w="1842" w:type="dxa"/>
          </w:tcPr>
          <w:p w14:paraId="0C3D397D" w14:textId="77777777" w:rsidR="00B70E0E" w:rsidRPr="005204F9" w:rsidRDefault="00B70E0E" w:rsidP="00B70E0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5204F9">
              <w:rPr>
                <w:rFonts w:eastAsia="Calibri" w:cs="Arial"/>
                <w:sz w:val="24"/>
                <w:lang w:eastAsia="en-US"/>
              </w:rPr>
              <w:t xml:space="preserve">Moulage au contact avec un </w:t>
            </w:r>
            <w:r w:rsidRPr="005204F9">
              <w:rPr>
                <w:rFonts w:eastAsia="Calibri" w:cs="Arial"/>
                <w:color w:val="000000" w:themeColor="text1"/>
                <w:sz w:val="24"/>
                <w:lang w:eastAsia="en-US"/>
              </w:rPr>
              <w:t>contre moule</w:t>
            </w:r>
          </w:p>
        </w:tc>
        <w:tc>
          <w:tcPr>
            <w:tcW w:w="1418" w:type="dxa"/>
            <w:vAlign w:val="center"/>
          </w:tcPr>
          <w:p w14:paraId="23D326E3" w14:textId="77777777" w:rsidR="00B70E0E" w:rsidRPr="005204F9" w:rsidRDefault="00B70E0E" w:rsidP="00B70E0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5204F9">
              <w:rPr>
                <w:rFonts w:eastAsia="Calibri" w:cs="Arial"/>
                <w:sz w:val="24"/>
                <w:lang w:eastAsia="en-US"/>
              </w:rPr>
              <w:t>Infusion</w:t>
            </w:r>
          </w:p>
        </w:tc>
        <w:tc>
          <w:tcPr>
            <w:tcW w:w="1417" w:type="dxa"/>
            <w:vAlign w:val="center"/>
          </w:tcPr>
          <w:p w14:paraId="768787F6" w14:textId="77777777" w:rsidR="00B70E0E" w:rsidRPr="005204F9" w:rsidRDefault="00B70E0E" w:rsidP="00B70E0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5204F9">
              <w:rPr>
                <w:rFonts w:eastAsia="Calibri" w:cs="Arial"/>
                <w:sz w:val="24"/>
                <w:lang w:eastAsia="en-US"/>
              </w:rPr>
              <w:t>RTM Light</w:t>
            </w:r>
          </w:p>
        </w:tc>
        <w:tc>
          <w:tcPr>
            <w:tcW w:w="1695" w:type="dxa"/>
          </w:tcPr>
          <w:p w14:paraId="4877DCBB" w14:textId="77777777" w:rsidR="00B70E0E" w:rsidRPr="005204F9" w:rsidRDefault="00B70E0E" w:rsidP="00B70E0E">
            <w:pPr>
              <w:suppressAutoHyphens w:val="0"/>
              <w:jc w:val="center"/>
              <w:rPr>
                <w:rFonts w:eastAsia="Calibri" w:cs="Arial"/>
                <w:sz w:val="24"/>
                <w:lang w:eastAsia="en-US"/>
              </w:rPr>
            </w:pPr>
            <w:r w:rsidRPr="005204F9">
              <w:rPr>
                <w:rFonts w:eastAsia="Calibri" w:cs="Arial"/>
                <w:color w:val="000000" w:themeColor="text1"/>
                <w:sz w:val="24"/>
                <w:lang w:eastAsia="en-US"/>
              </w:rPr>
              <w:t>Moulage par projection simultanée</w:t>
            </w:r>
          </w:p>
        </w:tc>
      </w:tr>
      <w:tr w:rsidR="00B70E0E" w:rsidRPr="005204F9" w14:paraId="1EF3637A" w14:textId="77777777" w:rsidTr="00B70E0E">
        <w:tc>
          <w:tcPr>
            <w:tcW w:w="3823" w:type="dxa"/>
          </w:tcPr>
          <w:p w14:paraId="122976A8" w14:textId="77777777" w:rsidR="00B70E0E" w:rsidRPr="005204F9" w:rsidRDefault="00B70E0E" w:rsidP="00B70E0E">
            <w:pPr>
              <w:rPr>
                <w:color w:val="000000"/>
                <w:sz w:val="24"/>
              </w:rPr>
            </w:pPr>
          </w:p>
        </w:tc>
        <w:tc>
          <w:tcPr>
            <w:tcW w:w="1842" w:type="dxa"/>
          </w:tcPr>
          <w:p w14:paraId="5BB9C04E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8" w:type="dxa"/>
          </w:tcPr>
          <w:p w14:paraId="00134FCC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7" w:type="dxa"/>
          </w:tcPr>
          <w:p w14:paraId="7FE90851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695" w:type="dxa"/>
          </w:tcPr>
          <w:p w14:paraId="29F10902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B70E0E" w:rsidRPr="005204F9" w14:paraId="7DDE98EC" w14:textId="77777777" w:rsidTr="00B70E0E">
        <w:tc>
          <w:tcPr>
            <w:tcW w:w="3823" w:type="dxa"/>
          </w:tcPr>
          <w:p w14:paraId="7A3BF950" w14:textId="77777777" w:rsidR="00B70E0E" w:rsidRPr="005204F9" w:rsidRDefault="00B70E0E" w:rsidP="00B70E0E">
            <w:pPr>
              <w:rPr>
                <w:color w:val="000000"/>
                <w:sz w:val="24"/>
              </w:rPr>
            </w:pPr>
          </w:p>
        </w:tc>
        <w:tc>
          <w:tcPr>
            <w:tcW w:w="1842" w:type="dxa"/>
          </w:tcPr>
          <w:p w14:paraId="69D86287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8" w:type="dxa"/>
          </w:tcPr>
          <w:p w14:paraId="2D48C79C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7" w:type="dxa"/>
          </w:tcPr>
          <w:p w14:paraId="5C1E7B18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695" w:type="dxa"/>
          </w:tcPr>
          <w:p w14:paraId="1865363E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B70E0E" w:rsidRPr="005204F9" w14:paraId="319E5548" w14:textId="77777777" w:rsidTr="00B70E0E">
        <w:tc>
          <w:tcPr>
            <w:tcW w:w="3823" w:type="dxa"/>
          </w:tcPr>
          <w:p w14:paraId="5F9DA2F9" w14:textId="77777777" w:rsidR="00B70E0E" w:rsidRPr="005204F9" w:rsidRDefault="00B70E0E" w:rsidP="00B70E0E">
            <w:pPr>
              <w:rPr>
                <w:color w:val="000000"/>
                <w:sz w:val="24"/>
              </w:rPr>
            </w:pPr>
          </w:p>
        </w:tc>
        <w:tc>
          <w:tcPr>
            <w:tcW w:w="1842" w:type="dxa"/>
          </w:tcPr>
          <w:p w14:paraId="3D82136F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8" w:type="dxa"/>
          </w:tcPr>
          <w:p w14:paraId="42304F28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7" w:type="dxa"/>
          </w:tcPr>
          <w:p w14:paraId="52599675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695" w:type="dxa"/>
          </w:tcPr>
          <w:p w14:paraId="51EDFA0B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B70E0E" w:rsidRPr="005204F9" w14:paraId="50AF6D40" w14:textId="77777777" w:rsidTr="00B70E0E">
        <w:tc>
          <w:tcPr>
            <w:tcW w:w="3823" w:type="dxa"/>
          </w:tcPr>
          <w:p w14:paraId="223A8A78" w14:textId="77777777" w:rsidR="00B70E0E" w:rsidRPr="005204F9" w:rsidRDefault="00B70E0E" w:rsidP="00B70E0E">
            <w:pPr>
              <w:rPr>
                <w:color w:val="000000"/>
                <w:sz w:val="24"/>
              </w:rPr>
            </w:pPr>
          </w:p>
        </w:tc>
        <w:tc>
          <w:tcPr>
            <w:tcW w:w="1842" w:type="dxa"/>
          </w:tcPr>
          <w:p w14:paraId="3ADED2DE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8" w:type="dxa"/>
          </w:tcPr>
          <w:p w14:paraId="114C6E1C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417" w:type="dxa"/>
          </w:tcPr>
          <w:p w14:paraId="3C28EB62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695" w:type="dxa"/>
          </w:tcPr>
          <w:p w14:paraId="08DAE5D2" w14:textId="77777777" w:rsidR="00B70E0E" w:rsidRPr="005204F9" w:rsidRDefault="00B70E0E" w:rsidP="00B70E0E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9247A4" w:rsidRPr="005204F9" w14:paraId="4F378FA3" w14:textId="77777777" w:rsidTr="00787F79">
        <w:tc>
          <w:tcPr>
            <w:tcW w:w="10195" w:type="dxa"/>
            <w:gridSpan w:val="5"/>
          </w:tcPr>
          <w:p w14:paraId="74FF006C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 xml:space="preserve">Choix et justifications : </w:t>
            </w:r>
          </w:p>
          <w:p w14:paraId="75C016B5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</w:p>
          <w:p w14:paraId="6534181C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</w:p>
          <w:p w14:paraId="1A8DDBD7" w14:textId="77777777" w:rsidR="009247A4" w:rsidRPr="005204F9" w:rsidRDefault="009247A4" w:rsidP="00B70E0E">
            <w:pPr>
              <w:jc w:val="center"/>
              <w:rPr>
                <w:color w:val="000000"/>
                <w:sz w:val="24"/>
              </w:rPr>
            </w:pPr>
          </w:p>
        </w:tc>
      </w:tr>
    </w:tbl>
    <w:p w14:paraId="218E3376" w14:textId="77777777" w:rsidR="00302A26" w:rsidRPr="00B7671C" w:rsidRDefault="0052432E" w:rsidP="00534D99">
      <w:pPr>
        <w:rPr>
          <w:i/>
          <w:color w:val="000000"/>
          <w:sz w:val="24"/>
        </w:rPr>
      </w:pPr>
      <w:r w:rsidRPr="00B7671C">
        <w:rPr>
          <w:i/>
          <w:color w:val="000000"/>
          <w:sz w:val="24"/>
        </w:rPr>
        <w:t>OUI/NON Entourer la bonne réponse.</w:t>
      </w:r>
    </w:p>
    <w:p w14:paraId="67590823" w14:textId="77777777" w:rsidR="0052432E" w:rsidRPr="005204F9" w:rsidRDefault="0052432E" w:rsidP="00534D99">
      <w:pPr>
        <w:rPr>
          <w:color w:val="000000"/>
          <w:sz w:val="24"/>
        </w:rPr>
      </w:pPr>
    </w:p>
    <w:p w14:paraId="5D9A117C" w14:textId="77777777" w:rsidR="009B1532" w:rsidRPr="005204F9" w:rsidRDefault="009B1532" w:rsidP="009B1532">
      <w:pPr>
        <w:ind w:right="3968"/>
        <w:rPr>
          <w:color w:val="000000"/>
          <w:sz w:val="24"/>
        </w:rPr>
      </w:pPr>
      <w:r w:rsidRPr="005204F9">
        <w:rPr>
          <w:color w:val="000000"/>
          <w:sz w:val="24"/>
        </w:rPr>
        <w:t>Q1.2 Choix de la résine</w:t>
      </w:r>
    </w:p>
    <w:p w14:paraId="7A9DBC07" w14:textId="77777777" w:rsidR="009B1532" w:rsidRPr="005204F9" w:rsidRDefault="009B1532" w:rsidP="009B1532">
      <w:pPr>
        <w:rPr>
          <w:color w:val="000000"/>
          <w:sz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823"/>
        <w:gridCol w:w="1559"/>
        <w:gridCol w:w="1559"/>
        <w:gridCol w:w="1701"/>
        <w:gridCol w:w="1553"/>
      </w:tblGrid>
      <w:tr w:rsidR="009B1532" w:rsidRPr="005204F9" w14:paraId="64683B36" w14:textId="77777777" w:rsidTr="00787F79">
        <w:tc>
          <w:tcPr>
            <w:tcW w:w="3823" w:type="dxa"/>
            <w:vMerge w:val="restart"/>
          </w:tcPr>
          <w:p w14:paraId="10434DA9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</w:p>
          <w:p w14:paraId="0106FC47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Critères à retenir pour le choix</w:t>
            </w:r>
          </w:p>
        </w:tc>
        <w:tc>
          <w:tcPr>
            <w:tcW w:w="6372" w:type="dxa"/>
            <w:gridSpan w:val="4"/>
          </w:tcPr>
          <w:p w14:paraId="0408E5E5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Type de résine disponible</w:t>
            </w:r>
          </w:p>
        </w:tc>
      </w:tr>
      <w:tr w:rsidR="005204F9" w:rsidRPr="005204F9" w14:paraId="664ED5B6" w14:textId="77777777" w:rsidTr="009B1532">
        <w:tc>
          <w:tcPr>
            <w:tcW w:w="3823" w:type="dxa"/>
            <w:vMerge/>
          </w:tcPr>
          <w:p w14:paraId="0DB474B9" w14:textId="77777777" w:rsidR="009B1532" w:rsidRPr="005204F9" w:rsidRDefault="009B1532" w:rsidP="009B1532">
            <w:pPr>
              <w:rPr>
                <w:color w:val="000000"/>
                <w:sz w:val="24"/>
              </w:rPr>
            </w:pPr>
          </w:p>
        </w:tc>
        <w:tc>
          <w:tcPr>
            <w:tcW w:w="1559" w:type="dxa"/>
            <w:vAlign w:val="center"/>
          </w:tcPr>
          <w:p w14:paraId="5EEE9939" w14:textId="77777777" w:rsidR="009B1532" w:rsidRPr="005204F9" w:rsidRDefault="00362555" w:rsidP="009B1532">
            <w:pPr>
              <w:jc w:val="center"/>
              <w:rPr>
                <w:sz w:val="24"/>
              </w:rPr>
            </w:pPr>
            <w:r>
              <w:rPr>
                <w:sz w:val="24"/>
              </w:rPr>
              <w:t>Résine</w:t>
            </w:r>
            <w:r w:rsidR="009B1532" w:rsidRPr="005204F9">
              <w:rPr>
                <w:sz w:val="24"/>
              </w:rPr>
              <w:t xml:space="preserve"> 200</w:t>
            </w:r>
          </w:p>
        </w:tc>
        <w:tc>
          <w:tcPr>
            <w:tcW w:w="1559" w:type="dxa"/>
            <w:vAlign w:val="center"/>
          </w:tcPr>
          <w:p w14:paraId="02790C82" w14:textId="77777777" w:rsidR="009B1532" w:rsidRPr="005204F9" w:rsidRDefault="00362555" w:rsidP="009B1532">
            <w:pPr>
              <w:jc w:val="center"/>
              <w:rPr>
                <w:sz w:val="24"/>
              </w:rPr>
            </w:pPr>
            <w:r>
              <w:rPr>
                <w:sz w:val="24"/>
              </w:rPr>
              <w:t>Résine</w:t>
            </w:r>
            <w:r w:rsidR="009B1532" w:rsidRPr="005204F9">
              <w:rPr>
                <w:sz w:val="24"/>
              </w:rPr>
              <w:t xml:space="preserve"> 401</w:t>
            </w:r>
          </w:p>
        </w:tc>
        <w:tc>
          <w:tcPr>
            <w:tcW w:w="1701" w:type="dxa"/>
            <w:vAlign w:val="center"/>
          </w:tcPr>
          <w:p w14:paraId="78E180CF" w14:textId="77777777" w:rsidR="009B1532" w:rsidRPr="005204F9" w:rsidRDefault="00362555" w:rsidP="009B1532">
            <w:pPr>
              <w:jc w:val="center"/>
              <w:rPr>
                <w:sz w:val="24"/>
              </w:rPr>
            </w:pPr>
            <w:r>
              <w:rPr>
                <w:sz w:val="24"/>
              </w:rPr>
              <w:t>Résine</w:t>
            </w:r>
            <w:r w:rsidR="009B1532" w:rsidRPr="005204F9">
              <w:rPr>
                <w:sz w:val="24"/>
              </w:rPr>
              <w:t xml:space="preserve"> 600</w:t>
            </w:r>
          </w:p>
        </w:tc>
        <w:tc>
          <w:tcPr>
            <w:tcW w:w="1553" w:type="dxa"/>
            <w:vAlign w:val="center"/>
          </w:tcPr>
          <w:p w14:paraId="7E177E22" w14:textId="77777777" w:rsidR="009B1532" w:rsidRPr="005204F9" w:rsidRDefault="00362555" w:rsidP="009B1532">
            <w:pPr>
              <w:jc w:val="center"/>
              <w:rPr>
                <w:sz w:val="24"/>
              </w:rPr>
            </w:pPr>
            <w:r>
              <w:rPr>
                <w:sz w:val="24"/>
              </w:rPr>
              <w:t>Résine</w:t>
            </w:r>
            <w:r w:rsidR="009B1532" w:rsidRPr="005204F9">
              <w:rPr>
                <w:sz w:val="24"/>
              </w:rPr>
              <w:t xml:space="preserve"> 632</w:t>
            </w:r>
          </w:p>
        </w:tc>
      </w:tr>
      <w:tr w:rsidR="009B1532" w:rsidRPr="005204F9" w14:paraId="12FB948A" w14:textId="77777777" w:rsidTr="009B1532">
        <w:tc>
          <w:tcPr>
            <w:tcW w:w="3823" w:type="dxa"/>
          </w:tcPr>
          <w:p w14:paraId="79698E97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</w:p>
        </w:tc>
        <w:tc>
          <w:tcPr>
            <w:tcW w:w="1559" w:type="dxa"/>
          </w:tcPr>
          <w:p w14:paraId="61903123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9" w:type="dxa"/>
          </w:tcPr>
          <w:p w14:paraId="73B9F656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701" w:type="dxa"/>
          </w:tcPr>
          <w:p w14:paraId="402C2D4A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3" w:type="dxa"/>
          </w:tcPr>
          <w:p w14:paraId="79D24705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9B1532" w:rsidRPr="005204F9" w14:paraId="2B4EEF0E" w14:textId="77777777" w:rsidTr="009B1532">
        <w:tc>
          <w:tcPr>
            <w:tcW w:w="3823" w:type="dxa"/>
          </w:tcPr>
          <w:p w14:paraId="587E2036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</w:p>
        </w:tc>
        <w:tc>
          <w:tcPr>
            <w:tcW w:w="1559" w:type="dxa"/>
          </w:tcPr>
          <w:p w14:paraId="79A6ACA7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9" w:type="dxa"/>
          </w:tcPr>
          <w:p w14:paraId="0A3A783C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701" w:type="dxa"/>
          </w:tcPr>
          <w:p w14:paraId="00234921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3" w:type="dxa"/>
          </w:tcPr>
          <w:p w14:paraId="64B9145C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9B1532" w:rsidRPr="005204F9" w14:paraId="595D4BE3" w14:textId="77777777" w:rsidTr="009B1532">
        <w:tc>
          <w:tcPr>
            <w:tcW w:w="3823" w:type="dxa"/>
          </w:tcPr>
          <w:p w14:paraId="0E35C7F4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</w:p>
        </w:tc>
        <w:tc>
          <w:tcPr>
            <w:tcW w:w="1559" w:type="dxa"/>
          </w:tcPr>
          <w:p w14:paraId="40448347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9" w:type="dxa"/>
          </w:tcPr>
          <w:p w14:paraId="1F6D1802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701" w:type="dxa"/>
          </w:tcPr>
          <w:p w14:paraId="373EB6B4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3" w:type="dxa"/>
          </w:tcPr>
          <w:p w14:paraId="7BF3F725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9B1532" w:rsidRPr="005204F9" w14:paraId="3D6735F8" w14:textId="77777777" w:rsidTr="009B1532">
        <w:tc>
          <w:tcPr>
            <w:tcW w:w="3823" w:type="dxa"/>
          </w:tcPr>
          <w:p w14:paraId="6B3530A2" w14:textId="77777777" w:rsidR="009B1532" w:rsidRPr="005204F9" w:rsidRDefault="009B1532" w:rsidP="00787F79">
            <w:pPr>
              <w:rPr>
                <w:color w:val="000000"/>
                <w:sz w:val="24"/>
              </w:rPr>
            </w:pPr>
          </w:p>
        </w:tc>
        <w:tc>
          <w:tcPr>
            <w:tcW w:w="1559" w:type="dxa"/>
          </w:tcPr>
          <w:p w14:paraId="7297A9A4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9" w:type="dxa"/>
          </w:tcPr>
          <w:p w14:paraId="3F53DCE8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701" w:type="dxa"/>
          </w:tcPr>
          <w:p w14:paraId="0F4E9284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  <w:tc>
          <w:tcPr>
            <w:tcW w:w="1553" w:type="dxa"/>
          </w:tcPr>
          <w:p w14:paraId="54578A73" w14:textId="77777777" w:rsidR="009B1532" w:rsidRPr="005204F9" w:rsidRDefault="009B1532" w:rsidP="00787F79">
            <w:pPr>
              <w:jc w:val="center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>OUI/NON</w:t>
            </w:r>
          </w:p>
        </w:tc>
      </w:tr>
      <w:tr w:rsidR="009247A4" w:rsidRPr="005204F9" w14:paraId="355CBA56" w14:textId="77777777" w:rsidTr="00787F79">
        <w:tc>
          <w:tcPr>
            <w:tcW w:w="10195" w:type="dxa"/>
            <w:gridSpan w:val="5"/>
          </w:tcPr>
          <w:p w14:paraId="3B8E3CEB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  <w:r w:rsidRPr="005204F9">
              <w:rPr>
                <w:color w:val="000000"/>
                <w:sz w:val="24"/>
              </w:rPr>
              <w:t xml:space="preserve">Choix et justifications : </w:t>
            </w:r>
          </w:p>
          <w:p w14:paraId="5AC3C455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</w:p>
          <w:p w14:paraId="234FDD3A" w14:textId="77777777" w:rsidR="009247A4" w:rsidRPr="005204F9" w:rsidRDefault="009247A4" w:rsidP="009247A4">
            <w:pPr>
              <w:jc w:val="left"/>
              <w:rPr>
                <w:color w:val="000000"/>
                <w:sz w:val="24"/>
              </w:rPr>
            </w:pPr>
          </w:p>
          <w:p w14:paraId="49E6C692" w14:textId="77777777" w:rsidR="009247A4" w:rsidRPr="005204F9" w:rsidRDefault="009247A4" w:rsidP="00787F79">
            <w:pPr>
              <w:jc w:val="center"/>
              <w:rPr>
                <w:color w:val="000000"/>
                <w:sz w:val="24"/>
              </w:rPr>
            </w:pPr>
          </w:p>
        </w:tc>
      </w:tr>
    </w:tbl>
    <w:p w14:paraId="41655347" w14:textId="77777777" w:rsidR="009B1532" w:rsidRPr="00B7671C" w:rsidRDefault="0052432E" w:rsidP="00534D99">
      <w:pPr>
        <w:rPr>
          <w:i/>
          <w:color w:val="000000"/>
          <w:sz w:val="24"/>
        </w:rPr>
      </w:pPr>
      <w:r w:rsidRPr="00B7671C">
        <w:rPr>
          <w:i/>
          <w:color w:val="000000"/>
          <w:sz w:val="24"/>
        </w:rPr>
        <w:t xml:space="preserve">OUI/NON Entourer la bonne réponse </w:t>
      </w:r>
    </w:p>
    <w:p w14:paraId="6738A30E" w14:textId="77777777" w:rsidR="0052432E" w:rsidRPr="005204F9" w:rsidRDefault="0052432E" w:rsidP="00534D99">
      <w:pPr>
        <w:rPr>
          <w:color w:val="000000"/>
          <w:sz w:val="24"/>
        </w:rPr>
      </w:pPr>
    </w:p>
    <w:p w14:paraId="02D44F3E" w14:textId="77777777" w:rsidR="00534D99" w:rsidRPr="005204F9" w:rsidRDefault="00250904" w:rsidP="00534D99">
      <w:pPr>
        <w:rPr>
          <w:sz w:val="24"/>
        </w:rPr>
      </w:pPr>
      <w:r w:rsidRPr="005204F9">
        <w:rPr>
          <w:sz w:val="24"/>
        </w:rPr>
        <w:t>Q1.3</w:t>
      </w:r>
      <w:r w:rsidR="00AF3135" w:rsidRPr="005204F9">
        <w:rPr>
          <w:sz w:val="24"/>
        </w:rPr>
        <w:t xml:space="preserve"> </w:t>
      </w:r>
      <w:r w:rsidR="00534D99" w:rsidRPr="005204F9">
        <w:rPr>
          <w:sz w:val="24"/>
        </w:rPr>
        <w:t xml:space="preserve">Choix </w:t>
      </w:r>
      <w:r w:rsidRPr="005204F9">
        <w:rPr>
          <w:sz w:val="24"/>
        </w:rPr>
        <w:t>du renfort</w:t>
      </w:r>
      <w:r w:rsidR="00534D99" w:rsidRPr="005204F9">
        <w:rPr>
          <w:sz w:val="24"/>
        </w:rPr>
        <w:t> :</w:t>
      </w:r>
    </w:p>
    <w:p w14:paraId="25F0BA5E" w14:textId="77777777" w:rsidR="00534D99" w:rsidRPr="005204F9" w:rsidRDefault="00534D99" w:rsidP="00534D99">
      <w:pPr>
        <w:rPr>
          <w:b/>
          <w:sz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48"/>
        <w:gridCol w:w="2552"/>
        <w:gridCol w:w="2550"/>
        <w:gridCol w:w="2545"/>
      </w:tblGrid>
      <w:tr w:rsidR="00534D99" w:rsidRPr="005204F9" w14:paraId="39DE5136" w14:textId="77777777" w:rsidTr="00534D99">
        <w:trPr>
          <w:trHeight w:val="475"/>
        </w:trPr>
        <w:tc>
          <w:tcPr>
            <w:tcW w:w="10345" w:type="dxa"/>
            <w:gridSpan w:val="4"/>
          </w:tcPr>
          <w:p w14:paraId="1F2A6E83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  <w:r w:rsidRPr="005204F9">
              <w:rPr>
                <w:b/>
                <w:sz w:val="24"/>
              </w:rPr>
              <w:t>Valeurs de la contrainte à la limite élastique (MPa)</w:t>
            </w:r>
          </w:p>
        </w:tc>
      </w:tr>
      <w:tr w:rsidR="00534D99" w:rsidRPr="005204F9" w14:paraId="36975E12" w14:textId="77777777" w:rsidTr="00534D99">
        <w:trPr>
          <w:trHeight w:val="565"/>
        </w:trPr>
        <w:tc>
          <w:tcPr>
            <w:tcW w:w="2586" w:type="dxa"/>
          </w:tcPr>
          <w:p w14:paraId="20DE523F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  <w:proofErr w:type="spellStart"/>
            <w:r w:rsidRPr="005204F9">
              <w:rPr>
                <w:b/>
                <w:sz w:val="24"/>
              </w:rPr>
              <w:t>Lancore</w:t>
            </w:r>
            <w:proofErr w:type="spellEnd"/>
          </w:p>
        </w:tc>
        <w:tc>
          <w:tcPr>
            <w:tcW w:w="2586" w:type="dxa"/>
          </w:tcPr>
          <w:p w14:paraId="0C05F542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  <w:proofErr w:type="spellStart"/>
            <w:r w:rsidRPr="005204F9">
              <w:rPr>
                <w:b/>
                <w:sz w:val="24"/>
              </w:rPr>
              <w:t>Multicore</w:t>
            </w:r>
            <w:proofErr w:type="spellEnd"/>
          </w:p>
        </w:tc>
        <w:tc>
          <w:tcPr>
            <w:tcW w:w="2586" w:type="dxa"/>
          </w:tcPr>
          <w:p w14:paraId="5B9EAB8F" w14:textId="77777777" w:rsidR="00534D99" w:rsidRPr="005204F9" w:rsidRDefault="004A0ADE" w:rsidP="00534D99">
            <w:pPr>
              <w:jc w:val="center"/>
              <w:rPr>
                <w:b/>
                <w:sz w:val="24"/>
              </w:rPr>
            </w:pPr>
            <w:proofErr w:type="spellStart"/>
            <w:r w:rsidRPr="005204F9">
              <w:rPr>
                <w:b/>
                <w:sz w:val="24"/>
              </w:rPr>
              <w:t>Multimat</w:t>
            </w:r>
            <w:proofErr w:type="spellEnd"/>
          </w:p>
        </w:tc>
        <w:tc>
          <w:tcPr>
            <w:tcW w:w="2587" w:type="dxa"/>
          </w:tcPr>
          <w:p w14:paraId="71286AD5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  <w:proofErr w:type="spellStart"/>
            <w:r w:rsidRPr="005204F9">
              <w:rPr>
                <w:b/>
                <w:sz w:val="24"/>
              </w:rPr>
              <w:t>Unifilo</w:t>
            </w:r>
            <w:proofErr w:type="spellEnd"/>
          </w:p>
        </w:tc>
      </w:tr>
      <w:tr w:rsidR="00534D99" w:rsidRPr="005204F9" w14:paraId="619E9A2F" w14:textId="77777777" w:rsidTr="00534D99">
        <w:trPr>
          <w:trHeight w:val="685"/>
        </w:trPr>
        <w:tc>
          <w:tcPr>
            <w:tcW w:w="2586" w:type="dxa"/>
          </w:tcPr>
          <w:p w14:paraId="6800B992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</w:p>
        </w:tc>
        <w:tc>
          <w:tcPr>
            <w:tcW w:w="2586" w:type="dxa"/>
          </w:tcPr>
          <w:p w14:paraId="7EDBF87E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</w:p>
        </w:tc>
        <w:tc>
          <w:tcPr>
            <w:tcW w:w="2586" w:type="dxa"/>
          </w:tcPr>
          <w:p w14:paraId="57D8ED89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</w:p>
        </w:tc>
        <w:tc>
          <w:tcPr>
            <w:tcW w:w="2587" w:type="dxa"/>
          </w:tcPr>
          <w:p w14:paraId="381D9309" w14:textId="77777777" w:rsidR="00534D99" w:rsidRPr="005204F9" w:rsidRDefault="00534D99" w:rsidP="00534D99">
            <w:pPr>
              <w:jc w:val="center"/>
              <w:rPr>
                <w:b/>
                <w:sz w:val="24"/>
              </w:rPr>
            </w:pPr>
          </w:p>
        </w:tc>
      </w:tr>
    </w:tbl>
    <w:p w14:paraId="1C8DD5B8" w14:textId="77777777" w:rsidR="00534D99" w:rsidRPr="005204F9" w:rsidRDefault="00534D99" w:rsidP="00534D99">
      <w:pPr>
        <w:jc w:val="left"/>
        <w:rPr>
          <w:sz w:val="24"/>
        </w:rPr>
      </w:pPr>
    </w:p>
    <w:p w14:paraId="084CA2C1" w14:textId="77777777" w:rsidR="00534D99" w:rsidRPr="005204F9" w:rsidRDefault="00250904" w:rsidP="00534D99">
      <w:pPr>
        <w:jc w:val="left"/>
        <w:rPr>
          <w:sz w:val="24"/>
        </w:rPr>
      </w:pPr>
      <w:r w:rsidRPr="005204F9">
        <w:rPr>
          <w:sz w:val="24"/>
        </w:rPr>
        <w:t>Q1.4</w:t>
      </w:r>
      <w:r w:rsidR="00AF3135" w:rsidRPr="005204F9">
        <w:rPr>
          <w:sz w:val="24"/>
        </w:rPr>
        <w:t xml:space="preserve"> </w:t>
      </w:r>
      <w:r w:rsidR="00AB2AF9">
        <w:rPr>
          <w:sz w:val="24"/>
        </w:rPr>
        <w:t>Renfort retenu</w:t>
      </w:r>
      <w:r w:rsidR="00B7671C">
        <w:rPr>
          <w:sz w:val="24"/>
        </w:rPr>
        <w:t xml:space="preserve"> en tenant compte du coefficient de sécurité</w:t>
      </w:r>
      <w:r w:rsidR="00534D99" w:rsidRPr="005204F9">
        <w:rPr>
          <w:sz w:val="24"/>
        </w:rPr>
        <w:t> :</w:t>
      </w:r>
    </w:p>
    <w:p w14:paraId="7F0C6E59" w14:textId="77777777" w:rsidR="00534D99" w:rsidRPr="005204F9" w:rsidRDefault="00534D99" w:rsidP="00534D99">
      <w:pPr>
        <w:jc w:val="left"/>
        <w:rPr>
          <w:sz w:val="24"/>
        </w:rPr>
      </w:pPr>
    </w:p>
    <w:p w14:paraId="1AF23AEE" w14:textId="77777777" w:rsidR="005204F9" w:rsidRPr="005204F9" w:rsidRDefault="005204F9">
      <w:pPr>
        <w:suppressAutoHyphens w:val="0"/>
        <w:rPr>
          <w:sz w:val="24"/>
        </w:rPr>
      </w:pPr>
    </w:p>
    <w:p w14:paraId="59CB73D5" w14:textId="77777777" w:rsidR="00067959" w:rsidRDefault="00067959">
      <w:pPr>
        <w:suppressAutoHyphens w:val="0"/>
        <w:rPr>
          <w:b/>
          <w:szCs w:val="22"/>
        </w:rPr>
      </w:pPr>
      <w:r>
        <w:rPr>
          <w:b/>
          <w:szCs w:val="22"/>
        </w:rPr>
        <w:br w:type="page"/>
      </w:r>
    </w:p>
    <w:p w14:paraId="6D279522" w14:textId="77777777" w:rsidR="00FB412A" w:rsidRPr="00023DC6" w:rsidRDefault="00C46DAC" w:rsidP="00FB412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lastRenderedPageBreak/>
        <w:t xml:space="preserve">DR2 </w:t>
      </w:r>
      <w:r w:rsidR="003E4C36">
        <w:rPr>
          <w:rFonts w:cs="Arial"/>
          <w:b/>
          <w:color w:val="FFFFFF" w:themeColor="background1"/>
          <w:sz w:val="24"/>
        </w:rPr>
        <w:t>P</w:t>
      </w:r>
      <w:r w:rsidR="00FB412A">
        <w:rPr>
          <w:rFonts w:cs="Arial"/>
          <w:b/>
          <w:color w:val="FFFFFF" w:themeColor="background1"/>
          <w:sz w:val="24"/>
        </w:rPr>
        <w:t>rocédure de détermination de la viscosité</w:t>
      </w:r>
    </w:p>
    <w:p w14:paraId="229122A1" w14:textId="77777777" w:rsidR="00FB412A" w:rsidRPr="009C57EA" w:rsidRDefault="00E8036A">
      <w:pPr>
        <w:suppressAutoHyphens w:val="0"/>
        <w:rPr>
          <w:b/>
          <w:sz w:val="24"/>
        </w:rPr>
      </w:pPr>
      <w:r w:rsidRPr="009C57EA">
        <w:rPr>
          <w:color w:val="000000"/>
          <w:sz w:val="24"/>
        </w:rPr>
        <w:t>En référence à la question Q3.1</w:t>
      </w:r>
      <w:r w:rsidR="00590F1D">
        <w:rPr>
          <w:color w:val="000000"/>
          <w:sz w:val="24"/>
        </w:rPr>
        <w:t>, Q3.2, Q3.3</w:t>
      </w:r>
    </w:p>
    <w:p w14:paraId="34EA35E8" w14:textId="77777777" w:rsidR="00E8036A" w:rsidRPr="009C57EA" w:rsidRDefault="00C01F80">
      <w:pPr>
        <w:suppressAutoHyphens w:val="0"/>
        <w:rPr>
          <w:sz w:val="24"/>
        </w:rPr>
      </w:pPr>
      <w:r>
        <w:rPr>
          <w:sz w:val="24"/>
        </w:rPr>
        <w:t>DT9, DT6</w:t>
      </w:r>
    </w:p>
    <w:tbl>
      <w:tblPr>
        <w:tblStyle w:val="Grilledutableau8"/>
        <w:tblW w:w="10343" w:type="dxa"/>
        <w:tblLayout w:type="fixed"/>
        <w:tblLook w:val="04A0" w:firstRow="1" w:lastRow="0" w:firstColumn="1" w:lastColumn="0" w:noHBand="0" w:noVBand="1"/>
      </w:tblPr>
      <w:tblGrid>
        <w:gridCol w:w="2375"/>
        <w:gridCol w:w="1164"/>
        <w:gridCol w:w="425"/>
        <w:gridCol w:w="1134"/>
        <w:gridCol w:w="2410"/>
        <w:gridCol w:w="2126"/>
        <w:gridCol w:w="709"/>
      </w:tblGrid>
      <w:tr w:rsidR="00FB412A" w:rsidRPr="00FB412A" w14:paraId="0D12D739" w14:textId="77777777" w:rsidTr="00C01F80">
        <w:trPr>
          <w:trHeight w:val="841"/>
        </w:trPr>
        <w:tc>
          <w:tcPr>
            <w:tcW w:w="10343" w:type="dxa"/>
            <w:gridSpan w:val="7"/>
            <w:vAlign w:val="center"/>
          </w:tcPr>
          <w:p w14:paraId="1822E0B2" w14:textId="77777777" w:rsidR="00FB412A" w:rsidRPr="005A1B7B" w:rsidRDefault="00FB412A" w:rsidP="00E4762D">
            <w:pPr>
              <w:suppressAutoHyphens w:val="0"/>
              <w:jc w:val="center"/>
              <w:rPr>
                <w:rFonts w:eastAsia="Calibri" w:cs="Arial"/>
                <w:b/>
                <w:sz w:val="28"/>
                <w:szCs w:val="28"/>
                <w:lang w:eastAsia="en-US"/>
              </w:rPr>
            </w:pPr>
            <w:r w:rsidRPr="005A1B7B">
              <w:rPr>
                <w:rFonts w:eastAsia="Calibri" w:cs="Arial"/>
                <w:b/>
                <w:sz w:val="28"/>
                <w:szCs w:val="28"/>
                <w:lang w:eastAsia="en-US"/>
              </w:rPr>
              <w:t>PROC</w:t>
            </w:r>
            <w:r w:rsidR="00E4762D">
              <w:rPr>
                <w:rFonts w:eastAsia="Calibri" w:cs="Arial"/>
                <w:b/>
                <w:sz w:val="28"/>
                <w:szCs w:val="28"/>
                <w:lang w:eastAsia="en-US"/>
              </w:rPr>
              <w:t>É</w:t>
            </w:r>
            <w:r w:rsidRPr="005A1B7B">
              <w:rPr>
                <w:rFonts w:eastAsia="Calibri" w:cs="Arial"/>
                <w:b/>
                <w:sz w:val="28"/>
                <w:szCs w:val="28"/>
                <w:lang w:eastAsia="en-US"/>
              </w:rPr>
              <w:t>DURE DE D</w:t>
            </w:r>
            <w:r w:rsidR="00E4762D">
              <w:rPr>
                <w:rFonts w:eastAsia="Calibri" w:cs="Arial"/>
                <w:b/>
                <w:sz w:val="28"/>
                <w:szCs w:val="28"/>
                <w:lang w:eastAsia="en-US"/>
              </w:rPr>
              <w:t>É</w:t>
            </w:r>
            <w:r w:rsidRPr="005A1B7B">
              <w:rPr>
                <w:rFonts w:eastAsia="Calibri" w:cs="Arial"/>
                <w:b/>
                <w:sz w:val="28"/>
                <w:szCs w:val="28"/>
                <w:lang w:eastAsia="en-US"/>
              </w:rPr>
              <w:t>TERMINATION DE LA VISCOSITE BROOKFIELD</w:t>
            </w:r>
          </w:p>
        </w:tc>
      </w:tr>
      <w:tr w:rsidR="00FB412A" w:rsidRPr="00FB412A" w14:paraId="47F4C5BD" w14:textId="77777777" w:rsidTr="00C01F80">
        <w:trPr>
          <w:trHeight w:val="847"/>
        </w:trPr>
        <w:tc>
          <w:tcPr>
            <w:tcW w:w="2375" w:type="dxa"/>
            <w:vAlign w:val="center"/>
          </w:tcPr>
          <w:p w14:paraId="26D74EEB" w14:textId="77777777" w:rsidR="00FB412A" w:rsidRPr="005A1B7B" w:rsidRDefault="00FB412A" w:rsidP="00FB412A">
            <w:pPr>
              <w:suppressAutoHyphens w:val="0"/>
              <w:rPr>
                <w:rFonts w:eastAsia="Calibri" w:cs="Arial"/>
                <w:b/>
                <w:sz w:val="24"/>
                <w:u w:val="single"/>
                <w:lang w:eastAsia="en-US"/>
              </w:rPr>
            </w:pPr>
            <w:r w:rsidRPr="005A1B7B">
              <w:rPr>
                <w:rFonts w:eastAsia="Calibri" w:cs="Arial"/>
                <w:b/>
                <w:sz w:val="24"/>
                <w:u w:val="single"/>
                <w:lang w:eastAsia="en-US"/>
              </w:rPr>
              <w:t>Préparation de l’essai :</w:t>
            </w:r>
          </w:p>
        </w:tc>
        <w:tc>
          <w:tcPr>
            <w:tcW w:w="7968" w:type="dxa"/>
            <w:gridSpan w:val="6"/>
            <w:vAlign w:val="center"/>
          </w:tcPr>
          <w:p w14:paraId="2CFB6377" w14:textId="77777777" w:rsidR="00FB412A" w:rsidRPr="005A1B7B" w:rsidRDefault="00FB412A" w:rsidP="00093D63">
            <w:pPr>
              <w:suppressAutoHyphens w:val="0"/>
              <w:rPr>
                <w:rFonts w:eastAsia="Calibri" w:cs="Arial"/>
                <w:noProof/>
                <w:sz w:val="24"/>
                <w:lang w:eastAsia="fr-FR"/>
              </w:rPr>
            </w:pPr>
            <w:r w:rsidRPr="005A1B7B">
              <w:rPr>
                <w:rFonts w:eastAsia="Calibri" w:cs="Arial"/>
                <w:noProof/>
                <w:sz w:val="24"/>
                <w:lang w:eastAsia="fr-FR"/>
              </w:rPr>
              <w:t>Résine utilisée :</w:t>
            </w:r>
            <w:r w:rsidR="00950A4A">
              <w:rPr>
                <w:rFonts w:eastAsia="Calibri" w:cs="Arial"/>
                <w:noProof/>
                <w:sz w:val="24"/>
                <w:lang w:eastAsia="fr-FR"/>
              </w:rPr>
              <w:t xml:space="preserve"> (entourer la bonne réponse)</w:t>
            </w:r>
          </w:p>
          <w:p w14:paraId="43239AC1" w14:textId="77777777" w:rsidR="00FB412A" w:rsidRPr="005A1B7B" w:rsidRDefault="00FB412A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Epoxyde         Polyester           Phénolique</w:t>
            </w:r>
          </w:p>
        </w:tc>
      </w:tr>
      <w:tr w:rsidR="00676ABA" w:rsidRPr="00FB412A" w14:paraId="713C74CB" w14:textId="77777777" w:rsidTr="00676ABA">
        <w:trPr>
          <w:trHeight w:val="1316"/>
        </w:trPr>
        <w:tc>
          <w:tcPr>
            <w:tcW w:w="2375" w:type="dxa"/>
            <w:tcBorders>
              <w:bottom w:val="single" w:sz="4" w:space="0" w:color="auto"/>
            </w:tcBorders>
            <w:vAlign w:val="center"/>
          </w:tcPr>
          <w:p w14:paraId="1452C585" w14:textId="77777777" w:rsidR="00676ABA" w:rsidRPr="005A1B7B" w:rsidRDefault="00676ABA" w:rsidP="00BE510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Données du fournisseur de résine :</w:t>
            </w:r>
          </w:p>
        </w:tc>
        <w:tc>
          <w:tcPr>
            <w:tcW w:w="7259" w:type="dxa"/>
            <w:gridSpan w:val="5"/>
            <w:tcBorders>
              <w:bottom w:val="single" w:sz="4" w:space="0" w:color="auto"/>
              <w:right w:val="nil"/>
            </w:tcBorders>
            <w:vAlign w:val="center"/>
          </w:tcPr>
          <w:p w14:paraId="46703B55" w14:textId="77777777" w:rsidR="00676ABA" w:rsidRPr="005A1B7B" w:rsidRDefault="00676ABA" w:rsidP="00676AB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Viscosité ƞ :</w:t>
            </w:r>
            <w:r>
              <w:rPr>
                <w:rFonts w:eastAsia="Calibri" w:cs="Arial"/>
                <w:sz w:val="24"/>
                <w:lang w:eastAsia="en-US"/>
              </w:rPr>
              <w:t xml:space="preserve"> ___________________  </w:t>
            </w:r>
            <w:proofErr w:type="spellStart"/>
            <w:r w:rsidRPr="005A1B7B">
              <w:rPr>
                <w:rFonts w:eastAsia="Calibri" w:cs="Arial"/>
                <w:sz w:val="24"/>
                <w:lang w:eastAsia="en-US"/>
              </w:rPr>
              <w:t>Pa.s</w:t>
            </w:r>
            <w:proofErr w:type="spellEnd"/>
          </w:p>
        </w:tc>
        <w:tc>
          <w:tcPr>
            <w:tcW w:w="709" w:type="dxa"/>
            <w:tcBorders>
              <w:left w:val="nil"/>
            </w:tcBorders>
            <w:vAlign w:val="center"/>
          </w:tcPr>
          <w:p w14:paraId="5AA118AC" w14:textId="77777777" w:rsidR="00676ABA" w:rsidRPr="005A1B7B" w:rsidRDefault="00676ABA" w:rsidP="00BE510A">
            <w:pPr>
              <w:suppressAutoHyphens w:val="0"/>
              <w:jc w:val="right"/>
              <w:rPr>
                <w:rFonts w:eastAsia="Calibri" w:cs="Arial"/>
                <w:sz w:val="24"/>
                <w:lang w:eastAsia="en-US"/>
              </w:rPr>
            </w:pPr>
          </w:p>
        </w:tc>
      </w:tr>
      <w:tr w:rsidR="00C01F80" w:rsidRPr="00FB412A" w14:paraId="1CE4AA2A" w14:textId="77777777" w:rsidTr="00676ABA">
        <w:trPr>
          <w:trHeight w:val="1211"/>
        </w:trPr>
        <w:tc>
          <w:tcPr>
            <w:tcW w:w="2375" w:type="dxa"/>
            <w:tcBorders>
              <w:bottom w:val="nil"/>
            </w:tcBorders>
            <w:shd w:val="clear" w:color="auto" w:fill="auto"/>
            <w:vAlign w:val="center"/>
          </w:tcPr>
          <w:p w14:paraId="375988AE" w14:textId="77777777" w:rsidR="00C01F80" w:rsidRPr="005A1B7B" w:rsidRDefault="00C01F80" w:rsidP="00BE510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Caractéristiques du viscosimètre :</w:t>
            </w:r>
          </w:p>
        </w:tc>
        <w:tc>
          <w:tcPr>
            <w:tcW w:w="1589" w:type="dxa"/>
            <w:gridSpan w:val="2"/>
            <w:tcBorders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0DD5BA6" w14:textId="77777777" w:rsidR="00C01F80" w:rsidRPr="005A1B7B" w:rsidRDefault="00C01F80" w:rsidP="00BE510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Type de viscosimètre utilisé :</w:t>
            </w:r>
          </w:p>
        </w:tc>
        <w:tc>
          <w:tcPr>
            <w:tcW w:w="6379" w:type="dxa"/>
            <w:gridSpan w:val="4"/>
            <w:tcBorders>
              <w:left w:val="nil"/>
            </w:tcBorders>
            <w:vAlign w:val="center"/>
          </w:tcPr>
          <w:p w14:paraId="47119A04" w14:textId="77777777" w:rsidR="00C01F80" w:rsidRDefault="00C01F80" w:rsidP="00C01F80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 xml:space="preserve">A </w:t>
            </w:r>
            <w:r>
              <w:rPr>
                <w:rFonts w:eastAsia="Calibri" w:cs="Arial"/>
                <w:sz w:val="24"/>
                <w:lang w:eastAsia="en-US"/>
              </w:rPr>
              <w:t xml:space="preserve">  </w:t>
            </w:r>
            <w:r w:rsidRPr="005A1B7B">
              <w:rPr>
                <w:rFonts w:eastAsia="Calibri" w:cs="Arial"/>
                <w:sz w:val="24"/>
                <w:lang w:eastAsia="en-US"/>
              </w:rPr>
              <w:t xml:space="preserve">   B </w:t>
            </w:r>
            <w:r>
              <w:rPr>
                <w:rFonts w:eastAsia="Calibri" w:cs="Arial"/>
                <w:sz w:val="24"/>
                <w:lang w:eastAsia="en-US"/>
              </w:rPr>
              <w:t xml:space="preserve">   </w:t>
            </w:r>
            <w:r w:rsidRPr="005A1B7B">
              <w:rPr>
                <w:rFonts w:eastAsia="Calibri" w:cs="Arial"/>
                <w:sz w:val="24"/>
                <w:lang w:eastAsia="en-US"/>
              </w:rPr>
              <w:t xml:space="preserve">  C</w:t>
            </w:r>
          </w:p>
          <w:p w14:paraId="094E5377" w14:textId="77777777" w:rsidR="00C01F80" w:rsidRPr="005A1B7B" w:rsidRDefault="00C01F80" w:rsidP="00C01F80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18"/>
                <w:szCs w:val="18"/>
                <w:lang w:eastAsia="en-US"/>
              </w:rPr>
              <w:t>(</w:t>
            </w:r>
            <w:r w:rsidRPr="00950A4A">
              <w:rPr>
                <w:rFonts w:eastAsia="Calibri" w:cs="Arial"/>
                <w:sz w:val="18"/>
                <w:szCs w:val="18"/>
                <w:lang w:eastAsia="en-US"/>
              </w:rPr>
              <w:t>Entourer la bonne réponse</w:t>
            </w:r>
            <w:r>
              <w:rPr>
                <w:rFonts w:eastAsia="Calibri" w:cs="Arial"/>
                <w:sz w:val="18"/>
                <w:szCs w:val="18"/>
                <w:lang w:eastAsia="en-US"/>
              </w:rPr>
              <w:t>)</w:t>
            </w:r>
          </w:p>
        </w:tc>
      </w:tr>
      <w:tr w:rsidR="00676ABA" w:rsidRPr="00FB412A" w14:paraId="185B532A" w14:textId="77777777" w:rsidTr="00676ABA">
        <w:trPr>
          <w:trHeight w:val="1211"/>
        </w:trPr>
        <w:tc>
          <w:tcPr>
            <w:tcW w:w="237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B60CE00" w14:textId="77777777" w:rsidR="00676ABA" w:rsidRPr="005A1B7B" w:rsidRDefault="00676ABA" w:rsidP="00BE510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</w:p>
        </w:tc>
        <w:tc>
          <w:tcPr>
            <w:tcW w:w="2723" w:type="dxa"/>
            <w:gridSpan w:val="3"/>
            <w:tcBorders>
              <w:left w:val="nil"/>
            </w:tcBorders>
            <w:shd w:val="clear" w:color="auto" w:fill="auto"/>
            <w:vAlign w:val="center"/>
          </w:tcPr>
          <w:p w14:paraId="1BCB8715" w14:textId="77777777" w:rsidR="00676ABA" w:rsidRPr="00950A4A" w:rsidRDefault="00676ABA" w:rsidP="00BE510A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Fréquence de rotation recommandée</w:t>
            </w:r>
          </w:p>
        </w:tc>
        <w:tc>
          <w:tcPr>
            <w:tcW w:w="5245" w:type="dxa"/>
            <w:gridSpan w:val="3"/>
            <w:tcBorders>
              <w:left w:val="nil"/>
            </w:tcBorders>
            <w:vAlign w:val="center"/>
          </w:tcPr>
          <w:p w14:paraId="6A09E321" w14:textId="77777777" w:rsidR="00676ABA" w:rsidRPr="005A1B7B" w:rsidRDefault="00676ABA" w:rsidP="00BE510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 xml:space="preserve"> </w:t>
            </w:r>
            <w:r>
              <w:rPr>
                <w:rFonts w:eastAsia="Calibri" w:cs="Arial"/>
                <w:sz w:val="24"/>
                <w:lang w:eastAsia="en-US"/>
              </w:rPr>
              <w:t>______________</w:t>
            </w:r>
            <w:r w:rsidRPr="005A1B7B">
              <w:rPr>
                <w:rFonts w:eastAsia="Calibri" w:cs="Arial"/>
                <w:sz w:val="24"/>
                <w:lang w:eastAsia="en-US"/>
              </w:rPr>
              <w:t xml:space="preserve">   tr.min</w:t>
            </w:r>
            <w:r w:rsidRPr="005A1B7B">
              <w:rPr>
                <w:rFonts w:eastAsia="Calibri" w:cs="Arial"/>
                <w:sz w:val="24"/>
                <w:vertAlign w:val="superscript"/>
                <w:lang w:eastAsia="en-US"/>
              </w:rPr>
              <w:t>-1</w:t>
            </w:r>
          </w:p>
        </w:tc>
      </w:tr>
      <w:tr w:rsidR="00C01F80" w:rsidRPr="00FB412A" w14:paraId="0430A739" w14:textId="77777777" w:rsidTr="00676ABA">
        <w:trPr>
          <w:trHeight w:val="1211"/>
        </w:trPr>
        <w:tc>
          <w:tcPr>
            <w:tcW w:w="2375" w:type="dxa"/>
            <w:tcBorders>
              <w:top w:val="nil"/>
            </w:tcBorders>
            <w:shd w:val="clear" w:color="auto" w:fill="auto"/>
            <w:vAlign w:val="center"/>
          </w:tcPr>
          <w:p w14:paraId="02923480" w14:textId="77777777" w:rsidR="00C01F80" w:rsidRPr="005A1B7B" w:rsidRDefault="00C01F80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</w:p>
        </w:tc>
        <w:tc>
          <w:tcPr>
            <w:tcW w:w="2723" w:type="dxa"/>
            <w:gridSpan w:val="3"/>
            <w:tcBorders>
              <w:left w:val="nil"/>
            </w:tcBorders>
            <w:shd w:val="clear" w:color="auto" w:fill="auto"/>
            <w:vAlign w:val="center"/>
          </w:tcPr>
          <w:p w14:paraId="3DF4B57E" w14:textId="77777777" w:rsidR="00C01F80" w:rsidRPr="00950A4A" w:rsidRDefault="00676ABA" w:rsidP="00676ABA">
            <w:pPr>
              <w:suppressAutoHyphens w:val="0"/>
              <w:rPr>
                <w:rFonts w:eastAsia="Calibri" w:cs="Arial"/>
                <w:sz w:val="18"/>
                <w:szCs w:val="18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Température d’essai</w:t>
            </w:r>
          </w:p>
        </w:tc>
        <w:tc>
          <w:tcPr>
            <w:tcW w:w="5245" w:type="dxa"/>
            <w:gridSpan w:val="3"/>
            <w:tcBorders>
              <w:left w:val="nil"/>
            </w:tcBorders>
            <w:vAlign w:val="center"/>
          </w:tcPr>
          <w:p w14:paraId="6FE375F2" w14:textId="77777777" w:rsidR="00C01F80" w:rsidRPr="005A1B7B" w:rsidRDefault="00C01F80" w:rsidP="00676AB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 xml:space="preserve"> </w:t>
            </w:r>
            <w:r>
              <w:rPr>
                <w:rFonts w:eastAsia="Calibri" w:cs="Arial"/>
                <w:sz w:val="24"/>
                <w:lang w:eastAsia="en-US"/>
              </w:rPr>
              <w:t>______________</w:t>
            </w:r>
            <w:r w:rsidRPr="005A1B7B">
              <w:rPr>
                <w:rFonts w:eastAsia="Calibri" w:cs="Arial"/>
                <w:sz w:val="24"/>
                <w:lang w:eastAsia="en-US"/>
              </w:rPr>
              <w:t xml:space="preserve">   </w:t>
            </w:r>
            <w:r w:rsidR="00676ABA">
              <w:rPr>
                <w:rFonts w:eastAsia="Calibri" w:cs="Arial"/>
                <w:sz w:val="24"/>
                <w:lang w:eastAsia="en-US"/>
              </w:rPr>
              <w:t>°C</w:t>
            </w:r>
          </w:p>
        </w:tc>
      </w:tr>
      <w:tr w:rsidR="00FB412A" w:rsidRPr="00FB412A" w14:paraId="2FFD2A8C" w14:textId="77777777" w:rsidTr="00676ABA">
        <w:trPr>
          <w:trHeight w:val="1346"/>
        </w:trPr>
        <w:tc>
          <w:tcPr>
            <w:tcW w:w="2375" w:type="dxa"/>
            <w:vAlign w:val="center"/>
          </w:tcPr>
          <w:p w14:paraId="598BF52C" w14:textId="77777777" w:rsidR="00FB412A" w:rsidRPr="005A1B7B" w:rsidRDefault="00FB412A" w:rsidP="005A1B7B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 xml:space="preserve">Choix du numéro de mobile en fonction de la viscosité maximale </w:t>
            </w:r>
            <w:proofErr w:type="spellStart"/>
            <w:r w:rsidR="005A1B7B" w:rsidRPr="005A1B7B">
              <w:rPr>
                <w:rFonts w:eastAsia="Calibri" w:cs="Arial"/>
                <w:sz w:val="24"/>
                <w:lang w:eastAsia="en-US"/>
              </w:rPr>
              <w:t>ƞ</w:t>
            </w:r>
            <w:r w:rsidR="005A1B7B" w:rsidRPr="005A1B7B">
              <w:rPr>
                <w:rFonts w:eastAsia="Calibri" w:cs="Arial"/>
                <w:sz w:val="24"/>
                <w:vertAlign w:val="subscript"/>
                <w:lang w:eastAsia="en-US"/>
              </w:rPr>
              <w:t>max</w:t>
            </w:r>
            <w:proofErr w:type="spellEnd"/>
            <w:r w:rsidR="005A1B7B" w:rsidRPr="005A1B7B">
              <w:rPr>
                <w:rFonts w:eastAsia="Calibri" w:cs="Arial"/>
                <w:sz w:val="24"/>
                <w:lang w:eastAsia="en-US"/>
              </w:rPr>
              <w:t xml:space="preserve"> à déterminer</w:t>
            </w:r>
          </w:p>
        </w:tc>
        <w:tc>
          <w:tcPr>
            <w:tcW w:w="1164" w:type="dxa"/>
            <w:tcBorders>
              <w:right w:val="nil"/>
            </w:tcBorders>
            <w:vAlign w:val="center"/>
          </w:tcPr>
          <w:p w14:paraId="69496D0D" w14:textId="77777777" w:rsidR="00FB412A" w:rsidRPr="005A1B7B" w:rsidRDefault="00FB412A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N° de mobile :</w:t>
            </w:r>
          </w:p>
        </w:tc>
        <w:tc>
          <w:tcPr>
            <w:tcW w:w="1559" w:type="dxa"/>
            <w:gridSpan w:val="2"/>
            <w:tcBorders>
              <w:left w:val="nil"/>
            </w:tcBorders>
            <w:vAlign w:val="center"/>
          </w:tcPr>
          <w:p w14:paraId="40E98448" w14:textId="77777777" w:rsidR="00FB412A" w:rsidRPr="005A1B7B" w:rsidRDefault="00676ABA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>________</w:t>
            </w:r>
          </w:p>
        </w:tc>
        <w:tc>
          <w:tcPr>
            <w:tcW w:w="2410" w:type="dxa"/>
            <w:tcBorders>
              <w:right w:val="nil"/>
            </w:tcBorders>
            <w:vAlign w:val="center"/>
          </w:tcPr>
          <w:p w14:paraId="5984A1F6" w14:textId="77777777" w:rsidR="00FB412A" w:rsidRPr="005A1B7B" w:rsidRDefault="00FB412A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  <w:r w:rsidRPr="005A1B7B">
              <w:rPr>
                <w:rFonts w:eastAsia="Calibri" w:cs="Arial"/>
                <w:sz w:val="24"/>
                <w:lang w:eastAsia="en-US"/>
              </w:rPr>
              <w:t>Viscosité maximale</w:t>
            </w:r>
            <w:r w:rsidR="005A1B7B" w:rsidRPr="005A1B7B">
              <w:rPr>
                <w:rFonts w:eastAsia="Calibri" w:cs="Arial"/>
                <w:sz w:val="24"/>
                <w:lang w:eastAsia="en-US"/>
              </w:rPr>
              <w:t xml:space="preserve"> </w:t>
            </w:r>
            <w:proofErr w:type="spellStart"/>
            <w:r w:rsidR="005A1B7B" w:rsidRPr="005A1B7B">
              <w:rPr>
                <w:rFonts w:eastAsia="Calibri" w:cs="Arial"/>
                <w:sz w:val="24"/>
                <w:lang w:eastAsia="en-US"/>
              </w:rPr>
              <w:t>ƞ</w:t>
            </w:r>
            <w:r w:rsidR="005A1B7B" w:rsidRPr="005A1B7B">
              <w:rPr>
                <w:rFonts w:eastAsia="Calibri" w:cs="Arial"/>
                <w:sz w:val="24"/>
                <w:vertAlign w:val="subscript"/>
                <w:lang w:eastAsia="en-US"/>
              </w:rPr>
              <w:t>max</w:t>
            </w:r>
            <w:proofErr w:type="spellEnd"/>
            <w:r w:rsidRPr="005A1B7B">
              <w:rPr>
                <w:rFonts w:eastAsia="Calibri" w:cs="Arial"/>
                <w:sz w:val="24"/>
                <w:lang w:eastAsia="en-US"/>
              </w:rPr>
              <w:t> :</w:t>
            </w:r>
            <w:r w:rsidR="00676ABA">
              <w:rPr>
                <w:rFonts w:eastAsia="Calibri" w:cs="Arial"/>
                <w:sz w:val="24"/>
                <w:lang w:eastAsia="en-US"/>
              </w:rPr>
              <w:t xml:space="preserve"> du mobile</w:t>
            </w:r>
          </w:p>
        </w:tc>
        <w:tc>
          <w:tcPr>
            <w:tcW w:w="2835" w:type="dxa"/>
            <w:gridSpan w:val="2"/>
            <w:tcBorders>
              <w:left w:val="nil"/>
            </w:tcBorders>
            <w:vAlign w:val="center"/>
          </w:tcPr>
          <w:p w14:paraId="5046321C" w14:textId="77777777" w:rsidR="00FB412A" w:rsidRPr="005A1B7B" w:rsidRDefault="00676ABA" w:rsidP="00FB412A">
            <w:pPr>
              <w:suppressAutoHyphens w:val="0"/>
              <w:jc w:val="right"/>
              <w:rPr>
                <w:rFonts w:eastAsia="Calibri" w:cs="Arial"/>
                <w:sz w:val="24"/>
                <w:lang w:eastAsia="en-US"/>
              </w:rPr>
            </w:pPr>
            <w:r>
              <w:rPr>
                <w:rFonts w:eastAsia="Calibri" w:cs="Arial"/>
                <w:sz w:val="24"/>
                <w:lang w:eastAsia="en-US"/>
              </w:rPr>
              <w:t xml:space="preserve">_____________  </w:t>
            </w:r>
            <w:proofErr w:type="spellStart"/>
            <w:r w:rsidR="00FB412A" w:rsidRPr="005A1B7B">
              <w:rPr>
                <w:rFonts w:eastAsia="Calibri" w:cs="Arial"/>
                <w:sz w:val="24"/>
                <w:lang w:eastAsia="en-US"/>
              </w:rPr>
              <w:t>Pa.s</w:t>
            </w:r>
            <w:proofErr w:type="spellEnd"/>
          </w:p>
        </w:tc>
      </w:tr>
      <w:tr w:rsidR="005A1B7B" w:rsidRPr="00FB412A" w14:paraId="32FFE94C" w14:textId="77777777" w:rsidTr="00C01F80">
        <w:trPr>
          <w:trHeight w:val="2316"/>
        </w:trPr>
        <w:tc>
          <w:tcPr>
            <w:tcW w:w="10343" w:type="dxa"/>
            <w:gridSpan w:val="7"/>
          </w:tcPr>
          <w:p w14:paraId="1E56168D" w14:textId="77777777" w:rsidR="005A1B7B" w:rsidRDefault="005A1B7B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  <w:r w:rsidRPr="005A1B7B">
              <w:rPr>
                <w:rFonts w:eastAsia="Calibri" w:cs="Arial"/>
                <w:color w:val="000000"/>
                <w:sz w:val="24"/>
                <w:lang w:eastAsia="en-US"/>
              </w:rPr>
              <w:t xml:space="preserve">La valeur cherchée </w:t>
            </w:r>
            <w:r>
              <w:rPr>
                <w:rFonts w:eastAsia="Calibri" w:cs="Arial"/>
                <w:color w:val="000000"/>
                <w:sz w:val="24"/>
                <w:lang w:eastAsia="en-US"/>
              </w:rPr>
              <w:t xml:space="preserve">ƞ </w:t>
            </w:r>
            <w:r w:rsidRPr="005A1B7B">
              <w:rPr>
                <w:rFonts w:eastAsia="Calibri" w:cs="Arial"/>
                <w:color w:val="000000"/>
                <w:sz w:val="24"/>
                <w:lang w:eastAsia="en-US"/>
              </w:rPr>
              <w:t>devra se trouver entre 45 % et 95 % de la valeur maximale de viscosité</w:t>
            </w:r>
            <w:r>
              <w:rPr>
                <w:rFonts w:eastAsia="Calibri" w:cs="Arial"/>
                <w:color w:val="000000"/>
                <w:sz w:val="24"/>
                <w:lang w:eastAsia="en-US"/>
              </w:rPr>
              <w:t xml:space="preserve"> </w:t>
            </w:r>
            <w:proofErr w:type="spellStart"/>
            <w:r>
              <w:rPr>
                <w:rFonts w:eastAsia="Calibri" w:cs="Arial"/>
                <w:color w:val="000000"/>
                <w:sz w:val="24"/>
                <w:lang w:eastAsia="en-US"/>
              </w:rPr>
              <w:t>ƞ</w:t>
            </w:r>
            <w:r>
              <w:rPr>
                <w:rFonts w:eastAsia="Calibri" w:cs="Arial"/>
                <w:color w:val="000000"/>
                <w:sz w:val="24"/>
                <w:vertAlign w:val="subscript"/>
                <w:lang w:eastAsia="en-US"/>
              </w:rPr>
              <w:t>max</w:t>
            </w:r>
            <w:proofErr w:type="spellEnd"/>
            <w:r>
              <w:rPr>
                <w:rFonts w:eastAsia="Calibri" w:cs="Arial"/>
                <w:color w:val="000000"/>
                <w:sz w:val="24"/>
                <w:lang w:eastAsia="en-US"/>
              </w:rPr>
              <w:t xml:space="preserve"> </w:t>
            </w:r>
          </w:p>
          <w:p w14:paraId="67ABE2F5" w14:textId="77777777" w:rsidR="005A1B7B" w:rsidRPr="005204F9" w:rsidRDefault="005A1B7B" w:rsidP="005A1B7B">
            <w:pPr>
              <w:suppressAutoHyphens w:val="0"/>
              <w:jc w:val="center"/>
              <w:rPr>
                <w:rFonts w:eastAsia="Calibri" w:cs="Arial"/>
                <w:b/>
                <w:color w:val="000000"/>
                <w:sz w:val="24"/>
                <w:lang w:eastAsia="en-US"/>
              </w:rPr>
            </w:pPr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 xml:space="preserve">Formule : 45% x </w:t>
            </w:r>
            <w:proofErr w:type="spellStart"/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>ƞ</w:t>
            </w:r>
            <w:r w:rsidRPr="005204F9">
              <w:rPr>
                <w:rFonts w:eastAsia="Calibri" w:cs="Arial"/>
                <w:b/>
                <w:color w:val="000000"/>
                <w:sz w:val="24"/>
                <w:vertAlign w:val="subscript"/>
                <w:lang w:eastAsia="en-US"/>
              </w:rPr>
              <w:t>max</w:t>
            </w:r>
            <w:proofErr w:type="spellEnd"/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 xml:space="preserve"> </w:t>
            </w:r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sym w:font="Symbol" w:char="F0A3"/>
            </w:r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 xml:space="preserve"> ƞ </w:t>
            </w:r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sym w:font="Symbol" w:char="F0A3"/>
            </w:r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 xml:space="preserve"> 95% x </w:t>
            </w:r>
            <w:proofErr w:type="spellStart"/>
            <w:r w:rsidRPr="005204F9">
              <w:rPr>
                <w:rFonts w:eastAsia="Calibri" w:cs="Arial"/>
                <w:b/>
                <w:color w:val="000000"/>
                <w:sz w:val="24"/>
                <w:lang w:eastAsia="en-US"/>
              </w:rPr>
              <w:t>ƞ</w:t>
            </w:r>
            <w:r w:rsidRPr="005204F9">
              <w:rPr>
                <w:rFonts w:eastAsia="Calibri" w:cs="Arial"/>
                <w:b/>
                <w:color w:val="000000"/>
                <w:sz w:val="24"/>
                <w:vertAlign w:val="subscript"/>
                <w:lang w:eastAsia="en-US"/>
              </w:rPr>
              <w:t>max</w:t>
            </w:r>
            <w:proofErr w:type="spellEnd"/>
          </w:p>
          <w:p w14:paraId="482EB2A3" w14:textId="77777777" w:rsidR="005A1B7B" w:rsidRDefault="009E1E01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  <w:r>
              <w:rPr>
                <w:rFonts w:eastAsia="Calibri" w:cs="Arial"/>
                <w:color w:val="000000"/>
                <w:sz w:val="24"/>
                <w:lang w:eastAsia="en-US"/>
              </w:rPr>
              <w:t>Vérifier que le mobile est valide pour l’essai</w:t>
            </w:r>
          </w:p>
          <w:p w14:paraId="4287E4B1" w14:textId="77777777" w:rsidR="009E1E01" w:rsidRDefault="009E1E01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725D2D18" w14:textId="77777777" w:rsidR="009E1E01" w:rsidRDefault="009E1E01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7B97E6E7" w14:textId="77777777" w:rsidR="005A1B7B" w:rsidRDefault="005A1B7B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0D822F6C" w14:textId="77777777" w:rsidR="005A1B7B" w:rsidRDefault="005A1B7B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5661ED51" w14:textId="77777777" w:rsidR="00590F1D" w:rsidRDefault="00590F1D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  <w:r>
              <w:rPr>
                <w:color w:val="000000" w:themeColor="text1"/>
                <w:sz w:val="24"/>
              </w:rPr>
              <w:t>A partir des 3 mesures effectuées : 10,3</w:t>
            </w:r>
            <w:r w:rsidR="00E4762D">
              <w:rPr>
                <w:color w:val="000000" w:themeColor="text1"/>
                <w:sz w:val="24"/>
              </w:rPr>
              <w:t xml:space="preserve"> </w:t>
            </w:r>
            <w:proofErr w:type="spellStart"/>
            <w:r>
              <w:rPr>
                <w:color w:val="000000" w:themeColor="text1"/>
                <w:sz w:val="24"/>
              </w:rPr>
              <w:t>Pa.s</w:t>
            </w:r>
            <w:proofErr w:type="spellEnd"/>
            <w:r>
              <w:rPr>
                <w:color w:val="000000" w:themeColor="text1"/>
                <w:sz w:val="24"/>
              </w:rPr>
              <w:t xml:space="preserve"> - 11,0 </w:t>
            </w:r>
            <w:proofErr w:type="spellStart"/>
            <w:r>
              <w:rPr>
                <w:color w:val="000000" w:themeColor="text1"/>
                <w:sz w:val="24"/>
              </w:rPr>
              <w:t>Pa.s</w:t>
            </w:r>
            <w:proofErr w:type="spellEnd"/>
            <w:r>
              <w:rPr>
                <w:color w:val="000000" w:themeColor="text1"/>
                <w:sz w:val="24"/>
              </w:rPr>
              <w:t xml:space="preserve"> - 10,8 </w:t>
            </w:r>
            <w:proofErr w:type="spellStart"/>
            <w:r>
              <w:rPr>
                <w:color w:val="000000" w:themeColor="text1"/>
                <w:sz w:val="24"/>
              </w:rPr>
              <w:t>Pa.s</w:t>
            </w:r>
            <w:proofErr w:type="spellEnd"/>
          </w:p>
          <w:p w14:paraId="05DA2747" w14:textId="77777777" w:rsidR="00590F1D" w:rsidRDefault="00590F1D" w:rsidP="00590F1D">
            <w:pPr>
              <w:suppressAutoHyphens w:val="0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Déterminer la viscosité Brookfield</w:t>
            </w:r>
          </w:p>
          <w:p w14:paraId="1D218305" w14:textId="77777777" w:rsidR="00C01F80" w:rsidRDefault="00C01F80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29AC2172" w14:textId="77777777" w:rsidR="00676ABA" w:rsidRDefault="00676ABA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4B8BE8F5" w14:textId="77777777" w:rsidR="00C01F80" w:rsidRDefault="00C01F80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5174D0FA" w14:textId="77777777" w:rsidR="00C01F80" w:rsidRDefault="00C01F80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0981D5B9" w14:textId="77777777" w:rsidR="00C01F80" w:rsidRDefault="00C01F80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</w:p>
          <w:p w14:paraId="54F0D7F2" w14:textId="77777777" w:rsidR="005A1B7B" w:rsidRPr="005A1B7B" w:rsidRDefault="00590F1D" w:rsidP="00FB412A">
            <w:pPr>
              <w:suppressAutoHyphens w:val="0"/>
              <w:rPr>
                <w:rFonts w:eastAsia="Calibri" w:cs="Arial"/>
                <w:color w:val="000000"/>
                <w:sz w:val="24"/>
                <w:lang w:eastAsia="en-US"/>
              </w:rPr>
            </w:pPr>
            <w:r>
              <w:rPr>
                <w:rFonts w:eastAsia="Calibri" w:cs="Arial"/>
                <w:color w:val="000000"/>
                <w:sz w:val="24"/>
                <w:lang w:eastAsia="en-US"/>
              </w:rPr>
              <w:t>La résine contrôlée est-elle conforme à la fiche technique : oui   non</w:t>
            </w:r>
          </w:p>
          <w:p w14:paraId="36995288" w14:textId="77777777" w:rsidR="005A1B7B" w:rsidRPr="005A1B7B" w:rsidRDefault="005A1B7B" w:rsidP="00FB412A">
            <w:pPr>
              <w:suppressAutoHyphens w:val="0"/>
              <w:rPr>
                <w:rFonts w:eastAsia="Calibri" w:cs="Arial"/>
                <w:sz w:val="24"/>
                <w:lang w:eastAsia="en-US"/>
              </w:rPr>
            </w:pPr>
          </w:p>
        </w:tc>
      </w:tr>
    </w:tbl>
    <w:p w14:paraId="1EA5E3CD" w14:textId="77777777" w:rsidR="00FB412A" w:rsidRDefault="00FB412A">
      <w:pPr>
        <w:suppressAutoHyphens w:val="0"/>
        <w:rPr>
          <w:b/>
          <w:szCs w:val="22"/>
        </w:rPr>
      </w:pPr>
      <w:r>
        <w:rPr>
          <w:b/>
          <w:szCs w:val="22"/>
        </w:rPr>
        <w:br w:type="page"/>
      </w:r>
    </w:p>
    <w:p w14:paraId="5D20E51F" w14:textId="77777777" w:rsidR="00B21497" w:rsidRDefault="00B21497">
      <w:pPr>
        <w:suppressAutoHyphens w:val="0"/>
        <w:rPr>
          <w:b/>
          <w:szCs w:val="22"/>
        </w:rPr>
      </w:pPr>
    </w:p>
    <w:p w14:paraId="5202B233" w14:textId="77777777" w:rsidR="00023DC6" w:rsidRPr="00023DC6" w:rsidRDefault="00023DC6" w:rsidP="00023DC6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 w:rsidRPr="00023DC6">
        <w:rPr>
          <w:rFonts w:cs="Arial"/>
          <w:b/>
          <w:color w:val="FFFFFF" w:themeColor="background1"/>
          <w:sz w:val="24"/>
        </w:rPr>
        <w:t>DR</w:t>
      </w:r>
      <w:r w:rsidR="00C10EC6">
        <w:rPr>
          <w:rFonts w:cs="Arial"/>
          <w:b/>
          <w:color w:val="FFFFFF" w:themeColor="background1"/>
          <w:sz w:val="24"/>
        </w:rPr>
        <w:t>3</w:t>
      </w:r>
      <w:r w:rsidR="003E4C36">
        <w:rPr>
          <w:rFonts w:cs="Arial"/>
          <w:b/>
          <w:color w:val="FFFFFF" w:themeColor="background1"/>
          <w:sz w:val="24"/>
        </w:rPr>
        <w:t xml:space="preserve"> A</w:t>
      </w:r>
      <w:r w:rsidR="00C85E9D">
        <w:rPr>
          <w:rFonts w:cs="Arial"/>
          <w:b/>
          <w:color w:val="FFFFFF" w:themeColor="background1"/>
          <w:sz w:val="24"/>
        </w:rPr>
        <w:t>nalyse par</w:t>
      </w:r>
      <w:r w:rsidR="003E4C36">
        <w:rPr>
          <w:rFonts w:cs="Arial"/>
          <w:b/>
          <w:color w:val="FFFFFF" w:themeColor="background1"/>
          <w:sz w:val="24"/>
        </w:rPr>
        <w:t xml:space="preserve"> </w:t>
      </w:r>
      <w:r w:rsidR="003455CC">
        <w:rPr>
          <w:rFonts w:cs="Arial"/>
          <w:b/>
          <w:color w:val="FFFFFF" w:themeColor="background1"/>
          <w:sz w:val="24"/>
        </w:rPr>
        <w:t>DSC</w:t>
      </w:r>
    </w:p>
    <w:p w14:paraId="4C7B237F" w14:textId="52D97316" w:rsidR="00320AFE" w:rsidRPr="00A63059" w:rsidRDefault="00C15C6A">
      <w:pPr>
        <w:suppressAutoHyphens w:val="0"/>
      </w:pPr>
      <w:r w:rsidRPr="00C15C6A">
        <w:t xml:space="preserve">En référence </w:t>
      </w:r>
      <w:r w:rsidR="00C9549B">
        <w:t>aux</w:t>
      </w:r>
      <w:r w:rsidRPr="00C15C6A">
        <w:t xml:space="preserve"> question</w:t>
      </w:r>
      <w:r w:rsidR="00C9549B">
        <w:t>s</w:t>
      </w:r>
      <w:r w:rsidRPr="00C15C6A">
        <w:t xml:space="preserve"> Q3.</w:t>
      </w:r>
      <w:r w:rsidR="0077694C" w:rsidRPr="00A63059">
        <w:t>4</w:t>
      </w:r>
      <w:r w:rsidR="00C9549B" w:rsidRPr="00A63059">
        <w:t>,</w:t>
      </w:r>
      <w:r w:rsidR="00C9549B">
        <w:t xml:space="preserve"> Q3.</w:t>
      </w:r>
      <w:r w:rsidR="0077694C" w:rsidRPr="00A63059">
        <w:t>5</w:t>
      </w:r>
    </w:p>
    <w:p w14:paraId="2B0D983A" w14:textId="77777777" w:rsidR="00806640" w:rsidRDefault="00806640">
      <w:pPr>
        <w:suppressAutoHyphens w:val="0"/>
      </w:pPr>
    </w:p>
    <w:tbl>
      <w:tblPr>
        <w:tblStyle w:val="Grilledutableau"/>
        <w:tblW w:w="0" w:type="auto"/>
        <w:tblInd w:w="1502" w:type="dxa"/>
        <w:tblLook w:val="04A0" w:firstRow="1" w:lastRow="0" w:firstColumn="1" w:lastColumn="0" w:noHBand="0" w:noVBand="1"/>
      </w:tblPr>
      <w:tblGrid>
        <w:gridCol w:w="1305"/>
        <w:gridCol w:w="2061"/>
        <w:gridCol w:w="2186"/>
        <w:gridCol w:w="2268"/>
      </w:tblGrid>
      <w:tr w:rsidR="00DF59F3" w14:paraId="7F403FDF" w14:textId="77777777" w:rsidTr="00DF59F3">
        <w:trPr>
          <w:trHeight w:val="1170"/>
        </w:trPr>
        <w:tc>
          <w:tcPr>
            <w:tcW w:w="1305" w:type="dxa"/>
            <w:vAlign w:val="center"/>
          </w:tcPr>
          <w:p w14:paraId="4395C1C9" w14:textId="77777777" w:rsidR="00DF59F3" w:rsidRPr="00670052" w:rsidRDefault="00DF59F3" w:rsidP="0052289B">
            <w:pPr>
              <w:suppressAutoHyphens w:val="0"/>
              <w:jc w:val="left"/>
              <w:rPr>
                <w:b/>
              </w:rPr>
            </w:pPr>
            <w:r>
              <w:rPr>
                <w:b/>
              </w:rPr>
              <w:t>Taux de catalyseur</w:t>
            </w:r>
          </w:p>
        </w:tc>
        <w:tc>
          <w:tcPr>
            <w:tcW w:w="2061" w:type="dxa"/>
            <w:vAlign w:val="center"/>
          </w:tcPr>
          <w:p w14:paraId="63381841" w14:textId="77777777" w:rsidR="00DF59F3" w:rsidRDefault="00DF59F3" w:rsidP="00DF59F3">
            <w:pPr>
              <w:suppressAutoHyphens w:val="0"/>
              <w:jc w:val="left"/>
              <w:rPr>
                <w:szCs w:val="22"/>
                <w:vertAlign w:val="subscript"/>
              </w:rPr>
            </w:pPr>
            <w:r>
              <w:rPr>
                <w:szCs w:val="22"/>
              </w:rPr>
              <w:t xml:space="preserve">Enthalpie totale de réticulation </w:t>
            </w:r>
            <w:proofErr w:type="spellStart"/>
            <w:r>
              <w:rPr>
                <w:rFonts w:cs="Arial"/>
                <w:szCs w:val="22"/>
              </w:rPr>
              <w:t>Δ</w:t>
            </w:r>
            <w:r>
              <w:rPr>
                <w:szCs w:val="22"/>
              </w:rPr>
              <w:t>H</w:t>
            </w:r>
            <w:r w:rsidRPr="00F5581B">
              <w:rPr>
                <w:szCs w:val="22"/>
                <w:vertAlign w:val="subscript"/>
              </w:rPr>
              <w:t>tot</w:t>
            </w:r>
            <w:proofErr w:type="spellEnd"/>
          </w:p>
          <w:p w14:paraId="7A076674" w14:textId="77777777" w:rsidR="00DF59F3" w:rsidRPr="00670052" w:rsidRDefault="00DF59F3" w:rsidP="00DF59F3">
            <w:pPr>
              <w:suppressAutoHyphens w:val="0"/>
              <w:jc w:val="center"/>
              <w:rPr>
                <w:b/>
                <w:szCs w:val="22"/>
              </w:rPr>
            </w:pPr>
            <w:r>
              <w:t>J.g</w:t>
            </w:r>
            <w:r w:rsidRPr="00670052">
              <w:rPr>
                <w:vertAlign w:val="superscript"/>
              </w:rPr>
              <w:t>-1</w:t>
            </w:r>
          </w:p>
        </w:tc>
        <w:tc>
          <w:tcPr>
            <w:tcW w:w="2186" w:type="dxa"/>
            <w:vAlign w:val="center"/>
          </w:tcPr>
          <w:p w14:paraId="08F25F1D" w14:textId="77777777" w:rsidR="00DF59F3" w:rsidRDefault="00DF59F3" w:rsidP="00DF59F3">
            <w:pPr>
              <w:suppressAutoHyphens w:val="0"/>
              <w:jc w:val="left"/>
              <w:rPr>
                <w:szCs w:val="22"/>
                <w:vertAlign w:val="subscript"/>
              </w:rPr>
            </w:pPr>
            <w:proofErr w:type="spellStart"/>
            <w:r>
              <w:rPr>
                <w:szCs w:val="22"/>
              </w:rPr>
              <w:t>Enthapie</w:t>
            </w:r>
            <w:proofErr w:type="spellEnd"/>
            <w:r>
              <w:rPr>
                <w:szCs w:val="22"/>
              </w:rPr>
              <w:t xml:space="preserve"> résiduelle de réticulation </w:t>
            </w:r>
            <w:proofErr w:type="spellStart"/>
            <w:r>
              <w:rPr>
                <w:rFonts w:cs="Arial"/>
                <w:szCs w:val="22"/>
              </w:rPr>
              <w:t>Δ</w:t>
            </w:r>
            <w:r>
              <w:rPr>
                <w:szCs w:val="22"/>
              </w:rPr>
              <w:t>H</w:t>
            </w:r>
            <w:r w:rsidRPr="00F5581B">
              <w:rPr>
                <w:szCs w:val="22"/>
                <w:vertAlign w:val="subscript"/>
              </w:rPr>
              <w:t>résid</w:t>
            </w:r>
            <w:proofErr w:type="spellEnd"/>
          </w:p>
          <w:p w14:paraId="55378F76" w14:textId="77777777" w:rsidR="00DF59F3" w:rsidRPr="00670052" w:rsidRDefault="00DF59F3" w:rsidP="00DF59F3">
            <w:pPr>
              <w:suppressAutoHyphens w:val="0"/>
              <w:jc w:val="center"/>
              <w:rPr>
                <w:b/>
              </w:rPr>
            </w:pPr>
            <w:r>
              <w:t>J.g</w:t>
            </w:r>
            <w:r w:rsidRPr="00670052">
              <w:rPr>
                <w:vertAlign w:val="superscript"/>
              </w:rPr>
              <w:t>-1</w:t>
            </w:r>
          </w:p>
        </w:tc>
        <w:tc>
          <w:tcPr>
            <w:tcW w:w="2268" w:type="dxa"/>
            <w:vAlign w:val="center"/>
          </w:tcPr>
          <w:p w14:paraId="4F8776FC" w14:textId="77777777" w:rsidR="00DF59F3" w:rsidRDefault="00DF59F3" w:rsidP="00DF59F3">
            <w:pPr>
              <w:suppressAutoHyphens w:val="0"/>
              <w:jc w:val="left"/>
            </w:pPr>
            <w:r>
              <w:t>Taux de réticulation</w:t>
            </w:r>
          </w:p>
          <w:p w14:paraId="1AEC8893" w14:textId="77777777" w:rsidR="00DF59F3" w:rsidRDefault="00DF59F3" w:rsidP="00DF59F3">
            <w:pPr>
              <w:suppressAutoHyphens w:val="0"/>
              <w:jc w:val="center"/>
              <w:rPr>
                <w:szCs w:val="22"/>
              </w:rPr>
            </w:pPr>
            <w:r>
              <w:t>%</w:t>
            </w:r>
          </w:p>
        </w:tc>
      </w:tr>
      <w:tr w:rsidR="00DF59F3" w14:paraId="112AF04E" w14:textId="77777777" w:rsidTr="00DF59F3">
        <w:trPr>
          <w:trHeight w:val="988"/>
        </w:trPr>
        <w:tc>
          <w:tcPr>
            <w:tcW w:w="1305" w:type="dxa"/>
            <w:vAlign w:val="center"/>
          </w:tcPr>
          <w:p w14:paraId="5EDF515C" w14:textId="394457E3" w:rsidR="00DF59F3" w:rsidRDefault="0077694C" w:rsidP="00DF59F3">
            <w:pPr>
              <w:suppressAutoHyphens w:val="0"/>
              <w:jc w:val="center"/>
            </w:pPr>
            <w:r w:rsidRPr="0095033A">
              <w:t>2</w:t>
            </w:r>
            <w:r w:rsidR="00DF59F3">
              <w:t xml:space="preserve"> %</w:t>
            </w:r>
          </w:p>
        </w:tc>
        <w:tc>
          <w:tcPr>
            <w:tcW w:w="2061" w:type="dxa"/>
            <w:vAlign w:val="center"/>
          </w:tcPr>
          <w:p w14:paraId="3841204C" w14:textId="77777777" w:rsidR="00DF59F3" w:rsidRDefault="00DF59F3" w:rsidP="003B258C">
            <w:pPr>
              <w:suppressAutoHyphens w:val="0"/>
              <w:jc w:val="center"/>
            </w:pPr>
          </w:p>
        </w:tc>
        <w:tc>
          <w:tcPr>
            <w:tcW w:w="2186" w:type="dxa"/>
            <w:vAlign w:val="center"/>
          </w:tcPr>
          <w:p w14:paraId="3580D056" w14:textId="77777777" w:rsidR="00DF59F3" w:rsidRDefault="00DF59F3" w:rsidP="00670052">
            <w:pPr>
              <w:suppressAutoHyphens w:val="0"/>
              <w:jc w:val="right"/>
            </w:pPr>
          </w:p>
        </w:tc>
        <w:tc>
          <w:tcPr>
            <w:tcW w:w="2268" w:type="dxa"/>
          </w:tcPr>
          <w:p w14:paraId="29C54D15" w14:textId="77777777" w:rsidR="00DF59F3" w:rsidRDefault="00DF59F3" w:rsidP="00670052">
            <w:pPr>
              <w:suppressAutoHyphens w:val="0"/>
              <w:jc w:val="right"/>
            </w:pPr>
          </w:p>
        </w:tc>
      </w:tr>
      <w:tr w:rsidR="00DF59F3" w14:paraId="56A19F4C" w14:textId="77777777" w:rsidTr="00DF59F3">
        <w:trPr>
          <w:trHeight w:val="988"/>
        </w:trPr>
        <w:tc>
          <w:tcPr>
            <w:tcW w:w="1305" w:type="dxa"/>
            <w:vAlign w:val="center"/>
          </w:tcPr>
          <w:p w14:paraId="3751935D" w14:textId="4418F575" w:rsidR="00DF59F3" w:rsidRDefault="00DF59F3" w:rsidP="00DF59F3">
            <w:pPr>
              <w:suppressAutoHyphens w:val="0"/>
              <w:jc w:val="center"/>
            </w:pPr>
            <w:r w:rsidRPr="0095033A">
              <w:t>2</w:t>
            </w:r>
            <w:r w:rsidR="0077694C" w:rsidRPr="0095033A">
              <w:t>,5</w:t>
            </w:r>
            <w:r w:rsidRPr="0095033A">
              <w:t xml:space="preserve"> </w:t>
            </w:r>
            <w:r>
              <w:t>%</w:t>
            </w:r>
          </w:p>
        </w:tc>
        <w:tc>
          <w:tcPr>
            <w:tcW w:w="2061" w:type="dxa"/>
            <w:vAlign w:val="center"/>
          </w:tcPr>
          <w:p w14:paraId="4F8F2502" w14:textId="77777777" w:rsidR="00DF59F3" w:rsidRDefault="00DF59F3" w:rsidP="003B258C">
            <w:pPr>
              <w:suppressAutoHyphens w:val="0"/>
              <w:jc w:val="center"/>
            </w:pPr>
          </w:p>
        </w:tc>
        <w:tc>
          <w:tcPr>
            <w:tcW w:w="2186" w:type="dxa"/>
            <w:vAlign w:val="center"/>
          </w:tcPr>
          <w:p w14:paraId="418BAFD8" w14:textId="77777777" w:rsidR="00DF59F3" w:rsidRDefault="00DF59F3" w:rsidP="00670052">
            <w:pPr>
              <w:suppressAutoHyphens w:val="0"/>
              <w:jc w:val="right"/>
            </w:pPr>
          </w:p>
        </w:tc>
        <w:tc>
          <w:tcPr>
            <w:tcW w:w="2268" w:type="dxa"/>
          </w:tcPr>
          <w:p w14:paraId="26E5BD73" w14:textId="77777777" w:rsidR="00DF59F3" w:rsidRDefault="00DF59F3" w:rsidP="00670052">
            <w:pPr>
              <w:suppressAutoHyphens w:val="0"/>
              <w:jc w:val="right"/>
            </w:pPr>
          </w:p>
        </w:tc>
      </w:tr>
      <w:tr w:rsidR="00DF59F3" w14:paraId="4F803663" w14:textId="77777777" w:rsidTr="00DF59F3">
        <w:trPr>
          <w:trHeight w:val="996"/>
        </w:trPr>
        <w:tc>
          <w:tcPr>
            <w:tcW w:w="1305" w:type="dxa"/>
            <w:vAlign w:val="center"/>
          </w:tcPr>
          <w:p w14:paraId="1168FB22" w14:textId="77777777" w:rsidR="00DF59F3" w:rsidRDefault="00DF59F3" w:rsidP="00DF59F3">
            <w:pPr>
              <w:suppressAutoHyphens w:val="0"/>
              <w:jc w:val="center"/>
            </w:pPr>
            <w:r>
              <w:t>3 %</w:t>
            </w:r>
          </w:p>
        </w:tc>
        <w:tc>
          <w:tcPr>
            <w:tcW w:w="2061" w:type="dxa"/>
            <w:vAlign w:val="center"/>
          </w:tcPr>
          <w:p w14:paraId="0376F6A3" w14:textId="77777777" w:rsidR="00DF59F3" w:rsidRDefault="00DF59F3" w:rsidP="003B258C">
            <w:pPr>
              <w:suppressAutoHyphens w:val="0"/>
              <w:jc w:val="center"/>
            </w:pPr>
          </w:p>
        </w:tc>
        <w:tc>
          <w:tcPr>
            <w:tcW w:w="2186" w:type="dxa"/>
            <w:vAlign w:val="center"/>
          </w:tcPr>
          <w:p w14:paraId="05E06FEF" w14:textId="77777777" w:rsidR="00DF59F3" w:rsidRDefault="00DF59F3" w:rsidP="00670052">
            <w:pPr>
              <w:suppressAutoHyphens w:val="0"/>
              <w:jc w:val="right"/>
            </w:pPr>
          </w:p>
        </w:tc>
        <w:tc>
          <w:tcPr>
            <w:tcW w:w="2268" w:type="dxa"/>
          </w:tcPr>
          <w:p w14:paraId="0E32D774" w14:textId="77777777" w:rsidR="00DF59F3" w:rsidRDefault="00DF59F3" w:rsidP="00670052">
            <w:pPr>
              <w:suppressAutoHyphens w:val="0"/>
              <w:jc w:val="right"/>
            </w:pPr>
          </w:p>
        </w:tc>
      </w:tr>
    </w:tbl>
    <w:p w14:paraId="04B3451E" w14:textId="77777777" w:rsidR="00320AFE" w:rsidRDefault="00320AFE">
      <w:pPr>
        <w:suppressAutoHyphens w:val="0"/>
      </w:pPr>
    </w:p>
    <w:p w14:paraId="6C6F3882" w14:textId="77777777" w:rsidR="00320AFE" w:rsidRDefault="00320AFE">
      <w:pPr>
        <w:suppressAutoHyphens w:val="0"/>
      </w:pPr>
    </w:p>
    <w:p w14:paraId="01D7BE4E" w14:textId="071B3BFA" w:rsidR="00320AFE" w:rsidRPr="00A63059" w:rsidRDefault="00806640">
      <w:pPr>
        <w:suppressAutoHyphens w:val="0"/>
        <w:rPr>
          <w:b/>
        </w:rPr>
      </w:pPr>
      <w:r w:rsidRPr="00A63059">
        <w:rPr>
          <w:b/>
        </w:rPr>
        <w:t>Q3.</w:t>
      </w:r>
      <w:r w:rsidR="00C85E9D" w:rsidRPr="00A63059">
        <w:rPr>
          <w:b/>
        </w:rPr>
        <w:t>6</w:t>
      </w:r>
      <w:r w:rsidRPr="00A63059">
        <w:rPr>
          <w:b/>
        </w:rPr>
        <w:t xml:space="preserve"> </w:t>
      </w:r>
      <w:r w:rsidR="00942C67" w:rsidRPr="00A63059">
        <w:rPr>
          <w:b/>
        </w:rPr>
        <w:t>Que</w:t>
      </w:r>
      <w:r w:rsidR="0077694C" w:rsidRPr="00A63059">
        <w:rPr>
          <w:b/>
        </w:rPr>
        <w:t>l</w:t>
      </w:r>
      <w:r w:rsidR="00942C67" w:rsidRPr="00A63059">
        <w:rPr>
          <w:b/>
        </w:rPr>
        <w:t>s</w:t>
      </w:r>
      <w:r w:rsidR="0077694C" w:rsidRPr="00A63059">
        <w:rPr>
          <w:b/>
        </w:rPr>
        <w:t xml:space="preserve"> taux de catalyseur préconisez-vous </w:t>
      </w:r>
      <w:r w:rsidRPr="00A63059">
        <w:rPr>
          <w:b/>
        </w:rPr>
        <w:t>? Justifier</w:t>
      </w:r>
      <w:r w:rsidR="0077694C" w:rsidRPr="00A63059">
        <w:rPr>
          <w:b/>
        </w:rPr>
        <w:t xml:space="preserve"> votre choix.</w:t>
      </w:r>
    </w:p>
    <w:p w14:paraId="4CAC592D" w14:textId="77777777" w:rsidR="00320AFE" w:rsidRDefault="00320AFE">
      <w:pPr>
        <w:suppressAutoHyphens w:val="0"/>
      </w:pPr>
    </w:p>
    <w:p w14:paraId="0AE5FEF3" w14:textId="77777777" w:rsidR="008C39A0" w:rsidRDefault="008C39A0">
      <w:pPr>
        <w:suppressAutoHyphens w:val="0"/>
      </w:pPr>
    </w:p>
    <w:p w14:paraId="34727477" w14:textId="77777777" w:rsidR="008C39A0" w:rsidRDefault="008C39A0">
      <w:pPr>
        <w:suppressAutoHyphens w:val="0"/>
      </w:pPr>
    </w:p>
    <w:p w14:paraId="25EAB7F3" w14:textId="77777777" w:rsidR="008C39A0" w:rsidRDefault="008C39A0">
      <w:pPr>
        <w:suppressAutoHyphens w:val="0"/>
      </w:pPr>
    </w:p>
    <w:p w14:paraId="389F9A07" w14:textId="77777777" w:rsidR="00C85E9D" w:rsidRDefault="00C85E9D">
      <w:pPr>
        <w:suppressAutoHyphens w:val="0"/>
      </w:pPr>
    </w:p>
    <w:p w14:paraId="5DE4D396" w14:textId="77777777" w:rsidR="00C85E9D" w:rsidRDefault="00C85E9D">
      <w:pPr>
        <w:suppressAutoHyphens w:val="0"/>
      </w:pPr>
    </w:p>
    <w:p w14:paraId="2E96018D" w14:textId="77777777" w:rsidR="00C85E9D" w:rsidRDefault="00C85E9D">
      <w:pPr>
        <w:suppressAutoHyphens w:val="0"/>
      </w:pPr>
    </w:p>
    <w:p w14:paraId="4BC652D1" w14:textId="77777777" w:rsidR="00C85E9D" w:rsidRDefault="00C85E9D">
      <w:pPr>
        <w:suppressAutoHyphens w:val="0"/>
      </w:pPr>
    </w:p>
    <w:p w14:paraId="1263F88A" w14:textId="77777777" w:rsidR="00C85E9D" w:rsidRDefault="00C85E9D">
      <w:pPr>
        <w:suppressAutoHyphens w:val="0"/>
      </w:pPr>
    </w:p>
    <w:p w14:paraId="20428D18" w14:textId="77777777" w:rsidR="00C85E9D" w:rsidRDefault="00C85E9D">
      <w:pPr>
        <w:suppressAutoHyphens w:val="0"/>
      </w:pPr>
    </w:p>
    <w:p w14:paraId="342B85B8" w14:textId="77777777" w:rsidR="00C85E9D" w:rsidRDefault="00C85E9D">
      <w:pPr>
        <w:suppressAutoHyphens w:val="0"/>
      </w:pPr>
    </w:p>
    <w:p w14:paraId="04B5BFEF" w14:textId="77777777" w:rsidR="00C85E9D" w:rsidRDefault="00C85E9D">
      <w:pPr>
        <w:suppressAutoHyphens w:val="0"/>
      </w:pPr>
    </w:p>
    <w:p w14:paraId="4B90F05E" w14:textId="77777777" w:rsidR="008C39A0" w:rsidRDefault="008C39A0">
      <w:pPr>
        <w:suppressAutoHyphens w:val="0"/>
      </w:pPr>
    </w:p>
    <w:p w14:paraId="12621700" w14:textId="77777777" w:rsidR="008C39A0" w:rsidRDefault="008C39A0">
      <w:pPr>
        <w:suppressAutoHyphens w:val="0"/>
      </w:pPr>
    </w:p>
    <w:p w14:paraId="58190E1A" w14:textId="77777777" w:rsidR="008C39A0" w:rsidRDefault="008C39A0">
      <w:pPr>
        <w:suppressAutoHyphens w:val="0"/>
      </w:pPr>
    </w:p>
    <w:p w14:paraId="543ED0A3" w14:textId="77777777" w:rsidR="008C39A0" w:rsidRDefault="008C39A0">
      <w:pPr>
        <w:suppressAutoHyphens w:val="0"/>
        <w:sectPr w:rsidR="008C39A0" w:rsidSect="00D0284F">
          <w:headerReference w:type="even" r:id="rId75"/>
          <w:headerReference w:type="default" r:id="rId76"/>
          <w:footerReference w:type="even" r:id="rId77"/>
          <w:footerReference w:type="default" r:id="rId78"/>
          <w:headerReference w:type="first" r:id="rId79"/>
          <w:footerReference w:type="first" r:id="rId80"/>
          <w:footnotePr>
            <w:pos w:val="beneathText"/>
          </w:footnotePr>
          <w:pgSz w:w="11907" w:h="16839" w:code="9"/>
          <w:pgMar w:top="1134" w:right="851" w:bottom="1418" w:left="851" w:header="720" w:footer="709" w:gutter="0"/>
          <w:pgNumType w:start="23"/>
          <w:cols w:space="720"/>
          <w:docGrid w:linePitch="360"/>
        </w:sectPr>
      </w:pPr>
    </w:p>
    <w:p w14:paraId="08D6EB37" w14:textId="77777777" w:rsidR="0018419B" w:rsidRDefault="0018419B">
      <w:pPr>
        <w:suppressAutoHyphens w:val="0"/>
      </w:pPr>
    </w:p>
    <w:p w14:paraId="380A42F8" w14:textId="77777777" w:rsidR="008C39A0" w:rsidRDefault="00242498" w:rsidP="008C39A0">
      <w:pPr>
        <w:shd w:val="clear" w:color="auto" w:fill="595959" w:themeFill="text1" w:themeFillTint="A6"/>
        <w:jc w:val="center"/>
        <w:rPr>
          <w:rFonts w:asciiTheme="minorHAnsi" w:hAnsi="Calibri" w:cstheme="minorBidi"/>
          <w:color w:val="000000" w:themeColor="dark1"/>
          <w:szCs w:val="22"/>
        </w:rPr>
      </w:pPr>
      <w:r>
        <w:rPr>
          <w:rFonts w:cs="Arial"/>
          <w:b/>
          <w:color w:val="FFFFFF" w:themeColor="background1"/>
          <w:sz w:val="24"/>
        </w:rPr>
        <w:t>DR4</w:t>
      </w:r>
      <w:r w:rsidR="0018419B">
        <w:rPr>
          <w:rFonts w:cs="Arial"/>
          <w:b/>
          <w:color w:val="FFFFFF" w:themeColor="background1"/>
          <w:sz w:val="24"/>
        </w:rPr>
        <w:t xml:space="preserve"> </w:t>
      </w:r>
      <w:r w:rsidR="003E4C36">
        <w:rPr>
          <w:rFonts w:cs="Arial"/>
          <w:b/>
          <w:color w:val="FFFFFF" w:themeColor="background1"/>
          <w:sz w:val="24"/>
        </w:rPr>
        <w:t>P</w:t>
      </w:r>
      <w:r w:rsidR="0018419B">
        <w:rPr>
          <w:rFonts w:cs="Arial"/>
          <w:b/>
          <w:color w:val="FFFFFF" w:themeColor="background1"/>
          <w:sz w:val="24"/>
        </w:rPr>
        <w:t>la</w:t>
      </w:r>
      <w:r w:rsidR="008C39A0">
        <w:rPr>
          <w:rFonts w:cs="Arial"/>
          <w:b/>
          <w:color w:val="FFFFFF" w:themeColor="background1"/>
          <w:sz w:val="24"/>
        </w:rPr>
        <w:t>nification de la production</w:t>
      </w:r>
    </w:p>
    <w:p w14:paraId="7CB80173" w14:textId="77777777" w:rsidR="008C39A0" w:rsidRDefault="008C39A0" w:rsidP="008C39A0">
      <w:pPr>
        <w:rPr>
          <w:rFonts w:asciiTheme="minorHAnsi" w:hAnsi="Calibri" w:cstheme="minorBidi"/>
          <w:b/>
          <w:color w:val="000000" w:themeColor="dark1"/>
          <w:szCs w:val="22"/>
        </w:rPr>
      </w:pPr>
    </w:p>
    <w:p w14:paraId="3A1CA56B" w14:textId="77777777" w:rsidR="008C39A0" w:rsidRPr="00B90D97" w:rsidRDefault="00B90D97" w:rsidP="008C39A0">
      <w:pPr>
        <w:rPr>
          <w:rFonts w:cs="Arial"/>
          <w:color w:val="000000" w:themeColor="dark1"/>
          <w:sz w:val="24"/>
        </w:rPr>
      </w:pPr>
      <w:r w:rsidRPr="00B90D97">
        <w:rPr>
          <w:rFonts w:cs="Arial"/>
          <w:color w:val="000000" w:themeColor="dark1"/>
          <w:sz w:val="24"/>
        </w:rPr>
        <w:t>En référence à la question Q4.1</w:t>
      </w:r>
    </w:p>
    <w:p w14:paraId="7802D176" w14:textId="77777777" w:rsidR="008C39A0" w:rsidRDefault="008C39A0" w:rsidP="008C39A0">
      <w:pPr>
        <w:rPr>
          <w:rFonts w:asciiTheme="minorHAnsi" w:hAnsi="Calibri" w:cstheme="minorBidi"/>
          <w:color w:val="000000" w:themeColor="dark1"/>
          <w:szCs w:val="22"/>
        </w:rPr>
      </w:pPr>
    </w:p>
    <w:p w14:paraId="1F2A82AC" w14:textId="77777777" w:rsidR="008C39A0" w:rsidRDefault="008C39A0" w:rsidP="008C39A0">
      <w:pPr>
        <w:ind w:left="2552" w:hanging="2552"/>
        <w:rPr>
          <w:rFonts w:cs="Arial"/>
          <w:noProof/>
          <w:sz w:val="24"/>
          <w:lang w:eastAsia="fr-FR"/>
        </w:rPr>
      </w:pPr>
      <w:r w:rsidRPr="008900EE">
        <w:rPr>
          <w:rFonts w:cs="Arial"/>
          <w:b/>
          <w:bCs/>
          <w:sz w:val="24"/>
          <w:u w:val="single"/>
        </w:rPr>
        <w:t xml:space="preserve">Légende pour </w:t>
      </w:r>
      <w:r w:rsidR="00317770" w:rsidRPr="008900EE">
        <w:rPr>
          <w:rFonts w:cs="Arial"/>
          <w:b/>
          <w:bCs/>
          <w:sz w:val="24"/>
          <w:u w:val="single"/>
        </w:rPr>
        <w:t>compléter</w:t>
      </w:r>
      <w:r w:rsidRPr="008900EE">
        <w:rPr>
          <w:rFonts w:cs="Arial"/>
          <w:b/>
          <w:bCs/>
          <w:sz w:val="24"/>
          <w:u w:val="single"/>
        </w:rPr>
        <w:t xml:space="preserve"> le </w:t>
      </w:r>
      <w:r>
        <w:rPr>
          <w:rFonts w:cs="Arial"/>
          <w:b/>
          <w:bCs/>
          <w:sz w:val="24"/>
          <w:u w:val="single"/>
        </w:rPr>
        <w:t>diagramme de Gantt</w:t>
      </w:r>
      <w:r>
        <w:rPr>
          <w:rFonts w:cs="Arial"/>
          <w:b/>
          <w:bCs/>
          <w:sz w:val="24"/>
        </w:rPr>
        <w:t> :</w:t>
      </w:r>
      <w:r w:rsidRPr="00D174FA">
        <w:rPr>
          <w:rFonts w:cs="Arial"/>
          <w:noProof/>
          <w:sz w:val="24"/>
          <w:lang w:eastAsia="fr-FR"/>
        </w:rPr>
        <w:t xml:space="preserve"> </w:t>
      </w:r>
    </w:p>
    <w:p w14:paraId="3CE3BC0E" w14:textId="77777777" w:rsidR="008C39A0" w:rsidRDefault="008C39A0" w:rsidP="008C39A0">
      <w:pPr>
        <w:ind w:left="2552" w:hanging="2552"/>
        <w:rPr>
          <w:rFonts w:cs="Arial"/>
          <w:b/>
          <w:bCs/>
          <w:sz w:val="24"/>
        </w:rPr>
      </w:pPr>
    </w:p>
    <w:p w14:paraId="07B22813" w14:textId="7E2792B1" w:rsidR="008C39A0" w:rsidRDefault="0077694C" w:rsidP="008C39A0">
      <w:pPr>
        <w:ind w:left="3261"/>
        <w:rPr>
          <w:rFonts w:cs="Arial"/>
          <w:b/>
          <w:bCs/>
          <w:sz w:val="24"/>
        </w:rPr>
      </w:pPr>
      <w:r>
        <w:rPr>
          <w:rFonts w:cs="Arial"/>
          <w:i/>
          <w:noProof/>
          <w:sz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725F865E" wp14:editId="7346CCB1">
                <wp:simplePos x="0" y="0"/>
                <wp:positionH relativeFrom="column">
                  <wp:posOffset>6445250</wp:posOffset>
                </wp:positionH>
                <wp:positionV relativeFrom="paragraph">
                  <wp:posOffset>43815</wp:posOffset>
                </wp:positionV>
                <wp:extent cx="699135" cy="118745"/>
                <wp:effectExtent l="0" t="0" r="5715" b="0"/>
                <wp:wrapNone/>
                <wp:docPr id="20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" cy="118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301B4A" id="Rectangle 1" o:spid="_x0000_s1026" style="position:absolute;margin-left:507.5pt;margin-top:3.45pt;width:55.05pt;height:9.3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" fillcolor="window" strokecolor="windowText" strokeweight="2pt">
                <v:path arrowok="t"/>
              </v:rect>
            </w:pict>
          </mc:Fallback>
        </mc:AlternateContent>
      </w:r>
      <w:r w:rsidR="008C39A0" w:rsidRPr="001F5684">
        <w:rPr>
          <w:rFonts w:cs="Arial"/>
          <w:i/>
          <w:sz w:val="24"/>
          <w:u w:val="single"/>
        </w:rPr>
        <w:t>Temps de réalisation</w:t>
      </w:r>
      <w:r w:rsidR="008C39A0">
        <w:rPr>
          <w:rFonts w:cs="Arial"/>
          <w:i/>
          <w:sz w:val="24"/>
          <w:u w:val="single"/>
        </w:rPr>
        <w:t xml:space="preserve"> (présence de l’opérateur nécessaire)</w:t>
      </w:r>
      <w:r w:rsidR="008C39A0" w:rsidRPr="001F5684">
        <w:rPr>
          <w:rFonts w:cs="Arial"/>
          <w:i/>
          <w:sz w:val="24"/>
        </w:rPr>
        <w:t> </w:t>
      </w:r>
      <w:r w:rsidR="008C39A0">
        <w:rPr>
          <w:rFonts w:cs="Arial"/>
          <w:sz w:val="24"/>
        </w:rPr>
        <w:t xml:space="preserve">:  </w:t>
      </w:r>
    </w:p>
    <w:p w14:paraId="58B82336" w14:textId="77777777" w:rsidR="008C39A0" w:rsidRDefault="008C39A0" w:rsidP="008C39A0">
      <w:pPr>
        <w:pStyle w:val="Paragraphedeliste"/>
        <w:ind w:left="3261"/>
        <w:rPr>
          <w:rFonts w:cs="Arial"/>
          <w:i/>
          <w:sz w:val="24"/>
          <w:u w:val="single"/>
        </w:rPr>
      </w:pPr>
    </w:p>
    <w:p w14:paraId="2B2BC54E" w14:textId="6B0DB0C0" w:rsidR="008C39A0" w:rsidRDefault="0077694C" w:rsidP="008C39A0">
      <w:pPr>
        <w:pStyle w:val="Paragraphedeliste"/>
        <w:ind w:left="3261"/>
        <w:rPr>
          <w:rFonts w:cs="Arial"/>
          <w:b/>
          <w:sz w:val="32"/>
          <w:szCs w:val="32"/>
        </w:rPr>
      </w:pPr>
      <w:r>
        <w:rPr>
          <w:rFonts w:cs="Arial"/>
          <w:i/>
          <w:noProof/>
          <w:sz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55B2B67D" wp14:editId="7183DEF7">
                <wp:simplePos x="0" y="0"/>
                <wp:positionH relativeFrom="column">
                  <wp:posOffset>6446520</wp:posOffset>
                </wp:positionH>
                <wp:positionV relativeFrom="paragraph">
                  <wp:posOffset>27940</wp:posOffset>
                </wp:positionV>
                <wp:extent cx="675640" cy="111125"/>
                <wp:effectExtent l="12700" t="14605" r="16510" b="17145"/>
                <wp:wrapNone/>
                <wp:docPr id="1283271014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5640" cy="111125"/>
                        </a:xfrm>
                        <a:prstGeom prst="rect">
                          <a:avLst/>
                        </a:prstGeom>
                        <a:pattFill prst="wdUpDiag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25400">
                          <a:solidFill>
                            <a:srgbClr val="385D8A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7DB02F" id="Rectangle 73" o:spid="_x0000_s1026" style="position:absolute;margin-left:507.6pt;margin-top:2.2pt;width:53.2pt;height:8.7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" fillcolor="black" strokecolor="#385d8a" strokeweight="2pt">
                <v:fill r:id="rId81" o:title="" type="pattern"/>
              </v:rect>
            </w:pict>
          </mc:Fallback>
        </mc:AlternateContent>
      </w:r>
      <w:r w:rsidR="008C39A0" w:rsidRPr="001F5684">
        <w:rPr>
          <w:rFonts w:cs="Arial"/>
          <w:i/>
          <w:sz w:val="24"/>
          <w:u w:val="single"/>
        </w:rPr>
        <w:t xml:space="preserve">Temps de séchage et/ou </w:t>
      </w:r>
      <w:r w:rsidR="008C39A0">
        <w:rPr>
          <w:rFonts w:cs="Arial"/>
          <w:i/>
          <w:sz w:val="24"/>
          <w:u w:val="single"/>
        </w:rPr>
        <w:t xml:space="preserve">de </w:t>
      </w:r>
      <w:r w:rsidR="008C39A0" w:rsidRPr="001F5684">
        <w:rPr>
          <w:rFonts w:cs="Arial"/>
          <w:i/>
          <w:sz w:val="24"/>
          <w:u w:val="single"/>
        </w:rPr>
        <w:t>polymérisation</w:t>
      </w:r>
      <w:r w:rsidR="008C39A0" w:rsidRPr="008900EE">
        <w:rPr>
          <w:rFonts w:cs="Arial"/>
          <w:sz w:val="24"/>
        </w:rPr>
        <w:t xml:space="preserve"> : </w:t>
      </w:r>
    </w:p>
    <w:p w14:paraId="493D1063" w14:textId="77777777" w:rsidR="008C39A0" w:rsidRPr="008900EE" w:rsidRDefault="008C39A0" w:rsidP="008C39A0">
      <w:pPr>
        <w:pStyle w:val="Paragraphedeliste"/>
        <w:ind w:left="4608"/>
        <w:rPr>
          <w:rFonts w:cs="Arial"/>
          <w:b/>
          <w:bCs/>
          <w:sz w:val="24"/>
        </w:rPr>
      </w:pPr>
    </w:p>
    <w:p w14:paraId="46AA71A4" w14:textId="77777777" w:rsidR="008C39A0" w:rsidRDefault="008C39A0" w:rsidP="008C39A0">
      <w:pPr>
        <w:rPr>
          <w:rFonts w:cs="Arial"/>
          <w:b/>
          <w:bCs/>
          <w:sz w:val="24"/>
        </w:rPr>
      </w:pPr>
    </w:p>
    <w:p w14:paraId="13D68BF4" w14:textId="77777777" w:rsidR="009360FC" w:rsidRDefault="009360FC" w:rsidP="008C39A0">
      <w:pPr>
        <w:rPr>
          <w:rFonts w:cs="Arial"/>
          <w:b/>
          <w:bCs/>
          <w:sz w:val="24"/>
        </w:rPr>
      </w:pPr>
      <w:r w:rsidRPr="009360FC">
        <w:rPr>
          <w:noProof/>
          <w:lang w:eastAsia="fr-FR"/>
        </w:rPr>
        <w:drawing>
          <wp:inline distT="0" distB="0" distL="0" distR="0" wp14:anchorId="440FBA71" wp14:editId="2A706382">
            <wp:extent cx="13496544" cy="6592824"/>
            <wp:effectExtent l="0" t="0" r="0" b="0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1370" cy="659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3CE48" w14:textId="77777777" w:rsidR="0018419B" w:rsidRDefault="007538C0" w:rsidP="00023DC6">
      <w:r>
        <w:t xml:space="preserve">Temps de fabrication des deux carters : </w:t>
      </w:r>
    </w:p>
    <w:p w14:paraId="7ACD744C" w14:textId="77777777" w:rsidR="0018419B" w:rsidRDefault="0018419B" w:rsidP="00023DC6"/>
    <w:p w14:paraId="36F38723" w14:textId="77777777" w:rsidR="00774B00" w:rsidRPr="007C4A32" w:rsidRDefault="00774B00" w:rsidP="00A751AA">
      <w:pPr>
        <w:suppressAutoHyphens w:val="0"/>
        <w:rPr>
          <w:rFonts w:cs="Arial"/>
        </w:rPr>
        <w:sectPr w:rsidR="00774B00" w:rsidRPr="007C4A32" w:rsidSect="00D0284F">
          <w:footerReference w:type="default" r:id="rId83"/>
          <w:footnotePr>
            <w:pos w:val="beneathText"/>
          </w:footnotePr>
          <w:pgSz w:w="23814" w:h="16839" w:orient="landscape" w:code="8"/>
          <w:pgMar w:top="851" w:right="1134" w:bottom="851" w:left="1418" w:header="720" w:footer="709" w:gutter="0"/>
          <w:cols w:space="720"/>
          <w:docGrid w:linePitch="360"/>
        </w:sectPr>
      </w:pPr>
    </w:p>
    <w:p w14:paraId="3794298D" w14:textId="77777777" w:rsidR="00B806EF" w:rsidRPr="009E121C" w:rsidRDefault="00936CCE" w:rsidP="00F85FAA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>
        <w:rPr>
          <w:rFonts w:cs="Arial"/>
          <w:b/>
          <w:color w:val="FFFFFF" w:themeColor="background1"/>
          <w:sz w:val="24"/>
        </w:rPr>
        <w:lastRenderedPageBreak/>
        <w:t>DR5</w:t>
      </w:r>
      <w:r w:rsidR="00B806EF" w:rsidRPr="009E121C">
        <w:rPr>
          <w:rFonts w:cs="Arial"/>
          <w:b/>
          <w:color w:val="FFFFFF" w:themeColor="background1"/>
          <w:sz w:val="24"/>
        </w:rPr>
        <w:t xml:space="preserve"> </w:t>
      </w:r>
      <w:r w:rsidR="003E4C36">
        <w:rPr>
          <w:rFonts w:cs="Arial"/>
          <w:b/>
          <w:color w:val="FFFFFF" w:themeColor="background1"/>
          <w:sz w:val="24"/>
        </w:rPr>
        <w:t>P</w:t>
      </w:r>
      <w:r w:rsidR="00422A9C">
        <w:rPr>
          <w:rFonts w:cs="Arial"/>
          <w:b/>
          <w:color w:val="FFFFFF" w:themeColor="background1"/>
          <w:sz w:val="24"/>
        </w:rPr>
        <w:t>latine</w:t>
      </w:r>
      <w:r w:rsidR="007C17FC">
        <w:rPr>
          <w:rFonts w:cs="Arial"/>
          <w:b/>
          <w:color w:val="FFFFFF" w:themeColor="background1"/>
          <w:sz w:val="24"/>
        </w:rPr>
        <w:t xml:space="preserve"> </w:t>
      </w:r>
      <w:r w:rsidR="00EC53A0">
        <w:rPr>
          <w:rFonts w:cs="Arial"/>
          <w:b/>
          <w:color w:val="FFFFFF" w:themeColor="background1"/>
          <w:sz w:val="24"/>
        </w:rPr>
        <w:t xml:space="preserve">en </w:t>
      </w:r>
      <w:r w:rsidR="004971BF">
        <w:rPr>
          <w:rFonts w:cs="Arial"/>
          <w:b/>
          <w:color w:val="FFFFFF" w:themeColor="background1"/>
          <w:sz w:val="24"/>
        </w:rPr>
        <w:t>a</w:t>
      </w:r>
      <w:r w:rsidR="00EC53A0">
        <w:rPr>
          <w:rFonts w:cs="Arial"/>
          <w:b/>
          <w:color w:val="FFFFFF" w:themeColor="background1"/>
          <w:sz w:val="24"/>
        </w:rPr>
        <w:t>luminium</w:t>
      </w:r>
    </w:p>
    <w:p w14:paraId="4A0AC5E9" w14:textId="77777777" w:rsidR="009E121C" w:rsidRDefault="009558C6" w:rsidP="009558C6">
      <w:pPr>
        <w:jc w:val="left"/>
        <w:rPr>
          <w:szCs w:val="22"/>
        </w:rPr>
      </w:pPr>
      <w:r w:rsidRPr="00B90D97">
        <w:rPr>
          <w:rFonts w:cs="Arial"/>
          <w:color w:val="000000" w:themeColor="dark1"/>
          <w:sz w:val="24"/>
        </w:rPr>
        <w:t>En référence à la question Q</w:t>
      </w:r>
      <w:r>
        <w:rPr>
          <w:rFonts w:cs="Arial"/>
          <w:color w:val="000000" w:themeColor="dark1"/>
          <w:sz w:val="24"/>
        </w:rPr>
        <w:t>5</w:t>
      </w:r>
      <w:r w:rsidRPr="00B90D97">
        <w:rPr>
          <w:rFonts w:cs="Arial"/>
          <w:color w:val="000000" w:themeColor="dark1"/>
          <w:sz w:val="24"/>
        </w:rPr>
        <w:t>.1</w:t>
      </w:r>
      <w:r w:rsidR="00B24329">
        <w:rPr>
          <w:rFonts w:cs="Arial"/>
          <w:color w:val="000000" w:themeColor="dark1"/>
          <w:sz w:val="24"/>
        </w:rPr>
        <w:t> :</w:t>
      </w:r>
    </w:p>
    <w:p w14:paraId="1A57649F" w14:textId="77777777" w:rsidR="00422A9C" w:rsidRDefault="00317770" w:rsidP="00317770">
      <w:pPr>
        <w:jc w:val="center"/>
      </w:pPr>
      <w:r>
        <w:rPr>
          <w:noProof/>
          <w:lang w:eastAsia="fr-FR"/>
        </w:rPr>
        <w:drawing>
          <wp:inline distT="0" distB="0" distL="0" distR="0" wp14:anchorId="34A63FA1" wp14:editId="68E3CF50">
            <wp:extent cx="5013960" cy="5394960"/>
            <wp:effectExtent l="0" t="0" r="0" b="0"/>
            <wp:docPr id="125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960" cy="539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BBED99" w14:textId="77777777" w:rsidR="00DC5EAB" w:rsidRDefault="00DC5EAB" w:rsidP="005C6190">
      <w:pPr>
        <w:jc w:val="left"/>
      </w:pPr>
    </w:p>
    <w:p w14:paraId="3596C526" w14:textId="77777777" w:rsidR="00422A9C" w:rsidRDefault="00B24329" w:rsidP="005C6190">
      <w:pPr>
        <w:jc w:val="left"/>
      </w:pPr>
      <w:r>
        <w:t>Croquis de votre solution</w:t>
      </w:r>
      <w:r w:rsidR="005C6190">
        <w:t> :</w:t>
      </w:r>
    </w:p>
    <w:p w14:paraId="74160FFA" w14:textId="77777777" w:rsidR="00422A9C" w:rsidRDefault="00422A9C" w:rsidP="005C6190">
      <w:pPr>
        <w:jc w:val="left"/>
      </w:pPr>
    </w:p>
    <w:p w14:paraId="0D6FED79" w14:textId="77777777" w:rsidR="00422A9C" w:rsidRDefault="00422A9C" w:rsidP="005C6190">
      <w:pPr>
        <w:jc w:val="left"/>
      </w:pPr>
    </w:p>
    <w:p w14:paraId="19F5F3FB" w14:textId="77777777" w:rsidR="00422A9C" w:rsidRDefault="00422A9C" w:rsidP="005C6190">
      <w:pPr>
        <w:jc w:val="left"/>
      </w:pPr>
    </w:p>
    <w:p w14:paraId="0B9DA06E" w14:textId="77777777" w:rsidR="00422A9C" w:rsidRDefault="00422A9C" w:rsidP="005C6190">
      <w:pPr>
        <w:jc w:val="left"/>
      </w:pPr>
    </w:p>
    <w:p w14:paraId="392050F0" w14:textId="77777777" w:rsidR="00422A9C" w:rsidRDefault="00422A9C" w:rsidP="005C6190">
      <w:pPr>
        <w:jc w:val="left"/>
      </w:pPr>
    </w:p>
    <w:p w14:paraId="27CDCAC6" w14:textId="77777777" w:rsidR="00422A9C" w:rsidRDefault="00422A9C" w:rsidP="005C6190">
      <w:pPr>
        <w:jc w:val="left"/>
      </w:pPr>
    </w:p>
    <w:p w14:paraId="1CE8E1A1" w14:textId="77777777" w:rsidR="00422A9C" w:rsidRDefault="00422A9C" w:rsidP="005C6190">
      <w:pPr>
        <w:jc w:val="left"/>
      </w:pPr>
    </w:p>
    <w:p w14:paraId="2D248CD8" w14:textId="77777777" w:rsidR="00422A9C" w:rsidRDefault="00422A9C" w:rsidP="005C6190">
      <w:pPr>
        <w:jc w:val="left"/>
      </w:pPr>
    </w:p>
    <w:p w14:paraId="6E3C0C83" w14:textId="77777777" w:rsidR="00422A9C" w:rsidRDefault="00422A9C" w:rsidP="005C6190">
      <w:pPr>
        <w:jc w:val="left"/>
      </w:pPr>
    </w:p>
    <w:p w14:paraId="10B8F9D3" w14:textId="77777777" w:rsidR="00E24664" w:rsidRDefault="00E24664" w:rsidP="005C6190">
      <w:pPr>
        <w:jc w:val="left"/>
      </w:pPr>
    </w:p>
    <w:p w14:paraId="2354CD6D" w14:textId="77777777" w:rsidR="00481243" w:rsidRDefault="00481243">
      <w:pPr>
        <w:suppressAutoHyphens w:val="0"/>
      </w:pPr>
      <w:r>
        <w:br w:type="page"/>
      </w:r>
    </w:p>
    <w:p w14:paraId="075983CD" w14:textId="77777777" w:rsidR="000127B8" w:rsidRPr="009E121C" w:rsidRDefault="000127B8" w:rsidP="000127B8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 w:rsidRPr="009E121C">
        <w:rPr>
          <w:rFonts w:cs="Arial"/>
          <w:b/>
          <w:color w:val="FFFFFF" w:themeColor="background1"/>
          <w:sz w:val="24"/>
        </w:rPr>
        <w:lastRenderedPageBreak/>
        <w:t>DR</w:t>
      </w:r>
      <w:r w:rsidR="00214AD8">
        <w:rPr>
          <w:rFonts w:cs="Arial"/>
          <w:b/>
          <w:color w:val="FFFFFF" w:themeColor="background1"/>
          <w:sz w:val="24"/>
        </w:rPr>
        <w:t>6</w:t>
      </w:r>
      <w:r w:rsidRPr="009E121C">
        <w:rPr>
          <w:rFonts w:cs="Arial"/>
          <w:b/>
          <w:color w:val="FFFFFF" w:themeColor="background1"/>
          <w:sz w:val="24"/>
        </w:rPr>
        <w:t xml:space="preserve"> </w:t>
      </w:r>
      <w:r w:rsidR="00413DB1">
        <w:rPr>
          <w:rFonts w:cs="Arial"/>
          <w:b/>
          <w:color w:val="FFFFFF" w:themeColor="background1"/>
          <w:sz w:val="24"/>
        </w:rPr>
        <w:t>Solution de moulage de la nouvelle molette de réglage</w:t>
      </w:r>
      <w:r w:rsidR="00F55FB9">
        <w:rPr>
          <w:rFonts w:cs="Arial"/>
          <w:b/>
          <w:color w:val="FFFFFF" w:themeColor="background1"/>
          <w:sz w:val="24"/>
        </w:rPr>
        <w:t>s</w:t>
      </w:r>
    </w:p>
    <w:p w14:paraId="1022019A" w14:textId="77777777" w:rsidR="009E121C" w:rsidRDefault="009E121C" w:rsidP="009E121C">
      <w:pPr>
        <w:jc w:val="center"/>
      </w:pPr>
    </w:p>
    <w:p w14:paraId="03A43848" w14:textId="77777777" w:rsidR="000222D8" w:rsidRPr="000222D8" w:rsidRDefault="000222D8" w:rsidP="000222D8">
      <w:pPr>
        <w:jc w:val="left"/>
        <w:rPr>
          <w:szCs w:val="22"/>
        </w:rPr>
      </w:pPr>
      <w:r w:rsidRPr="000222D8">
        <w:rPr>
          <w:rFonts w:cs="Arial"/>
          <w:sz w:val="24"/>
        </w:rPr>
        <w:t xml:space="preserve">En référence à la question </w:t>
      </w:r>
      <w:r w:rsidRPr="000222D8">
        <w:rPr>
          <w:szCs w:val="22"/>
        </w:rPr>
        <w:t>Q6.1</w:t>
      </w:r>
    </w:p>
    <w:p w14:paraId="4E0FD2A2" w14:textId="77777777" w:rsidR="0077686E" w:rsidRPr="009E121C" w:rsidRDefault="00B6355C" w:rsidP="00422A9C">
      <w:pPr>
        <w:spacing w:after="60"/>
        <w:rPr>
          <w:rFonts w:cs="Arial"/>
          <w:b/>
          <w:color w:val="FFFFFF" w:themeColor="background1"/>
          <w:sz w:val="24"/>
        </w:rPr>
      </w:pPr>
      <w:r w:rsidRPr="00B6355C">
        <w:rPr>
          <w:noProof/>
          <w:lang w:eastAsia="fr-FR"/>
        </w:rPr>
        <w:drawing>
          <wp:inline distT="0" distB="0" distL="0" distR="0" wp14:anchorId="06952960" wp14:editId="2360FE46">
            <wp:extent cx="6362700" cy="7752763"/>
            <wp:effectExtent l="0" t="0" r="0" b="635"/>
            <wp:docPr id="198" name="Imag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77" cy="7758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686E" w:rsidRPr="009E121C">
        <w:rPr>
          <w:rFonts w:cs="Arial"/>
          <w:b/>
          <w:color w:val="FFFFFF" w:themeColor="background1"/>
          <w:sz w:val="24"/>
        </w:rPr>
        <w:t>0</w:t>
      </w:r>
      <w:r w:rsidR="00422A9C">
        <w:rPr>
          <w:rFonts w:cs="Arial"/>
          <w:b/>
          <w:color w:val="FFFFFF" w:themeColor="background1"/>
          <w:sz w:val="24"/>
        </w:rPr>
        <w:t>8</w:t>
      </w:r>
      <w:r w:rsidR="0077686E" w:rsidRPr="009E121C">
        <w:rPr>
          <w:rFonts w:cs="Arial"/>
          <w:b/>
          <w:color w:val="FFFFFF" w:themeColor="background1"/>
          <w:sz w:val="24"/>
        </w:rPr>
        <w:t xml:space="preserve"> </w:t>
      </w:r>
      <w:r w:rsidR="00422A9C">
        <w:rPr>
          <w:rFonts w:cs="Arial"/>
          <w:b/>
          <w:color w:val="FFFFFF" w:themeColor="background1"/>
          <w:sz w:val="24"/>
        </w:rPr>
        <w:t>Molette de réglage</w:t>
      </w:r>
    </w:p>
    <w:p w14:paraId="50107EB2" w14:textId="77777777" w:rsidR="00CB10B3" w:rsidRDefault="00CB10B3" w:rsidP="009E121C">
      <w:pPr>
        <w:rPr>
          <w:bCs/>
          <w:szCs w:val="22"/>
        </w:rPr>
      </w:pPr>
    </w:p>
    <w:p w14:paraId="23D95772" w14:textId="77777777" w:rsidR="00527E1C" w:rsidRDefault="00527E1C">
      <w:pPr>
        <w:suppressAutoHyphens w:val="0"/>
        <w:rPr>
          <w:bCs/>
          <w:szCs w:val="22"/>
        </w:rPr>
        <w:sectPr w:rsidR="00527E1C" w:rsidSect="00D0284F">
          <w:footerReference w:type="default" r:id="rId86"/>
          <w:footnotePr>
            <w:pos w:val="beneathText"/>
          </w:footnotePr>
          <w:pgSz w:w="11907" w:h="16839" w:code="9"/>
          <w:pgMar w:top="1134" w:right="851" w:bottom="1418" w:left="851" w:header="720" w:footer="709" w:gutter="0"/>
          <w:cols w:space="720"/>
          <w:docGrid w:linePitch="360"/>
        </w:sectPr>
      </w:pPr>
    </w:p>
    <w:p w14:paraId="63FC6FA7" w14:textId="77777777" w:rsidR="00527E1C" w:rsidRDefault="00527E1C" w:rsidP="009E121C">
      <w:pPr>
        <w:rPr>
          <w:bCs/>
          <w:szCs w:val="22"/>
        </w:rPr>
      </w:pPr>
    </w:p>
    <w:p w14:paraId="66543F32" w14:textId="77777777" w:rsidR="00CB10B3" w:rsidRPr="009E121C" w:rsidRDefault="00CB10B3" w:rsidP="00CB10B3">
      <w:pPr>
        <w:shd w:val="clear" w:color="auto" w:fill="595959" w:themeFill="text1" w:themeFillTint="A6"/>
        <w:jc w:val="center"/>
        <w:rPr>
          <w:rFonts w:cs="Arial"/>
          <w:b/>
          <w:color w:val="FFFFFF" w:themeColor="background1"/>
          <w:sz w:val="24"/>
        </w:rPr>
      </w:pPr>
      <w:r w:rsidRPr="009E121C">
        <w:rPr>
          <w:rFonts w:cs="Arial"/>
          <w:b/>
          <w:color w:val="FFFFFF" w:themeColor="background1"/>
          <w:sz w:val="24"/>
        </w:rPr>
        <w:t>DR</w:t>
      </w:r>
      <w:r w:rsidR="00145E53">
        <w:rPr>
          <w:rFonts w:cs="Arial"/>
          <w:b/>
          <w:color w:val="FFFFFF" w:themeColor="background1"/>
          <w:sz w:val="24"/>
        </w:rPr>
        <w:t>7</w:t>
      </w:r>
      <w:r w:rsidRPr="009E121C">
        <w:rPr>
          <w:rFonts w:cs="Arial"/>
          <w:b/>
          <w:color w:val="FFFFFF" w:themeColor="background1"/>
          <w:sz w:val="24"/>
        </w:rPr>
        <w:t xml:space="preserve"> </w:t>
      </w:r>
      <w:r w:rsidR="003E0A3E">
        <w:rPr>
          <w:rFonts w:cs="Arial"/>
          <w:b/>
          <w:color w:val="FFFFFF" w:themeColor="background1"/>
          <w:sz w:val="24"/>
        </w:rPr>
        <w:t>É</w:t>
      </w:r>
      <w:r w:rsidR="006F2FD0">
        <w:rPr>
          <w:rFonts w:cs="Arial"/>
          <w:b/>
          <w:color w:val="FFFFFF" w:themeColor="background1"/>
          <w:sz w:val="24"/>
        </w:rPr>
        <w:t xml:space="preserve">tude rhéologique nouvelle </w:t>
      </w:r>
      <w:r w:rsidR="003E0A3E">
        <w:rPr>
          <w:rFonts w:cs="Arial"/>
          <w:b/>
          <w:color w:val="FFFFFF" w:themeColor="background1"/>
          <w:sz w:val="24"/>
        </w:rPr>
        <w:t>m</w:t>
      </w:r>
      <w:r>
        <w:rPr>
          <w:rFonts w:cs="Arial"/>
          <w:b/>
          <w:color w:val="FFFFFF" w:themeColor="background1"/>
          <w:sz w:val="24"/>
        </w:rPr>
        <w:t>olette de réglage</w:t>
      </w:r>
      <w:r w:rsidR="00F55FB9">
        <w:rPr>
          <w:rFonts w:cs="Arial"/>
          <w:b/>
          <w:color w:val="FFFFFF" w:themeColor="background1"/>
          <w:sz w:val="24"/>
        </w:rPr>
        <w:t>s</w:t>
      </w:r>
      <w:r w:rsidR="003E0A3E">
        <w:rPr>
          <w:rFonts w:cs="Arial"/>
          <w:b/>
          <w:color w:val="FFFFFF" w:themeColor="background1"/>
          <w:sz w:val="24"/>
        </w:rPr>
        <w:t xml:space="preserve"> + é</w:t>
      </w:r>
      <w:r w:rsidR="00154ECA">
        <w:rPr>
          <w:rFonts w:cs="Arial"/>
          <w:b/>
          <w:color w:val="FFFFFF" w:themeColor="background1"/>
          <w:sz w:val="24"/>
        </w:rPr>
        <w:t>volution de la molette</w:t>
      </w:r>
    </w:p>
    <w:p w14:paraId="49093FB9" w14:textId="77777777" w:rsidR="006F2FD0" w:rsidRPr="00BF6541" w:rsidRDefault="00C76F71" w:rsidP="00C76F71">
      <w:pPr>
        <w:jc w:val="left"/>
        <w:rPr>
          <w:rFonts w:cs="Arial"/>
          <w:b/>
          <w:bCs/>
        </w:rPr>
      </w:pPr>
      <w:r w:rsidRPr="000222D8">
        <w:rPr>
          <w:rFonts w:cs="Arial"/>
          <w:sz w:val="24"/>
        </w:rPr>
        <w:t xml:space="preserve">En référence à la question </w:t>
      </w:r>
      <w:r w:rsidR="000F7BB4">
        <w:rPr>
          <w:szCs w:val="22"/>
        </w:rPr>
        <w:t xml:space="preserve">Q6.3 </w:t>
      </w:r>
      <w:r>
        <w:rPr>
          <w:szCs w:val="22"/>
        </w:rPr>
        <w:t xml:space="preserve">- </w:t>
      </w:r>
      <w:r w:rsidR="00E7587E">
        <w:rPr>
          <w:rFonts w:cs="Arial"/>
          <w:b/>
          <w:bCs/>
        </w:rPr>
        <w:t>Analyse des résultats rhéologiques</w:t>
      </w:r>
    </w:p>
    <w:p w14:paraId="02DE7EE4" w14:textId="77777777" w:rsidR="00422A9C" w:rsidRDefault="00422A9C" w:rsidP="009E121C">
      <w:pPr>
        <w:rPr>
          <w:bCs/>
          <w:szCs w:val="22"/>
        </w:rPr>
      </w:pPr>
    </w:p>
    <w:tbl>
      <w:tblPr>
        <w:tblStyle w:val="Grilledutableau"/>
        <w:tblW w:w="14312" w:type="dxa"/>
        <w:tblLayout w:type="fixed"/>
        <w:tblLook w:val="04A0" w:firstRow="1" w:lastRow="0" w:firstColumn="1" w:lastColumn="0" w:noHBand="0" w:noVBand="1"/>
      </w:tblPr>
      <w:tblGrid>
        <w:gridCol w:w="2547"/>
        <w:gridCol w:w="3827"/>
        <w:gridCol w:w="3969"/>
        <w:gridCol w:w="3969"/>
      </w:tblGrid>
      <w:tr w:rsidR="00E7587E" w14:paraId="49BEC161" w14:textId="77777777" w:rsidTr="00157ED3">
        <w:tc>
          <w:tcPr>
            <w:tcW w:w="2547" w:type="dxa"/>
          </w:tcPr>
          <w:p w14:paraId="2CB6ACC6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770EE765" w14:textId="77777777" w:rsidR="00E7587E" w:rsidRPr="00E7587E" w:rsidRDefault="00E7587E" w:rsidP="00E7587E">
            <w:pPr>
              <w:jc w:val="center"/>
              <w:rPr>
                <w:b/>
                <w:bCs/>
                <w:szCs w:val="22"/>
              </w:rPr>
            </w:pPr>
            <w:r w:rsidRPr="00E7587E">
              <w:rPr>
                <w:b/>
                <w:bCs/>
                <w:szCs w:val="22"/>
              </w:rPr>
              <w:t>SOLUTION 1</w:t>
            </w:r>
          </w:p>
        </w:tc>
        <w:tc>
          <w:tcPr>
            <w:tcW w:w="3969" w:type="dxa"/>
          </w:tcPr>
          <w:p w14:paraId="11CFF8C4" w14:textId="77777777" w:rsidR="00E7587E" w:rsidRPr="00E7587E" w:rsidRDefault="00E7587E" w:rsidP="00E7587E">
            <w:pPr>
              <w:jc w:val="center"/>
              <w:rPr>
                <w:b/>
                <w:bCs/>
                <w:szCs w:val="22"/>
              </w:rPr>
            </w:pPr>
            <w:r w:rsidRPr="00E7587E">
              <w:rPr>
                <w:b/>
                <w:bCs/>
                <w:szCs w:val="22"/>
              </w:rPr>
              <w:t>SOLUTION 2</w:t>
            </w:r>
          </w:p>
        </w:tc>
        <w:tc>
          <w:tcPr>
            <w:tcW w:w="3969" w:type="dxa"/>
          </w:tcPr>
          <w:p w14:paraId="72874068" w14:textId="77777777" w:rsidR="00E7587E" w:rsidRPr="00E7587E" w:rsidRDefault="00E7587E" w:rsidP="00E7587E">
            <w:pPr>
              <w:jc w:val="center"/>
              <w:rPr>
                <w:b/>
                <w:bCs/>
                <w:szCs w:val="22"/>
              </w:rPr>
            </w:pPr>
            <w:r w:rsidRPr="00E7587E">
              <w:rPr>
                <w:b/>
                <w:bCs/>
                <w:szCs w:val="22"/>
              </w:rPr>
              <w:t>SOLUTION 3</w:t>
            </w:r>
          </w:p>
        </w:tc>
      </w:tr>
      <w:tr w:rsidR="00E7587E" w14:paraId="063C359A" w14:textId="77777777" w:rsidTr="00157ED3">
        <w:tc>
          <w:tcPr>
            <w:tcW w:w="2547" w:type="dxa"/>
          </w:tcPr>
          <w:p w14:paraId="360D79C9" w14:textId="77777777" w:rsidR="00291D0B" w:rsidRDefault="00291D0B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Montage de l’axe</w:t>
            </w:r>
          </w:p>
          <w:p w14:paraId="3E05DBCD" w14:textId="77777777" w:rsidR="00E7587E" w:rsidRDefault="00E7587E" w:rsidP="009E121C">
            <w:pPr>
              <w:rPr>
                <w:bCs/>
                <w:szCs w:val="22"/>
              </w:rPr>
            </w:pPr>
          </w:p>
          <w:p w14:paraId="01CE21C4" w14:textId="77777777" w:rsidR="00157ED3" w:rsidRDefault="00157ED3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5BF20AF5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6F9B4008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31F45A62" w14:textId="77777777" w:rsidR="00E7587E" w:rsidRDefault="00E7587E" w:rsidP="009E121C">
            <w:pPr>
              <w:rPr>
                <w:bCs/>
                <w:szCs w:val="22"/>
              </w:rPr>
            </w:pPr>
          </w:p>
        </w:tc>
      </w:tr>
      <w:tr w:rsidR="00E7587E" w14:paraId="190E7A43" w14:textId="77777777" w:rsidTr="00157ED3">
        <w:tc>
          <w:tcPr>
            <w:tcW w:w="2547" w:type="dxa"/>
          </w:tcPr>
          <w:p w14:paraId="4EE0F9CF" w14:textId="77777777" w:rsidR="00E7587E" w:rsidRDefault="00291D0B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Aspect (limiter les traces)</w:t>
            </w:r>
          </w:p>
          <w:p w14:paraId="27DC6220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4CAD3CFE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2D09AE2C" w14:textId="77777777" w:rsidR="00157ED3" w:rsidRDefault="00157ED3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676B95EA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25631A3C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65F23CAC" w14:textId="77777777" w:rsidR="00E7587E" w:rsidRDefault="00E7587E" w:rsidP="009E121C">
            <w:pPr>
              <w:rPr>
                <w:bCs/>
                <w:szCs w:val="22"/>
              </w:rPr>
            </w:pPr>
          </w:p>
        </w:tc>
      </w:tr>
      <w:tr w:rsidR="00E7587E" w14:paraId="597050FC" w14:textId="77777777" w:rsidTr="00157ED3">
        <w:tc>
          <w:tcPr>
            <w:tcW w:w="2547" w:type="dxa"/>
          </w:tcPr>
          <w:p w14:paraId="5B7525C5" w14:textId="77777777" w:rsidR="00E7587E" w:rsidRDefault="00291D0B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Limiter les déchets</w:t>
            </w:r>
          </w:p>
          <w:p w14:paraId="3836D0B5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29F176F0" w14:textId="77777777" w:rsidR="00157ED3" w:rsidRDefault="00157ED3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2F6C9E18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74F9CE71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2E71A915" w14:textId="77777777" w:rsidR="00E7587E" w:rsidRDefault="00E7587E" w:rsidP="009E121C">
            <w:pPr>
              <w:rPr>
                <w:bCs/>
                <w:szCs w:val="22"/>
              </w:rPr>
            </w:pPr>
          </w:p>
        </w:tc>
      </w:tr>
      <w:tr w:rsidR="00E7587E" w14:paraId="3D2FE067" w14:textId="77777777" w:rsidTr="00157ED3">
        <w:tc>
          <w:tcPr>
            <w:tcW w:w="2547" w:type="dxa"/>
          </w:tcPr>
          <w:p w14:paraId="44DFC2E4" w14:textId="77777777" w:rsidR="00E7587E" w:rsidRDefault="00291D0B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Réduction du temps cycle</w:t>
            </w:r>
          </w:p>
          <w:p w14:paraId="57447B85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79437D39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2D27E0BB" w14:textId="77777777" w:rsidR="00157ED3" w:rsidRDefault="00157ED3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6DE5247F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0AB60FAE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05843D4A" w14:textId="77777777" w:rsidR="00E7587E" w:rsidRDefault="00E7587E" w:rsidP="009E121C">
            <w:pPr>
              <w:rPr>
                <w:bCs/>
                <w:szCs w:val="22"/>
              </w:rPr>
            </w:pPr>
          </w:p>
        </w:tc>
      </w:tr>
      <w:tr w:rsidR="00E7587E" w14:paraId="09B55670" w14:textId="77777777" w:rsidTr="00157ED3">
        <w:tc>
          <w:tcPr>
            <w:tcW w:w="2547" w:type="dxa"/>
          </w:tcPr>
          <w:p w14:paraId="70C0A2CF" w14:textId="77777777" w:rsidR="00E7587E" w:rsidRDefault="00291D0B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Faisabilité emplacement su deuil</w:t>
            </w:r>
          </w:p>
          <w:p w14:paraId="2932E5C6" w14:textId="77777777" w:rsidR="00065591" w:rsidRDefault="00065591" w:rsidP="009E121C">
            <w:pPr>
              <w:rPr>
                <w:bCs/>
                <w:szCs w:val="22"/>
              </w:rPr>
            </w:pPr>
          </w:p>
          <w:p w14:paraId="20A59919" w14:textId="77777777" w:rsidR="00157ED3" w:rsidRDefault="00157ED3" w:rsidP="009E121C">
            <w:pPr>
              <w:rPr>
                <w:bCs/>
                <w:szCs w:val="22"/>
              </w:rPr>
            </w:pPr>
          </w:p>
          <w:p w14:paraId="0BEF2874" w14:textId="77777777" w:rsidR="00157ED3" w:rsidRDefault="00157ED3" w:rsidP="009E121C">
            <w:pPr>
              <w:rPr>
                <w:bCs/>
                <w:szCs w:val="22"/>
              </w:rPr>
            </w:pPr>
          </w:p>
        </w:tc>
        <w:tc>
          <w:tcPr>
            <w:tcW w:w="3827" w:type="dxa"/>
          </w:tcPr>
          <w:p w14:paraId="70EFB1D8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3686A527" w14:textId="77777777" w:rsidR="00E7587E" w:rsidRDefault="00E7587E" w:rsidP="009E121C">
            <w:pPr>
              <w:rPr>
                <w:bCs/>
                <w:szCs w:val="22"/>
              </w:rPr>
            </w:pPr>
          </w:p>
        </w:tc>
        <w:tc>
          <w:tcPr>
            <w:tcW w:w="3969" w:type="dxa"/>
          </w:tcPr>
          <w:p w14:paraId="667AA268" w14:textId="77777777" w:rsidR="00E7587E" w:rsidRDefault="00E7587E" w:rsidP="009E121C">
            <w:pPr>
              <w:rPr>
                <w:bCs/>
                <w:szCs w:val="22"/>
              </w:rPr>
            </w:pPr>
          </w:p>
        </w:tc>
      </w:tr>
      <w:tr w:rsidR="00065591" w14:paraId="7E2F7903" w14:textId="77777777" w:rsidTr="00C33227">
        <w:tc>
          <w:tcPr>
            <w:tcW w:w="14312" w:type="dxa"/>
            <w:gridSpan w:val="4"/>
          </w:tcPr>
          <w:p w14:paraId="0CC1B453" w14:textId="77777777" w:rsidR="00065591" w:rsidRDefault="00065591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>CHOIX RETENU : …………………………………………………………………….</w:t>
            </w:r>
          </w:p>
        </w:tc>
      </w:tr>
      <w:tr w:rsidR="00065591" w14:paraId="41A57227" w14:textId="77777777" w:rsidTr="00C33227">
        <w:tc>
          <w:tcPr>
            <w:tcW w:w="14312" w:type="dxa"/>
            <w:gridSpan w:val="4"/>
          </w:tcPr>
          <w:p w14:paraId="7E427660" w14:textId="77777777" w:rsidR="00065591" w:rsidRDefault="00065591" w:rsidP="009E121C">
            <w:pPr>
              <w:rPr>
                <w:bCs/>
                <w:szCs w:val="22"/>
              </w:rPr>
            </w:pPr>
            <w:r>
              <w:rPr>
                <w:bCs/>
                <w:szCs w:val="22"/>
              </w:rPr>
              <w:t xml:space="preserve">JUSTIFICATION : </w:t>
            </w:r>
          </w:p>
          <w:p w14:paraId="56C43EAE" w14:textId="77777777" w:rsidR="00065591" w:rsidRDefault="00065591" w:rsidP="009E121C">
            <w:pPr>
              <w:rPr>
                <w:bCs/>
                <w:szCs w:val="22"/>
              </w:rPr>
            </w:pPr>
          </w:p>
        </w:tc>
      </w:tr>
    </w:tbl>
    <w:p w14:paraId="03190CF3" w14:textId="77777777" w:rsidR="00787F79" w:rsidRDefault="000F7BB4" w:rsidP="009E121C">
      <w:pPr>
        <w:rPr>
          <w:bCs/>
          <w:szCs w:val="22"/>
        </w:rPr>
      </w:pPr>
      <w:r>
        <w:rPr>
          <w:bCs/>
          <w:szCs w:val="22"/>
        </w:rPr>
        <w:t>Argumenter brièvement pour chaque réponse.</w:t>
      </w:r>
    </w:p>
    <w:p w14:paraId="73128464" w14:textId="77777777" w:rsidR="00787F79" w:rsidRPr="00787F79" w:rsidRDefault="00787F79" w:rsidP="00787F79">
      <w:pPr>
        <w:rPr>
          <w:szCs w:val="22"/>
        </w:rPr>
      </w:pPr>
    </w:p>
    <w:p w14:paraId="286DE06D" w14:textId="77777777" w:rsidR="00787F79" w:rsidRDefault="00787F79" w:rsidP="00787F79">
      <w:pPr>
        <w:rPr>
          <w:szCs w:val="22"/>
        </w:rPr>
      </w:pPr>
    </w:p>
    <w:p w14:paraId="1A4775F7" w14:textId="77777777" w:rsidR="00787F79" w:rsidRDefault="00787F79" w:rsidP="00787F79">
      <w:pPr>
        <w:rPr>
          <w:szCs w:val="22"/>
        </w:rPr>
      </w:pPr>
    </w:p>
    <w:p w14:paraId="42853955" w14:textId="3C671FBB" w:rsidR="00092F3A" w:rsidRPr="00787F79" w:rsidRDefault="00092F3A" w:rsidP="00787F79">
      <w:pPr>
        <w:tabs>
          <w:tab w:val="left" w:pos="8987"/>
        </w:tabs>
        <w:rPr>
          <w:szCs w:val="22"/>
        </w:rPr>
      </w:pPr>
    </w:p>
    <w:sectPr w:rsidR="00092F3A" w:rsidRPr="00787F79" w:rsidSect="00D0284F">
      <w:footerReference w:type="default" r:id="rId87"/>
      <w:footnotePr>
        <w:pos w:val="beneathText"/>
      </w:footnotePr>
      <w:pgSz w:w="16839" w:h="11907" w:orient="landscape" w:code="9"/>
      <w:pgMar w:top="851" w:right="1134" w:bottom="851" w:left="1418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D8E9CA" w14:textId="77777777" w:rsidR="00AD5F34" w:rsidRDefault="00AD5F34">
      <w:r>
        <w:separator/>
      </w:r>
    </w:p>
    <w:p w14:paraId="008DCA38" w14:textId="77777777" w:rsidR="00AD5F34" w:rsidRDefault="00AD5F34"/>
  </w:endnote>
  <w:endnote w:type="continuationSeparator" w:id="0">
    <w:p w14:paraId="6889C9E1" w14:textId="77777777" w:rsidR="00AD5F34" w:rsidRDefault="00AD5F34">
      <w:r>
        <w:continuationSeparator/>
      </w:r>
    </w:p>
    <w:p w14:paraId="0912B467" w14:textId="77777777" w:rsidR="00AD5F34" w:rsidRDefault="00AD5F3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ans">
    <w:altName w:val="Arial"/>
    <w:charset w:val="00"/>
    <w:family w:val="swiss"/>
    <w:pitch w:val="variable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illSans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C87A20" w14:textId="77777777" w:rsidR="00B76114" w:rsidRDefault="00B76114">
    <w:pPr>
      <w:pStyle w:val="Pieddepage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9F204C" w:rsidRPr="00266775" w14:paraId="076B78A1" w14:textId="77777777" w:rsidTr="008F56DE">
      <w:tc>
        <w:tcPr>
          <w:tcW w:w="3794" w:type="dxa"/>
        </w:tcPr>
        <w:p w14:paraId="250DD8FF" w14:textId="77777777" w:rsidR="009F204C" w:rsidRPr="00266775" w:rsidRDefault="009F204C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1F4A7B5E" w14:textId="713296CB" w:rsidR="009F204C" w:rsidRPr="00266775" w:rsidRDefault="009F204C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B76114">
            <w:rPr>
              <w:sz w:val="20"/>
              <w:szCs w:val="20"/>
            </w:rPr>
            <w:t>3</w:t>
          </w:r>
        </w:p>
      </w:tc>
    </w:tr>
    <w:tr w:rsidR="009F204C" w:rsidRPr="00266775" w14:paraId="509A2952" w14:textId="77777777" w:rsidTr="008F56DE">
      <w:tc>
        <w:tcPr>
          <w:tcW w:w="3794" w:type="dxa"/>
        </w:tcPr>
        <w:p w14:paraId="40FF63CC" w14:textId="77777777" w:rsidR="009F204C" w:rsidRPr="00266775" w:rsidRDefault="009F204C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20A46280" w14:textId="6ED78336" w:rsidR="009F204C" w:rsidRPr="00266775" w:rsidRDefault="009F204C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B76114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5D6396B9" w14:textId="77777777" w:rsidR="009F204C" w:rsidRPr="00266775" w:rsidRDefault="009F204C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11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45302121" w14:textId="77777777" w:rsidR="00AD5F34" w:rsidRPr="00B42233" w:rsidRDefault="00AD5F34" w:rsidP="00B42233">
    <w:pPr>
      <w:pStyle w:val="Pieddepage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0487" w:type="dxa"/>
      <w:tblLook w:val="04A0" w:firstRow="1" w:lastRow="0" w:firstColumn="1" w:lastColumn="0" w:noHBand="0" w:noVBand="1"/>
    </w:tblPr>
    <w:tblGrid>
      <w:gridCol w:w="10881"/>
      <w:gridCol w:w="3794"/>
      <w:gridCol w:w="3969"/>
      <w:gridCol w:w="1843"/>
    </w:tblGrid>
    <w:tr w:rsidR="007C057A" w:rsidRPr="00266775" w14:paraId="6A37A476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0FFA7289" w14:textId="77777777" w:rsidR="007C057A" w:rsidRPr="00266775" w:rsidRDefault="007C057A" w:rsidP="008F56DE">
          <w:pPr>
            <w:pStyle w:val="Pieddepage"/>
            <w:rPr>
              <w:rFonts w:cs="Arial"/>
              <w:sz w:val="20"/>
              <w:szCs w:val="20"/>
            </w:rPr>
          </w:pPr>
        </w:p>
      </w:tc>
      <w:tc>
        <w:tcPr>
          <w:tcW w:w="3794" w:type="dxa"/>
        </w:tcPr>
        <w:p w14:paraId="1608A10D" w14:textId="77777777" w:rsidR="007C057A" w:rsidRPr="00266775" w:rsidRDefault="007C057A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64173ACD" w14:textId="0FBEFC0F" w:rsidR="007C057A" w:rsidRPr="00266775" w:rsidRDefault="007C057A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B76114">
            <w:rPr>
              <w:sz w:val="20"/>
              <w:szCs w:val="20"/>
            </w:rPr>
            <w:t>3</w:t>
          </w:r>
        </w:p>
      </w:tc>
    </w:tr>
    <w:tr w:rsidR="007C057A" w:rsidRPr="00266775" w14:paraId="0CFCC2C6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73AD2279" w14:textId="77777777" w:rsidR="007C057A" w:rsidRPr="00266775" w:rsidRDefault="007C057A" w:rsidP="008F56DE">
          <w:pPr>
            <w:pStyle w:val="Pieddepage"/>
            <w:rPr>
              <w:sz w:val="20"/>
              <w:szCs w:val="20"/>
            </w:rPr>
          </w:pPr>
        </w:p>
      </w:tc>
      <w:tc>
        <w:tcPr>
          <w:tcW w:w="3794" w:type="dxa"/>
        </w:tcPr>
        <w:p w14:paraId="54107377" w14:textId="77777777" w:rsidR="007C057A" w:rsidRPr="00266775" w:rsidRDefault="007C057A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162A91A5" w14:textId="3A5CECB5" w:rsidR="007C057A" w:rsidRPr="00266775" w:rsidRDefault="007C057A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B76114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</w:t>
          </w:r>
          <w:r w:rsidR="00B76114">
            <w:rPr>
              <w:sz w:val="20"/>
              <w:szCs w:val="20"/>
            </w:rPr>
            <w:t>P</w:t>
          </w:r>
        </w:p>
      </w:tc>
      <w:tc>
        <w:tcPr>
          <w:tcW w:w="1843" w:type="dxa"/>
        </w:tcPr>
        <w:p w14:paraId="7A22329E" w14:textId="77777777" w:rsidR="007C057A" w:rsidRPr="00266775" w:rsidRDefault="007C057A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12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7C8E4A5" w14:textId="77777777" w:rsidR="00AD5F34" w:rsidRPr="00B42233" w:rsidRDefault="00AD5F34" w:rsidP="00B42233">
    <w:pPr>
      <w:pStyle w:val="Pieddepage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554F85" w:rsidRPr="00266775" w14:paraId="1E04D5F5" w14:textId="77777777" w:rsidTr="008F56DE">
      <w:tc>
        <w:tcPr>
          <w:tcW w:w="3794" w:type="dxa"/>
        </w:tcPr>
        <w:p w14:paraId="64E31321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7661B90B" w14:textId="69EA0D37" w:rsidR="00554F85" w:rsidRPr="00266775" w:rsidRDefault="00554F85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B76114">
            <w:rPr>
              <w:sz w:val="20"/>
              <w:szCs w:val="20"/>
            </w:rPr>
            <w:t>3</w:t>
          </w:r>
        </w:p>
      </w:tc>
    </w:tr>
    <w:tr w:rsidR="00554F85" w:rsidRPr="00266775" w14:paraId="11AE34B6" w14:textId="77777777" w:rsidTr="008F56DE">
      <w:tc>
        <w:tcPr>
          <w:tcW w:w="3794" w:type="dxa"/>
        </w:tcPr>
        <w:p w14:paraId="3A90CE54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60483A70" w14:textId="6C1100A7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B76114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4DF6D74B" w14:textId="77777777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13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6328E323" w14:textId="77777777" w:rsidR="00AD5F34" w:rsidRPr="00B42233" w:rsidRDefault="00AD5F34" w:rsidP="00B42233">
    <w:pPr>
      <w:pStyle w:val="Pieddepage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3716" w:type="dxa"/>
      <w:tblLook w:val="04A0" w:firstRow="1" w:lastRow="0" w:firstColumn="1" w:lastColumn="0" w:noHBand="0" w:noVBand="1"/>
    </w:tblPr>
    <w:tblGrid>
      <w:gridCol w:w="3794"/>
      <w:gridCol w:w="3969"/>
      <w:gridCol w:w="5953"/>
    </w:tblGrid>
    <w:tr w:rsidR="00554F85" w:rsidRPr="00266775" w14:paraId="2F57A119" w14:textId="77777777" w:rsidTr="008F56DE">
      <w:tc>
        <w:tcPr>
          <w:tcW w:w="3794" w:type="dxa"/>
        </w:tcPr>
        <w:p w14:paraId="09465D21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9922" w:type="dxa"/>
          <w:gridSpan w:val="2"/>
        </w:tcPr>
        <w:p w14:paraId="6B6F7E92" w14:textId="7DBFA67C" w:rsidR="00554F85" w:rsidRPr="00266775" w:rsidRDefault="00554F85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554F85" w:rsidRPr="00266775" w14:paraId="45B51E43" w14:textId="77777777" w:rsidTr="008F56DE">
      <w:tc>
        <w:tcPr>
          <w:tcW w:w="3794" w:type="dxa"/>
        </w:tcPr>
        <w:p w14:paraId="4FCC11E0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62D69763" w14:textId="050D8224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5953" w:type="dxa"/>
        </w:tcPr>
        <w:p w14:paraId="5D7AA913" w14:textId="77777777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14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056BA71" w14:textId="77777777" w:rsidR="00AD5F34" w:rsidRPr="00B42233" w:rsidRDefault="00AD5F34" w:rsidP="00554F85">
    <w:pPr>
      <w:pStyle w:val="Pieddepage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554F85" w:rsidRPr="00266775" w14:paraId="4372864D" w14:textId="77777777" w:rsidTr="008F56DE">
      <w:tc>
        <w:tcPr>
          <w:tcW w:w="3794" w:type="dxa"/>
        </w:tcPr>
        <w:p w14:paraId="5F5734C3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2F90073D" w14:textId="05C3D685" w:rsidR="00554F85" w:rsidRPr="00266775" w:rsidRDefault="00554F85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554F85" w:rsidRPr="00266775" w14:paraId="7756DE69" w14:textId="77777777" w:rsidTr="008F56DE">
      <w:tc>
        <w:tcPr>
          <w:tcW w:w="3794" w:type="dxa"/>
        </w:tcPr>
        <w:p w14:paraId="1B971B55" w14:textId="77777777" w:rsidR="00554F85" w:rsidRPr="00266775" w:rsidRDefault="00554F85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0F0039D0" w14:textId="255918D4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EPARACP</w:t>
          </w:r>
        </w:p>
      </w:tc>
      <w:tc>
        <w:tcPr>
          <w:tcW w:w="1843" w:type="dxa"/>
        </w:tcPr>
        <w:p w14:paraId="16B6A14E" w14:textId="77777777" w:rsidR="00554F85" w:rsidRPr="00266775" w:rsidRDefault="00554F85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15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A9F615F" w14:textId="77777777" w:rsidR="00AD5F34" w:rsidRPr="00B42233" w:rsidRDefault="00AD5F34" w:rsidP="00B42233">
    <w:pPr>
      <w:pStyle w:val="Pieddepage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0487" w:type="dxa"/>
      <w:tblLook w:val="04A0" w:firstRow="1" w:lastRow="0" w:firstColumn="1" w:lastColumn="0" w:noHBand="0" w:noVBand="1"/>
    </w:tblPr>
    <w:tblGrid>
      <w:gridCol w:w="10881"/>
      <w:gridCol w:w="3794"/>
      <w:gridCol w:w="3969"/>
      <w:gridCol w:w="1843"/>
    </w:tblGrid>
    <w:tr w:rsidR="00464470" w:rsidRPr="00266775" w14:paraId="20B1A65B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2C6DD8EB" w14:textId="77777777" w:rsidR="00464470" w:rsidRPr="00266775" w:rsidRDefault="00464470" w:rsidP="008F56DE">
          <w:pPr>
            <w:pStyle w:val="Pieddepage"/>
            <w:rPr>
              <w:rFonts w:cs="Arial"/>
              <w:sz w:val="20"/>
              <w:szCs w:val="20"/>
            </w:rPr>
          </w:pPr>
        </w:p>
      </w:tc>
      <w:tc>
        <w:tcPr>
          <w:tcW w:w="3794" w:type="dxa"/>
        </w:tcPr>
        <w:p w14:paraId="0D27707D" w14:textId="77777777" w:rsidR="00464470" w:rsidRPr="00266775" w:rsidRDefault="00464470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3D1318F8" w14:textId="154DE7D8" w:rsidR="00464470" w:rsidRPr="00266775" w:rsidRDefault="00464470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464470" w:rsidRPr="00266775" w14:paraId="20513037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5A47B6BE" w14:textId="77777777" w:rsidR="00464470" w:rsidRPr="00266775" w:rsidRDefault="00464470" w:rsidP="008F56DE">
          <w:pPr>
            <w:pStyle w:val="Pieddepage"/>
            <w:rPr>
              <w:sz w:val="20"/>
              <w:szCs w:val="20"/>
            </w:rPr>
          </w:pPr>
        </w:p>
      </w:tc>
      <w:tc>
        <w:tcPr>
          <w:tcW w:w="3794" w:type="dxa"/>
        </w:tcPr>
        <w:p w14:paraId="0C3A6E05" w14:textId="77777777" w:rsidR="00464470" w:rsidRPr="00266775" w:rsidRDefault="00464470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389B64DF" w14:textId="64DA31EE" w:rsidR="00464470" w:rsidRPr="00266775" w:rsidRDefault="00464470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3C799B8C" w14:textId="77777777" w:rsidR="00464470" w:rsidRPr="00266775" w:rsidRDefault="00464470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16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65B3661A" w14:textId="77777777" w:rsidR="00554F85" w:rsidRPr="00B42233" w:rsidRDefault="00554F85" w:rsidP="00B42233">
    <w:pPr>
      <w:pStyle w:val="Pieddepage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111B18" w14:textId="77777777" w:rsidR="00464470" w:rsidRPr="00B42233" w:rsidRDefault="00464470" w:rsidP="00B42233">
    <w:pPr>
      <w:pStyle w:val="Pieddepage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D0284F" w:rsidRPr="00266775" w14:paraId="579FE134" w14:textId="77777777" w:rsidTr="008F56DE">
      <w:tc>
        <w:tcPr>
          <w:tcW w:w="3794" w:type="dxa"/>
        </w:tcPr>
        <w:p w14:paraId="31426E79" w14:textId="77777777" w:rsidR="00D0284F" w:rsidRPr="00266775" w:rsidRDefault="00D0284F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5C94E847" w14:textId="3ABD9B18" w:rsidR="00D0284F" w:rsidRPr="00266775" w:rsidRDefault="00D0284F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D0284F" w:rsidRPr="00266775" w14:paraId="2EBE6DBF" w14:textId="77777777" w:rsidTr="008F56DE">
      <w:tc>
        <w:tcPr>
          <w:tcW w:w="3794" w:type="dxa"/>
        </w:tcPr>
        <w:p w14:paraId="2B8F79EF" w14:textId="77777777" w:rsidR="00D0284F" w:rsidRPr="00266775" w:rsidRDefault="00D0284F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3A458AD5" w14:textId="7DDA50BD" w:rsidR="00D0284F" w:rsidRPr="00266775" w:rsidRDefault="00D0284F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18EBF263" w14:textId="77777777" w:rsidR="00D0284F" w:rsidRPr="00266775" w:rsidRDefault="00D0284F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22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A85118D" w14:textId="77777777" w:rsidR="00464470" w:rsidRPr="00464470" w:rsidRDefault="00464470" w:rsidP="00464470">
    <w:pPr>
      <w:pStyle w:val="Pieddepage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E5F3BB" w14:textId="77777777" w:rsidR="00D0284F" w:rsidRPr="00464470" w:rsidRDefault="00D0284F" w:rsidP="00464470">
    <w:pPr>
      <w:pStyle w:val="Pieddepage"/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461B3" w14:textId="77777777" w:rsidR="00AD5F34" w:rsidRDefault="00AD5F3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687" w:type="dxa"/>
      <w:tblLook w:val="04A0" w:firstRow="1" w:lastRow="0" w:firstColumn="1" w:lastColumn="0" w:noHBand="0" w:noVBand="1"/>
    </w:tblPr>
    <w:tblGrid>
      <w:gridCol w:w="11590"/>
      <w:gridCol w:w="3969"/>
      <w:gridCol w:w="3969"/>
      <w:gridCol w:w="2159"/>
    </w:tblGrid>
    <w:tr w:rsidR="00A066F9" w:rsidRPr="00266775" w14:paraId="124E3F04" w14:textId="77777777" w:rsidTr="00D76BB0">
      <w:tc>
        <w:tcPr>
          <w:tcW w:w="11590" w:type="dxa"/>
          <w:tcBorders>
            <w:top w:val="nil"/>
            <w:left w:val="nil"/>
            <w:bottom w:val="nil"/>
          </w:tcBorders>
        </w:tcPr>
        <w:p w14:paraId="77A99B09" w14:textId="77777777" w:rsidR="00A066F9" w:rsidRPr="00266775" w:rsidRDefault="00A066F9" w:rsidP="00690CEC">
          <w:pPr>
            <w:pStyle w:val="Pieddepage"/>
            <w:rPr>
              <w:rFonts w:cs="Arial"/>
              <w:sz w:val="20"/>
              <w:szCs w:val="20"/>
            </w:rPr>
          </w:pPr>
        </w:p>
      </w:tc>
      <w:tc>
        <w:tcPr>
          <w:tcW w:w="3969" w:type="dxa"/>
        </w:tcPr>
        <w:p w14:paraId="40ADA028" w14:textId="77777777" w:rsidR="00A066F9" w:rsidRPr="00266775" w:rsidRDefault="00A066F9" w:rsidP="00690CEC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6128" w:type="dxa"/>
          <w:gridSpan w:val="2"/>
        </w:tcPr>
        <w:p w14:paraId="5FE5E9FB" w14:textId="1423B04F" w:rsidR="00A066F9" w:rsidRPr="00266775" w:rsidRDefault="00A066F9" w:rsidP="00690CEC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A066F9" w:rsidRPr="00266775" w14:paraId="50E05BDE" w14:textId="77777777" w:rsidTr="00D76BB0">
      <w:tc>
        <w:tcPr>
          <w:tcW w:w="11590" w:type="dxa"/>
          <w:tcBorders>
            <w:top w:val="nil"/>
            <w:left w:val="nil"/>
            <w:bottom w:val="nil"/>
          </w:tcBorders>
        </w:tcPr>
        <w:p w14:paraId="5ED44774" w14:textId="77777777" w:rsidR="00A066F9" w:rsidRPr="00266775" w:rsidRDefault="00A066F9" w:rsidP="00B42233">
          <w:pPr>
            <w:pStyle w:val="Pieddepage"/>
            <w:rPr>
              <w:sz w:val="20"/>
              <w:szCs w:val="20"/>
            </w:rPr>
          </w:pPr>
        </w:p>
      </w:tc>
      <w:tc>
        <w:tcPr>
          <w:tcW w:w="3969" w:type="dxa"/>
        </w:tcPr>
        <w:p w14:paraId="10C62687" w14:textId="77777777" w:rsidR="00A066F9" w:rsidRPr="00266775" w:rsidRDefault="00A066F9" w:rsidP="00B42233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1CC0C669" w14:textId="6EBEB793" w:rsidR="00A066F9" w:rsidRPr="00266775" w:rsidRDefault="00A066F9" w:rsidP="002F7EF9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2159" w:type="dxa"/>
        </w:tcPr>
        <w:p w14:paraId="2A887AEB" w14:textId="77777777" w:rsidR="00A066F9" w:rsidRPr="00266775" w:rsidRDefault="00A066F9" w:rsidP="00DA265B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1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4A312CF6" w14:textId="77777777" w:rsidR="00AD5F34" w:rsidRPr="00B42233" w:rsidRDefault="00AD5F34" w:rsidP="00B42233">
    <w:pPr>
      <w:pStyle w:val="Pieddepage"/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D0284F" w:rsidRPr="00266775" w14:paraId="4A05BC75" w14:textId="77777777" w:rsidTr="008F56DE">
      <w:tc>
        <w:tcPr>
          <w:tcW w:w="3794" w:type="dxa"/>
        </w:tcPr>
        <w:p w14:paraId="66303CED" w14:textId="77777777" w:rsidR="00D0284F" w:rsidRPr="00266775" w:rsidRDefault="00D0284F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639E468F" w14:textId="3BDE30CB" w:rsidR="00D0284F" w:rsidRPr="00266775" w:rsidRDefault="00D0284F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D0284F" w:rsidRPr="00266775" w14:paraId="374CDE74" w14:textId="77777777" w:rsidTr="008F56DE">
      <w:tc>
        <w:tcPr>
          <w:tcW w:w="3794" w:type="dxa"/>
        </w:tcPr>
        <w:p w14:paraId="591BAC8B" w14:textId="77777777" w:rsidR="00D0284F" w:rsidRPr="00266775" w:rsidRDefault="00D0284F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15B73ABF" w14:textId="115803A3" w:rsidR="00D0284F" w:rsidRPr="00266775" w:rsidRDefault="00D0284F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31557A98" w14:textId="77777777" w:rsidR="00D0284F" w:rsidRPr="00266775" w:rsidRDefault="00D0284F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25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1AFEDBB0" w14:textId="77777777" w:rsidR="00AD5F34" w:rsidRPr="00B42233" w:rsidRDefault="00AD5F34" w:rsidP="00B42233">
    <w:pPr>
      <w:pStyle w:val="Pieddepage"/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701E9F" w14:textId="77777777" w:rsidR="00AD5F34" w:rsidRDefault="00AD5F34"/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0487" w:type="dxa"/>
      <w:tblLook w:val="04A0" w:firstRow="1" w:lastRow="0" w:firstColumn="1" w:lastColumn="0" w:noHBand="0" w:noVBand="1"/>
    </w:tblPr>
    <w:tblGrid>
      <w:gridCol w:w="10881"/>
      <w:gridCol w:w="3794"/>
      <w:gridCol w:w="3969"/>
      <w:gridCol w:w="1843"/>
    </w:tblGrid>
    <w:tr w:rsidR="00484253" w:rsidRPr="00266775" w14:paraId="0A4D538B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6EEDDCA7" w14:textId="77777777" w:rsidR="00484253" w:rsidRPr="00266775" w:rsidRDefault="00484253" w:rsidP="008F56DE">
          <w:pPr>
            <w:pStyle w:val="Pieddepage"/>
            <w:rPr>
              <w:rFonts w:cs="Arial"/>
              <w:sz w:val="20"/>
              <w:szCs w:val="20"/>
            </w:rPr>
          </w:pPr>
        </w:p>
      </w:tc>
      <w:tc>
        <w:tcPr>
          <w:tcW w:w="3794" w:type="dxa"/>
        </w:tcPr>
        <w:p w14:paraId="3636D859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7116948A" w14:textId="7653EA1A" w:rsidR="00484253" w:rsidRPr="00266775" w:rsidRDefault="00484253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484253" w:rsidRPr="00266775" w14:paraId="174C8C14" w14:textId="77777777" w:rsidTr="008F56DE">
      <w:tc>
        <w:tcPr>
          <w:tcW w:w="10881" w:type="dxa"/>
          <w:tcBorders>
            <w:top w:val="nil"/>
            <w:left w:val="nil"/>
            <w:bottom w:val="nil"/>
          </w:tcBorders>
        </w:tcPr>
        <w:p w14:paraId="538AB411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</w:p>
      </w:tc>
      <w:tc>
        <w:tcPr>
          <w:tcW w:w="3794" w:type="dxa"/>
        </w:tcPr>
        <w:p w14:paraId="0B2ACF57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0460E3F2" w14:textId="5508C2A9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14157C41" w14:textId="77777777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26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6EA69329" w14:textId="77777777" w:rsidR="00484253" w:rsidRPr="00B42233" w:rsidRDefault="00484253" w:rsidP="00B42233">
    <w:pPr>
      <w:pStyle w:val="Pieddepage"/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484253" w:rsidRPr="00266775" w14:paraId="75D55679" w14:textId="77777777" w:rsidTr="008F56DE">
      <w:tc>
        <w:tcPr>
          <w:tcW w:w="3794" w:type="dxa"/>
        </w:tcPr>
        <w:p w14:paraId="4DF94DAD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7025D124" w14:textId="4D775A60" w:rsidR="00484253" w:rsidRPr="00266775" w:rsidRDefault="00484253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484253" w:rsidRPr="00266775" w14:paraId="39594A3D" w14:textId="77777777" w:rsidTr="008F56DE">
      <w:tc>
        <w:tcPr>
          <w:tcW w:w="3794" w:type="dxa"/>
        </w:tcPr>
        <w:p w14:paraId="14635EAA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4333593A" w14:textId="55B81512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23F2EC20" w14:textId="77777777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28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3181CBFF" w14:textId="77777777" w:rsidR="00AD5F34" w:rsidRPr="00B42233" w:rsidRDefault="00AD5F34" w:rsidP="00B42233">
    <w:pPr>
      <w:pStyle w:val="Pieddepage"/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3716" w:type="dxa"/>
      <w:tblLook w:val="04A0" w:firstRow="1" w:lastRow="0" w:firstColumn="1" w:lastColumn="0" w:noHBand="0" w:noVBand="1"/>
    </w:tblPr>
    <w:tblGrid>
      <w:gridCol w:w="3794"/>
      <w:gridCol w:w="3969"/>
      <w:gridCol w:w="5953"/>
    </w:tblGrid>
    <w:tr w:rsidR="00484253" w:rsidRPr="00266775" w14:paraId="62BB8F2D" w14:textId="77777777" w:rsidTr="008F56DE">
      <w:tc>
        <w:tcPr>
          <w:tcW w:w="3794" w:type="dxa"/>
        </w:tcPr>
        <w:p w14:paraId="33BCFC11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9922" w:type="dxa"/>
          <w:gridSpan w:val="2"/>
        </w:tcPr>
        <w:p w14:paraId="741EF575" w14:textId="73A26E98" w:rsidR="00484253" w:rsidRPr="00266775" w:rsidRDefault="00484253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E02ED8">
            <w:rPr>
              <w:sz w:val="20"/>
              <w:szCs w:val="20"/>
            </w:rPr>
            <w:t>3</w:t>
          </w:r>
        </w:p>
      </w:tc>
    </w:tr>
    <w:tr w:rsidR="00484253" w:rsidRPr="00266775" w14:paraId="1CD4F868" w14:textId="77777777" w:rsidTr="008F56DE">
      <w:tc>
        <w:tcPr>
          <w:tcW w:w="3794" w:type="dxa"/>
        </w:tcPr>
        <w:p w14:paraId="50708CFC" w14:textId="77777777" w:rsidR="00484253" w:rsidRPr="00266775" w:rsidRDefault="00484253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08DD7F02" w14:textId="03B5B2A4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E02ED8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5953" w:type="dxa"/>
        </w:tcPr>
        <w:p w14:paraId="345E32F0" w14:textId="77777777" w:rsidR="00484253" w:rsidRPr="00266775" w:rsidRDefault="00484253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29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314A71BE" w14:textId="77777777" w:rsidR="00484253" w:rsidRPr="00B42233" w:rsidRDefault="00484253" w:rsidP="00B42233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F25CBB" w14:textId="77777777" w:rsidR="00B76114" w:rsidRDefault="00B76114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4574CB" w:rsidRPr="00266775" w14:paraId="4C8AF958" w14:textId="77777777" w:rsidTr="008F56DE">
      <w:tc>
        <w:tcPr>
          <w:tcW w:w="3794" w:type="dxa"/>
        </w:tcPr>
        <w:p w14:paraId="3FF5C872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5317A111" w14:textId="11017B6D" w:rsidR="004574CB" w:rsidRPr="00266775" w:rsidRDefault="004574CB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4574CB" w:rsidRPr="00266775" w14:paraId="78C8F4EC" w14:textId="77777777" w:rsidTr="008F56DE">
      <w:tc>
        <w:tcPr>
          <w:tcW w:w="3794" w:type="dxa"/>
        </w:tcPr>
        <w:p w14:paraId="0A8C7B97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4A6E026F" w14:textId="6E7D0A12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79602719" w14:textId="77777777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2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068F1E7" w14:textId="77777777" w:rsidR="00A066F9" w:rsidRPr="00B42233" w:rsidRDefault="00A066F9" w:rsidP="00B42233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BAF3" w14:textId="77777777" w:rsidR="004574CB" w:rsidRPr="00B42233" w:rsidRDefault="004574CB" w:rsidP="00B42233">
    <w:pPr>
      <w:pStyle w:val="Pieddepage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4574CB" w:rsidRPr="00266775" w14:paraId="4BBF9842" w14:textId="77777777" w:rsidTr="00A066F9">
      <w:tc>
        <w:tcPr>
          <w:tcW w:w="3794" w:type="dxa"/>
        </w:tcPr>
        <w:p w14:paraId="4D7C3832" w14:textId="77777777" w:rsidR="004574CB" w:rsidRPr="00266775" w:rsidRDefault="004574CB" w:rsidP="00B42233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3184B925" w14:textId="7DD8C0D1" w:rsidR="004574CB" w:rsidRPr="00266775" w:rsidRDefault="004574CB" w:rsidP="00361C7A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4574CB" w:rsidRPr="00266775" w14:paraId="08DD8485" w14:textId="77777777" w:rsidTr="00A066F9">
      <w:tc>
        <w:tcPr>
          <w:tcW w:w="3794" w:type="dxa"/>
        </w:tcPr>
        <w:p w14:paraId="1040F153" w14:textId="77777777" w:rsidR="004574CB" w:rsidRPr="00266775" w:rsidRDefault="004574CB" w:rsidP="00B42233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2676AC5C" w14:textId="21BDF3E7" w:rsidR="004574CB" w:rsidRPr="00266775" w:rsidRDefault="004574CB" w:rsidP="002F7EF9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31BF0988" w14:textId="77777777" w:rsidR="004574CB" w:rsidRPr="00266775" w:rsidRDefault="004574CB" w:rsidP="00DA265B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4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35319B30" w14:textId="77777777" w:rsidR="004574CB" w:rsidRPr="00B42233" w:rsidRDefault="004574CB" w:rsidP="00B42233">
    <w:pPr>
      <w:pStyle w:val="Pieddepage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3716" w:type="dxa"/>
      <w:tblLook w:val="04A0" w:firstRow="1" w:lastRow="0" w:firstColumn="1" w:lastColumn="0" w:noHBand="0" w:noVBand="1"/>
    </w:tblPr>
    <w:tblGrid>
      <w:gridCol w:w="3794"/>
      <w:gridCol w:w="3969"/>
      <w:gridCol w:w="5953"/>
    </w:tblGrid>
    <w:tr w:rsidR="004574CB" w:rsidRPr="00266775" w14:paraId="0530D900" w14:textId="77777777" w:rsidTr="004574CB">
      <w:tc>
        <w:tcPr>
          <w:tcW w:w="3794" w:type="dxa"/>
        </w:tcPr>
        <w:p w14:paraId="729CD063" w14:textId="77777777" w:rsidR="004574CB" w:rsidRPr="00266775" w:rsidRDefault="004574CB" w:rsidP="00B42233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9922" w:type="dxa"/>
          <w:gridSpan w:val="2"/>
        </w:tcPr>
        <w:p w14:paraId="04F34F2B" w14:textId="6115D0BA" w:rsidR="004574CB" w:rsidRPr="00266775" w:rsidRDefault="004574CB" w:rsidP="00361C7A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4574CB" w:rsidRPr="00266775" w14:paraId="3B50E289" w14:textId="77777777" w:rsidTr="004574CB">
      <w:tc>
        <w:tcPr>
          <w:tcW w:w="3794" w:type="dxa"/>
        </w:tcPr>
        <w:p w14:paraId="3E018734" w14:textId="77777777" w:rsidR="004574CB" w:rsidRPr="00266775" w:rsidRDefault="004574CB" w:rsidP="00B42233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5BACA430" w14:textId="5C26E344" w:rsidR="004574CB" w:rsidRPr="00266775" w:rsidRDefault="004574CB" w:rsidP="002F7EF9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5953" w:type="dxa"/>
        </w:tcPr>
        <w:p w14:paraId="0923BE86" w14:textId="77777777" w:rsidR="004574CB" w:rsidRPr="00266775" w:rsidRDefault="004574CB" w:rsidP="00DA265B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5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290F8307" w14:textId="77777777" w:rsidR="004574CB" w:rsidRPr="00B42233" w:rsidRDefault="004574CB" w:rsidP="00B42233">
    <w:pPr>
      <w:pStyle w:val="Pieddepage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9606" w:type="dxa"/>
      <w:tblLook w:val="04A0" w:firstRow="1" w:lastRow="0" w:firstColumn="1" w:lastColumn="0" w:noHBand="0" w:noVBand="1"/>
    </w:tblPr>
    <w:tblGrid>
      <w:gridCol w:w="3794"/>
      <w:gridCol w:w="3969"/>
      <w:gridCol w:w="1843"/>
    </w:tblGrid>
    <w:tr w:rsidR="004574CB" w:rsidRPr="00266775" w14:paraId="526746A9" w14:textId="77777777" w:rsidTr="008F56DE">
      <w:tc>
        <w:tcPr>
          <w:tcW w:w="3794" w:type="dxa"/>
        </w:tcPr>
        <w:p w14:paraId="6BDDB988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5812" w:type="dxa"/>
          <w:gridSpan w:val="2"/>
        </w:tcPr>
        <w:p w14:paraId="342389B9" w14:textId="1013FB9D" w:rsidR="004574CB" w:rsidRPr="00266775" w:rsidRDefault="004574CB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4574CB" w:rsidRPr="00266775" w14:paraId="20DCD6E4" w14:textId="77777777" w:rsidTr="008F56DE">
      <w:tc>
        <w:tcPr>
          <w:tcW w:w="3794" w:type="dxa"/>
        </w:tcPr>
        <w:p w14:paraId="5F0EB409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521D93A9" w14:textId="548ED84F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1843" w:type="dxa"/>
        </w:tcPr>
        <w:p w14:paraId="53B6A4CB" w14:textId="77777777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7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532CA5D2" w14:textId="77777777" w:rsidR="00AD5F34" w:rsidRPr="00B42233" w:rsidRDefault="00AD5F34" w:rsidP="00B42233">
    <w:pPr>
      <w:pStyle w:val="Pieddepage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3716" w:type="dxa"/>
      <w:tblLook w:val="04A0" w:firstRow="1" w:lastRow="0" w:firstColumn="1" w:lastColumn="0" w:noHBand="0" w:noVBand="1"/>
    </w:tblPr>
    <w:tblGrid>
      <w:gridCol w:w="3794"/>
      <w:gridCol w:w="3969"/>
      <w:gridCol w:w="5953"/>
    </w:tblGrid>
    <w:tr w:rsidR="004574CB" w:rsidRPr="00266775" w14:paraId="452E2451" w14:textId="77777777" w:rsidTr="008F56DE">
      <w:tc>
        <w:tcPr>
          <w:tcW w:w="3794" w:type="dxa"/>
        </w:tcPr>
        <w:p w14:paraId="6C61643A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rFonts w:cs="Arial"/>
              <w:sz w:val="20"/>
              <w:szCs w:val="20"/>
            </w:rPr>
            <w:t xml:space="preserve">BTS </w:t>
          </w:r>
          <w:proofErr w:type="spellStart"/>
          <w:r w:rsidRPr="00266775">
            <w:rPr>
              <w:rFonts w:cs="Arial"/>
              <w:sz w:val="20"/>
              <w:szCs w:val="20"/>
            </w:rPr>
            <w:t>EuroPlastics</w:t>
          </w:r>
          <w:proofErr w:type="spellEnd"/>
          <w:r w:rsidRPr="00266775">
            <w:rPr>
              <w:rFonts w:cs="Arial"/>
              <w:sz w:val="20"/>
              <w:szCs w:val="20"/>
            </w:rPr>
            <w:t xml:space="preserve"> et Composites (EPC)</w:t>
          </w:r>
        </w:p>
      </w:tc>
      <w:tc>
        <w:tcPr>
          <w:tcW w:w="9922" w:type="dxa"/>
          <w:gridSpan w:val="2"/>
        </w:tcPr>
        <w:p w14:paraId="6F4F02DF" w14:textId="322DACF8" w:rsidR="004574CB" w:rsidRPr="00266775" w:rsidRDefault="004574CB" w:rsidP="008F56DE">
          <w:pPr>
            <w:pStyle w:val="Pieddepage"/>
            <w:ind w:right="-533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SESSION </w:t>
          </w:r>
          <w:r>
            <w:rPr>
              <w:sz w:val="20"/>
              <w:szCs w:val="20"/>
            </w:rPr>
            <w:t>202</w:t>
          </w:r>
          <w:r w:rsidR="000238E7">
            <w:rPr>
              <w:sz w:val="20"/>
              <w:szCs w:val="20"/>
            </w:rPr>
            <w:t>3</w:t>
          </w:r>
        </w:p>
      </w:tc>
    </w:tr>
    <w:tr w:rsidR="004574CB" w:rsidRPr="00266775" w14:paraId="4A1C0960" w14:textId="77777777" w:rsidTr="008F56DE">
      <w:tc>
        <w:tcPr>
          <w:tcW w:w="3794" w:type="dxa"/>
        </w:tcPr>
        <w:p w14:paraId="16340248" w14:textId="77777777" w:rsidR="004574CB" w:rsidRPr="00266775" w:rsidRDefault="004574CB" w:rsidP="008F56DE">
          <w:pPr>
            <w:pStyle w:val="Pieddepage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E4 : </w:t>
          </w:r>
          <w:r w:rsidRPr="00266775">
            <w:rPr>
              <w:rFonts w:cs="Arial"/>
              <w:sz w:val="20"/>
              <w:szCs w:val="20"/>
            </w:rPr>
            <w:t>Conception préliminaire</w:t>
          </w:r>
        </w:p>
      </w:tc>
      <w:tc>
        <w:tcPr>
          <w:tcW w:w="3969" w:type="dxa"/>
        </w:tcPr>
        <w:p w14:paraId="6448493D" w14:textId="08F6B62E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 w:rsidRPr="00266775">
            <w:rPr>
              <w:sz w:val="20"/>
              <w:szCs w:val="20"/>
            </w:rPr>
            <w:t xml:space="preserve">Code : </w:t>
          </w:r>
          <w:r>
            <w:rPr>
              <w:sz w:val="20"/>
              <w:szCs w:val="20"/>
            </w:rPr>
            <w:t>2</w:t>
          </w:r>
          <w:r w:rsidR="000238E7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EP</w:t>
          </w:r>
          <w:r w:rsidR="00B76114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>RACP</w:t>
          </w:r>
        </w:p>
      </w:tc>
      <w:tc>
        <w:tcPr>
          <w:tcW w:w="5953" w:type="dxa"/>
        </w:tcPr>
        <w:p w14:paraId="442E9522" w14:textId="77777777" w:rsidR="004574CB" w:rsidRPr="00266775" w:rsidRDefault="004574CB" w:rsidP="008F56DE">
          <w:pPr>
            <w:pStyle w:val="Pieddepag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Page </w:t>
          </w:r>
          <w:r w:rsidR="00D94AAE" w:rsidRPr="00E050FB">
            <w:rPr>
              <w:sz w:val="20"/>
              <w:szCs w:val="20"/>
            </w:rPr>
            <w:fldChar w:fldCharType="begin"/>
          </w:r>
          <w:r w:rsidRPr="00E050FB">
            <w:rPr>
              <w:sz w:val="20"/>
              <w:szCs w:val="20"/>
            </w:rPr>
            <w:instrText>PAGE   \* MERGEFORMAT</w:instrText>
          </w:r>
          <w:r w:rsidR="00D94AAE" w:rsidRPr="00E050FB">
            <w:rPr>
              <w:sz w:val="20"/>
              <w:szCs w:val="20"/>
            </w:rPr>
            <w:fldChar w:fldCharType="separate"/>
          </w:r>
          <w:r w:rsidR="000D26EE">
            <w:rPr>
              <w:noProof/>
              <w:sz w:val="20"/>
              <w:szCs w:val="20"/>
            </w:rPr>
            <w:t>9</w:t>
          </w:r>
          <w:r w:rsidR="00D94AAE" w:rsidRPr="00E050FB"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sur 29</w:t>
          </w:r>
        </w:p>
      </w:tc>
    </w:tr>
  </w:tbl>
  <w:p w14:paraId="30A0816A" w14:textId="77777777" w:rsidR="00AD5F34" w:rsidRPr="00B42233" w:rsidRDefault="00AD5F34" w:rsidP="00B4223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079852" w14:textId="77777777" w:rsidR="00AD5F34" w:rsidRDefault="00AD5F34">
      <w:r>
        <w:separator/>
      </w:r>
    </w:p>
    <w:p w14:paraId="4D6B7A46" w14:textId="77777777" w:rsidR="00AD5F34" w:rsidRDefault="00AD5F34"/>
  </w:footnote>
  <w:footnote w:type="continuationSeparator" w:id="0">
    <w:p w14:paraId="12638891" w14:textId="77777777" w:rsidR="00AD5F34" w:rsidRDefault="00AD5F34">
      <w:r>
        <w:continuationSeparator/>
      </w:r>
    </w:p>
    <w:p w14:paraId="0F7AF0AE" w14:textId="77777777" w:rsidR="00AD5F34" w:rsidRDefault="00AD5F3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2C20B" w14:textId="77777777" w:rsidR="00B76114" w:rsidRDefault="00B76114">
    <w:pPr>
      <w:pStyle w:val="En-tte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16AAA" w14:textId="77777777" w:rsidR="00AD5F34" w:rsidRDefault="00AD5F34"/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459DDB" w14:textId="77777777" w:rsidR="00AD5F34" w:rsidRDefault="00AD5F34">
    <w:pPr>
      <w:pStyle w:val="Titre1"/>
      <w:rPr>
        <w:color w:val="000000"/>
      </w:rPr>
    </w:pPr>
    <w:r>
      <w:rPr>
        <w:color w:val="000000"/>
      </w:rPr>
      <w:t xml:space="preserve">Documents réponse à rendre avec la copie 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48B23" w14:textId="77777777" w:rsidR="00AD5F34" w:rsidRDefault="00AD5F34">
    <w:pPr>
      <w:rPr>
        <w:rFonts w:cs="Arial"/>
        <w:b/>
        <w:bCs/>
        <w:sz w:val="32"/>
      </w:rPr>
    </w:pPr>
    <w:r>
      <w:rPr>
        <w:rFonts w:cs="Arial"/>
        <w:b/>
        <w:bCs/>
        <w:sz w:val="32"/>
      </w:rPr>
      <w:t>Document réponse à rendre avec la copie.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6E450" w14:textId="77777777" w:rsidR="00B76114" w:rsidRDefault="00B76114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CA7C9" w14:textId="77777777" w:rsidR="00AD5F34" w:rsidRDefault="00AD5F34">
    <w:pPr>
      <w:pStyle w:val="En-tte"/>
      <w:rPr>
        <w:rFonts w:cs="Arial"/>
        <w:b/>
        <w:bCs/>
        <w:sz w:val="28"/>
      </w:rPr>
    </w:pPr>
    <w:r>
      <w:rPr>
        <w:rFonts w:cs="Arial"/>
        <w:b/>
        <w:bCs/>
        <w:sz w:val="28"/>
      </w:rPr>
      <w:t>Dossier technique.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B9D94" w14:textId="77777777" w:rsidR="00AD5F34" w:rsidRPr="009F204C" w:rsidRDefault="00AD5F34" w:rsidP="009F204C">
    <w:pPr>
      <w:pStyle w:val="En-tte"/>
      <w:rPr>
        <w:szCs w:val="2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E244B" w14:textId="77777777" w:rsidR="009F204C" w:rsidRPr="000F0494" w:rsidRDefault="009F204C" w:rsidP="003B62C7">
    <w:pPr>
      <w:pStyle w:val="En-tte"/>
      <w:pBdr>
        <w:bottom w:val="single" w:sz="4" w:space="1" w:color="auto"/>
      </w:pBdr>
      <w:spacing w:line="276" w:lineRule="auto"/>
      <w:rPr>
        <w:sz w:val="32"/>
        <w:szCs w:val="28"/>
      </w:rPr>
    </w:pPr>
    <w:r>
      <w:rPr>
        <w:sz w:val="32"/>
        <w:szCs w:val="28"/>
      </w:rPr>
      <w:t>Dossier technique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C63F4" w14:textId="77777777" w:rsidR="00AD5F34" w:rsidRPr="000F0494" w:rsidRDefault="00AD5F34" w:rsidP="003B62C7">
    <w:pPr>
      <w:pStyle w:val="En-tte"/>
      <w:pBdr>
        <w:bottom w:val="single" w:sz="4" w:space="1" w:color="auto"/>
      </w:pBdr>
      <w:spacing w:line="276" w:lineRule="auto"/>
      <w:rPr>
        <w:sz w:val="32"/>
        <w:szCs w:val="28"/>
      </w:rPr>
    </w:pPr>
    <w:r>
      <w:rPr>
        <w:sz w:val="32"/>
        <w:szCs w:val="28"/>
      </w:rPr>
      <w:t>Dossier technique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817F5" w14:textId="77777777" w:rsidR="00AD5F34" w:rsidRPr="00464470" w:rsidRDefault="00AD5F34" w:rsidP="00464470">
    <w:pPr>
      <w:pStyle w:val="En-tte"/>
      <w:rPr>
        <w:szCs w:val="28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562640" w14:textId="77777777" w:rsidR="00464470" w:rsidRPr="000F0494" w:rsidRDefault="00464470" w:rsidP="003B62C7">
    <w:pPr>
      <w:pStyle w:val="En-tte"/>
      <w:pBdr>
        <w:bottom w:val="single" w:sz="4" w:space="1" w:color="auto"/>
      </w:pBdr>
      <w:spacing w:line="276" w:lineRule="auto"/>
      <w:rPr>
        <w:sz w:val="32"/>
        <w:szCs w:val="28"/>
      </w:rPr>
    </w:pPr>
    <w:r>
      <w:rPr>
        <w:sz w:val="32"/>
        <w:szCs w:val="28"/>
      </w:rPr>
      <w:t>Dossier Questionnement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90F567" w14:textId="77777777" w:rsidR="00D0284F" w:rsidRPr="000D26EE" w:rsidRDefault="00D0284F" w:rsidP="000D26EE">
    <w:pPr>
      <w:pStyle w:val="En-tte"/>
      <w:rPr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7.75pt;height:16.85pt;visibility:visible" o:bullet="t">
        <v:imagedata r:id="rId1" o:title=""/>
      </v:shape>
    </w:pict>
  </w:numPicBullet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itre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itre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8"/>
    <w:lvl w:ilvl="0">
      <w:start w:val="1"/>
      <w:numFmt w:val="decimal"/>
      <w:lvlText w:val="%1"/>
      <w:lvlJc w:val="left"/>
      <w:pPr>
        <w:tabs>
          <w:tab w:val="num" w:pos="765"/>
        </w:tabs>
        <w:ind w:left="765" w:hanging="765"/>
      </w:pPr>
    </w:lvl>
    <w:lvl w:ilvl="1">
      <w:start w:val="4"/>
      <w:numFmt w:val="decimal"/>
      <w:lvlText w:val="%1.%2"/>
      <w:lvlJc w:val="left"/>
      <w:pPr>
        <w:tabs>
          <w:tab w:val="num" w:pos="765"/>
        </w:tabs>
        <w:ind w:left="765" w:hanging="765"/>
      </w:pPr>
    </w:lvl>
    <w:lvl w:ilvl="2">
      <w:start w:val="1"/>
      <w:numFmt w:val="decimal"/>
      <w:lvlText w:val="%1.%2.%3"/>
      <w:lvlJc w:val="left"/>
      <w:pPr>
        <w:tabs>
          <w:tab w:val="num" w:pos="765"/>
        </w:tabs>
        <w:ind w:left="765" w:hanging="765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2" w15:restartNumberingAfterBreak="0">
    <w:nsid w:val="00000003"/>
    <w:multiLevelType w:val="multilevel"/>
    <w:tmpl w:val="00000003"/>
    <w:name w:val="WW8Num11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3" w15:restartNumberingAfterBreak="0">
    <w:nsid w:val="00000005"/>
    <w:multiLevelType w:val="singleLevel"/>
    <w:tmpl w:val="00000005"/>
    <w:name w:val="WW8Num1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4" w15:restartNumberingAfterBreak="0">
    <w:nsid w:val="00000006"/>
    <w:multiLevelType w:val="multilevel"/>
    <w:tmpl w:val="00000006"/>
    <w:name w:val="WW8Num16"/>
    <w:lvl w:ilvl="0">
      <w:start w:val="1"/>
      <w:numFmt w:val="decimal"/>
      <w:pStyle w:val="Serge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</w:lvl>
  </w:abstractNum>
  <w:abstractNum w:abstractNumId="5" w15:restartNumberingAfterBreak="0">
    <w:nsid w:val="00000007"/>
    <w:multiLevelType w:val="multilevel"/>
    <w:tmpl w:val="FB8CAE94"/>
    <w:name w:val="WW8Num18"/>
    <w:lvl w:ilvl="0">
      <w:start w:val="3"/>
      <w:numFmt w:val="decimal"/>
      <w:lvlText w:val="%1"/>
      <w:lvlJc w:val="left"/>
      <w:pPr>
        <w:tabs>
          <w:tab w:val="num" w:pos="375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6" w15:restartNumberingAfterBreak="0">
    <w:nsid w:val="00000008"/>
    <w:multiLevelType w:val="multilevel"/>
    <w:tmpl w:val="00000008"/>
    <w:name w:val="WW8Num20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7" w15:restartNumberingAfterBreak="0">
    <w:nsid w:val="0000000A"/>
    <w:multiLevelType w:val="singleLevel"/>
    <w:tmpl w:val="0000000A"/>
    <w:name w:val="WW8Num23"/>
    <w:lvl w:ilvl="0">
      <w:start w:val="8"/>
      <w:numFmt w:val="bullet"/>
      <w:pStyle w:val="BTS-Donnes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8" w15:restartNumberingAfterBreak="0">
    <w:nsid w:val="01763151"/>
    <w:multiLevelType w:val="hybridMultilevel"/>
    <w:tmpl w:val="570249BC"/>
    <w:lvl w:ilvl="0" w:tplc="2DA432A8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1C922E1"/>
    <w:multiLevelType w:val="hybridMultilevel"/>
    <w:tmpl w:val="760AF698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 w15:restartNumberingAfterBreak="0">
    <w:nsid w:val="02EE02F1"/>
    <w:multiLevelType w:val="hybridMultilevel"/>
    <w:tmpl w:val="094C21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775B4C"/>
    <w:multiLevelType w:val="hybridMultilevel"/>
    <w:tmpl w:val="60E81C62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2" w15:restartNumberingAfterBreak="0">
    <w:nsid w:val="08D44C4D"/>
    <w:multiLevelType w:val="hybridMultilevel"/>
    <w:tmpl w:val="C744345A"/>
    <w:lvl w:ilvl="0" w:tplc="1BC013B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A4353BF"/>
    <w:multiLevelType w:val="multilevel"/>
    <w:tmpl w:val="611863D8"/>
    <w:lvl w:ilvl="0">
      <w:start w:val="1"/>
      <w:numFmt w:val="none"/>
      <w:lvlText w:val="Q 4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Q 4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0A604857"/>
    <w:multiLevelType w:val="hybridMultilevel"/>
    <w:tmpl w:val="E214AD92"/>
    <w:lvl w:ilvl="0" w:tplc="E8F6B186">
      <w:start w:val="1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B462F37"/>
    <w:multiLevelType w:val="hybridMultilevel"/>
    <w:tmpl w:val="AA088BB6"/>
    <w:lvl w:ilvl="0" w:tplc="4314C330">
      <w:numFmt w:val="bullet"/>
      <w:lvlText w:val="-"/>
      <w:lvlJc w:val="left"/>
      <w:pPr>
        <w:ind w:left="4680" w:hanging="360"/>
      </w:pPr>
      <w:rPr>
        <w:rFonts w:ascii="Arial" w:eastAsiaTheme="minorHAnsi" w:hAnsi="Arial" w:cs="Arial" w:hint="default"/>
        <w:b w:val="0"/>
        <w:u w:val="single"/>
      </w:rPr>
    </w:lvl>
    <w:lvl w:ilvl="1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16" w15:restartNumberingAfterBreak="0">
    <w:nsid w:val="10E970E0"/>
    <w:multiLevelType w:val="hybridMultilevel"/>
    <w:tmpl w:val="48100A2C"/>
    <w:lvl w:ilvl="0" w:tplc="1BC013B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90B6AAA"/>
    <w:multiLevelType w:val="hybridMultilevel"/>
    <w:tmpl w:val="137E125A"/>
    <w:lvl w:ilvl="0" w:tplc="6BA2B464">
      <w:start w:val="1"/>
      <w:numFmt w:val="bullet"/>
      <w:lvlText w:val=""/>
      <w:lvlJc w:val="left"/>
      <w:pPr>
        <w:ind w:left="5389" w:hanging="360"/>
      </w:pPr>
      <w:rPr>
        <w:rFonts w:ascii="Wingdings" w:hAnsi="Wingdings" w:hint="default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754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826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98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970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042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1149" w:hanging="360"/>
      </w:pPr>
      <w:rPr>
        <w:rFonts w:ascii="Wingdings" w:hAnsi="Wingdings" w:hint="default"/>
      </w:rPr>
    </w:lvl>
  </w:abstractNum>
  <w:abstractNum w:abstractNumId="18" w15:restartNumberingAfterBreak="0">
    <w:nsid w:val="19A50FCF"/>
    <w:multiLevelType w:val="hybridMultilevel"/>
    <w:tmpl w:val="67AEF098"/>
    <w:lvl w:ilvl="0" w:tplc="1BC013B0">
      <w:start w:val="4"/>
      <w:numFmt w:val="bullet"/>
      <w:lvlText w:val="-"/>
      <w:lvlJc w:val="left"/>
      <w:pPr>
        <w:ind w:left="1429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1BEC6D4C"/>
    <w:multiLevelType w:val="hybridMultilevel"/>
    <w:tmpl w:val="FED262F4"/>
    <w:lvl w:ilvl="0" w:tplc="47D2CADC">
      <w:start w:val="2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23F63F7E"/>
    <w:multiLevelType w:val="multilevel"/>
    <w:tmpl w:val="907AFE84"/>
    <w:lvl w:ilvl="0">
      <w:start w:val="1"/>
      <w:numFmt w:val="decimal"/>
      <w:lvlText w:val="Q 5.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584" w:hanging="227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941" w:hanging="22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298" w:hanging="22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655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01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36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726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083" w:hanging="227"/>
      </w:pPr>
      <w:rPr>
        <w:rFonts w:hint="default"/>
      </w:rPr>
    </w:lvl>
  </w:abstractNum>
  <w:abstractNum w:abstractNumId="21" w15:restartNumberingAfterBreak="0">
    <w:nsid w:val="2D2A4F90"/>
    <w:multiLevelType w:val="hybridMultilevel"/>
    <w:tmpl w:val="1EE6D450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 w15:restartNumberingAfterBreak="0">
    <w:nsid w:val="2E35745C"/>
    <w:multiLevelType w:val="hybridMultilevel"/>
    <w:tmpl w:val="5A364780"/>
    <w:lvl w:ilvl="0" w:tplc="1BC013B0">
      <w:start w:val="4"/>
      <w:numFmt w:val="bullet"/>
      <w:lvlText w:val="-"/>
      <w:lvlJc w:val="left"/>
      <w:pPr>
        <w:ind w:left="1069" w:hanging="360"/>
      </w:pPr>
      <w:rPr>
        <w:rFonts w:ascii="Arial" w:eastAsia="SimSun" w:hAnsi="Arial" w:cs="Arial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6" w:tplc="040C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 w15:restartNumberingAfterBreak="0">
    <w:nsid w:val="2E5A67B1"/>
    <w:multiLevelType w:val="hybridMultilevel"/>
    <w:tmpl w:val="6256F8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0809A3"/>
    <w:multiLevelType w:val="hybridMultilevel"/>
    <w:tmpl w:val="BCFA70FC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5" w15:restartNumberingAfterBreak="0">
    <w:nsid w:val="373C47D2"/>
    <w:multiLevelType w:val="hybridMultilevel"/>
    <w:tmpl w:val="28627CD6"/>
    <w:lvl w:ilvl="0" w:tplc="AFF85F8E">
      <w:start w:val="1"/>
      <w:numFmt w:val="decimal"/>
      <w:lvlText w:val="%1"/>
      <w:lvlJc w:val="left"/>
      <w:pPr>
        <w:ind w:left="200" w:hanging="257"/>
      </w:pPr>
      <w:rPr>
        <w:rFonts w:ascii="Arial" w:eastAsia="Arial" w:hAnsi="Arial" w:cs="Arial" w:hint="default"/>
        <w:w w:val="101"/>
        <w:sz w:val="15"/>
        <w:szCs w:val="15"/>
        <w:lang w:val="fr-FR" w:eastAsia="en-US" w:bidi="ar-SA"/>
      </w:rPr>
    </w:lvl>
    <w:lvl w:ilvl="1" w:tplc="2628563E">
      <w:numFmt w:val="bullet"/>
      <w:lvlText w:val="•"/>
      <w:lvlJc w:val="left"/>
      <w:pPr>
        <w:ind w:left="691" w:hanging="257"/>
      </w:pPr>
      <w:rPr>
        <w:rFonts w:hint="default"/>
        <w:lang w:val="fr-FR" w:eastAsia="en-US" w:bidi="ar-SA"/>
      </w:rPr>
    </w:lvl>
    <w:lvl w:ilvl="2" w:tplc="007CD6FE">
      <w:numFmt w:val="bullet"/>
      <w:lvlText w:val="•"/>
      <w:lvlJc w:val="left"/>
      <w:pPr>
        <w:ind w:left="1183" w:hanging="257"/>
      </w:pPr>
      <w:rPr>
        <w:rFonts w:hint="default"/>
        <w:lang w:val="fr-FR" w:eastAsia="en-US" w:bidi="ar-SA"/>
      </w:rPr>
    </w:lvl>
    <w:lvl w:ilvl="3" w:tplc="4DB46072">
      <w:numFmt w:val="bullet"/>
      <w:lvlText w:val="•"/>
      <w:lvlJc w:val="left"/>
      <w:pPr>
        <w:ind w:left="1674" w:hanging="257"/>
      </w:pPr>
      <w:rPr>
        <w:rFonts w:hint="default"/>
        <w:lang w:val="fr-FR" w:eastAsia="en-US" w:bidi="ar-SA"/>
      </w:rPr>
    </w:lvl>
    <w:lvl w:ilvl="4" w:tplc="6298E782">
      <w:numFmt w:val="bullet"/>
      <w:lvlText w:val="•"/>
      <w:lvlJc w:val="left"/>
      <w:pPr>
        <w:ind w:left="2166" w:hanging="257"/>
      </w:pPr>
      <w:rPr>
        <w:rFonts w:hint="default"/>
        <w:lang w:val="fr-FR" w:eastAsia="en-US" w:bidi="ar-SA"/>
      </w:rPr>
    </w:lvl>
    <w:lvl w:ilvl="5" w:tplc="0908D850">
      <w:numFmt w:val="bullet"/>
      <w:lvlText w:val="•"/>
      <w:lvlJc w:val="left"/>
      <w:pPr>
        <w:ind w:left="2657" w:hanging="257"/>
      </w:pPr>
      <w:rPr>
        <w:rFonts w:hint="default"/>
        <w:lang w:val="fr-FR" w:eastAsia="en-US" w:bidi="ar-SA"/>
      </w:rPr>
    </w:lvl>
    <w:lvl w:ilvl="6" w:tplc="3446E54E">
      <w:numFmt w:val="bullet"/>
      <w:lvlText w:val="•"/>
      <w:lvlJc w:val="left"/>
      <w:pPr>
        <w:ind w:left="3149" w:hanging="257"/>
      </w:pPr>
      <w:rPr>
        <w:rFonts w:hint="default"/>
        <w:lang w:val="fr-FR" w:eastAsia="en-US" w:bidi="ar-SA"/>
      </w:rPr>
    </w:lvl>
    <w:lvl w:ilvl="7" w:tplc="65B8CBE8">
      <w:numFmt w:val="bullet"/>
      <w:lvlText w:val="•"/>
      <w:lvlJc w:val="left"/>
      <w:pPr>
        <w:ind w:left="3640" w:hanging="257"/>
      </w:pPr>
      <w:rPr>
        <w:rFonts w:hint="default"/>
        <w:lang w:val="fr-FR" w:eastAsia="en-US" w:bidi="ar-SA"/>
      </w:rPr>
    </w:lvl>
    <w:lvl w:ilvl="8" w:tplc="26644CAA">
      <w:numFmt w:val="bullet"/>
      <w:lvlText w:val="•"/>
      <w:lvlJc w:val="left"/>
      <w:pPr>
        <w:ind w:left="4132" w:hanging="257"/>
      </w:pPr>
      <w:rPr>
        <w:rFonts w:hint="default"/>
        <w:lang w:val="fr-FR" w:eastAsia="en-US" w:bidi="ar-SA"/>
      </w:rPr>
    </w:lvl>
  </w:abstractNum>
  <w:abstractNum w:abstractNumId="26" w15:restartNumberingAfterBreak="0">
    <w:nsid w:val="3E2B2B4A"/>
    <w:multiLevelType w:val="hybridMultilevel"/>
    <w:tmpl w:val="C8BC7EB2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7" w15:restartNumberingAfterBreak="0">
    <w:nsid w:val="3F345DB3"/>
    <w:multiLevelType w:val="hybridMultilevel"/>
    <w:tmpl w:val="8B9090EA"/>
    <w:lvl w:ilvl="0" w:tplc="56102298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11873AC"/>
    <w:multiLevelType w:val="hybridMultilevel"/>
    <w:tmpl w:val="E466C4D8"/>
    <w:lvl w:ilvl="0" w:tplc="F7E49A0A">
      <w:numFmt w:val="bullet"/>
      <w:lvlText w:val="-"/>
      <w:lvlJc w:val="left"/>
      <w:pPr>
        <w:ind w:left="46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80" w:hanging="360"/>
      </w:pPr>
      <w:rPr>
        <w:rFonts w:ascii="Wingdings" w:hAnsi="Wingdings" w:hint="default"/>
      </w:rPr>
    </w:lvl>
  </w:abstractNum>
  <w:abstractNum w:abstractNumId="29" w15:restartNumberingAfterBreak="0">
    <w:nsid w:val="422A094F"/>
    <w:multiLevelType w:val="hybridMultilevel"/>
    <w:tmpl w:val="767CF500"/>
    <w:lvl w:ilvl="0" w:tplc="2DA432A8">
      <w:start w:val="1"/>
      <w:numFmt w:val="bullet"/>
      <w:lvlText w:val="-"/>
      <w:lvlJc w:val="left"/>
      <w:pPr>
        <w:ind w:left="1145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0" w15:restartNumberingAfterBreak="0">
    <w:nsid w:val="44357A07"/>
    <w:multiLevelType w:val="hybridMultilevel"/>
    <w:tmpl w:val="7F963712"/>
    <w:lvl w:ilvl="0" w:tplc="040C0001">
      <w:start w:val="1"/>
      <w:numFmt w:val="bullet"/>
      <w:lvlText w:val=""/>
      <w:lvlJc w:val="left"/>
      <w:pPr>
        <w:ind w:left="9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0" w:hanging="360"/>
      </w:pPr>
      <w:rPr>
        <w:rFonts w:ascii="Wingdings" w:hAnsi="Wingdings" w:hint="default"/>
      </w:rPr>
    </w:lvl>
  </w:abstractNum>
  <w:abstractNum w:abstractNumId="31" w15:restartNumberingAfterBreak="0">
    <w:nsid w:val="44F52AD4"/>
    <w:multiLevelType w:val="hybridMultilevel"/>
    <w:tmpl w:val="657A5CE6"/>
    <w:lvl w:ilvl="0" w:tplc="040C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E528F45E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4FD4E9D8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9512821A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9C3058BA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6C2AFC76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EFECD1AE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7C32263A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F1DADA4C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47B070EB"/>
    <w:multiLevelType w:val="hybridMultilevel"/>
    <w:tmpl w:val="7F2E7AFA"/>
    <w:lvl w:ilvl="0" w:tplc="2DA432A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A06F7A"/>
    <w:multiLevelType w:val="hybridMultilevel"/>
    <w:tmpl w:val="B42A36B0"/>
    <w:lvl w:ilvl="0" w:tplc="F8601B6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973A12"/>
    <w:multiLevelType w:val="hybridMultilevel"/>
    <w:tmpl w:val="06008DD6"/>
    <w:lvl w:ilvl="0" w:tplc="3F8AF7B2">
      <w:numFmt w:val="bullet"/>
      <w:lvlText w:val="-"/>
      <w:lvlJc w:val="left"/>
      <w:pPr>
        <w:ind w:left="6024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35" w15:restartNumberingAfterBreak="0">
    <w:nsid w:val="55835076"/>
    <w:multiLevelType w:val="hybridMultilevel"/>
    <w:tmpl w:val="E5BE3D30"/>
    <w:lvl w:ilvl="0" w:tplc="2CB2F8D0">
      <w:numFmt w:val="bullet"/>
      <w:lvlText w:val="-"/>
      <w:lvlJc w:val="left"/>
      <w:pPr>
        <w:ind w:left="54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5704737A"/>
    <w:multiLevelType w:val="hybridMultilevel"/>
    <w:tmpl w:val="C6461574"/>
    <w:lvl w:ilvl="0" w:tplc="1BC013B0">
      <w:start w:val="4"/>
      <w:numFmt w:val="bullet"/>
      <w:lvlText w:val="-"/>
      <w:lvlJc w:val="left"/>
      <w:pPr>
        <w:ind w:left="1069" w:hanging="360"/>
      </w:pPr>
      <w:rPr>
        <w:rFonts w:ascii="Arial" w:eastAsia="SimSun" w:hAnsi="Arial" w:cs="Arial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7" w15:restartNumberingAfterBreak="0">
    <w:nsid w:val="59C06099"/>
    <w:multiLevelType w:val="hybridMultilevel"/>
    <w:tmpl w:val="3878D422"/>
    <w:lvl w:ilvl="0" w:tplc="584606D6">
      <w:start w:val="1"/>
      <w:numFmt w:val="bullet"/>
      <w:lvlText w:val="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FD1EFD"/>
    <w:multiLevelType w:val="hybridMultilevel"/>
    <w:tmpl w:val="0FEC12C0"/>
    <w:lvl w:ilvl="0" w:tplc="040C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9" w15:restartNumberingAfterBreak="0">
    <w:nsid w:val="6A1743D9"/>
    <w:multiLevelType w:val="hybridMultilevel"/>
    <w:tmpl w:val="6C14A030"/>
    <w:lvl w:ilvl="0" w:tplc="040C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 w15:restartNumberingAfterBreak="0">
    <w:nsid w:val="6AE47E2A"/>
    <w:multiLevelType w:val="multilevel"/>
    <w:tmpl w:val="B99E908A"/>
    <w:lvl w:ilvl="0">
      <w:start w:val="1"/>
      <w:numFmt w:val="none"/>
      <w:lvlText w:val="Q 5.2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E2A0272"/>
    <w:multiLevelType w:val="hybridMultilevel"/>
    <w:tmpl w:val="A2AE9B20"/>
    <w:lvl w:ilvl="0" w:tplc="7A545E42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8746E0"/>
    <w:multiLevelType w:val="hybridMultilevel"/>
    <w:tmpl w:val="D2DCCF8A"/>
    <w:lvl w:ilvl="0" w:tplc="3C84EFFA">
      <w:numFmt w:val="bullet"/>
      <w:lvlText w:val="-"/>
      <w:lvlJc w:val="left"/>
      <w:pPr>
        <w:ind w:left="4608" w:hanging="360"/>
      </w:pPr>
      <w:rPr>
        <w:rFonts w:ascii="Arial" w:eastAsiaTheme="minorHAnsi" w:hAnsi="Arial" w:cs="Arial" w:hint="default"/>
        <w:b w:val="0"/>
        <w:u w:val="single"/>
      </w:rPr>
    </w:lvl>
    <w:lvl w:ilvl="1" w:tplc="040C0003" w:tentative="1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8" w:hanging="360"/>
      </w:pPr>
      <w:rPr>
        <w:rFonts w:ascii="Wingdings" w:hAnsi="Wingdings" w:hint="default"/>
      </w:rPr>
    </w:lvl>
  </w:abstractNum>
  <w:abstractNum w:abstractNumId="43" w15:restartNumberingAfterBreak="0">
    <w:nsid w:val="73277C4C"/>
    <w:multiLevelType w:val="hybridMultilevel"/>
    <w:tmpl w:val="66A8BB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4C36CA"/>
    <w:multiLevelType w:val="multilevel"/>
    <w:tmpl w:val="2A545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BA12112"/>
    <w:multiLevelType w:val="multilevel"/>
    <w:tmpl w:val="EBDE6B0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4029672">
    <w:abstractNumId w:val="0"/>
  </w:num>
  <w:num w:numId="2" w16cid:durableId="1860269113">
    <w:abstractNumId w:val="4"/>
  </w:num>
  <w:num w:numId="3" w16cid:durableId="922303057">
    <w:abstractNumId w:val="7"/>
  </w:num>
  <w:num w:numId="4" w16cid:durableId="1468889376">
    <w:abstractNumId w:val="39"/>
  </w:num>
  <w:num w:numId="5" w16cid:durableId="1017659201">
    <w:abstractNumId w:val="31"/>
  </w:num>
  <w:num w:numId="6" w16cid:durableId="456601798">
    <w:abstractNumId w:val="29"/>
  </w:num>
  <w:num w:numId="7" w16cid:durableId="1489592762">
    <w:abstractNumId w:val="21"/>
  </w:num>
  <w:num w:numId="8" w16cid:durableId="1427264673">
    <w:abstractNumId w:val="11"/>
  </w:num>
  <w:num w:numId="9" w16cid:durableId="637957231">
    <w:abstractNumId w:val="26"/>
  </w:num>
  <w:num w:numId="10" w16cid:durableId="592785890">
    <w:abstractNumId w:val="24"/>
  </w:num>
  <w:num w:numId="11" w16cid:durableId="1382443823">
    <w:abstractNumId w:val="9"/>
  </w:num>
  <w:num w:numId="12" w16cid:durableId="277299181">
    <w:abstractNumId w:val="38"/>
  </w:num>
  <w:num w:numId="13" w16cid:durableId="854340940">
    <w:abstractNumId w:val="43"/>
  </w:num>
  <w:num w:numId="14" w16cid:durableId="1608540709">
    <w:abstractNumId w:val="23"/>
  </w:num>
  <w:num w:numId="15" w16cid:durableId="1235702274">
    <w:abstractNumId w:val="10"/>
  </w:num>
  <w:num w:numId="16" w16cid:durableId="1810049156">
    <w:abstractNumId w:val="44"/>
  </w:num>
  <w:num w:numId="17" w16cid:durableId="342436087">
    <w:abstractNumId w:val="45"/>
  </w:num>
  <w:num w:numId="18" w16cid:durableId="1361735893">
    <w:abstractNumId w:val="32"/>
  </w:num>
  <w:num w:numId="19" w16cid:durableId="1571188442">
    <w:abstractNumId w:val="35"/>
  </w:num>
  <w:num w:numId="20" w16cid:durableId="1066227070">
    <w:abstractNumId w:val="8"/>
  </w:num>
  <w:num w:numId="21" w16cid:durableId="444740547">
    <w:abstractNumId w:val="36"/>
  </w:num>
  <w:num w:numId="22" w16cid:durableId="465975139">
    <w:abstractNumId w:val="13"/>
  </w:num>
  <w:num w:numId="23" w16cid:durableId="1180894769">
    <w:abstractNumId w:val="20"/>
  </w:num>
  <w:num w:numId="24" w16cid:durableId="1374190481">
    <w:abstractNumId w:val="37"/>
  </w:num>
  <w:num w:numId="25" w16cid:durableId="669912506">
    <w:abstractNumId w:val="40"/>
  </w:num>
  <w:num w:numId="26" w16cid:durableId="366099370">
    <w:abstractNumId w:val="20"/>
    <w:lvlOverride w:ilvl="0">
      <w:lvl w:ilvl="0">
        <w:start w:val="1"/>
        <w:numFmt w:val="decimal"/>
        <w:lvlText w:val="Q 5.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lowerLetter"/>
        <w:lvlText w:val="%2)"/>
        <w:lvlJc w:val="left"/>
        <w:pPr>
          <w:ind w:left="584" w:hanging="227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)"/>
        <w:lvlJc w:val="left"/>
        <w:pPr>
          <w:ind w:left="941" w:hanging="227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298" w:hanging="227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655" w:hanging="227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012" w:hanging="227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369" w:hanging="227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726" w:hanging="227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083" w:hanging="227"/>
        </w:pPr>
        <w:rPr>
          <w:rFonts w:hint="default"/>
        </w:rPr>
      </w:lvl>
    </w:lvlOverride>
  </w:num>
  <w:num w:numId="27" w16cid:durableId="1266184706">
    <w:abstractNumId w:val="34"/>
  </w:num>
  <w:num w:numId="28" w16cid:durableId="1897934678">
    <w:abstractNumId w:val="33"/>
  </w:num>
  <w:num w:numId="29" w16cid:durableId="1254121375">
    <w:abstractNumId w:val="27"/>
  </w:num>
  <w:num w:numId="30" w16cid:durableId="81534931">
    <w:abstractNumId w:val="28"/>
  </w:num>
  <w:num w:numId="31" w16cid:durableId="1417438697">
    <w:abstractNumId w:val="15"/>
  </w:num>
  <w:num w:numId="32" w16cid:durableId="1754277787">
    <w:abstractNumId w:val="42"/>
  </w:num>
  <w:num w:numId="33" w16cid:durableId="1781488016">
    <w:abstractNumId w:val="19"/>
  </w:num>
  <w:num w:numId="34" w16cid:durableId="1453940407">
    <w:abstractNumId w:val="14"/>
  </w:num>
  <w:num w:numId="35" w16cid:durableId="1226333654">
    <w:abstractNumId w:val="41"/>
  </w:num>
  <w:num w:numId="36" w16cid:durableId="1542783111">
    <w:abstractNumId w:val="25"/>
  </w:num>
  <w:num w:numId="37" w16cid:durableId="47650221">
    <w:abstractNumId w:val="30"/>
  </w:num>
  <w:num w:numId="38" w16cid:durableId="2141652605">
    <w:abstractNumId w:val="22"/>
  </w:num>
  <w:num w:numId="39" w16cid:durableId="371807560">
    <w:abstractNumId w:val="17"/>
  </w:num>
  <w:num w:numId="40" w16cid:durableId="1541815792">
    <w:abstractNumId w:val="16"/>
  </w:num>
  <w:num w:numId="41" w16cid:durableId="268969757">
    <w:abstractNumId w:val="18"/>
  </w:num>
  <w:num w:numId="42" w16cid:durableId="287863200">
    <w:abstractNumId w:val="1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activeWritingStyle w:appName="MSWord" w:lang="fr-FR" w:vendorID="64" w:dllVersion="6" w:nlCheck="1" w:checkStyle="1"/>
  <w:activeWritingStyle w:appName="MSWord" w:lang="en-US" w:vendorID="64" w:dllVersion="6" w:nlCheck="1" w:checkStyle="0"/>
  <w:activeWritingStyle w:appName="MSWord" w:lang="fr-FR" w:vendorID="64" w:dllVersion="0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proofState w:spelling="clean"/>
  <w:attachedTemplate r:id="rId1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0AAB"/>
    <w:rsid w:val="00000497"/>
    <w:rsid w:val="00002730"/>
    <w:rsid w:val="000029D5"/>
    <w:rsid w:val="00004A46"/>
    <w:rsid w:val="00004EFF"/>
    <w:rsid w:val="00005321"/>
    <w:rsid w:val="00007455"/>
    <w:rsid w:val="000074DF"/>
    <w:rsid w:val="000077A5"/>
    <w:rsid w:val="0001078D"/>
    <w:rsid w:val="00010A43"/>
    <w:rsid w:val="00012200"/>
    <w:rsid w:val="000127B8"/>
    <w:rsid w:val="000148B4"/>
    <w:rsid w:val="00015C3A"/>
    <w:rsid w:val="00017D63"/>
    <w:rsid w:val="00021163"/>
    <w:rsid w:val="000222D8"/>
    <w:rsid w:val="000229A4"/>
    <w:rsid w:val="000238E7"/>
    <w:rsid w:val="00023DA9"/>
    <w:rsid w:val="00023DC6"/>
    <w:rsid w:val="0002469D"/>
    <w:rsid w:val="00024706"/>
    <w:rsid w:val="000334FF"/>
    <w:rsid w:val="00033BBE"/>
    <w:rsid w:val="00034295"/>
    <w:rsid w:val="000342F6"/>
    <w:rsid w:val="00035104"/>
    <w:rsid w:val="000363CC"/>
    <w:rsid w:val="000403AE"/>
    <w:rsid w:val="00040827"/>
    <w:rsid w:val="00045B3D"/>
    <w:rsid w:val="00045DE6"/>
    <w:rsid w:val="00050AAB"/>
    <w:rsid w:val="000514E3"/>
    <w:rsid w:val="000525C2"/>
    <w:rsid w:val="00054554"/>
    <w:rsid w:val="00054AE7"/>
    <w:rsid w:val="0005568D"/>
    <w:rsid w:val="0005617B"/>
    <w:rsid w:val="0005716E"/>
    <w:rsid w:val="00057B86"/>
    <w:rsid w:val="0006082D"/>
    <w:rsid w:val="0006124C"/>
    <w:rsid w:val="000625A8"/>
    <w:rsid w:val="00064C50"/>
    <w:rsid w:val="00065591"/>
    <w:rsid w:val="00065B97"/>
    <w:rsid w:val="00066B3F"/>
    <w:rsid w:val="00066DDA"/>
    <w:rsid w:val="0006744F"/>
    <w:rsid w:val="00067959"/>
    <w:rsid w:val="000715ED"/>
    <w:rsid w:val="0007344D"/>
    <w:rsid w:val="00075A24"/>
    <w:rsid w:val="00075BA6"/>
    <w:rsid w:val="00075D84"/>
    <w:rsid w:val="000769DF"/>
    <w:rsid w:val="00080D66"/>
    <w:rsid w:val="000816C0"/>
    <w:rsid w:val="000831DC"/>
    <w:rsid w:val="0008352E"/>
    <w:rsid w:val="0008626F"/>
    <w:rsid w:val="000866D3"/>
    <w:rsid w:val="0009001F"/>
    <w:rsid w:val="000904F8"/>
    <w:rsid w:val="00090ECD"/>
    <w:rsid w:val="000912F9"/>
    <w:rsid w:val="00092F3A"/>
    <w:rsid w:val="000930DD"/>
    <w:rsid w:val="00093AF8"/>
    <w:rsid w:val="00093D63"/>
    <w:rsid w:val="000969CF"/>
    <w:rsid w:val="00096C6D"/>
    <w:rsid w:val="00096DD1"/>
    <w:rsid w:val="00097AB5"/>
    <w:rsid w:val="000A06B3"/>
    <w:rsid w:val="000A2144"/>
    <w:rsid w:val="000A279F"/>
    <w:rsid w:val="000A380A"/>
    <w:rsid w:val="000A4334"/>
    <w:rsid w:val="000A4E81"/>
    <w:rsid w:val="000A5ACC"/>
    <w:rsid w:val="000A6247"/>
    <w:rsid w:val="000A6AA0"/>
    <w:rsid w:val="000A6D31"/>
    <w:rsid w:val="000B08F6"/>
    <w:rsid w:val="000B0A85"/>
    <w:rsid w:val="000B1F5B"/>
    <w:rsid w:val="000B3A14"/>
    <w:rsid w:val="000B3F09"/>
    <w:rsid w:val="000B46C6"/>
    <w:rsid w:val="000B6B97"/>
    <w:rsid w:val="000B73C1"/>
    <w:rsid w:val="000C00AC"/>
    <w:rsid w:val="000C02AB"/>
    <w:rsid w:val="000C1220"/>
    <w:rsid w:val="000C1A6F"/>
    <w:rsid w:val="000C4BBD"/>
    <w:rsid w:val="000C52DF"/>
    <w:rsid w:val="000C641B"/>
    <w:rsid w:val="000C6C7E"/>
    <w:rsid w:val="000C6D48"/>
    <w:rsid w:val="000D1520"/>
    <w:rsid w:val="000D20C3"/>
    <w:rsid w:val="000D2369"/>
    <w:rsid w:val="000D26EE"/>
    <w:rsid w:val="000D30C0"/>
    <w:rsid w:val="000D39B6"/>
    <w:rsid w:val="000D4ABB"/>
    <w:rsid w:val="000D4F47"/>
    <w:rsid w:val="000D563F"/>
    <w:rsid w:val="000D599E"/>
    <w:rsid w:val="000D5B58"/>
    <w:rsid w:val="000D5E5A"/>
    <w:rsid w:val="000D6133"/>
    <w:rsid w:val="000D64F0"/>
    <w:rsid w:val="000D7399"/>
    <w:rsid w:val="000E2047"/>
    <w:rsid w:val="000E2934"/>
    <w:rsid w:val="000E32EA"/>
    <w:rsid w:val="000E4044"/>
    <w:rsid w:val="000E4357"/>
    <w:rsid w:val="000E5D5D"/>
    <w:rsid w:val="000F0DBD"/>
    <w:rsid w:val="000F1FA9"/>
    <w:rsid w:val="000F2653"/>
    <w:rsid w:val="000F3F56"/>
    <w:rsid w:val="000F477F"/>
    <w:rsid w:val="000F6F61"/>
    <w:rsid w:val="000F766B"/>
    <w:rsid w:val="000F7BB4"/>
    <w:rsid w:val="001012E9"/>
    <w:rsid w:val="001018CB"/>
    <w:rsid w:val="00102306"/>
    <w:rsid w:val="00104ABE"/>
    <w:rsid w:val="00105180"/>
    <w:rsid w:val="00105AAA"/>
    <w:rsid w:val="00105F03"/>
    <w:rsid w:val="00107EEE"/>
    <w:rsid w:val="00110EC1"/>
    <w:rsid w:val="001113F5"/>
    <w:rsid w:val="00116708"/>
    <w:rsid w:val="00117BBA"/>
    <w:rsid w:val="0012097F"/>
    <w:rsid w:val="0012207D"/>
    <w:rsid w:val="0012244A"/>
    <w:rsid w:val="001234C1"/>
    <w:rsid w:val="001244A6"/>
    <w:rsid w:val="001244E7"/>
    <w:rsid w:val="001268D1"/>
    <w:rsid w:val="00126F88"/>
    <w:rsid w:val="00127065"/>
    <w:rsid w:val="00130631"/>
    <w:rsid w:val="00131E5D"/>
    <w:rsid w:val="00134383"/>
    <w:rsid w:val="00142732"/>
    <w:rsid w:val="00144458"/>
    <w:rsid w:val="001452F0"/>
    <w:rsid w:val="00145E53"/>
    <w:rsid w:val="001468D3"/>
    <w:rsid w:val="00153132"/>
    <w:rsid w:val="00153540"/>
    <w:rsid w:val="00154612"/>
    <w:rsid w:val="00154ECA"/>
    <w:rsid w:val="001555A5"/>
    <w:rsid w:val="001561DB"/>
    <w:rsid w:val="00156D35"/>
    <w:rsid w:val="00157ED3"/>
    <w:rsid w:val="001609DC"/>
    <w:rsid w:val="00161E90"/>
    <w:rsid w:val="00162987"/>
    <w:rsid w:val="00164C70"/>
    <w:rsid w:val="001655C3"/>
    <w:rsid w:val="001659CD"/>
    <w:rsid w:val="00165A16"/>
    <w:rsid w:val="0016613F"/>
    <w:rsid w:val="00170824"/>
    <w:rsid w:val="0017088C"/>
    <w:rsid w:val="00172006"/>
    <w:rsid w:val="0017343E"/>
    <w:rsid w:val="001738F7"/>
    <w:rsid w:val="00174E57"/>
    <w:rsid w:val="001753E9"/>
    <w:rsid w:val="00175757"/>
    <w:rsid w:val="00176589"/>
    <w:rsid w:val="00176852"/>
    <w:rsid w:val="00177D8C"/>
    <w:rsid w:val="00181425"/>
    <w:rsid w:val="001829D7"/>
    <w:rsid w:val="00183CC4"/>
    <w:rsid w:val="0018419B"/>
    <w:rsid w:val="001848CE"/>
    <w:rsid w:val="001853B8"/>
    <w:rsid w:val="001863BD"/>
    <w:rsid w:val="00187BC5"/>
    <w:rsid w:val="00190379"/>
    <w:rsid w:val="001910AC"/>
    <w:rsid w:val="001921EF"/>
    <w:rsid w:val="00192276"/>
    <w:rsid w:val="001929C9"/>
    <w:rsid w:val="00193360"/>
    <w:rsid w:val="0019421B"/>
    <w:rsid w:val="0019497A"/>
    <w:rsid w:val="00195A41"/>
    <w:rsid w:val="001965D7"/>
    <w:rsid w:val="0019773D"/>
    <w:rsid w:val="001A12C5"/>
    <w:rsid w:val="001A1502"/>
    <w:rsid w:val="001A21C6"/>
    <w:rsid w:val="001A21D4"/>
    <w:rsid w:val="001A2C9D"/>
    <w:rsid w:val="001A49BB"/>
    <w:rsid w:val="001A5C1A"/>
    <w:rsid w:val="001A5CD8"/>
    <w:rsid w:val="001A6AC7"/>
    <w:rsid w:val="001A729E"/>
    <w:rsid w:val="001A7582"/>
    <w:rsid w:val="001A7F7C"/>
    <w:rsid w:val="001B0961"/>
    <w:rsid w:val="001B14A5"/>
    <w:rsid w:val="001B1AA9"/>
    <w:rsid w:val="001B21D0"/>
    <w:rsid w:val="001B5A6A"/>
    <w:rsid w:val="001B66C0"/>
    <w:rsid w:val="001B695E"/>
    <w:rsid w:val="001B6FDC"/>
    <w:rsid w:val="001B705D"/>
    <w:rsid w:val="001B7C86"/>
    <w:rsid w:val="001B7FF4"/>
    <w:rsid w:val="001C13BC"/>
    <w:rsid w:val="001C15E8"/>
    <w:rsid w:val="001C28D6"/>
    <w:rsid w:val="001C303D"/>
    <w:rsid w:val="001C3EB9"/>
    <w:rsid w:val="001C4262"/>
    <w:rsid w:val="001C42E3"/>
    <w:rsid w:val="001C5215"/>
    <w:rsid w:val="001C6BAC"/>
    <w:rsid w:val="001C780D"/>
    <w:rsid w:val="001C7D7A"/>
    <w:rsid w:val="001D0C00"/>
    <w:rsid w:val="001D1481"/>
    <w:rsid w:val="001D1681"/>
    <w:rsid w:val="001D2D6D"/>
    <w:rsid w:val="001D55F4"/>
    <w:rsid w:val="001D5663"/>
    <w:rsid w:val="001D6865"/>
    <w:rsid w:val="001D6DF6"/>
    <w:rsid w:val="001D7247"/>
    <w:rsid w:val="001E2C85"/>
    <w:rsid w:val="001E7FB7"/>
    <w:rsid w:val="001F15A2"/>
    <w:rsid w:val="001F2F8A"/>
    <w:rsid w:val="001F393F"/>
    <w:rsid w:val="001F457D"/>
    <w:rsid w:val="001F542D"/>
    <w:rsid w:val="001F7ECB"/>
    <w:rsid w:val="00200862"/>
    <w:rsid w:val="00200D57"/>
    <w:rsid w:val="002013C5"/>
    <w:rsid w:val="002015D8"/>
    <w:rsid w:val="00202587"/>
    <w:rsid w:val="002050EB"/>
    <w:rsid w:val="00205F1F"/>
    <w:rsid w:val="00206745"/>
    <w:rsid w:val="00206ABF"/>
    <w:rsid w:val="002079E5"/>
    <w:rsid w:val="00207EBB"/>
    <w:rsid w:val="002117A7"/>
    <w:rsid w:val="00211E6D"/>
    <w:rsid w:val="002143BF"/>
    <w:rsid w:val="00214AD8"/>
    <w:rsid w:val="00220AD0"/>
    <w:rsid w:val="00220AD2"/>
    <w:rsid w:val="002243D7"/>
    <w:rsid w:val="00224B22"/>
    <w:rsid w:val="00224CDD"/>
    <w:rsid w:val="00225C52"/>
    <w:rsid w:val="00226139"/>
    <w:rsid w:val="00227648"/>
    <w:rsid w:val="00227786"/>
    <w:rsid w:val="00230E27"/>
    <w:rsid w:val="00231D6E"/>
    <w:rsid w:val="00232018"/>
    <w:rsid w:val="0023497C"/>
    <w:rsid w:val="00234BD0"/>
    <w:rsid w:val="00242498"/>
    <w:rsid w:val="00243699"/>
    <w:rsid w:val="002442E8"/>
    <w:rsid w:val="00244329"/>
    <w:rsid w:val="002461B4"/>
    <w:rsid w:val="0024664A"/>
    <w:rsid w:val="00250904"/>
    <w:rsid w:val="002534A4"/>
    <w:rsid w:val="002535D8"/>
    <w:rsid w:val="00254BAA"/>
    <w:rsid w:val="00254EE7"/>
    <w:rsid w:val="00255B97"/>
    <w:rsid w:val="00255FB5"/>
    <w:rsid w:val="00260520"/>
    <w:rsid w:val="002605AD"/>
    <w:rsid w:val="002625BA"/>
    <w:rsid w:val="00262A08"/>
    <w:rsid w:val="00262CC4"/>
    <w:rsid w:val="00263555"/>
    <w:rsid w:val="00264405"/>
    <w:rsid w:val="002646B2"/>
    <w:rsid w:val="00265275"/>
    <w:rsid w:val="00265467"/>
    <w:rsid w:val="00266775"/>
    <w:rsid w:val="00266895"/>
    <w:rsid w:val="002668A5"/>
    <w:rsid w:val="00267822"/>
    <w:rsid w:val="00267F51"/>
    <w:rsid w:val="0027153C"/>
    <w:rsid w:val="00271E01"/>
    <w:rsid w:val="00274EBE"/>
    <w:rsid w:val="00275FF6"/>
    <w:rsid w:val="00276655"/>
    <w:rsid w:val="00277016"/>
    <w:rsid w:val="002770AE"/>
    <w:rsid w:val="00277955"/>
    <w:rsid w:val="002801E6"/>
    <w:rsid w:val="00281374"/>
    <w:rsid w:val="002824D4"/>
    <w:rsid w:val="0028261C"/>
    <w:rsid w:val="00283A41"/>
    <w:rsid w:val="00284509"/>
    <w:rsid w:val="00284F8F"/>
    <w:rsid w:val="00285AAF"/>
    <w:rsid w:val="00285F65"/>
    <w:rsid w:val="00287E5E"/>
    <w:rsid w:val="00290B44"/>
    <w:rsid w:val="00291D0B"/>
    <w:rsid w:val="00292231"/>
    <w:rsid w:val="00293137"/>
    <w:rsid w:val="0029393D"/>
    <w:rsid w:val="00293BF8"/>
    <w:rsid w:val="002944D3"/>
    <w:rsid w:val="002962F6"/>
    <w:rsid w:val="002A2256"/>
    <w:rsid w:val="002A26BA"/>
    <w:rsid w:val="002A2D78"/>
    <w:rsid w:val="002A363F"/>
    <w:rsid w:val="002A3F48"/>
    <w:rsid w:val="002A4C7A"/>
    <w:rsid w:val="002A5A8F"/>
    <w:rsid w:val="002A5A92"/>
    <w:rsid w:val="002A79A2"/>
    <w:rsid w:val="002A7A06"/>
    <w:rsid w:val="002B2616"/>
    <w:rsid w:val="002B2901"/>
    <w:rsid w:val="002B4845"/>
    <w:rsid w:val="002B4BE2"/>
    <w:rsid w:val="002B5566"/>
    <w:rsid w:val="002B6946"/>
    <w:rsid w:val="002B69E3"/>
    <w:rsid w:val="002C0D7B"/>
    <w:rsid w:val="002C1B53"/>
    <w:rsid w:val="002C2B33"/>
    <w:rsid w:val="002C317C"/>
    <w:rsid w:val="002C5AF5"/>
    <w:rsid w:val="002D02EA"/>
    <w:rsid w:val="002D0E17"/>
    <w:rsid w:val="002D0EE5"/>
    <w:rsid w:val="002D21DB"/>
    <w:rsid w:val="002D31E2"/>
    <w:rsid w:val="002D32DC"/>
    <w:rsid w:val="002D3731"/>
    <w:rsid w:val="002D42DB"/>
    <w:rsid w:val="002D4980"/>
    <w:rsid w:val="002D62A5"/>
    <w:rsid w:val="002E16D2"/>
    <w:rsid w:val="002E17D0"/>
    <w:rsid w:val="002E22B7"/>
    <w:rsid w:val="002E3BBE"/>
    <w:rsid w:val="002E47DC"/>
    <w:rsid w:val="002E5429"/>
    <w:rsid w:val="002E67AA"/>
    <w:rsid w:val="002F0001"/>
    <w:rsid w:val="002F13AB"/>
    <w:rsid w:val="002F2213"/>
    <w:rsid w:val="002F2CF4"/>
    <w:rsid w:val="002F30E0"/>
    <w:rsid w:val="002F3C80"/>
    <w:rsid w:val="002F4610"/>
    <w:rsid w:val="002F4664"/>
    <w:rsid w:val="002F4C1D"/>
    <w:rsid w:val="002F5584"/>
    <w:rsid w:val="002F587E"/>
    <w:rsid w:val="002F594F"/>
    <w:rsid w:val="002F6549"/>
    <w:rsid w:val="002F7D80"/>
    <w:rsid w:val="002F7E0F"/>
    <w:rsid w:val="002F7EF9"/>
    <w:rsid w:val="003005B6"/>
    <w:rsid w:val="0030073C"/>
    <w:rsid w:val="00302A26"/>
    <w:rsid w:val="00302B34"/>
    <w:rsid w:val="00304609"/>
    <w:rsid w:val="00307A49"/>
    <w:rsid w:val="0031086F"/>
    <w:rsid w:val="00310AAB"/>
    <w:rsid w:val="0031145C"/>
    <w:rsid w:val="00312456"/>
    <w:rsid w:val="003134E2"/>
    <w:rsid w:val="00314572"/>
    <w:rsid w:val="00314AD3"/>
    <w:rsid w:val="00316129"/>
    <w:rsid w:val="00317770"/>
    <w:rsid w:val="00320AFE"/>
    <w:rsid w:val="003212AA"/>
    <w:rsid w:val="00321309"/>
    <w:rsid w:val="00323B07"/>
    <w:rsid w:val="00324D62"/>
    <w:rsid w:val="00325C1C"/>
    <w:rsid w:val="0032654D"/>
    <w:rsid w:val="00326BEB"/>
    <w:rsid w:val="00326CA2"/>
    <w:rsid w:val="003272DE"/>
    <w:rsid w:val="00331F69"/>
    <w:rsid w:val="00332832"/>
    <w:rsid w:val="00332A4F"/>
    <w:rsid w:val="00333475"/>
    <w:rsid w:val="003353F2"/>
    <w:rsid w:val="003355AB"/>
    <w:rsid w:val="00336BBA"/>
    <w:rsid w:val="00336C85"/>
    <w:rsid w:val="00341B38"/>
    <w:rsid w:val="003427E1"/>
    <w:rsid w:val="00343E3A"/>
    <w:rsid w:val="003448D3"/>
    <w:rsid w:val="003450E2"/>
    <w:rsid w:val="003455CC"/>
    <w:rsid w:val="00345988"/>
    <w:rsid w:val="00345CAA"/>
    <w:rsid w:val="0035243D"/>
    <w:rsid w:val="00354BA1"/>
    <w:rsid w:val="00355802"/>
    <w:rsid w:val="00356034"/>
    <w:rsid w:val="0035641E"/>
    <w:rsid w:val="00360AFD"/>
    <w:rsid w:val="00360F12"/>
    <w:rsid w:val="0036125F"/>
    <w:rsid w:val="003615C3"/>
    <w:rsid w:val="00361C7A"/>
    <w:rsid w:val="00361E3E"/>
    <w:rsid w:val="00361F2B"/>
    <w:rsid w:val="0036208D"/>
    <w:rsid w:val="00362555"/>
    <w:rsid w:val="00363160"/>
    <w:rsid w:val="0036396A"/>
    <w:rsid w:val="0036442F"/>
    <w:rsid w:val="00364C4E"/>
    <w:rsid w:val="00364CC4"/>
    <w:rsid w:val="00366D0A"/>
    <w:rsid w:val="00367875"/>
    <w:rsid w:val="0037241D"/>
    <w:rsid w:val="00375D8D"/>
    <w:rsid w:val="00380BBA"/>
    <w:rsid w:val="00381D61"/>
    <w:rsid w:val="003825F6"/>
    <w:rsid w:val="00382BCA"/>
    <w:rsid w:val="0038580C"/>
    <w:rsid w:val="00386758"/>
    <w:rsid w:val="00387249"/>
    <w:rsid w:val="00390012"/>
    <w:rsid w:val="00390358"/>
    <w:rsid w:val="00390430"/>
    <w:rsid w:val="0039352C"/>
    <w:rsid w:val="00395452"/>
    <w:rsid w:val="00396229"/>
    <w:rsid w:val="00396E7C"/>
    <w:rsid w:val="003A17A7"/>
    <w:rsid w:val="003A2001"/>
    <w:rsid w:val="003A2E95"/>
    <w:rsid w:val="003A3FC1"/>
    <w:rsid w:val="003A40E8"/>
    <w:rsid w:val="003A59AD"/>
    <w:rsid w:val="003A6077"/>
    <w:rsid w:val="003B0AFF"/>
    <w:rsid w:val="003B13C7"/>
    <w:rsid w:val="003B1550"/>
    <w:rsid w:val="003B258C"/>
    <w:rsid w:val="003B4DC6"/>
    <w:rsid w:val="003B5FAB"/>
    <w:rsid w:val="003B62C7"/>
    <w:rsid w:val="003B75BC"/>
    <w:rsid w:val="003C0F1B"/>
    <w:rsid w:val="003C1294"/>
    <w:rsid w:val="003C6222"/>
    <w:rsid w:val="003D1A46"/>
    <w:rsid w:val="003D75F5"/>
    <w:rsid w:val="003D7F6A"/>
    <w:rsid w:val="003E0A3E"/>
    <w:rsid w:val="003E15AB"/>
    <w:rsid w:val="003E1DFE"/>
    <w:rsid w:val="003E37CA"/>
    <w:rsid w:val="003E4452"/>
    <w:rsid w:val="003E4534"/>
    <w:rsid w:val="003E46CB"/>
    <w:rsid w:val="003E4C36"/>
    <w:rsid w:val="003F01E0"/>
    <w:rsid w:val="003F0FA4"/>
    <w:rsid w:val="003F2DC2"/>
    <w:rsid w:val="003F492C"/>
    <w:rsid w:val="003F7403"/>
    <w:rsid w:val="003F77A1"/>
    <w:rsid w:val="003F7938"/>
    <w:rsid w:val="00400108"/>
    <w:rsid w:val="004001FF"/>
    <w:rsid w:val="00400E31"/>
    <w:rsid w:val="0040130A"/>
    <w:rsid w:val="004033AE"/>
    <w:rsid w:val="00403CFA"/>
    <w:rsid w:val="004041DB"/>
    <w:rsid w:val="00405352"/>
    <w:rsid w:val="00405944"/>
    <w:rsid w:val="00405F0D"/>
    <w:rsid w:val="00407B2F"/>
    <w:rsid w:val="00411A5A"/>
    <w:rsid w:val="00411E5F"/>
    <w:rsid w:val="0041204B"/>
    <w:rsid w:val="00413DB1"/>
    <w:rsid w:val="00414A4F"/>
    <w:rsid w:val="00414D16"/>
    <w:rsid w:val="0041589F"/>
    <w:rsid w:val="00415B9C"/>
    <w:rsid w:val="004177DE"/>
    <w:rsid w:val="00420309"/>
    <w:rsid w:val="004222C6"/>
    <w:rsid w:val="00422A9C"/>
    <w:rsid w:val="0042383F"/>
    <w:rsid w:val="0042638C"/>
    <w:rsid w:val="004264B4"/>
    <w:rsid w:val="0042682C"/>
    <w:rsid w:val="00427965"/>
    <w:rsid w:val="00430716"/>
    <w:rsid w:val="004312A9"/>
    <w:rsid w:val="004326FD"/>
    <w:rsid w:val="0043585D"/>
    <w:rsid w:val="00435DE1"/>
    <w:rsid w:val="004363C8"/>
    <w:rsid w:val="004373E5"/>
    <w:rsid w:val="00440B46"/>
    <w:rsid w:val="00441996"/>
    <w:rsid w:val="00441E4A"/>
    <w:rsid w:val="00443CE1"/>
    <w:rsid w:val="00443D90"/>
    <w:rsid w:val="00443F52"/>
    <w:rsid w:val="004446B3"/>
    <w:rsid w:val="00444891"/>
    <w:rsid w:val="00444A2E"/>
    <w:rsid w:val="00444AF6"/>
    <w:rsid w:val="00444B12"/>
    <w:rsid w:val="004470FE"/>
    <w:rsid w:val="004506A9"/>
    <w:rsid w:val="004519D6"/>
    <w:rsid w:val="00452E0E"/>
    <w:rsid w:val="00452E5E"/>
    <w:rsid w:val="00453851"/>
    <w:rsid w:val="004547CD"/>
    <w:rsid w:val="004549E3"/>
    <w:rsid w:val="00454C9D"/>
    <w:rsid w:val="00455D08"/>
    <w:rsid w:val="004563F7"/>
    <w:rsid w:val="004574CB"/>
    <w:rsid w:val="004615B0"/>
    <w:rsid w:val="00462EFE"/>
    <w:rsid w:val="00464470"/>
    <w:rsid w:val="00465A9A"/>
    <w:rsid w:val="00465D83"/>
    <w:rsid w:val="00465FEF"/>
    <w:rsid w:val="00466CC9"/>
    <w:rsid w:val="00467AC9"/>
    <w:rsid w:val="004739EB"/>
    <w:rsid w:val="0047524A"/>
    <w:rsid w:val="004754EE"/>
    <w:rsid w:val="00475E8A"/>
    <w:rsid w:val="00475F22"/>
    <w:rsid w:val="00477C2C"/>
    <w:rsid w:val="00477F59"/>
    <w:rsid w:val="00481243"/>
    <w:rsid w:val="0048179C"/>
    <w:rsid w:val="00482AC9"/>
    <w:rsid w:val="00484253"/>
    <w:rsid w:val="00484E11"/>
    <w:rsid w:val="00485E23"/>
    <w:rsid w:val="0048638D"/>
    <w:rsid w:val="00490C6F"/>
    <w:rsid w:val="0049142A"/>
    <w:rsid w:val="004958FA"/>
    <w:rsid w:val="00495934"/>
    <w:rsid w:val="00496828"/>
    <w:rsid w:val="004971BF"/>
    <w:rsid w:val="0049789D"/>
    <w:rsid w:val="004A0A27"/>
    <w:rsid w:val="004A0ADE"/>
    <w:rsid w:val="004A180D"/>
    <w:rsid w:val="004A27B3"/>
    <w:rsid w:val="004A29DC"/>
    <w:rsid w:val="004A2E62"/>
    <w:rsid w:val="004A34EC"/>
    <w:rsid w:val="004A3F2E"/>
    <w:rsid w:val="004A40F5"/>
    <w:rsid w:val="004A4D5F"/>
    <w:rsid w:val="004B1B3D"/>
    <w:rsid w:val="004B4244"/>
    <w:rsid w:val="004B47BF"/>
    <w:rsid w:val="004B53CE"/>
    <w:rsid w:val="004B5DCF"/>
    <w:rsid w:val="004B5F25"/>
    <w:rsid w:val="004C09F8"/>
    <w:rsid w:val="004C2227"/>
    <w:rsid w:val="004C2503"/>
    <w:rsid w:val="004C2D53"/>
    <w:rsid w:val="004C3529"/>
    <w:rsid w:val="004C496A"/>
    <w:rsid w:val="004C4F55"/>
    <w:rsid w:val="004C5CB8"/>
    <w:rsid w:val="004C6470"/>
    <w:rsid w:val="004C7D30"/>
    <w:rsid w:val="004C7FD7"/>
    <w:rsid w:val="004D0235"/>
    <w:rsid w:val="004D02E4"/>
    <w:rsid w:val="004D0BC4"/>
    <w:rsid w:val="004D32B4"/>
    <w:rsid w:val="004D4040"/>
    <w:rsid w:val="004D4819"/>
    <w:rsid w:val="004D4D10"/>
    <w:rsid w:val="004D7741"/>
    <w:rsid w:val="004E0AC8"/>
    <w:rsid w:val="004E1ECE"/>
    <w:rsid w:val="004E3DAD"/>
    <w:rsid w:val="004E652D"/>
    <w:rsid w:val="004E6E84"/>
    <w:rsid w:val="004F1B43"/>
    <w:rsid w:val="004F49BD"/>
    <w:rsid w:val="004F5481"/>
    <w:rsid w:val="004F57A8"/>
    <w:rsid w:val="004F72CF"/>
    <w:rsid w:val="004F7D63"/>
    <w:rsid w:val="00500BB6"/>
    <w:rsid w:val="00501FFC"/>
    <w:rsid w:val="005037B5"/>
    <w:rsid w:val="005071E1"/>
    <w:rsid w:val="00510CBB"/>
    <w:rsid w:val="00511A4A"/>
    <w:rsid w:val="00512E33"/>
    <w:rsid w:val="00513097"/>
    <w:rsid w:val="00514C7A"/>
    <w:rsid w:val="00514D03"/>
    <w:rsid w:val="00515C08"/>
    <w:rsid w:val="005166F4"/>
    <w:rsid w:val="00517617"/>
    <w:rsid w:val="00517F6D"/>
    <w:rsid w:val="005204F9"/>
    <w:rsid w:val="00521D7B"/>
    <w:rsid w:val="0052289B"/>
    <w:rsid w:val="005228BD"/>
    <w:rsid w:val="00522C15"/>
    <w:rsid w:val="005233A2"/>
    <w:rsid w:val="0052432E"/>
    <w:rsid w:val="00525714"/>
    <w:rsid w:val="00526D79"/>
    <w:rsid w:val="005277C3"/>
    <w:rsid w:val="00527E1C"/>
    <w:rsid w:val="00530AF9"/>
    <w:rsid w:val="005342A2"/>
    <w:rsid w:val="00534D99"/>
    <w:rsid w:val="00537F6B"/>
    <w:rsid w:val="005409BC"/>
    <w:rsid w:val="005422F0"/>
    <w:rsid w:val="00544481"/>
    <w:rsid w:val="00544923"/>
    <w:rsid w:val="00546CE2"/>
    <w:rsid w:val="0054750C"/>
    <w:rsid w:val="00547665"/>
    <w:rsid w:val="005479C5"/>
    <w:rsid w:val="00547ABE"/>
    <w:rsid w:val="0055013B"/>
    <w:rsid w:val="005501F4"/>
    <w:rsid w:val="00550B86"/>
    <w:rsid w:val="00550F2E"/>
    <w:rsid w:val="00552A01"/>
    <w:rsid w:val="00552ABC"/>
    <w:rsid w:val="00552D01"/>
    <w:rsid w:val="00554F85"/>
    <w:rsid w:val="00555C7B"/>
    <w:rsid w:val="00556D4D"/>
    <w:rsid w:val="00561FA5"/>
    <w:rsid w:val="00562707"/>
    <w:rsid w:val="00563598"/>
    <w:rsid w:val="00563BB1"/>
    <w:rsid w:val="00564368"/>
    <w:rsid w:val="00566FB8"/>
    <w:rsid w:val="00570497"/>
    <w:rsid w:val="005709F7"/>
    <w:rsid w:val="0057168B"/>
    <w:rsid w:val="00573945"/>
    <w:rsid w:val="00573CF3"/>
    <w:rsid w:val="00576831"/>
    <w:rsid w:val="00580D1B"/>
    <w:rsid w:val="00581BAE"/>
    <w:rsid w:val="005822C3"/>
    <w:rsid w:val="00583428"/>
    <w:rsid w:val="00586370"/>
    <w:rsid w:val="00587152"/>
    <w:rsid w:val="00587820"/>
    <w:rsid w:val="005902C9"/>
    <w:rsid w:val="005903C1"/>
    <w:rsid w:val="00590F1D"/>
    <w:rsid w:val="0059121F"/>
    <w:rsid w:val="00591AFB"/>
    <w:rsid w:val="00591B88"/>
    <w:rsid w:val="00591E29"/>
    <w:rsid w:val="00593642"/>
    <w:rsid w:val="00595E75"/>
    <w:rsid w:val="00597075"/>
    <w:rsid w:val="00597227"/>
    <w:rsid w:val="005A0D74"/>
    <w:rsid w:val="005A12B4"/>
    <w:rsid w:val="005A1B7B"/>
    <w:rsid w:val="005A38A7"/>
    <w:rsid w:val="005A4E1E"/>
    <w:rsid w:val="005A5456"/>
    <w:rsid w:val="005A69E2"/>
    <w:rsid w:val="005A6ED5"/>
    <w:rsid w:val="005A735E"/>
    <w:rsid w:val="005A7CB0"/>
    <w:rsid w:val="005B0C79"/>
    <w:rsid w:val="005B1699"/>
    <w:rsid w:val="005B32E8"/>
    <w:rsid w:val="005B398E"/>
    <w:rsid w:val="005B4EC1"/>
    <w:rsid w:val="005B58C2"/>
    <w:rsid w:val="005B6DBD"/>
    <w:rsid w:val="005C23B5"/>
    <w:rsid w:val="005C37FE"/>
    <w:rsid w:val="005C3A25"/>
    <w:rsid w:val="005C46AE"/>
    <w:rsid w:val="005C48B4"/>
    <w:rsid w:val="005C5574"/>
    <w:rsid w:val="005C6190"/>
    <w:rsid w:val="005C6A6C"/>
    <w:rsid w:val="005D1C1F"/>
    <w:rsid w:val="005D2318"/>
    <w:rsid w:val="005D27BB"/>
    <w:rsid w:val="005D2AF5"/>
    <w:rsid w:val="005D3460"/>
    <w:rsid w:val="005D4E28"/>
    <w:rsid w:val="005D51AE"/>
    <w:rsid w:val="005D5AB9"/>
    <w:rsid w:val="005D6D67"/>
    <w:rsid w:val="005E280A"/>
    <w:rsid w:val="005E286A"/>
    <w:rsid w:val="005E2D3C"/>
    <w:rsid w:val="005E3174"/>
    <w:rsid w:val="005E3983"/>
    <w:rsid w:val="005E57F0"/>
    <w:rsid w:val="005E67A0"/>
    <w:rsid w:val="005E7A97"/>
    <w:rsid w:val="005F0C3F"/>
    <w:rsid w:val="005F0C96"/>
    <w:rsid w:val="005F17A0"/>
    <w:rsid w:val="005F3CA6"/>
    <w:rsid w:val="005F3DBF"/>
    <w:rsid w:val="005F504C"/>
    <w:rsid w:val="005F50C1"/>
    <w:rsid w:val="005F58FF"/>
    <w:rsid w:val="005F6830"/>
    <w:rsid w:val="005F7775"/>
    <w:rsid w:val="00600615"/>
    <w:rsid w:val="00601037"/>
    <w:rsid w:val="00602B97"/>
    <w:rsid w:val="0060310C"/>
    <w:rsid w:val="00603FC2"/>
    <w:rsid w:val="0060464F"/>
    <w:rsid w:val="0060628B"/>
    <w:rsid w:val="006067E4"/>
    <w:rsid w:val="00606A67"/>
    <w:rsid w:val="0061026F"/>
    <w:rsid w:val="00611581"/>
    <w:rsid w:val="006116E1"/>
    <w:rsid w:val="00612A1D"/>
    <w:rsid w:val="006145E7"/>
    <w:rsid w:val="00614DDD"/>
    <w:rsid w:val="006163BD"/>
    <w:rsid w:val="00616F95"/>
    <w:rsid w:val="00616F9F"/>
    <w:rsid w:val="00617526"/>
    <w:rsid w:val="00617DA8"/>
    <w:rsid w:val="00620357"/>
    <w:rsid w:val="00620E3D"/>
    <w:rsid w:val="0062105A"/>
    <w:rsid w:val="006219F0"/>
    <w:rsid w:val="006226A9"/>
    <w:rsid w:val="006244AA"/>
    <w:rsid w:val="006251E1"/>
    <w:rsid w:val="0062697B"/>
    <w:rsid w:val="006320D8"/>
    <w:rsid w:val="006328F4"/>
    <w:rsid w:val="0063296E"/>
    <w:rsid w:val="00633AC5"/>
    <w:rsid w:val="006359F0"/>
    <w:rsid w:val="0063673B"/>
    <w:rsid w:val="00637045"/>
    <w:rsid w:val="00637487"/>
    <w:rsid w:val="006404FB"/>
    <w:rsid w:val="00640A16"/>
    <w:rsid w:val="00641869"/>
    <w:rsid w:val="00641AE9"/>
    <w:rsid w:val="00642B0F"/>
    <w:rsid w:val="00645099"/>
    <w:rsid w:val="00645A2C"/>
    <w:rsid w:val="0064618D"/>
    <w:rsid w:val="006479CE"/>
    <w:rsid w:val="00650EAA"/>
    <w:rsid w:val="0065105B"/>
    <w:rsid w:val="00652961"/>
    <w:rsid w:val="0065368D"/>
    <w:rsid w:val="006604C1"/>
    <w:rsid w:val="0066120F"/>
    <w:rsid w:val="00663541"/>
    <w:rsid w:val="00663E6B"/>
    <w:rsid w:val="00664384"/>
    <w:rsid w:val="00664BC8"/>
    <w:rsid w:val="00665915"/>
    <w:rsid w:val="00666E5A"/>
    <w:rsid w:val="00667B22"/>
    <w:rsid w:val="00667C26"/>
    <w:rsid w:val="00670052"/>
    <w:rsid w:val="00670072"/>
    <w:rsid w:val="00673A23"/>
    <w:rsid w:val="00676ABA"/>
    <w:rsid w:val="0067743D"/>
    <w:rsid w:val="00677A01"/>
    <w:rsid w:val="006819DC"/>
    <w:rsid w:val="0068202E"/>
    <w:rsid w:val="00682B3A"/>
    <w:rsid w:val="00683232"/>
    <w:rsid w:val="00685B60"/>
    <w:rsid w:val="00687D2E"/>
    <w:rsid w:val="0069124F"/>
    <w:rsid w:val="00691629"/>
    <w:rsid w:val="00692E01"/>
    <w:rsid w:val="00697FEC"/>
    <w:rsid w:val="006A012A"/>
    <w:rsid w:val="006A034A"/>
    <w:rsid w:val="006A048F"/>
    <w:rsid w:val="006A1767"/>
    <w:rsid w:val="006A2627"/>
    <w:rsid w:val="006A3567"/>
    <w:rsid w:val="006A45EB"/>
    <w:rsid w:val="006A5514"/>
    <w:rsid w:val="006A589B"/>
    <w:rsid w:val="006A5D6E"/>
    <w:rsid w:val="006A5F5B"/>
    <w:rsid w:val="006A6829"/>
    <w:rsid w:val="006B075D"/>
    <w:rsid w:val="006B0CA5"/>
    <w:rsid w:val="006B0FA6"/>
    <w:rsid w:val="006B11CD"/>
    <w:rsid w:val="006B3085"/>
    <w:rsid w:val="006B3716"/>
    <w:rsid w:val="006B3D1C"/>
    <w:rsid w:val="006B4D47"/>
    <w:rsid w:val="006B5055"/>
    <w:rsid w:val="006B5C0C"/>
    <w:rsid w:val="006B5E9B"/>
    <w:rsid w:val="006B60D5"/>
    <w:rsid w:val="006C3A71"/>
    <w:rsid w:val="006C4429"/>
    <w:rsid w:val="006C4F57"/>
    <w:rsid w:val="006C4FE3"/>
    <w:rsid w:val="006C6617"/>
    <w:rsid w:val="006C735A"/>
    <w:rsid w:val="006C75F8"/>
    <w:rsid w:val="006C7A63"/>
    <w:rsid w:val="006D18D3"/>
    <w:rsid w:val="006D25CA"/>
    <w:rsid w:val="006D2AFB"/>
    <w:rsid w:val="006D2DEF"/>
    <w:rsid w:val="006D3DE5"/>
    <w:rsid w:val="006D4590"/>
    <w:rsid w:val="006D50AD"/>
    <w:rsid w:val="006D52C6"/>
    <w:rsid w:val="006D60CA"/>
    <w:rsid w:val="006D76D2"/>
    <w:rsid w:val="006D7A55"/>
    <w:rsid w:val="006D7E41"/>
    <w:rsid w:val="006E04FE"/>
    <w:rsid w:val="006E0E1F"/>
    <w:rsid w:val="006E1999"/>
    <w:rsid w:val="006E1B32"/>
    <w:rsid w:val="006E221D"/>
    <w:rsid w:val="006E4E70"/>
    <w:rsid w:val="006E7193"/>
    <w:rsid w:val="006F2FD0"/>
    <w:rsid w:val="006F4B71"/>
    <w:rsid w:val="006F57F3"/>
    <w:rsid w:val="006F5874"/>
    <w:rsid w:val="006F6AE1"/>
    <w:rsid w:val="00701790"/>
    <w:rsid w:val="00701D6C"/>
    <w:rsid w:val="0070758A"/>
    <w:rsid w:val="00707A55"/>
    <w:rsid w:val="00707F95"/>
    <w:rsid w:val="00711467"/>
    <w:rsid w:val="00712DB3"/>
    <w:rsid w:val="0071368A"/>
    <w:rsid w:val="007142F5"/>
    <w:rsid w:val="00714353"/>
    <w:rsid w:val="00714A4D"/>
    <w:rsid w:val="007162EA"/>
    <w:rsid w:val="0071646B"/>
    <w:rsid w:val="007176A0"/>
    <w:rsid w:val="00717A39"/>
    <w:rsid w:val="00720913"/>
    <w:rsid w:val="0072163F"/>
    <w:rsid w:val="00721AF7"/>
    <w:rsid w:val="00723608"/>
    <w:rsid w:val="007277FC"/>
    <w:rsid w:val="00727C40"/>
    <w:rsid w:val="007303FF"/>
    <w:rsid w:val="00730996"/>
    <w:rsid w:val="007311DD"/>
    <w:rsid w:val="00734AEE"/>
    <w:rsid w:val="00734DFF"/>
    <w:rsid w:val="007363AC"/>
    <w:rsid w:val="00736433"/>
    <w:rsid w:val="00736BF2"/>
    <w:rsid w:val="0073788B"/>
    <w:rsid w:val="00740326"/>
    <w:rsid w:val="00740C06"/>
    <w:rsid w:val="007436DF"/>
    <w:rsid w:val="0074508F"/>
    <w:rsid w:val="00746C07"/>
    <w:rsid w:val="007506CD"/>
    <w:rsid w:val="00752489"/>
    <w:rsid w:val="007538C0"/>
    <w:rsid w:val="00754554"/>
    <w:rsid w:val="00754C4B"/>
    <w:rsid w:val="00755970"/>
    <w:rsid w:val="00755CE4"/>
    <w:rsid w:val="00756E79"/>
    <w:rsid w:val="00757272"/>
    <w:rsid w:val="00757F8E"/>
    <w:rsid w:val="0076015D"/>
    <w:rsid w:val="007606A4"/>
    <w:rsid w:val="007612A9"/>
    <w:rsid w:val="00763EF9"/>
    <w:rsid w:val="00763F9D"/>
    <w:rsid w:val="00764AF0"/>
    <w:rsid w:val="00766237"/>
    <w:rsid w:val="0077378A"/>
    <w:rsid w:val="007737C9"/>
    <w:rsid w:val="0077399C"/>
    <w:rsid w:val="00774B00"/>
    <w:rsid w:val="00775F14"/>
    <w:rsid w:val="0077686E"/>
    <w:rsid w:val="0077694C"/>
    <w:rsid w:val="00780255"/>
    <w:rsid w:val="00780793"/>
    <w:rsid w:val="00781378"/>
    <w:rsid w:val="0078377F"/>
    <w:rsid w:val="0078537A"/>
    <w:rsid w:val="00787F79"/>
    <w:rsid w:val="00791305"/>
    <w:rsid w:val="00792603"/>
    <w:rsid w:val="00792FA8"/>
    <w:rsid w:val="0079379E"/>
    <w:rsid w:val="00794C46"/>
    <w:rsid w:val="007A115B"/>
    <w:rsid w:val="007A25D5"/>
    <w:rsid w:val="007B6867"/>
    <w:rsid w:val="007B7A56"/>
    <w:rsid w:val="007C057A"/>
    <w:rsid w:val="007C0C0D"/>
    <w:rsid w:val="007C17FC"/>
    <w:rsid w:val="007C4A32"/>
    <w:rsid w:val="007D21DA"/>
    <w:rsid w:val="007D43DC"/>
    <w:rsid w:val="007D60CB"/>
    <w:rsid w:val="007D6C68"/>
    <w:rsid w:val="007E0592"/>
    <w:rsid w:val="007E0CAC"/>
    <w:rsid w:val="007E0F61"/>
    <w:rsid w:val="007E21B2"/>
    <w:rsid w:val="007E2EBE"/>
    <w:rsid w:val="007E471A"/>
    <w:rsid w:val="007E5FE7"/>
    <w:rsid w:val="007E6F28"/>
    <w:rsid w:val="007E7A00"/>
    <w:rsid w:val="007F0603"/>
    <w:rsid w:val="007F1219"/>
    <w:rsid w:val="007F1879"/>
    <w:rsid w:val="007F1AE6"/>
    <w:rsid w:val="007F27F1"/>
    <w:rsid w:val="007F2B15"/>
    <w:rsid w:val="007F3465"/>
    <w:rsid w:val="007F34B5"/>
    <w:rsid w:val="007F3B44"/>
    <w:rsid w:val="007F5A86"/>
    <w:rsid w:val="007F5B93"/>
    <w:rsid w:val="007F5D48"/>
    <w:rsid w:val="007F6273"/>
    <w:rsid w:val="007F65DE"/>
    <w:rsid w:val="007F6F0B"/>
    <w:rsid w:val="007F76CA"/>
    <w:rsid w:val="00800117"/>
    <w:rsid w:val="00801F82"/>
    <w:rsid w:val="00803538"/>
    <w:rsid w:val="00803D5A"/>
    <w:rsid w:val="00805204"/>
    <w:rsid w:val="008055F9"/>
    <w:rsid w:val="008062E5"/>
    <w:rsid w:val="008062F2"/>
    <w:rsid w:val="00806640"/>
    <w:rsid w:val="00807FF3"/>
    <w:rsid w:val="0081072F"/>
    <w:rsid w:val="00810D3F"/>
    <w:rsid w:val="00815851"/>
    <w:rsid w:val="0081689C"/>
    <w:rsid w:val="0081735A"/>
    <w:rsid w:val="00820622"/>
    <w:rsid w:val="00820A38"/>
    <w:rsid w:val="00821868"/>
    <w:rsid w:val="00824043"/>
    <w:rsid w:val="008240D6"/>
    <w:rsid w:val="00824ACD"/>
    <w:rsid w:val="00827223"/>
    <w:rsid w:val="008302E2"/>
    <w:rsid w:val="0083084F"/>
    <w:rsid w:val="00830E55"/>
    <w:rsid w:val="00831D3C"/>
    <w:rsid w:val="00834E8F"/>
    <w:rsid w:val="0083729F"/>
    <w:rsid w:val="00837BDE"/>
    <w:rsid w:val="008401B7"/>
    <w:rsid w:val="00841004"/>
    <w:rsid w:val="008413A3"/>
    <w:rsid w:val="00841786"/>
    <w:rsid w:val="00841DBC"/>
    <w:rsid w:val="00842AE9"/>
    <w:rsid w:val="00842DF3"/>
    <w:rsid w:val="00843939"/>
    <w:rsid w:val="0084415E"/>
    <w:rsid w:val="00844235"/>
    <w:rsid w:val="008448E5"/>
    <w:rsid w:val="00844ECA"/>
    <w:rsid w:val="00845CDF"/>
    <w:rsid w:val="008463E2"/>
    <w:rsid w:val="008511ED"/>
    <w:rsid w:val="00851418"/>
    <w:rsid w:val="0085200A"/>
    <w:rsid w:val="00852DA0"/>
    <w:rsid w:val="00853D1F"/>
    <w:rsid w:val="008567DD"/>
    <w:rsid w:val="008570CE"/>
    <w:rsid w:val="00860007"/>
    <w:rsid w:val="008604F9"/>
    <w:rsid w:val="00861583"/>
    <w:rsid w:val="00861790"/>
    <w:rsid w:val="00863737"/>
    <w:rsid w:val="0086407E"/>
    <w:rsid w:val="00867CA4"/>
    <w:rsid w:val="008707E5"/>
    <w:rsid w:val="00872B7D"/>
    <w:rsid w:val="008763D1"/>
    <w:rsid w:val="008765CC"/>
    <w:rsid w:val="00876913"/>
    <w:rsid w:val="00881958"/>
    <w:rsid w:val="00884E45"/>
    <w:rsid w:val="008854A5"/>
    <w:rsid w:val="0088650E"/>
    <w:rsid w:val="008867BF"/>
    <w:rsid w:val="00886881"/>
    <w:rsid w:val="00886E31"/>
    <w:rsid w:val="00890112"/>
    <w:rsid w:val="008917D3"/>
    <w:rsid w:val="00892834"/>
    <w:rsid w:val="008937D9"/>
    <w:rsid w:val="00893940"/>
    <w:rsid w:val="00893BDC"/>
    <w:rsid w:val="00894464"/>
    <w:rsid w:val="00894DCD"/>
    <w:rsid w:val="00896628"/>
    <w:rsid w:val="00897287"/>
    <w:rsid w:val="00897EC9"/>
    <w:rsid w:val="008A0673"/>
    <w:rsid w:val="008A0CB1"/>
    <w:rsid w:val="008A16DF"/>
    <w:rsid w:val="008A48DC"/>
    <w:rsid w:val="008A50C2"/>
    <w:rsid w:val="008A6610"/>
    <w:rsid w:val="008A6952"/>
    <w:rsid w:val="008A6F66"/>
    <w:rsid w:val="008B0651"/>
    <w:rsid w:val="008B079E"/>
    <w:rsid w:val="008B0D6F"/>
    <w:rsid w:val="008B1A50"/>
    <w:rsid w:val="008B6089"/>
    <w:rsid w:val="008B7CD6"/>
    <w:rsid w:val="008C062E"/>
    <w:rsid w:val="008C374F"/>
    <w:rsid w:val="008C39A0"/>
    <w:rsid w:val="008C507E"/>
    <w:rsid w:val="008C73DB"/>
    <w:rsid w:val="008D10E7"/>
    <w:rsid w:val="008D23E3"/>
    <w:rsid w:val="008D3DD3"/>
    <w:rsid w:val="008D6AE6"/>
    <w:rsid w:val="008D74BE"/>
    <w:rsid w:val="008D78EA"/>
    <w:rsid w:val="008D7B35"/>
    <w:rsid w:val="008E0148"/>
    <w:rsid w:val="008E035E"/>
    <w:rsid w:val="008E107F"/>
    <w:rsid w:val="008E116F"/>
    <w:rsid w:val="008E1A19"/>
    <w:rsid w:val="008E32A5"/>
    <w:rsid w:val="008E5699"/>
    <w:rsid w:val="008E5817"/>
    <w:rsid w:val="008E628E"/>
    <w:rsid w:val="008E683B"/>
    <w:rsid w:val="008E6FB4"/>
    <w:rsid w:val="008F07A7"/>
    <w:rsid w:val="008F08AE"/>
    <w:rsid w:val="008F0C29"/>
    <w:rsid w:val="008F38F2"/>
    <w:rsid w:val="008F7016"/>
    <w:rsid w:val="008F75EF"/>
    <w:rsid w:val="00900755"/>
    <w:rsid w:val="00901DA9"/>
    <w:rsid w:val="00903F7F"/>
    <w:rsid w:val="00905100"/>
    <w:rsid w:val="00905FA0"/>
    <w:rsid w:val="00906DB0"/>
    <w:rsid w:val="009070D9"/>
    <w:rsid w:val="00907229"/>
    <w:rsid w:val="009077EA"/>
    <w:rsid w:val="00907D12"/>
    <w:rsid w:val="0091045B"/>
    <w:rsid w:val="009149FE"/>
    <w:rsid w:val="009154B6"/>
    <w:rsid w:val="009166F2"/>
    <w:rsid w:val="00920107"/>
    <w:rsid w:val="00922704"/>
    <w:rsid w:val="009229D8"/>
    <w:rsid w:val="009232EC"/>
    <w:rsid w:val="0092337C"/>
    <w:rsid w:val="00923745"/>
    <w:rsid w:val="00923E01"/>
    <w:rsid w:val="00923F30"/>
    <w:rsid w:val="009247A4"/>
    <w:rsid w:val="00924CED"/>
    <w:rsid w:val="00924E01"/>
    <w:rsid w:val="009256FE"/>
    <w:rsid w:val="00925C9E"/>
    <w:rsid w:val="00926AB7"/>
    <w:rsid w:val="0093148C"/>
    <w:rsid w:val="00931CFC"/>
    <w:rsid w:val="009325F3"/>
    <w:rsid w:val="0093324B"/>
    <w:rsid w:val="009348ED"/>
    <w:rsid w:val="00934981"/>
    <w:rsid w:val="009360FC"/>
    <w:rsid w:val="00936CCE"/>
    <w:rsid w:val="00942C67"/>
    <w:rsid w:val="00943428"/>
    <w:rsid w:val="00943D84"/>
    <w:rsid w:val="0094404D"/>
    <w:rsid w:val="009446BA"/>
    <w:rsid w:val="00945A27"/>
    <w:rsid w:val="00946649"/>
    <w:rsid w:val="009466E0"/>
    <w:rsid w:val="0095033A"/>
    <w:rsid w:val="00950943"/>
    <w:rsid w:val="00950A4A"/>
    <w:rsid w:val="00950F61"/>
    <w:rsid w:val="00951183"/>
    <w:rsid w:val="0095143A"/>
    <w:rsid w:val="009515D0"/>
    <w:rsid w:val="0095356B"/>
    <w:rsid w:val="009535EC"/>
    <w:rsid w:val="009536FF"/>
    <w:rsid w:val="00955683"/>
    <w:rsid w:val="009558C6"/>
    <w:rsid w:val="009561D1"/>
    <w:rsid w:val="00960268"/>
    <w:rsid w:val="009609D0"/>
    <w:rsid w:val="00960BAE"/>
    <w:rsid w:val="00960BB0"/>
    <w:rsid w:val="00961F8A"/>
    <w:rsid w:val="00962A2F"/>
    <w:rsid w:val="00962AF2"/>
    <w:rsid w:val="0096341C"/>
    <w:rsid w:val="009635B6"/>
    <w:rsid w:val="009636F6"/>
    <w:rsid w:val="009647C7"/>
    <w:rsid w:val="00965151"/>
    <w:rsid w:val="00970208"/>
    <w:rsid w:val="00970442"/>
    <w:rsid w:val="00971A1A"/>
    <w:rsid w:val="00971C7E"/>
    <w:rsid w:val="00971D67"/>
    <w:rsid w:val="0097244C"/>
    <w:rsid w:val="00972A75"/>
    <w:rsid w:val="00973417"/>
    <w:rsid w:val="009737D2"/>
    <w:rsid w:val="009753A9"/>
    <w:rsid w:val="009755E1"/>
    <w:rsid w:val="00976E6B"/>
    <w:rsid w:val="00977EC3"/>
    <w:rsid w:val="00980A7A"/>
    <w:rsid w:val="00981C6C"/>
    <w:rsid w:val="0098493D"/>
    <w:rsid w:val="0098537B"/>
    <w:rsid w:val="00985CC7"/>
    <w:rsid w:val="009907B2"/>
    <w:rsid w:val="009931C6"/>
    <w:rsid w:val="00993CFE"/>
    <w:rsid w:val="00994132"/>
    <w:rsid w:val="00994E5F"/>
    <w:rsid w:val="00996B91"/>
    <w:rsid w:val="00996BE2"/>
    <w:rsid w:val="00996E9D"/>
    <w:rsid w:val="009A024C"/>
    <w:rsid w:val="009A319A"/>
    <w:rsid w:val="009A42B1"/>
    <w:rsid w:val="009A4583"/>
    <w:rsid w:val="009A48EB"/>
    <w:rsid w:val="009A5054"/>
    <w:rsid w:val="009A58E0"/>
    <w:rsid w:val="009A6CDE"/>
    <w:rsid w:val="009B095E"/>
    <w:rsid w:val="009B1532"/>
    <w:rsid w:val="009B15AF"/>
    <w:rsid w:val="009B295B"/>
    <w:rsid w:val="009B331E"/>
    <w:rsid w:val="009B398C"/>
    <w:rsid w:val="009B5925"/>
    <w:rsid w:val="009B5CDA"/>
    <w:rsid w:val="009B7B36"/>
    <w:rsid w:val="009B7E7B"/>
    <w:rsid w:val="009C2FAE"/>
    <w:rsid w:val="009C3377"/>
    <w:rsid w:val="009C57EA"/>
    <w:rsid w:val="009C7902"/>
    <w:rsid w:val="009D20DA"/>
    <w:rsid w:val="009D2EC1"/>
    <w:rsid w:val="009D5537"/>
    <w:rsid w:val="009D57C5"/>
    <w:rsid w:val="009D6096"/>
    <w:rsid w:val="009D6816"/>
    <w:rsid w:val="009E121C"/>
    <w:rsid w:val="009E1A6D"/>
    <w:rsid w:val="009E1E01"/>
    <w:rsid w:val="009E20E2"/>
    <w:rsid w:val="009E21F8"/>
    <w:rsid w:val="009E2621"/>
    <w:rsid w:val="009E44AF"/>
    <w:rsid w:val="009E5920"/>
    <w:rsid w:val="009E7013"/>
    <w:rsid w:val="009E75EC"/>
    <w:rsid w:val="009E7D23"/>
    <w:rsid w:val="009F0E9A"/>
    <w:rsid w:val="009F158B"/>
    <w:rsid w:val="009F1BA2"/>
    <w:rsid w:val="009F204C"/>
    <w:rsid w:val="009F2AB1"/>
    <w:rsid w:val="009F2ABB"/>
    <w:rsid w:val="009F49DC"/>
    <w:rsid w:val="009F4A27"/>
    <w:rsid w:val="009F535F"/>
    <w:rsid w:val="009F5502"/>
    <w:rsid w:val="009F60CE"/>
    <w:rsid w:val="009F6F06"/>
    <w:rsid w:val="009F6F36"/>
    <w:rsid w:val="00A0010E"/>
    <w:rsid w:val="00A01BB1"/>
    <w:rsid w:val="00A02D1E"/>
    <w:rsid w:val="00A02F71"/>
    <w:rsid w:val="00A03797"/>
    <w:rsid w:val="00A040E5"/>
    <w:rsid w:val="00A04842"/>
    <w:rsid w:val="00A04A29"/>
    <w:rsid w:val="00A055A1"/>
    <w:rsid w:val="00A05A76"/>
    <w:rsid w:val="00A05AD7"/>
    <w:rsid w:val="00A066F9"/>
    <w:rsid w:val="00A06735"/>
    <w:rsid w:val="00A0681C"/>
    <w:rsid w:val="00A10621"/>
    <w:rsid w:val="00A120A4"/>
    <w:rsid w:val="00A12107"/>
    <w:rsid w:val="00A1238A"/>
    <w:rsid w:val="00A125FA"/>
    <w:rsid w:val="00A12E80"/>
    <w:rsid w:val="00A13377"/>
    <w:rsid w:val="00A13DCA"/>
    <w:rsid w:val="00A16CF0"/>
    <w:rsid w:val="00A218A5"/>
    <w:rsid w:val="00A22857"/>
    <w:rsid w:val="00A22DEB"/>
    <w:rsid w:val="00A24572"/>
    <w:rsid w:val="00A245D6"/>
    <w:rsid w:val="00A24D3E"/>
    <w:rsid w:val="00A30E38"/>
    <w:rsid w:val="00A30EB3"/>
    <w:rsid w:val="00A322E4"/>
    <w:rsid w:val="00A3255E"/>
    <w:rsid w:val="00A354CA"/>
    <w:rsid w:val="00A36C63"/>
    <w:rsid w:val="00A376A7"/>
    <w:rsid w:val="00A40209"/>
    <w:rsid w:val="00A41C25"/>
    <w:rsid w:val="00A42430"/>
    <w:rsid w:val="00A430FB"/>
    <w:rsid w:val="00A43BFC"/>
    <w:rsid w:val="00A461DF"/>
    <w:rsid w:val="00A46C43"/>
    <w:rsid w:val="00A50380"/>
    <w:rsid w:val="00A50D31"/>
    <w:rsid w:val="00A532D8"/>
    <w:rsid w:val="00A53E57"/>
    <w:rsid w:val="00A54106"/>
    <w:rsid w:val="00A55BBF"/>
    <w:rsid w:val="00A5763F"/>
    <w:rsid w:val="00A57799"/>
    <w:rsid w:val="00A57A15"/>
    <w:rsid w:val="00A57D51"/>
    <w:rsid w:val="00A63059"/>
    <w:rsid w:val="00A64103"/>
    <w:rsid w:val="00A65622"/>
    <w:rsid w:val="00A65F89"/>
    <w:rsid w:val="00A66C01"/>
    <w:rsid w:val="00A6796D"/>
    <w:rsid w:val="00A70039"/>
    <w:rsid w:val="00A70931"/>
    <w:rsid w:val="00A71D13"/>
    <w:rsid w:val="00A71EC2"/>
    <w:rsid w:val="00A72AFB"/>
    <w:rsid w:val="00A72FFB"/>
    <w:rsid w:val="00A73C65"/>
    <w:rsid w:val="00A750FB"/>
    <w:rsid w:val="00A751AA"/>
    <w:rsid w:val="00A7547C"/>
    <w:rsid w:val="00A76EEF"/>
    <w:rsid w:val="00A76F71"/>
    <w:rsid w:val="00A802F0"/>
    <w:rsid w:val="00A807F3"/>
    <w:rsid w:val="00A81142"/>
    <w:rsid w:val="00A81A38"/>
    <w:rsid w:val="00A84697"/>
    <w:rsid w:val="00A8484A"/>
    <w:rsid w:val="00A84A77"/>
    <w:rsid w:val="00A85EF2"/>
    <w:rsid w:val="00A86381"/>
    <w:rsid w:val="00A874FD"/>
    <w:rsid w:val="00A90043"/>
    <w:rsid w:val="00A90EE9"/>
    <w:rsid w:val="00A94538"/>
    <w:rsid w:val="00A95E73"/>
    <w:rsid w:val="00A96001"/>
    <w:rsid w:val="00A97BB6"/>
    <w:rsid w:val="00AA0F21"/>
    <w:rsid w:val="00AA362E"/>
    <w:rsid w:val="00AA36E5"/>
    <w:rsid w:val="00AA4453"/>
    <w:rsid w:val="00AA463D"/>
    <w:rsid w:val="00AA5DE4"/>
    <w:rsid w:val="00AA62C7"/>
    <w:rsid w:val="00AA6374"/>
    <w:rsid w:val="00AB015C"/>
    <w:rsid w:val="00AB256A"/>
    <w:rsid w:val="00AB2AF9"/>
    <w:rsid w:val="00AB3CF4"/>
    <w:rsid w:val="00AB4827"/>
    <w:rsid w:val="00AB55B6"/>
    <w:rsid w:val="00AC02A5"/>
    <w:rsid w:val="00AC1291"/>
    <w:rsid w:val="00AC16BC"/>
    <w:rsid w:val="00AC1E14"/>
    <w:rsid w:val="00AC3402"/>
    <w:rsid w:val="00AC5834"/>
    <w:rsid w:val="00AC6A04"/>
    <w:rsid w:val="00AC6B02"/>
    <w:rsid w:val="00AD1B8B"/>
    <w:rsid w:val="00AD1B8C"/>
    <w:rsid w:val="00AD1E50"/>
    <w:rsid w:val="00AD3066"/>
    <w:rsid w:val="00AD3533"/>
    <w:rsid w:val="00AD3DE7"/>
    <w:rsid w:val="00AD431A"/>
    <w:rsid w:val="00AD57E3"/>
    <w:rsid w:val="00AD5F34"/>
    <w:rsid w:val="00AD6095"/>
    <w:rsid w:val="00AD7ED0"/>
    <w:rsid w:val="00AE0087"/>
    <w:rsid w:val="00AE3876"/>
    <w:rsid w:val="00AE3993"/>
    <w:rsid w:val="00AE3FE2"/>
    <w:rsid w:val="00AE454A"/>
    <w:rsid w:val="00AE47A9"/>
    <w:rsid w:val="00AE6814"/>
    <w:rsid w:val="00AE6D23"/>
    <w:rsid w:val="00AE7895"/>
    <w:rsid w:val="00AE7E99"/>
    <w:rsid w:val="00AF0CF3"/>
    <w:rsid w:val="00AF2AE7"/>
    <w:rsid w:val="00AF2DC7"/>
    <w:rsid w:val="00AF3135"/>
    <w:rsid w:val="00AF3A98"/>
    <w:rsid w:val="00AF3DD3"/>
    <w:rsid w:val="00AF4E27"/>
    <w:rsid w:val="00AF5E05"/>
    <w:rsid w:val="00AF66DC"/>
    <w:rsid w:val="00AF765E"/>
    <w:rsid w:val="00AF79E8"/>
    <w:rsid w:val="00AF7A82"/>
    <w:rsid w:val="00B00347"/>
    <w:rsid w:val="00B0099C"/>
    <w:rsid w:val="00B017F0"/>
    <w:rsid w:val="00B04A72"/>
    <w:rsid w:val="00B05D38"/>
    <w:rsid w:val="00B06931"/>
    <w:rsid w:val="00B075DC"/>
    <w:rsid w:val="00B10995"/>
    <w:rsid w:val="00B10AE2"/>
    <w:rsid w:val="00B10B57"/>
    <w:rsid w:val="00B1213E"/>
    <w:rsid w:val="00B12981"/>
    <w:rsid w:val="00B14299"/>
    <w:rsid w:val="00B17185"/>
    <w:rsid w:val="00B179C0"/>
    <w:rsid w:val="00B21497"/>
    <w:rsid w:val="00B226E4"/>
    <w:rsid w:val="00B22769"/>
    <w:rsid w:val="00B22CFA"/>
    <w:rsid w:val="00B24329"/>
    <w:rsid w:val="00B258EB"/>
    <w:rsid w:val="00B259C1"/>
    <w:rsid w:val="00B268A2"/>
    <w:rsid w:val="00B30C7D"/>
    <w:rsid w:val="00B32D09"/>
    <w:rsid w:val="00B3548E"/>
    <w:rsid w:val="00B36393"/>
    <w:rsid w:val="00B36BAF"/>
    <w:rsid w:val="00B36FD6"/>
    <w:rsid w:val="00B40593"/>
    <w:rsid w:val="00B40C2C"/>
    <w:rsid w:val="00B4132C"/>
    <w:rsid w:val="00B41CCE"/>
    <w:rsid w:val="00B42219"/>
    <w:rsid w:val="00B42233"/>
    <w:rsid w:val="00B458AD"/>
    <w:rsid w:val="00B46217"/>
    <w:rsid w:val="00B510D5"/>
    <w:rsid w:val="00B5134A"/>
    <w:rsid w:val="00B51A04"/>
    <w:rsid w:val="00B51B66"/>
    <w:rsid w:val="00B53708"/>
    <w:rsid w:val="00B53B0B"/>
    <w:rsid w:val="00B5557A"/>
    <w:rsid w:val="00B5574A"/>
    <w:rsid w:val="00B5704B"/>
    <w:rsid w:val="00B578AC"/>
    <w:rsid w:val="00B6104F"/>
    <w:rsid w:val="00B63245"/>
    <w:rsid w:val="00B6355C"/>
    <w:rsid w:val="00B63D7F"/>
    <w:rsid w:val="00B668AF"/>
    <w:rsid w:val="00B6734F"/>
    <w:rsid w:val="00B70E0E"/>
    <w:rsid w:val="00B71022"/>
    <w:rsid w:val="00B750B0"/>
    <w:rsid w:val="00B76114"/>
    <w:rsid w:val="00B76604"/>
    <w:rsid w:val="00B7671C"/>
    <w:rsid w:val="00B768FF"/>
    <w:rsid w:val="00B77FC9"/>
    <w:rsid w:val="00B806EF"/>
    <w:rsid w:val="00B81B5A"/>
    <w:rsid w:val="00B847A0"/>
    <w:rsid w:val="00B85CF8"/>
    <w:rsid w:val="00B85F18"/>
    <w:rsid w:val="00B90D97"/>
    <w:rsid w:val="00B920DC"/>
    <w:rsid w:val="00B92D8A"/>
    <w:rsid w:val="00B93408"/>
    <w:rsid w:val="00B9356A"/>
    <w:rsid w:val="00B952DD"/>
    <w:rsid w:val="00B95830"/>
    <w:rsid w:val="00B97103"/>
    <w:rsid w:val="00B978A1"/>
    <w:rsid w:val="00BA2211"/>
    <w:rsid w:val="00BA3EEF"/>
    <w:rsid w:val="00BA58A4"/>
    <w:rsid w:val="00BA68F7"/>
    <w:rsid w:val="00BA72B0"/>
    <w:rsid w:val="00BA7C37"/>
    <w:rsid w:val="00BB0919"/>
    <w:rsid w:val="00BB0FF5"/>
    <w:rsid w:val="00BB2E85"/>
    <w:rsid w:val="00BB459E"/>
    <w:rsid w:val="00BB5E9C"/>
    <w:rsid w:val="00BB64C0"/>
    <w:rsid w:val="00BC03BA"/>
    <w:rsid w:val="00BC0536"/>
    <w:rsid w:val="00BC0B5B"/>
    <w:rsid w:val="00BC1A05"/>
    <w:rsid w:val="00BC30DA"/>
    <w:rsid w:val="00BC32A0"/>
    <w:rsid w:val="00BC5B9F"/>
    <w:rsid w:val="00BC6362"/>
    <w:rsid w:val="00BC71BC"/>
    <w:rsid w:val="00BD06EC"/>
    <w:rsid w:val="00BD0A4A"/>
    <w:rsid w:val="00BD1139"/>
    <w:rsid w:val="00BD1C87"/>
    <w:rsid w:val="00BD32BE"/>
    <w:rsid w:val="00BD42E1"/>
    <w:rsid w:val="00BD5A5C"/>
    <w:rsid w:val="00BD5AB5"/>
    <w:rsid w:val="00BD70C0"/>
    <w:rsid w:val="00BD7E2C"/>
    <w:rsid w:val="00BE00F7"/>
    <w:rsid w:val="00BE0144"/>
    <w:rsid w:val="00BE02E4"/>
    <w:rsid w:val="00BE101F"/>
    <w:rsid w:val="00BE149D"/>
    <w:rsid w:val="00BE2682"/>
    <w:rsid w:val="00BE2B0E"/>
    <w:rsid w:val="00BE4FE6"/>
    <w:rsid w:val="00BE510A"/>
    <w:rsid w:val="00BF1309"/>
    <w:rsid w:val="00BF4711"/>
    <w:rsid w:val="00BF555A"/>
    <w:rsid w:val="00BF6541"/>
    <w:rsid w:val="00BF68C9"/>
    <w:rsid w:val="00BF6B77"/>
    <w:rsid w:val="00C002E2"/>
    <w:rsid w:val="00C0113B"/>
    <w:rsid w:val="00C01912"/>
    <w:rsid w:val="00C01C4E"/>
    <w:rsid w:val="00C01E5E"/>
    <w:rsid w:val="00C01F80"/>
    <w:rsid w:val="00C0280E"/>
    <w:rsid w:val="00C02E02"/>
    <w:rsid w:val="00C03925"/>
    <w:rsid w:val="00C0394B"/>
    <w:rsid w:val="00C04176"/>
    <w:rsid w:val="00C04D4F"/>
    <w:rsid w:val="00C04EA3"/>
    <w:rsid w:val="00C050B9"/>
    <w:rsid w:val="00C07C68"/>
    <w:rsid w:val="00C07DCF"/>
    <w:rsid w:val="00C10EC6"/>
    <w:rsid w:val="00C11C8F"/>
    <w:rsid w:val="00C12102"/>
    <w:rsid w:val="00C1237E"/>
    <w:rsid w:val="00C15290"/>
    <w:rsid w:val="00C15C6A"/>
    <w:rsid w:val="00C16B3E"/>
    <w:rsid w:val="00C16D05"/>
    <w:rsid w:val="00C1773A"/>
    <w:rsid w:val="00C2031B"/>
    <w:rsid w:val="00C23448"/>
    <w:rsid w:val="00C24A08"/>
    <w:rsid w:val="00C27630"/>
    <w:rsid w:val="00C27901"/>
    <w:rsid w:val="00C27D70"/>
    <w:rsid w:val="00C325D3"/>
    <w:rsid w:val="00C33227"/>
    <w:rsid w:val="00C3437B"/>
    <w:rsid w:val="00C346F6"/>
    <w:rsid w:val="00C35B5B"/>
    <w:rsid w:val="00C35E47"/>
    <w:rsid w:val="00C36A31"/>
    <w:rsid w:val="00C3712A"/>
    <w:rsid w:val="00C3716A"/>
    <w:rsid w:val="00C374B6"/>
    <w:rsid w:val="00C37E9C"/>
    <w:rsid w:val="00C4052C"/>
    <w:rsid w:val="00C41A83"/>
    <w:rsid w:val="00C41EA7"/>
    <w:rsid w:val="00C45128"/>
    <w:rsid w:val="00C453A5"/>
    <w:rsid w:val="00C4545E"/>
    <w:rsid w:val="00C45AC2"/>
    <w:rsid w:val="00C46DAC"/>
    <w:rsid w:val="00C4730D"/>
    <w:rsid w:val="00C47B70"/>
    <w:rsid w:val="00C5056F"/>
    <w:rsid w:val="00C51088"/>
    <w:rsid w:val="00C51128"/>
    <w:rsid w:val="00C51797"/>
    <w:rsid w:val="00C5225D"/>
    <w:rsid w:val="00C526C1"/>
    <w:rsid w:val="00C5310A"/>
    <w:rsid w:val="00C53C6D"/>
    <w:rsid w:val="00C5461F"/>
    <w:rsid w:val="00C54D66"/>
    <w:rsid w:val="00C55882"/>
    <w:rsid w:val="00C55D4A"/>
    <w:rsid w:val="00C57B9A"/>
    <w:rsid w:val="00C60ABD"/>
    <w:rsid w:val="00C613E2"/>
    <w:rsid w:val="00C62B9D"/>
    <w:rsid w:val="00C636A4"/>
    <w:rsid w:val="00C63C2F"/>
    <w:rsid w:val="00C64B20"/>
    <w:rsid w:val="00C658D5"/>
    <w:rsid w:val="00C65C77"/>
    <w:rsid w:val="00C666C2"/>
    <w:rsid w:val="00C678E9"/>
    <w:rsid w:val="00C67B1C"/>
    <w:rsid w:val="00C70CD5"/>
    <w:rsid w:val="00C72762"/>
    <w:rsid w:val="00C736D0"/>
    <w:rsid w:val="00C74B8C"/>
    <w:rsid w:val="00C75918"/>
    <w:rsid w:val="00C76E9D"/>
    <w:rsid w:val="00C76F71"/>
    <w:rsid w:val="00C7726E"/>
    <w:rsid w:val="00C777ED"/>
    <w:rsid w:val="00C80A65"/>
    <w:rsid w:val="00C84555"/>
    <w:rsid w:val="00C85BDF"/>
    <w:rsid w:val="00C85E9D"/>
    <w:rsid w:val="00C87C66"/>
    <w:rsid w:val="00C910CD"/>
    <w:rsid w:val="00C91C0F"/>
    <w:rsid w:val="00C925C6"/>
    <w:rsid w:val="00C931B7"/>
    <w:rsid w:val="00C9500A"/>
    <w:rsid w:val="00C9549B"/>
    <w:rsid w:val="00C9618F"/>
    <w:rsid w:val="00C96552"/>
    <w:rsid w:val="00CA0621"/>
    <w:rsid w:val="00CA0EFB"/>
    <w:rsid w:val="00CA2046"/>
    <w:rsid w:val="00CA5D5F"/>
    <w:rsid w:val="00CA688D"/>
    <w:rsid w:val="00CB10B3"/>
    <w:rsid w:val="00CB111B"/>
    <w:rsid w:val="00CB1D0B"/>
    <w:rsid w:val="00CB1E9F"/>
    <w:rsid w:val="00CB41EB"/>
    <w:rsid w:val="00CB46DE"/>
    <w:rsid w:val="00CC0236"/>
    <w:rsid w:val="00CC10A3"/>
    <w:rsid w:val="00CC1A6D"/>
    <w:rsid w:val="00CC1C9C"/>
    <w:rsid w:val="00CC2004"/>
    <w:rsid w:val="00CC532C"/>
    <w:rsid w:val="00CC57DF"/>
    <w:rsid w:val="00CC6457"/>
    <w:rsid w:val="00CC70F5"/>
    <w:rsid w:val="00CC76A3"/>
    <w:rsid w:val="00CD0516"/>
    <w:rsid w:val="00CD2207"/>
    <w:rsid w:val="00CD278D"/>
    <w:rsid w:val="00CD2847"/>
    <w:rsid w:val="00CD3165"/>
    <w:rsid w:val="00CE01CF"/>
    <w:rsid w:val="00CE1B06"/>
    <w:rsid w:val="00CE2CDA"/>
    <w:rsid w:val="00CE3858"/>
    <w:rsid w:val="00CE3982"/>
    <w:rsid w:val="00CE563D"/>
    <w:rsid w:val="00CF0470"/>
    <w:rsid w:val="00CF1261"/>
    <w:rsid w:val="00CF1572"/>
    <w:rsid w:val="00CF2985"/>
    <w:rsid w:val="00CF337A"/>
    <w:rsid w:val="00CF37A8"/>
    <w:rsid w:val="00CF5516"/>
    <w:rsid w:val="00CF6150"/>
    <w:rsid w:val="00CF6261"/>
    <w:rsid w:val="00CF79CB"/>
    <w:rsid w:val="00D00435"/>
    <w:rsid w:val="00D0058E"/>
    <w:rsid w:val="00D0097F"/>
    <w:rsid w:val="00D01284"/>
    <w:rsid w:val="00D01686"/>
    <w:rsid w:val="00D016E7"/>
    <w:rsid w:val="00D01A29"/>
    <w:rsid w:val="00D01F92"/>
    <w:rsid w:val="00D0284F"/>
    <w:rsid w:val="00D0529F"/>
    <w:rsid w:val="00D05DF3"/>
    <w:rsid w:val="00D06575"/>
    <w:rsid w:val="00D10A75"/>
    <w:rsid w:val="00D13B53"/>
    <w:rsid w:val="00D14090"/>
    <w:rsid w:val="00D14B3E"/>
    <w:rsid w:val="00D15208"/>
    <w:rsid w:val="00D157E3"/>
    <w:rsid w:val="00D16EC2"/>
    <w:rsid w:val="00D174CA"/>
    <w:rsid w:val="00D174FA"/>
    <w:rsid w:val="00D17651"/>
    <w:rsid w:val="00D204C0"/>
    <w:rsid w:val="00D20BE1"/>
    <w:rsid w:val="00D210A3"/>
    <w:rsid w:val="00D2122E"/>
    <w:rsid w:val="00D23DBA"/>
    <w:rsid w:val="00D24167"/>
    <w:rsid w:val="00D26C4D"/>
    <w:rsid w:val="00D27DB9"/>
    <w:rsid w:val="00D3045D"/>
    <w:rsid w:val="00D31E43"/>
    <w:rsid w:val="00D32687"/>
    <w:rsid w:val="00D336A3"/>
    <w:rsid w:val="00D34CDB"/>
    <w:rsid w:val="00D3657F"/>
    <w:rsid w:val="00D37350"/>
    <w:rsid w:val="00D42689"/>
    <w:rsid w:val="00D43AAC"/>
    <w:rsid w:val="00D456E8"/>
    <w:rsid w:val="00D467C6"/>
    <w:rsid w:val="00D46F72"/>
    <w:rsid w:val="00D47744"/>
    <w:rsid w:val="00D516CD"/>
    <w:rsid w:val="00D51C80"/>
    <w:rsid w:val="00D52FFD"/>
    <w:rsid w:val="00D532CA"/>
    <w:rsid w:val="00D5337B"/>
    <w:rsid w:val="00D53FAB"/>
    <w:rsid w:val="00D5520F"/>
    <w:rsid w:val="00D554F1"/>
    <w:rsid w:val="00D56194"/>
    <w:rsid w:val="00D56799"/>
    <w:rsid w:val="00D56C11"/>
    <w:rsid w:val="00D56F24"/>
    <w:rsid w:val="00D57F5A"/>
    <w:rsid w:val="00D61934"/>
    <w:rsid w:val="00D61978"/>
    <w:rsid w:val="00D61E10"/>
    <w:rsid w:val="00D630F0"/>
    <w:rsid w:val="00D63E45"/>
    <w:rsid w:val="00D65771"/>
    <w:rsid w:val="00D703D2"/>
    <w:rsid w:val="00D72F2D"/>
    <w:rsid w:val="00D732E3"/>
    <w:rsid w:val="00D76BB0"/>
    <w:rsid w:val="00D77BBB"/>
    <w:rsid w:val="00D77EB6"/>
    <w:rsid w:val="00D831DC"/>
    <w:rsid w:val="00D867FA"/>
    <w:rsid w:val="00D86A23"/>
    <w:rsid w:val="00D87CCF"/>
    <w:rsid w:val="00D90B43"/>
    <w:rsid w:val="00D92E63"/>
    <w:rsid w:val="00D93402"/>
    <w:rsid w:val="00D93ABA"/>
    <w:rsid w:val="00D94AAE"/>
    <w:rsid w:val="00D95E9A"/>
    <w:rsid w:val="00D963C7"/>
    <w:rsid w:val="00D96490"/>
    <w:rsid w:val="00D96543"/>
    <w:rsid w:val="00D97AE3"/>
    <w:rsid w:val="00DA0C60"/>
    <w:rsid w:val="00DA10B2"/>
    <w:rsid w:val="00DA1804"/>
    <w:rsid w:val="00DA265B"/>
    <w:rsid w:val="00DA30F3"/>
    <w:rsid w:val="00DA3D35"/>
    <w:rsid w:val="00DA3EEE"/>
    <w:rsid w:val="00DA51E7"/>
    <w:rsid w:val="00DA5729"/>
    <w:rsid w:val="00DA6CF7"/>
    <w:rsid w:val="00DA6F36"/>
    <w:rsid w:val="00DA7DF8"/>
    <w:rsid w:val="00DB01A5"/>
    <w:rsid w:val="00DB043C"/>
    <w:rsid w:val="00DB169D"/>
    <w:rsid w:val="00DB1AEC"/>
    <w:rsid w:val="00DB5CDB"/>
    <w:rsid w:val="00DB70C8"/>
    <w:rsid w:val="00DB73D1"/>
    <w:rsid w:val="00DB7C0B"/>
    <w:rsid w:val="00DB7F36"/>
    <w:rsid w:val="00DB7F3C"/>
    <w:rsid w:val="00DB7FBF"/>
    <w:rsid w:val="00DC0EDC"/>
    <w:rsid w:val="00DC2822"/>
    <w:rsid w:val="00DC3911"/>
    <w:rsid w:val="00DC53E2"/>
    <w:rsid w:val="00DC585A"/>
    <w:rsid w:val="00DC5AA3"/>
    <w:rsid w:val="00DC5EAB"/>
    <w:rsid w:val="00DC7664"/>
    <w:rsid w:val="00DD031F"/>
    <w:rsid w:val="00DD08A0"/>
    <w:rsid w:val="00DD1BF0"/>
    <w:rsid w:val="00DD3021"/>
    <w:rsid w:val="00DD3AF1"/>
    <w:rsid w:val="00DD4382"/>
    <w:rsid w:val="00DD4769"/>
    <w:rsid w:val="00DD5097"/>
    <w:rsid w:val="00DD61A4"/>
    <w:rsid w:val="00DD6F7B"/>
    <w:rsid w:val="00DD72E3"/>
    <w:rsid w:val="00DE0272"/>
    <w:rsid w:val="00DE0F97"/>
    <w:rsid w:val="00DE2D08"/>
    <w:rsid w:val="00DE306B"/>
    <w:rsid w:val="00DE48DE"/>
    <w:rsid w:val="00DE5D93"/>
    <w:rsid w:val="00DE601A"/>
    <w:rsid w:val="00DE6747"/>
    <w:rsid w:val="00DE6FAA"/>
    <w:rsid w:val="00DE73FD"/>
    <w:rsid w:val="00DF24C4"/>
    <w:rsid w:val="00DF34F1"/>
    <w:rsid w:val="00DF402F"/>
    <w:rsid w:val="00DF59F3"/>
    <w:rsid w:val="00DF66A1"/>
    <w:rsid w:val="00DF676A"/>
    <w:rsid w:val="00DF71B6"/>
    <w:rsid w:val="00E007EE"/>
    <w:rsid w:val="00E00DA5"/>
    <w:rsid w:val="00E01F68"/>
    <w:rsid w:val="00E02A8B"/>
    <w:rsid w:val="00E02ED8"/>
    <w:rsid w:val="00E031D6"/>
    <w:rsid w:val="00E04698"/>
    <w:rsid w:val="00E050FB"/>
    <w:rsid w:val="00E052A9"/>
    <w:rsid w:val="00E06BD9"/>
    <w:rsid w:val="00E1020D"/>
    <w:rsid w:val="00E104FC"/>
    <w:rsid w:val="00E10E2D"/>
    <w:rsid w:val="00E12452"/>
    <w:rsid w:val="00E1329C"/>
    <w:rsid w:val="00E13A15"/>
    <w:rsid w:val="00E14997"/>
    <w:rsid w:val="00E165B4"/>
    <w:rsid w:val="00E166CB"/>
    <w:rsid w:val="00E2017B"/>
    <w:rsid w:val="00E220DA"/>
    <w:rsid w:val="00E23C53"/>
    <w:rsid w:val="00E24664"/>
    <w:rsid w:val="00E2588B"/>
    <w:rsid w:val="00E25ABD"/>
    <w:rsid w:val="00E26C78"/>
    <w:rsid w:val="00E309C4"/>
    <w:rsid w:val="00E34B6C"/>
    <w:rsid w:val="00E35690"/>
    <w:rsid w:val="00E445AB"/>
    <w:rsid w:val="00E44E2C"/>
    <w:rsid w:val="00E45757"/>
    <w:rsid w:val="00E457A1"/>
    <w:rsid w:val="00E4762D"/>
    <w:rsid w:val="00E51982"/>
    <w:rsid w:val="00E5287D"/>
    <w:rsid w:val="00E536B8"/>
    <w:rsid w:val="00E53C76"/>
    <w:rsid w:val="00E55DF3"/>
    <w:rsid w:val="00E60362"/>
    <w:rsid w:val="00E60395"/>
    <w:rsid w:val="00E60673"/>
    <w:rsid w:val="00E62AE9"/>
    <w:rsid w:val="00E62C8E"/>
    <w:rsid w:val="00E63415"/>
    <w:rsid w:val="00E64CB5"/>
    <w:rsid w:val="00E67DF1"/>
    <w:rsid w:val="00E71C8B"/>
    <w:rsid w:val="00E71FB0"/>
    <w:rsid w:val="00E72171"/>
    <w:rsid w:val="00E7274A"/>
    <w:rsid w:val="00E73C6A"/>
    <w:rsid w:val="00E73D5F"/>
    <w:rsid w:val="00E74235"/>
    <w:rsid w:val="00E7513B"/>
    <w:rsid w:val="00E7587E"/>
    <w:rsid w:val="00E8036A"/>
    <w:rsid w:val="00E80439"/>
    <w:rsid w:val="00E82D33"/>
    <w:rsid w:val="00E83BD0"/>
    <w:rsid w:val="00E83C17"/>
    <w:rsid w:val="00E857B8"/>
    <w:rsid w:val="00E87FF8"/>
    <w:rsid w:val="00E92C14"/>
    <w:rsid w:val="00E93F24"/>
    <w:rsid w:val="00E94131"/>
    <w:rsid w:val="00E945D4"/>
    <w:rsid w:val="00E9749B"/>
    <w:rsid w:val="00EA17E1"/>
    <w:rsid w:val="00EA1FD3"/>
    <w:rsid w:val="00EA3FC9"/>
    <w:rsid w:val="00EB0CB5"/>
    <w:rsid w:val="00EB0FBB"/>
    <w:rsid w:val="00EB1C0E"/>
    <w:rsid w:val="00EB2221"/>
    <w:rsid w:val="00EB3514"/>
    <w:rsid w:val="00EB4722"/>
    <w:rsid w:val="00EB52FA"/>
    <w:rsid w:val="00EB63CC"/>
    <w:rsid w:val="00EB78B0"/>
    <w:rsid w:val="00EC144D"/>
    <w:rsid w:val="00EC2226"/>
    <w:rsid w:val="00EC2C13"/>
    <w:rsid w:val="00EC461D"/>
    <w:rsid w:val="00EC4FE1"/>
    <w:rsid w:val="00EC53A0"/>
    <w:rsid w:val="00EC5DE5"/>
    <w:rsid w:val="00EC66A2"/>
    <w:rsid w:val="00EC6E41"/>
    <w:rsid w:val="00EC752F"/>
    <w:rsid w:val="00EC7E7E"/>
    <w:rsid w:val="00ED1300"/>
    <w:rsid w:val="00ED1B89"/>
    <w:rsid w:val="00ED1D2A"/>
    <w:rsid w:val="00ED25B7"/>
    <w:rsid w:val="00ED3E61"/>
    <w:rsid w:val="00ED43B3"/>
    <w:rsid w:val="00ED4BB4"/>
    <w:rsid w:val="00ED55CF"/>
    <w:rsid w:val="00ED56A8"/>
    <w:rsid w:val="00ED5C30"/>
    <w:rsid w:val="00ED5DB5"/>
    <w:rsid w:val="00ED5E87"/>
    <w:rsid w:val="00ED6B2B"/>
    <w:rsid w:val="00EE11ED"/>
    <w:rsid w:val="00EE1833"/>
    <w:rsid w:val="00EE2E2E"/>
    <w:rsid w:val="00EE30DA"/>
    <w:rsid w:val="00EE33B9"/>
    <w:rsid w:val="00EE519B"/>
    <w:rsid w:val="00EE6E41"/>
    <w:rsid w:val="00EE721C"/>
    <w:rsid w:val="00EE74CF"/>
    <w:rsid w:val="00EE7A34"/>
    <w:rsid w:val="00EF031F"/>
    <w:rsid w:val="00EF14F6"/>
    <w:rsid w:val="00EF4659"/>
    <w:rsid w:val="00EF4916"/>
    <w:rsid w:val="00EF5795"/>
    <w:rsid w:val="00EF68D5"/>
    <w:rsid w:val="00F00E7F"/>
    <w:rsid w:val="00F015C5"/>
    <w:rsid w:val="00F016E4"/>
    <w:rsid w:val="00F02166"/>
    <w:rsid w:val="00F02962"/>
    <w:rsid w:val="00F033BA"/>
    <w:rsid w:val="00F033BE"/>
    <w:rsid w:val="00F037C2"/>
    <w:rsid w:val="00F04E76"/>
    <w:rsid w:val="00F05632"/>
    <w:rsid w:val="00F05D74"/>
    <w:rsid w:val="00F061F1"/>
    <w:rsid w:val="00F06320"/>
    <w:rsid w:val="00F06523"/>
    <w:rsid w:val="00F070E0"/>
    <w:rsid w:val="00F07C19"/>
    <w:rsid w:val="00F10FA2"/>
    <w:rsid w:val="00F12597"/>
    <w:rsid w:val="00F13282"/>
    <w:rsid w:val="00F140C9"/>
    <w:rsid w:val="00F1411F"/>
    <w:rsid w:val="00F14667"/>
    <w:rsid w:val="00F15BC4"/>
    <w:rsid w:val="00F176A7"/>
    <w:rsid w:val="00F177CA"/>
    <w:rsid w:val="00F21A30"/>
    <w:rsid w:val="00F2310C"/>
    <w:rsid w:val="00F2554D"/>
    <w:rsid w:val="00F27633"/>
    <w:rsid w:val="00F300BA"/>
    <w:rsid w:val="00F3055C"/>
    <w:rsid w:val="00F305F7"/>
    <w:rsid w:val="00F312F3"/>
    <w:rsid w:val="00F33696"/>
    <w:rsid w:val="00F336CE"/>
    <w:rsid w:val="00F34611"/>
    <w:rsid w:val="00F354A0"/>
    <w:rsid w:val="00F35D4C"/>
    <w:rsid w:val="00F379D0"/>
    <w:rsid w:val="00F420C9"/>
    <w:rsid w:val="00F43A3A"/>
    <w:rsid w:val="00F4747B"/>
    <w:rsid w:val="00F506F7"/>
    <w:rsid w:val="00F50E14"/>
    <w:rsid w:val="00F51652"/>
    <w:rsid w:val="00F524E1"/>
    <w:rsid w:val="00F52838"/>
    <w:rsid w:val="00F53DDB"/>
    <w:rsid w:val="00F54616"/>
    <w:rsid w:val="00F54831"/>
    <w:rsid w:val="00F5581B"/>
    <w:rsid w:val="00F55FB9"/>
    <w:rsid w:val="00F57C3A"/>
    <w:rsid w:val="00F619AE"/>
    <w:rsid w:val="00F61D11"/>
    <w:rsid w:val="00F62C53"/>
    <w:rsid w:val="00F630B3"/>
    <w:rsid w:val="00F63A0F"/>
    <w:rsid w:val="00F63F89"/>
    <w:rsid w:val="00F67104"/>
    <w:rsid w:val="00F726D6"/>
    <w:rsid w:val="00F7285B"/>
    <w:rsid w:val="00F735AE"/>
    <w:rsid w:val="00F73DD9"/>
    <w:rsid w:val="00F7424B"/>
    <w:rsid w:val="00F74EA1"/>
    <w:rsid w:val="00F751A8"/>
    <w:rsid w:val="00F76C08"/>
    <w:rsid w:val="00F77ABB"/>
    <w:rsid w:val="00F81116"/>
    <w:rsid w:val="00F81E79"/>
    <w:rsid w:val="00F8226F"/>
    <w:rsid w:val="00F82307"/>
    <w:rsid w:val="00F823F3"/>
    <w:rsid w:val="00F825B4"/>
    <w:rsid w:val="00F831D9"/>
    <w:rsid w:val="00F84BBA"/>
    <w:rsid w:val="00F84DBB"/>
    <w:rsid w:val="00F85FAA"/>
    <w:rsid w:val="00F860FF"/>
    <w:rsid w:val="00F86D6B"/>
    <w:rsid w:val="00F87894"/>
    <w:rsid w:val="00F9099D"/>
    <w:rsid w:val="00F92718"/>
    <w:rsid w:val="00F94435"/>
    <w:rsid w:val="00F94FA9"/>
    <w:rsid w:val="00F94FE1"/>
    <w:rsid w:val="00F951BF"/>
    <w:rsid w:val="00F959ED"/>
    <w:rsid w:val="00F96D9F"/>
    <w:rsid w:val="00F97B7F"/>
    <w:rsid w:val="00FA1E51"/>
    <w:rsid w:val="00FA281A"/>
    <w:rsid w:val="00FA32EA"/>
    <w:rsid w:val="00FA4B86"/>
    <w:rsid w:val="00FA56F3"/>
    <w:rsid w:val="00FA793F"/>
    <w:rsid w:val="00FB2E6F"/>
    <w:rsid w:val="00FB31DB"/>
    <w:rsid w:val="00FB3CB2"/>
    <w:rsid w:val="00FB412A"/>
    <w:rsid w:val="00FB41A5"/>
    <w:rsid w:val="00FB4CA1"/>
    <w:rsid w:val="00FB65E7"/>
    <w:rsid w:val="00FC045F"/>
    <w:rsid w:val="00FC14BE"/>
    <w:rsid w:val="00FC3E37"/>
    <w:rsid w:val="00FC5152"/>
    <w:rsid w:val="00FC595D"/>
    <w:rsid w:val="00FD00AA"/>
    <w:rsid w:val="00FD0640"/>
    <w:rsid w:val="00FD0CE8"/>
    <w:rsid w:val="00FD22BC"/>
    <w:rsid w:val="00FD4468"/>
    <w:rsid w:val="00FD59B5"/>
    <w:rsid w:val="00FD59DD"/>
    <w:rsid w:val="00FD6D32"/>
    <w:rsid w:val="00FD766A"/>
    <w:rsid w:val="00FD7AA2"/>
    <w:rsid w:val="00FE238C"/>
    <w:rsid w:val="00FE347B"/>
    <w:rsid w:val="00FE37CD"/>
    <w:rsid w:val="00FE509D"/>
    <w:rsid w:val="00FF050C"/>
    <w:rsid w:val="00FF1784"/>
    <w:rsid w:val="00FF4B62"/>
    <w:rsid w:val="00FF5C3B"/>
    <w:rsid w:val="00FF74A3"/>
    <w:rsid w:val="00FF7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2640D599"/>
  <w15:docId w15:val="{6F83E042-85EC-4287-A42C-7658E14E6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412A"/>
    <w:pPr>
      <w:suppressAutoHyphens/>
    </w:pPr>
    <w:rPr>
      <w:rFonts w:ascii="Arial" w:eastAsia="SimSun" w:hAnsi="Arial"/>
      <w:sz w:val="22"/>
      <w:szCs w:val="24"/>
      <w:lang w:eastAsia="ar-SA"/>
    </w:rPr>
  </w:style>
  <w:style w:type="paragraph" w:styleId="Titre1">
    <w:name w:val="heading 1"/>
    <w:basedOn w:val="Normal"/>
    <w:next w:val="Normal"/>
    <w:link w:val="Titre1Car"/>
    <w:qFormat/>
    <w:rsid w:val="000229A4"/>
    <w:pPr>
      <w:keepNext/>
      <w:numPr>
        <w:numId w:val="1"/>
      </w:numPr>
      <w:outlineLvl w:val="0"/>
    </w:pPr>
    <w:rPr>
      <w:rFonts w:eastAsia="Times New Roman" w:cs="Arial"/>
      <w:b/>
      <w:bCs/>
      <w:color w:val="0000FF"/>
      <w:sz w:val="32"/>
    </w:rPr>
  </w:style>
  <w:style w:type="paragraph" w:styleId="Titre2">
    <w:name w:val="heading 2"/>
    <w:basedOn w:val="Normal"/>
    <w:next w:val="Normal"/>
    <w:qFormat/>
    <w:rsid w:val="000229A4"/>
    <w:pPr>
      <w:keepNext/>
      <w:numPr>
        <w:ilvl w:val="1"/>
        <w:numId w:val="1"/>
      </w:num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D8D8D8"/>
      <w:spacing w:before="240" w:after="60"/>
      <w:outlineLvl w:val="1"/>
    </w:pPr>
    <w:rPr>
      <w:rFonts w:eastAsia="Times New Roman" w:cs="Arial"/>
      <w:b/>
      <w:bCs/>
      <w:i/>
      <w:iCs/>
      <w:color w:val="FF00FF"/>
      <w:sz w:val="28"/>
      <w:szCs w:val="28"/>
    </w:rPr>
  </w:style>
  <w:style w:type="paragraph" w:styleId="Titre3">
    <w:name w:val="heading 3"/>
    <w:basedOn w:val="Normal"/>
    <w:next w:val="Normal"/>
    <w:qFormat/>
    <w:rsid w:val="000229A4"/>
    <w:pPr>
      <w:keepNext/>
      <w:outlineLvl w:val="2"/>
    </w:pPr>
    <w:rPr>
      <w:sz w:val="36"/>
      <w:szCs w:val="28"/>
    </w:rPr>
  </w:style>
  <w:style w:type="paragraph" w:styleId="Titre4">
    <w:name w:val="heading 4"/>
    <w:basedOn w:val="Normal"/>
    <w:next w:val="Normal"/>
    <w:qFormat/>
    <w:rsid w:val="000229A4"/>
    <w:pPr>
      <w:keepNext/>
      <w:jc w:val="center"/>
      <w:outlineLvl w:val="3"/>
    </w:pPr>
    <w:rPr>
      <w:b/>
      <w:bCs/>
      <w:sz w:val="28"/>
    </w:rPr>
  </w:style>
  <w:style w:type="paragraph" w:styleId="Titre5">
    <w:name w:val="heading 5"/>
    <w:basedOn w:val="Normal"/>
    <w:next w:val="Normal"/>
    <w:qFormat/>
    <w:rsid w:val="000229A4"/>
    <w:pPr>
      <w:keepNext/>
      <w:jc w:val="center"/>
      <w:outlineLvl w:val="4"/>
    </w:pPr>
    <w:rPr>
      <w:sz w:val="28"/>
      <w:szCs w:val="28"/>
    </w:rPr>
  </w:style>
  <w:style w:type="paragraph" w:styleId="Titre6">
    <w:name w:val="heading 6"/>
    <w:basedOn w:val="Normal"/>
    <w:next w:val="Normal"/>
    <w:qFormat/>
    <w:rsid w:val="000229A4"/>
    <w:pPr>
      <w:keepNext/>
      <w:jc w:val="right"/>
      <w:outlineLvl w:val="5"/>
    </w:pPr>
    <w:rPr>
      <w:b/>
      <w:sz w:val="36"/>
    </w:rPr>
  </w:style>
  <w:style w:type="paragraph" w:styleId="Titre7">
    <w:name w:val="heading 7"/>
    <w:basedOn w:val="Normal"/>
    <w:next w:val="Normal"/>
    <w:qFormat/>
    <w:rsid w:val="000229A4"/>
    <w:pPr>
      <w:keepNext/>
      <w:tabs>
        <w:tab w:val="left" w:pos="567"/>
      </w:tabs>
      <w:ind w:left="567"/>
      <w:outlineLvl w:val="6"/>
    </w:pPr>
    <w:rPr>
      <w:rFonts w:ascii="Sans" w:eastAsia="Times New Roman" w:hAnsi="Sans"/>
      <w:b/>
      <w:i/>
      <w:szCs w:val="20"/>
    </w:rPr>
  </w:style>
  <w:style w:type="paragraph" w:styleId="Titre8">
    <w:name w:val="heading 8"/>
    <w:basedOn w:val="Normal"/>
    <w:next w:val="Normal"/>
    <w:qFormat/>
    <w:rsid w:val="000229A4"/>
    <w:pPr>
      <w:keepNext/>
      <w:outlineLvl w:val="7"/>
    </w:pPr>
    <w:rPr>
      <w:rFonts w:ascii="Arial Black" w:hAnsi="Arial Black"/>
      <w:i/>
      <w:szCs w:val="22"/>
    </w:rPr>
  </w:style>
  <w:style w:type="paragraph" w:styleId="Titre9">
    <w:name w:val="heading 9"/>
    <w:basedOn w:val="Normal"/>
    <w:next w:val="Normal"/>
    <w:qFormat/>
    <w:rsid w:val="000229A4"/>
    <w:pPr>
      <w:keepNext/>
      <w:outlineLvl w:val="8"/>
    </w:pPr>
    <w:rPr>
      <w:b/>
      <w:bCs/>
      <w:color w:val="FF00FF"/>
      <w:spacing w:val="-1"/>
      <w:sz w:val="37"/>
      <w:szCs w:val="37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WW8Num2z0">
    <w:name w:val="WW8Num2z0"/>
    <w:rsid w:val="000229A4"/>
    <w:rPr>
      <w:rFonts w:ascii="Symbol" w:hAnsi="Symbol"/>
    </w:rPr>
  </w:style>
  <w:style w:type="character" w:customStyle="1" w:styleId="WW8Num3z0">
    <w:name w:val="WW8Num3z0"/>
    <w:rsid w:val="000229A4"/>
    <w:rPr>
      <w:rFonts w:ascii="Wingdings" w:hAnsi="Wingdings"/>
    </w:rPr>
  </w:style>
  <w:style w:type="character" w:customStyle="1" w:styleId="WW8Num14z0">
    <w:name w:val="WW8Num14z0"/>
    <w:rsid w:val="000229A4"/>
    <w:rPr>
      <w:rFonts w:ascii="Wingdings" w:hAnsi="Wingdings"/>
    </w:rPr>
  </w:style>
  <w:style w:type="character" w:customStyle="1" w:styleId="WW8Num17z0">
    <w:name w:val="WW8Num17z0"/>
    <w:rsid w:val="000229A4"/>
    <w:rPr>
      <w:b w:val="0"/>
      <w:color w:val="000000"/>
      <w:sz w:val="27"/>
    </w:rPr>
  </w:style>
  <w:style w:type="character" w:customStyle="1" w:styleId="WW8Num22z0">
    <w:name w:val="WW8Num22z0"/>
    <w:rsid w:val="000229A4"/>
    <w:rPr>
      <w:rFonts w:ascii="Symbol" w:hAnsi="Symbol"/>
    </w:rPr>
  </w:style>
  <w:style w:type="character" w:customStyle="1" w:styleId="WW8Num22z1">
    <w:name w:val="WW8Num22z1"/>
    <w:rsid w:val="000229A4"/>
    <w:rPr>
      <w:rFonts w:ascii="Courier New" w:hAnsi="Courier New" w:cs="Courier New"/>
    </w:rPr>
  </w:style>
  <w:style w:type="character" w:customStyle="1" w:styleId="WW8Num22z2">
    <w:name w:val="WW8Num22z2"/>
    <w:rsid w:val="000229A4"/>
    <w:rPr>
      <w:rFonts w:ascii="Wingdings" w:hAnsi="Wingdings"/>
    </w:rPr>
  </w:style>
  <w:style w:type="character" w:customStyle="1" w:styleId="WW8Num23z0">
    <w:name w:val="WW8Num23z0"/>
    <w:rsid w:val="000229A4"/>
    <w:rPr>
      <w:rFonts w:ascii="Times New Roman" w:eastAsia="SimSun" w:hAnsi="Times New Roman" w:cs="Times New Roman"/>
    </w:rPr>
  </w:style>
  <w:style w:type="character" w:customStyle="1" w:styleId="WW8Num23z1">
    <w:name w:val="WW8Num23z1"/>
    <w:rsid w:val="000229A4"/>
    <w:rPr>
      <w:rFonts w:ascii="Courier New" w:hAnsi="Courier New"/>
    </w:rPr>
  </w:style>
  <w:style w:type="character" w:customStyle="1" w:styleId="WW8Num23z2">
    <w:name w:val="WW8Num23z2"/>
    <w:rsid w:val="000229A4"/>
    <w:rPr>
      <w:rFonts w:ascii="Wingdings" w:hAnsi="Wingdings"/>
    </w:rPr>
  </w:style>
  <w:style w:type="character" w:customStyle="1" w:styleId="WW8Num23z3">
    <w:name w:val="WW8Num23z3"/>
    <w:rsid w:val="000229A4"/>
    <w:rPr>
      <w:rFonts w:ascii="Symbol" w:hAnsi="Symbol"/>
    </w:rPr>
  </w:style>
  <w:style w:type="character" w:customStyle="1" w:styleId="Policepardfaut1">
    <w:name w:val="Police par défaut1"/>
    <w:rsid w:val="000229A4"/>
  </w:style>
  <w:style w:type="character" w:customStyle="1" w:styleId="smalltextbold">
    <w:name w:val="smalltextbold"/>
    <w:basedOn w:val="Policepardfaut"/>
    <w:rsid w:val="000229A4"/>
  </w:style>
  <w:style w:type="character" w:styleId="Lienhypertexte">
    <w:name w:val="Hyperlink"/>
    <w:basedOn w:val="Policepardfaut"/>
    <w:semiHidden/>
    <w:rsid w:val="000229A4"/>
    <w:rPr>
      <w:color w:val="0000FF"/>
      <w:u w:val="single"/>
    </w:rPr>
  </w:style>
  <w:style w:type="character" w:customStyle="1" w:styleId="EntreparagrapheCarCar">
    <w:name w:val="Entre paragraphe Car Car"/>
    <w:basedOn w:val="Policepardfaut"/>
    <w:rsid w:val="000229A4"/>
    <w:rPr>
      <w:rFonts w:eastAsia="SimSun"/>
      <w:sz w:val="24"/>
      <w:szCs w:val="24"/>
      <w:lang w:val="fr-FR" w:eastAsia="ar-SA" w:bidi="ar-SA"/>
    </w:rPr>
  </w:style>
  <w:style w:type="character" w:customStyle="1" w:styleId="CarCar">
    <w:name w:val="Car Car"/>
    <w:basedOn w:val="Policepardfaut"/>
    <w:rsid w:val="000229A4"/>
    <w:rPr>
      <w:rFonts w:ascii="Arial" w:hAnsi="Arial" w:cs="Arial"/>
      <w:sz w:val="32"/>
      <w:szCs w:val="24"/>
      <w:lang w:val="fr-FR" w:eastAsia="ar-SA" w:bidi="ar-SA"/>
    </w:rPr>
  </w:style>
  <w:style w:type="character" w:styleId="Numrodepage">
    <w:name w:val="page number"/>
    <w:basedOn w:val="Policepardfaut"/>
    <w:semiHidden/>
    <w:rsid w:val="000229A4"/>
  </w:style>
  <w:style w:type="paragraph" w:styleId="Titre">
    <w:name w:val="Title"/>
    <w:basedOn w:val="Normal"/>
    <w:next w:val="Sous-titre"/>
    <w:link w:val="TitreCar"/>
    <w:uiPriority w:val="10"/>
    <w:qFormat/>
    <w:rsid w:val="000229A4"/>
    <w:pPr>
      <w:jc w:val="center"/>
    </w:pPr>
    <w:rPr>
      <w:rFonts w:eastAsia="Times New Roman" w:cs="Arial"/>
      <w:sz w:val="32"/>
    </w:rPr>
  </w:style>
  <w:style w:type="paragraph" w:styleId="Corpsdetexte">
    <w:name w:val="Body Text"/>
    <w:basedOn w:val="Normal"/>
    <w:semiHidden/>
    <w:rsid w:val="000229A4"/>
    <w:pPr>
      <w:spacing w:after="120"/>
    </w:pPr>
  </w:style>
  <w:style w:type="paragraph" w:styleId="Liste">
    <w:name w:val="List"/>
    <w:basedOn w:val="Corpsdetexte"/>
    <w:semiHidden/>
    <w:rsid w:val="000229A4"/>
    <w:rPr>
      <w:rFonts w:cs="Courier New"/>
    </w:rPr>
  </w:style>
  <w:style w:type="paragraph" w:styleId="Lgende">
    <w:name w:val="caption"/>
    <w:basedOn w:val="Normal"/>
    <w:next w:val="Normal"/>
    <w:qFormat/>
    <w:rsid w:val="000229A4"/>
    <w:rPr>
      <w:b/>
      <w:bCs/>
      <w:color w:val="FF00FF"/>
      <w:spacing w:val="-1"/>
      <w:sz w:val="37"/>
      <w:szCs w:val="37"/>
    </w:rPr>
  </w:style>
  <w:style w:type="paragraph" w:customStyle="1" w:styleId="Index">
    <w:name w:val="Index"/>
    <w:basedOn w:val="Normal"/>
    <w:rsid w:val="000229A4"/>
    <w:pPr>
      <w:suppressLineNumbers/>
    </w:pPr>
    <w:rPr>
      <w:rFonts w:cs="Tahoma"/>
    </w:rPr>
  </w:style>
  <w:style w:type="paragraph" w:customStyle="1" w:styleId="Titre10">
    <w:name w:val="Titre1"/>
    <w:basedOn w:val="Normal"/>
    <w:next w:val="Corpsdetexte"/>
    <w:rsid w:val="000229A4"/>
    <w:pPr>
      <w:keepNext/>
      <w:spacing w:before="240" w:after="120"/>
    </w:pPr>
    <w:rPr>
      <w:rFonts w:eastAsia="MS Mincho" w:cs="Courier New"/>
      <w:sz w:val="28"/>
      <w:szCs w:val="28"/>
    </w:rPr>
  </w:style>
  <w:style w:type="paragraph" w:customStyle="1" w:styleId="Lgende1">
    <w:name w:val="Légende1"/>
    <w:basedOn w:val="Normal"/>
    <w:rsid w:val="000229A4"/>
    <w:pPr>
      <w:suppressLineNumbers/>
      <w:spacing w:before="120" w:after="120"/>
    </w:pPr>
    <w:rPr>
      <w:rFonts w:cs="Courier New"/>
      <w:i/>
      <w:iCs/>
    </w:rPr>
  </w:style>
  <w:style w:type="paragraph" w:customStyle="1" w:styleId="Rpertoire">
    <w:name w:val="Répertoire"/>
    <w:basedOn w:val="Normal"/>
    <w:rsid w:val="000229A4"/>
    <w:pPr>
      <w:suppressLineNumbers/>
    </w:pPr>
    <w:rPr>
      <w:rFonts w:cs="Courier New"/>
    </w:rPr>
  </w:style>
  <w:style w:type="paragraph" w:styleId="En-tte">
    <w:name w:val="header"/>
    <w:basedOn w:val="Normal"/>
    <w:link w:val="En-tteCar"/>
    <w:uiPriority w:val="99"/>
    <w:rsid w:val="000229A4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0229A4"/>
    <w:pPr>
      <w:tabs>
        <w:tab w:val="center" w:pos="4536"/>
        <w:tab w:val="right" w:pos="9072"/>
      </w:tabs>
    </w:pPr>
  </w:style>
  <w:style w:type="paragraph" w:styleId="Sous-titre">
    <w:name w:val="Subtitle"/>
    <w:basedOn w:val="Normal"/>
    <w:next w:val="Corpsdetexte"/>
    <w:qFormat/>
    <w:rsid w:val="000229A4"/>
    <w:pPr>
      <w:spacing w:after="60"/>
      <w:jc w:val="center"/>
    </w:pPr>
    <w:rPr>
      <w:rFonts w:cs="Arial"/>
    </w:rPr>
  </w:style>
  <w:style w:type="paragraph" w:customStyle="1" w:styleId="Contenuducadre">
    <w:name w:val="Contenu du cadre"/>
    <w:basedOn w:val="Corpsdetexte"/>
    <w:rsid w:val="000229A4"/>
  </w:style>
  <w:style w:type="paragraph" w:customStyle="1" w:styleId="Contenudetableau">
    <w:name w:val="Contenu de tableau"/>
    <w:basedOn w:val="Normal"/>
    <w:rsid w:val="000229A4"/>
    <w:pPr>
      <w:suppressLineNumbers/>
    </w:pPr>
  </w:style>
  <w:style w:type="paragraph" w:customStyle="1" w:styleId="Titredetableau">
    <w:name w:val="Titre de tableau"/>
    <w:basedOn w:val="Contenudetableau"/>
    <w:rsid w:val="000229A4"/>
    <w:pPr>
      <w:jc w:val="center"/>
    </w:pPr>
    <w:rPr>
      <w:b/>
      <w:bCs/>
    </w:rPr>
  </w:style>
  <w:style w:type="paragraph" w:customStyle="1" w:styleId="Serge1">
    <w:name w:val="Serge 1"/>
    <w:basedOn w:val="Titre"/>
    <w:next w:val="Normal"/>
    <w:rsid w:val="000229A4"/>
    <w:pPr>
      <w:numPr>
        <w:numId w:val="2"/>
      </w:numPr>
      <w:suppressAutoHyphens w:val="0"/>
      <w:spacing w:before="120" w:after="120"/>
      <w:jc w:val="left"/>
    </w:pPr>
    <w:rPr>
      <w:rFonts w:ascii="Times New Roman" w:hAnsi="Times New Roman" w:cs="Times New Roman"/>
      <w:caps/>
      <w:color w:val="0000FF"/>
      <w:kern w:val="1"/>
      <w:sz w:val="24"/>
      <w:szCs w:val="20"/>
      <w:u w:val="single"/>
    </w:rPr>
  </w:style>
  <w:style w:type="paragraph" w:customStyle="1" w:styleId="Serge2">
    <w:name w:val="Serge 2"/>
    <w:basedOn w:val="Serge1"/>
    <w:next w:val="Normal"/>
    <w:rsid w:val="000229A4"/>
    <w:pPr>
      <w:tabs>
        <w:tab w:val="left" w:pos="1080"/>
      </w:tabs>
    </w:pPr>
    <w:rPr>
      <w:sz w:val="22"/>
    </w:rPr>
  </w:style>
  <w:style w:type="paragraph" w:customStyle="1" w:styleId="serge3">
    <w:name w:val="serge 3"/>
    <w:basedOn w:val="Serge2"/>
    <w:next w:val="Normal"/>
    <w:rsid w:val="000229A4"/>
    <w:pPr>
      <w:tabs>
        <w:tab w:val="left" w:pos="1800"/>
      </w:tabs>
    </w:pPr>
  </w:style>
  <w:style w:type="paragraph" w:customStyle="1" w:styleId="serge4">
    <w:name w:val="serge 4"/>
    <w:basedOn w:val="serge3"/>
    <w:next w:val="Normal"/>
    <w:rsid w:val="000229A4"/>
  </w:style>
  <w:style w:type="paragraph" w:customStyle="1" w:styleId="serge5">
    <w:name w:val="serge 5"/>
    <w:basedOn w:val="Normal"/>
    <w:next w:val="Normal"/>
    <w:rsid w:val="000229A4"/>
    <w:pPr>
      <w:tabs>
        <w:tab w:val="num" w:pos="360"/>
      </w:tabs>
      <w:suppressAutoHyphens w:val="0"/>
      <w:spacing w:before="120" w:after="120"/>
      <w:ind w:left="360" w:hanging="360"/>
    </w:pPr>
    <w:rPr>
      <w:rFonts w:eastAsia="Times New Roman"/>
      <w:caps/>
      <w:color w:val="0000FF"/>
      <w:kern w:val="1"/>
      <w:szCs w:val="20"/>
      <w:u w:val="single"/>
    </w:rPr>
  </w:style>
  <w:style w:type="paragraph" w:customStyle="1" w:styleId="textrevue">
    <w:name w:val="textrevue"/>
    <w:basedOn w:val="Normal"/>
    <w:rsid w:val="000229A4"/>
    <w:pPr>
      <w:suppressAutoHyphens w:val="0"/>
    </w:pPr>
    <w:rPr>
      <w:rFonts w:eastAsia="Times New Roman"/>
      <w:color w:val="000000"/>
      <w:kern w:val="1"/>
      <w:sz w:val="20"/>
      <w:szCs w:val="20"/>
    </w:rPr>
  </w:style>
  <w:style w:type="paragraph" w:styleId="TM1">
    <w:name w:val="toc 1"/>
    <w:basedOn w:val="Normal"/>
    <w:next w:val="Normal"/>
    <w:semiHidden/>
    <w:rsid w:val="000229A4"/>
  </w:style>
  <w:style w:type="paragraph" w:styleId="TM2">
    <w:name w:val="toc 2"/>
    <w:basedOn w:val="Normal"/>
    <w:next w:val="Normal"/>
    <w:semiHidden/>
    <w:rsid w:val="000229A4"/>
    <w:pPr>
      <w:tabs>
        <w:tab w:val="right" w:leader="dot" w:pos="9061"/>
      </w:tabs>
    </w:pPr>
  </w:style>
  <w:style w:type="paragraph" w:styleId="TM3">
    <w:name w:val="toc 3"/>
    <w:basedOn w:val="Normal"/>
    <w:next w:val="Normal"/>
    <w:semiHidden/>
    <w:rsid w:val="000229A4"/>
    <w:pPr>
      <w:ind w:left="480"/>
    </w:pPr>
  </w:style>
  <w:style w:type="paragraph" w:styleId="TM4">
    <w:name w:val="toc 4"/>
    <w:basedOn w:val="Normal"/>
    <w:next w:val="Normal"/>
    <w:semiHidden/>
    <w:rsid w:val="000229A4"/>
    <w:pPr>
      <w:ind w:left="720"/>
    </w:pPr>
  </w:style>
  <w:style w:type="paragraph" w:styleId="TM5">
    <w:name w:val="toc 5"/>
    <w:basedOn w:val="Normal"/>
    <w:next w:val="Normal"/>
    <w:semiHidden/>
    <w:rsid w:val="000229A4"/>
    <w:pPr>
      <w:ind w:left="960"/>
    </w:pPr>
  </w:style>
  <w:style w:type="paragraph" w:styleId="TM6">
    <w:name w:val="toc 6"/>
    <w:basedOn w:val="Normal"/>
    <w:next w:val="Normal"/>
    <w:semiHidden/>
    <w:rsid w:val="000229A4"/>
    <w:pPr>
      <w:ind w:left="1200"/>
    </w:pPr>
  </w:style>
  <w:style w:type="paragraph" w:styleId="TM7">
    <w:name w:val="toc 7"/>
    <w:basedOn w:val="Normal"/>
    <w:next w:val="Normal"/>
    <w:semiHidden/>
    <w:rsid w:val="000229A4"/>
    <w:pPr>
      <w:ind w:left="1440"/>
    </w:pPr>
  </w:style>
  <w:style w:type="paragraph" w:styleId="TM8">
    <w:name w:val="toc 8"/>
    <w:basedOn w:val="Normal"/>
    <w:next w:val="Normal"/>
    <w:semiHidden/>
    <w:rsid w:val="000229A4"/>
    <w:pPr>
      <w:ind w:left="1680"/>
    </w:pPr>
  </w:style>
  <w:style w:type="paragraph" w:styleId="TM9">
    <w:name w:val="toc 9"/>
    <w:basedOn w:val="Normal"/>
    <w:next w:val="Normal"/>
    <w:semiHidden/>
    <w:rsid w:val="000229A4"/>
    <w:pPr>
      <w:ind w:left="1920"/>
    </w:pPr>
  </w:style>
  <w:style w:type="paragraph" w:styleId="Corpsdetexte2">
    <w:name w:val="Body Text 2"/>
    <w:basedOn w:val="Normal"/>
    <w:semiHidden/>
    <w:rsid w:val="000229A4"/>
    <w:pPr>
      <w:jc w:val="center"/>
    </w:pPr>
    <w:rPr>
      <w:b/>
      <w:bCs/>
      <w:sz w:val="28"/>
      <w:szCs w:val="28"/>
    </w:rPr>
  </w:style>
  <w:style w:type="paragraph" w:styleId="Corpsdetexte3">
    <w:name w:val="Body Text 3"/>
    <w:basedOn w:val="Normal"/>
    <w:semiHidden/>
    <w:rsid w:val="000229A4"/>
    <w:pPr>
      <w:jc w:val="center"/>
    </w:pPr>
    <w:rPr>
      <w:b/>
      <w:sz w:val="40"/>
    </w:rPr>
  </w:style>
  <w:style w:type="paragraph" w:customStyle="1" w:styleId="BTS-Donnes">
    <w:name w:val="BTS - Données"/>
    <w:basedOn w:val="Normal"/>
    <w:rsid w:val="000229A4"/>
    <w:pPr>
      <w:numPr>
        <w:numId w:val="3"/>
      </w:numPr>
      <w:suppressAutoHyphens w:val="0"/>
    </w:pPr>
    <w:rPr>
      <w:rFonts w:eastAsia="Times New Roman"/>
      <w:color w:val="000000"/>
      <w:sz w:val="18"/>
    </w:rPr>
  </w:style>
  <w:style w:type="paragraph" w:customStyle="1" w:styleId="Paragraphedeliste1">
    <w:name w:val="Paragraphe de liste1"/>
    <w:basedOn w:val="Normal"/>
    <w:rsid w:val="000229A4"/>
    <w:pPr>
      <w:suppressAutoHyphens w:val="0"/>
      <w:ind w:left="720"/>
    </w:pPr>
    <w:rPr>
      <w:rFonts w:eastAsia="Times New Roman"/>
    </w:rPr>
  </w:style>
  <w:style w:type="paragraph" w:styleId="Retraitcorpsdetexte">
    <w:name w:val="Body Text Indent"/>
    <w:basedOn w:val="Normal"/>
    <w:semiHidden/>
    <w:rsid w:val="000229A4"/>
    <w:pPr>
      <w:spacing w:after="120"/>
      <w:ind w:left="283"/>
    </w:pPr>
  </w:style>
  <w:style w:type="paragraph" w:styleId="Textedebulles">
    <w:name w:val="Balloon Text"/>
    <w:basedOn w:val="Normal"/>
    <w:link w:val="TextedebullesCar"/>
    <w:uiPriority w:val="99"/>
    <w:rsid w:val="000229A4"/>
    <w:rPr>
      <w:rFonts w:ascii="Tahoma" w:hAnsi="Tahoma" w:cs="Tahoma"/>
      <w:sz w:val="16"/>
      <w:szCs w:val="16"/>
    </w:rPr>
  </w:style>
  <w:style w:type="paragraph" w:customStyle="1" w:styleId="titre20">
    <w:name w:val="titre 20"/>
    <w:basedOn w:val="Normal"/>
    <w:rsid w:val="000229A4"/>
    <w:pPr>
      <w:suppressAutoHyphens w:val="0"/>
      <w:jc w:val="center"/>
    </w:pPr>
    <w:rPr>
      <w:rFonts w:ascii="Verdana" w:eastAsia="Times New Roman" w:hAnsi="Verdana" w:cs="Arial"/>
      <w:b/>
      <w:bCs/>
      <w:sz w:val="40"/>
      <w:szCs w:val="40"/>
    </w:rPr>
  </w:style>
  <w:style w:type="paragraph" w:customStyle="1" w:styleId="titre16">
    <w:name w:val="titre 16"/>
    <w:basedOn w:val="Normal"/>
    <w:rsid w:val="000229A4"/>
    <w:pPr>
      <w:suppressAutoHyphens w:val="0"/>
      <w:jc w:val="center"/>
    </w:pPr>
    <w:rPr>
      <w:rFonts w:ascii="Verdana" w:eastAsia="Times New Roman" w:hAnsi="Verdana" w:cs="Arial"/>
      <w:b/>
      <w:bCs/>
      <w:sz w:val="32"/>
      <w:szCs w:val="32"/>
    </w:rPr>
  </w:style>
  <w:style w:type="paragraph" w:customStyle="1" w:styleId="titre14">
    <w:name w:val="titre 14"/>
    <w:basedOn w:val="Normal"/>
    <w:rsid w:val="000229A4"/>
    <w:pPr>
      <w:suppressAutoHyphens w:val="0"/>
      <w:jc w:val="center"/>
    </w:pPr>
    <w:rPr>
      <w:rFonts w:ascii="Verdana" w:eastAsia="Times New Roman" w:hAnsi="Verdana" w:cs="Arial"/>
      <w:b/>
      <w:bCs/>
      <w:sz w:val="28"/>
      <w:szCs w:val="28"/>
    </w:rPr>
  </w:style>
  <w:style w:type="paragraph" w:customStyle="1" w:styleId="texte">
    <w:name w:val="texte"/>
    <w:basedOn w:val="Normal"/>
    <w:rsid w:val="000229A4"/>
    <w:pPr>
      <w:suppressAutoHyphens w:val="0"/>
      <w:jc w:val="center"/>
    </w:pPr>
    <w:rPr>
      <w:rFonts w:ascii="Verdana" w:eastAsia="Times New Roman" w:hAnsi="Verdana" w:cs="Arial"/>
    </w:rPr>
  </w:style>
  <w:style w:type="paragraph" w:styleId="Retraitcorpsdetexte2">
    <w:name w:val="Body Text Indent 2"/>
    <w:basedOn w:val="Normal"/>
    <w:semiHidden/>
    <w:rsid w:val="000229A4"/>
    <w:pPr>
      <w:ind w:left="705" w:hanging="705"/>
    </w:pPr>
    <w:rPr>
      <w:rFonts w:cs="Arial"/>
      <w:bCs/>
      <w:color w:val="000000"/>
      <w:spacing w:val="-1"/>
      <w:szCs w:val="27"/>
    </w:rPr>
  </w:style>
  <w:style w:type="paragraph" w:styleId="Retraitcorpsdetexte3">
    <w:name w:val="Body Text Indent 3"/>
    <w:basedOn w:val="Normal"/>
    <w:semiHidden/>
    <w:rsid w:val="000229A4"/>
    <w:pPr>
      <w:widowControl w:val="0"/>
      <w:autoSpaceDE w:val="0"/>
      <w:ind w:left="709"/>
    </w:pPr>
    <w:rPr>
      <w:rFonts w:cs="Arial"/>
    </w:rPr>
  </w:style>
  <w:style w:type="paragraph" w:styleId="NormalWeb">
    <w:name w:val="Normal (Web)"/>
    <w:basedOn w:val="Normal"/>
    <w:uiPriority w:val="99"/>
    <w:unhideWhenUsed/>
    <w:rsid w:val="00F74EA1"/>
    <w:pPr>
      <w:suppressAutoHyphens w:val="0"/>
      <w:spacing w:before="100" w:beforeAutospacing="1" w:after="100" w:afterAutospacing="1"/>
    </w:pPr>
    <w:rPr>
      <w:rFonts w:eastAsia="Times New Roman"/>
      <w:lang w:eastAsia="fr-FR"/>
    </w:rPr>
  </w:style>
  <w:style w:type="paragraph" w:styleId="Paragraphedeliste">
    <w:name w:val="List Paragraph"/>
    <w:basedOn w:val="Normal"/>
    <w:uiPriority w:val="1"/>
    <w:qFormat/>
    <w:rsid w:val="002E5429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93324B"/>
    <w:rPr>
      <w:color w:val="808080"/>
    </w:rPr>
  </w:style>
  <w:style w:type="table" w:styleId="Grilledutableau">
    <w:name w:val="Table Grid"/>
    <w:basedOn w:val="TableauNormal"/>
    <w:uiPriority w:val="39"/>
    <w:rsid w:val="006367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-tteCar">
    <w:name w:val="En-tête Car"/>
    <w:basedOn w:val="Policepardfaut"/>
    <w:link w:val="En-tte"/>
    <w:uiPriority w:val="99"/>
    <w:rsid w:val="00387249"/>
    <w:rPr>
      <w:rFonts w:eastAsia="SimSun"/>
      <w:sz w:val="24"/>
      <w:szCs w:val="24"/>
      <w:lang w:eastAsia="ar-SA"/>
    </w:rPr>
  </w:style>
  <w:style w:type="character" w:customStyle="1" w:styleId="Titre1Car">
    <w:name w:val="Titre 1 Car"/>
    <w:basedOn w:val="Policepardfaut"/>
    <w:link w:val="Titre1"/>
    <w:rsid w:val="003B62C7"/>
    <w:rPr>
      <w:rFonts w:ascii="Arial" w:hAnsi="Arial" w:cs="Arial"/>
      <w:b/>
      <w:bCs/>
      <w:color w:val="0000FF"/>
      <w:sz w:val="32"/>
      <w:szCs w:val="24"/>
      <w:lang w:eastAsia="ar-SA"/>
    </w:rPr>
  </w:style>
  <w:style w:type="paragraph" w:customStyle="1" w:styleId="Default">
    <w:name w:val="Default"/>
    <w:rsid w:val="00B422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itreCar">
    <w:name w:val="Titre Car"/>
    <w:basedOn w:val="Policepardfaut"/>
    <w:link w:val="Titre"/>
    <w:uiPriority w:val="10"/>
    <w:rsid w:val="009D20DA"/>
    <w:rPr>
      <w:rFonts w:ascii="Arial" w:hAnsi="Arial" w:cs="Arial"/>
      <w:sz w:val="32"/>
      <w:szCs w:val="24"/>
      <w:lang w:eastAsia="ar-SA"/>
    </w:rPr>
  </w:style>
  <w:style w:type="character" w:customStyle="1" w:styleId="nornature">
    <w:name w:val="nor_nature"/>
    <w:basedOn w:val="Policepardfaut"/>
    <w:rsid w:val="00200D57"/>
  </w:style>
  <w:style w:type="character" w:customStyle="1" w:styleId="renvoi">
    <w:name w:val="renvoi"/>
    <w:basedOn w:val="Policepardfaut"/>
    <w:rsid w:val="00200D57"/>
  </w:style>
  <w:style w:type="character" w:customStyle="1" w:styleId="PieddepageCar">
    <w:name w:val="Pied de page Car"/>
    <w:basedOn w:val="Policepardfaut"/>
    <w:link w:val="Pieddepage"/>
    <w:uiPriority w:val="99"/>
    <w:rsid w:val="00D37350"/>
    <w:rPr>
      <w:rFonts w:ascii="Arial" w:eastAsia="SimSun" w:hAnsi="Arial"/>
      <w:sz w:val="22"/>
      <w:szCs w:val="24"/>
      <w:lang w:eastAsia="ar-SA"/>
    </w:rPr>
  </w:style>
  <w:style w:type="table" w:customStyle="1" w:styleId="Grilledutableau1">
    <w:name w:val="Grille du tableau1"/>
    <w:basedOn w:val="TableauNormal"/>
    <w:next w:val="Grilledutableau"/>
    <w:uiPriority w:val="39"/>
    <w:rsid w:val="00C76E9D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39"/>
    <w:rsid w:val="004A4D5F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39"/>
    <w:rsid w:val="00B14299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4">
    <w:name w:val="Grille du tableau4"/>
    <w:basedOn w:val="TableauNormal"/>
    <w:next w:val="Grilledutableau"/>
    <w:uiPriority w:val="39"/>
    <w:rsid w:val="00D92E63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5">
    <w:name w:val="Grille du tableau5"/>
    <w:basedOn w:val="TableauNormal"/>
    <w:next w:val="Grilledutableau"/>
    <w:uiPriority w:val="39"/>
    <w:rsid w:val="002D3731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6">
    <w:name w:val="Grille du tableau6"/>
    <w:basedOn w:val="TableauNormal"/>
    <w:next w:val="Grilledutableau"/>
    <w:uiPriority w:val="39"/>
    <w:rsid w:val="002D3731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7">
    <w:name w:val="Grille du tableau7"/>
    <w:basedOn w:val="TableauNormal"/>
    <w:next w:val="Grilledutableau"/>
    <w:uiPriority w:val="39"/>
    <w:rsid w:val="000F1FA9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edebullesCar">
    <w:name w:val="Texte de bulles Car"/>
    <w:basedOn w:val="Policepardfaut"/>
    <w:link w:val="Textedebulles"/>
    <w:uiPriority w:val="99"/>
    <w:rsid w:val="00820622"/>
    <w:rPr>
      <w:rFonts w:ascii="Tahoma" w:eastAsia="SimSun" w:hAnsi="Tahoma" w:cs="Tahoma"/>
      <w:sz w:val="16"/>
      <w:szCs w:val="16"/>
      <w:lang w:eastAsia="ar-SA"/>
    </w:rPr>
  </w:style>
  <w:style w:type="table" w:customStyle="1" w:styleId="Grilledutableau21">
    <w:name w:val="Grille du tableau21"/>
    <w:basedOn w:val="TableauNormal"/>
    <w:next w:val="Grilledutableau"/>
    <w:uiPriority w:val="39"/>
    <w:rsid w:val="007D60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2">
    <w:name w:val="Grille du tableau22"/>
    <w:basedOn w:val="TableauNormal"/>
    <w:next w:val="Grilledutableau"/>
    <w:uiPriority w:val="39"/>
    <w:rsid w:val="007D60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8">
    <w:name w:val="Grille du tableau8"/>
    <w:basedOn w:val="TableauNormal"/>
    <w:next w:val="Grilledutableau"/>
    <w:uiPriority w:val="59"/>
    <w:rsid w:val="00FB412A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9">
    <w:name w:val="Grille du tableau9"/>
    <w:basedOn w:val="TableauNormal"/>
    <w:next w:val="Grilledutableau"/>
    <w:uiPriority w:val="59"/>
    <w:rsid w:val="002D02EA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0">
    <w:name w:val="Grille du tableau10"/>
    <w:basedOn w:val="TableauNormal"/>
    <w:next w:val="Grilledutableau"/>
    <w:uiPriority w:val="59"/>
    <w:rsid w:val="002D02EA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1">
    <w:name w:val="Grille du tableau11"/>
    <w:basedOn w:val="TableauNormal"/>
    <w:next w:val="Grilledutableau"/>
    <w:uiPriority w:val="59"/>
    <w:rsid w:val="00972A75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2">
    <w:name w:val="Grille du tableau12"/>
    <w:basedOn w:val="TableauNormal"/>
    <w:next w:val="Grilledutableau"/>
    <w:uiPriority w:val="59"/>
    <w:rsid w:val="00F506F7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3">
    <w:name w:val="Grille du tableau13"/>
    <w:basedOn w:val="TableauNormal"/>
    <w:next w:val="Grilledutableau"/>
    <w:uiPriority w:val="59"/>
    <w:rsid w:val="003B0AFF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4">
    <w:name w:val="Grille du tableau14"/>
    <w:basedOn w:val="TableauNormal"/>
    <w:next w:val="Grilledutableau"/>
    <w:uiPriority w:val="59"/>
    <w:rsid w:val="001B6FDC"/>
    <w:pPr>
      <w:jc w:val="left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27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1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849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390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37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109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3858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177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90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668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10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261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162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6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8.xml"/><Relationship Id="rId21" Type="http://schemas.openxmlformats.org/officeDocument/2006/relationships/header" Target="header5.xml"/><Relationship Id="rId42" Type="http://schemas.openxmlformats.org/officeDocument/2006/relationships/image" Target="media/image15.png"/><Relationship Id="rId47" Type="http://schemas.openxmlformats.org/officeDocument/2006/relationships/image" Target="media/image20.png"/><Relationship Id="rId63" Type="http://schemas.openxmlformats.org/officeDocument/2006/relationships/image" Target="media/image34.emf"/><Relationship Id="rId68" Type="http://schemas.openxmlformats.org/officeDocument/2006/relationships/header" Target="header7.xml"/><Relationship Id="rId84" Type="http://schemas.openxmlformats.org/officeDocument/2006/relationships/image" Target="media/image40.jpeg"/><Relationship Id="rId89" Type="http://schemas.openxmlformats.org/officeDocument/2006/relationships/theme" Target="theme/theme1.xml"/><Relationship Id="rId16" Type="http://schemas.openxmlformats.org/officeDocument/2006/relationships/footer" Target="footer5.xml"/><Relationship Id="rId11" Type="http://schemas.openxmlformats.org/officeDocument/2006/relationships/footer" Target="footer2.xml"/><Relationship Id="rId32" Type="http://schemas.openxmlformats.org/officeDocument/2006/relationships/image" Target="media/image9.jpeg"/><Relationship Id="rId37" Type="http://schemas.openxmlformats.org/officeDocument/2006/relationships/footer" Target="footer12.xml"/><Relationship Id="rId53" Type="http://schemas.openxmlformats.org/officeDocument/2006/relationships/image" Target="media/image24.emf"/><Relationship Id="rId58" Type="http://schemas.openxmlformats.org/officeDocument/2006/relationships/image" Target="media/image29.emf"/><Relationship Id="rId74" Type="http://schemas.openxmlformats.org/officeDocument/2006/relationships/footer" Target="footer18.xml"/><Relationship Id="rId79" Type="http://schemas.openxmlformats.org/officeDocument/2006/relationships/header" Target="header12.xml"/><Relationship Id="rId5" Type="http://schemas.openxmlformats.org/officeDocument/2006/relationships/webSettings" Target="webSettings.xml"/><Relationship Id="rId14" Type="http://schemas.openxmlformats.org/officeDocument/2006/relationships/footer" Target="footer4.xml"/><Relationship Id="rId22" Type="http://schemas.openxmlformats.org/officeDocument/2006/relationships/footer" Target="footer6.xml"/><Relationship Id="rId27" Type="http://schemas.openxmlformats.org/officeDocument/2006/relationships/footer" Target="footer9.xml"/><Relationship Id="rId30" Type="http://schemas.microsoft.com/office/2007/relationships/hdphoto" Target="media/hdphoto2.wdp"/><Relationship Id="rId35" Type="http://schemas.openxmlformats.org/officeDocument/2006/relationships/image" Target="media/image10.png"/><Relationship Id="rId43" Type="http://schemas.openxmlformats.org/officeDocument/2006/relationships/image" Target="media/image16.png"/><Relationship Id="rId48" Type="http://schemas.openxmlformats.org/officeDocument/2006/relationships/image" Target="media/image21.png"/><Relationship Id="rId56" Type="http://schemas.openxmlformats.org/officeDocument/2006/relationships/image" Target="media/image27.emf"/><Relationship Id="rId64" Type="http://schemas.openxmlformats.org/officeDocument/2006/relationships/image" Target="media/image35.emf"/><Relationship Id="rId69" Type="http://schemas.openxmlformats.org/officeDocument/2006/relationships/footer" Target="footer16.xml"/><Relationship Id="rId77" Type="http://schemas.openxmlformats.org/officeDocument/2006/relationships/footer" Target="footer19.xml"/><Relationship Id="rId8" Type="http://schemas.openxmlformats.org/officeDocument/2006/relationships/header" Target="header1.xml"/><Relationship Id="rId51" Type="http://schemas.openxmlformats.org/officeDocument/2006/relationships/image" Target="media/image22.emf"/><Relationship Id="rId72" Type="http://schemas.openxmlformats.org/officeDocument/2006/relationships/footer" Target="footer17.xml"/><Relationship Id="rId80" Type="http://schemas.openxmlformats.org/officeDocument/2006/relationships/footer" Target="footer21.xml"/><Relationship Id="rId85" Type="http://schemas.openxmlformats.org/officeDocument/2006/relationships/image" Target="media/image41.emf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2.emf"/><Relationship Id="rId25" Type="http://schemas.openxmlformats.org/officeDocument/2006/relationships/chart" Target="charts/chart1.xml"/><Relationship Id="rId33" Type="http://schemas.openxmlformats.org/officeDocument/2006/relationships/footer" Target="footer10.xml"/><Relationship Id="rId38" Type="http://schemas.openxmlformats.org/officeDocument/2006/relationships/image" Target="media/image12.png"/><Relationship Id="rId46" Type="http://schemas.openxmlformats.org/officeDocument/2006/relationships/image" Target="media/image19.png"/><Relationship Id="rId59" Type="http://schemas.openxmlformats.org/officeDocument/2006/relationships/image" Target="media/image30.emf"/><Relationship Id="rId67" Type="http://schemas.openxmlformats.org/officeDocument/2006/relationships/footer" Target="footer15.xml"/><Relationship Id="rId20" Type="http://schemas.microsoft.com/office/2007/relationships/hdphoto" Target="media/hdphoto1.wdp"/><Relationship Id="rId41" Type="http://schemas.openxmlformats.org/officeDocument/2006/relationships/image" Target="media/image14.png"/><Relationship Id="rId54" Type="http://schemas.openxmlformats.org/officeDocument/2006/relationships/image" Target="media/image25.emf"/><Relationship Id="rId62" Type="http://schemas.openxmlformats.org/officeDocument/2006/relationships/image" Target="media/image33.emf"/><Relationship Id="rId70" Type="http://schemas.openxmlformats.org/officeDocument/2006/relationships/image" Target="media/image38.emf"/><Relationship Id="rId75" Type="http://schemas.openxmlformats.org/officeDocument/2006/relationships/header" Target="header10.xml"/><Relationship Id="rId83" Type="http://schemas.openxmlformats.org/officeDocument/2006/relationships/footer" Target="footer22.xm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image" Target="media/image5.png"/><Relationship Id="rId28" Type="http://schemas.openxmlformats.org/officeDocument/2006/relationships/image" Target="media/image6.png"/><Relationship Id="rId36" Type="http://schemas.openxmlformats.org/officeDocument/2006/relationships/image" Target="media/image11.png"/><Relationship Id="rId49" Type="http://schemas.openxmlformats.org/officeDocument/2006/relationships/header" Target="header6.xml"/><Relationship Id="rId57" Type="http://schemas.openxmlformats.org/officeDocument/2006/relationships/image" Target="media/image28.emf"/><Relationship Id="rId10" Type="http://schemas.openxmlformats.org/officeDocument/2006/relationships/footer" Target="footer1.xml"/><Relationship Id="rId31" Type="http://schemas.openxmlformats.org/officeDocument/2006/relationships/image" Target="media/image8.jpeg"/><Relationship Id="rId44" Type="http://schemas.openxmlformats.org/officeDocument/2006/relationships/image" Target="media/image17.png"/><Relationship Id="rId52" Type="http://schemas.openxmlformats.org/officeDocument/2006/relationships/image" Target="media/image23.emf"/><Relationship Id="rId60" Type="http://schemas.openxmlformats.org/officeDocument/2006/relationships/image" Target="media/image31.emf"/><Relationship Id="rId65" Type="http://schemas.openxmlformats.org/officeDocument/2006/relationships/image" Target="media/image36.emf"/><Relationship Id="rId73" Type="http://schemas.openxmlformats.org/officeDocument/2006/relationships/header" Target="header9.xml"/><Relationship Id="rId78" Type="http://schemas.openxmlformats.org/officeDocument/2006/relationships/footer" Target="footer20.xml"/><Relationship Id="rId81" Type="http://schemas.openxmlformats.org/officeDocument/2006/relationships/image" Target="media/image39.gif"/><Relationship Id="rId86" Type="http://schemas.openxmlformats.org/officeDocument/2006/relationships/footer" Target="footer2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3.emf"/><Relationship Id="rId39" Type="http://schemas.openxmlformats.org/officeDocument/2006/relationships/footer" Target="footer13.xml"/><Relationship Id="rId34" Type="http://schemas.openxmlformats.org/officeDocument/2006/relationships/footer" Target="footer11.xml"/><Relationship Id="rId50" Type="http://schemas.openxmlformats.org/officeDocument/2006/relationships/footer" Target="footer14.xml"/><Relationship Id="rId55" Type="http://schemas.openxmlformats.org/officeDocument/2006/relationships/image" Target="media/image26.emf"/><Relationship Id="rId76" Type="http://schemas.openxmlformats.org/officeDocument/2006/relationships/header" Target="header11.xml"/><Relationship Id="rId7" Type="http://schemas.openxmlformats.org/officeDocument/2006/relationships/endnotes" Target="endnotes.xml"/><Relationship Id="rId71" Type="http://schemas.openxmlformats.org/officeDocument/2006/relationships/header" Target="header8.xml"/><Relationship Id="rId2" Type="http://schemas.openxmlformats.org/officeDocument/2006/relationships/numbering" Target="numbering.xml"/><Relationship Id="rId29" Type="http://schemas.openxmlformats.org/officeDocument/2006/relationships/image" Target="media/image7.png"/><Relationship Id="rId24" Type="http://schemas.openxmlformats.org/officeDocument/2006/relationships/footer" Target="footer7.xml"/><Relationship Id="rId40" Type="http://schemas.openxmlformats.org/officeDocument/2006/relationships/image" Target="media/image13.emf"/><Relationship Id="rId45" Type="http://schemas.openxmlformats.org/officeDocument/2006/relationships/image" Target="media/image18.png"/><Relationship Id="rId66" Type="http://schemas.openxmlformats.org/officeDocument/2006/relationships/image" Target="media/image37.emf"/><Relationship Id="rId87" Type="http://schemas.openxmlformats.org/officeDocument/2006/relationships/footer" Target="footer24.xml"/><Relationship Id="rId61" Type="http://schemas.openxmlformats.org/officeDocument/2006/relationships/image" Target="media/image32.emf"/><Relationship Id="rId82" Type="http://schemas.openxmlformats.org/officeDocument/2006/relationships/image" Target="media/image39.emf"/><Relationship Id="rId19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ravail\bts%20ipe\u4\sujet\E4%20v2.dotx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F:\sujet_E4_Gobio\courbes_traction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fr-FR" sz="1400"/>
              <a:t>courbes comparatives</a:t>
            </a:r>
            <a:r>
              <a:rPr lang="fr-FR" sz="1400" baseline="0"/>
              <a:t> de traction </a:t>
            </a:r>
            <a:r>
              <a:rPr lang="fr-FR" sz="1400" b="1" i="0" u="none" strike="noStrike" baseline="0">
                <a:effectLst/>
              </a:rPr>
              <a:t>sur éprouvette stratifiée</a:t>
            </a:r>
            <a:endParaRPr lang="fr-FR" sz="1400"/>
          </a:p>
        </c:rich>
      </c:tx>
      <c:layout>
        <c:manualLayout>
          <c:xMode val="edge"/>
          <c:yMode val="edge"/>
          <c:x val="0.10954173998503226"/>
          <c:y val="1.112966054535337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46835241703654"/>
          <c:y val="0.16352275665041036"/>
          <c:w val="0.66359964638495372"/>
          <c:h val="0.67231184099144914"/>
        </c:manualLayout>
      </c:layout>
      <c:scatterChart>
        <c:scatterStyle val="lineMarker"/>
        <c:varyColors val="0"/>
        <c:ser>
          <c:idx val="0"/>
          <c:order val="0"/>
          <c:tx>
            <c:v>Lancore</c:v>
          </c:tx>
          <c:marker>
            <c:symbol val="none"/>
          </c:marker>
          <c:xVal>
            <c:numRef>
              <c:f>Feuil1!$B$5:$B$55</c:f>
              <c:numCache>
                <c:formatCode>General</c:formatCode>
                <c:ptCount val="51"/>
                <c:pt idx="0">
                  <c:v>0</c:v>
                </c:pt>
                <c:pt idx="1">
                  <c:v>1.0000000000000009E-3</c:v>
                </c:pt>
                <c:pt idx="2">
                  <c:v>2.0000000000000018E-3</c:v>
                </c:pt>
                <c:pt idx="3">
                  <c:v>2.2500000000000011E-3</c:v>
                </c:pt>
                <c:pt idx="4">
                  <c:v>2.5000000000000018E-3</c:v>
                </c:pt>
                <c:pt idx="5">
                  <c:v>2.7500000000000011E-3</c:v>
                </c:pt>
                <c:pt idx="6">
                  <c:v>3.0000000000000018E-3</c:v>
                </c:pt>
                <c:pt idx="7">
                  <c:v>3.2500000000000029E-3</c:v>
                </c:pt>
                <c:pt idx="8">
                  <c:v>3.5000000000000018E-3</c:v>
                </c:pt>
                <c:pt idx="9">
                  <c:v>3.7500000000000029E-3</c:v>
                </c:pt>
                <c:pt idx="10">
                  <c:v>4.0000000000000036E-3</c:v>
                </c:pt>
                <c:pt idx="11">
                  <c:v>5.0000000000000036E-3</c:v>
                </c:pt>
                <c:pt idx="12">
                  <c:v>5.2500000000000038E-3</c:v>
                </c:pt>
                <c:pt idx="13">
                  <c:v>5.5000000000000014E-3</c:v>
                </c:pt>
                <c:pt idx="14">
                  <c:v>5.7500000000000034E-3</c:v>
                </c:pt>
                <c:pt idx="15">
                  <c:v>6.0000000000000036E-3</c:v>
                </c:pt>
                <c:pt idx="16">
                  <c:v>7.0000000000000036E-3</c:v>
                </c:pt>
                <c:pt idx="17">
                  <c:v>8.0000000000000088E-3</c:v>
                </c:pt>
                <c:pt idx="18">
                  <c:v>9.0000000000000028E-3</c:v>
                </c:pt>
                <c:pt idx="19">
                  <c:v>1.0000000000000005E-2</c:v>
                </c:pt>
                <c:pt idx="20">
                  <c:v>1.0999999999999998E-2</c:v>
                </c:pt>
                <c:pt idx="21">
                  <c:v>1.1250000000000001E-2</c:v>
                </c:pt>
                <c:pt idx="22">
                  <c:v>1.1500000000000008E-2</c:v>
                </c:pt>
                <c:pt idx="23">
                  <c:v>1.1750000000000003E-2</c:v>
                </c:pt>
                <c:pt idx="24">
                  <c:v>1.2E-2</c:v>
                </c:pt>
                <c:pt idx="25">
                  <c:v>1.2999999999999998E-2</c:v>
                </c:pt>
                <c:pt idx="26">
                  <c:v>1.4E-2</c:v>
                </c:pt>
                <c:pt idx="27">
                  <c:v>1.4250000000000001E-2</c:v>
                </c:pt>
                <c:pt idx="28">
                  <c:v>1.4500000000000001E-2</c:v>
                </c:pt>
                <c:pt idx="29">
                  <c:v>1.4749999999999996E-2</c:v>
                </c:pt>
                <c:pt idx="30">
                  <c:v>1.4999999999999998E-2</c:v>
                </c:pt>
                <c:pt idx="31">
                  <c:v>1.6000000000000014E-2</c:v>
                </c:pt>
                <c:pt idx="32">
                  <c:v>1.7000000000000001E-2</c:v>
                </c:pt>
                <c:pt idx="33">
                  <c:v>1.72E-2</c:v>
                </c:pt>
                <c:pt idx="34">
                  <c:v>1.7999999999999999E-2</c:v>
                </c:pt>
                <c:pt idx="35">
                  <c:v>1.9000000000000013E-2</c:v>
                </c:pt>
                <c:pt idx="36">
                  <c:v>2.0000000000000011E-2</c:v>
                </c:pt>
                <c:pt idx="37">
                  <c:v>2.1000000000000012E-2</c:v>
                </c:pt>
                <c:pt idx="38">
                  <c:v>2.1250000000000002E-2</c:v>
                </c:pt>
                <c:pt idx="39">
                  <c:v>2.1500000000000002E-2</c:v>
                </c:pt>
                <c:pt idx="40">
                  <c:v>2.1750000000000002E-2</c:v>
                </c:pt>
                <c:pt idx="41">
                  <c:v>2.1999999999999999E-2</c:v>
                </c:pt>
                <c:pt idx="42">
                  <c:v>2.3E-2</c:v>
                </c:pt>
                <c:pt idx="43">
                  <c:v>2.4E-2</c:v>
                </c:pt>
                <c:pt idx="44">
                  <c:v>2.5000000000000001E-2</c:v>
                </c:pt>
                <c:pt idx="45">
                  <c:v>2.5999999999999999E-2</c:v>
                </c:pt>
                <c:pt idx="46">
                  <c:v>2.7000000000000017E-2</c:v>
                </c:pt>
                <c:pt idx="47">
                  <c:v>2.8000000000000001E-2</c:v>
                </c:pt>
                <c:pt idx="48">
                  <c:v>2.9000000000000001E-2</c:v>
                </c:pt>
                <c:pt idx="49">
                  <c:v>3.0000000000000002E-2</c:v>
                </c:pt>
                <c:pt idx="50">
                  <c:v>3.0100000000000002E-2</c:v>
                </c:pt>
              </c:numCache>
            </c:numRef>
          </c:xVal>
          <c:yVal>
            <c:numRef>
              <c:f>Feuil1!$C$5:$C$55</c:f>
              <c:numCache>
                <c:formatCode>General</c:formatCode>
                <c:ptCount val="51"/>
                <c:pt idx="0">
                  <c:v>0</c:v>
                </c:pt>
                <c:pt idx="1">
                  <c:v>10</c:v>
                </c:pt>
                <c:pt idx="2">
                  <c:v>20</c:v>
                </c:pt>
                <c:pt idx="3">
                  <c:v>22.5</c:v>
                </c:pt>
                <c:pt idx="4">
                  <c:v>25</c:v>
                </c:pt>
                <c:pt idx="5">
                  <c:v>27.5</c:v>
                </c:pt>
                <c:pt idx="6">
                  <c:v>30</c:v>
                </c:pt>
                <c:pt idx="7">
                  <c:v>32.5</c:v>
                </c:pt>
                <c:pt idx="8">
                  <c:v>35</c:v>
                </c:pt>
                <c:pt idx="9">
                  <c:v>37.5</c:v>
                </c:pt>
                <c:pt idx="10">
                  <c:v>40</c:v>
                </c:pt>
                <c:pt idx="11">
                  <c:v>50</c:v>
                </c:pt>
                <c:pt idx="12">
                  <c:v>52.5</c:v>
                </c:pt>
                <c:pt idx="13">
                  <c:v>55</c:v>
                </c:pt>
                <c:pt idx="14">
                  <c:v>57.5</c:v>
                </c:pt>
                <c:pt idx="15">
                  <c:v>60</c:v>
                </c:pt>
                <c:pt idx="16">
                  <c:v>70</c:v>
                </c:pt>
                <c:pt idx="17">
                  <c:v>80</c:v>
                </c:pt>
                <c:pt idx="18">
                  <c:v>90</c:v>
                </c:pt>
                <c:pt idx="19">
                  <c:v>100</c:v>
                </c:pt>
                <c:pt idx="20">
                  <c:v>110</c:v>
                </c:pt>
                <c:pt idx="21">
                  <c:v>112.5</c:v>
                </c:pt>
                <c:pt idx="22">
                  <c:v>115</c:v>
                </c:pt>
                <c:pt idx="23">
                  <c:v>117.5</c:v>
                </c:pt>
                <c:pt idx="24">
                  <c:v>120</c:v>
                </c:pt>
                <c:pt idx="25">
                  <c:v>130</c:v>
                </c:pt>
                <c:pt idx="26">
                  <c:v>140</c:v>
                </c:pt>
                <c:pt idx="27">
                  <c:v>141</c:v>
                </c:pt>
                <c:pt idx="28">
                  <c:v>142</c:v>
                </c:pt>
                <c:pt idx="29">
                  <c:v>142.5</c:v>
                </c:pt>
                <c:pt idx="30">
                  <c:v>143</c:v>
                </c:pt>
                <c:pt idx="31">
                  <c:v>144</c:v>
                </c:pt>
                <c:pt idx="32">
                  <c:v>146</c:v>
                </c:pt>
                <c:pt idx="33">
                  <c:v>148</c:v>
                </c:pt>
                <c:pt idx="34">
                  <c:v>150</c:v>
                </c:pt>
                <c:pt idx="35">
                  <c:v>152</c:v>
                </c:pt>
                <c:pt idx="36">
                  <c:v>151</c:v>
                </c:pt>
                <c:pt idx="37">
                  <c:v>150</c:v>
                </c:pt>
                <c:pt idx="38">
                  <c:v>100</c:v>
                </c:pt>
                <c:pt idx="39">
                  <c:v>97</c:v>
                </c:pt>
                <c:pt idx="40">
                  <c:v>95</c:v>
                </c:pt>
                <c:pt idx="41">
                  <c:v>94</c:v>
                </c:pt>
                <c:pt idx="42">
                  <c:v>94</c:v>
                </c:pt>
                <c:pt idx="43">
                  <c:v>85</c:v>
                </c:pt>
                <c:pt idx="50">
                  <c:v>30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E56-4F69-8FCD-5FE0FC1815DE}"/>
            </c:ext>
          </c:extLst>
        </c:ser>
        <c:ser>
          <c:idx val="1"/>
          <c:order val="1"/>
          <c:tx>
            <c:v>Multicore</c:v>
          </c:tx>
          <c:marker>
            <c:symbol val="none"/>
          </c:marker>
          <c:xVal>
            <c:numRef>
              <c:f>Feuil1!$B$5:$B$55</c:f>
              <c:numCache>
                <c:formatCode>General</c:formatCode>
                <c:ptCount val="51"/>
                <c:pt idx="0">
                  <c:v>0</c:v>
                </c:pt>
                <c:pt idx="1">
                  <c:v>1.0000000000000009E-3</c:v>
                </c:pt>
                <c:pt idx="2">
                  <c:v>2.0000000000000018E-3</c:v>
                </c:pt>
                <c:pt idx="3">
                  <c:v>2.2500000000000011E-3</c:v>
                </c:pt>
                <c:pt idx="4">
                  <c:v>2.5000000000000018E-3</c:v>
                </c:pt>
                <c:pt idx="5">
                  <c:v>2.7500000000000011E-3</c:v>
                </c:pt>
                <c:pt idx="6">
                  <c:v>3.0000000000000018E-3</c:v>
                </c:pt>
                <c:pt idx="7">
                  <c:v>3.2500000000000029E-3</c:v>
                </c:pt>
                <c:pt idx="8">
                  <c:v>3.5000000000000018E-3</c:v>
                </c:pt>
                <c:pt idx="9">
                  <c:v>3.7500000000000029E-3</c:v>
                </c:pt>
                <c:pt idx="10">
                  <c:v>4.0000000000000036E-3</c:v>
                </c:pt>
                <c:pt idx="11">
                  <c:v>5.0000000000000036E-3</c:v>
                </c:pt>
                <c:pt idx="12">
                  <c:v>5.2500000000000038E-3</c:v>
                </c:pt>
                <c:pt idx="13">
                  <c:v>5.5000000000000014E-3</c:v>
                </c:pt>
                <c:pt idx="14">
                  <c:v>5.7500000000000034E-3</c:v>
                </c:pt>
                <c:pt idx="15">
                  <c:v>6.0000000000000036E-3</c:v>
                </c:pt>
                <c:pt idx="16">
                  <c:v>7.0000000000000036E-3</c:v>
                </c:pt>
                <c:pt idx="17">
                  <c:v>8.0000000000000088E-3</c:v>
                </c:pt>
                <c:pt idx="18">
                  <c:v>9.0000000000000028E-3</c:v>
                </c:pt>
                <c:pt idx="19">
                  <c:v>1.0000000000000005E-2</c:v>
                </c:pt>
                <c:pt idx="20">
                  <c:v>1.0999999999999998E-2</c:v>
                </c:pt>
                <c:pt idx="21">
                  <c:v>1.1250000000000001E-2</c:v>
                </c:pt>
                <c:pt idx="22">
                  <c:v>1.1500000000000008E-2</c:v>
                </c:pt>
                <c:pt idx="23">
                  <c:v>1.1750000000000003E-2</c:v>
                </c:pt>
                <c:pt idx="24">
                  <c:v>1.2E-2</c:v>
                </c:pt>
                <c:pt idx="25">
                  <c:v>1.2999999999999998E-2</c:v>
                </c:pt>
                <c:pt idx="26">
                  <c:v>1.4E-2</c:v>
                </c:pt>
                <c:pt idx="27">
                  <c:v>1.4250000000000001E-2</c:v>
                </c:pt>
                <c:pt idx="28">
                  <c:v>1.4500000000000001E-2</c:v>
                </c:pt>
                <c:pt idx="29">
                  <c:v>1.4749999999999996E-2</c:v>
                </c:pt>
                <c:pt idx="30">
                  <c:v>1.4999999999999998E-2</c:v>
                </c:pt>
                <c:pt idx="31">
                  <c:v>1.6000000000000014E-2</c:v>
                </c:pt>
                <c:pt idx="32">
                  <c:v>1.7000000000000001E-2</c:v>
                </c:pt>
                <c:pt idx="33">
                  <c:v>1.72E-2</c:v>
                </c:pt>
                <c:pt idx="34">
                  <c:v>1.7999999999999999E-2</c:v>
                </c:pt>
                <c:pt idx="35">
                  <c:v>1.9000000000000013E-2</c:v>
                </c:pt>
                <c:pt idx="36">
                  <c:v>2.0000000000000011E-2</c:v>
                </c:pt>
                <c:pt idx="37">
                  <c:v>2.1000000000000012E-2</c:v>
                </c:pt>
                <c:pt idx="38">
                  <c:v>2.1250000000000002E-2</c:v>
                </c:pt>
                <c:pt idx="39">
                  <c:v>2.1500000000000002E-2</c:v>
                </c:pt>
                <c:pt idx="40">
                  <c:v>2.1750000000000002E-2</c:v>
                </c:pt>
                <c:pt idx="41">
                  <c:v>2.1999999999999999E-2</c:v>
                </c:pt>
                <c:pt idx="42">
                  <c:v>2.3E-2</c:v>
                </c:pt>
                <c:pt idx="43">
                  <c:v>2.4E-2</c:v>
                </c:pt>
                <c:pt idx="44">
                  <c:v>2.5000000000000001E-2</c:v>
                </c:pt>
                <c:pt idx="45">
                  <c:v>2.5999999999999999E-2</c:v>
                </c:pt>
                <c:pt idx="46">
                  <c:v>2.7000000000000017E-2</c:v>
                </c:pt>
                <c:pt idx="47">
                  <c:v>2.8000000000000001E-2</c:v>
                </c:pt>
                <c:pt idx="48">
                  <c:v>2.9000000000000001E-2</c:v>
                </c:pt>
                <c:pt idx="49">
                  <c:v>3.0000000000000002E-2</c:v>
                </c:pt>
                <c:pt idx="50">
                  <c:v>3.0100000000000002E-2</c:v>
                </c:pt>
              </c:numCache>
            </c:numRef>
          </c:xVal>
          <c:yVal>
            <c:numRef>
              <c:f>Feuil1!$F$5:$F$55</c:f>
              <c:numCache>
                <c:formatCode>General</c:formatCode>
                <c:ptCount val="51"/>
                <c:pt idx="0">
                  <c:v>0</c:v>
                </c:pt>
                <c:pt idx="1">
                  <c:v>60</c:v>
                </c:pt>
                <c:pt idx="2">
                  <c:v>120</c:v>
                </c:pt>
                <c:pt idx="3">
                  <c:v>128</c:v>
                </c:pt>
                <c:pt idx="4">
                  <c:v>134</c:v>
                </c:pt>
                <c:pt idx="5">
                  <c:v>140</c:v>
                </c:pt>
                <c:pt idx="6">
                  <c:v>146</c:v>
                </c:pt>
                <c:pt idx="7">
                  <c:v>150</c:v>
                </c:pt>
                <c:pt idx="8">
                  <c:v>154</c:v>
                </c:pt>
                <c:pt idx="9">
                  <c:v>157</c:v>
                </c:pt>
                <c:pt idx="10">
                  <c:v>160</c:v>
                </c:pt>
                <c:pt idx="11">
                  <c:v>170</c:v>
                </c:pt>
                <c:pt idx="12">
                  <c:v>174</c:v>
                </c:pt>
                <c:pt idx="13">
                  <c:v>176</c:v>
                </c:pt>
                <c:pt idx="14">
                  <c:v>177.5</c:v>
                </c:pt>
                <c:pt idx="15">
                  <c:v>180</c:v>
                </c:pt>
                <c:pt idx="16">
                  <c:v>187</c:v>
                </c:pt>
                <c:pt idx="17">
                  <c:v>190</c:v>
                </c:pt>
                <c:pt idx="18">
                  <c:v>190</c:v>
                </c:pt>
                <c:pt idx="19">
                  <c:v>195</c:v>
                </c:pt>
                <c:pt idx="20">
                  <c:v>200</c:v>
                </c:pt>
                <c:pt idx="21">
                  <c:v>201</c:v>
                </c:pt>
                <c:pt idx="22">
                  <c:v>202</c:v>
                </c:pt>
                <c:pt idx="23">
                  <c:v>202.5</c:v>
                </c:pt>
                <c:pt idx="24">
                  <c:v>203</c:v>
                </c:pt>
                <c:pt idx="25">
                  <c:v>200</c:v>
                </c:pt>
                <c:pt idx="26">
                  <c:v>190</c:v>
                </c:pt>
                <c:pt idx="27">
                  <c:v>180</c:v>
                </c:pt>
                <c:pt idx="28">
                  <c:v>170</c:v>
                </c:pt>
                <c:pt idx="29">
                  <c:v>160</c:v>
                </c:pt>
                <c:pt idx="30">
                  <c:v>150</c:v>
                </c:pt>
                <c:pt idx="31">
                  <c:v>145</c:v>
                </c:pt>
                <c:pt idx="32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E56-4F69-8FCD-5FE0FC1815DE}"/>
            </c:ext>
          </c:extLst>
        </c:ser>
        <c:ser>
          <c:idx val="2"/>
          <c:order val="2"/>
          <c:tx>
            <c:v>Multiaxiaux</c:v>
          </c:tx>
          <c:marker>
            <c:symbol val="none"/>
          </c:marker>
          <c:xVal>
            <c:numRef>
              <c:f>Feuil1!$B$5:$B$55</c:f>
              <c:numCache>
                <c:formatCode>General</c:formatCode>
                <c:ptCount val="51"/>
                <c:pt idx="0">
                  <c:v>0</c:v>
                </c:pt>
                <c:pt idx="1">
                  <c:v>1.0000000000000009E-3</c:v>
                </c:pt>
                <c:pt idx="2">
                  <c:v>2.0000000000000018E-3</c:v>
                </c:pt>
                <c:pt idx="3">
                  <c:v>2.2500000000000011E-3</c:v>
                </c:pt>
                <c:pt idx="4">
                  <c:v>2.5000000000000018E-3</c:v>
                </c:pt>
                <c:pt idx="5">
                  <c:v>2.7500000000000011E-3</c:v>
                </c:pt>
                <c:pt idx="6">
                  <c:v>3.0000000000000018E-3</c:v>
                </c:pt>
                <c:pt idx="7">
                  <c:v>3.2500000000000029E-3</c:v>
                </c:pt>
                <c:pt idx="8">
                  <c:v>3.5000000000000018E-3</c:v>
                </c:pt>
                <c:pt idx="9">
                  <c:v>3.7500000000000029E-3</c:v>
                </c:pt>
                <c:pt idx="10">
                  <c:v>4.0000000000000036E-3</c:v>
                </c:pt>
                <c:pt idx="11">
                  <c:v>5.0000000000000036E-3</c:v>
                </c:pt>
                <c:pt idx="12">
                  <c:v>5.2500000000000038E-3</c:v>
                </c:pt>
                <c:pt idx="13">
                  <c:v>5.5000000000000014E-3</c:v>
                </c:pt>
                <c:pt idx="14">
                  <c:v>5.7500000000000034E-3</c:v>
                </c:pt>
                <c:pt idx="15">
                  <c:v>6.0000000000000036E-3</c:v>
                </c:pt>
                <c:pt idx="16">
                  <c:v>7.0000000000000036E-3</c:v>
                </c:pt>
                <c:pt idx="17">
                  <c:v>8.0000000000000088E-3</c:v>
                </c:pt>
                <c:pt idx="18">
                  <c:v>9.0000000000000028E-3</c:v>
                </c:pt>
                <c:pt idx="19">
                  <c:v>1.0000000000000005E-2</c:v>
                </c:pt>
                <c:pt idx="20">
                  <c:v>1.0999999999999998E-2</c:v>
                </c:pt>
                <c:pt idx="21">
                  <c:v>1.1250000000000001E-2</c:v>
                </c:pt>
                <c:pt idx="22">
                  <c:v>1.1500000000000008E-2</c:v>
                </c:pt>
                <c:pt idx="23">
                  <c:v>1.1750000000000003E-2</c:v>
                </c:pt>
                <c:pt idx="24">
                  <c:v>1.2E-2</c:v>
                </c:pt>
                <c:pt idx="25">
                  <c:v>1.2999999999999998E-2</c:v>
                </c:pt>
                <c:pt idx="26">
                  <c:v>1.4E-2</c:v>
                </c:pt>
                <c:pt idx="27">
                  <c:v>1.4250000000000001E-2</c:v>
                </c:pt>
                <c:pt idx="28">
                  <c:v>1.4500000000000001E-2</c:v>
                </c:pt>
                <c:pt idx="29">
                  <c:v>1.4749999999999996E-2</c:v>
                </c:pt>
                <c:pt idx="30">
                  <c:v>1.4999999999999998E-2</c:v>
                </c:pt>
                <c:pt idx="31">
                  <c:v>1.6000000000000014E-2</c:v>
                </c:pt>
                <c:pt idx="32">
                  <c:v>1.7000000000000001E-2</c:v>
                </c:pt>
                <c:pt idx="33">
                  <c:v>1.72E-2</c:v>
                </c:pt>
                <c:pt idx="34">
                  <c:v>1.7999999999999999E-2</c:v>
                </c:pt>
                <c:pt idx="35">
                  <c:v>1.9000000000000013E-2</c:v>
                </c:pt>
                <c:pt idx="36">
                  <c:v>2.0000000000000011E-2</c:v>
                </c:pt>
                <c:pt idx="37">
                  <c:v>2.1000000000000012E-2</c:v>
                </c:pt>
                <c:pt idx="38">
                  <c:v>2.1250000000000002E-2</c:v>
                </c:pt>
                <c:pt idx="39">
                  <c:v>2.1500000000000002E-2</c:v>
                </c:pt>
                <c:pt idx="40">
                  <c:v>2.1750000000000002E-2</c:v>
                </c:pt>
                <c:pt idx="41">
                  <c:v>2.1999999999999999E-2</c:v>
                </c:pt>
                <c:pt idx="42">
                  <c:v>2.3E-2</c:v>
                </c:pt>
                <c:pt idx="43">
                  <c:v>2.4E-2</c:v>
                </c:pt>
                <c:pt idx="44">
                  <c:v>2.5000000000000001E-2</c:v>
                </c:pt>
                <c:pt idx="45">
                  <c:v>2.5999999999999999E-2</c:v>
                </c:pt>
                <c:pt idx="46">
                  <c:v>2.7000000000000017E-2</c:v>
                </c:pt>
                <c:pt idx="47">
                  <c:v>2.8000000000000001E-2</c:v>
                </c:pt>
                <c:pt idx="48">
                  <c:v>2.9000000000000001E-2</c:v>
                </c:pt>
                <c:pt idx="49">
                  <c:v>3.0000000000000002E-2</c:v>
                </c:pt>
                <c:pt idx="50">
                  <c:v>3.0100000000000002E-2</c:v>
                </c:pt>
              </c:numCache>
            </c:numRef>
          </c:xVal>
          <c:yVal>
            <c:numRef>
              <c:f>Feuil1!$D$5:$D$55</c:f>
              <c:numCache>
                <c:formatCode>General</c:formatCode>
                <c:ptCount val="51"/>
                <c:pt idx="0">
                  <c:v>0</c:v>
                </c:pt>
                <c:pt idx="1">
                  <c:v>40</c:v>
                </c:pt>
                <c:pt idx="2">
                  <c:v>80</c:v>
                </c:pt>
                <c:pt idx="3">
                  <c:v>88</c:v>
                </c:pt>
                <c:pt idx="4">
                  <c:v>94</c:v>
                </c:pt>
                <c:pt idx="5">
                  <c:v>100</c:v>
                </c:pt>
                <c:pt idx="6">
                  <c:v>106</c:v>
                </c:pt>
                <c:pt idx="7">
                  <c:v>112</c:v>
                </c:pt>
                <c:pt idx="8">
                  <c:v>116</c:v>
                </c:pt>
                <c:pt idx="9">
                  <c:v>120</c:v>
                </c:pt>
                <c:pt idx="10">
                  <c:v>124</c:v>
                </c:pt>
                <c:pt idx="11">
                  <c:v>134</c:v>
                </c:pt>
                <c:pt idx="12">
                  <c:v>136.5</c:v>
                </c:pt>
                <c:pt idx="13">
                  <c:v>139</c:v>
                </c:pt>
                <c:pt idx="14">
                  <c:v>141</c:v>
                </c:pt>
                <c:pt idx="15">
                  <c:v>143</c:v>
                </c:pt>
                <c:pt idx="16">
                  <c:v>152</c:v>
                </c:pt>
                <c:pt idx="17">
                  <c:v>161</c:v>
                </c:pt>
                <c:pt idx="18">
                  <c:v>169</c:v>
                </c:pt>
                <c:pt idx="19">
                  <c:v>176</c:v>
                </c:pt>
                <c:pt idx="20">
                  <c:v>182</c:v>
                </c:pt>
                <c:pt idx="21">
                  <c:v>183.25</c:v>
                </c:pt>
                <c:pt idx="22">
                  <c:v>184.5</c:v>
                </c:pt>
                <c:pt idx="23">
                  <c:v>185.75</c:v>
                </c:pt>
                <c:pt idx="24">
                  <c:v>187</c:v>
                </c:pt>
                <c:pt idx="25">
                  <c:v>191</c:v>
                </c:pt>
                <c:pt idx="26">
                  <c:v>194</c:v>
                </c:pt>
                <c:pt idx="27">
                  <c:v>194.5</c:v>
                </c:pt>
                <c:pt idx="28">
                  <c:v>195</c:v>
                </c:pt>
                <c:pt idx="29">
                  <c:v>195.5</c:v>
                </c:pt>
                <c:pt idx="30">
                  <c:v>196</c:v>
                </c:pt>
                <c:pt idx="31">
                  <c:v>197</c:v>
                </c:pt>
                <c:pt idx="32">
                  <c:v>197</c:v>
                </c:pt>
                <c:pt idx="33">
                  <c:v>105</c:v>
                </c:pt>
                <c:pt idx="50">
                  <c:v>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E56-4F69-8FCD-5FE0FC1815DE}"/>
            </c:ext>
          </c:extLst>
        </c:ser>
        <c:ser>
          <c:idx val="3"/>
          <c:order val="3"/>
          <c:tx>
            <c:v>Unifilo</c:v>
          </c:tx>
          <c:marker>
            <c:symbol val="none"/>
          </c:marker>
          <c:xVal>
            <c:numRef>
              <c:f>Feuil1!$B$5:$B$55</c:f>
              <c:numCache>
                <c:formatCode>General</c:formatCode>
                <c:ptCount val="51"/>
                <c:pt idx="0">
                  <c:v>0</c:v>
                </c:pt>
                <c:pt idx="1">
                  <c:v>1.0000000000000009E-3</c:v>
                </c:pt>
                <c:pt idx="2">
                  <c:v>2.0000000000000018E-3</c:v>
                </c:pt>
                <c:pt idx="3">
                  <c:v>2.2500000000000011E-3</c:v>
                </c:pt>
                <c:pt idx="4">
                  <c:v>2.5000000000000018E-3</c:v>
                </c:pt>
                <c:pt idx="5">
                  <c:v>2.7500000000000011E-3</c:v>
                </c:pt>
                <c:pt idx="6">
                  <c:v>3.0000000000000018E-3</c:v>
                </c:pt>
                <c:pt idx="7">
                  <c:v>3.2500000000000029E-3</c:v>
                </c:pt>
                <c:pt idx="8">
                  <c:v>3.5000000000000018E-3</c:v>
                </c:pt>
                <c:pt idx="9">
                  <c:v>3.7500000000000029E-3</c:v>
                </c:pt>
                <c:pt idx="10">
                  <c:v>4.0000000000000036E-3</c:v>
                </c:pt>
                <c:pt idx="11">
                  <c:v>5.0000000000000036E-3</c:v>
                </c:pt>
                <c:pt idx="12">
                  <c:v>5.2500000000000038E-3</c:v>
                </c:pt>
                <c:pt idx="13">
                  <c:v>5.5000000000000014E-3</c:v>
                </c:pt>
                <c:pt idx="14">
                  <c:v>5.7500000000000034E-3</c:v>
                </c:pt>
                <c:pt idx="15">
                  <c:v>6.0000000000000036E-3</c:v>
                </c:pt>
                <c:pt idx="16">
                  <c:v>7.0000000000000036E-3</c:v>
                </c:pt>
                <c:pt idx="17">
                  <c:v>8.0000000000000088E-3</c:v>
                </c:pt>
                <c:pt idx="18">
                  <c:v>9.0000000000000028E-3</c:v>
                </c:pt>
                <c:pt idx="19">
                  <c:v>1.0000000000000005E-2</c:v>
                </c:pt>
                <c:pt idx="20">
                  <c:v>1.0999999999999998E-2</c:v>
                </c:pt>
                <c:pt idx="21">
                  <c:v>1.1250000000000001E-2</c:v>
                </c:pt>
                <c:pt idx="22">
                  <c:v>1.1500000000000008E-2</c:v>
                </c:pt>
                <c:pt idx="23">
                  <c:v>1.1750000000000003E-2</c:v>
                </c:pt>
                <c:pt idx="24">
                  <c:v>1.2E-2</c:v>
                </c:pt>
                <c:pt idx="25">
                  <c:v>1.2999999999999998E-2</c:v>
                </c:pt>
                <c:pt idx="26">
                  <c:v>1.4E-2</c:v>
                </c:pt>
                <c:pt idx="27">
                  <c:v>1.4250000000000001E-2</c:v>
                </c:pt>
                <c:pt idx="28">
                  <c:v>1.4500000000000001E-2</c:v>
                </c:pt>
                <c:pt idx="29">
                  <c:v>1.4749999999999996E-2</c:v>
                </c:pt>
                <c:pt idx="30">
                  <c:v>1.4999999999999998E-2</c:v>
                </c:pt>
                <c:pt idx="31">
                  <c:v>1.6000000000000014E-2</c:v>
                </c:pt>
                <c:pt idx="32">
                  <c:v>1.7000000000000001E-2</c:v>
                </c:pt>
                <c:pt idx="33">
                  <c:v>1.72E-2</c:v>
                </c:pt>
                <c:pt idx="34">
                  <c:v>1.7999999999999999E-2</c:v>
                </c:pt>
                <c:pt idx="35">
                  <c:v>1.9000000000000013E-2</c:v>
                </c:pt>
                <c:pt idx="36">
                  <c:v>2.0000000000000011E-2</c:v>
                </c:pt>
                <c:pt idx="37">
                  <c:v>2.1000000000000012E-2</c:v>
                </c:pt>
                <c:pt idx="38">
                  <c:v>2.1250000000000002E-2</c:v>
                </c:pt>
                <c:pt idx="39">
                  <c:v>2.1500000000000002E-2</c:v>
                </c:pt>
                <c:pt idx="40">
                  <c:v>2.1750000000000002E-2</c:v>
                </c:pt>
                <c:pt idx="41">
                  <c:v>2.1999999999999999E-2</c:v>
                </c:pt>
                <c:pt idx="42">
                  <c:v>2.3E-2</c:v>
                </c:pt>
                <c:pt idx="43">
                  <c:v>2.4E-2</c:v>
                </c:pt>
                <c:pt idx="44">
                  <c:v>2.5000000000000001E-2</c:v>
                </c:pt>
                <c:pt idx="45">
                  <c:v>2.5999999999999999E-2</c:v>
                </c:pt>
                <c:pt idx="46">
                  <c:v>2.7000000000000017E-2</c:v>
                </c:pt>
                <c:pt idx="47">
                  <c:v>2.8000000000000001E-2</c:v>
                </c:pt>
                <c:pt idx="48">
                  <c:v>2.9000000000000001E-2</c:v>
                </c:pt>
                <c:pt idx="49">
                  <c:v>3.0000000000000002E-2</c:v>
                </c:pt>
                <c:pt idx="50">
                  <c:v>3.0100000000000002E-2</c:v>
                </c:pt>
              </c:numCache>
            </c:numRef>
          </c:xVal>
          <c:yVal>
            <c:numRef>
              <c:f>Feuil1!$E$5:$E$55</c:f>
              <c:numCache>
                <c:formatCode>General</c:formatCode>
                <c:ptCount val="51"/>
                <c:pt idx="0">
                  <c:v>0</c:v>
                </c:pt>
                <c:pt idx="1">
                  <c:v>20</c:v>
                </c:pt>
                <c:pt idx="2">
                  <c:v>40</c:v>
                </c:pt>
                <c:pt idx="3">
                  <c:v>45</c:v>
                </c:pt>
                <c:pt idx="4">
                  <c:v>50</c:v>
                </c:pt>
                <c:pt idx="5">
                  <c:v>55</c:v>
                </c:pt>
                <c:pt idx="6">
                  <c:v>60</c:v>
                </c:pt>
                <c:pt idx="7">
                  <c:v>65</c:v>
                </c:pt>
                <c:pt idx="8">
                  <c:v>70</c:v>
                </c:pt>
                <c:pt idx="9">
                  <c:v>75</c:v>
                </c:pt>
                <c:pt idx="10">
                  <c:v>80</c:v>
                </c:pt>
                <c:pt idx="11">
                  <c:v>100</c:v>
                </c:pt>
                <c:pt idx="12">
                  <c:v>104</c:v>
                </c:pt>
                <c:pt idx="13">
                  <c:v>107</c:v>
                </c:pt>
                <c:pt idx="14">
                  <c:v>109</c:v>
                </c:pt>
                <c:pt idx="15">
                  <c:v>111</c:v>
                </c:pt>
                <c:pt idx="16">
                  <c:v>119</c:v>
                </c:pt>
                <c:pt idx="17">
                  <c:v>126</c:v>
                </c:pt>
                <c:pt idx="18">
                  <c:v>131</c:v>
                </c:pt>
                <c:pt idx="19">
                  <c:v>133</c:v>
                </c:pt>
                <c:pt idx="20">
                  <c:v>134</c:v>
                </c:pt>
                <c:pt idx="21">
                  <c:v>136</c:v>
                </c:pt>
                <c:pt idx="22">
                  <c:v>139</c:v>
                </c:pt>
                <c:pt idx="23">
                  <c:v>142</c:v>
                </c:pt>
                <c:pt idx="24">
                  <c:v>144</c:v>
                </c:pt>
                <c:pt idx="25">
                  <c:v>150</c:v>
                </c:pt>
                <c:pt idx="26">
                  <c:v>160</c:v>
                </c:pt>
                <c:pt idx="27">
                  <c:v>162.5</c:v>
                </c:pt>
                <c:pt idx="28">
                  <c:v>165</c:v>
                </c:pt>
                <c:pt idx="29">
                  <c:v>167.5</c:v>
                </c:pt>
                <c:pt idx="30">
                  <c:v>170</c:v>
                </c:pt>
                <c:pt idx="31">
                  <c:v>180</c:v>
                </c:pt>
                <c:pt idx="32">
                  <c:v>188</c:v>
                </c:pt>
                <c:pt idx="33">
                  <c:v>188</c:v>
                </c:pt>
                <c:pt idx="3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E56-4F69-8FCD-5FE0FC1815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0471168"/>
        <c:axId val="100473088"/>
      </c:scatterChart>
      <c:valAx>
        <c:axId val="10047116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fr-FR"/>
                  <a:t>Déformation relative </a:t>
                </a:r>
                <a:r>
                  <a:rPr lang="el-GR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ε</a:t>
                </a:r>
                <a:endParaRPr lang="fr-FR"/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100473088"/>
        <c:crosses val="autoZero"/>
        <c:crossBetween val="midCat"/>
      </c:valAx>
      <c:valAx>
        <c:axId val="10047308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fr-FR"/>
                  <a:t>Contrainte (MPa)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10047116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0.85935</cdr:x>
      <cdr:y>0.42083</cdr:y>
    </cdr:from>
    <cdr:to>
      <cdr:x>0.97978</cdr:x>
      <cdr:y>0.49643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5132716" y="1440613"/>
          <a:ext cx="719324" cy="258792"/>
        </a:xfrm>
        <a:prstGeom xmlns:a="http://schemas.openxmlformats.org/drawingml/2006/main" prst="rect">
          <a:avLst/>
        </a:prstGeom>
        <a:ln xmlns:a="http://schemas.openxmlformats.org/drawingml/2006/main">
          <a:solidFill>
            <a:schemeClr val="bg1"/>
          </a:solidFill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fr-FR"/>
            <a:t>Multimat</a:t>
          </a:r>
        </a:p>
      </cdr:txBody>
    </cdr:sp>
  </cdr:relSizeAnchor>
  <cdr:relSizeAnchor xmlns:cdr="http://schemas.openxmlformats.org/drawingml/2006/chartDrawing">
    <cdr:from>
      <cdr:x>0.8579</cdr:x>
      <cdr:y>0.48635</cdr:y>
    </cdr:from>
    <cdr:to>
      <cdr:x>0.97056</cdr:x>
      <cdr:y>0.55942</cdr:y>
    </cdr:to>
    <cdr:sp macro="" textlink="">
      <cdr:nvSpPr>
        <cdr:cNvPr id="4" name="Rectangle 3"/>
        <cdr:cNvSpPr/>
      </cdr:nvSpPr>
      <cdr:spPr>
        <a:xfrm xmlns:a="http://schemas.openxmlformats.org/drawingml/2006/main">
          <a:off x="5124090" y="1664899"/>
          <a:ext cx="672860" cy="250166"/>
        </a:xfrm>
        <a:prstGeom xmlns:a="http://schemas.openxmlformats.org/drawingml/2006/main" prst="rect">
          <a:avLst/>
        </a:prstGeom>
        <a:ln xmlns:a="http://schemas.openxmlformats.org/drawingml/2006/main">
          <a:solidFill>
            <a:schemeClr val="bg1"/>
          </a:solidFill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fr-FR"/>
            <a:t>Lancore</a:t>
          </a:r>
        </a:p>
      </cdr:txBody>
    </cdr:sp>
  </cdr:relSizeAnchor>
  <cdr:relSizeAnchor xmlns:cdr="http://schemas.openxmlformats.org/drawingml/2006/chartDrawing">
    <cdr:from>
      <cdr:x>0.8579</cdr:x>
      <cdr:y>0.54934</cdr:y>
    </cdr:from>
    <cdr:to>
      <cdr:x>0.98644</cdr:x>
      <cdr:y>0.62746</cdr:y>
    </cdr:to>
    <cdr:sp macro="" textlink="">
      <cdr:nvSpPr>
        <cdr:cNvPr id="5" name="Rectangle 4"/>
        <cdr:cNvSpPr/>
      </cdr:nvSpPr>
      <cdr:spPr>
        <a:xfrm xmlns:a="http://schemas.openxmlformats.org/drawingml/2006/main">
          <a:off x="5124091" y="1880558"/>
          <a:ext cx="767750" cy="267419"/>
        </a:xfrm>
        <a:prstGeom xmlns:a="http://schemas.openxmlformats.org/drawingml/2006/main" prst="rect">
          <a:avLst/>
        </a:prstGeom>
        <a:ln xmlns:a="http://schemas.openxmlformats.org/drawingml/2006/main">
          <a:solidFill>
            <a:schemeClr val="bg1"/>
          </a:solidFill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fr-FR"/>
            <a:t>Multicore</a:t>
          </a:r>
        </a:p>
      </cdr:txBody>
    </cdr:sp>
  </cdr:relSizeAnchor>
  <cdr:relSizeAnchor xmlns:cdr="http://schemas.openxmlformats.org/drawingml/2006/chartDrawing">
    <cdr:from>
      <cdr:x>0.86368</cdr:x>
      <cdr:y>0.62746</cdr:y>
    </cdr:from>
    <cdr:to>
      <cdr:x>0.96478</cdr:x>
      <cdr:y>0.70054</cdr:y>
    </cdr:to>
    <cdr:sp macro="" textlink="">
      <cdr:nvSpPr>
        <cdr:cNvPr id="6" name="Rectangle 5"/>
        <cdr:cNvSpPr/>
      </cdr:nvSpPr>
      <cdr:spPr>
        <a:xfrm xmlns:a="http://schemas.openxmlformats.org/drawingml/2006/main">
          <a:off x="5158596" y="2147979"/>
          <a:ext cx="603849" cy="250166"/>
        </a:xfrm>
        <a:prstGeom xmlns:a="http://schemas.openxmlformats.org/drawingml/2006/main" prst="rect">
          <a:avLst/>
        </a:prstGeom>
        <a:ln xmlns:a="http://schemas.openxmlformats.org/drawingml/2006/main">
          <a:solidFill>
            <a:schemeClr val="bg1"/>
          </a:solidFill>
        </a:ln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fr-FR"/>
            <a:t>Unifilo</a:t>
          </a:r>
        </a:p>
      </cdr:txBody>
    </cdr:sp>
  </cdr:relSizeAnchor>
</c:userShape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2E74C4-D36E-4951-B269-D05FD8610A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E4 v2</Template>
  <TotalTime>0</TotalTime>
  <Pages>32</Pages>
  <Words>4616</Words>
  <Characters>25390</Characters>
  <DocSecurity>0</DocSecurity>
  <Lines>211</Lines>
  <Paragraphs>59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E4 : PRODUIRE EN PLASTURGIE</vt:lpstr>
    </vt:vector>
  </TitlesOfParts>
  <LinksUpToDate>false</LinksUpToDate>
  <CharactersWithSpaces>29947</CharactersWithSpaces>
  <SharedDoc>false</SharedDoc>
  <HLinks>
    <vt:vector size="24" baseType="variant">
      <vt:variant>
        <vt:i4>3670025</vt:i4>
      </vt:variant>
      <vt:variant>
        <vt:i4>4943</vt:i4>
      </vt:variant>
      <vt:variant>
        <vt:i4>1079</vt:i4>
      </vt:variant>
      <vt:variant>
        <vt:i4>1</vt:i4>
      </vt:variant>
      <vt:variant>
        <vt:lpwstr>IMG_1862</vt:lpwstr>
      </vt:variant>
      <vt:variant>
        <vt:lpwstr/>
      </vt:variant>
      <vt:variant>
        <vt:i4>4128777</vt:i4>
      </vt:variant>
      <vt:variant>
        <vt:i4>4955</vt:i4>
      </vt:variant>
      <vt:variant>
        <vt:i4>1080</vt:i4>
      </vt:variant>
      <vt:variant>
        <vt:i4>1</vt:i4>
      </vt:variant>
      <vt:variant>
        <vt:lpwstr>IMG_1865</vt:lpwstr>
      </vt:variant>
      <vt:variant>
        <vt:lpwstr/>
      </vt:variant>
      <vt:variant>
        <vt:i4>7471209</vt:i4>
      </vt:variant>
      <vt:variant>
        <vt:i4>9060</vt:i4>
      </vt:variant>
      <vt:variant>
        <vt:i4>1065</vt:i4>
      </vt:variant>
      <vt:variant>
        <vt:i4>1</vt:i4>
      </vt:variant>
      <vt:variant>
        <vt:lpwstr>IR</vt:lpwstr>
      </vt:variant>
      <vt:variant>
        <vt:lpwstr/>
      </vt:variant>
      <vt:variant>
        <vt:i4>1441806</vt:i4>
      </vt:variant>
      <vt:variant>
        <vt:i4>9094</vt:i4>
      </vt:variant>
      <vt:variant>
        <vt:i4>1066</vt:i4>
      </vt:variant>
      <vt:variant>
        <vt:i4>1</vt:i4>
      </vt:variant>
      <vt:variant>
        <vt:lpwstr>traction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2023-05-16T07:49:00Z</cp:lastPrinted>
  <dcterms:created xsi:type="dcterms:W3CDTF">2023-05-16T12:14:00Z</dcterms:created>
  <dcterms:modified xsi:type="dcterms:W3CDTF">2023-05-16T12:14:00Z</dcterms:modified>
</cp:coreProperties>
</file>