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C85E19" w:rsidRDefault="00C85E19">
      <w:pPr>
        <w:rPr>
          <w:rFonts w:ascii="Arial" w:hAnsi="Arial"/>
          <w:sz w:val="28"/>
        </w:rPr>
      </w:pPr>
    </w:p>
    <w:p w:rsidR="00B066DE" w:rsidRDefault="00671D64">
      <w:pPr>
        <w:rPr>
          <w:rFonts w:ascii="Arial" w:hAnsi="Arial"/>
          <w:sz w:val="28"/>
        </w:rPr>
      </w:pPr>
      <w:r>
        <w:rPr>
          <w:rFonts w:ascii="Arial" w:hAnsi="Arial"/>
          <w:noProof/>
          <w:sz w:val="28"/>
          <w:lang w:eastAsia="fr-FR"/>
        </w:rPr>
        <w:lastRenderedPageBreak/>
        <w:pict w14:anchorId="4090C3F6"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margin-left:1.35pt;margin-top:4.65pt;width:118.75pt;height:662.95pt;z-index:25166950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" fillcolor="white [3201]" strokeweight="1pt">
            <v:shadow on="t" color="black [3213]" opacity="63569f" offset="0,4pt"/>
            <v:textbox style="layout-flow:vertical;mso-layout-flow-alt:bottom-to-top">
              <w:txbxContent>
                <w:p w:rsidR="00793883" w:rsidRPr="00430DB5" w:rsidRDefault="00793883" w:rsidP="00793883">
                  <w:pPr>
                    <w:pStyle w:val="Titre2"/>
                    <w:rPr>
                      <w:rFonts w:ascii="Arial Black" w:hAnsi="Arial Black" w:cs="Arial"/>
                      <w:b/>
                      <w:sz w:val="56"/>
                      <w:szCs w:val="56"/>
                    </w:rPr>
                  </w:pPr>
                  <w:r w:rsidRPr="00430DB5">
                    <w:rPr>
                      <w:rFonts w:ascii="Arial Black" w:hAnsi="Arial Black" w:cs="Arial"/>
                      <w:b/>
                      <w:sz w:val="56"/>
                      <w:szCs w:val="56"/>
                    </w:rPr>
                    <w:t>U.21 : Analyse technique d’un ouvrage</w:t>
                  </w:r>
                </w:p>
                <w:p w:rsidR="00E4056B" w:rsidRDefault="00E4056B" w:rsidP="00554FE9">
                  <w:pPr>
                    <w:jc w:val="center"/>
                  </w:pPr>
                </w:p>
              </w:txbxContent>
            </v:textbox>
          </v:shape>
        </w:pict>
      </w:r>
    </w:p>
    <w:p w:rsidR="00B066DE" w:rsidRDefault="00B066DE">
      <w:pPr>
        <w:rPr>
          <w:rFonts w:ascii="Arial" w:hAnsi="Arial"/>
          <w:sz w:val="28"/>
        </w:rPr>
      </w:pPr>
    </w:p>
    <w:p w:rsidR="00B066DE" w:rsidRDefault="00B066DE">
      <w:pPr>
        <w:rPr>
          <w:rFonts w:ascii="Arial" w:hAnsi="Arial"/>
          <w:sz w:val="28"/>
        </w:rPr>
      </w:pPr>
    </w:p>
    <w:p w:rsidR="00E338D5" w:rsidRDefault="00E338D5">
      <w:pPr>
        <w:rPr>
          <w:rFonts w:ascii="Arial" w:hAnsi="Arial"/>
          <w:sz w:val="28"/>
        </w:rPr>
      </w:pPr>
    </w:p>
    <w:p w:rsidR="00B066DE" w:rsidRDefault="00FE599C">
      <w:pPr>
        <w:pStyle w:val="Titre9"/>
        <w:ind w:left="3261" w:right="-1" w:firstLine="0"/>
        <w:rPr>
          <w:rFonts w:ascii="Arial" w:hAnsi="Arial" w:cs="Arial"/>
          <w:sz w:val="40"/>
          <w:u w:val="none"/>
        </w:rPr>
      </w:pPr>
      <w:r>
        <w:rPr>
          <w:rFonts w:ascii="Arial" w:hAnsi="Arial" w:cs="Arial"/>
          <w:sz w:val="40"/>
          <w:u w:val="none"/>
        </w:rPr>
        <w:t>BACCALAURÉAT PROFESSIONNEL</w:t>
      </w:r>
    </w:p>
    <w:p w:rsidR="00B066DE" w:rsidRDefault="00B066DE">
      <w:pPr>
        <w:ind w:left="3261" w:right="-1"/>
        <w:jc w:val="center"/>
        <w:rPr>
          <w:rFonts w:ascii="Arial" w:hAnsi="Arial" w:cs="Arial"/>
          <w:sz w:val="24"/>
        </w:rPr>
      </w:pPr>
    </w:p>
    <w:p w:rsidR="00B066DE" w:rsidRDefault="00B066DE">
      <w:pPr>
        <w:ind w:left="3261" w:right="-1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TRAVAUX PUBLICS</w:t>
      </w:r>
    </w:p>
    <w:p w:rsidR="00B066DE" w:rsidRPr="00E570ED" w:rsidRDefault="00B066DE">
      <w:pPr>
        <w:ind w:left="3261" w:right="-1"/>
        <w:jc w:val="center"/>
        <w:rPr>
          <w:rFonts w:ascii="Arial" w:hAnsi="Arial" w:cs="Arial"/>
          <w:bCs/>
          <w:sz w:val="44"/>
          <w:szCs w:val="44"/>
        </w:rPr>
      </w:pPr>
      <w:r w:rsidRPr="00E570ED">
        <w:rPr>
          <w:rFonts w:ascii="Arial" w:hAnsi="Arial" w:cs="Arial"/>
          <w:bCs/>
          <w:sz w:val="44"/>
          <w:szCs w:val="44"/>
        </w:rPr>
        <w:t>Session 20</w:t>
      </w:r>
      <w:r w:rsidR="006675FE">
        <w:rPr>
          <w:rFonts w:ascii="Arial" w:hAnsi="Arial" w:cs="Arial"/>
          <w:bCs/>
          <w:sz w:val="44"/>
          <w:szCs w:val="44"/>
        </w:rPr>
        <w:t>2</w:t>
      </w:r>
      <w:r w:rsidR="000D6CA4">
        <w:rPr>
          <w:rFonts w:ascii="Arial" w:hAnsi="Arial" w:cs="Arial"/>
          <w:bCs/>
          <w:sz w:val="44"/>
          <w:szCs w:val="44"/>
        </w:rPr>
        <w:t>1</w:t>
      </w:r>
    </w:p>
    <w:p w:rsidR="00B066DE" w:rsidRDefault="00B066DE">
      <w:pPr>
        <w:ind w:left="3261" w:right="-1"/>
        <w:jc w:val="center"/>
        <w:rPr>
          <w:rFonts w:ascii="Arial" w:hAnsi="Arial" w:cs="Arial"/>
          <w:bCs/>
          <w:sz w:val="24"/>
        </w:rPr>
      </w:pPr>
    </w:p>
    <w:p w:rsidR="00B066DE" w:rsidRDefault="00B066DE" w:rsidP="00E73F2D">
      <w:pPr>
        <w:pBdr>
          <w:top w:val="double" w:sz="1" w:space="1" w:color="000000"/>
          <w:left w:val="double" w:sz="1" w:space="19" w:color="000000"/>
          <w:bottom w:val="double" w:sz="1" w:space="1" w:color="000000"/>
          <w:right w:val="double" w:sz="1" w:space="1" w:color="000000"/>
        </w:pBdr>
        <w:ind w:left="3261" w:right="-1"/>
        <w:jc w:val="center"/>
        <w:rPr>
          <w:rFonts w:ascii="Arial" w:hAnsi="Arial" w:cs="Arial"/>
          <w:bCs/>
          <w:sz w:val="24"/>
        </w:rPr>
      </w:pPr>
    </w:p>
    <w:p w:rsidR="00B066DE" w:rsidRDefault="00C73540" w:rsidP="00E73F2D">
      <w:pPr>
        <w:pBdr>
          <w:top w:val="double" w:sz="1" w:space="1" w:color="000000"/>
          <w:left w:val="double" w:sz="1" w:space="19" w:color="000000"/>
          <w:bottom w:val="double" w:sz="1" w:space="1" w:color="000000"/>
          <w:right w:val="double" w:sz="1" w:space="1" w:color="000000"/>
        </w:pBdr>
        <w:ind w:left="3261" w:right="-1"/>
        <w:jc w:val="center"/>
        <w:rPr>
          <w:rFonts w:ascii="Arial" w:hAnsi="Arial" w:cs="Arial"/>
          <w:b/>
          <w:sz w:val="56"/>
        </w:rPr>
      </w:pPr>
      <w:r>
        <w:rPr>
          <w:rFonts w:ascii="Arial" w:hAnsi="Arial" w:cs="Arial"/>
          <w:b/>
          <w:sz w:val="56"/>
        </w:rPr>
        <w:t>DOSSIER RESSOURCES</w:t>
      </w:r>
    </w:p>
    <w:p w:rsidR="00B066DE" w:rsidRDefault="00B066DE" w:rsidP="00E73F2D">
      <w:pPr>
        <w:pBdr>
          <w:top w:val="double" w:sz="1" w:space="1" w:color="000000"/>
          <w:left w:val="double" w:sz="1" w:space="19" w:color="000000"/>
          <w:bottom w:val="double" w:sz="1" w:space="1" w:color="000000"/>
          <w:right w:val="double" w:sz="1" w:space="1" w:color="000000"/>
        </w:pBdr>
        <w:ind w:left="3261" w:right="-1"/>
        <w:jc w:val="center"/>
        <w:rPr>
          <w:rFonts w:ascii="Arial" w:hAnsi="Arial" w:cs="Arial"/>
          <w:bCs/>
          <w:sz w:val="24"/>
        </w:rPr>
      </w:pPr>
    </w:p>
    <w:p w:rsidR="00B066DE" w:rsidRDefault="00B066DE">
      <w:pPr>
        <w:ind w:left="3261" w:right="-1"/>
        <w:jc w:val="center"/>
        <w:rPr>
          <w:rFonts w:ascii="Arial" w:hAnsi="Arial" w:cs="Arial"/>
          <w:sz w:val="28"/>
        </w:rPr>
      </w:pPr>
    </w:p>
    <w:p w:rsidR="007206B3" w:rsidRDefault="00267F45" w:rsidP="00D91F9F">
      <w:pPr>
        <w:ind w:left="3261" w:right="-1"/>
        <w:jc w:val="center"/>
        <w:rPr>
          <w:rFonts w:ascii="Arial" w:hAnsi="Arial" w:cs="Arial"/>
          <w:b/>
          <w:bCs/>
          <w:sz w:val="28"/>
        </w:rPr>
      </w:pPr>
      <w:r>
        <w:rPr>
          <w:rFonts w:ascii="Arial" w:hAnsi="Arial" w:cs="Arial"/>
          <w:b/>
          <w:bCs/>
          <w:sz w:val="28"/>
        </w:rPr>
        <w:t>RN 102 Contournement nord du Teil</w:t>
      </w:r>
    </w:p>
    <w:p w:rsidR="00C96287" w:rsidRDefault="00C96287" w:rsidP="00D91F9F">
      <w:pPr>
        <w:ind w:left="3261" w:right="-1"/>
        <w:jc w:val="center"/>
        <w:rPr>
          <w:rFonts w:ascii="Arial" w:hAnsi="Arial" w:cs="Arial"/>
          <w:sz w:val="28"/>
        </w:rPr>
      </w:pPr>
    </w:p>
    <w:p w:rsidR="00B066DE" w:rsidRDefault="00B066DE" w:rsidP="00DD008D">
      <w:pPr>
        <w:rPr>
          <w:rFonts w:ascii="Arial" w:hAnsi="Arial" w:cs="Arial"/>
          <w:bCs/>
          <w:sz w:val="24"/>
        </w:rPr>
      </w:pPr>
    </w:p>
    <w:tbl>
      <w:tblPr>
        <w:tblW w:w="7877" w:type="dxa"/>
        <w:tblInd w:w="290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6167"/>
        <w:gridCol w:w="9"/>
        <w:gridCol w:w="841"/>
        <w:gridCol w:w="9"/>
      </w:tblGrid>
      <w:tr w:rsidR="00790AE4" w:rsidRPr="001F247A" w:rsidTr="00CF61F2">
        <w:trPr>
          <w:cantSplit/>
          <w:trHeight w:val="400"/>
        </w:trPr>
        <w:tc>
          <w:tcPr>
            <w:tcW w:w="70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790AE4" w:rsidRPr="001F247A" w:rsidRDefault="00790AE4" w:rsidP="000B4D0C">
            <w:pPr>
              <w:snapToGrid w:val="0"/>
              <w:jc w:val="center"/>
              <w:rPr>
                <w:rFonts w:ascii="Arial" w:hAnsi="Arial" w:cs="Arial"/>
                <w:b/>
                <w:sz w:val="24"/>
              </w:rPr>
            </w:pPr>
            <w:r w:rsidRPr="00FF1F52">
              <w:rPr>
                <w:rFonts w:ascii="Arial" w:hAnsi="Arial"/>
                <w:b/>
                <w:sz w:val="24"/>
              </w:rPr>
              <w:t>Les documents ressour</w:t>
            </w:r>
            <w:r>
              <w:rPr>
                <w:rFonts w:ascii="Arial" w:hAnsi="Arial"/>
                <w:b/>
                <w:sz w:val="24"/>
              </w:rPr>
              <w:t>ces spécifiques à l’épreuve E.21</w:t>
            </w:r>
            <w:r w:rsidRPr="00FF1F52">
              <w:rPr>
                <w:rFonts w:ascii="Arial" w:hAnsi="Arial"/>
                <w:b/>
                <w:sz w:val="24"/>
              </w:rPr>
              <w:t xml:space="preserve"> (unité U.2</w:t>
            </w:r>
            <w:r>
              <w:rPr>
                <w:rFonts w:ascii="Arial" w:hAnsi="Arial"/>
                <w:b/>
                <w:sz w:val="24"/>
              </w:rPr>
              <w:t>1</w:t>
            </w:r>
            <w:r w:rsidRPr="00FF1F52">
              <w:rPr>
                <w:rFonts w:ascii="Arial" w:hAnsi="Arial"/>
                <w:b/>
                <w:sz w:val="24"/>
              </w:rPr>
              <w:t>)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790AE4" w:rsidRPr="007206B3" w:rsidRDefault="00790AE4" w:rsidP="000B4D0C">
            <w:pPr>
              <w:snapToGri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206B3">
              <w:rPr>
                <w:rFonts w:ascii="Arial" w:hAnsi="Arial" w:cs="Arial"/>
                <w:b/>
                <w:sz w:val="24"/>
                <w:szCs w:val="24"/>
              </w:rPr>
              <w:t>Pages</w:t>
            </w:r>
          </w:p>
        </w:tc>
      </w:tr>
      <w:tr w:rsidR="00790AE4" w:rsidRPr="001F247A" w:rsidTr="00CF61F2">
        <w:trPr>
          <w:gridAfter w:val="1"/>
          <w:wAfter w:w="9" w:type="dxa"/>
          <w:trHeight w:hRule="exact" w:val="83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1F247A" w:rsidRDefault="00790AE4" w:rsidP="000B4D0C">
            <w:pPr>
              <w:pStyle w:val="En-tte"/>
              <w:tabs>
                <w:tab w:val="clear" w:pos="4536"/>
                <w:tab w:val="clear" w:pos="9072"/>
              </w:tabs>
              <w:snapToGrid w:val="0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DR1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E570ED" w:rsidRDefault="009B6BA0" w:rsidP="000B4D0C">
            <w:pPr>
              <w:pStyle w:val="Corpsdetexte31"/>
              <w:numPr>
                <w:ilvl w:val="0"/>
                <w:numId w:val="5"/>
              </w:numPr>
              <w:snapToGrid w:val="0"/>
              <w:spacing w:before="0"/>
              <w:ind w:right="72"/>
              <w:jc w:val="left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Sondage à la pelle mécanique PM 223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263185">
            <w:pPr>
              <w:snapToGri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790AE4" w:rsidRPr="001F247A" w:rsidTr="00CF61F2">
        <w:trPr>
          <w:gridAfter w:val="1"/>
          <w:wAfter w:w="9" w:type="dxa"/>
          <w:trHeight w:val="722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1F247A" w:rsidRDefault="00790AE4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DR2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F61F2" w:rsidRPr="00CF61F2" w:rsidRDefault="00C67CBD" w:rsidP="00CF61F2">
            <w:pPr>
              <w:numPr>
                <w:ilvl w:val="0"/>
                <w:numId w:val="3"/>
              </w:numPr>
              <w:snapToGrid w:val="0"/>
              <w:ind w:left="357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Courbe granulométrique échantillon de sol PM 223 à 1,50 m de profondeur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</w:tr>
      <w:tr w:rsidR="00790AE4" w:rsidRPr="001F247A" w:rsidTr="00CF61F2">
        <w:trPr>
          <w:gridAfter w:val="1"/>
          <w:wAfter w:w="9" w:type="dxa"/>
          <w:trHeight w:val="536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Default="00790AE4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DR3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73401C" w:rsidRDefault="00C96287" w:rsidP="00CF61F2">
            <w:pPr>
              <w:pStyle w:val="Titre7"/>
              <w:numPr>
                <w:ilvl w:val="6"/>
                <w:numId w:val="3"/>
              </w:numPr>
              <w:snapToGrid w:val="0"/>
              <w:ind w:left="357" w:right="214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Extrait GTR : sols classe C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10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790AE4" w:rsidRPr="001F247A" w:rsidTr="00CF61F2">
        <w:trPr>
          <w:gridAfter w:val="1"/>
          <w:wAfter w:w="9" w:type="dxa"/>
          <w:trHeight w:val="5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D72001" w:rsidRDefault="00790AE4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DR4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C1E9B" w:rsidRPr="001760F7" w:rsidRDefault="00C96287" w:rsidP="00C96287">
            <w:pPr>
              <w:numPr>
                <w:ilvl w:val="0"/>
                <w:numId w:val="3"/>
              </w:numPr>
              <w:snapToGrid w:val="0"/>
              <w:ind w:left="357"/>
              <w:rPr>
                <w:rFonts w:ascii="Arial" w:hAnsi="Arial" w:cs="Arial"/>
                <w:b/>
                <w:sz w:val="24"/>
                <w:szCs w:val="24"/>
              </w:rPr>
            </w:pPr>
            <w:r w:rsidRPr="00C96287">
              <w:rPr>
                <w:rFonts w:ascii="Arial" w:hAnsi="Arial" w:cs="Arial"/>
                <w:b/>
                <w:sz w:val="24"/>
                <w:szCs w:val="24"/>
              </w:rPr>
              <w:t xml:space="preserve">Extrait GTR : Conditions d’utilisation des matériaux en remblai 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10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790AE4" w:rsidRPr="001F247A" w:rsidTr="00CF61F2">
        <w:trPr>
          <w:gridAfter w:val="1"/>
          <w:wAfter w:w="9" w:type="dxa"/>
          <w:trHeight w:val="69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D72001" w:rsidRDefault="00790AE4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DR</w:t>
            </w:r>
            <w:r w:rsidR="006C1E9B">
              <w:rPr>
                <w:rFonts w:ascii="Arial" w:hAnsi="Arial" w:cs="Arial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A5509" w:rsidRPr="003B3E8E" w:rsidRDefault="00C96287" w:rsidP="00C96287">
            <w:pPr>
              <w:numPr>
                <w:ilvl w:val="0"/>
                <w:numId w:val="3"/>
              </w:numPr>
              <w:snapToGrid w:val="0"/>
              <w:ind w:left="357"/>
              <w:rPr>
                <w:rFonts w:ascii="Arial" w:hAnsi="Arial" w:cs="Arial"/>
                <w:b/>
                <w:sz w:val="24"/>
                <w:szCs w:val="24"/>
              </w:rPr>
            </w:pPr>
            <w:r w:rsidRPr="00C96287">
              <w:rPr>
                <w:rFonts w:ascii="Arial" w:hAnsi="Arial" w:cs="Arial"/>
                <w:b/>
                <w:sz w:val="24"/>
                <w:szCs w:val="24"/>
              </w:rPr>
              <w:t>Extrait GTR : Tableau de compactage pour l’utilisation des matériaux en remblai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11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1D2254" w:rsidRPr="001F247A" w:rsidTr="00CF61F2">
        <w:trPr>
          <w:gridAfter w:val="1"/>
          <w:wAfter w:w="9" w:type="dxa"/>
          <w:trHeight w:val="69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D2254" w:rsidRDefault="001D2254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DR6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D2254" w:rsidRDefault="00C96287" w:rsidP="003B3E8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Fiche technique BLARD : Regards </w:t>
            </w:r>
            <w:r>
              <w:rPr>
                <w:rFonts w:ascii="Arial" w:hAnsi="Arial" w:cs="Arial"/>
                <w:b/>
                <w:sz w:val="24"/>
                <w:szCs w:val="24"/>
              </w:rPr>
              <w:sym w:font="Symbol" w:char="F0C6"/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1000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D2254" w:rsidRDefault="00263185" w:rsidP="009F4C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11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790AE4" w:rsidRPr="001F247A" w:rsidTr="00CF61F2">
        <w:trPr>
          <w:gridAfter w:val="1"/>
          <w:wAfter w:w="9" w:type="dxa"/>
          <w:trHeight w:val="52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1F247A" w:rsidRDefault="00CB3C75" w:rsidP="000B4D0C">
            <w:pPr>
              <w:pStyle w:val="En-tte"/>
              <w:tabs>
                <w:tab w:val="clear" w:pos="4536"/>
                <w:tab w:val="clear" w:pos="9072"/>
              </w:tabs>
              <w:snapToGrid w:val="0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DR</w:t>
            </w:r>
            <w:r w:rsidR="001A2102">
              <w:rPr>
                <w:rFonts w:ascii="Arial" w:hAnsi="Arial" w:cs="Arial"/>
                <w:b/>
                <w:bCs/>
                <w:sz w:val="24"/>
              </w:rPr>
              <w:t>7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E570ED" w:rsidRDefault="00C96287" w:rsidP="00C96287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Fiche technique BLARD : Eléments de fond Euro 1000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12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/1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790AE4" w:rsidRPr="001F247A" w:rsidTr="00CF61F2">
        <w:trPr>
          <w:gridAfter w:val="1"/>
          <w:wAfter w:w="9" w:type="dxa"/>
          <w:trHeight w:val="556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1F247A" w:rsidRDefault="00CB3C75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DR</w:t>
            </w:r>
            <w:r w:rsidR="00C407DB">
              <w:rPr>
                <w:rFonts w:ascii="Arial" w:hAnsi="Arial" w:cs="Arial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90AE4" w:rsidRPr="00E570ED" w:rsidRDefault="00C96287" w:rsidP="000B4D0C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Calcul classe de trafic cumulé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0AE4" w:rsidRPr="00E570ED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12</w:t>
            </w:r>
            <w:r w:rsidR="00C96287">
              <w:rPr>
                <w:rFonts w:ascii="Arial" w:hAnsi="Arial" w:cs="Arial"/>
                <w:b/>
                <w:sz w:val="24"/>
                <w:szCs w:val="24"/>
              </w:rPr>
              <w:t>/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C96287" w:rsidRPr="001F247A" w:rsidTr="00CF61F2">
        <w:trPr>
          <w:gridAfter w:val="1"/>
          <w:wAfter w:w="9" w:type="dxa"/>
          <w:trHeight w:val="556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287" w:rsidRDefault="00C96287" w:rsidP="000B4D0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DR 9 et 10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96287" w:rsidRDefault="00C96287" w:rsidP="000B4D0C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Fiche chaussée GB3/GB3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96287" w:rsidRDefault="00263185" w:rsidP="000B4D0C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13</w:t>
            </w:r>
            <w:r w:rsidR="00C96287">
              <w:rPr>
                <w:rFonts w:ascii="Arial" w:hAnsi="Arial" w:cs="Arial"/>
                <w:b/>
                <w:sz w:val="24"/>
                <w:szCs w:val="24"/>
              </w:rPr>
              <w:t>/</w:t>
            </w:r>
            <w:r w:rsidR="009F4CA6">
              <w:rPr>
                <w:rFonts w:ascii="Arial" w:hAnsi="Arial" w:cs="Arial"/>
                <w:b/>
                <w:sz w:val="24"/>
                <w:szCs w:val="24"/>
              </w:rPr>
              <w:t>1</w:t>
            </w: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</w:tbl>
    <w:p w:rsidR="00E570ED" w:rsidRDefault="00E570ED" w:rsidP="00F550B7">
      <w:pPr>
        <w:jc w:val="both"/>
        <w:rPr>
          <w:rFonts w:ascii="Arial" w:hAnsi="Arial" w:cs="Arial"/>
          <w:bCs/>
          <w:sz w:val="24"/>
        </w:rPr>
      </w:pPr>
    </w:p>
    <w:p w:rsidR="00C73540" w:rsidRDefault="00C73540" w:rsidP="00F550B7">
      <w:pPr>
        <w:jc w:val="both"/>
        <w:rPr>
          <w:rFonts w:ascii="Arial" w:hAnsi="Arial" w:cs="Arial"/>
          <w:bCs/>
          <w:sz w:val="24"/>
        </w:rPr>
      </w:pPr>
    </w:p>
    <w:p w:rsidR="00C73540" w:rsidRDefault="00C73540" w:rsidP="00F550B7">
      <w:pPr>
        <w:jc w:val="both"/>
        <w:rPr>
          <w:rFonts w:ascii="Arial" w:hAnsi="Arial" w:cs="Arial"/>
          <w:bCs/>
          <w:sz w:val="24"/>
        </w:rPr>
      </w:pPr>
    </w:p>
    <w:p w:rsidR="00790AE4" w:rsidRDefault="00671D64" w:rsidP="005B1014">
      <w:pPr>
        <w:suppressAutoHyphens w:val="0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Cs/>
          <w:noProof/>
          <w:sz w:val="24"/>
          <w:lang w:eastAsia="fr-FR"/>
        </w:rPr>
        <w:lastRenderedPageBreak/>
        <w:pict>
          <v:shape id="_x0000_s1035" type="#_x0000_t202" style="position:absolute;margin-left:591.35pt;margin-top:-7.4pt;width:523.65pt;height:41.25pt;z-index:251682816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Style w:val="Grilledutableau"/>
                    <w:tblW w:w="10173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2943"/>
                    <w:gridCol w:w="1276"/>
                    <w:gridCol w:w="1843"/>
                    <w:gridCol w:w="1984"/>
                    <w:gridCol w:w="2127"/>
                  </w:tblGrid>
                  <w:tr w:rsidR="009F4CA6" w:rsidTr="000751CD">
                    <w:trPr>
                      <w:trHeight w:val="563"/>
                    </w:trPr>
                    <w:tc>
                      <w:tcPr>
                        <w:tcW w:w="29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Baccalauréat professionnel</w:t>
                        </w:r>
                        <w:r w:rsidRPr="00ED33FA">
                          <w:rPr>
                            <w:rFonts w:ascii="Arial" w:hAnsi="Arial" w:cs="Arial"/>
                            <w:b/>
                          </w:rPr>
                          <w:br/>
                          <w:t>TRAVAUX PUBLICS</w:t>
                        </w:r>
                      </w:p>
                    </w:tc>
                    <w:tc>
                      <w:tcPr>
                        <w:tcW w:w="1276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SUJET</w:t>
                        </w:r>
                      </w:p>
                    </w:tc>
                    <w:tc>
                      <w:tcPr>
                        <w:tcW w:w="18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Code : 2006-TP PO21</w:t>
                        </w:r>
                      </w:p>
                    </w:tc>
                    <w:tc>
                      <w:tcPr>
                        <w:tcW w:w="1984" w:type="dxa"/>
                        <w:vAlign w:val="center"/>
                      </w:tcPr>
                      <w:p w:rsidR="009F4CA6" w:rsidRDefault="009F4CA6" w:rsidP="000751CD">
                        <w:pPr>
                          <w:pStyle w:val="Pieddepage"/>
                          <w:tabs>
                            <w:tab w:val="clear" w:pos="4536"/>
                            <w:tab w:val="clear" w:pos="9072"/>
                          </w:tabs>
                          <w:jc w:val="center"/>
                        </w:pPr>
                        <w:r w:rsidRPr="00ED33FA">
                          <w:rPr>
                            <w:rFonts w:ascii="Arial" w:hAnsi="Arial" w:cs="Arial"/>
                            <w:b/>
                          </w:rPr>
                          <w:t>Session 20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21</w:t>
                        </w:r>
                      </w:p>
                    </w:tc>
                    <w:tc>
                      <w:tcPr>
                        <w:tcW w:w="2127" w:type="dxa"/>
                        <w:vAlign w:val="center"/>
                      </w:tcPr>
                      <w:p w:rsidR="009F4CA6" w:rsidRDefault="009F4CA6" w:rsidP="009F4CA6">
                        <w:pPr>
                          <w:jc w:val="center"/>
                        </w:pP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Page 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9</w:t>
                        </w: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 sur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3</w:t>
                        </w:r>
                      </w:p>
                    </w:tc>
                  </w:tr>
                </w:tbl>
                <w:p w:rsidR="009F4CA6" w:rsidRDefault="009F4CA6" w:rsidP="009F4CA6"/>
              </w:txbxContent>
            </v:textbox>
          </v:shape>
        </w:pict>
      </w:r>
      <w:r w:rsidR="00C37D1F">
        <w:rPr>
          <w:rFonts w:ascii="Arial" w:hAnsi="Arial" w:cs="Arial"/>
          <w:bCs/>
          <w:noProof/>
          <w:sz w:val="24"/>
          <w:lang w:eastAsia="fr-FR"/>
        </w:rPr>
        <w:drawing>
          <wp:anchor distT="0" distB="0" distL="114300" distR="114300" simplePos="0" relativeHeight="251670528" behindDoc="0" locked="0" layoutInCell="1" allowOverlap="1" wp14:anchorId="251A531C" wp14:editId="5B445CBF">
            <wp:simplePos x="0" y="0"/>
            <wp:positionH relativeFrom="margin">
              <wp:posOffset>-1683385</wp:posOffset>
            </wp:positionH>
            <wp:positionV relativeFrom="margin">
              <wp:posOffset>1950085</wp:posOffset>
            </wp:positionV>
            <wp:extent cx="9857105" cy="6181725"/>
            <wp:effectExtent l="0" t="1828800" r="0" b="181927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ndage PM22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57105" cy="618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403E" w:rsidRDefault="00671D64">
      <w:pPr>
        <w:suppressAutoHyphens w:val="0"/>
        <w:rPr>
          <w:rFonts w:ascii="Arial" w:hAnsi="Arial" w:cs="Arial"/>
          <w:b/>
          <w:sz w:val="24"/>
          <w:u w:val="single"/>
        </w:rPr>
      </w:pPr>
      <w:r>
        <w:rPr>
          <w:noProof/>
        </w:rPr>
        <w:lastRenderedPageBreak/>
        <w:pict w14:anchorId="2BCA69DF">
          <v:shape id="_x0000_s1028" type="#_x0000_t202" style="position:absolute;margin-left:-661.7pt;margin-top:-47.9pt;width:1117.25pt;height:45.15pt;z-index:251677696;visibility:visible;mso-wrap-distance-left:9pt;mso-wrap-distance-top:0;mso-wrap-distance-right:9pt;mso-wrap-distance-bottom:0;mso-position-horizontal-relative:text;mso-position-vertical:absolute;mso-position-vertical-relative:text;mso-width-relative:margin;mso-height-relative:margin;v-text-anchor:top" stroked="f">
            <v:textbox>
              <w:txbxContent>
                <w:tbl>
                  <w:tblPr>
                    <w:tblW w:w="0" w:type="auto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668"/>
                    <w:gridCol w:w="7229"/>
                    <w:gridCol w:w="1671"/>
                    <w:gridCol w:w="597"/>
                    <w:gridCol w:w="1667"/>
                    <w:gridCol w:w="7229"/>
                    <w:gridCol w:w="1671"/>
                  </w:tblGrid>
                  <w:tr w:rsidR="00C67CBD" w:rsidTr="00B9267B">
                    <w:tc>
                      <w:tcPr>
                        <w:tcW w:w="166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 w:rsidRPr="00082840"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</w:t>
                        </w: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2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77192B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4"/>
                            <w:szCs w:val="24"/>
                          </w:rPr>
                        </w:pPr>
                        <w:r w:rsidRPr="0077192B">
                          <w:rPr>
                            <w:rFonts w:ascii="Arial" w:hAnsi="Arial" w:cs="Arial"/>
                            <w:b/>
                            <w:caps/>
                            <w:sz w:val="24"/>
                            <w:szCs w:val="24"/>
                          </w:rPr>
                          <w:t>Sondage à la pelle mécanique PM 223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DR1</w:t>
                        </w:r>
                      </w:p>
                    </w:tc>
                    <w:tc>
                      <w:tcPr>
                        <w:tcW w:w="597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6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S2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8"/>
                            <w:szCs w:val="28"/>
                          </w:rPr>
                        </w:pPr>
                        <w:r w:rsidRPr="00C67CBD"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Courbe granulométrique échantillon de sol PM 223 à 1,50 m de profondeur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DR2</w:t>
                        </w:r>
                      </w:p>
                    </w:tc>
                  </w:tr>
                </w:tbl>
                <w:p w:rsidR="00C67CBD" w:rsidRDefault="00C67CBD"/>
              </w:txbxContent>
            </v:textbox>
          </v:shape>
        </w:pict>
      </w:r>
      <w:r w:rsidR="00C2403E">
        <w:rPr>
          <w:rFonts w:ascii="Arial" w:hAnsi="Arial" w:cs="Arial"/>
          <w:bCs/>
          <w:noProof/>
          <w:sz w:val="24"/>
          <w:lang w:eastAsia="fr-FR"/>
        </w:rPr>
        <w:drawing>
          <wp:anchor distT="0" distB="0" distL="114300" distR="114300" simplePos="0" relativeHeight="251672576" behindDoc="0" locked="0" layoutInCell="1" allowOverlap="1" wp14:anchorId="65F79658" wp14:editId="350554DF">
            <wp:simplePos x="0" y="0"/>
            <wp:positionH relativeFrom="column">
              <wp:posOffset>-2644140</wp:posOffset>
            </wp:positionH>
            <wp:positionV relativeFrom="paragraph">
              <wp:posOffset>2729865</wp:posOffset>
            </wp:positionV>
            <wp:extent cx="8954135" cy="3923030"/>
            <wp:effectExtent l="0" t="2514600" r="0" b="249682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 granulo sondage PM22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54135" cy="3923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2403E">
        <w:rPr>
          <w:rFonts w:ascii="Arial" w:hAnsi="Arial" w:cs="Arial"/>
          <w:b/>
          <w:sz w:val="24"/>
          <w:u w:val="single"/>
        </w:rPr>
        <w:br w:type="page"/>
      </w:r>
    </w:p>
    <w:p w:rsidR="00790AE4" w:rsidRDefault="00671D64" w:rsidP="005B1014">
      <w:pPr>
        <w:suppressAutoHyphens w:val="0"/>
        <w:rPr>
          <w:rFonts w:ascii="Arial" w:hAnsi="Arial" w:cs="Arial"/>
          <w:b/>
          <w:sz w:val="24"/>
          <w:u w:val="single"/>
        </w:rPr>
      </w:pPr>
      <w:r>
        <w:rPr>
          <w:noProof/>
          <w:lang w:eastAsia="fr-FR"/>
        </w:rPr>
        <w:lastRenderedPageBreak/>
        <w:pict w14:anchorId="2BCA69DF">
          <v:shape id="_x0000_s1029" type="#_x0000_t202" style="position:absolute;margin-left:2.9pt;margin-top:-47.95pt;width:1117.25pt;height:45.15pt;z-index:251678720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W w:w="0" w:type="auto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668"/>
                    <w:gridCol w:w="7229"/>
                    <w:gridCol w:w="1671"/>
                    <w:gridCol w:w="597"/>
                    <w:gridCol w:w="1667"/>
                    <w:gridCol w:w="7229"/>
                    <w:gridCol w:w="1671"/>
                  </w:tblGrid>
                  <w:tr w:rsidR="00C67CBD" w:rsidTr="00B9267B">
                    <w:tc>
                      <w:tcPr>
                        <w:tcW w:w="166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 w:rsidRPr="00082840"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</w:t>
                        </w: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2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4"/>
                            <w:szCs w:val="24"/>
                          </w:rPr>
                        </w:pPr>
                        <w:r w:rsidRPr="00C67CBD"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Extrait GTR : sols classe C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DR3</w:t>
                        </w:r>
                      </w:p>
                    </w:tc>
                    <w:tc>
                      <w:tcPr>
                        <w:tcW w:w="597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6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S2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2959C0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8"/>
                            <w:szCs w:val="28"/>
                          </w:rPr>
                        </w:pPr>
                        <w:r w:rsidRPr="00C96287"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Extrait GTR : Conditions d’utilisation des matériaux en remblai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DR4</w:t>
                        </w:r>
                      </w:p>
                    </w:tc>
                  </w:tr>
                </w:tbl>
                <w:p w:rsidR="00C67CBD" w:rsidRDefault="00C67CBD" w:rsidP="00C67CBD"/>
              </w:txbxContent>
            </v:textbox>
          </v:shape>
        </w:pict>
      </w:r>
      <w:r w:rsidR="002D077B" w:rsidRPr="00C2403E"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5DEAFE99" wp14:editId="63EA2F1B">
            <wp:simplePos x="0" y="0"/>
            <wp:positionH relativeFrom="column">
              <wp:posOffset>-1497965</wp:posOffset>
            </wp:positionH>
            <wp:positionV relativeFrom="paragraph">
              <wp:posOffset>1670050</wp:posOffset>
            </wp:positionV>
            <wp:extent cx="8495665" cy="5860415"/>
            <wp:effectExtent l="0" t="1314450" r="0" b="130238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TR Classe C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95665" cy="5860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0AE4" w:rsidRPr="002D077B" w:rsidRDefault="00790AE4" w:rsidP="005B1014">
      <w:pPr>
        <w:suppressAutoHyphens w:val="0"/>
        <w:rPr>
          <w:rFonts w:ascii="Arial" w:hAnsi="Arial" w:cs="Arial"/>
          <w:sz w:val="24"/>
        </w:rPr>
      </w:pPr>
    </w:p>
    <w:p w:rsidR="00790AE4" w:rsidRDefault="00790AE4" w:rsidP="005B1014">
      <w:pPr>
        <w:suppressAutoHyphens w:val="0"/>
        <w:rPr>
          <w:rFonts w:ascii="Arial" w:hAnsi="Arial" w:cs="Arial"/>
          <w:b/>
          <w:sz w:val="24"/>
          <w:u w:val="single"/>
        </w:rPr>
      </w:pPr>
    </w:p>
    <w:p w:rsidR="00790AE4" w:rsidRDefault="00790AE4" w:rsidP="002D077B">
      <w:pPr>
        <w:rPr>
          <w:u w:val="single"/>
        </w:rPr>
      </w:pPr>
    </w:p>
    <w:p w:rsidR="003B3E8E" w:rsidRDefault="002D077B" w:rsidP="005B1014">
      <w:pPr>
        <w:suppressAutoHyphens w:val="0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lastRenderedPageBreak/>
        <w:drawing>
          <wp:anchor distT="0" distB="0" distL="114300" distR="114300" simplePos="0" relativeHeight="251673600" behindDoc="0" locked="0" layoutInCell="1" allowOverlap="1" wp14:anchorId="605F255C" wp14:editId="3375B0CB">
            <wp:simplePos x="0" y="0"/>
            <wp:positionH relativeFrom="column">
              <wp:posOffset>606425</wp:posOffset>
            </wp:positionH>
            <wp:positionV relativeFrom="paragraph">
              <wp:posOffset>180340</wp:posOffset>
            </wp:positionV>
            <wp:extent cx="6127750" cy="8653145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 remblai C1Bi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8653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3E8E" w:rsidRDefault="00671D64" w:rsidP="005B1014">
      <w:pPr>
        <w:suppressAutoHyphens w:val="0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pict>
          <v:shape id="_x0000_s1036" type="#_x0000_t202" style="position:absolute;margin-left:47.05pt;margin-top:720.4pt;width:523.65pt;height:41.25pt;z-index:251683840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Style w:val="Grilledutableau"/>
                    <w:tblW w:w="10173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2943"/>
                    <w:gridCol w:w="1276"/>
                    <w:gridCol w:w="1843"/>
                    <w:gridCol w:w="1984"/>
                    <w:gridCol w:w="2127"/>
                  </w:tblGrid>
                  <w:tr w:rsidR="009F4CA6" w:rsidTr="000751CD">
                    <w:trPr>
                      <w:trHeight w:val="563"/>
                    </w:trPr>
                    <w:tc>
                      <w:tcPr>
                        <w:tcW w:w="29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Baccalauréat professionnel</w:t>
                        </w:r>
                        <w:r w:rsidRPr="00ED33FA">
                          <w:rPr>
                            <w:rFonts w:ascii="Arial" w:hAnsi="Arial" w:cs="Arial"/>
                            <w:b/>
                          </w:rPr>
                          <w:br/>
                          <w:t>TRAVAUX PUBLICS</w:t>
                        </w:r>
                      </w:p>
                    </w:tc>
                    <w:tc>
                      <w:tcPr>
                        <w:tcW w:w="1276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SUJET</w:t>
                        </w:r>
                      </w:p>
                    </w:tc>
                    <w:tc>
                      <w:tcPr>
                        <w:tcW w:w="18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Code : 2006-TP PO21</w:t>
                        </w:r>
                      </w:p>
                    </w:tc>
                    <w:tc>
                      <w:tcPr>
                        <w:tcW w:w="1984" w:type="dxa"/>
                        <w:vAlign w:val="center"/>
                      </w:tcPr>
                      <w:p w:rsidR="009F4CA6" w:rsidRDefault="009F4CA6" w:rsidP="000751CD">
                        <w:pPr>
                          <w:pStyle w:val="Pieddepage"/>
                          <w:tabs>
                            <w:tab w:val="clear" w:pos="4536"/>
                            <w:tab w:val="clear" w:pos="9072"/>
                          </w:tabs>
                          <w:jc w:val="center"/>
                        </w:pPr>
                        <w:r w:rsidRPr="00ED33FA">
                          <w:rPr>
                            <w:rFonts w:ascii="Arial" w:hAnsi="Arial" w:cs="Arial"/>
                            <w:b/>
                          </w:rPr>
                          <w:t>Session 20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21</w:t>
                        </w:r>
                      </w:p>
                    </w:tc>
                    <w:tc>
                      <w:tcPr>
                        <w:tcW w:w="2127" w:type="dxa"/>
                        <w:vAlign w:val="center"/>
                      </w:tcPr>
                      <w:p w:rsidR="009F4CA6" w:rsidRDefault="009F4CA6" w:rsidP="009F4CA6">
                        <w:pPr>
                          <w:jc w:val="center"/>
                        </w:pP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Page 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10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 xml:space="preserve"> </w:t>
                        </w: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sur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3</w:t>
                        </w:r>
                      </w:p>
                    </w:tc>
                  </w:tr>
                </w:tbl>
                <w:p w:rsidR="009F4CA6" w:rsidRDefault="009F4CA6" w:rsidP="009F4CA6"/>
              </w:txbxContent>
            </v:textbox>
          </v:shape>
        </w:pict>
      </w:r>
    </w:p>
    <w:p w:rsidR="00790AE4" w:rsidRDefault="00790AE4" w:rsidP="005B1014">
      <w:pPr>
        <w:suppressAutoHyphens w:val="0"/>
        <w:rPr>
          <w:rFonts w:ascii="Arial" w:hAnsi="Arial" w:cs="Arial"/>
          <w:b/>
          <w:sz w:val="24"/>
          <w:u w:val="single"/>
        </w:rPr>
      </w:pPr>
    </w:p>
    <w:p w:rsidR="00790AE4" w:rsidRDefault="00790AE4" w:rsidP="005B1014">
      <w:pPr>
        <w:suppressAutoHyphens w:val="0"/>
        <w:rPr>
          <w:rFonts w:ascii="Arial" w:hAnsi="Arial" w:cs="Arial"/>
          <w:b/>
          <w:sz w:val="24"/>
          <w:u w:val="single"/>
        </w:rPr>
      </w:pPr>
    </w:p>
    <w:p w:rsidR="001617A5" w:rsidRDefault="00671D64" w:rsidP="001617A5">
      <w:pPr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lastRenderedPageBreak/>
        <w:pict w14:anchorId="2BCA69DF">
          <v:shape id="_x0000_s1030" type="#_x0000_t202" style="position:absolute;margin-left:-.1pt;margin-top:-39.45pt;width:1117.25pt;height:45.15pt;z-index:251679744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W w:w="0" w:type="auto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668"/>
                    <w:gridCol w:w="7229"/>
                    <w:gridCol w:w="1671"/>
                    <w:gridCol w:w="597"/>
                    <w:gridCol w:w="1667"/>
                    <w:gridCol w:w="7229"/>
                    <w:gridCol w:w="1671"/>
                  </w:tblGrid>
                  <w:tr w:rsidR="00C67CBD" w:rsidTr="00B9267B">
                    <w:tc>
                      <w:tcPr>
                        <w:tcW w:w="166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 w:rsidRPr="00082840"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</w:t>
                        </w: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2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4"/>
                            <w:szCs w:val="24"/>
                          </w:rPr>
                        </w:pPr>
                        <w:r w:rsidRPr="00C96287"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Extrait GTR : Tableau de compactage pour l’utilisation des matériaux en remblai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DR5</w:t>
                        </w:r>
                      </w:p>
                    </w:tc>
                    <w:tc>
                      <w:tcPr>
                        <w:tcW w:w="597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6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S3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2959C0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 xml:space="preserve">Fiche technique BLARD : Regards </w:t>
                        </w: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sym w:font="Symbol" w:char="F0C6"/>
                        </w: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 xml:space="preserve"> 1000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DR6</w:t>
                        </w:r>
                      </w:p>
                    </w:tc>
                  </w:tr>
                </w:tbl>
                <w:p w:rsidR="00C67CBD" w:rsidRDefault="00C67CBD" w:rsidP="00C67CBD"/>
              </w:txbxContent>
            </v:textbox>
          </v:shape>
        </w:pict>
      </w:r>
      <w:r w:rsidR="001D66B9">
        <w:rPr>
          <w:rFonts w:ascii="Arial" w:hAnsi="Arial" w:cs="Arial"/>
          <w:b/>
          <w:noProof/>
          <w:sz w:val="24"/>
          <w:u w:val="single"/>
          <w:lang w:eastAsia="fr-FR"/>
        </w:rPr>
        <w:drawing>
          <wp:anchor distT="0" distB="0" distL="114300" distR="114300" simplePos="0" relativeHeight="251675648" behindDoc="0" locked="0" layoutInCell="1" allowOverlap="1" wp14:anchorId="44F7B315" wp14:editId="4FD025EA">
            <wp:simplePos x="0" y="0"/>
            <wp:positionH relativeFrom="column">
              <wp:posOffset>-352425</wp:posOffset>
            </wp:positionH>
            <wp:positionV relativeFrom="paragraph">
              <wp:posOffset>181610</wp:posOffset>
            </wp:positionV>
            <wp:extent cx="6786245" cy="9291320"/>
            <wp:effectExtent l="0" t="0" r="0" b="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actage sols C1B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6245" cy="9291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617A5" w:rsidRDefault="001617A5" w:rsidP="001617A5">
      <w:pPr>
        <w:rPr>
          <w:rFonts w:ascii="Arial" w:hAnsi="Arial" w:cs="Arial"/>
          <w:b/>
          <w:sz w:val="24"/>
          <w:u w:val="single"/>
        </w:rPr>
      </w:pPr>
    </w:p>
    <w:p w:rsidR="001617A5" w:rsidRDefault="00DC53AA" w:rsidP="001617A5">
      <w:pPr>
        <w:rPr>
          <w:rFonts w:ascii="Arial" w:hAnsi="Arial" w:cs="Arial"/>
          <w:b/>
          <w:sz w:val="24"/>
          <w:u w:val="single"/>
        </w:rPr>
      </w:pPr>
      <w:bookmarkStart w:id="0" w:name="_GoBack"/>
      <w:r w:rsidRPr="00C67CBD">
        <w:rPr>
          <w:rFonts w:ascii="Arial" w:hAnsi="Arial" w:cs="Arial"/>
          <w:b/>
          <w:noProof/>
          <w:sz w:val="24"/>
          <w:lang w:eastAsia="fr-FR"/>
        </w:rPr>
        <w:drawing>
          <wp:inline distT="0" distB="0" distL="0" distR="0" wp14:anchorId="68435DD0" wp14:editId="051DD941">
            <wp:extent cx="7028597" cy="8348517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ards-de-visite-Blard_Page_1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2" t="6481" r="5417" b="18978"/>
                    <a:stretch/>
                  </pic:blipFill>
                  <pic:spPr bwMode="auto">
                    <a:xfrm>
                      <a:off x="0" y="0"/>
                      <a:ext cx="7032295" cy="8352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066DE" w:rsidRDefault="00B066DE" w:rsidP="005B1014">
      <w:pPr>
        <w:rPr>
          <w:rFonts w:ascii="Arial" w:hAnsi="Arial" w:cs="Arial"/>
          <w:b/>
          <w:sz w:val="24"/>
          <w:u w:val="single"/>
        </w:rPr>
      </w:pPr>
    </w:p>
    <w:p w:rsidR="00DC53AA" w:rsidRDefault="00DC53AA" w:rsidP="005B1014">
      <w:pPr>
        <w:rPr>
          <w:rFonts w:ascii="Arial" w:hAnsi="Arial" w:cs="Arial"/>
          <w:b/>
          <w:sz w:val="24"/>
          <w:u w:val="single"/>
        </w:rPr>
      </w:pPr>
    </w:p>
    <w:p w:rsidR="00DC53AA" w:rsidRDefault="00DC53AA" w:rsidP="005B1014">
      <w:pPr>
        <w:rPr>
          <w:rFonts w:ascii="Arial" w:hAnsi="Arial" w:cs="Arial"/>
          <w:b/>
          <w:sz w:val="24"/>
          <w:u w:val="single"/>
        </w:rPr>
      </w:pPr>
    </w:p>
    <w:p w:rsidR="00DC53AA" w:rsidRDefault="00671D64" w:rsidP="005B1014">
      <w:pPr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pict>
          <v:shape id="_x0000_s1037" type="#_x0000_t202" style="position:absolute;margin-left:59.05pt;margin-top:15.45pt;width:523.65pt;height:41.25pt;z-index:251684864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Style w:val="Grilledutableau"/>
                    <w:tblW w:w="10173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2943"/>
                    <w:gridCol w:w="1276"/>
                    <w:gridCol w:w="1843"/>
                    <w:gridCol w:w="1984"/>
                    <w:gridCol w:w="2127"/>
                  </w:tblGrid>
                  <w:tr w:rsidR="009F4CA6" w:rsidTr="000751CD">
                    <w:trPr>
                      <w:trHeight w:val="563"/>
                    </w:trPr>
                    <w:tc>
                      <w:tcPr>
                        <w:tcW w:w="29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Baccalauréat professionnel</w:t>
                        </w:r>
                        <w:r w:rsidRPr="00ED33FA">
                          <w:rPr>
                            <w:rFonts w:ascii="Arial" w:hAnsi="Arial" w:cs="Arial"/>
                            <w:b/>
                          </w:rPr>
                          <w:br/>
                          <w:t>TRAVAUX PUBLICS</w:t>
                        </w:r>
                      </w:p>
                    </w:tc>
                    <w:tc>
                      <w:tcPr>
                        <w:tcW w:w="1276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SUJET</w:t>
                        </w:r>
                      </w:p>
                    </w:tc>
                    <w:tc>
                      <w:tcPr>
                        <w:tcW w:w="18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Code : 2006-TP PO21</w:t>
                        </w:r>
                      </w:p>
                    </w:tc>
                    <w:tc>
                      <w:tcPr>
                        <w:tcW w:w="1984" w:type="dxa"/>
                        <w:vAlign w:val="center"/>
                      </w:tcPr>
                      <w:p w:rsidR="009F4CA6" w:rsidRDefault="009F4CA6" w:rsidP="000751CD">
                        <w:pPr>
                          <w:pStyle w:val="Pieddepage"/>
                          <w:tabs>
                            <w:tab w:val="clear" w:pos="4536"/>
                            <w:tab w:val="clear" w:pos="9072"/>
                          </w:tabs>
                          <w:jc w:val="center"/>
                        </w:pPr>
                        <w:r w:rsidRPr="00ED33FA">
                          <w:rPr>
                            <w:rFonts w:ascii="Arial" w:hAnsi="Arial" w:cs="Arial"/>
                            <w:b/>
                          </w:rPr>
                          <w:t>Session 20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21</w:t>
                        </w:r>
                      </w:p>
                    </w:tc>
                    <w:tc>
                      <w:tcPr>
                        <w:tcW w:w="2127" w:type="dxa"/>
                        <w:vAlign w:val="center"/>
                      </w:tcPr>
                      <w:p w:rsidR="009F4CA6" w:rsidRDefault="009F4CA6" w:rsidP="00263185">
                        <w:pPr>
                          <w:jc w:val="center"/>
                        </w:pP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Page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1</w:t>
                        </w: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 sur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3</w:t>
                        </w:r>
                      </w:p>
                    </w:tc>
                  </w:tr>
                </w:tbl>
                <w:p w:rsidR="009F4CA6" w:rsidRDefault="009F4CA6" w:rsidP="009F4CA6"/>
              </w:txbxContent>
            </v:textbox>
          </v:shape>
        </w:pict>
      </w:r>
    </w:p>
    <w:p w:rsidR="00DC53AA" w:rsidRDefault="00671D64" w:rsidP="005B1014">
      <w:pPr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lastRenderedPageBreak/>
        <w:pict w14:anchorId="2BCA69DF">
          <v:shape id="_x0000_s1031" type="#_x0000_t202" style="position:absolute;margin-left:-7.6pt;margin-top:-38.35pt;width:1117.25pt;height:45.15pt;z-index:251680768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W w:w="0" w:type="auto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668"/>
                    <w:gridCol w:w="7229"/>
                    <w:gridCol w:w="1671"/>
                    <w:gridCol w:w="597"/>
                    <w:gridCol w:w="1667"/>
                    <w:gridCol w:w="7229"/>
                    <w:gridCol w:w="1671"/>
                  </w:tblGrid>
                  <w:tr w:rsidR="00C67CBD" w:rsidTr="00B9267B">
                    <w:tc>
                      <w:tcPr>
                        <w:tcW w:w="166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 w:rsidRPr="00082840"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</w:t>
                        </w: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3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Fiche technique BLARD : Eléments de fond Euro 1000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DR7</w:t>
                        </w:r>
                      </w:p>
                    </w:tc>
                    <w:tc>
                      <w:tcPr>
                        <w:tcW w:w="597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6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S4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2959C0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Calcul classe de trafic cumulé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DR8</w:t>
                        </w:r>
                      </w:p>
                    </w:tc>
                  </w:tr>
                </w:tbl>
                <w:p w:rsidR="00C67CBD" w:rsidRDefault="00C67CBD" w:rsidP="00C67CBD"/>
              </w:txbxContent>
            </v:textbox>
          </v:shape>
        </w:pict>
      </w:r>
      <w:r w:rsidR="00DC53AA" w:rsidRPr="00DC53AA">
        <w:rPr>
          <w:rFonts w:ascii="Arial" w:hAnsi="Arial" w:cs="Arial"/>
          <w:noProof/>
          <w:sz w:val="24"/>
          <w:lang w:eastAsia="fr-FR"/>
        </w:rPr>
        <w:drawing>
          <wp:inline distT="0" distB="0" distL="0" distR="0" wp14:anchorId="14981D28" wp14:editId="69223137">
            <wp:extent cx="5556454" cy="423557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ards-de-visite-Blard_Page_3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16" t="6187" r="4375" b="45189"/>
                    <a:stretch/>
                  </pic:blipFill>
                  <pic:spPr bwMode="auto">
                    <a:xfrm>
                      <a:off x="0" y="0"/>
                      <a:ext cx="5569586" cy="4245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53AA" w:rsidRDefault="00136695" w:rsidP="00136695">
      <w:pPr>
        <w:rPr>
          <w:rFonts w:ascii="Arial" w:hAnsi="Arial" w:cs="Arial"/>
          <w:b/>
          <w:sz w:val="24"/>
          <w:u w:val="single"/>
        </w:rPr>
      </w:pPr>
      <w:r w:rsidRPr="00136695">
        <w:rPr>
          <w:rFonts w:ascii="Arial" w:hAnsi="Arial" w:cs="Arial"/>
          <w:noProof/>
          <w:sz w:val="24"/>
          <w:lang w:eastAsia="fr-FR"/>
        </w:rPr>
        <w:drawing>
          <wp:inline distT="0" distB="0" distL="0" distR="0" wp14:anchorId="6107C066" wp14:editId="6D16F485">
            <wp:extent cx="4701397" cy="4712084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yan BA DN400_Page_1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7" t="13399" r="4167" b="21668"/>
                    <a:stretch/>
                  </pic:blipFill>
                  <pic:spPr bwMode="auto">
                    <a:xfrm>
                      <a:off x="0" y="0"/>
                      <a:ext cx="4704723" cy="4715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244F" w:rsidRDefault="007A244F" w:rsidP="00136695">
      <w:pPr>
        <w:rPr>
          <w:rFonts w:ascii="Arial" w:hAnsi="Arial" w:cs="Arial"/>
          <w:b/>
          <w:sz w:val="24"/>
          <w:u w:val="single"/>
        </w:rPr>
      </w:pPr>
    </w:p>
    <w:p w:rsidR="007A244F" w:rsidRDefault="007A244F" w:rsidP="00136695">
      <w:pPr>
        <w:rPr>
          <w:rFonts w:ascii="Arial" w:hAnsi="Arial" w:cs="Arial"/>
          <w:b/>
          <w:sz w:val="24"/>
          <w:u w:val="single"/>
        </w:rPr>
      </w:pPr>
    </w:p>
    <w:p w:rsidR="007A244F" w:rsidRPr="00E4211A" w:rsidRDefault="007A244F" w:rsidP="007A244F">
      <w:pPr>
        <w:spacing w:before="60" w:line="360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Calcul de la classe de trafic cumulé </w:t>
      </w:r>
      <w:proofErr w:type="spellStart"/>
      <w:r>
        <w:rPr>
          <w:rFonts w:ascii="Arial" w:hAnsi="Arial" w:cs="Arial"/>
          <w:b/>
          <w:sz w:val="24"/>
          <w:szCs w:val="24"/>
          <w:u w:val="single"/>
        </w:rPr>
        <w:t>TCi</w:t>
      </w:r>
      <w:proofErr w:type="spellEnd"/>
      <w:r w:rsidRPr="00E4211A">
        <w:rPr>
          <w:rFonts w:ascii="Arial" w:hAnsi="Arial" w:cs="Arial"/>
          <w:b/>
          <w:sz w:val="24"/>
          <w:szCs w:val="24"/>
          <w:u w:val="single"/>
        </w:rPr>
        <w:t> :</w:t>
      </w:r>
    </w:p>
    <w:p w:rsidR="007A244F" w:rsidRDefault="007A244F" w:rsidP="007A244F">
      <w:pPr>
        <w:spacing w:before="60" w:line="360" w:lineRule="auto"/>
        <w:rPr>
          <w:rFonts w:ascii="Arial" w:hAnsi="Arial" w:cs="Arial"/>
          <w:sz w:val="24"/>
          <w:szCs w:val="24"/>
        </w:rPr>
      </w:pPr>
    </w:p>
    <w:p w:rsidR="007A244F" w:rsidRPr="00BB158B" w:rsidRDefault="007A244F" w:rsidP="007A244F">
      <w:pPr>
        <w:jc w:val="center"/>
        <w:rPr>
          <w:rFonts w:ascii="Arial" w:hAnsi="Arial" w:cs="Arial"/>
          <w:b/>
          <w:sz w:val="28"/>
          <w:szCs w:val="28"/>
        </w:rPr>
      </w:pPr>
      <w:proofErr w:type="spellStart"/>
      <w:r w:rsidRPr="00BB158B">
        <w:rPr>
          <w:rFonts w:ascii="Arial" w:hAnsi="Arial" w:cs="Arial"/>
          <w:b/>
          <w:sz w:val="28"/>
          <w:szCs w:val="28"/>
          <w:bdr w:val="single" w:sz="4" w:space="0" w:color="auto"/>
        </w:rPr>
        <w:t>TCi</w:t>
      </w:r>
      <w:proofErr w:type="spellEnd"/>
      <w:r w:rsidRPr="00BB158B">
        <w:rPr>
          <w:rFonts w:ascii="Arial" w:hAnsi="Arial" w:cs="Arial"/>
          <w:b/>
          <w:sz w:val="28"/>
          <w:szCs w:val="28"/>
          <w:bdr w:val="single" w:sz="4" w:space="0" w:color="auto"/>
        </w:rPr>
        <w:t xml:space="preserve"> </w:t>
      </w:r>
      <w:r w:rsidRPr="00BB158B">
        <w:rPr>
          <w:rFonts w:ascii="Arial" w:hAnsi="Arial" w:cs="Arial"/>
          <w:b/>
          <w:sz w:val="28"/>
          <w:szCs w:val="28"/>
          <w:bdr w:val="single" w:sz="4" w:space="0" w:color="auto"/>
          <w:vertAlign w:val="subscript"/>
        </w:rPr>
        <w:t>20 ou 30</w:t>
      </w:r>
      <w:r w:rsidRPr="00BB158B">
        <w:rPr>
          <w:rFonts w:ascii="Arial" w:hAnsi="Arial" w:cs="Arial"/>
          <w:b/>
          <w:sz w:val="28"/>
          <w:szCs w:val="28"/>
          <w:bdr w:val="single" w:sz="4" w:space="0" w:color="auto"/>
        </w:rPr>
        <w:t xml:space="preserve"> = 365 </w:t>
      </w:r>
      <w:proofErr w:type="spellStart"/>
      <w:r w:rsidRPr="00BB158B">
        <w:rPr>
          <w:rFonts w:ascii="Arial" w:hAnsi="Arial" w:cs="Arial"/>
          <w:b/>
          <w:sz w:val="28"/>
          <w:szCs w:val="28"/>
          <w:bdr w:val="single" w:sz="4" w:space="0" w:color="auto"/>
        </w:rPr>
        <w:t>xT</w:t>
      </w:r>
      <w:proofErr w:type="spellEnd"/>
      <w:r w:rsidRPr="00BB158B">
        <w:rPr>
          <w:rFonts w:ascii="Arial" w:hAnsi="Arial" w:cs="Arial"/>
          <w:b/>
          <w:sz w:val="28"/>
          <w:szCs w:val="28"/>
          <w:bdr w:val="single" w:sz="4" w:space="0" w:color="auto"/>
        </w:rPr>
        <w:t xml:space="preserve"> x C</w:t>
      </w:r>
    </w:p>
    <w:p w:rsidR="007A244F" w:rsidRDefault="007A244F" w:rsidP="007A244F">
      <w:pPr>
        <w:spacing w:before="6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Avec : </w:t>
      </w:r>
    </w:p>
    <w:p w:rsidR="007A244F" w:rsidRPr="00BF45B5" w:rsidRDefault="007A244F" w:rsidP="007A244F">
      <w:pPr>
        <w:spacing w:before="60" w:line="360" w:lineRule="auto"/>
        <w:rPr>
          <w:rFonts w:ascii="Arial" w:hAnsi="Arial" w:cs="Arial"/>
          <w:sz w:val="24"/>
          <w:szCs w:val="24"/>
        </w:rPr>
      </w:pPr>
    </w:p>
    <w:p w:rsidR="007A244F" w:rsidRDefault="007A244F" w:rsidP="007A244F">
      <w:pPr>
        <w:rPr>
          <w:rFonts w:ascii="Arial" w:hAnsi="Arial" w:cs="Arial"/>
          <w:sz w:val="24"/>
        </w:rPr>
      </w:pPr>
      <w:r w:rsidRPr="00BF45B5">
        <w:rPr>
          <w:rFonts w:ascii="Arial" w:hAnsi="Arial" w:cs="Arial"/>
          <w:sz w:val="24"/>
        </w:rPr>
        <w:t xml:space="preserve">T : trafic en poids lourds en Moyenne Journalière Annuelle </w:t>
      </w:r>
      <w:proofErr w:type="gramStart"/>
      <w:r w:rsidRPr="00BF45B5">
        <w:rPr>
          <w:rFonts w:ascii="Arial" w:hAnsi="Arial" w:cs="Arial"/>
          <w:sz w:val="24"/>
        </w:rPr>
        <w:t>( MJA</w:t>
      </w:r>
      <w:proofErr w:type="gramEnd"/>
      <w:r w:rsidRPr="00BF45B5">
        <w:rPr>
          <w:rFonts w:ascii="Arial" w:hAnsi="Arial" w:cs="Arial"/>
          <w:sz w:val="24"/>
        </w:rPr>
        <w:t xml:space="preserve"> ) à l’année de mise en service sur la voie la plus chargée.</w:t>
      </w:r>
    </w:p>
    <w:p w:rsidR="007A244F" w:rsidRDefault="007A244F" w:rsidP="007A244F">
      <w:pPr>
        <w:rPr>
          <w:rFonts w:ascii="Arial" w:hAnsi="Arial" w:cs="Arial"/>
          <w:sz w:val="24"/>
        </w:rPr>
      </w:pPr>
    </w:p>
    <w:p w:rsidR="007A244F" w:rsidRDefault="007A244F" w:rsidP="007A244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 = d + (t/100) x d x (d-1) / 2</w:t>
      </w:r>
    </w:p>
    <w:p w:rsidR="007A244F" w:rsidRDefault="007A244F" w:rsidP="007A244F">
      <w:pPr>
        <w:rPr>
          <w:rFonts w:ascii="Arial" w:hAnsi="Arial" w:cs="Arial"/>
          <w:sz w:val="24"/>
        </w:rPr>
      </w:pPr>
    </w:p>
    <w:p w:rsidR="007A244F" w:rsidRDefault="007A244F" w:rsidP="007A244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proofErr w:type="gramStart"/>
      <w:r>
        <w:rPr>
          <w:rFonts w:ascii="Arial" w:hAnsi="Arial" w:cs="Arial"/>
          <w:sz w:val="24"/>
        </w:rPr>
        <w:t>et</w:t>
      </w:r>
      <w:proofErr w:type="gramEnd"/>
      <w:r>
        <w:rPr>
          <w:rFonts w:ascii="Arial" w:hAnsi="Arial" w:cs="Arial"/>
          <w:sz w:val="24"/>
        </w:rPr>
        <w:t> :</w:t>
      </w:r>
    </w:p>
    <w:p w:rsidR="007A244F" w:rsidRDefault="007A244F" w:rsidP="007A244F">
      <w:pPr>
        <w:rPr>
          <w:rFonts w:ascii="Arial" w:hAnsi="Arial" w:cs="Arial"/>
          <w:sz w:val="24"/>
        </w:rPr>
      </w:pPr>
    </w:p>
    <w:p w:rsidR="007A244F" w:rsidRPr="00BF45B5" w:rsidRDefault="007A244F" w:rsidP="007A244F">
      <w:pPr>
        <w:rPr>
          <w:rFonts w:ascii="Arial" w:hAnsi="Arial" w:cs="Arial"/>
          <w:sz w:val="24"/>
          <w:szCs w:val="24"/>
        </w:rPr>
      </w:pPr>
      <w:r w:rsidRPr="00BF45B5">
        <w:rPr>
          <w:rFonts w:ascii="Arial" w:hAnsi="Arial" w:cs="Arial"/>
          <w:sz w:val="24"/>
        </w:rPr>
        <w:tab/>
      </w:r>
      <w:proofErr w:type="gramStart"/>
      <w:r w:rsidRPr="00BF45B5">
        <w:rPr>
          <w:rFonts w:ascii="Arial" w:hAnsi="Arial" w:cs="Arial"/>
          <w:sz w:val="24"/>
          <w:szCs w:val="24"/>
        </w:rPr>
        <w:t>d</w:t>
      </w:r>
      <w:proofErr w:type="gramEnd"/>
      <w:r w:rsidRPr="00BF45B5">
        <w:rPr>
          <w:rFonts w:ascii="Arial" w:hAnsi="Arial" w:cs="Arial"/>
          <w:sz w:val="24"/>
          <w:szCs w:val="24"/>
        </w:rPr>
        <w:t xml:space="preserve"> : durée de dimensionnement initiale de la chaussée.</w:t>
      </w:r>
    </w:p>
    <w:p w:rsidR="007A244F" w:rsidRPr="00BF45B5" w:rsidRDefault="007A244F" w:rsidP="007A244F">
      <w:pPr>
        <w:rPr>
          <w:rFonts w:ascii="Arial" w:hAnsi="Arial" w:cs="Arial"/>
          <w:sz w:val="24"/>
          <w:szCs w:val="24"/>
        </w:rPr>
      </w:pPr>
    </w:p>
    <w:p w:rsidR="007A244F" w:rsidRDefault="007A244F" w:rsidP="007A244F">
      <w:pPr>
        <w:ind w:firstLine="708"/>
        <w:rPr>
          <w:rFonts w:ascii="Arial" w:hAnsi="Arial" w:cs="Arial"/>
          <w:sz w:val="24"/>
          <w:szCs w:val="24"/>
        </w:rPr>
      </w:pPr>
      <w:proofErr w:type="gramStart"/>
      <w:r w:rsidRPr="00BF45B5">
        <w:rPr>
          <w:rFonts w:ascii="Arial" w:hAnsi="Arial" w:cs="Arial"/>
          <w:sz w:val="24"/>
          <w:szCs w:val="24"/>
        </w:rPr>
        <w:t>t</w:t>
      </w:r>
      <w:proofErr w:type="gramEnd"/>
      <w:r w:rsidRPr="00BF45B5">
        <w:rPr>
          <w:rFonts w:ascii="Arial" w:hAnsi="Arial" w:cs="Arial"/>
          <w:sz w:val="24"/>
          <w:szCs w:val="24"/>
        </w:rPr>
        <w:t> : taux de croissance linéaire annuelle du trafic lourd, évalué à l’aide du tableau suivant.</w:t>
      </w:r>
    </w:p>
    <w:p w:rsidR="007A244F" w:rsidRDefault="007A244F" w:rsidP="007A244F">
      <w:pPr>
        <w:ind w:firstLine="708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3402"/>
      </w:tblGrid>
      <w:tr w:rsidR="007A244F" w:rsidRPr="00507627" w:rsidTr="00C2193A">
        <w:trPr>
          <w:trHeight w:val="440"/>
          <w:jc w:val="center"/>
        </w:trPr>
        <w:tc>
          <w:tcPr>
            <w:tcW w:w="2376" w:type="dxa"/>
            <w:vAlign w:val="center"/>
          </w:tcPr>
          <w:p w:rsidR="007A244F" w:rsidRPr="00507627" w:rsidRDefault="007A244F" w:rsidP="00C2193A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07627">
              <w:rPr>
                <w:rFonts w:ascii="Arial" w:hAnsi="Arial" w:cs="Arial"/>
                <w:b/>
                <w:bCs/>
                <w:sz w:val="24"/>
                <w:szCs w:val="24"/>
              </w:rPr>
              <w:t>Type de voie</w:t>
            </w:r>
          </w:p>
        </w:tc>
        <w:tc>
          <w:tcPr>
            <w:tcW w:w="3402" w:type="dxa"/>
            <w:vAlign w:val="center"/>
          </w:tcPr>
          <w:p w:rsidR="007A244F" w:rsidRPr="00507627" w:rsidRDefault="007A244F" w:rsidP="00C2193A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507627">
              <w:rPr>
                <w:rFonts w:ascii="Arial" w:hAnsi="Arial" w:cs="Arial"/>
                <w:b/>
                <w:bCs/>
                <w:sz w:val="24"/>
                <w:szCs w:val="24"/>
              </w:rPr>
              <w:t>Taux de croissance linéaire</w:t>
            </w:r>
          </w:p>
        </w:tc>
      </w:tr>
      <w:tr w:rsidR="007A244F" w:rsidRPr="00507627" w:rsidTr="00C2193A">
        <w:trPr>
          <w:trHeight w:val="404"/>
          <w:jc w:val="center"/>
        </w:trPr>
        <w:tc>
          <w:tcPr>
            <w:tcW w:w="2376" w:type="dxa"/>
            <w:vAlign w:val="center"/>
          </w:tcPr>
          <w:p w:rsidR="007A244F" w:rsidRPr="00507627" w:rsidRDefault="007A244F" w:rsidP="00C2193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7627">
              <w:rPr>
                <w:rFonts w:ascii="Arial" w:hAnsi="Arial" w:cs="Arial"/>
                <w:sz w:val="24"/>
                <w:szCs w:val="24"/>
              </w:rPr>
              <w:t>VRS</w:t>
            </w:r>
          </w:p>
        </w:tc>
        <w:tc>
          <w:tcPr>
            <w:tcW w:w="3402" w:type="dxa"/>
            <w:vAlign w:val="center"/>
          </w:tcPr>
          <w:p w:rsidR="007A244F" w:rsidRPr="00507627" w:rsidRDefault="007A244F" w:rsidP="00C2193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7627">
              <w:rPr>
                <w:rFonts w:ascii="Arial" w:hAnsi="Arial" w:cs="Arial"/>
                <w:sz w:val="24"/>
                <w:szCs w:val="24"/>
              </w:rPr>
              <w:t>5 %</w:t>
            </w:r>
          </w:p>
        </w:tc>
      </w:tr>
      <w:tr w:rsidR="007A244F" w:rsidRPr="00507627" w:rsidTr="00C2193A">
        <w:trPr>
          <w:trHeight w:val="425"/>
          <w:jc w:val="center"/>
        </w:trPr>
        <w:tc>
          <w:tcPr>
            <w:tcW w:w="2376" w:type="dxa"/>
            <w:vAlign w:val="center"/>
          </w:tcPr>
          <w:p w:rsidR="007A244F" w:rsidRPr="00507627" w:rsidRDefault="007A244F" w:rsidP="00C2193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7627">
              <w:rPr>
                <w:rFonts w:ascii="Arial" w:hAnsi="Arial" w:cs="Arial"/>
                <w:sz w:val="24"/>
                <w:szCs w:val="24"/>
              </w:rPr>
              <w:t>VNRS</w:t>
            </w:r>
          </w:p>
        </w:tc>
        <w:tc>
          <w:tcPr>
            <w:tcW w:w="3402" w:type="dxa"/>
            <w:vAlign w:val="center"/>
          </w:tcPr>
          <w:p w:rsidR="007A244F" w:rsidRPr="00507627" w:rsidRDefault="007A244F" w:rsidP="00C2193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7627">
              <w:rPr>
                <w:rFonts w:ascii="Arial" w:hAnsi="Arial" w:cs="Arial"/>
                <w:sz w:val="24"/>
                <w:szCs w:val="24"/>
              </w:rPr>
              <w:t>2 %</w:t>
            </w:r>
          </w:p>
        </w:tc>
      </w:tr>
    </w:tbl>
    <w:p w:rsidR="007A244F" w:rsidRDefault="007A244F" w:rsidP="007A244F">
      <w:pPr>
        <w:ind w:firstLine="708"/>
        <w:rPr>
          <w:rFonts w:ascii="Arial" w:hAnsi="Arial" w:cs="Arial"/>
          <w:sz w:val="24"/>
          <w:szCs w:val="24"/>
        </w:rPr>
      </w:pPr>
    </w:p>
    <w:p w:rsidR="007A244F" w:rsidRPr="00BF45B5" w:rsidRDefault="007A244F" w:rsidP="007A244F">
      <w:pPr>
        <w:ind w:firstLine="708"/>
        <w:rPr>
          <w:rFonts w:ascii="Arial" w:hAnsi="Arial" w:cs="Arial"/>
          <w:sz w:val="24"/>
          <w:szCs w:val="24"/>
        </w:rPr>
      </w:pPr>
    </w:p>
    <w:p w:rsidR="007A244F" w:rsidRPr="00BF45B5" w:rsidRDefault="007A244F" w:rsidP="007A244F">
      <w:pPr>
        <w:rPr>
          <w:rFonts w:ascii="Arial" w:hAnsi="Arial" w:cs="Arial"/>
          <w:sz w:val="24"/>
          <w:szCs w:val="24"/>
        </w:rPr>
      </w:pPr>
    </w:p>
    <w:p w:rsidR="007A244F" w:rsidRDefault="007A244F" w:rsidP="007A244F">
      <w:pPr>
        <w:spacing w:before="60" w:line="360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Classes de trafic cumulé :</w:t>
      </w:r>
    </w:p>
    <w:p w:rsidR="007A244F" w:rsidRDefault="007A244F" w:rsidP="007A244F">
      <w:pPr>
        <w:spacing w:before="60" w:line="360" w:lineRule="auto"/>
        <w:rPr>
          <w:rFonts w:ascii="Arial" w:hAnsi="Arial" w:cs="Arial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9072"/>
      </w:tblGrid>
      <w:tr w:rsidR="007A244F" w:rsidRPr="00507627" w:rsidTr="00C2193A">
        <w:tc>
          <w:tcPr>
            <w:tcW w:w="959" w:type="dxa"/>
            <w:vMerge w:val="restart"/>
            <w:vAlign w:val="center"/>
          </w:tcPr>
          <w:p w:rsidR="007A244F" w:rsidRPr="00507627" w:rsidRDefault="007A244F" w:rsidP="00C2193A">
            <w:pPr>
              <w:spacing w:before="6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07627">
              <w:rPr>
                <w:rFonts w:ascii="Arial" w:hAnsi="Arial" w:cs="Arial"/>
                <w:b/>
                <w:sz w:val="24"/>
                <w:szCs w:val="24"/>
              </w:rPr>
              <w:t>VRS</w:t>
            </w:r>
          </w:p>
        </w:tc>
        <w:tc>
          <w:tcPr>
            <w:tcW w:w="9072" w:type="dxa"/>
          </w:tcPr>
          <w:p w:rsidR="007A244F" w:rsidRPr="00507627" w:rsidRDefault="007A244F" w:rsidP="00C2193A">
            <w:pPr>
              <w:spacing w:before="60" w:line="36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507627">
              <w:rPr>
                <w:rFonts w:ascii="Arial" w:hAnsi="Arial" w:cs="Arial"/>
                <w:bCs/>
                <w:sz w:val="24"/>
                <w:szCs w:val="24"/>
              </w:rPr>
              <w:t>TC1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TC2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TC3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TC4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TC5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TC6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TC7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TC8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30          </w:t>
            </w:r>
          </w:p>
        </w:tc>
      </w:tr>
      <w:tr w:rsidR="007A244F" w:rsidRPr="00507627" w:rsidTr="00C2193A">
        <w:tc>
          <w:tcPr>
            <w:tcW w:w="959" w:type="dxa"/>
            <w:vMerge/>
            <w:vAlign w:val="center"/>
          </w:tcPr>
          <w:p w:rsidR="007A244F" w:rsidRPr="00507627" w:rsidRDefault="007A244F" w:rsidP="00C2193A">
            <w:pPr>
              <w:spacing w:before="6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2" w:type="dxa"/>
          </w:tcPr>
          <w:p w:rsidR="007A244F" w:rsidRPr="00507627" w:rsidRDefault="007A244F" w:rsidP="00C2193A">
            <w:pPr>
              <w:spacing w:before="60" w:line="36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507627">
              <w:rPr>
                <w:rFonts w:ascii="Arial" w:hAnsi="Arial" w:cs="Arial"/>
                <w:bCs/>
                <w:sz w:val="24"/>
                <w:szCs w:val="24"/>
              </w:rPr>
              <w:t xml:space="preserve">           0,5            1              3              6             14             38            94</w:t>
            </w:r>
          </w:p>
        </w:tc>
      </w:tr>
      <w:tr w:rsidR="007A244F" w:rsidRPr="00507627" w:rsidTr="00C2193A">
        <w:tc>
          <w:tcPr>
            <w:tcW w:w="959" w:type="dxa"/>
            <w:vMerge w:val="restart"/>
            <w:vAlign w:val="center"/>
          </w:tcPr>
          <w:p w:rsidR="007A244F" w:rsidRPr="00507627" w:rsidRDefault="007A244F" w:rsidP="00C2193A">
            <w:pPr>
              <w:spacing w:before="6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07627">
              <w:rPr>
                <w:rFonts w:ascii="Arial" w:hAnsi="Arial" w:cs="Arial"/>
                <w:b/>
                <w:sz w:val="24"/>
                <w:szCs w:val="24"/>
              </w:rPr>
              <w:t>VRNS</w:t>
            </w:r>
          </w:p>
        </w:tc>
        <w:tc>
          <w:tcPr>
            <w:tcW w:w="9072" w:type="dxa"/>
          </w:tcPr>
          <w:p w:rsidR="007A244F" w:rsidRPr="00507627" w:rsidRDefault="007A244F" w:rsidP="00C2193A">
            <w:pPr>
              <w:spacing w:before="60" w:line="36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507627">
              <w:rPr>
                <w:rFonts w:ascii="Arial" w:hAnsi="Arial" w:cs="Arial"/>
                <w:bCs/>
                <w:sz w:val="24"/>
                <w:szCs w:val="24"/>
              </w:rPr>
              <w:t>TC1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TC2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TC3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TC4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TC5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TC6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TC7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  <w:r w:rsidRPr="00507627">
              <w:rPr>
                <w:rFonts w:ascii="Arial" w:hAnsi="Arial" w:cs="Arial"/>
                <w:bCs/>
                <w:sz w:val="24"/>
                <w:szCs w:val="24"/>
              </w:rPr>
              <w:t>TC8</w:t>
            </w:r>
            <w:r w:rsidRPr="00507627">
              <w:rPr>
                <w:rFonts w:ascii="Arial" w:hAnsi="Arial" w:cs="Arial"/>
                <w:bCs/>
                <w:sz w:val="24"/>
                <w:szCs w:val="24"/>
                <w:vertAlign w:val="subscript"/>
              </w:rPr>
              <w:t xml:space="preserve">20          </w:t>
            </w:r>
          </w:p>
        </w:tc>
      </w:tr>
      <w:tr w:rsidR="007A244F" w:rsidRPr="00507627" w:rsidTr="00C2193A">
        <w:tc>
          <w:tcPr>
            <w:tcW w:w="959" w:type="dxa"/>
            <w:vMerge/>
          </w:tcPr>
          <w:p w:rsidR="007A244F" w:rsidRPr="00507627" w:rsidRDefault="007A244F" w:rsidP="00C2193A">
            <w:pPr>
              <w:spacing w:before="60" w:line="36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9072" w:type="dxa"/>
          </w:tcPr>
          <w:p w:rsidR="007A244F" w:rsidRPr="00507627" w:rsidRDefault="007A244F" w:rsidP="00C2193A">
            <w:pPr>
              <w:spacing w:before="60" w:line="36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507627">
              <w:rPr>
                <w:rFonts w:ascii="Arial" w:hAnsi="Arial" w:cs="Arial"/>
                <w:bCs/>
                <w:sz w:val="24"/>
                <w:szCs w:val="24"/>
              </w:rPr>
              <w:t xml:space="preserve">           0,2           0,5          1,5            2,5            6,5          17,5         43,5</w:t>
            </w:r>
          </w:p>
        </w:tc>
      </w:tr>
    </w:tbl>
    <w:p w:rsidR="007A244F" w:rsidRPr="00CE53D9" w:rsidRDefault="007A244F" w:rsidP="007A244F">
      <w:pPr>
        <w:spacing w:before="60" w:line="360" w:lineRule="auto"/>
        <w:rPr>
          <w:rFonts w:ascii="Arial" w:hAnsi="Arial" w:cs="Arial"/>
          <w:bCs/>
          <w:i/>
          <w:iCs/>
        </w:rPr>
      </w:pPr>
      <w:r w:rsidRPr="00CE53D9">
        <w:rPr>
          <w:rFonts w:ascii="Arial" w:hAnsi="Arial" w:cs="Arial"/>
          <w:bCs/>
          <w:i/>
          <w:iCs/>
        </w:rPr>
        <w:t>Bornes supérieures des classes de trafic cumulé (exprimé en millions de poids lourds)</w:t>
      </w:r>
    </w:p>
    <w:p w:rsidR="007A244F" w:rsidRDefault="007A244F" w:rsidP="00136695">
      <w:pPr>
        <w:rPr>
          <w:rFonts w:ascii="Arial" w:hAnsi="Arial" w:cs="Arial"/>
          <w:b/>
          <w:sz w:val="24"/>
          <w:u w:val="single"/>
        </w:rPr>
      </w:pPr>
    </w:p>
    <w:p w:rsidR="007A244F" w:rsidRDefault="007A244F" w:rsidP="00136695">
      <w:pPr>
        <w:rPr>
          <w:rFonts w:ascii="Arial" w:hAnsi="Arial" w:cs="Arial"/>
          <w:b/>
          <w:sz w:val="24"/>
          <w:u w:val="single"/>
        </w:rPr>
      </w:pPr>
    </w:p>
    <w:p w:rsidR="007A244F" w:rsidRDefault="007A244F" w:rsidP="00136695">
      <w:pPr>
        <w:rPr>
          <w:rFonts w:ascii="Arial" w:hAnsi="Arial" w:cs="Arial"/>
          <w:b/>
          <w:sz w:val="24"/>
          <w:u w:val="single"/>
        </w:rPr>
      </w:pPr>
    </w:p>
    <w:p w:rsidR="007A244F" w:rsidRDefault="007A244F" w:rsidP="00136695">
      <w:pPr>
        <w:rPr>
          <w:rFonts w:ascii="Arial" w:hAnsi="Arial" w:cs="Arial"/>
          <w:b/>
          <w:sz w:val="24"/>
          <w:u w:val="single"/>
        </w:rPr>
      </w:pPr>
    </w:p>
    <w:p w:rsidR="00DD76B4" w:rsidRDefault="00671D64" w:rsidP="005B1014">
      <w:pPr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pict>
          <v:shape id="_x0000_s1038" type="#_x0000_t202" style="position:absolute;margin-left:45.6pt;margin-top:124.4pt;width:523.65pt;height:41.25pt;z-index:251685888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Style w:val="Grilledutableau"/>
                    <w:tblW w:w="10173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2943"/>
                    <w:gridCol w:w="1276"/>
                    <w:gridCol w:w="1843"/>
                    <w:gridCol w:w="1984"/>
                    <w:gridCol w:w="2127"/>
                  </w:tblGrid>
                  <w:tr w:rsidR="009F4CA6" w:rsidTr="000751CD">
                    <w:trPr>
                      <w:trHeight w:val="563"/>
                    </w:trPr>
                    <w:tc>
                      <w:tcPr>
                        <w:tcW w:w="29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Baccalauréat professionnel</w:t>
                        </w:r>
                        <w:r w:rsidRPr="00ED33FA">
                          <w:rPr>
                            <w:rFonts w:ascii="Arial" w:hAnsi="Arial" w:cs="Arial"/>
                            <w:b/>
                          </w:rPr>
                          <w:br/>
                          <w:t>TRAVAUX PUBLICS</w:t>
                        </w:r>
                      </w:p>
                    </w:tc>
                    <w:tc>
                      <w:tcPr>
                        <w:tcW w:w="1276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SUJET</w:t>
                        </w:r>
                      </w:p>
                    </w:tc>
                    <w:tc>
                      <w:tcPr>
                        <w:tcW w:w="1843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Code : 2006-TP PO21</w:t>
                        </w:r>
                      </w:p>
                    </w:tc>
                    <w:tc>
                      <w:tcPr>
                        <w:tcW w:w="1984" w:type="dxa"/>
                        <w:vAlign w:val="center"/>
                      </w:tcPr>
                      <w:p w:rsidR="009F4CA6" w:rsidRDefault="009F4CA6" w:rsidP="000751CD">
                        <w:pPr>
                          <w:pStyle w:val="Pieddepage"/>
                          <w:tabs>
                            <w:tab w:val="clear" w:pos="4536"/>
                            <w:tab w:val="clear" w:pos="9072"/>
                          </w:tabs>
                          <w:jc w:val="center"/>
                        </w:pPr>
                        <w:r w:rsidRPr="00ED33FA">
                          <w:rPr>
                            <w:rFonts w:ascii="Arial" w:hAnsi="Arial" w:cs="Arial"/>
                            <w:b/>
                          </w:rPr>
                          <w:t>Session 20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21</w:t>
                        </w:r>
                      </w:p>
                    </w:tc>
                    <w:tc>
                      <w:tcPr>
                        <w:tcW w:w="2127" w:type="dxa"/>
                        <w:vAlign w:val="center"/>
                      </w:tcPr>
                      <w:p w:rsidR="009F4CA6" w:rsidRDefault="009F4CA6" w:rsidP="000751CD">
                        <w:pPr>
                          <w:jc w:val="center"/>
                        </w:pP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Page 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12</w:t>
                        </w:r>
                        <w:r w:rsidRPr="00182378">
                          <w:rPr>
                            <w:rFonts w:ascii="Arial" w:hAnsi="Arial" w:cs="Arial"/>
                            <w:b/>
                          </w:rPr>
                          <w:t xml:space="preserve"> sur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</w:t>
                        </w:r>
                        <w:r w:rsidR="00263185">
                          <w:rPr>
                            <w:rFonts w:ascii="Arial" w:hAnsi="Arial" w:cs="Arial"/>
                            <w:b/>
                          </w:rPr>
                          <w:t>3</w:t>
                        </w:r>
                      </w:p>
                    </w:tc>
                  </w:tr>
                </w:tbl>
                <w:p w:rsidR="009F4CA6" w:rsidRDefault="009F4CA6" w:rsidP="009F4CA6"/>
              </w:txbxContent>
            </v:textbox>
          </v:shape>
        </w:pict>
      </w:r>
    </w:p>
    <w:p w:rsidR="002959C0" w:rsidRDefault="002959C0" w:rsidP="005B1014">
      <w:pPr>
        <w:rPr>
          <w:rFonts w:ascii="Arial" w:hAnsi="Arial" w:cs="Arial"/>
          <w:b/>
          <w:sz w:val="24"/>
          <w:u w:val="single"/>
        </w:rPr>
        <w:sectPr w:rsidR="002959C0" w:rsidSect="00182378">
          <w:headerReference w:type="default" r:id="rId17"/>
          <w:footerReference w:type="default" r:id="rId18"/>
          <w:footerReference w:type="first" r:id="rId19"/>
          <w:footnotePr>
            <w:pos w:val="beneathText"/>
          </w:footnotePr>
          <w:type w:val="continuous"/>
          <w:pgSz w:w="23811" w:h="16837" w:orient="landscape"/>
          <w:pgMar w:top="1111" w:right="1134" w:bottom="1134" w:left="1134" w:header="284" w:footer="301" w:gutter="0"/>
          <w:pgNumType w:start="1"/>
          <w:cols w:num="2" w:sep="1" w:space="709"/>
          <w:titlePg/>
          <w:docGrid w:linePitch="360"/>
        </w:sectPr>
      </w:pPr>
    </w:p>
    <w:p w:rsidR="00312875" w:rsidRDefault="00671D64" w:rsidP="005B1014">
      <w:pPr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  <w:lang w:eastAsia="fr-FR"/>
        </w:rPr>
        <w:lastRenderedPageBreak/>
        <w:pict w14:anchorId="2BCA69DF">
          <v:shape id="_x0000_s1033" type="#_x0000_t202" style="position:absolute;margin-left:-18.2pt;margin-top:-50.1pt;width:1117.25pt;height:45.15pt;z-index:251681792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tbl>
                  <w:tblPr>
                    <w:tblW w:w="0" w:type="auto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1668"/>
                    <w:gridCol w:w="7229"/>
                    <w:gridCol w:w="1671"/>
                    <w:gridCol w:w="597"/>
                    <w:gridCol w:w="1667"/>
                    <w:gridCol w:w="7229"/>
                    <w:gridCol w:w="1671"/>
                  </w:tblGrid>
                  <w:tr w:rsidR="00C67CBD" w:rsidTr="00B9267B">
                    <w:tc>
                      <w:tcPr>
                        <w:tcW w:w="166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 w:rsidRPr="00082840"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</w:t>
                        </w: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4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</w:tcBorders>
                        <w:vAlign w:val="center"/>
                      </w:tcPr>
                      <w:p w:rsidR="00C67CBD" w:rsidRPr="00C67CBD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Fiche chaussée GB3/GB3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082840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DR9</w:t>
                        </w:r>
                      </w:p>
                    </w:tc>
                    <w:tc>
                      <w:tcPr>
                        <w:tcW w:w="597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6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S4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Pr="002959C0" w:rsidRDefault="00C67CBD" w:rsidP="00B9267B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Fiche chaussée GB3/GB3</w:t>
                        </w:r>
                      </w:p>
                    </w:tc>
                    <w:tc>
                      <w:tcPr>
                        <w:tcW w:w="167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C67CBD" w:rsidRDefault="00C67CBD" w:rsidP="00C67CBD">
                        <w:pPr>
                          <w:snapToGrid w:val="0"/>
                          <w:spacing w:before="60" w:line="360" w:lineRule="auto"/>
                          <w:jc w:val="center"/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aps/>
                            <w:sz w:val="32"/>
                            <w:szCs w:val="32"/>
                          </w:rPr>
                          <w:t>DR10</w:t>
                        </w:r>
                      </w:p>
                    </w:tc>
                  </w:tr>
                </w:tbl>
                <w:p w:rsidR="00C67CBD" w:rsidRDefault="00C67CBD" w:rsidP="00C67CBD"/>
              </w:txbxContent>
            </v:textbox>
          </v:shape>
        </w:pict>
      </w:r>
    </w:p>
    <w:p w:rsidR="00267F45" w:rsidRDefault="00267F45" w:rsidP="005B1014">
      <w:pPr>
        <w:rPr>
          <w:rFonts w:ascii="Arial" w:hAnsi="Arial" w:cs="Arial"/>
          <w:b/>
          <w:sz w:val="24"/>
          <w:u w:val="single"/>
        </w:rPr>
      </w:pPr>
      <w:r w:rsidRPr="00267F45">
        <w:rPr>
          <w:rFonts w:ascii="Arial" w:hAnsi="Arial" w:cs="Arial"/>
          <w:noProof/>
          <w:sz w:val="24"/>
          <w:lang w:eastAsia="fr-FR"/>
        </w:rPr>
        <w:drawing>
          <wp:inline distT="0" distB="0" distL="0" distR="0" wp14:anchorId="39C80FCD" wp14:editId="22FD6096">
            <wp:extent cx="5909095" cy="44680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2_French_Pavement_Structures_2_GB3-GB3_VRNS_types3and4_trunk_roads_and_others_OCR_Page_1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50" r="3363" b="43576"/>
                    <a:stretch/>
                  </pic:blipFill>
                  <pic:spPr bwMode="auto">
                    <a:xfrm>
                      <a:off x="0" y="0"/>
                      <a:ext cx="5910637" cy="4469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7F45" w:rsidRDefault="00267F45" w:rsidP="005B1014">
      <w:pPr>
        <w:rPr>
          <w:rFonts w:ascii="Arial" w:hAnsi="Arial" w:cs="Arial"/>
          <w:b/>
          <w:sz w:val="24"/>
          <w:u w:val="single"/>
        </w:rPr>
      </w:pPr>
      <w:r w:rsidRPr="00267F45">
        <w:rPr>
          <w:rFonts w:ascii="Arial" w:hAnsi="Arial" w:cs="Arial"/>
          <w:noProof/>
          <w:sz w:val="24"/>
          <w:lang w:eastAsia="fr-FR"/>
        </w:rPr>
        <w:drawing>
          <wp:inline distT="0" distB="0" distL="0" distR="0" wp14:anchorId="400D8746" wp14:editId="039E8841">
            <wp:extent cx="5564038" cy="4474638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2_French_Pavement_Structures_2_GB3-GB3_VRNS_types3and4_trunk_roads_and_others_OCR_Page_2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37" t="19087" r="3099" b="34637"/>
                    <a:stretch/>
                  </pic:blipFill>
                  <pic:spPr bwMode="auto">
                    <a:xfrm>
                      <a:off x="0" y="0"/>
                      <a:ext cx="5565492" cy="4475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7F45" w:rsidRDefault="00267F45" w:rsidP="005B1014">
      <w:pPr>
        <w:rPr>
          <w:rFonts w:ascii="Arial" w:hAnsi="Arial" w:cs="Arial"/>
          <w:b/>
          <w:sz w:val="24"/>
          <w:u w:val="single"/>
        </w:rPr>
      </w:pPr>
      <w:r w:rsidRPr="00267F45">
        <w:rPr>
          <w:rFonts w:ascii="Arial" w:hAnsi="Arial" w:cs="Arial"/>
          <w:noProof/>
          <w:sz w:val="24"/>
          <w:lang w:eastAsia="fr-FR"/>
        </w:rPr>
        <w:lastRenderedPageBreak/>
        <w:drawing>
          <wp:inline distT="0" distB="0" distL="0" distR="0" wp14:anchorId="689888D1" wp14:editId="099FCEFE">
            <wp:extent cx="6250675" cy="9112095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2_French_Pavement_Structures_2_GB3-GB3_VRNS_types3and4_trunk_roads_and_others_OCR_Page_3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46" t="2608" r="4285" b="5772"/>
                    <a:stretch/>
                  </pic:blipFill>
                  <pic:spPr bwMode="auto">
                    <a:xfrm>
                      <a:off x="0" y="0"/>
                      <a:ext cx="6251928" cy="9113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67F45" w:rsidSect="00182378">
      <w:headerReference w:type="default" r:id="rId23"/>
      <w:footerReference w:type="default" r:id="rId24"/>
      <w:footnotePr>
        <w:pos w:val="beneathText"/>
      </w:footnotePr>
      <w:pgSz w:w="23811" w:h="16837" w:orient="landscape"/>
      <w:pgMar w:top="1109" w:right="1134" w:bottom="1134" w:left="1134" w:header="284" w:footer="303" w:gutter="0"/>
      <w:pgNumType w:start="6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1D64" w:rsidRDefault="00671D64">
      <w:r>
        <w:separator/>
      </w:r>
    </w:p>
  </w:endnote>
  <w:endnote w:type="continuationSeparator" w:id="0">
    <w:p w:rsidR="00671D64" w:rsidRDefault="00671D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61439711"/>
      <w:docPartObj>
        <w:docPartGallery w:val="Page Numbers (Bottom of Page)"/>
        <w:docPartUnique/>
      </w:docPartObj>
    </w:sdtPr>
    <w:sdtEndPr/>
    <w:sdtContent>
      <w:p w:rsidR="00E4056B" w:rsidRDefault="00671D64" w:rsidP="006803A9">
        <w:pPr>
          <w:pStyle w:val="Pieddepage"/>
        </w:pP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056B" w:rsidRDefault="00E4056B">
    <w:pPr>
      <w:pStyle w:val="Pieddepage"/>
    </w:pPr>
    <w:r>
      <w:tab/>
    </w:r>
    <w:r>
      <w:tab/>
    </w:r>
    <w:r>
      <w:tab/>
    </w:r>
    <w:r>
      <w:tab/>
    </w:r>
    <w:r>
      <w:tab/>
    </w:r>
    <w:r>
      <w:tab/>
    </w:r>
  </w:p>
  <w:tbl>
    <w:tblPr>
      <w:tblW w:w="0" w:type="auto"/>
      <w:tblInd w:w="1173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27"/>
      <w:gridCol w:w="1134"/>
      <w:gridCol w:w="1512"/>
      <w:gridCol w:w="1857"/>
      <w:gridCol w:w="1697"/>
    </w:tblGrid>
    <w:tr w:rsidR="00E4056B" w:rsidTr="008E6D5F">
      <w:tc>
        <w:tcPr>
          <w:tcW w:w="3827" w:type="dxa"/>
          <w:shd w:val="clear" w:color="auto" w:fill="auto"/>
          <w:vAlign w:val="center"/>
        </w:tcPr>
        <w:p w:rsidR="00E4056B" w:rsidRDefault="000A532E" w:rsidP="00E4056B">
          <w:pPr>
            <w:pStyle w:val="Pieddepage"/>
            <w:tabs>
              <w:tab w:val="clear" w:pos="4536"/>
              <w:tab w:val="clear" w:pos="9072"/>
            </w:tabs>
            <w:jc w:val="center"/>
          </w:pPr>
          <w:r>
            <w:rPr>
              <w:rFonts w:ascii="Arial" w:hAnsi="Arial" w:cs="Arial"/>
              <w:b/>
            </w:rPr>
            <w:t>Baccalauréat professionnel</w:t>
          </w:r>
          <w:r w:rsidR="00E4056B" w:rsidRPr="00ED33FA">
            <w:rPr>
              <w:rFonts w:ascii="Arial" w:hAnsi="Arial" w:cs="Arial"/>
              <w:b/>
            </w:rPr>
            <w:br/>
            <w:t>TRAVAUX PUBLICS</w:t>
          </w:r>
        </w:p>
      </w:tc>
      <w:tc>
        <w:tcPr>
          <w:tcW w:w="1134" w:type="dxa"/>
          <w:shd w:val="clear" w:color="auto" w:fill="auto"/>
          <w:vAlign w:val="center"/>
        </w:tcPr>
        <w:p w:rsidR="00E4056B" w:rsidRDefault="00E4056B" w:rsidP="00E4056B">
          <w:pPr>
            <w:pStyle w:val="Pieddepage"/>
            <w:tabs>
              <w:tab w:val="clear" w:pos="4536"/>
              <w:tab w:val="clear" w:pos="9072"/>
            </w:tabs>
            <w:jc w:val="center"/>
          </w:pPr>
          <w:r>
            <w:rPr>
              <w:rFonts w:ascii="Arial" w:hAnsi="Arial" w:cs="Arial"/>
              <w:b/>
            </w:rPr>
            <w:t>SUJET</w:t>
          </w:r>
        </w:p>
      </w:tc>
      <w:tc>
        <w:tcPr>
          <w:tcW w:w="1512" w:type="dxa"/>
          <w:shd w:val="clear" w:color="auto" w:fill="auto"/>
          <w:vAlign w:val="center"/>
        </w:tcPr>
        <w:p w:rsidR="00E4056B" w:rsidRPr="00ED33FA" w:rsidRDefault="008E6D5F" w:rsidP="00E4056B">
          <w:pPr>
            <w:pStyle w:val="Pieddepag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Code : 2006-TP PO21</w:t>
          </w:r>
        </w:p>
      </w:tc>
      <w:tc>
        <w:tcPr>
          <w:tcW w:w="1857" w:type="dxa"/>
          <w:shd w:val="clear" w:color="auto" w:fill="auto"/>
          <w:vAlign w:val="center"/>
        </w:tcPr>
        <w:p w:rsidR="00E4056B" w:rsidRDefault="00E4056B" w:rsidP="00E4056B">
          <w:pPr>
            <w:pStyle w:val="Pieddepage"/>
            <w:tabs>
              <w:tab w:val="clear" w:pos="4536"/>
              <w:tab w:val="clear" w:pos="9072"/>
            </w:tabs>
            <w:jc w:val="center"/>
          </w:pPr>
          <w:r w:rsidRPr="00ED33FA">
            <w:rPr>
              <w:rFonts w:ascii="Arial" w:hAnsi="Arial" w:cs="Arial"/>
              <w:b/>
            </w:rPr>
            <w:t>Session 20</w:t>
          </w:r>
          <w:r>
            <w:rPr>
              <w:rFonts w:ascii="Arial" w:hAnsi="Arial" w:cs="Arial"/>
              <w:b/>
            </w:rPr>
            <w:t>2</w:t>
          </w:r>
          <w:r w:rsidR="000D6CA4">
            <w:rPr>
              <w:rFonts w:ascii="Arial" w:hAnsi="Arial" w:cs="Arial"/>
              <w:b/>
            </w:rPr>
            <w:t>1</w:t>
          </w:r>
        </w:p>
      </w:tc>
      <w:tc>
        <w:tcPr>
          <w:tcW w:w="1697" w:type="dxa"/>
          <w:shd w:val="clear" w:color="auto" w:fill="auto"/>
          <w:vAlign w:val="center"/>
        </w:tcPr>
        <w:p w:rsidR="00E4056B" w:rsidRDefault="00E4056B" w:rsidP="00263185">
          <w:pPr>
            <w:pStyle w:val="Pieddepage"/>
            <w:tabs>
              <w:tab w:val="clear" w:pos="4536"/>
              <w:tab w:val="clear" w:pos="9072"/>
            </w:tabs>
            <w:jc w:val="center"/>
          </w:pPr>
          <w:r w:rsidRPr="00182378">
            <w:rPr>
              <w:rFonts w:ascii="Arial" w:hAnsi="Arial" w:cs="Arial"/>
              <w:b/>
            </w:rPr>
            <w:t>Page</w:t>
          </w:r>
          <w:r w:rsidR="00263185">
            <w:rPr>
              <w:rFonts w:ascii="Arial" w:hAnsi="Arial" w:cs="Arial"/>
              <w:b/>
            </w:rPr>
            <w:t>8</w:t>
          </w:r>
          <w:r w:rsidRPr="00182378">
            <w:rPr>
              <w:rFonts w:ascii="Arial" w:hAnsi="Arial" w:cs="Arial"/>
              <w:b/>
            </w:rPr>
            <w:t xml:space="preserve"> sur </w:t>
          </w:r>
          <w:r w:rsidR="009F4CA6">
            <w:rPr>
              <w:rFonts w:ascii="Arial" w:hAnsi="Arial" w:cs="Arial"/>
              <w:b/>
            </w:rPr>
            <w:t>1</w:t>
          </w:r>
          <w:r w:rsidR="00263185">
            <w:rPr>
              <w:rFonts w:ascii="Arial" w:hAnsi="Arial" w:cs="Arial"/>
              <w:b/>
            </w:rPr>
            <w:t>3</w:t>
          </w:r>
        </w:p>
      </w:tc>
    </w:tr>
  </w:tbl>
  <w:p w:rsidR="00E4056B" w:rsidRDefault="00E4056B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88390250"/>
      <w:docPartObj>
        <w:docPartGallery w:val="Page Numbers (Bottom of Page)"/>
        <w:docPartUnique/>
      </w:docPartObj>
    </w:sdtPr>
    <w:sdtEndPr/>
    <w:sdtContent>
      <w:tbl>
        <w:tblPr>
          <w:tblW w:w="0" w:type="auto"/>
          <w:tblInd w:w="1173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>
        <w:tblGrid>
          <w:gridCol w:w="3827"/>
          <w:gridCol w:w="1134"/>
          <w:gridCol w:w="1512"/>
          <w:gridCol w:w="1857"/>
          <w:gridCol w:w="1697"/>
        </w:tblGrid>
        <w:tr w:rsidR="00772111" w:rsidTr="003F6DC2">
          <w:tc>
            <w:tcPr>
              <w:tcW w:w="3827" w:type="dxa"/>
              <w:shd w:val="clear" w:color="auto" w:fill="auto"/>
              <w:vAlign w:val="center"/>
            </w:tcPr>
            <w:p w:rsidR="00772111" w:rsidRDefault="00772111" w:rsidP="000A532E">
              <w:pPr>
                <w:pStyle w:val="Pieddepage"/>
                <w:tabs>
                  <w:tab w:val="clear" w:pos="4536"/>
                  <w:tab w:val="clear" w:pos="9072"/>
                </w:tabs>
                <w:jc w:val="center"/>
              </w:pPr>
              <w:r>
                <w:rPr>
                  <w:rFonts w:ascii="Arial" w:hAnsi="Arial" w:cs="Arial"/>
                  <w:b/>
                </w:rPr>
                <w:t>Baccalauréat professionnel</w:t>
              </w:r>
              <w:r w:rsidRPr="00ED33FA">
                <w:rPr>
                  <w:rFonts w:ascii="Arial" w:hAnsi="Arial" w:cs="Arial"/>
                  <w:b/>
                </w:rPr>
                <w:br/>
                <w:t>TRAVAUX PUBLICS</w:t>
              </w:r>
            </w:p>
          </w:tc>
          <w:tc>
            <w:tcPr>
              <w:tcW w:w="1134" w:type="dxa"/>
              <w:shd w:val="clear" w:color="auto" w:fill="auto"/>
              <w:vAlign w:val="center"/>
            </w:tcPr>
            <w:p w:rsidR="00772111" w:rsidRDefault="00772111" w:rsidP="00872018">
              <w:pPr>
                <w:pStyle w:val="Pieddepage"/>
                <w:tabs>
                  <w:tab w:val="clear" w:pos="4536"/>
                  <w:tab w:val="clear" w:pos="9072"/>
                </w:tabs>
                <w:jc w:val="center"/>
              </w:pPr>
              <w:r>
                <w:rPr>
                  <w:rFonts w:ascii="Arial" w:hAnsi="Arial" w:cs="Arial"/>
                  <w:b/>
                </w:rPr>
                <w:t>SUJET</w:t>
              </w:r>
            </w:p>
          </w:tc>
          <w:tc>
            <w:tcPr>
              <w:tcW w:w="1512" w:type="dxa"/>
              <w:shd w:val="clear" w:color="auto" w:fill="auto"/>
              <w:vAlign w:val="center"/>
            </w:tcPr>
            <w:p w:rsidR="00772111" w:rsidRPr="00ED33FA" w:rsidRDefault="00772111" w:rsidP="00872018">
              <w:pPr>
                <w:pStyle w:val="Pieddepage"/>
                <w:tabs>
                  <w:tab w:val="clear" w:pos="4536"/>
                  <w:tab w:val="clear" w:pos="9072"/>
                </w:tabs>
                <w:jc w:val="center"/>
                <w:rPr>
                  <w:rFonts w:ascii="Arial" w:hAnsi="Arial" w:cs="Arial"/>
                  <w:b/>
                </w:rPr>
              </w:pPr>
              <w:r>
                <w:rPr>
                  <w:rFonts w:ascii="Arial" w:hAnsi="Arial" w:cs="Arial"/>
                  <w:b/>
                </w:rPr>
                <w:t>Code : 2006-TP PO21</w:t>
              </w:r>
            </w:p>
          </w:tc>
          <w:tc>
            <w:tcPr>
              <w:tcW w:w="1857" w:type="dxa"/>
              <w:shd w:val="clear" w:color="auto" w:fill="auto"/>
              <w:vAlign w:val="center"/>
            </w:tcPr>
            <w:p w:rsidR="00772111" w:rsidRDefault="00772111" w:rsidP="000D6CA4">
              <w:pPr>
                <w:pStyle w:val="Pieddepage"/>
                <w:tabs>
                  <w:tab w:val="clear" w:pos="4536"/>
                  <w:tab w:val="clear" w:pos="9072"/>
                </w:tabs>
                <w:jc w:val="center"/>
              </w:pPr>
              <w:r w:rsidRPr="00ED33FA">
                <w:rPr>
                  <w:rFonts w:ascii="Arial" w:hAnsi="Arial" w:cs="Arial"/>
                  <w:b/>
                </w:rPr>
                <w:t>Session 20</w:t>
              </w:r>
              <w:r>
                <w:rPr>
                  <w:rFonts w:ascii="Arial" w:hAnsi="Arial" w:cs="Arial"/>
                  <w:b/>
                </w:rPr>
                <w:t>2</w:t>
              </w:r>
              <w:r w:rsidR="000D6CA4">
                <w:rPr>
                  <w:rFonts w:ascii="Arial" w:hAnsi="Arial" w:cs="Arial"/>
                  <w:b/>
                </w:rPr>
                <w:t>1</w:t>
              </w:r>
            </w:p>
          </w:tc>
          <w:tc>
            <w:tcPr>
              <w:tcW w:w="1697" w:type="dxa"/>
              <w:shd w:val="clear" w:color="auto" w:fill="auto"/>
              <w:vAlign w:val="center"/>
            </w:tcPr>
            <w:p w:rsidR="00772111" w:rsidRPr="00182378" w:rsidRDefault="00772111" w:rsidP="009F4CA6">
              <w:pPr>
                <w:pStyle w:val="Pieddepage"/>
                <w:tabs>
                  <w:tab w:val="clear" w:pos="4536"/>
                  <w:tab w:val="clear" w:pos="9072"/>
                </w:tabs>
                <w:jc w:val="center"/>
                <w:rPr>
                  <w:rFonts w:ascii="Arial" w:hAnsi="Arial" w:cs="Arial"/>
                  <w:b/>
                </w:rPr>
              </w:pPr>
              <w:r w:rsidRPr="00182378">
                <w:rPr>
                  <w:rFonts w:ascii="Arial" w:hAnsi="Arial" w:cs="Arial"/>
                  <w:b/>
                </w:rPr>
                <w:t xml:space="preserve">Page </w:t>
              </w:r>
              <w:r w:rsidR="00263185">
                <w:rPr>
                  <w:rFonts w:ascii="Arial" w:hAnsi="Arial" w:cs="Arial"/>
                  <w:b/>
                </w:rPr>
                <w:t>13</w:t>
              </w:r>
              <w:r w:rsidR="009F4CA6">
                <w:rPr>
                  <w:rFonts w:ascii="Arial" w:hAnsi="Arial" w:cs="Arial"/>
                  <w:b/>
                </w:rPr>
                <w:t xml:space="preserve"> </w:t>
              </w:r>
              <w:r w:rsidRPr="00182378">
                <w:rPr>
                  <w:rFonts w:ascii="Arial" w:hAnsi="Arial" w:cs="Arial"/>
                  <w:b/>
                </w:rPr>
                <w:t xml:space="preserve">sur </w:t>
              </w:r>
              <w:r w:rsidR="00263185">
                <w:rPr>
                  <w:rFonts w:ascii="Arial" w:hAnsi="Arial" w:cs="Arial"/>
                  <w:b/>
                </w:rPr>
                <w:t>13</w:t>
              </w:r>
            </w:p>
          </w:tc>
        </w:tr>
      </w:tbl>
      <w:p w:rsidR="00772111" w:rsidRDefault="00671D64" w:rsidP="006803A9">
        <w:pPr>
          <w:pStyle w:val="Pieddepage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1D64" w:rsidRDefault="00671D64">
      <w:r>
        <w:separator/>
      </w:r>
    </w:p>
  </w:footnote>
  <w:footnote w:type="continuationSeparator" w:id="0">
    <w:p w:rsidR="00671D64" w:rsidRDefault="00671D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056B" w:rsidRDefault="00E4056B" w:rsidP="005B1014">
    <w:pPr>
      <w:pStyle w:val="En-tte"/>
      <w:tabs>
        <w:tab w:val="clear" w:pos="4536"/>
        <w:tab w:val="clear" w:pos="9072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056B" w:rsidRDefault="00E4056B" w:rsidP="005B1014">
    <w:pPr>
      <w:pStyle w:val="En-tte"/>
      <w:tabs>
        <w:tab w:val="clear" w:pos="4536"/>
        <w:tab w:val="clear" w:pos="9072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2B62D844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000002"/>
    <w:multiLevelType w:val="singleLevel"/>
    <w:tmpl w:val="00000002"/>
    <w:name w:val="WW8Num1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16"/>
      </w:rPr>
    </w:lvl>
  </w:abstractNum>
  <w:abstractNum w:abstractNumId="3">
    <w:nsid w:val="00000003"/>
    <w:multiLevelType w:val="singleLevel"/>
    <w:tmpl w:val="00000003"/>
    <w:lvl w:ilvl="0">
      <w:start w:val="1"/>
      <w:numFmt w:val="bullet"/>
      <w:lvlText w:val=""/>
      <w:lvlJc w:val="left"/>
      <w:pPr>
        <w:ind w:left="720" w:hanging="360"/>
      </w:pPr>
      <w:rPr>
        <w:rFonts w:ascii="Wingdings" w:hAnsi="Wingdings"/>
        <w:sz w:val="16"/>
      </w:rPr>
    </w:lvl>
  </w:abstractNum>
  <w:abstractNum w:abstractNumId="4">
    <w:nsid w:val="00000004"/>
    <w:multiLevelType w:val="singleLevel"/>
    <w:tmpl w:val="00000004"/>
    <w:name w:val="WW8Num3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16"/>
      </w:rPr>
    </w:lvl>
  </w:abstractNum>
  <w:abstractNum w:abstractNumId="5">
    <w:nsid w:val="00000005"/>
    <w:multiLevelType w:val="singleLevel"/>
    <w:tmpl w:val="00000005"/>
    <w:name w:val="WW8Num39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16"/>
      </w:rPr>
    </w:lvl>
  </w:abstractNum>
  <w:abstractNum w:abstractNumId="6">
    <w:nsid w:val="0E226ACE"/>
    <w:multiLevelType w:val="hybridMultilevel"/>
    <w:tmpl w:val="1884E000"/>
    <w:lvl w:ilvl="0" w:tplc="725CB722">
      <w:start w:val="30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0ED1389"/>
    <w:multiLevelType w:val="hybridMultilevel"/>
    <w:tmpl w:val="2778697C"/>
    <w:lvl w:ilvl="0" w:tplc="1400B304">
      <w:start w:val="3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908B3"/>
    <w:multiLevelType w:val="hybridMultilevel"/>
    <w:tmpl w:val="EE167A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F070DB8"/>
    <w:multiLevelType w:val="multilevel"/>
    <w:tmpl w:val="F1502CA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2EA231D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C0B3309"/>
    <w:multiLevelType w:val="hybridMultilevel"/>
    <w:tmpl w:val="1FD46E96"/>
    <w:lvl w:ilvl="0" w:tplc="1400B304">
      <w:start w:val="3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784E6C2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45770B4"/>
    <w:multiLevelType w:val="hybridMultilevel"/>
    <w:tmpl w:val="01440AF6"/>
    <w:lvl w:ilvl="0" w:tplc="040C000B">
      <w:start w:val="1"/>
      <w:numFmt w:val="bullet"/>
      <w:lvlText w:val=""/>
      <w:lvlJc w:val="left"/>
      <w:pPr>
        <w:ind w:left="369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13">
    <w:nsid w:val="464924F7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4BA83ED7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5062124A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07D118C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7C5881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5FA911C8"/>
    <w:multiLevelType w:val="hybridMultilevel"/>
    <w:tmpl w:val="A9C444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3BB5692"/>
    <w:multiLevelType w:val="hybridMultilevel"/>
    <w:tmpl w:val="66122808"/>
    <w:lvl w:ilvl="0" w:tplc="B810B070"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59A24AF"/>
    <w:multiLevelType w:val="hybridMultilevel"/>
    <w:tmpl w:val="D9AE6FD2"/>
    <w:lvl w:ilvl="0" w:tplc="B6FA1E8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CE96399"/>
    <w:multiLevelType w:val="hybridMultilevel"/>
    <w:tmpl w:val="829293FA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E3D69C5"/>
    <w:multiLevelType w:val="hybridMultilevel"/>
    <w:tmpl w:val="6C8A65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2754AD9"/>
    <w:multiLevelType w:val="multilevel"/>
    <w:tmpl w:val="6C86B2CE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5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4">
    <w:nsid w:val="768C3907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77A66059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7CBA45F9"/>
    <w:multiLevelType w:val="multilevel"/>
    <w:tmpl w:val="902A12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23"/>
  </w:num>
  <w:num w:numId="7">
    <w:abstractNumId w:val="0"/>
  </w:num>
  <w:num w:numId="8">
    <w:abstractNumId w:val="7"/>
  </w:num>
  <w:num w:numId="9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8"/>
  </w:num>
  <w:num w:numId="17">
    <w:abstractNumId w:val="22"/>
  </w:num>
  <w:num w:numId="18">
    <w:abstractNumId w:val="6"/>
  </w:num>
  <w:num w:numId="19">
    <w:abstractNumId w:val="9"/>
  </w:num>
  <w:num w:numId="20">
    <w:abstractNumId w:val="20"/>
  </w:num>
  <w:num w:numId="21">
    <w:abstractNumId w:val="11"/>
  </w:num>
  <w:num w:numId="22">
    <w:abstractNumId w:val="10"/>
  </w:num>
  <w:num w:numId="23">
    <w:abstractNumId w:val="17"/>
  </w:num>
  <w:num w:numId="24">
    <w:abstractNumId w:val="13"/>
  </w:num>
  <w:num w:numId="25">
    <w:abstractNumId w:val="14"/>
  </w:num>
  <w:num w:numId="26">
    <w:abstractNumId w:val="24"/>
  </w:num>
  <w:num w:numId="27">
    <w:abstractNumId w:val="15"/>
  </w:num>
  <w:num w:numId="28">
    <w:abstractNumId w:val="16"/>
  </w:num>
  <w:num w:numId="29">
    <w:abstractNumId w:val="26"/>
  </w:num>
  <w:num w:numId="30">
    <w:abstractNumId w:val="25"/>
  </w:num>
  <w:num w:numId="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49" fillcolor="white">
      <v:fill color="white"/>
      <o:colormru v:ext="edit" colors="#c30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44B04"/>
    <w:rsid w:val="00002FF1"/>
    <w:rsid w:val="00003260"/>
    <w:rsid w:val="000125E9"/>
    <w:rsid w:val="000126BC"/>
    <w:rsid w:val="00014A3A"/>
    <w:rsid w:val="00017AB1"/>
    <w:rsid w:val="00021D0C"/>
    <w:rsid w:val="00022D89"/>
    <w:rsid w:val="00031635"/>
    <w:rsid w:val="00036344"/>
    <w:rsid w:val="00043B89"/>
    <w:rsid w:val="00044794"/>
    <w:rsid w:val="00045655"/>
    <w:rsid w:val="0004731C"/>
    <w:rsid w:val="00051F78"/>
    <w:rsid w:val="00055CE7"/>
    <w:rsid w:val="00055D90"/>
    <w:rsid w:val="000561EB"/>
    <w:rsid w:val="0006543A"/>
    <w:rsid w:val="000703C9"/>
    <w:rsid w:val="00073BD7"/>
    <w:rsid w:val="00082840"/>
    <w:rsid w:val="00087D47"/>
    <w:rsid w:val="00091A7A"/>
    <w:rsid w:val="000A0741"/>
    <w:rsid w:val="000A47CB"/>
    <w:rsid w:val="000A532E"/>
    <w:rsid w:val="000A56B1"/>
    <w:rsid w:val="000B5AE6"/>
    <w:rsid w:val="000C0D97"/>
    <w:rsid w:val="000C415A"/>
    <w:rsid w:val="000C49F1"/>
    <w:rsid w:val="000D1347"/>
    <w:rsid w:val="000D50B6"/>
    <w:rsid w:val="000D547E"/>
    <w:rsid w:val="000D6CA4"/>
    <w:rsid w:val="000E1905"/>
    <w:rsid w:val="000E2F35"/>
    <w:rsid w:val="000F1DAA"/>
    <w:rsid w:val="000F1F88"/>
    <w:rsid w:val="000F2FD7"/>
    <w:rsid w:val="000F459F"/>
    <w:rsid w:val="00100422"/>
    <w:rsid w:val="00103B19"/>
    <w:rsid w:val="00110246"/>
    <w:rsid w:val="00120438"/>
    <w:rsid w:val="00120571"/>
    <w:rsid w:val="001208D0"/>
    <w:rsid w:val="00121144"/>
    <w:rsid w:val="00122892"/>
    <w:rsid w:val="00123708"/>
    <w:rsid w:val="001258D1"/>
    <w:rsid w:val="001263D3"/>
    <w:rsid w:val="00131F2C"/>
    <w:rsid w:val="00136695"/>
    <w:rsid w:val="00140F8D"/>
    <w:rsid w:val="00144AAC"/>
    <w:rsid w:val="00144B4E"/>
    <w:rsid w:val="001465E2"/>
    <w:rsid w:val="00152A83"/>
    <w:rsid w:val="00161090"/>
    <w:rsid w:val="001617A5"/>
    <w:rsid w:val="001670BF"/>
    <w:rsid w:val="001760F7"/>
    <w:rsid w:val="00182378"/>
    <w:rsid w:val="00182998"/>
    <w:rsid w:val="001830C2"/>
    <w:rsid w:val="00183B61"/>
    <w:rsid w:val="00191CFE"/>
    <w:rsid w:val="0019364A"/>
    <w:rsid w:val="001A2102"/>
    <w:rsid w:val="001A31C5"/>
    <w:rsid w:val="001A59C4"/>
    <w:rsid w:val="001A6C9B"/>
    <w:rsid w:val="001B1910"/>
    <w:rsid w:val="001B2763"/>
    <w:rsid w:val="001C630B"/>
    <w:rsid w:val="001D0DF0"/>
    <w:rsid w:val="001D2254"/>
    <w:rsid w:val="001D405B"/>
    <w:rsid w:val="001D5CBC"/>
    <w:rsid w:val="001D66B9"/>
    <w:rsid w:val="001E3EFB"/>
    <w:rsid w:val="001E64AE"/>
    <w:rsid w:val="001E7D92"/>
    <w:rsid w:val="001F247A"/>
    <w:rsid w:val="00207B00"/>
    <w:rsid w:val="00207B3A"/>
    <w:rsid w:val="002117EF"/>
    <w:rsid w:val="00211D8F"/>
    <w:rsid w:val="00213455"/>
    <w:rsid w:val="002154D6"/>
    <w:rsid w:val="00216BD9"/>
    <w:rsid w:val="00217CB6"/>
    <w:rsid w:val="00230A5C"/>
    <w:rsid w:val="00232F49"/>
    <w:rsid w:val="00234A08"/>
    <w:rsid w:val="002354BD"/>
    <w:rsid w:val="0023741D"/>
    <w:rsid w:val="002375BC"/>
    <w:rsid w:val="0024352C"/>
    <w:rsid w:val="0024564F"/>
    <w:rsid w:val="00245796"/>
    <w:rsid w:val="00250271"/>
    <w:rsid w:val="0025054D"/>
    <w:rsid w:val="00250565"/>
    <w:rsid w:val="002510A3"/>
    <w:rsid w:val="00254CFE"/>
    <w:rsid w:val="00255229"/>
    <w:rsid w:val="0026233E"/>
    <w:rsid w:val="00263185"/>
    <w:rsid w:val="0026498B"/>
    <w:rsid w:val="00265FA4"/>
    <w:rsid w:val="00266118"/>
    <w:rsid w:val="00267F45"/>
    <w:rsid w:val="002702C1"/>
    <w:rsid w:val="00271F15"/>
    <w:rsid w:val="0027332A"/>
    <w:rsid w:val="0027454B"/>
    <w:rsid w:val="00275110"/>
    <w:rsid w:val="0028327C"/>
    <w:rsid w:val="00287192"/>
    <w:rsid w:val="002906A7"/>
    <w:rsid w:val="002959C0"/>
    <w:rsid w:val="002975CB"/>
    <w:rsid w:val="002A05E6"/>
    <w:rsid w:val="002A1030"/>
    <w:rsid w:val="002B1262"/>
    <w:rsid w:val="002B3A10"/>
    <w:rsid w:val="002C1314"/>
    <w:rsid w:val="002C1DEF"/>
    <w:rsid w:val="002C2EC9"/>
    <w:rsid w:val="002C5F1B"/>
    <w:rsid w:val="002C7122"/>
    <w:rsid w:val="002D014A"/>
    <w:rsid w:val="002D077B"/>
    <w:rsid w:val="002D0E8A"/>
    <w:rsid w:val="002D1950"/>
    <w:rsid w:val="002D1A9F"/>
    <w:rsid w:val="002D2F1B"/>
    <w:rsid w:val="002D34BF"/>
    <w:rsid w:val="002D734C"/>
    <w:rsid w:val="002E3909"/>
    <w:rsid w:val="002E5772"/>
    <w:rsid w:val="002E6AB0"/>
    <w:rsid w:val="002F7887"/>
    <w:rsid w:val="00300715"/>
    <w:rsid w:val="003010F3"/>
    <w:rsid w:val="00301EF3"/>
    <w:rsid w:val="00312875"/>
    <w:rsid w:val="003132D2"/>
    <w:rsid w:val="00315CBE"/>
    <w:rsid w:val="00317B3B"/>
    <w:rsid w:val="00325DA5"/>
    <w:rsid w:val="003411B7"/>
    <w:rsid w:val="00342388"/>
    <w:rsid w:val="00346204"/>
    <w:rsid w:val="003467E5"/>
    <w:rsid w:val="00347ECE"/>
    <w:rsid w:val="0035089B"/>
    <w:rsid w:val="00355109"/>
    <w:rsid w:val="003642E6"/>
    <w:rsid w:val="00364AA3"/>
    <w:rsid w:val="0036528C"/>
    <w:rsid w:val="00372825"/>
    <w:rsid w:val="003743A7"/>
    <w:rsid w:val="00381AE6"/>
    <w:rsid w:val="00384C7F"/>
    <w:rsid w:val="003850D6"/>
    <w:rsid w:val="00387B5A"/>
    <w:rsid w:val="00390948"/>
    <w:rsid w:val="00390DDF"/>
    <w:rsid w:val="00391EC7"/>
    <w:rsid w:val="003942BB"/>
    <w:rsid w:val="003943B4"/>
    <w:rsid w:val="00396198"/>
    <w:rsid w:val="003A1E7C"/>
    <w:rsid w:val="003A204B"/>
    <w:rsid w:val="003A261C"/>
    <w:rsid w:val="003A2F79"/>
    <w:rsid w:val="003A37A7"/>
    <w:rsid w:val="003A47B2"/>
    <w:rsid w:val="003A4992"/>
    <w:rsid w:val="003A6E3E"/>
    <w:rsid w:val="003A76E5"/>
    <w:rsid w:val="003B1176"/>
    <w:rsid w:val="003B1272"/>
    <w:rsid w:val="003B1F9C"/>
    <w:rsid w:val="003B2815"/>
    <w:rsid w:val="003B3E8E"/>
    <w:rsid w:val="003B667B"/>
    <w:rsid w:val="003B684D"/>
    <w:rsid w:val="003B6E2A"/>
    <w:rsid w:val="003B6F65"/>
    <w:rsid w:val="003C19B0"/>
    <w:rsid w:val="003C21A6"/>
    <w:rsid w:val="003C24C3"/>
    <w:rsid w:val="003D171C"/>
    <w:rsid w:val="003D187C"/>
    <w:rsid w:val="003D70F3"/>
    <w:rsid w:val="003F1DB3"/>
    <w:rsid w:val="003F1EE9"/>
    <w:rsid w:val="003F6DC2"/>
    <w:rsid w:val="004114BA"/>
    <w:rsid w:val="004240B6"/>
    <w:rsid w:val="00426351"/>
    <w:rsid w:val="004278E0"/>
    <w:rsid w:val="00427D6A"/>
    <w:rsid w:val="00430A4A"/>
    <w:rsid w:val="00430DB5"/>
    <w:rsid w:val="00432197"/>
    <w:rsid w:val="00437E38"/>
    <w:rsid w:val="004420F6"/>
    <w:rsid w:val="00450FBE"/>
    <w:rsid w:val="00452B2A"/>
    <w:rsid w:val="00452D01"/>
    <w:rsid w:val="00457262"/>
    <w:rsid w:val="00457E94"/>
    <w:rsid w:val="00460898"/>
    <w:rsid w:val="0046199C"/>
    <w:rsid w:val="00463274"/>
    <w:rsid w:val="00471269"/>
    <w:rsid w:val="004717A3"/>
    <w:rsid w:val="00476F45"/>
    <w:rsid w:val="00477FA2"/>
    <w:rsid w:val="0048197E"/>
    <w:rsid w:val="0048330E"/>
    <w:rsid w:val="004A0001"/>
    <w:rsid w:val="004A118E"/>
    <w:rsid w:val="004A19D3"/>
    <w:rsid w:val="004A1A83"/>
    <w:rsid w:val="004C260D"/>
    <w:rsid w:val="004D056C"/>
    <w:rsid w:val="004D1AEE"/>
    <w:rsid w:val="004E21FC"/>
    <w:rsid w:val="004E2D26"/>
    <w:rsid w:val="004E4722"/>
    <w:rsid w:val="004E66EC"/>
    <w:rsid w:val="00500294"/>
    <w:rsid w:val="00501E2E"/>
    <w:rsid w:val="00502E99"/>
    <w:rsid w:val="00504425"/>
    <w:rsid w:val="005106F5"/>
    <w:rsid w:val="00511CEB"/>
    <w:rsid w:val="005126A4"/>
    <w:rsid w:val="00517402"/>
    <w:rsid w:val="0052120D"/>
    <w:rsid w:val="0052590E"/>
    <w:rsid w:val="00525E58"/>
    <w:rsid w:val="005304FB"/>
    <w:rsid w:val="0053532D"/>
    <w:rsid w:val="0055379B"/>
    <w:rsid w:val="00554FE9"/>
    <w:rsid w:val="00556938"/>
    <w:rsid w:val="00556F9A"/>
    <w:rsid w:val="005603C8"/>
    <w:rsid w:val="005644A8"/>
    <w:rsid w:val="005767FA"/>
    <w:rsid w:val="00576925"/>
    <w:rsid w:val="00591DB5"/>
    <w:rsid w:val="00592D6A"/>
    <w:rsid w:val="0059731B"/>
    <w:rsid w:val="00597D2C"/>
    <w:rsid w:val="005A4E0C"/>
    <w:rsid w:val="005A5509"/>
    <w:rsid w:val="005A7E69"/>
    <w:rsid w:val="005B1014"/>
    <w:rsid w:val="005B441A"/>
    <w:rsid w:val="005B6008"/>
    <w:rsid w:val="005C57FD"/>
    <w:rsid w:val="005C69EF"/>
    <w:rsid w:val="005D0279"/>
    <w:rsid w:val="005D47B4"/>
    <w:rsid w:val="005D7B1F"/>
    <w:rsid w:val="005E50B8"/>
    <w:rsid w:val="005E7A7B"/>
    <w:rsid w:val="005F02EE"/>
    <w:rsid w:val="005F523E"/>
    <w:rsid w:val="005F72D4"/>
    <w:rsid w:val="005F7A72"/>
    <w:rsid w:val="006036B9"/>
    <w:rsid w:val="0060517B"/>
    <w:rsid w:val="006075FE"/>
    <w:rsid w:val="00614865"/>
    <w:rsid w:val="00621B92"/>
    <w:rsid w:val="0062323F"/>
    <w:rsid w:val="006258DF"/>
    <w:rsid w:val="00627A95"/>
    <w:rsid w:val="00627F16"/>
    <w:rsid w:val="0064195C"/>
    <w:rsid w:val="00643F71"/>
    <w:rsid w:val="006454AF"/>
    <w:rsid w:val="00645B02"/>
    <w:rsid w:val="006509DC"/>
    <w:rsid w:val="00652284"/>
    <w:rsid w:val="00652381"/>
    <w:rsid w:val="00653D93"/>
    <w:rsid w:val="00655289"/>
    <w:rsid w:val="0065587E"/>
    <w:rsid w:val="006569B4"/>
    <w:rsid w:val="00660807"/>
    <w:rsid w:val="00662063"/>
    <w:rsid w:val="006675FE"/>
    <w:rsid w:val="00670589"/>
    <w:rsid w:val="00671D64"/>
    <w:rsid w:val="0067469E"/>
    <w:rsid w:val="00676B2A"/>
    <w:rsid w:val="006803A9"/>
    <w:rsid w:val="00691D17"/>
    <w:rsid w:val="0069329D"/>
    <w:rsid w:val="006979C9"/>
    <w:rsid w:val="006A1FFA"/>
    <w:rsid w:val="006A2C5E"/>
    <w:rsid w:val="006A3340"/>
    <w:rsid w:val="006A66D5"/>
    <w:rsid w:val="006B5A1C"/>
    <w:rsid w:val="006B5B15"/>
    <w:rsid w:val="006B5C8B"/>
    <w:rsid w:val="006B7B32"/>
    <w:rsid w:val="006C0A29"/>
    <w:rsid w:val="006C1E9B"/>
    <w:rsid w:val="006C4D57"/>
    <w:rsid w:val="006C730E"/>
    <w:rsid w:val="006D7F84"/>
    <w:rsid w:val="006E299E"/>
    <w:rsid w:val="006F067E"/>
    <w:rsid w:val="006F59DA"/>
    <w:rsid w:val="006F6C24"/>
    <w:rsid w:val="006F7554"/>
    <w:rsid w:val="00702F86"/>
    <w:rsid w:val="0070368C"/>
    <w:rsid w:val="00707BB6"/>
    <w:rsid w:val="0071279D"/>
    <w:rsid w:val="007203F8"/>
    <w:rsid w:val="007206B3"/>
    <w:rsid w:val="0072485B"/>
    <w:rsid w:val="00732122"/>
    <w:rsid w:val="007351E9"/>
    <w:rsid w:val="007406A1"/>
    <w:rsid w:val="007436B8"/>
    <w:rsid w:val="00744B7B"/>
    <w:rsid w:val="00745AF9"/>
    <w:rsid w:val="00750F12"/>
    <w:rsid w:val="007534EE"/>
    <w:rsid w:val="00766F31"/>
    <w:rsid w:val="0077192B"/>
    <w:rsid w:val="00772111"/>
    <w:rsid w:val="007748F8"/>
    <w:rsid w:val="00775100"/>
    <w:rsid w:val="00775DD2"/>
    <w:rsid w:val="00784D4A"/>
    <w:rsid w:val="00784E73"/>
    <w:rsid w:val="00787809"/>
    <w:rsid w:val="00790250"/>
    <w:rsid w:val="00790623"/>
    <w:rsid w:val="00790AE4"/>
    <w:rsid w:val="00791932"/>
    <w:rsid w:val="0079301A"/>
    <w:rsid w:val="00793883"/>
    <w:rsid w:val="00796BD5"/>
    <w:rsid w:val="007A10A6"/>
    <w:rsid w:val="007A10E8"/>
    <w:rsid w:val="007A21EA"/>
    <w:rsid w:val="007A244F"/>
    <w:rsid w:val="007A798D"/>
    <w:rsid w:val="007B5AEE"/>
    <w:rsid w:val="007C0145"/>
    <w:rsid w:val="007C1415"/>
    <w:rsid w:val="007C39D7"/>
    <w:rsid w:val="007C5520"/>
    <w:rsid w:val="007C6032"/>
    <w:rsid w:val="007D6EDD"/>
    <w:rsid w:val="007D7A20"/>
    <w:rsid w:val="007E0E2B"/>
    <w:rsid w:val="007E1F1D"/>
    <w:rsid w:val="007E204C"/>
    <w:rsid w:val="007E4FFB"/>
    <w:rsid w:val="007E7639"/>
    <w:rsid w:val="007F01AB"/>
    <w:rsid w:val="007F1762"/>
    <w:rsid w:val="007F1C7A"/>
    <w:rsid w:val="007F5BC7"/>
    <w:rsid w:val="007F6E4C"/>
    <w:rsid w:val="0080186C"/>
    <w:rsid w:val="00803CB0"/>
    <w:rsid w:val="00805476"/>
    <w:rsid w:val="0081024B"/>
    <w:rsid w:val="00810772"/>
    <w:rsid w:val="00812021"/>
    <w:rsid w:val="00814381"/>
    <w:rsid w:val="00814713"/>
    <w:rsid w:val="008230CC"/>
    <w:rsid w:val="008237BA"/>
    <w:rsid w:val="00827876"/>
    <w:rsid w:val="00831F92"/>
    <w:rsid w:val="00833721"/>
    <w:rsid w:val="00834F47"/>
    <w:rsid w:val="0084509D"/>
    <w:rsid w:val="008451A0"/>
    <w:rsid w:val="00846D66"/>
    <w:rsid w:val="00854832"/>
    <w:rsid w:val="0085703B"/>
    <w:rsid w:val="008655B6"/>
    <w:rsid w:val="00872018"/>
    <w:rsid w:val="00874160"/>
    <w:rsid w:val="008748FA"/>
    <w:rsid w:val="008778C1"/>
    <w:rsid w:val="008814D2"/>
    <w:rsid w:val="008821AC"/>
    <w:rsid w:val="00885B9C"/>
    <w:rsid w:val="0089050D"/>
    <w:rsid w:val="00891CDB"/>
    <w:rsid w:val="00892298"/>
    <w:rsid w:val="00892320"/>
    <w:rsid w:val="0089484F"/>
    <w:rsid w:val="00896C52"/>
    <w:rsid w:val="008A0F68"/>
    <w:rsid w:val="008A4B6D"/>
    <w:rsid w:val="008B2C29"/>
    <w:rsid w:val="008B424E"/>
    <w:rsid w:val="008B7B0A"/>
    <w:rsid w:val="008C25D6"/>
    <w:rsid w:val="008C3D58"/>
    <w:rsid w:val="008C42AC"/>
    <w:rsid w:val="008D06D8"/>
    <w:rsid w:val="008D1248"/>
    <w:rsid w:val="008D38DF"/>
    <w:rsid w:val="008D3A1B"/>
    <w:rsid w:val="008D5403"/>
    <w:rsid w:val="008D7274"/>
    <w:rsid w:val="008E087A"/>
    <w:rsid w:val="008E098C"/>
    <w:rsid w:val="008E269C"/>
    <w:rsid w:val="008E2CD6"/>
    <w:rsid w:val="008E441E"/>
    <w:rsid w:val="008E6D5F"/>
    <w:rsid w:val="008F52F2"/>
    <w:rsid w:val="008F5E5F"/>
    <w:rsid w:val="008F7291"/>
    <w:rsid w:val="00900077"/>
    <w:rsid w:val="009024B2"/>
    <w:rsid w:val="00903F4F"/>
    <w:rsid w:val="00904204"/>
    <w:rsid w:val="00907AE4"/>
    <w:rsid w:val="009164E6"/>
    <w:rsid w:val="00921301"/>
    <w:rsid w:val="00926FAA"/>
    <w:rsid w:val="0093051C"/>
    <w:rsid w:val="00930A40"/>
    <w:rsid w:val="00940A99"/>
    <w:rsid w:val="00944054"/>
    <w:rsid w:val="00944B04"/>
    <w:rsid w:val="00944B64"/>
    <w:rsid w:val="00953A35"/>
    <w:rsid w:val="00956715"/>
    <w:rsid w:val="00957F69"/>
    <w:rsid w:val="009661E0"/>
    <w:rsid w:val="00966F13"/>
    <w:rsid w:val="00974AA9"/>
    <w:rsid w:val="00974B7C"/>
    <w:rsid w:val="00983EEB"/>
    <w:rsid w:val="00984B58"/>
    <w:rsid w:val="00986D35"/>
    <w:rsid w:val="00987711"/>
    <w:rsid w:val="00993C08"/>
    <w:rsid w:val="009954A8"/>
    <w:rsid w:val="009979DB"/>
    <w:rsid w:val="009A0D9B"/>
    <w:rsid w:val="009A68F6"/>
    <w:rsid w:val="009A7266"/>
    <w:rsid w:val="009B6BA0"/>
    <w:rsid w:val="009D1628"/>
    <w:rsid w:val="009D677C"/>
    <w:rsid w:val="009D6D58"/>
    <w:rsid w:val="009E288F"/>
    <w:rsid w:val="009E3A76"/>
    <w:rsid w:val="009F308B"/>
    <w:rsid w:val="009F4CA6"/>
    <w:rsid w:val="009F4D62"/>
    <w:rsid w:val="009F58C1"/>
    <w:rsid w:val="00A00ABA"/>
    <w:rsid w:val="00A038C8"/>
    <w:rsid w:val="00A13D87"/>
    <w:rsid w:val="00A156B1"/>
    <w:rsid w:val="00A16400"/>
    <w:rsid w:val="00A1784C"/>
    <w:rsid w:val="00A17B8B"/>
    <w:rsid w:val="00A17C43"/>
    <w:rsid w:val="00A27A95"/>
    <w:rsid w:val="00A3106A"/>
    <w:rsid w:val="00A3552E"/>
    <w:rsid w:val="00A37547"/>
    <w:rsid w:val="00A40364"/>
    <w:rsid w:val="00A43CDC"/>
    <w:rsid w:val="00A471AA"/>
    <w:rsid w:val="00A51290"/>
    <w:rsid w:val="00A51812"/>
    <w:rsid w:val="00A5182D"/>
    <w:rsid w:val="00A617BD"/>
    <w:rsid w:val="00A62720"/>
    <w:rsid w:val="00A771B4"/>
    <w:rsid w:val="00A81350"/>
    <w:rsid w:val="00A96560"/>
    <w:rsid w:val="00AA0992"/>
    <w:rsid w:val="00AA2DA8"/>
    <w:rsid w:val="00AB00AC"/>
    <w:rsid w:val="00AB0564"/>
    <w:rsid w:val="00AC7456"/>
    <w:rsid w:val="00AD6375"/>
    <w:rsid w:val="00AD77E2"/>
    <w:rsid w:val="00AD7AB3"/>
    <w:rsid w:val="00AE307A"/>
    <w:rsid w:val="00AF795C"/>
    <w:rsid w:val="00B02777"/>
    <w:rsid w:val="00B0474C"/>
    <w:rsid w:val="00B066DE"/>
    <w:rsid w:val="00B13F40"/>
    <w:rsid w:val="00B241C8"/>
    <w:rsid w:val="00B245BB"/>
    <w:rsid w:val="00B27767"/>
    <w:rsid w:val="00B2791A"/>
    <w:rsid w:val="00B317F5"/>
    <w:rsid w:val="00B3240B"/>
    <w:rsid w:val="00B41BFC"/>
    <w:rsid w:val="00B424AA"/>
    <w:rsid w:val="00B464FD"/>
    <w:rsid w:val="00B505EB"/>
    <w:rsid w:val="00B53461"/>
    <w:rsid w:val="00B54C55"/>
    <w:rsid w:val="00B57079"/>
    <w:rsid w:val="00B601A2"/>
    <w:rsid w:val="00B62697"/>
    <w:rsid w:val="00B647DF"/>
    <w:rsid w:val="00B728C7"/>
    <w:rsid w:val="00B73EE2"/>
    <w:rsid w:val="00B750F3"/>
    <w:rsid w:val="00B77C02"/>
    <w:rsid w:val="00B81D1A"/>
    <w:rsid w:val="00B865F8"/>
    <w:rsid w:val="00B90707"/>
    <w:rsid w:val="00B917E6"/>
    <w:rsid w:val="00B96064"/>
    <w:rsid w:val="00B97D02"/>
    <w:rsid w:val="00BA0CDD"/>
    <w:rsid w:val="00BA40B3"/>
    <w:rsid w:val="00BA45B3"/>
    <w:rsid w:val="00BA6EAD"/>
    <w:rsid w:val="00BA77F8"/>
    <w:rsid w:val="00BA7AF5"/>
    <w:rsid w:val="00BB3392"/>
    <w:rsid w:val="00BB4C6D"/>
    <w:rsid w:val="00BB6A55"/>
    <w:rsid w:val="00BC074F"/>
    <w:rsid w:val="00BC7EA8"/>
    <w:rsid w:val="00BD02DD"/>
    <w:rsid w:val="00BD653A"/>
    <w:rsid w:val="00BD65AE"/>
    <w:rsid w:val="00BE034B"/>
    <w:rsid w:val="00BE3D8F"/>
    <w:rsid w:val="00BE6ED3"/>
    <w:rsid w:val="00BF21DD"/>
    <w:rsid w:val="00BF41A0"/>
    <w:rsid w:val="00BF7664"/>
    <w:rsid w:val="00C0708B"/>
    <w:rsid w:val="00C148D8"/>
    <w:rsid w:val="00C14D59"/>
    <w:rsid w:val="00C2389B"/>
    <w:rsid w:val="00C2403E"/>
    <w:rsid w:val="00C251BD"/>
    <w:rsid w:val="00C26707"/>
    <w:rsid w:val="00C37D1F"/>
    <w:rsid w:val="00C407DB"/>
    <w:rsid w:val="00C4591F"/>
    <w:rsid w:val="00C52167"/>
    <w:rsid w:val="00C55B62"/>
    <w:rsid w:val="00C56110"/>
    <w:rsid w:val="00C6276C"/>
    <w:rsid w:val="00C6326B"/>
    <w:rsid w:val="00C63E55"/>
    <w:rsid w:val="00C65CF9"/>
    <w:rsid w:val="00C66BF2"/>
    <w:rsid w:val="00C67B21"/>
    <w:rsid w:val="00C67CBD"/>
    <w:rsid w:val="00C73540"/>
    <w:rsid w:val="00C8088E"/>
    <w:rsid w:val="00C83BAD"/>
    <w:rsid w:val="00C85215"/>
    <w:rsid w:val="00C85E19"/>
    <w:rsid w:val="00C90325"/>
    <w:rsid w:val="00C95D41"/>
    <w:rsid w:val="00C96287"/>
    <w:rsid w:val="00CA2223"/>
    <w:rsid w:val="00CA357A"/>
    <w:rsid w:val="00CA6B3F"/>
    <w:rsid w:val="00CB3C75"/>
    <w:rsid w:val="00CB4A7E"/>
    <w:rsid w:val="00CB7413"/>
    <w:rsid w:val="00CC02AA"/>
    <w:rsid w:val="00CC1627"/>
    <w:rsid w:val="00CC4729"/>
    <w:rsid w:val="00CD036C"/>
    <w:rsid w:val="00CD2048"/>
    <w:rsid w:val="00CD25F2"/>
    <w:rsid w:val="00CD43E7"/>
    <w:rsid w:val="00CD5274"/>
    <w:rsid w:val="00CD7691"/>
    <w:rsid w:val="00CE3334"/>
    <w:rsid w:val="00CF00E0"/>
    <w:rsid w:val="00CF0D4D"/>
    <w:rsid w:val="00CF61F2"/>
    <w:rsid w:val="00D029AC"/>
    <w:rsid w:val="00D05FB8"/>
    <w:rsid w:val="00D13170"/>
    <w:rsid w:val="00D14B2F"/>
    <w:rsid w:val="00D210E1"/>
    <w:rsid w:val="00D21BF7"/>
    <w:rsid w:val="00D305FE"/>
    <w:rsid w:val="00D30F7A"/>
    <w:rsid w:val="00D36F37"/>
    <w:rsid w:val="00D4153A"/>
    <w:rsid w:val="00D4315F"/>
    <w:rsid w:val="00D43655"/>
    <w:rsid w:val="00D47796"/>
    <w:rsid w:val="00D501B8"/>
    <w:rsid w:val="00D533C0"/>
    <w:rsid w:val="00D533D4"/>
    <w:rsid w:val="00D61E98"/>
    <w:rsid w:val="00D70F19"/>
    <w:rsid w:val="00D73A3A"/>
    <w:rsid w:val="00D7474E"/>
    <w:rsid w:val="00D80C53"/>
    <w:rsid w:val="00D80F3F"/>
    <w:rsid w:val="00D86702"/>
    <w:rsid w:val="00D90C91"/>
    <w:rsid w:val="00D91F9F"/>
    <w:rsid w:val="00D93E1F"/>
    <w:rsid w:val="00D94738"/>
    <w:rsid w:val="00D96C14"/>
    <w:rsid w:val="00DA1709"/>
    <w:rsid w:val="00DA496A"/>
    <w:rsid w:val="00DA50D3"/>
    <w:rsid w:val="00DB03BD"/>
    <w:rsid w:val="00DB218B"/>
    <w:rsid w:val="00DC53AA"/>
    <w:rsid w:val="00DC6E6B"/>
    <w:rsid w:val="00DD008D"/>
    <w:rsid w:val="00DD2479"/>
    <w:rsid w:val="00DD3D4A"/>
    <w:rsid w:val="00DD4632"/>
    <w:rsid w:val="00DD725E"/>
    <w:rsid w:val="00DD76B4"/>
    <w:rsid w:val="00DE528F"/>
    <w:rsid w:val="00DE6489"/>
    <w:rsid w:val="00DE7E20"/>
    <w:rsid w:val="00DF07D3"/>
    <w:rsid w:val="00DF63BA"/>
    <w:rsid w:val="00E017E3"/>
    <w:rsid w:val="00E138F7"/>
    <w:rsid w:val="00E14492"/>
    <w:rsid w:val="00E14C7D"/>
    <w:rsid w:val="00E15EC9"/>
    <w:rsid w:val="00E16D57"/>
    <w:rsid w:val="00E2503F"/>
    <w:rsid w:val="00E254B8"/>
    <w:rsid w:val="00E27904"/>
    <w:rsid w:val="00E31AAA"/>
    <w:rsid w:val="00E31B8C"/>
    <w:rsid w:val="00E338D5"/>
    <w:rsid w:val="00E33943"/>
    <w:rsid w:val="00E375D2"/>
    <w:rsid w:val="00E4056B"/>
    <w:rsid w:val="00E4254F"/>
    <w:rsid w:val="00E542A9"/>
    <w:rsid w:val="00E56F11"/>
    <w:rsid w:val="00E570ED"/>
    <w:rsid w:val="00E6307D"/>
    <w:rsid w:val="00E73F2D"/>
    <w:rsid w:val="00E84AF3"/>
    <w:rsid w:val="00E84F21"/>
    <w:rsid w:val="00E864A6"/>
    <w:rsid w:val="00E91525"/>
    <w:rsid w:val="00E9418C"/>
    <w:rsid w:val="00E94E1F"/>
    <w:rsid w:val="00EA25F2"/>
    <w:rsid w:val="00EB6A93"/>
    <w:rsid w:val="00EC0560"/>
    <w:rsid w:val="00EC0D1A"/>
    <w:rsid w:val="00EC1B07"/>
    <w:rsid w:val="00EC627B"/>
    <w:rsid w:val="00EC7D5F"/>
    <w:rsid w:val="00EE5995"/>
    <w:rsid w:val="00EF40C5"/>
    <w:rsid w:val="00EF4DE1"/>
    <w:rsid w:val="00EF5BF9"/>
    <w:rsid w:val="00F017FF"/>
    <w:rsid w:val="00F03B43"/>
    <w:rsid w:val="00F201D3"/>
    <w:rsid w:val="00F21EB7"/>
    <w:rsid w:val="00F25084"/>
    <w:rsid w:val="00F27B8E"/>
    <w:rsid w:val="00F33E2E"/>
    <w:rsid w:val="00F3502B"/>
    <w:rsid w:val="00F36049"/>
    <w:rsid w:val="00F37041"/>
    <w:rsid w:val="00F50A25"/>
    <w:rsid w:val="00F5286D"/>
    <w:rsid w:val="00F550B7"/>
    <w:rsid w:val="00F625A7"/>
    <w:rsid w:val="00F70FE2"/>
    <w:rsid w:val="00F85D1C"/>
    <w:rsid w:val="00F8608C"/>
    <w:rsid w:val="00F90156"/>
    <w:rsid w:val="00F918B7"/>
    <w:rsid w:val="00F94BDA"/>
    <w:rsid w:val="00FA3168"/>
    <w:rsid w:val="00FA5A9C"/>
    <w:rsid w:val="00FA701D"/>
    <w:rsid w:val="00FB021F"/>
    <w:rsid w:val="00FB142B"/>
    <w:rsid w:val="00FB7695"/>
    <w:rsid w:val="00FC275E"/>
    <w:rsid w:val="00FC4268"/>
    <w:rsid w:val="00FC68B2"/>
    <w:rsid w:val="00FD009C"/>
    <w:rsid w:val="00FD0432"/>
    <w:rsid w:val="00FE1A97"/>
    <w:rsid w:val="00FE582A"/>
    <w:rsid w:val="00FE599C"/>
    <w:rsid w:val="00FF6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  <o:colormru v:ext="edit" colors="#c3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09DC"/>
    <w:pPr>
      <w:suppressAutoHyphens/>
    </w:pPr>
    <w:rPr>
      <w:lang w:eastAsia="ar-SA"/>
    </w:rPr>
  </w:style>
  <w:style w:type="paragraph" w:styleId="Titre1">
    <w:name w:val="heading 1"/>
    <w:basedOn w:val="Normal"/>
    <w:next w:val="Normal"/>
    <w:qFormat/>
    <w:rsid w:val="006509DC"/>
    <w:pPr>
      <w:keepNext/>
      <w:tabs>
        <w:tab w:val="num" w:pos="432"/>
      </w:tabs>
      <w:ind w:left="432" w:hanging="432"/>
      <w:outlineLvl w:val="0"/>
    </w:pPr>
    <w:rPr>
      <w:sz w:val="36"/>
    </w:rPr>
  </w:style>
  <w:style w:type="paragraph" w:styleId="Titre2">
    <w:name w:val="heading 2"/>
    <w:basedOn w:val="Normal"/>
    <w:next w:val="Normal"/>
    <w:qFormat/>
    <w:rsid w:val="006509DC"/>
    <w:pPr>
      <w:keepNext/>
      <w:tabs>
        <w:tab w:val="num" w:pos="576"/>
      </w:tabs>
      <w:ind w:left="576" w:hanging="576"/>
      <w:jc w:val="center"/>
      <w:outlineLvl w:val="1"/>
    </w:pPr>
    <w:rPr>
      <w:sz w:val="24"/>
    </w:rPr>
  </w:style>
  <w:style w:type="paragraph" w:styleId="Titre3">
    <w:name w:val="heading 3"/>
    <w:basedOn w:val="Normal"/>
    <w:next w:val="Normal"/>
    <w:qFormat/>
    <w:rsid w:val="006509DC"/>
    <w:pPr>
      <w:keepNext/>
      <w:tabs>
        <w:tab w:val="num" w:pos="720"/>
      </w:tabs>
      <w:ind w:left="720" w:hanging="720"/>
      <w:outlineLvl w:val="2"/>
    </w:pPr>
    <w:rPr>
      <w:sz w:val="28"/>
    </w:rPr>
  </w:style>
  <w:style w:type="paragraph" w:styleId="Titre4">
    <w:name w:val="heading 4"/>
    <w:basedOn w:val="Normal"/>
    <w:next w:val="Normal"/>
    <w:qFormat/>
    <w:rsid w:val="006509DC"/>
    <w:pPr>
      <w:keepNext/>
      <w:tabs>
        <w:tab w:val="num" w:pos="864"/>
      </w:tabs>
      <w:ind w:left="864" w:hanging="864"/>
      <w:jc w:val="center"/>
      <w:outlineLvl w:val="3"/>
    </w:pPr>
    <w:rPr>
      <w:b/>
      <w:sz w:val="44"/>
    </w:rPr>
  </w:style>
  <w:style w:type="paragraph" w:styleId="Titre5">
    <w:name w:val="heading 5"/>
    <w:basedOn w:val="Normal"/>
    <w:next w:val="Normal"/>
    <w:qFormat/>
    <w:rsid w:val="006509DC"/>
    <w:pPr>
      <w:keepNext/>
      <w:tabs>
        <w:tab w:val="num" w:pos="1008"/>
      </w:tabs>
      <w:ind w:left="1008" w:hanging="1008"/>
      <w:jc w:val="center"/>
      <w:outlineLvl w:val="4"/>
    </w:pPr>
    <w:rPr>
      <w:sz w:val="96"/>
    </w:rPr>
  </w:style>
  <w:style w:type="paragraph" w:styleId="Titre6">
    <w:name w:val="heading 6"/>
    <w:basedOn w:val="Normal"/>
    <w:next w:val="Normal"/>
    <w:qFormat/>
    <w:rsid w:val="006509DC"/>
    <w:pPr>
      <w:keepNext/>
      <w:tabs>
        <w:tab w:val="num" w:pos="1152"/>
      </w:tabs>
      <w:ind w:left="1152" w:hanging="1152"/>
      <w:outlineLvl w:val="5"/>
    </w:pPr>
    <w:rPr>
      <w:b/>
      <w:sz w:val="36"/>
    </w:rPr>
  </w:style>
  <w:style w:type="paragraph" w:styleId="Titre7">
    <w:name w:val="heading 7"/>
    <w:basedOn w:val="Normal"/>
    <w:next w:val="Normal"/>
    <w:qFormat/>
    <w:rsid w:val="006509DC"/>
    <w:pPr>
      <w:keepNext/>
      <w:tabs>
        <w:tab w:val="num" w:pos="1296"/>
      </w:tabs>
      <w:ind w:left="1296" w:hanging="1296"/>
      <w:jc w:val="center"/>
      <w:outlineLvl w:val="6"/>
    </w:pPr>
    <w:rPr>
      <w:b/>
      <w:sz w:val="22"/>
    </w:rPr>
  </w:style>
  <w:style w:type="paragraph" w:styleId="Titre8">
    <w:name w:val="heading 8"/>
    <w:basedOn w:val="Normal"/>
    <w:next w:val="Normal"/>
    <w:qFormat/>
    <w:rsid w:val="006509DC"/>
    <w:pPr>
      <w:keepNext/>
      <w:tabs>
        <w:tab w:val="num" w:pos="1440"/>
      </w:tabs>
      <w:ind w:left="1440" w:hanging="1440"/>
      <w:jc w:val="center"/>
      <w:outlineLvl w:val="7"/>
    </w:pPr>
    <w:rPr>
      <w:b/>
      <w:sz w:val="24"/>
    </w:rPr>
  </w:style>
  <w:style w:type="paragraph" w:styleId="Titre9">
    <w:name w:val="heading 9"/>
    <w:basedOn w:val="Normal"/>
    <w:next w:val="Normal"/>
    <w:qFormat/>
    <w:rsid w:val="006509DC"/>
    <w:pPr>
      <w:keepNext/>
      <w:tabs>
        <w:tab w:val="num" w:pos="1584"/>
      </w:tabs>
      <w:ind w:left="1584" w:hanging="1584"/>
      <w:jc w:val="center"/>
      <w:outlineLvl w:val="8"/>
    </w:pPr>
    <w:rPr>
      <w:b/>
      <w:sz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sid w:val="006509DC"/>
    <w:rPr>
      <w:rFonts w:ascii="Times New Roman" w:hAnsi="Times New Roman"/>
    </w:rPr>
  </w:style>
  <w:style w:type="character" w:customStyle="1" w:styleId="WW8Num2z0">
    <w:name w:val="WW8Num2z0"/>
    <w:rsid w:val="006509DC"/>
    <w:rPr>
      <w:rFonts w:ascii="Wingdings" w:hAnsi="Wingdings"/>
      <w:sz w:val="16"/>
    </w:rPr>
  </w:style>
  <w:style w:type="character" w:customStyle="1" w:styleId="WW8Num2z1">
    <w:name w:val="WW8Num2z1"/>
    <w:rsid w:val="006509DC"/>
    <w:rPr>
      <w:rFonts w:ascii="Courier New" w:hAnsi="Courier New"/>
    </w:rPr>
  </w:style>
  <w:style w:type="character" w:customStyle="1" w:styleId="WW8Num2z2">
    <w:name w:val="WW8Num2z2"/>
    <w:rsid w:val="006509DC"/>
    <w:rPr>
      <w:rFonts w:ascii="Wingdings" w:hAnsi="Wingdings"/>
    </w:rPr>
  </w:style>
  <w:style w:type="character" w:customStyle="1" w:styleId="WW8Num2z3">
    <w:name w:val="WW8Num2z3"/>
    <w:rsid w:val="006509DC"/>
    <w:rPr>
      <w:rFonts w:ascii="Symbol" w:hAnsi="Symbol"/>
    </w:rPr>
  </w:style>
  <w:style w:type="character" w:customStyle="1" w:styleId="WW8Num5z0">
    <w:name w:val="WW8Num5z0"/>
    <w:rsid w:val="006509DC"/>
    <w:rPr>
      <w:rFonts w:ascii="Symbol" w:hAnsi="Symbol"/>
    </w:rPr>
  </w:style>
  <w:style w:type="character" w:customStyle="1" w:styleId="WW8Num7z0">
    <w:name w:val="WW8Num7z0"/>
    <w:rsid w:val="006509DC"/>
    <w:rPr>
      <w:rFonts w:ascii="Wingdings" w:hAnsi="Wingdings"/>
      <w:sz w:val="16"/>
    </w:rPr>
  </w:style>
  <w:style w:type="character" w:customStyle="1" w:styleId="WW8Num7z1">
    <w:name w:val="WW8Num7z1"/>
    <w:rsid w:val="006509DC"/>
    <w:rPr>
      <w:rFonts w:ascii="Courier New" w:hAnsi="Courier New"/>
    </w:rPr>
  </w:style>
  <w:style w:type="character" w:customStyle="1" w:styleId="WW8Num7z2">
    <w:name w:val="WW8Num7z2"/>
    <w:rsid w:val="006509DC"/>
    <w:rPr>
      <w:rFonts w:ascii="Wingdings" w:hAnsi="Wingdings"/>
    </w:rPr>
  </w:style>
  <w:style w:type="character" w:customStyle="1" w:styleId="WW8Num7z3">
    <w:name w:val="WW8Num7z3"/>
    <w:rsid w:val="006509DC"/>
    <w:rPr>
      <w:rFonts w:ascii="Symbol" w:hAnsi="Symbol"/>
    </w:rPr>
  </w:style>
  <w:style w:type="character" w:customStyle="1" w:styleId="WW8Num10z0">
    <w:name w:val="WW8Num10z0"/>
    <w:rsid w:val="006509DC"/>
    <w:rPr>
      <w:rFonts w:ascii="Wingdings" w:hAnsi="Wingdings"/>
      <w:sz w:val="16"/>
    </w:rPr>
  </w:style>
  <w:style w:type="character" w:customStyle="1" w:styleId="WW8Num12z0">
    <w:name w:val="WW8Num12z0"/>
    <w:rsid w:val="006509DC"/>
    <w:rPr>
      <w:rFonts w:ascii="Symbol" w:hAnsi="Symbol"/>
    </w:rPr>
  </w:style>
  <w:style w:type="character" w:customStyle="1" w:styleId="WW8Num12z1">
    <w:name w:val="WW8Num12z1"/>
    <w:rsid w:val="006509DC"/>
    <w:rPr>
      <w:rFonts w:ascii="Courier New" w:hAnsi="Courier New"/>
    </w:rPr>
  </w:style>
  <w:style w:type="character" w:customStyle="1" w:styleId="WW8Num12z2">
    <w:name w:val="WW8Num12z2"/>
    <w:rsid w:val="006509DC"/>
    <w:rPr>
      <w:rFonts w:ascii="Wingdings" w:hAnsi="Wingdings"/>
    </w:rPr>
  </w:style>
  <w:style w:type="character" w:customStyle="1" w:styleId="WW8Num13z0">
    <w:name w:val="WW8Num13z0"/>
    <w:rsid w:val="006509DC"/>
    <w:rPr>
      <w:b/>
    </w:rPr>
  </w:style>
  <w:style w:type="character" w:customStyle="1" w:styleId="WW8Num14z0">
    <w:name w:val="WW8Num14z0"/>
    <w:rsid w:val="006509DC"/>
    <w:rPr>
      <w:b/>
      <w:color w:val="FF0000"/>
      <w:sz w:val="40"/>
    </w:rPr>
  </w:style>
  <w:style w:type="character" w:customStyle="1" w:styleId="WW8Num19z0">
    <w:name w:val="WW8Num19z0"/>
    <w:rsid w:val="006509DC"/>
    <w:rPr>
      <w:rFonts w:ascii="Wingdings" w:hAnsi="Wingdings"/>
      <w:sz w:val="16"/>
    </w:rPr>
  </w:style>
  <w:style w:type="character" w:customStyle="1" w:styleId="WW8Num20z0">
    <w:name w:val="WW8Num20z0"/>
    <w:rsid w:val="006509DC"/>
    <w:rPr>
      <w:rFonts w:ascii="Wingdings" w:hAnsi="Wingdings"/>
    </w:rPr>
  </w:style>
  <w:style w:type="character" w:customStyle="1" w:styleId="WW8Num24z0">
    <w:name w:val="WW8Num24z0"/>
    <w:rsid w:val="006509DC"/>
    <w:rPr>
      <w:rFonts w:ascii="Symbol" w:hAnsi="Symbol"/>
    </w:rPr>
  </w:style>
  <w:style w:type="character" w:customStyle="1" w:styleId="WW8Num25z0">
    <w:name w:val="WW8Num25z0"/>
    <w:rsid w:val="006509DC"/>
    <w:rPr>
      <w:rFonts w:ascii="Wingdings" w:hAnsi="Wingdings"/>
      <w:sz w:val="16"/>
    </w:rPr>
  </w:style>
  <w:style w:type="character" w:customStyle="1" w:styleId="WW8Num26z0">
    <w:name w:val="WW8Num26z0"/>
    <w:rsid w:val="006509DC"/>
    <w:rPr>
      <w:sz w:val="22"/>
    </w:rPr>
  </w:style>
  <w:style w:type="character" w:customStyle="1" w:styleId="WW8Num26z1">
    <w:name w:val="WW8Num26z1"/>
    <w:rsid w:val="006509DC"/>
    <w:rPr>
      <w:b/>
    </w:rPr>
  </w:style>
  <w:style w:type="character" w:customStyle="1" w:styleId="WW8Num29z0">
    <w:name w:val="WW8Num29z0"/>
    <w:rsid w:val="006509DC"/>
    <w:rPr>
      <w:i w:val="0"/>
    </w:rPr>
  </w:style>
  <w:style w:type="character" w:customStyle="1" w:styleId="WW8Num30z0">
    <w:name w:val="WW8Num30z0"/>
    <w:rsid w:val="006509DC"/>
    <w:rPr>
      <w:rFonts w:ascii="Wingdings" w:hAnsi="Wingdings"/>
      <w:sz w:val="16"/>
    </w:rPr>
  </w:style>
  <w:style w:type="character" w:customStyle="1" w:styleId="WW8Num31z0">
    <w:name w:val="WW8Num31z0"/>
    <w:rsid w:val="006509DC"/>
    <w:rPr>
      <w:rFonts w:ascii="Symbol" w:hAnsi="Symbol"/>
    </w:rPr>
  </w:style>
  <w:style w:type="character" w:customStyle="1" w:styleId="WW8Num31z1">
    <w:name w:val="WW8Num31z1"/>
    <w:rsid w:val="006509DC"/>
    <w:rPr>
      <w:rFonts w:ascii="Courier New" w:hAnsi="Courier New"/>
    </w:rPr>
  </w:style>
  <w:style w:type="character" w:customStyle="1" w:styleId="WW8Num31z2">
    <w:name w:val="WW8Num31z2"/>
    <w:rsid w:val="006509DC"/>
    <w:rPr>
      <w:rFonts w:ascii="Wingdings" w:hAnsi="Wingdings"/>
    </w:rPr>
  </w:style>
  <w:style w:type="character" w:customStyle="1" w:styleId="WW8Num35z0">
    <w:name w:val="WW8Num35z0"/>
    <w:rsid w:val="006509DC"/>
    <w:rPr>
      <w:rFonts w:ascii="Wingdings" w:hAnsi="Wingdings"/>
    </w:rPr>
  </w:style>
  <w:style w:type="character" w:customStyle="1" w:styleId="WW8Num37z0">
    <w:name w:val="WW8Num37z0"/>
    <w:rsid w:val="006509DC"/>
    <w:rPr>
      <w:rFonts w:ascii="Wingdings" w:hAnsi="Wingdings"/>
      <w:sz w:val="16"/>
    </w:rPr>
  </w:style>
  <w:style w:type="character" w:customStyle="1" w:styleId="WW8Num39z0">
    <w:name w:val="WW8Num39z0"/>
    <w:rsid w:val="006509DC"/>
    <w:rPr>
      <w:rFonts w:ascii="Wingdings" w:hAnsi="Wingdings"/>
      <w:sz w:val="16"/>
    </w:rPr>
  </w:style>
  <w:style w:type="character" w:customStyle="1" w:styleId="Policepardfaut1">
    <w:name w:val="Police par défaut1"/>
    <w:rsid w:val="006509DC"/>
  </w:style>
  <w:style w:type="character" w:styleId="Numrodepage">
    <w:name w:val="page number"/>
    <w:basedOn w:val="Policepardfaut1"/>
    <w:rsid w:val="006509DC"/>
  </w:style>
  <w:style w:type="character" w:customStyle="1" w:styleId="CarCar">
    <w:name w:val="Car Car"/>
    <w:rsid w:val="006509DC"/>
    <w:rPr>
      <w:rFonts w:ascii="Tahoma" w:hAnsi="Tahoma" w:cs="Tahoma"/>
      <w:sz w:val="16"/>
      <w:szCs w:val="16"/>
    </w:rPr>
  </w:style>
  <w:style w:type="paragraph" w:customStyle="1" w:styleId="Titre10">
    <w:name w:val="Titre1"/>
    <w:basedOn w:val="Normal"/>
    <w:next w:val="Corpsdetexte"/>
    <w:rsid w:val="006509DC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Corpsdetexte">
    <w:name w:val="Body Text"/>
    <w:basedOn w:val="Normal"/>
    <w:rsid w:val="006509DC"/>
    <w:pPr>
      <w:spacing w:line="360" w:lineRule="auto"/>
    </w:pPr>
    <w:rPr>
      <w:sz w:val="24"/>
    </w:rPr>
  </w:style>
  <w:style w:type="paragraph" w:styleId="Liste">
    <w:name w:val="List"/>
    <w:basedOn w:val="Corpsdetexte"/>
    <w:rsid w:val="006509DC"/>
    <w:rPr>
      <w:rFonts w:cs="Tahoma"/>
    </w:rPr>
  </w:style>
  <w:style w:type="paragraph" w:customStyle="1" w:styleId="Lgende1">
    <w:name w:val="Légende1"/>
    <w:basedOn w:val="Normal"/>
    <w:rsid w:val="006509DC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pertoire">
    <w:name w:val="Répertoire"/>
    <w:basedOn w:val="Normal"/>
    <w:rsid w:val="006509DC"/>
    <w:pPr>
      <w:suppressLineNumbers/>
    </w:pPr>
    <w:rPr>
      <w:rFonts w:cs="Tahoma"/>
    </w:rPr>
  </w:style>
  <w:style w:type="paragraph" w:styleId="En-tte">
    <w:name w:val="header"/>
    <w:basedOn w:val="Normal"/>
    <w:link w:val="En-tteCar"/>
    <w:uiPriority w:val="99"/>
    <w:rsid w:val="006509DC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6509DC"/>
    <w:pPr>
      <w:tabs>
        <w:tab w:val="center" w:pos="4536"/>
        <w:tab w:val="right" w:pos="9072"/>
      </w:tabs>
    </w:pPr>
  </w:style>
  <w:style w:type="paragraph" w:customStyle="1" w:styleId="Corpsdetexte21">
    <w:name w:val="Corps de texte 21"/>
    <w:basedOn w:val="Normal"/>
    <w:rsid w:val="006509DC"/>
    <w:pPr>
      <w:jc w:val="both"/>
    </w:pPr>
    <w:rPr>
      <w:b/>
      <w:sz w:val="24"/>
    </w:rPr>
  </w:style>
  <w:style w:type="paragraph" w:customStyle="1" w:styleId="Corpsdetexte31">
    <w:name w:val="Corps de texte 31"/>
    <w:basedOn w:val="Normal"/>
    <w:rsid w:val="006509DC"/>
    <w:pPr>
      <w:spacing w:before="60"/>
      <w:jc w:val="both"/>
    </w:pPr>
    <w:rPr>
      <w:sz w:val="24"/>
    </w:rPr>
  </w:style>
  <w:style w:type="paragraph" w:customStyle="1" w:styleId="Normalcentr1">
    <w:name w:val="Normal centré1"/>
    <w:basedOn w:val="Normal"/>
    <w:rsid w:val="006509DC"/>
    <w:pPr>
      <w:ind w:left="3261" w:right="566"/>
      <w:jc w:val="both"/>
    </w:pPr>
    <w:rPr>
      <w:rFonts w:ascii="Arial" w:hAnsi="Arial"/>
      <w:i/>
      <w:sz w:val="24"/>
    </w:rPr>
  </w:style>
  <w:style w:type="paragraph" w:styleId="Textedebulles">
    <w:name w:val="Balloon Text"/>
    <w:basedOn w:val="Normal"/>
    <w:rsid w:val="006509DC"/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rsid w:val="006509DC"/>
    <w:pPr>
      <w:suppressLineNumbers/>
    </w:pPr>
  </w:style>
  <w:style w:type="paragraph" w:customStyle="1" w:styleId="Titredetableau">
    <w:name w:val="Titre de tableau"/>
    <w:basedOn w:val="Contenudetableau"/>
    <w:rsid w:val="006509DC"/>
    <w:pPr>
      <w:jc w:val="center"/>
    </w:pPr>
    <w:rPr>
      <w:b/>
      <w:bCs/>
    </w:rPr>
  </w:style>
  <w:style w:type="table" w:styleId="Grilledutableau">
    <w:name w:val="Table Grid"/>
    <w:basedOn w:val="TableauNormal"/>
    <w:rsid w:val="00BD02DD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uces">
    <w:name w:val="List Bullet"/>
    <w:basedOn w:val="Normal"/>
    <w:rsid w:val="00372825"/>
    <w:pPr>
      <w:numPr>
        <w:numId w:val="7"/>
      </w:numPr>
    </w:pPr>
  </w:style>
  <w:style w:type="paragraph" w:styleId="Lgende">
    <w:name w:val="caption"/>
    <w:basedOn w:val="Normal"/>
    <w:next w:val="Normal"/>
    <w:qFormat/>
    <w:rsid w:val="00372825"/>
    <w:rPr>
      <w:b/>
      <w:bCs/>
    </w:rPr>
  </w:style>
  <w:style w:type="paragraph" w:styleId="Retraitcorpsdetexte">
    <w:name w:val="Body Text Indent"/>
    <w:basedOn w:val="Normal"/>
    <w:rsid w:val="00372825"/>
    <w:pPr>
      <w:spacing w:after="120"/>
      <w:ind w:left="283"/>
    </w:pPr>
  </w:style>
  <w:style w:type="paragraph" w:styleId="Sous-titre">
    <w:name w:val="Subtitle"/>
    <w:basedOn w:val="Normal"/>
    <w:qFormat/>
    <w:rsid w:val="00372825"/>
    <w:pPr>
      <w:spacing w:after="60"/>
      <w:jc w:val="center"/>
      <w:outlineLvl w:val="1"/>
    </w:pPr>
    <w:rPr>
      <w:rFonts w:ascii="Arial" w:hAnsi="Arial" w:cs="Arial"/>
      <w:sz w:val="24"/>
      <w:szCs w:val="24"/>
    </w:rPr>
  </w:style>
  <w:style w:type="paragraph" w:styleId="Retraitcorpset1relig">
    <w:name w:val="Body Text First Indent 2"/>
    <w:basedOn w:val="Retraitcorpsdetexte"/>
    <w:rsid w:val="00372825"/>
    <w:pPr>
      <w:ind w:firstLine="210"/>
    </w:pPr>
  </w:style>
  <w:style w:type="paragraph" w:styleId="Corpsdetexte3">
    <w:name w:val="Body Text 3"/>
    <w:basedOn w:val="Normal"/>
    <w:rsid w:val="00E14C7D"/>
    <w:pPr>
      <w:spacing w:after="120"/>
    </w:pPr>
    <w:rPr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A1709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5644A8"/>
    <w:rPr>
      <w:lang w:eastAsia="ar-SA"/>
    </w:rPr>
  </w:style>
  <w:style w:type="character" w:customStyle="1" w:styleId="PieddepageCar">
    <w:name w:val="Pied de page Car"/>
    <w:basedOn w:val="Policepardfaut"/>
    <w:link w:val="Pieddepage"/>
    <w:rsid w:val="00C6276C"/>
    <w:rPr>
      <w:lang w:eastAsia="ar-SA"/>
    </w:rPr>
  </w:style>
  <w:style w:type="character" w:styleId="Textedelespacerserv">
    <w:name w:val="Placeholder Text"/>
    <w:basedOn w:val="Policepardfaut"/>
    <w:uiPriority w:val="99"/>
    <w:semiHidden/>
    <w:rsid w:val="00B865F8"/>
    <w:rPr>
      <w:color w:val="808080"/>
    </w:rPr>
  </w:style>
  <w:style w:type="paragraph" w:styleId="Titre">
    <w:name w:val="Title"/>
    <w:basedOn w:val="Normal"/>
    <w:next w:val="Normal"/>
    <w:link w:val="TitreCar"/>
    <w:qFormat/>
    <w:rsid w:val="00E4056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rsid w:val="00E4056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82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6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6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04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footer" Target="footer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header" Target="header1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header" Target="header2.xml"/><Relationship Id="rId10" Type="http://schemas.openxmlformats.org/officeDocument/2006/relationships/image" Target="media/image2.jp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8F2175-47DD-4FE8-A226-BF5F00512A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945</TotalTime>
  <Pages>6</Pages>
  <Words>285</Words>
  <Characters>1568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 BATIMENT :</vt:lpstr>
    </vt:vector>
  </TitlesOfParts>
  <LinksUpToDate>false</LinksUpToDate>
  <CharactersWithSpaces>1850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2019-03-13T10:54:00Z</cp:lastPrinted>
  <dcterms:created xsi:type="dcterms:W3CDTF">2019-03-03T11:09:00Z</dcterms:created>
  <dcterms:modified xsi:type="dcterms:W3CDTF">2020-11-19T11:07:00Z</dcterms:modified>
</cp:coreProperties>
</file>