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charts/chart1.xml" ContentType="application/vnd.openxmlformats-officedocument.drawingml.chart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641C4F" w:rsidRPr="00641C4F" w:rsidRDefault="00641C4F" w:rsidP="00641C4F"/>
    <w:p w:rsidR="004A1B13" w:rsidRDefault="00365748" w:rsidP="00365748">
      <w:pPr>
        <w:pStyle w:val="Titre3"/>
        <w:jc w:val="center"/>
        <w:rPr>
          <w:rFonts w:cs="Arial"/>
          <w:b/>
          <w:bCs/>
          <w:szCs w:val="36"/>
        </w:rPr>
      </w:pPr>
      <w:r>
        <w:br w:type="column"/>
      </w:r>
      <w:r w:rsidR="004A1B13">
        <w:rPr>
          <w:rFonts w:cs="Arial"/>
          <w:b/>
          <w:bCs/>
          <w:szCs w:val="36"/>
        </w:rPr>
        <w:t>BTS EuroPlastics et Composites</w:t>
      </w:r>
    </w:p>
    <w:p w:rsidR="00A07A76" w:rsidRPr="004A1B13" w:rsidRDefault="00A07A76" w:rsidP="004A1B13">
      <w:pPr>
        <w:jc w:val="center"/>
        <w:rPr>
          <w:rFonts w:cs="Arial"/>
          <w:sz w:val="36"/>
          <w:szCs w:val="36"/>
        </w:rPr>
      </w:pPr>
      <w:r w:rsidRPr="004A1B13">
        <w:rPr>
          <w:rFonts w:cs="Arial"/>
          <w:b/>
          <w:bCs/>
          <w:sz w:val="36"/>
          <w:szCs w:val="36"/>
        </w:rPr>
        <w:t>(EPC)</w:t>
      </w:r>
    </w:p>
    <w:p w:rsidR="00A07A76" w:rsidRPr="00D368BA" w:rsidRDefault="00A07A76" w:rsidP="0075271B">
      <w:pPr>
        <w:rPr>
          <w:rFonts w:cs="Arial"/>
          <w:sz w:val="16"/>
          <w:szCs w:val="16"/>
        </w:rPr>
      </w:pPr>
    </w:p>
    <w:p w:rsidR="00A07A76" w:rsidRPr="004A1B13" w:rsidRDefault="00A07A76" w:rsidP="004A1B13">
      <w:pPr>
        <w:jc w:val="center"/>
        <w:rPr>
          <w:rFonts w:cs="Arial"/>
          <w:b/>
          <w:bCs/>
          <w:sz w:val="36"/>
          <w:szCs w:val="36"/>
        </w:rPr>
      </w:pPr>
      <w:r w:rsidRPr="004A1B13">
        <w:rPr>
          <w:rFonts w:cs="Arial"/>
          <w:b/>
          <w:bCs/>
          <w:sz w:val="36"/>
          <w:szCs w:val="36"/>
        </w:rPr>
        <w:t>E4 : Conception préliminaire</w:t>
      </w:r>
    </w:p>
    <w:p w:rsidR="00A07A76" w:rsidRPr="007C4A32" w:rsidRDefault="00A07A76" w:rsidP="004A1B13">
      <w:pPr>
        <w:jc w:val="center"/>
        <w:rPr>
          <w:rFonts w:cs="Arial"/>
        </w:rPr>
      </w:pPr>
    </w:p>
    <w:p w:rsidR="00A07A76" w:rsidRPr="007C4A32" w:rsidRDefault="004A1B13" w:rsidP="004A1B13">
      <w:pPr>
        <w:jc w:val="center"/>
        <w:rPr>
          <w:rFonts w:cs="Arial"/>
          <w:b/>
          <w:bCs/>
          <w:sz w:val="32"/>
          <w:szCs w:val="32"/>
        </w:rPr>
      </w:pPr>
      <w:r w:rsidRPr="004A1B13">
        <w:rPr>
          <w:rFonts w:cs="Arial"/>
          <w:b/>
          <w:bCs/>
          <w:sz w:val="32"/>
          <w:szCs w:val="32"/>
        </w:rPr>
        <w:t>É</w:t>
      </w:r>
      <w:r w:rsidR="00A07A76" w:rsidRPr="1E20C28F">
        <w:rPr>
          <w:rFonts w:cs="Arial"/>
          <w:b/>
          <w:bCs/>
          <w:sz w:val="32"/>
          <w:szCs w:val="32"/>
        </w:rPr>
        <w:t>PREUVE PONCTUELLE</w:t>
      </w:r>
    </w:p>
    <w:p w:rsidR="00A07A76" w:rsidRDefault="00A07A76" w:rsidP="004A1B13">
      <w:pPr>
        <w:jc w:val="center"/>
        <w:rPr>
          <w:rFonts w:cs="Arial"/>
        </w:rPr>
      </w:pPr>
    </w:p>
    <w:p w:rsidR="0068359E" w:rsidRDefault="006C66A9" w:rsidP="004A1B13">
      <w:pPr>
        <w:jc w:val="center"/>
        <w:rPr>
          <w:rFonts w:cs="Arial"/>
        </w:rPr>
      </w:pPr>
      <w:r>
        <w:rPr>
          <w:sz w:val="28"/>
        </w:rPr>
        <w:t>SESSION 2022</w:t>
      </w:r>
    </w:p>
    <w:p w:rsidR="0068359E" w:rsidRPr="007C4A32" w:rsidRDefault="0068359E" w:rsidP="004A1B13">
      <w:pPr>
        <w:jc w:val="center"/>
        <w:rPr>
          <w:rFonts w:cs="Arial"/>
        </w:rPr>
      </w:pPr>
    </w:p>
    <w:p w:rsidR="004A1B13" w:rsidRDefault="00A07A76" w:rsidP="004A1B13">
      <w:pPr>
        <w:tabs>
          <w:tab w:val="right" w:pos="8789"/>
        </w:tabs>
        <w:jc w:val="center"/>
        <w:rPr>
          <w:rFonts w:cs="Arial"/>
          <w:sz w:val="28"/>
          <w:szCs w:val="28"/>
        </w:rPr>
      </w:pPr>
      <w:r w:rsidRPr="004A1B13">
        <w:rPr>
          <w:rFonts w:cs="Arial"/>
          <w:bCs/>
          <w:iCs/>
          <w:sz w:val="28"/>
          <w:szCs w:val="28"/>
        </w:rPr>
        <w:t>Durée : 5 heures</w:t>
      </w:r>
    </w:p>
    <w:p w:rsidR="00A07A76" w:rsidRPr="004A1B13" w:rsidRDefault="00A07A76" w:rsidP="004A1B13">
      <w:pPr>
        <w:tabs>
          <w:tab w:val="right" w:pos="8789"/>
        </w:tabs>
        <w:jc w:val="center"/>
        <w:rPr>
          <w:rFonts w:cs="Arial"/>
          <w:bCs/>
          <w:iCs/>
          <w:sz w:val="28"/>
          <w:szCs w:val="28"/>
        </w:rPr>
      </w:pPr>
      <w:r w:rsidRPr="004A1B13">
        <w:rPr>
          <w:rFonts w:cs="Arial"/>
          <w:bCs/>
          <w:iCs/>
          <w:sz w:val="28"/>
          <w:szCs w:val="28"/>
        </w:rPr>
        <w:t>Coefficient : 6</w:t>
      </w:r>
    </w:p>
    <w:p w:rsidR="00A07A76" w:rsidRPr="00D368BA" w:rsidRDefault="00A07A76" w:rsidP="00A07A76">
      <w:pPr>
        <w:pStyle w:val="Default"/>
        <w:rPr>
          <w:sz w:val="20"/>
          <w:szCs w:val="20"/>
        </w:rPr>
      </w:pPr>
    </w:p>
    <w:p w:rsidR="00A07A76" w:rsidRPr="007C4A32" w:rsidRDefault="00A07A76" w:rsidP="004A1B13">
      <w:pPr>
        <w:pStyle w:val="Default"/>
        <w:jc w:val="center"/>
        <w:rPr>
          <w:b/>
          <w:bCs/>
          <w:sz w:val="28"/>
          <w:szCs w:val="28"/>
        </w:rPr>
      </w:pPr>
      <w:r w:rsidRPr="1E20C28F">
        <w:rPr>
          <w:b/>
          <w:bCs/>
          <w:sz w:val="28"/>
          <w:szCs w:val="28"/>
        </w:rPr>
        <w:t>Aucun document autorisé</w:t>
      </w:r>
    </w:p>
    <w:p w:rsidR="00A07A76" w:rsidRDefault="00A07A76" w:rsidP="00A07A76">
      <w:pPr>
        <w:pStyle w:val="Default"/>
        <w:rPr>
          <w:b/>
          <w:bCs/>
          <w:sz w:val="28"/>
          <w:szCs w:val="28"/>
        </w:rPr>
      </w:pPr>
    </w:p>
    <w:p w:rsidR="004A1B13" w:rsidRPr="004A1B13" w:rsidRDefault="004A1B13" w:rsidP="00D368BA">
      <w:pPr>
        <w:pStyle w:val="textenormal"/>
        <w:spacing w:after="0"/>
        <w:jc w:val="center"/>
        <w:rPr>
          <w:rFonts w:ascii="Arial" w:hAnsi="Arial" w:cs="Arial"/>
          <w:b/>
        </w:rPr>
      </w:pPr>
      <w:r w:rsidRPr="004A1B13">
        <w:rPr>
          <w:rFonts w:ascii="Arial" w:hAnsi="Arial" w:cs="Arial"/>
          <w:b/>
        </w:rPr>
        <w:t>Matériel autorisé :</w:t>
      </w:r>
    </w:p>
    <w:p w:rsidR="004A1B13" w:rsidRPr="004A1B13" w:rsidRDefault="004A1B13" w:rsidP="00D368BA">
      <w:pPr>
        <w:pStyle w:val="textenormal"/>
        <w:spacing w:after="0"/>
        <w:jc w:val="center"/>
        <w:rPr>
          <w:rFonts w:ascii="Arial" w:hAnsi="Arial" w:cs="Arial"/>
        </w:rPr>
      </w:pPr>
      <w:r w:rsidRPr="004A1B13">
        <w:rPr>
          <w:rFonts w:ascii="Arial" w:hAnsi="Arial" w:cs="Arial"/>
        </w:rPr>
        <w:t>L’usage de la calculatrice avec mode examen actif est autorisé.</w:t>
      </w:r>
    </w:p>
    <w:p w:rsidR="004A1B13" w:rsidRPr="004A1B13" w:rsidRDefault="004A1B13" w:rsidP="00D368BA">
      <w:pPr>
        <w:pStyle w:val="textenormal"/>
        <w:spacing w:after="0"/>
        <w:jc w:val="center"/>
        <w:rPr>
          <w:rFonts w:ascii="Arial" w:hAnsi="Arial" w:cs="Arial"/>
        </w:rPr>
      </w:pPr>
      <w:r w:rsidRPr="004A1B13">
        <w:rPr>
          <w:rFonts w:ascii="Arial" w:hAnsi="Arial" w:cs="Arial"/>
        </w:rPr>
        <w:t>L’usage de la calculatrice sans mémoire, « type collège » est autorisé.</w:t>
      </w:r>
    </w:p>
    <w:p w:rsidR="00A07A76" w:rsidRPr="004A1B13" w:rsidRDefault="00A07A76" w:rsidP="00A07A76">
      <w:pPr>
        <w:suppressAutoHyphens w:val="0"/>
      </w:pPr>
    </w:p>
    <w:p w:rsidR="00A07A76" w:rsidRPr="004A1B13" w:rsidRDefault="00A07A76" w:rsidP="004A1B13">
      <w:pPr>
        <w:jc w:val="center"/>
        <w:rPr>
          <w:rFonts w:cs="Arial"/>
          <w:b/>
          <w:bCs/>
        </w:rPr>
      </w:pPr>
      <w:r w:rsidRPr="004A1B13">
        <w:rPr>
          <w:rFonts w:cs="Arial"/>
          <w:b/>
          <w:bCs/>
        </w:rPr>
        <w:t>Tout autre matériel est interdit.</w:t>
      </w:r>
    </w:p>
    <w:p w:rsidR="00A07A76" w:rsidRPr="0068359E" w:rsidRDefault="00A07A76" w:rsidP="00A07A76">
      <w:pPr>
        <w:jc w:val="center"/>
        <w:rPr>
          <w:rFonts w:cs="Arial"/>
          <w:b/>
          <w:bCs/>
        </w:rPr>
      </w:pPr>
      <w:r w:rsidRPr="0068359E">
        <w:rPr>
          <w:rFonts w:cs="Arial"/>
          <w:b/>
          <w:bCs/>
        </w:rPr>
        <w:t xml:space="preserve">Documents </w:t>
      </w:r>
      <w:r w:rsidR="00EC7D5D" w:rsidRPr="0068359E">
        <w:rPr>
          <w:rFonts w:cs="Arial"/>
          <w:b/>
          <w:bCs/>
        </w:rPr>
        <w:t>f</w:t>
      </w:r>
      <w:r w:rsidRPr="0068359E">
        <w:rPr>
          <w:rFonts w:cs="Arial"/>
          <w:b/>
          <w:bCs/>
        </w:rPr>
        <w:t>ournis</w:t>
      </w:r>
      <w:r w:rsidR="0068359E">
        <w:rPr>
          <w:rFonts w:cs="Arial"/>
          <w:b/>
          <w:bCs/>
        </w:rPr>
        <w:t> :</w:t>
      </w:r>
    </w:p>
    <w:p w:rsidR="00A07A76" w:rsidRPr="00D368BA" w:rsidRDefault="00A07A76" w:rsidP="00A07A76">
      <w:pPr>
        <w:rPr>
          <w:rFonts w:cs="Arial"/>
          <w:b/>
          <w:sz w:val="16"/>
          <w:szCs w:val="16"/>
        </w:rPr>
      </w:pPr>
    </w:p>
    <w:p w:rsidR="00A07A76" w:rsidRDefault="00A07A76" w:rsidP="00A07A76">
      <w:pPr>
        <w:jc w:val="center"/>
        <w:rPr>
          <w:rFonts w:eastAsia="Arial" w:cs="Arial"/>
          <w:b/>
          <w:bCs/>
          <w:i/>
          <w:iCs/>
        </w:rPr>
      </w:pPr>
      <w:r w:rsidRPr="004A1B13">
        <w:rPr>
          <w:b/>
          <w:bCs/>
          <w:i/>
          <w:iCs/>
        </w:rPr>
        <w:t>Le sujet comporte 3</w:t>
      </w:r>
      <w:r w:rsidR="009F168E" w:rsidRPr="004A1B13">
        <w:rPr>
          <w:b/>
          <w:bCs/>
          <w:i/>
          <w:iCs/>
        </w:rPr>
        <w:t>8</w:t>
      </w:r>
      <w:r w:rsidRPr="004A1B13">
        <w:rPr>
          <w:rFonts w:eastAsia="Arial" w:cs="Arial"/>
          <w:b/>
          <w:bCs/>
          <w:i/>
          <w:iCs/>
        </w:rPr>
        <w:t xml:space="preserve"> </w:t>
      </w:r>
      <w:r w:rsidRPr="004A1B13">
        <w:rPr>
          <w:b/>
          <w:bCs/>
          <w:i/>
          <w:iCs/>
        </w:rPr>
        <w:t>pages</w:t>
      </w:r>
      <w:r w:rsidR="00221F4C">
        <w:rPr>
          <w:b/>
          <w:bCs/>
          <w:i/>
          <w:iCs/>
        </w:rPr>
        <w:t>, numérotées de 1/38 à 38/38.</w:t>
      </w:r>
    </w:p>
    <w:p w:rsidR="00221F4C" w:rsidRPr="004A1B13" w:rsidRDefault="00221F4C" w:rsidP="00A07A76">
      <w:pPr>
        <w:jc w:val="center"/>
        <w:rPr>
          <w:rFonts w:eastAsia="Arial" w:cs="Arial"/>
          <w:b/>
          <w:bCs/>
        </w:rPr>
      </w:pPr>
    </w:p>
    <w:p w:rsidR="00A07A76" w:rsidRPr="004A1B13" w:rsidRDefault="00A07A76" w:rsidP="00A07A76">
      <w:pPr>
        <w:jc w:val="center"/>
        <w:rPr>
          <w:rFonts w:cs="Arial"/>
          <w:b/>
          <w:bCs/>
        </w:rPr>
      </w:pPr>
      <w:r w:rsidRPr="004A1B13">
        <w:rPr>
          <w:rFonts w:cs="Arial"/>
          <w:b/>
          <w:bCs/>
          <w:i/>
          <w:iCs/>
        </w:rPr>
        <w:t>Dès que le sujet vous est remis, assurez-vous qu’il est complet.</w:t>
      </w:r>
    </w:p>
    <w:p w:rsidR="00A07A76" w:rsidRDefault="00A07A76" w:rsidP="00A07A76">
      <w:pPr>
        <w:pStyle w:val="Default"/>
        <w:rPr>
          <w:b/>
        </w:rPr>
      </w:pPr>
    </w:p>
    <w:p w:rsidR="0075271B" w:rsidRPr="00A94958" w:rsidRDefault="0075271B" w:rsidP="0075271B">
      <w:pPr>
        <w:autoSpaceDE w:val="0"/>
        <w:ind w:right="51"/>
        <w:jc w:val="center"/>
        <w:rPr>
          <w:rFonts w:eastAsia="Helvetica" w:cs="Arial"/>
          <w:lang w:eastAsia="fr-FR"/>
        </w:rPr>
      </w:pPr>
      <w:r w:rsidRPr="00A94958">
        <w:rPr>
          <w:rFonts w:eastAsia="Helvetica" w:cs="Arial"/>
        </w:rPr>
        <w:t>Il comporte 3 dossiers de couleurs différentes :</w:t>
      </w:r>
    </w:p>
    <w:p w:rsidR="0075271B" w:rsidRDefault="0075271B" w:rsidP="0075271B">
      <w:pPr>
        <w:autoSpaceDE w:val="0"/>
        <w:ind w:right="51"/>
        <w:jc w:val="center"/>
        <w:rPr>
          <w:rFonts w:eastAsia="Helvetica" w:cs="Arial"/>
        </w:rPr>
      </w:pPr>
    </w:p>
    <w:p w:rsidR="0075271B" w:rsidRPr="00DD38CE" w:rsidRDefault="002C72A3" w:rsidP="006C66A9">
      <w:pPr>
        <w:widowControl w:val="0"/>
        <w:numPr>
          <w:ilvl w:val="0"/>
          <w:numId w:val="1"/>
        </w:numPr>
        <w:tabs>
          <w:tab w:val="clear" w:pos="0"/>
          <w:tab w:val="num" w:pos="720"/>
          <w:tab w:val="left" w:pos="7655"/>
          <w:tab w:val="left" w:pos="7938"/>
          <w:tab w:val="left" w:pos="8080"/>
        </w:tabs>
        <w:autoSpaceDE w:val="0"/>
        <w:ind w:left="720" w:right="284" w:firstLine="414"/>
        <w:jc w:val="left"/>
        <w:rPr>
          <w:rFonts w:eastAsia="Helvetica-Bold" w:cs="Arial"/>
          <w:b/>
          <w:bCs/>
        </w:rPr>
      </w:pPr>
      <w:r>
        <w:rPr>
          <w:rFonts w:eastAsia="Helvetica-Bold" w:cs="Arial"/>
          <w:b/>
          <w:bCs/>
        </w:rPr>
        <w:t>Dossier t</w:t>
      </w:r>
      <w:r w:rsidR="0075271B" w:rsidRPr="00DD38CE">
        <w:rPr>
          <w:rFonts w:eastAsia="Helvetica-Bold" w:cs="Arial"/>
          <w:b/>
          <w:bCs/>
        </w:rPr>
        <w:t>echnique (</w:t>
      </w:r>
      <w:r w:rsidR="0075271B">
        <w:rPr>
          <w:rFonts w:eastAsia="Helvetica-Bold" w:cs="Arial"/>
          <w:b/>
          <w:bCs/>
        </w:rPr>
        <w:t xml:space="preserve">pages </w:t>
      </w:r>
      <w:r w:rsidR="00D03880">
        <w:rPr>
          <w:rFonts w:eastAsia="Helvetica-Bold" w:cs="Arial"/>
          <w:b/>
          <w:bCs/>
        </w:rPr>
        <w:t>5</w:t>
      </w:r>
      <w:r w:rsidR="0075271B">
        <w:rPr>
          <w:rFonts w:eastAsia="Helvetica-Bold" w:cs="Arial"/>
          <w:b/>
          <w:bCs/>
        </w:rPr>
        <w:t>/38</w:t>
      </w:r>
      <w:r w:rsidR="0075271B" w:rsidRPr="00DD38CE">
        <w:rPr>
          <w:rFonts w:eastAsia="Helvetica-Bold" w:cs="Arial"/>
          <w:b/>
          <w:bCs/>
        </w:rPr>
        <w:t xml:space="preserve"> à </w:t>
      </w:r>
      <w:r w:rsidR="0075271B">
        <w:rPr>
          <w:rFonts w:eastAsia="Helvetica-Bold" w:cs="Arial"/>
          <w:b/>
          <w:bCs/>
        </w:rPr>
        <w:t>17/38</w:t>
      </w:r>
      <w:r w:rsidR="0075271B" w:rsidRPr="00DD38CE">
        <w:rPr>
          <w:rFonts w:eastAsia="Helvetica-Bold" w:cs="Arial"/>
          <w:b/>
          <w:bCs/>
        </w:rPr>
        <w:t>)</w:t>
      </w:r>
      <w:r w:rsidR="0075271B">
        <w:rPr>
          <w:rFonts w:eastAsia="Helvetica-Bold" w:cs="Arial"/>
          <w:b/>
          <w:bCs/>
          <w:color w:val="7F7F7F"/>
        </w:rPr>
        <w:t>.……………</w:t>
      </w:r>
      <w:r w:rsidR="0075271B" w:rsidRPr="00DD38CE">
        <w:rPr>
          <w:rFonts w:eastAsia="Helvetica-Bold" w:cs="Arial"/>
          <w:b/>
          <w:bCs/>
          <w:color w:val="7F7F7F"/>
        </w:rPr>
        <w:t>…</w:t>
      </w:r>
      <w:r w:rsidR="006C66A9">
        <w:rPr>
          <w:rFonts w:eastAsia="Helvetica-Bold" w:cs="Arial"/>
          <w:b/>
          <w:bCs/>
          <w:color w:val="7F7F7F"/>
        </w:rPr>
        <w:t>.</w:t>
      </w:r>
      <w:r w:rsidR="0075271B" w:rsidRPr="00DD38CE">
        <w:rPr>
          <w:rFonts w:eastAsia="Helvetica-Bold" w:cs="Arial"/>
          <w:b/>
          <w:bCs/>
          <w:color w:val="7F7F7F"/>
        </w:rPr>
        <w:t>…………</w:t>
      </w:r>
      <w:r>
        <w:rPr>
          <w:rFonts w:eastAsia="Helvetica-Bold" w:cs="Arial"/>
          <w:b/>
          <w:bCs/>
          <w:color w:val="7F7F7F"/>
        </w:rPr>
        <w:tab/>
      </w:r>
      <w:r w:rsidR="0075271B" w:rsidRPr="00DD38CE">
        <w:rPr>
          <w:rFonts w:eastAsia="Helvetica-Bold" w:cs="Arial"/>
          <w:b/>
          <w:bCs/>
          <w:color w:val="7F7F7F"/>
        </w:rPr>
        <w:tab/>
      </w:r>
      <w:r w:rsidR="0075271B" w:rsidRPr="00DD38CE">
        <w:rPr>
          <w:rFonts w:eastAsia="Helvetica-Bold" w:cs="Arial"/>
          <w:b/>
          <w:bCs/>
        </w:rPr>
        <w:t>jaune</w:t>
      </w:r>
    </w:p>
    <w:p w:rsidR="0075271B" w:rsidRPr="00DD38CE" w:rsidRDefault="0075271B" w:rsidP="0075271B">
      <w:pPr>
        <w:tabs>
          <w:tab w:val="left" w:pos="7655"/>
        </w:tabs>
        <w:autoSpaceDE w:val="0"/>
        <w:ind w:left="1134"/>
        <w:rPr>
          <w:rFonts w:eastAsia="Helvetica-Bold" w:cs="Arial"/>
          <w:b/>
          <w:bCs/>
        </w:rPr>
      </w:pPr>
    </w:p>
    <w:p w:rsidR="0075271B" w:rsidRPr="00DD38CE" w:rsidRDefault="006E5CA1" w:rsidP="0075271B">
      <w:pPr>
        <w:widowControl w:val="0"/>
        <w:tabs>
          <w:tab w:val="left" w:pos="7655"/>
        </w:tabs>
        <w:autoSpaceDE w:val="0"/>
        <w:ind w:left="1134" w:right="284"/>
        <w:jc w:val="left"/>
        <w:rPr>
          <w:rFonts w:eastAsia="Helvetica-Bold" w:cs="Arial"/>
          <w:b/>
          <w:bCs/>
        </w:rPr>
      </w:pPr>
      <w:r>
        <w:rPr>
          <w:rFonts w:eastAsia="Helvetica-Bold" w:cs="Arial"/>
          <w:b/>
          <w:bCs/>
        </w:rPr>
        <w:t>Dossier questionnement</w:t>
      </w:r>
      <w:r w:rsidR="0075271B" w:rsidRPr="00DD38CE">
        <w:rPr>
          <w:rFonts w:eastAsia="Helvetica-Bold" w:cs="Arial"/>
          <w:b/>
          <w:bCs/>
        </w:rPr>
        <w:t xml:space="preserve"> (</w:t>
      </w:r>
      <w:r w:rsidR="0075271B">
        <w:rPr>
          <w:rFonts w:eastAsia="Helvetica-Bold" w:cs="Arial"/>
          <w:b/>
          <w:bCs/>
        </w:rPr>
        <w:t>pages 18/38</w:t>
      </w:r>
      <w:r w:rsidR="0075271B" w:rsidRPr="00DD38CE">
        <w:rPr>
          <w:rFonts w:eastAsia="Helvetica-Bold" w:cs="Arial"/>
          <w:b/>
          <w:bCs/>
        </w:rPr>
        <w:t xml:space="preserve"> à </w:t>
      </w:r>
      <w:r w:rsidR="0075271B">
        <w:rPr>
          <w:rFonts w:eastAsia="Helvetica-Bold" w:cs="Arial"/>
          <w:b/>
          <w:bCs/>
        </w:rPr>
        <w:t>26/38</w:t>
      </w:r>
      <w:r w:rsidR="0075271B" w:rsidRPr="00DD38CE">
        <w:rPr>
          <w:rFonts w:eastAsia="Helvetica-Bold" w:cs="Arial"/>
          <w:b/>
          <w:bCs/>
        </w:rPr>
        <w:t>)</w:t>
      </w:r>
      <w:r w:rsidR="0075271B">
        <w:rPr>
          <w:rFonts w:eastAsia="Helvetica-Bold" w:cs="Arial"/>
          <w:b/>
          <w:bCs/>
          <w:color w:val="7F7F7F"/>
        </w:rPr>
        <w:t>………</w:t>
      </w:r>
      <w:r w:rsidR="0075271B" w:rsidRPr="00DD38CE">
        <w:rPr>
          <w:rFonts w:eastAsia="Helvetica-Bold" w:cs="Arial"/>
          <w:b/>
          <w:bCs/>
          <w:color w:val="7F7F7F"/>
        </w:rPr>
        <w:t>…………..</w:t>
      </w:r>
      <w:r w:rsidR="0075271B" w:rsidRPr="00DD38CE">
        <w:rPr>
          <w:rFonts w:eastAsia="Helvetica-Bold" w:cs="Arial"/>
          <w:b/>
          <w:bCs/>
          <w:color w:val="7F7F7F"/>
        </w:rPr>
        <w:tab/>
      </w:r>
      <w:r w:rsidR="0075271B" w:rsidRPr="00DD38CE">
        <w:rPr>
          <w:rFonts w:eastAsia="Helvetica-Bold" w:cs="Arial"/>
          <w:b/>
          <w:bCs/>
        </w:rPr>
        <w:t>vert</w:t>
      </w:r>
    </w:p>
    <w:p w:rsidR="0075271B" w:rsidRPr="00DD38CE" w:rsidRDefault="0075271B" w:rsidP="0075271B">
      <w:pPr>
        <w:tabs>
          <w:tab w:val="left" w:pos="7655"/>
        </w:tabs>
        <w:autoSpaceDE w:val="0"/>
        <w:ind w:left="1134"/>
        <w:rPr>
          <w:rFonts w:eastAsia="Helvetica-Bold" w:cs="Arial"/>
          <w:b/>
          <w:bCs/>
        </w:rPr>
      </w:pPr>
    </w:p>
    <w:p w:rsidR="0075271B" w:rsidRPr="00A94958" w:rsidRDefault="002C72A3" w:rsidP="006C66A9">
      <w:pPr>
        <w:widowControl w:val="0"/>
        <w:tabs>
          <w:tab w:val="left" w:pos="7655"/>
          <w:tab w:val="left" w:pos="8080"/>
        </w:tabs>
        <w:autoSpaceDE w:val="0"/>
        <w:ind w:left="1134" w:right="284"/>
        <w:jc w:val="left"/>
        <w:rPr>
          <w:rFonts w:eastAsia="Helvetica-Oblique" w:cs="Arial"/>
          <w:i/>
          <w:iCs/>
        </w:rPr>
      </w:pPr>
      <w:r>
        <w:rPr>
          <w:rFonts w:eastAsia="Helvetica-Bold" w:cs="Arial"/>
          <w:b/>
          <w:bCs/>
        </w:rPr>
        <w:t>Documents r</w:t>
      </w:r>
      <w:r w:rsidR="0075271B" w:rsidRPr="00DD38CE">
        <w:rPr>
          <w:rFonts w:eastAsia="Helvetica-Bold" w:cs="Arial"/>
          <w:b/>
          <w:bCs/>
        </w:rPr>
        <w:t>éponses (</w:t>
      </w:r>
      <w:r w:rsidR="0075271B">
        <w:rPr>
          <w:rFonts w:eastAsia="Helvetica-Bold" w:cs="Arial"/>
          <w:b/>
          <w:bCs/>
        </w:rPr>
        <w:t>pages 27/38</w:t>
      </w:r>
      <w:r w:rsidR="0075271B" w:rsidRPr="00DD38CE">
        <w:rPr>
          <w:rFonts w:eastAsia="Helvetica-Bold" w:cs="Arial"/>
          <w:b/>
          <w:bCs/>
        </w:rPr>
        <w:t xml:space="preserve"> à 38</w:t>
      </w:r>
      <w:r w:rsidR="0075271B">
        <w:rPr>
          <w:rFonts w:eastAsia="Helvetica-Bold" w:cs="Arial"/>
          <w:b/>
          <w:bCs/>
        </w:rPr>
        <w:t>/38</w:t>
      </w:r>
      <w:r w:rsidR="00221F4C">
        <w:rPr>
          <w:rFonts w:eastAsia="Helvetica-Bold" w:cs="Arial"/>
          <w:b/>
          <w:bCs/>
        </w:rPr>
        <w:t>)</w:t>
      </w:r>
      <w:r w:rsidR="0075271B">
        <w:rPr>
          <w:rFonts w:eastAsia="Helvetica-Bold" w:cs="Arial"/>
          <w:b/>
          <w:bCs/>
          <w:color w:val="7F7F7F"/>
        </w:rPr>
        <w:t>….……..</w:t>
      </w:r>
      <w:r w:rsidR="006C66A9">
        <w:rPr>
          <w:rFonts w:eastAsia="Helvetica-Bold" w:cs="Arial"/>
          <w:b/>
          <w:bCs/>
          <w:color w:val="7F7F7F"/>
        </w:rPr>
        <w:t>.…….........</w:t>
      </w:r>
      <w:r w:rsidR="0075271B" w:rsidRPr="00DD38CE">
        <w:rPr>
          <w:rFonts w:eastAsia="Helvetica-Bold" w:cs="Arial"/>
          <w:b/>
          <w:bCs/>
          <w:color w:val="7F7F7F"/>
        </w:rPr>
        <w:t>.</w:t>
      </w:r>
      <w:r w:rsidR="0075271B" w:rsidRPr="00DD38CE">
        <w:rPr>
          <w:rFonts w:eastAsia="Helvetica-Bold" w:cs="Arial"/>
          <w:b/>
          <w:bCs/>
          <w:color w:val="7F7F7F"/>
        </w:rPr>
        <w:tab/>
      </w:r>
      <w:r w:rsidR="0075271B" w:rsidRPr="00DD38CE">
        <w:rPr>
          <w:rFonts w:eastAsia="Helvetica-Bold" w:cs="Arial"/>
          <w:b/>
          <w:bCs/>
        </w:rPr>
        <w:t>blanc</w:t>
      </w:r>
    </w:p>
    <w:p w:rsidR="0075271B" w:rsidRDefault="0075271B" w:rsidP="00A07A76">
      <w:pPr>
        <w:pStyle w:val="Default"/>
        <w:rPr>
          <w:b/>
        </w:rPr>
      </w:pPr>
    </w:p>
    <w:p w:rsidR="00E62839" w:rsidRPr="00216328" w:rsidRDefault="00E62839" w:rsidP="00E62839">
      <w:pPr>
        <w:pStyle w:val="Default"/>
        <w:jc w:val="center"/>
        <w:rPr>
          <w:b/>
          <w:bCs/>
        </w:rPr>
      </w:pPr>
      <w:r w:rsidRPr="00216328">
        <w:rPr>
          <w:b/>
          <w:bCs/>
        </w:rPr>
        <w:t>Documents réponses à rendre avec la copie :</w:t>
      </w:r>
    </w:p>
    <w:p w:rsidR="00E62839" w:rsidRPr="00216328" w:rsidRDefault="00E62839" w:rsidP="00E62839">
      <w:pPr>
        <w:pStyle w:val="Default"/>
        <w:jc w:val="center"/>
        <w:rPr>
          <w:b/>
          <w:bCs/>
        </w:rPr>
      </w:pP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 w:rsidRPr="00216328">
        <w:rPr>
          <w:b/>
          <w:bCs/>
          <w:color w:val="auto"/>
        </w:rPr>
        <w:t>DR1</w:t>
      </w:r>
      <w:r w:rsidRPr="00216328">
        <w:rPr>
          <w:b/>
          <w:bCs/>
          <w:color w:val="auto"/>
        </w:rPr>
        <w:tab/>
        <w:t>page 2</w:t>
      </w:r>
      <w:r>
        <w:rPr>
          <w:b/>
          <w:bCs/>
          <w:color w:val="auto"/>
        </w:rPr>
        <w:t>8</w:t>
      </w: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 w:rsidRPr="00216328">
        <w:rPr>
          <w:b/>
          <w:bCs/>
          <w:color w:val="auto"/>
        </w:rPr>
        <w:t>DR2</w:t>
      </w:r>
      <w:r w:rsidRPr="00216328">
        <w:rPr>
          <w:b/>
          <w:bCs/>
          <w:color w:val="auto"/>
        </w:rPr>
        <w:tab/>
        <w:t>page 2</w:t>
      </w:r>
      <w:r>
        <w:rPr>
          <w:b/>
          <w:bCs/>
          <w:color w:val="auto"/>
        </w:rPr>
        <w:t>9</w:t>
      </w: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>
        <w:rPr>
          <w:b/>
          <w:bCs/>
          <w:color w:val="auto"/>
        </w:rPr>
        <w:t>DR3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 xml:space="preserve">page </w:t>
      </w:r>
      <w:r>
        <w:rPr>
          <w:b/>
          <w:bCs/>
          <w:color w:val="auto"/>
        </w:rPr>
        <w:t>30</w:t>
      </w: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>
        <w:rPr>
          <w:b/>
          <w:bCs/>
          <w:color w:val="auto"/>
        </w:rPr>
        <w:t>DR4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 xml:space="preserve">page </w:t>
      </w:r>
      <w:r>
        <w:rPr>
          <w:b/>
          <w:bCs/>
          <w:color w:val="auto"/>
        </w:rPr>
        <w:t>31</w:t>
      </w: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>
        <w:rPr>
          <w:b/>
          <w:bCs/>
          <w:color w:val="auto"/>
        </w:rPr>
        <w:t>DR5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 xml:space="preserve">page </w:t>
      </w:r>
      <w:r>
        <w:rPr>
          <w:b/>
          <w:bCs/>
          <w:color w:val="auto"/>
        </w:rPr>
        <w:t>32</w:t>
      </w: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>
        <w:rPr>
          <w:b/>
          <w:bCs/>
          <w:color w:val="auto"/>
        </w:rPr>
        <w:t>DR6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 xml:space="preserve">page </w:t>
      </w:r>
      <w:r>
        <w:rPr>
          <w:b/>
          <w:bCs/>
          <w:color w:val="auto"/>
        </w:rPr>
        <w:t>33</w:t>
      </w:r>
    </w:p>
    <w:p w:rsidR="00E62839" w:rsidRPr="00216328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>
        <w:rPr>
          <w:b/>
          <w:bCs/>
          <w:color w:val="auto"/>
        </w:rPr>
        <w:t>DR7</w:t>
      </w:r>
      <w:r>
        <w:rPr>
          <w:b/>
          <w:bCs/>
          <w:color w:val="auto"/>
        </w:rPr>
        <w:tab/>
      </w:r>
      <w:r w:rsidR="00365748">
        <w:rPr>
          <w:b/>
          <w:bCs/>
          <w:color w:val="auto"/>
        </w:rPr>
        <w:t>p</w:t>
      </w:r>
      <w:r w:rsidRPr="00216328">
        <w:rPr>
          <w:b/>
          <w:bCs/>
          <w:color w:val="auto"/>
        </w:rPr>
        <w:t xml:space="preserve">age </w:t>
      </w:r>
      <w:r>
        <w:rPr>
          <w:b/>
          <w:bCs/>
          <w:color w:val="auto"/>
        </w:rPr>
        <w:t>34</w:t>
      </w:r>
    </w:p>
    <w:p w:rsidR="00E62839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 w:rsidRPr="00216328">
        <w:rPr>
          <w:b/>
          <w:bCs/>
          <w:color w:val="auto"/>
        </w:rPr>
        <w:t>DR8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>page 3</w:t>
      </w:r>
      <w:r>
        <w:rPr>
          <w:b/>
          <w:bCs/>
          <w:color w:val="auto"/>
        </w:rPr>
        <w:t>5</w:t>
      </w:r>
    </w:p>
    <w:p w:rsidR="00E62839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 w:rsidRPr="00216328">
        <w:rPr>
          <w:b/>
          <w:bCs/>
          <w:color w:val="auto"/>
        </w:rPr>
        <w:t>DR</w:t>
      </w:r>
      <w:r>
        <w:rPr>
          <w:b/>
          <w:bCs/>
          <w:color w:val="auto"/>
        </w:rPr>
        <w:t>9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>page</w:t>
      </w:r>
      <w:r w:rsidR="00D368BA">
        <w:rPr>
          <w:b/>
          <w:bCs/>
          <w:color w:val="auto"/>
        </w:rPr>
        <w:t>s</w:t>
      </w:r>
      <w:r w:rsidRPr="00216328">
        <w:rPr>
          <w:b/>
          <w:bCs/>
          <w:color w:val="auto"/>
        </w:rPr>
        <w:t xml:space="preserve"> 3</w:t>
      </w:r>
      <w:r>
        <w:rPr>
          <w:b/>
          <w:bCs/>
          <w:color w:val="auto"/>
        </w:rPr>
        <w:t>6</w:t>
      </w:r>
      <w:r w:rsidR="00D368BA">
        <w:rPr>
          <w:b/>
          <w:bCs/>
          <w:color w:val="auto"/>
        </w:rPr>
        <w:t xml:space="preserve"> et 37</w:t>
      </w:r>
    </w:p>
    <w:p w:rsidR="00E62839" w:rsidRDefault="00E62839" w:rsidP="00E62839">
      <w:pPr>
        <w:pStyle w:val="Default"/>
        <w:tabs>
          <w:tab w:val="left" w:pos="6237"/>
        </w:tabs>
        <w:ind w:left="3119"/>
        <w:jc w:val="left"/>
        <w:rPr>
          <w:b/>
          <w:bCs/>
          <w:color w:val="auto"/>
        </w:rPr>
      </w:pPr>
      <w:r w:rsidRPr="00216328">
        <w:rPr>
          <w:b/>
          <w:bCs/>
          <w:color w:val="auto"/>
        </w:rPr>
        <w:t>DR</w:t>
      </w:r>
      <w:r>
        <w:rPr>
          <w:b/>
          <w:bCs/>
          <w:color w:val="auto"/>
        </w:rPr>
        <w:t>10</w:t>
      </w:r>
      <w:r>
        <w:rPr>
          <w:b/>
          <w:bCs/>
          <w:color w:val="auto"/>
        </w:rPr>
        <w:tab/>
      </w:r>
      <w:r w:rsidRPr="00216328">
        <w:rPr>
          <w:b/>
          <w:bCs/>
          <w:color w:val="auto"/>
        </w:rPr>
        <w:t>page 3</w:t>
      </w:r>
      <w:r>
        <w:rPr>
          <w:b/>
          <w:bCs/>
          <w:color w:val="auto"/>
        </w:rPr>
        <w:t>8</w:t>
      </w:r>
    </w:p>
    <w:p w:rsidR="0075271B" w:rsidRPr="004A1B13" w:rsidRDefault="0075271B" w:rsidP="00A07A76">
      <w:pPr>
        <w:pStyle w:val="Default"/>
        <w:rPr>
          <w:b/>
        </w:rPr>
      </w:pPr>
    </w:p>
    <w:p w:rsidR="00A07A76" w:rsidRPr="004A1B13" w:rsidRDefault="00A07A76" w:rsidP="00237CF1">
      <w:pPr>
        <w:pStyle w:val="Default"/>
        <w:jc w:val="center"/>
        <w:rPr>
          <w:b/>
          <w:bCs/>
        </w:rPr>
        <w:sectPr w:rsidR="00A07A76" w:rsidRPr="004A1B13" w:rsidSect="00665FD6">
          <w:footerReference w:type="default" r:id="rId8"/>
          <w:headerReference w:type="first" r:id="rId9"/>
          <w:footnotePr>
            <w:pos w:val="beneathText"/>
          </w:footnotePr>
          <w:type w:val="continuous"/>
          <w:pgSz w:w="23811" w:h="16838" w:orient="landscape" w:code="8"/>
          <w:pgMar w:top="1418" w:right="1418" w:bottom="1418" w:left="1418" w:header="720" w:footer="709" w:gutter="0"/>
          <w:cols w:num="2" w:space="709"/>
          <w:docGrid w:linePitch="360"/>
        </w:sectPr>
      </w:pPr>
    </w:p>
    <w:p w:rsidR="00893940" w:rsidRPr="0057689D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  <w:sz w:val="32"/>
          <w:szCs w:val="32"/>
        </w:rPr>
      </w:pPr>
      <w:r w:rsidRPr="1E20C28F">
        <w:rPr>
          <w:b/>
          <w:bCs/>
          <w:color w:val="FFFFFF" w:themeColor="background1"/>
          <w:sz w:val="32"/>
          <w:szCs w:val="32"/>
        </w:rPr>
        <w:lastRenderedPageBreak/>
        <w:t>Organisation du sujet</w:t>
      </w:r>
    </w:p>
    <w:p w:rsidR="00893940" w:rsidRDefault="00893940" w:rsidP="00A751AA">
      <w:pPr>
        <w:jc w:val="center"/>
        <w:rPr>
          <w:rFonts w:cs="Arial"/>
          <w:b/>
          <w:sz w:val="32"/>
        </w:rPr>
      </w:pPr>
    </w:p>
    <w:p w:rsidR="00237CF1" w:rsidRDefault="00237CF1" w:rsidP="00237CF1">
      <w:pPr>
        <w:jc w:val="center"/>
        <w:rPr>
          <w:rFonts w:cs="Arial"/>
          <w:b/>
          <w:bCs/>
          <w:sz w:val="32"/>
          <w:szCs w:val="32"/>
        </w:rPr>
      </w:pPr>
      <w:r w:rsidRPr="1E20C28F">
        <w:rPr>
          <w:rFonts w:cs="Arial"/>
          <w:b/>
          <w:bCs/>
          <w:sz w:val="32"/>
          <w:szCs w:val="32"/>
        </w:rPr>
        <w:t>Dossier technique</w:t>
      </w:r>
    </w:p>
    <w:p w:rsidR="00237CF1" w:rsidRPr="007C4A32" w:rsidRDefault="00237CF1" w:rsidP="00237CF1">
      <w:pPr>
        <w:jc w:val="center"/>
        <w:rPr>
          <w:rFonts w:cs="Arial"/>
          <w:b/>
          <w:sz w:val="32"/>
        </w:rPr>
      </w:pPr>
    </w:p>
    <w:tbl>
      <w:tblPr>
        <w:tblW w:w="10524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8931"/>
        <w:gridCol w:w="1560"/>
        <w:gridCol w:w="33"/>
      </w:tblGrid>
      <w:tr w:rsidR="00237CF1" w:rsidRPr="006B0283" w:rsidTr="00237CF1">
        <w:tc>
          <w:tcPr>
            <w:tcW w:w="8931" w:type="dxa"/>
          </w:tcPr>
          <w:p w:rsidR="00237CF1" w:rsidRPr="006756D4" w:rsidRDefault="00237CF1" w:rsidP="00237CF1">
            <w:pPr>
              <w:snapToGrid w:val="0"/>
              <w:rPr>
                <w:rFonts w:eastAsia="Arial" w:cs="Arial"/>
                <w:b/>
                <w:bCs/>
              </w:rPr>
            </w:pPr>
            <w:bookmarkStart w:id="0" w:name="_Hlk532803617"/>
            <w:r w:rsidRPr="006756D4">
              <w:rPr>
                <w:b/>
                <w:bCs/>
              </w:rPr>
              <w:t xml:space="preserve">DT1 : </w:t>
            </w:r>
            <w:r w:rsidR="006D747A">
              <w:rPr>
                <w:b/>
                <w:bCs/>
              </w:rPr>
              <w:t>e</w:t>
            </w:r>
            <w:r w:rsidRPr="006756D4">
              <w:rPr>
                <w:b/>
                <w:bCs/>
              </w:rPr>
              <w:t>xtrait du cahier des charges fonctionnel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left="736" w:hanging="709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Page </w:t>
            </w:r>
            <w:r>
              <w:rPr>
                <w:rFonts w:cs="Arial"/>
                <w:b/>
                <w:bCs/>
              </w:rPr>
              <w:t>6</w:t>
            </w:r>
          </w:p>
        </w:tc>
      </w:tr>
      <w:tr w:rsidR="00237CF1" w:rsidRPr="006756D4" w:rsidTr="00237CF1">
        <w:trPr>
          <w:gridAfter w:val="1"/>
          <w:wAfter w:w="33" w:type="dxa"/>
        </w:trPr>
        <w:tc>
          <w:tcPr>
            <w:tcW w:w="8931" w:type="dxa"/>
          </w:tcPr>
          <w:p w:rsidR="00237CF1" w:rsidRPr="006756D4" w:rsidRDefault="00237CF1" w:rsidP="00237CF1">
            <w:pPr>
              <w:snapToGrid w:val="0"/>
              <w:rPr>
                <w:rFonts w:cs="Arial"/>
                <w:b/>
                <w:bCs/>
              </w:rPr>
            </w:pPr>
            <w:r w:rsidRPr="006756D4">
              <w:rPr>
                <w:b/>
                <w:bCs/>
              </w:rPr>
              <w:t xml:space="preserve">DT2 : </w:t>
            </w:r>
            <w:r w:rsidR="006D747A">
              <w:rPr>
                <w:b/>
                <w:bCs/>
              </w:rPr>
              <w:t>é</w:t>
            </w:r>
            <w:r w:rsidR="00580533">
              <w:rPr>
                <w:b/>
                <w:bCs/>
              </w:rPr>
              <w:t>tude</w:t>
            </w:r>
            <w:r w:rsidR="00CF4441">
              <w:rPr>
                <w:b/>
                <w:bCs/>
              </w:rPr>
              <w:t>s</w:t>
            </w:r>
            <w:r w:rsidR="00580533">
              <w:rPr>
                <w:b/>
                <w:bCs/>
              </w:rPr>
              <w:t xml:space="preserve"> rhéologique</w:t>
            </w:r>
            <w:r w:rsidR="00CF4441">
              <w:rPr>
                <w:b/>
                <w:bCs/>
              </w:rPr>
              <w:t>s</w:t>
            </w:r>
            <w:r w:rsidR="00580533">
              <w:rPr>
                <w:b/>
                <w:bCs/>
              </w:rPr>
              <w:t xml:space="preserve"> des</w:t>
            </w:r>
            <w:r w:rsidRPr="006756D4">
              <w:rPr>
                <w:b/>
                <w:bCs/>
              </w:rPr>
              <w:t xml:space="preserve"> différentes références de PP</w:t>
            </w:r>
          </w:p>
        </w:tc>
        <w:tc>
          <w:tcPr>
            <w:tcW w:w="1560" w:type="dxa"/>
          </w:tcPr>
          <w:p w:rsidR="00237CF1" w:rsidRPr="006756D4" w:rsidRDefault="00237CF1" w:rsidP="00237CF1">
            <w:pPr>
              <w:snapToGrid w:val="0"/>
              <w:ind w:left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Page </w:t>
            </w:r>
            <w:r>
              <w:rPr>
                <w:rFonts w:cs="Arial"/>
                <w:b/>
                <w:bCs/>
              </w:rPr>
              <w:t>7</w:t>
            </w:r>
          </w:p>
        </w:tc>
      </w:tr>
      <w:tr w:rsidR="00237CF1" w:rsidRPr="006756D4" w:rsidTr="00237CF1">
        <w:trPr>
          <w:gridAfter w:val="1"/>
          <w:wAfter w:w="33" w:type="dxa"/>
        </w:trPr>
        <w:tc>
          <w:tcPr>
            <w:tcW w:w="8931" w:type="dxa"/>
          </w:tcPr>
          <w:p w:rsidR="00237CF1" w:rsidRPr="006756D4" w:rsidRDefault="00237CF1" w:rsidP="00237CF1">
            <w:pPr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DT3 : </w:t>
            </w:r>
            <w:r w:rsidR="006D747A">
              <w:rPr>
                <w:rFonts w:cs="Arial"/>
                <w:b/>
                <w:bCs/>
              </w:rPr>
              <w:t>é</w:t>
            </w:r>
            <w:r w:rsidRPr="006756D4">
              <w:rPr>
                <w:b/>
                <w:bCs/>
              </w:rPr>
              <w:t>tude du clipsage</w:t>
            </w:r>
          </w:p>
        </w:tc>
        <w:tc>
          <w:tcPr>
            <w:tcW w:w="1560" w:type="dxa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Page </w:t>
            </w:r>
            <w:r>
              <w:rPr>
                <w:rFonts w:cs="Arial"/>
                <w:b/>
                <w:bCs/>
              </w:rPr>
              <w:t xml:space="preserve">8 </w:t>
            </w:r>
          </w:p>
        </w:tc>
      </w:tr>
      <w:tr w:rsidR="00237CF1" w:rsidRPr="006756D4" w:rsidTr="00237CF1">
        <w:trPr>
          <w:gridAfter w:val="1"/>
          <w:wAfter w:w="33" w:type="dxa"/>
        </w:trPr>
        <w:tc>
          <w:tcPr>
            <w:tcW w:w="8931" w:type="dxa"/>
          </w:tcPr>
          <w:p w:rsidR="00237CF1" w:rsidRPr="006756D4" w:rsidRDefault="00237CF1" w:rsidP="00237CF1">
            <w:pPr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DT4 : </w:t>
            </w:r>
            <w:r w:rsidR="006D747A">
              <w:rPr>
                <w:rFonts w:cs="Arial"/>
                <w:b/>
                <w:bCs/>
              </w:rPr>
              <w:t>p</w:t>
            </w:r>
            <w:r w:rsidRPr="006756D4">
              <w:rPr>
                <w:rFonts w:cs="Arial"/>
                <w:b/>
                <w:bCs/>
              </w:rPr>
              <w:t xml:space="preserve">rincipe du thermoformage </w:t>
            </w:r>
          </w:p>
        </w:tc>
        <w:tc>
          <w:tcPr>
            <w:tcW w:w="1560" w:type="dxa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Page </w:t>
            </w:r>
            <w:r>
              <w:rPr>
                <w:rFonts w:cs="Arial"/>
                <w:b/>
                <w:bCs/>
              </w:rPr>
              <w:t>9</w:t>
            </w:r>
          </w:p>
        </w:tc>
      </w:tr>
      <w:tr w:rsidR="00237CF1" w:rsidRPr="006B0283" w:rsidTr="00237CF1">
        <w:tc>
          <w:tcPr>
            <w:tcW w:w="8931" w:type="dxa"/>
          </w:tcPr>
          <w:p w:rsidR="00237CF1" w:rsidRPr="006756D4" w:rsidRDefault="00237CF1" w:rsidP="00237CF1">
            <w:pPr>
              <w:tabs>
                <w:tab w:val="left" w:pos="1320"/>
              </w:tabs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DT5 : </w:t>
            </w:r>
            <w:r w:rsidR="006D747A">
              <w:rPr>
                <w:rFonts w:cs="Arial"/>
                <w:b/>
                <w:bCs/>
              </w:rPr>
              <w:t>f</w:t>
            </w:r>
            <w:r w:rsidRPr="006756D4">
              <w:rPr>
                <w:rFonts w:cs="Arial"/>
                <w:b/>
                <w:bCs/>
              </w:rPr>
              <w:t xml:space="preserve">iches matières du PETG et </w:t>
            </w:r>
            <w:r>
              <w:rPr>
                <w:rFonts w:cs="Arial"/>
                <w:b/>
                <w:bCs/>
              </w:rPr>
              <w:t xml:space="preserve">du </w:t>
            </w:r>
            <w:r w:rsidRPr="006756D4">
              <w:rPr>
                <w:rFonts w:cs="Arial"/>
                <w:b/>
                <w:bCs/>
              </w:rPr>
              <w:t>PVC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left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Page </w:t>
            </w:r>
            <w:r>
              <w:rPr>
                <w:rFonts w:cs="Arial"/>
                <w:b/>
                <w:bCs/>
              </w:rPr>
              <w:t>10</w:t>
            </w:r>
          </w:p>
        </w:tc>
      </w:tr>
      <w:tr w:rsidR="00237CF1" w:rsidRPr="006B0283" w:rsidTr="00237CF1">
        <w:tc>
          <w:tcPr>
            <w:tcW w:w="8931" w:type="dxa"/>
          </w:tcPr>
          <w:p w:rsidR="00237CF1" w:rsidRPr="006756D4" w:rsidRDefault="00237CF1" w:rsidP="00D368BA">
            <w:pPr>
              <w:ind w:right="451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DT6 : </w:t>
            </w:r>
            <w:r w:rsidR="006D747A">
              <w:rPr>
                <w:rFonts w:cs="Arial"/>
                <w:b/>
                <w:bCs/>
              </w:rPr>
              <w:t>m</w:t>
            </w:r>
            <w:r w:rsidRPr="006756D4">
              <w:rPr>
                <w:rFonts w:cs="Arial"/>
                <w:b/>
                <w:bCs/>
              </w:rPr>
              <w:t xml:space="preserve">éthode de calcul </w:t>
            </w:r>
            <w:r w:rsidR="00865CDF">
              <w:rPr>
                <w:rFonts w:cs="Arial"/>
                <w:b/>
                <w:bCs/>
              </w:rPr>
              <w:t xml:space="preserve">du temps de chauffe et </w:t>
            </w:r>
            <w:r w:rsidRPr="006756D4">
              <w:rPr>
                <w:rFonts w:cs="Arial"/>
                <w:b/>
                <w:bCs/>
              </w:rPr>
              <w:t xml:space="preserve">du temps </w:t>
            </w:r>
            <w:r w:rsidR="00865CDF">
              <w:rPr>
                <w:rFonts w:cs="Arial"/>
                <w:b/>
                <w:bCs/>
              </w:rPr>
              <w:t xml:space="preserve">de </w:t>
            </w:r>
            <w:r w:rsidRPr="006756D4">
              <w:rPr>
                <w:rFonts w:cs="Arial"/>
                <w:b/>
                <w:bCs/>
              </w:rPr>
              <w:t>cycle en</w:t>
            </w:r>
            <w:r w:rsidR="00DC41AC">
              <w:rPr>
                <w:rFonts w:cs="Arial"/>
                <w:b/>
                <w:bCs/>
              </w:rPr>
              <w:t xml:space="preserve"> th</w:t>
            </w:r>
            <w:r w:rsidRPr="006756D4">
              <w:rPr>
                <w:rFonts w:cs="Arial"/>
                <w:b/>
                <w:bCs/>
              </w:rPr>
              <w:t xml:space="preserve">ermoformage 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1</w:t>
            </w:r>
          </w:p>
        </w:tc>
      </w:tr>
      <w:tr w:rsidR="00237CF1" w:rsidRPr="006B0283" w:rsidTr="00237CF1">
        <w:tc>
          <w:tcPr>
            <w:tcW w:w="8931" w:type="dxa"/>
          </w:tcPr>
          <w:p w:rsidR="00237CF1" w:rsidRPr="006756D4" w:rsidRDefault="00237CF1" w:rsidP="00580533">
            <w:pPr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DT7 : </w:t>
            </w:r>
            <w:r w:rsidR="006D747A">
              <w:rPr>
                <w:rFonts w:cs="Arial"/>
                <w:b/>
                <w:bCs/>
              </w:rPr>
              <w:t>p</w:t>
            </w:r>
            <w:r w:rsidR="00580533">
              <w:rPr>
                <w:rFonts w:cs="Arial"/>
                <w:b/>
                <w:bCs/>
              </w:rPr>
              <w:t>lan du blister AUDIPACK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2</w:t>
            </w:r>
          </w:p>
        </w:tc>
      </w:tr>
      <w:tr w:rsidR="00237CF1" w:rsidRPr="006B0283" w:rsidTr="00237CF1">
        <w:tc>
          <w:tcPr>
            <w:tcW w:w="8931" w:type="dxa"/>
          </w:tcPr>
          <w:p w:rsidR="00237CF1" w:rsidRPr="006756D4" w:rsidRDefault="00237CF1" w:rsidP="00237CF1">
            <w:pPr>
              <w:tabs>
                <w:tab w:val="left" w:pos="1320"/>
              </w:tabs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DT8 : </w:t>
            </w:r>
            <w:r w:rsidR="006D747A">
              <w:rPr>
                <w:rFonts w:cs="Arial"/>
                <w:b/>
                <w:bCs/>
              </w:rPr>
              <w:t>p</w:t>
            </w:r>
            <w:r w:rsidRPr="006756D4">
              <w:rPr>
                <w:rFonts w:cs="Arial"/>
                <w:b/>
                <w:bCs/>
              </w:rPr>
              <w:t>lan de la boîte de rangement nouvel</w:t>
            </w:r>
            <w:r>
              <w:rPr>
                <w:rFonts w:cs="Arial"/>
                <w:b/>
                <w:bCs/>
              </w:rPr>
              <w:t>le</w:t>
            </w:r>
            <w:r w:rsidRPr="006756D4">
              <w:rPr>
                <w:rFonts w:cs="Arial"/>
                <w:b/>
                <w:bCs/>
              </w:rPr>
              <w:t xml:space="preserve"> </w:t>
            </w:r>
            <w:r w:rsidRPr="00D41B84">
              <w:rPr>
                <w:rFonts w:cs="Arial"/>
                <w:b/>
                <w:bCs/>
              </w:rPr>
              <w:t>version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3</w:t>
            </w:r>
          </w:p>
        </w:tc>
      </w:tr>
      <w:tr w:rsidR="00237CF1" w:rsidRPr="006B0283" w:rsidTr="00237CF1">
        <w:tc>
          <w:tcPr>
            <w:tcW w:w="8931" w:type="dxa"/>
          </w:tcPr>
          <w:p w:rsidR="00237CF1" w:rsidRPr="006756D4" w:rsidRDefault="00237CF1" w:rsidP="00237CF1">
            <w:pPr>
              <w:tabs>
                <w:tab w:val="left" w:pos="1320"/>
              </w:tabs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DT9 : </w:t>
            </w:r>
            <w:r w:rsidR="006D747A">
              <w:rPr>
                <w:rFonts w:cs="Arial"/>
                <w:b/>
                <w:bCs/>
              </w:rPr>
              <w:t>f</w:t>
            </w:r>
            <w:r w:rsidRPr="006756D4">
              <w:rPr>
                <w:rFonts w:cs="Arial"/>
                <w:b/>
                <w:bCs/>
              </w:rPr>
              <w:t xml:space="preserve">iches matières </w:t>
            </w:r>
            <w:r>
              <w:rPr>
                <w:rFonts w:cs="Arial"/>
                <w:b/>
                <w:bCs/>
              </w:rPr>
              <w:t xml:space="preserve">des différentes références de </w:t>
            </w:r>
            <w:r w:rsidRPr="006756D4">
              <w:rPr>
                <w:rFonts w:cs="Arial"/>
                <w:b/>
                <w:bCs/>
              </w:rPr>
              <w:t>PP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4</w:t>
            </w:r>
          </w:p>
        </w:tc>
      </w:tr>
      <w:tr w:rsidR="00237CF1" w:rsidRPr="006B0283" w:rsidTr="00237CF1">
        <w:tc>
          <w:tcPr>
            <w:tcW w:w="8931" w:type="dxa"/>
          </w:tcPr>
          <w:p w:rsidR="00237CF1" w:rsidRPr="006756D4" w:rsidRDefault="00237CF1" w:rsidP="00237CF1">
            <w:pPr>
              <w:tabs>
                <w:tab w:val="left" w:pos="1320"/>
              </w:tabs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DT10 : </w:t>
            </w:r>
            <w:r w:rsidR="006D747A">
              <w:rPr>
                <w:rFonts w:cs="Arial"/>
                <w:b/>
                <w:bCs/>
              </w:rPr>
              <w:t>p</w:t>
            </w:r>
            <w:r w:rsidRPr="006756D4">
              <w:rPr>
                <w:rFonts w:cs="Arial"/>
                <w:b/>
                <w:bCs/>
              </w:rPr>
              <w:t>arc machines FANUC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5</w:t>
            </w:r>
          </w:p>
        </w:tc>
      </w:tr>
      <w:tr w:rsidR="00237CF1" w:rsidRPr="006B0283" w:rsidTr="00237CF1">
        <w:trPr>
          <w:trHeight w:val="276"/>
        </w:trPr>
        <w:tc>
          <w:tcPr>
            <w:tcW w:w="8931" w:type="dxa"/>
          </w:tcPr>
          <w:p w:rsidR="00237CF1" w:rsidRPr="006756D4" w:rsidRDefault="00237CF1" w:rsidP="00237CF1">
            <w:pPr>
              <w:tabs>
                <w:tab w:val="left" w:pos="1320"/>
              </w:tabs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DT11 : </w:t>
            </w:r>
            <w:r w:rsidR="006D747A">
              <w:rPr>
                <w:rFonts w:cs="Arial"/>
                <w:b/>
                <w:bCs/>
              </w:rPr>
              <w:t>é</w:t>
            </w:r>
            <w:r w:rsidRPr="006756D4">
              <w:rPr>
                <w:rFonts w:cs="Arial"/>
                <w:b/>
                <w:bCs/>
              </w:rPr>
              <w:t>tude rhéologique de la boîte de rangement nouvelle version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6</w:t>
            </w:r>
          </w:p>
        </w:tc>
      </w:tr>
      <w:tr w:rsidR="00237CF1" w:rsidRPr="006B0283" w:rsidTr="00237CF1">
        <w:trPr>
          <w:trHeight w:val="276"/>
        </w:trPr>
        <w:tc>
          <w:tcPr>
            <w:tcW w:w="8931" w:type="dxa"/>
          </w:tcPr>
          <w:p w:rsidR="00237CF1" w:rsidRPr="006756D4" w:rsidRDefault="00237CF1" w:rsidP="00237CF1">
            <w:pPr>
              <w:tabs>
                <w:tab w:val="left" w:pos="1320"/>
              </w:tabs>
              <w:snapToGrid w:val="0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 xml:space="preserve">DT12 : </w:t>
            </w:r>
            <w:r w:rsidR="006D747A">
              <w:rPr>
                <w:rFonts w:cs="Arial"/>
                <w:b/>
                <w:bCs/>
              </w:rPr>
              <w:t>d</w:t>
            </w:r>
            <w:r w:rsidRPr="006756D4">
              <w:rPr>
                <w:rFonts w:cs="Arial"/>
                <w:b/>
                <w:bCs/>
              </w:rPr>
              <w:t>onnées économique</w:t>
            </w:r>
            <w:r w:rsidR="006D747A">
              <w:rPr>
                <w:rFonts w:cs="Arial"/>
                <w:b/>
                <w:bCs/>
              </w:rPr>
              <w:t>s</w:t>
            </w:r>
            <w:r w:rsidRPr="006756D4">
              <w:rPr>
                <w:rFonts w:cs="Arial"/>
                <w:b/>
                <w:bCs/>
              </w:rPr>
              <w:t xml:space="preserve"> de la boite de rangement nouvelle version</w:t>
            </w:r>
          </w:p>
        </w:tc>
        <w:tc>
          <w:tcPr>
            <w:tcW w:w="1593" w:type="dxa"/>
            <w:gridSpan w:val="2"/>
          </w:tcPr>
          <w:p w:rsidR="00237CF1" w:rsidRPr="006756D4" w:rsidRDefault="00237CF1" w:rsidP="00237CF1">
            <w:pPr>
              <w:snapToGrid w:val="0"/>
              <w:ind w:firstLine="27"/>
              <w:rPr>
                <w:rFonts w:cs="Arial"/>
                <w:b/>
                <w:bCs/>
              </w:rPr>
            </w:pPr>
            <w:r w:rsidRPr="006756D4">
              <w:rPr>
                <w:rFonts w:cs="Arial"/>
                <w:b/>
                <w:bCs/>
              </w:rPr>
              <w:t>Page 1</w:t>
            </w:r>
            <w:r>
              <w:rPr>
                <w:rFonts w:cs="Arial"/>
                <w:b/>
                <w:bCs/>
              </w:rPr>
              <w:t>7</w:t>
            </w:r>
          </w:p>
        </w:tc>
      </w:tr>
      <w:bookmarkEnd w:id="0"/>
    </w:tbl>
    <w:p w:rsidR="00CB67A8" w:rsidRDefault="00CB67A8" w:rsidP="00237CF1">
      <w:pPr>
        <w:jc w:val="center"/>
        <w:rPr>
          <w:rFonts w:cs="Arial"/>
          <w:b/>
          <w:bCs/>
          <w:sz w:val="32"/>
          <w:szCs w:val="32"/>
        </w:rPr>
      </w:pPr>
    </w:p>
    <w:p w:rsidR="00237CF1" w:rsidRDefault="00237CF1" w:rsidP="00237CF1">
      <w:pPr>
        <w:jc w:val="center"/>
        <w:rPr>
          <w:rFonts w:cs="Arial"/>
          <w:b/>
          <w:bCs/>
          <w:sz w:val="32"/>
          <w:szCs w:val="32"/>
        </w:rPr>
      </w:pPr>
      <w:r w:rsidRPr="1E20C28F">
        <w:rPr>
          <w:rFonts w:cs="Arial"/>
          <w:b/>
          <w:bCs/>
          <w:sz w:val="32"/>
          <w:szCs w:val="32"/>
        </w:rPr>
        <w:t>Dossier</w:t>
      </w:r>
      <w:r w:rsidR="006D747A">
        <w:rPr>
          <w:rFonts w:cs="Arial"/>
          <w:b/>
          <w:bCs/>
          <w:sz w:val="32"/>
          <w:szCs w:val="32"/>
        </w:rPr>
        <w:t>s</w:t>
      </w:r>
      <w:r w:rsidRPr="1E20C28F">
        <w:rPr>
          <w:rFonts w:cs="Arial"/>
          <w:b/>
          <w:bCs/>
          <w:sz w:val="32"/>
          <w:szCs w:val="32"/>
        </w:rPr>
        <w:t xml:space="preserve"> questionnement et réponses</w:t>
      </w:r>
    </w:p>
    <w:p w:rsidR="00237CF1" w:rsidRPr="007C4A32" w:rsidRDefault="00237CF1" w:rsidP="00237CF1">
      <w:pPr>
        <w:jc w:val="center"/>
        <w:rPr>
          <w:rFonts w:cs="Arial"/>
          <w:b/>
          <w:sz w:val="32"/>
        </w:rPr>
      </w:pPr>
    </w:p>
    <w:tbl>
      <w:tblPr>
        <w:tblW w:w="10810" w:type="dxa"/>
        <w:tblLayout w:type="fixed"/>
        <w:tblLook w:val="0000" w:firstRow="0" w:lastRow="0" w:firstColumn="0" w:lastColumn="0" w:noHBand="0" w:noVBand="0"/>
      </w:tblPr>
      <w:tblGrid>
        <w:gridCol w:w="6204"/>
        <w:gridCol w:w="3007"/>
        <w:gridCol w:w="1599"/>
      </w:tblGrid>
      <w:tr w:rsidR="00237CF1" w:rsidRPr="00D368BA" w:rsidTr="00237CF1">
        <w:tc>
          <w:tcPr>
            <w:tcW w:w="6204" w:type="dxa"/>
          </w:tcPr>
          <w:p w:rsidR="00237CF1" w:rsidRPr="00D368BA" w:rsidRDefault="00237CF1" w:rsidP="00237CF1">
            <w:pPr>
              <w:snapToGrid w:val="0"/>
              <w:rPr>
                <w:rFonts w:cs="Arial"/>
                <w:iCs/>
              </w:rPr>
            </w:pPr>
            <w:r w:rsidRPr="00D368BA">
              <w:rPr>
                <w:rFonts w:cs="Arial"/>
                <w:iCs/>
              </w:rPr>
              <w:t xml:space="preserve">Questionnement </w:t>
            </w:r>
          </w:p>
        </w:tc>
        <w:tc>
          <w:tcPr>
            <w:tcW w:w="4606" w:type="dxa"/>
            <w:gridSpan w:val="2"/>
          </w:tcPr>
          <w:p w:rsidR="00237CF1" w:rsidRPr="00D368BA" w:rsidRDefault="00237CF1" w:rsidP="00237CF1">
            <w:pPr>
              <w:snapToGrid w:val="0"/>
              <w:ind w:left="-108"/>
              <w:rPr>
                <w:rFonts w:cs="Arial"/>
                <w:iCs/>
              </w:rPr>
            </w:pPr>
            <w:r w:rsidRPr="00D368BA">
              <w:rPr>
                <w:rFonts w:cs="Arial"/>
                <w:iCs/>
              </w:rPr>
              <w:t>Pages 1</w:t>
            </w:r>
            <w:r w:rsidR="00EC7D5D" w:rsidRPr="00D368BA">
              <w:rPr>
                <w:rFonts w:cs="Arial"/>
                <w:iCs/>
              </w:rPr>
              <w:t>8</w:t>
            </w:r>
            <w:r w:rsidRPr="00D368BA">
              <w:rPr>
                <w:rFonts w:cs="Arial"/>
                <w:iCs/>
              </w:rPr>
              <w:t xml:space="preserve"> à 2</w:t>
            </w:r>
            <w:r w:rsidR="00195C22" w:rsidRPr="00D368BA">
              <w:rPr>
                <w:rFonts w:cs="Arial"/>
                <w:iCs/>
              </w:rPr>
              <w:t>6</w:t>
            </w:r>
          </w:p>
        </w:tc>
      </w:tr>
      <w:tr w:rsidR="00237CF1" w:rsidRPr="00D368BA" w:rsidTr="00237CF1">
        <w:trPr>
          <w:gridAfter w:val="1"/>
          <w:wAfter w:w="1599" w:type="dxa"/>
        </w:trPr>
        <w:tc>
          <w:tcPr>
            <w:tcW w:w="6204" w:type="dxa"/>
          </w:tcPr>
          <w:p w:rsidR="00237CF1" w:rsidRPr="00D368BA" w:rsidRDefault="00237CF1" w:rsidP="00237CF1">
            <w:pPr>
              <w:snapToGrid w:val="0"/>
              <w:rPr>
                <w:iCs/>
              </w:rPr>
            </w:pPr>
            <w:r w:rsidRPr="00D368BA">
              <w:rPr>
                <w:rFonts w:cs="Arial"/>
                <w:iCs/>
              </w:rPr>
              <w:t>Documents réponses DR</w:t>
            </w:r>
          </w:p>
        </w:tc>
        <w:tc>
          <w:tcPr>
            <w:tcW w:w="3007" w:type="dxa"/>
          </w:tcPr>
          <w:p w:rsidR="00237CF1" w:rsidRPr="00D368BA" w:rsidRDefault="00237CF1" w:rsidP="00237CF1">
            <w:pPr>
              <w:snapToGrid w:val="0"/>
              <w:ind w:left="-108"/>
              <w:rPr>
                <w:rFonts w:cs="Arial"/>
                <w:iCs/>
              </w:rPr>
            </w:pPr>
            <w:r w:rsidRPr="00D368BA">
              <w:rPr>
                <w:rFonts w:cs="Arial"/>
                <w:iCs/>
              </w:rPr>
              <w:t>Pages 2</w:t>
            </w:r>
            <w:r w:rsidR="00195C22" w:rsidRPr="00D368BA">
              <w:rPr>
                <w:rFonts w:cs="Arial"/>
                <w:iCs/>
              </w:rPr>
              <w:t>7</w:t>
            </w:r>
            <w:r w:rsidRPr="00D368BA">
              <w:rPr>
                <w:rFonts w:cs="Arial"/>
                <w:iCs/>
              </w:rPr>
              <w:t xml:space="preserve"> à 3</w:t>
            </w:r>
            <w:r w:rsidR="00195C22" w:rsidRPr="00D368BA">
              <w:rPr>
                <w:rFonts w:cs="Arial"/>
                <w:iCs/>
              </w:rPr>
              <w:t>8</w:t>
            </w:r>
          </w:p>
        </w:tc>
      </w:tr>
    </w:tbl>
    <w:p w:rsidR="00237CF1" w:rsidRPr="007C4A32" w:rsidRDefault="00237CF1" w:rsidP="00237CF1">
      <w:pPr>
        <w:rPr>
          <w:rFonts w:cs="Arial"/>
          <w:sz w:val="28"/>
        </w:rPr>
      </w:pPr>
    </w:p>
    <w:p w:rsidR="00237CF1" w:rsidRPr="00D368BA" w:rsidRDefault="00237CF1" w:rsidP="00237CF1">
      <w:pPr>
        <w:jc w:val="center"/>
        <w:rPr>
          <w:rFonts w:cs="Arial"/>
          <w:b/>
          <w:bCs/>
        </w:rPr>
      </w:pPr>
      <w:r w:rsidRPr="00D368BA">
        <w:rPr>
          <w:rFonts w:cs="Arial"/>
          <w:b/>
          <w:bCs/>
        </w:rPr>
        <w:t>La rédaction des réponses aux questions posées se fait sur feuilles de copie ou sur les documents réponses.</w:t>
      </w:r>
    </w:p>
    <w:p w:rsidR="00237CF1" w:rsidRPr="00D368BA" w:rsidRDefault="00237CF1" w:rsidP="00237CF1">
      <w:pPr>
        <w:jc w:val="center"/>
        <w:rPr>
          <w:rFonts w:cs="Arial"/>
          <w:b/>
        </w:rPr>
      </w:pPr>
    </w:p>
    <w:p w:rsidR="00237CF1" w:rsidRPr="00D368BA" w:rsidRDefault="00237CF1" w:rsidP="00237CF1">
      <w:pPr>
        <w:jc w:val="center"/>
        <w:rPr>
          <w:rFonts w:cs="Arial"/>
          <w:b/>
          <w:bCs/>
        </w:rPr>
      </w:pPr>
      <w:r w:rsidRPr="00D368BA">
        <w:rPr>
          <w:rFonts w:cs="Arial"/>
          <w:b/>
          <w:bCs/>
        </w:rPr>
        <w:t>Les différentes parties de cette épreuve sont indépendantes.</w:t>
      </w:r>
    </w:p>
    <w:p w:rsidR="00237CF1" w:rsidRPr="00D368BA" w:rsidRDefault="00237CF1" w:rsidP="00237CF1">
      <w:pPr>
        <w:jc w:val="center"/>
        <w:rPr>
          <w:rFonts w:cs="Arial"/>
          <w:b/>
          <w:bCs/>
        </w:rPr>
      </w:pPr>
      <w:r w:rsidRPr="00D368BA">
        <w:rPr>
          <w:rFonts w:cs="Arial"/>
          <w:b/>
          <w:bCs/>
        </w:rPr>
        <w:t>Elles peuvent être étudiées dans l’ordre de votre choix.</w:t>
      </w:r>
    </w:p>
    <w:p w:rsidR="00237CF1" w:rsidRPr="007C4A32" w:rsidRDefault="00237CF1" w:rsidP="00237CF1">
      <w:pPr>
        <w:jc w:val="center"/>
        <w:rPr>
          <w:rFonts w:cs="Arial"/>
          <w:b/>
          <w:sz w:val="28"/>
          <w:szCs w:val="28"/>
        </w:rPr>
      </w:pPr>
    </w:p>
    <w:p w:rsidR="00237CF1" w:rsidRPr="00D368BA" w:rsidRDefault="00237CF1" w:rsidP="00237CF1">
      <w:pPr>
        <w:jc w:val="center"/>
        <w:rPr>
          <w:rFonts w:cs="Arial"/>
        </w:rPr>
      </w:pPr>
      <w:r w:rsidRPr="00D368BA">
        <w:rPr>
          <w:rFonts w:cs="Arial"/>
        </w:rPr>
        <w:t>Proposition de répartition du temps :</w:t>
      </w:r>
    </w:p>
    <w:p w:rsidR="00237CF1" w:rsidRPr="007C4A32" w:rsidRDefault="00237CF1" w:rsidP="00237CF1">
      <w:pPr>
        <w:jc w:val="center"/>
        <w:rPr>
          <w:rFonts w:cs="Arial"/>
          <w:sz w:val="28"/>
          <w:szCs w:val="28"/>
        </w:rPr>
      </w:pPr>
    </w:p>
    <w:tbl>
      <w:tblPr>
        <w:tblW w:w="978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64"/>
        <w:gridCol w:w="1417"/>
      </w:tblGrid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237CF1" w:rsidP="00237CF1">
            <w:pPr>
              <w:rPr>
                <w:rFonts w:cs="Arial"/>
                <w:b/>
                <w:bCs/>
              </w:rPr>
            </w:pPr>
            <w:r w:rsidRPr="005D31FB">
              <w:rPr>
                <w:rFonts w:cs="Arial"/>
                <w:b/>
                <w:bCs/>
              </w:rPr>
              <w:t>Lecture du sujet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jc w:val="center"/>
              <w:rPr>
                <w:rFonts w:cs="Arial"/>
                <w:b/>
                <w:bCs/>
              </w:rPr>
            </w:pPr>
            <w:r w:rsidRPr="005D3AD9">
              <w:rPr>
                <w:rFonts w:cs="Arial"/>
                <w:b/>
                <w:bCs/>
              </w:rPr>
              <w:t xml:space="preserve">0 h 30 </w:t>
            </w:r>
          </w:p>
        </w:tc>
      </w:tr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D9143D" w:rsidP="00237CF1">
            <w:pPr>
              <w:widowControl w:val="0"/>
              <w:autoSpaceDE w:val="0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É</w:t>
            </w:r>
            <w:r w:rsidR="00237CF1" w:rsidRPr="005D31FB">
              <w:rPr>
                <w:rFonts w:cs="Arial"/>
                <w:b/>
                <w:bCs/>
              </w:rPr>
              <w:t xml:space="preserve">tude 1 : </w:t>
            </w:r>
            <w:r w:rsidR="006D747A">
              <w:rPr>
                <w:rFonts w:cs="Arial"/>
                <w:b/>
                <w:bCs/>
              </w:rPr>
              <w:t>c</w:t>
            </w:r>
            <w:r w:rsidR="00237CF1" w:rsidRPr="005D31FB">
              <w:rPr>
                <w:rFonts w:cs="Arial"/>
                <w:b/>
                <w:bCs/>
              </w:rPr>
              <w:t>hoix matière +</w:t>
            </w:r>
            <w:r w:rsidR="00EC7D5D">
              <w:rPr>
                <w:rFonts w:cs="Arial"/>
                <w:b/>
                <w:bCs/>
              </w:rPr>
              <w:t xml:space="preserve"> é</w:t>
            </w:r>
            <w:r w:rsidR="00237CF1" w:rsidRPr="005D31FB">
              <w:rPr>
                <w:rFonts w:cs="Arial"/>
                <w:b/>
                <w:bCs/>
              </w:rPr>
              <w:t>tude de la moulabilité sur la boite de rangement première version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widowControl w:val="0"/>
              <w:autoSpaceDE w:val="0"/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 h 00</w:t>
            </w:r>
          </w:p>
        </w:tc>
      </w:tr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D9143D" w:rsidP="00237CF1">
            <w:pPr>
              <w:rPr>
                <w:b/>
                <w:bCs/>
              </w:rPr>
            </w:pPr>
            <w:r>
              <w:rPr>
                <w:rFonts w:cs="Arial"/>
                <w:b/>
                <w:bCs/>
              </w:rPr>
              <w:t>É</w:t>
            </w:r>
            <w:r w:rsidR="00237CF1" w:rsidRPr="005D31FB">
              <w:rPr>
                <w:rFonts w:cs="Arial"/>
                <w:b/>
                <w:bCs/>
              </w:rPr>
              <w:t xml:space="preserve">tude 2 : </w:t>
            </w:r>
            <w:r w:rsidR="006D747A">
              <w:rPr>
                <w:rFonts w:cs="Arial"/>
                <w:b/>
                <w:bCs/>
              </w:rPr>
              <w:t>c</w:t>
            </w:r>
            <w:r w:rsidR="00237CF1" w:rsidRPr="005D31FB">
              <w:rPr>
                <w:b/>
                <w:bCs/>
              </w:rPr>
              <w:t>réation de la section du clip en fonction des contraintes sur l’attache ceinture</w:t>
            </w:r>
            <w:r w:rsidR="00580533">
              <w:rPr>
                <w:b/>
                <w:bCs/>
              </w:rPr>
              <w:t xml:space="preserve"> nouvelle version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1</w:t>
            </w:r>
            <w:r w:rsidRPr="005D3AD9">
              <w:rPr>
                <w:rFonts w:cs="Arial"/>
                <w:b/>
                <w:bCs/>
              </w:rPr>
              <w:t xml:space="preserve"> h </w:t>
            </w:r>
            <w:r>
              <w:rPr>
                <w:rFonts w:cs="Arial"/>
                <w:b/>
                <w:bCs/>
              </w:rPr>
              <w:t>15</w:t>
            </w:r>
          </w:p>
        </w:tc>
      </w:tr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D9143D" w:rsidP="00E1467C">
            <w:pPr>
              <w:rPr>
                <w:b/>
                <w:bCs/>
              </w:rPr>
            </w:pPr>
            <w:r>
              <w:rPr>
                <w:rFonts w:cs="Arial"/>
                <w:b/>
                <w:bCs/>
              </w:rPr>
              <w:t>É</w:t>
            </w:r>
            <w:r w:rsidR="00237CF1" w:rsidRPr="005D31FB">
              <w:rPr>
                <w:rFonts w:cs="Arial"/>
                <w:b/>
                <w:bCs/>
              </w:rPr>
              <w:t>tude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 3</w:t>
            </w:r>
            <w:r w:rsidR="00E1467C">
              <w:rPr>
                <w:rFonts w:cs="Arial"/>
                <w:b/>
                <w:bCs/>
                <w:spacing w:val="-1"/>
              </w:rPr>
              <w:t xml:space="preserve"> 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: </w:t>
            </w:r>
            <w:r w:rsidR="006D747A">
              <w:rPr>
                <w:rFonts w:cs="Arial"/>
                <w:b/>
                <w:bCs/>
                <w:spacing w:val="-1"/>
              </w:rPr>
              <w:t>é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tude </w:t>
            </w:r>
            <w:r w:rsidR="005C4C11">
              <w:rPr>
                <w:rFonts w:cs="Arial"/>
                <w:b/>
                <w:bCs/>
                <w:spacing w:val="-1"/>
              </w:rPr>
              <w:t>de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 la boite de rangement nouvelle version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 h 05</w:t>
            </w:r>
          </w:p>
        </w:tc>
      </w:tr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D9143D" w:rsidP="00237CF1">
            <w:pPr>
              <w:widowControl w:val="0"/>
              <w:autoSpaceDE w:val="0"/>
              <w:rPr>
                <w:b/>
                <w:bCs/>
              </w:rPr>
            </w:pPr>
            <w:r>
              <w:rPr>
                <w:rFonts w:cs="Arial"/>
                <w:b/>
                <w:bCs/>
              </w:rPr>
              <w:t>É</w:t>
            </w:r>
            <w:r w:rsidR="00237CF1" w:rsidRPr="005D31FB">
              <w:rPr>
                <w:rFonts w:cs="Arial"/>
                <w:b/>
                <w:bCs/>
              </w:rPr>
              <w:t xml:space="preserve">tude 4 : </w:t>
            </w:r>
            <w:r w:rsidR="006D747A">
              <w:rPr>
                <w:rFonts w:cs="Arial"/>
                <w:b/>
                <w:bCs/>
              </w:rPr>
              <w:t>c</w:t>
            </w:r>
            <w:r w:rsidR="00237CF1" w:rsidRPr="005D31FB">
              <w:rPr>
                <w:rFonts w:cs="Arial"/>
                <w:b/>
                <w:bCs/>
              </w:rPr>
              <w:t>hangement de matière pour le blister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widowControl w:val="0"/>
              <w:autoSpaceDE w:val="0"/>
              <w:jc w:val="center"/>
              <w:rPr>
                <w:rFonts w:cs="Arial"/>
                <w:b/>
                <w:bCs/>
              </w:rPr>
            </w:pPr>
            <w:r w:rsidRPr="005D3AD9">
              <w:rPr>
                <w:rFonts w:cs="Arial"/>
                <w:b/>
                <w:bCs/>
              </w:rPr>
              <w:t xml:space="preserve">0 h </w:t>
            </w:r>
            <w:r>
              <w:rPr>
                <w:rFonts w:cs="Arial"/>
                <w:b/>
                <w:bCs/>
              </w:rPr>
              <w:t>2</w:t>
            </w:r>
            <w:r w:rsidRPr="005D3AD9">
              <w:rPr>
                <w:rFonts w:cs="Arial"/>
                <w:b/>
                <w:bCs/>
              </w:rPr>
              <w:t>5</w:t>
            </w:r>
          </w:p>
        </w:tc>
      </w:tr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D9143D" w:rsidP="00E1467C">
            <w:pPr>
              <w:rPr>
                <w:b/>
                <w:bCs/>
              </w:rPr>
            </w:pPr>
            <w:r>
              <w:rPr>
                <w:rFonts w:cs="Arial"/>
                <w:b/>
                <w:bCs/>
              </w:rPr>
              <w:t>É</w:t>
            </w:r>
            <w:r w:rsidR="00237CF1" w:rsidRPr="005D31FB">
              <w:rPr>
                <w:rFonts w:cs="Arial"/>
                <w:b/>
                <w:bCs/>
              </w:rPr>
              <w:t>tude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 5</w:t>
            </w:r>
            <w:r w:rsidR="00E1467C">
              <w:rPr>
                <w:rFonts w:cs="Arial"/>
                <w:b/>
                <w:bCs/>
                <w:spacing w:val="-1"/>
              </w:rPr>
              <w:t xml:space="preserve"> </w:t>
            </w:r>
            <w:r w:rsidR="00237CF1" w:rsidRPr="00CB67A8">
              <w:rPr>
                <w:rFonts w:cs="Arial"/>
                <w:b/>
                <w:bCs/>
                <w:spacing w:val="-1"/>
              </w:rPr>
              <w:t>:</w:t>
            </w:r>
            <w:r w:rsidR="00CB67A8">
              <w:rPr>
                <w:rFonts w:cs="Arial"/>
                <w:b/>
                <w:bCs/>
                <w:spacing w:val="-1"/>
              </w:rPr>
              <w:t xml:space="preserve"> </w:t>
            </w:r>
            <w:r w:rsidR="006D747A">
              <w:rPr>
                <w:rFonts w:cs="Arial"/>
                <w:b/>
                <w:bCs/>
                <w:spacing w:val="-1"/>
              </w:rPr>
              <w:t>i</w:t>
            </w:r>
            <w:r w:rsidR="00335B6D">
              <w:rPr>
                <w:rFonts w:cs="Arial"/>
                <w:b/>
                <w:bCs/>
                <w:spacing w:val="-1"/>
              </w:rPr>
              <w:t>n</w:t>
            </w:r>
            <w:r w:rsidR="00CB67A8" w:rsidRPr="00CB67A8">
              <w:rPr>
                <w:b/>
                <w:bCs/>
              </w:rPr>
              <w:t>dustrialisation de la boîte de conditionnement nouvelle version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jc w:val="center"/>
              <w:rPr>
                <w:b/>
                <w:bCs/>
              </w:rPr>
            </w:pPr>
            <w:r w:rsidRPr="005D3AD9">
              <w:rPr>
                <w:rFonts w:cs="Arial"/>
                <w:b/>
                <w:bCs/>
              </w:rPr>
              <w:t>0 h</w:t>
            </w:r>
            <w:r>
              <w:rPr>
                <w:rFonts w:cs="Arial"/>
                <w:b/>
                <w:bCs/>
              </w:rPr>
              <w:t xml:space="preserve"> 30</w:t>
            </w:r>
          </w:p>
        </w:tc>
      </w:tr>
      <w:tr w:rsidR="00237CF1" w:rsidRPr="00A802F0" w:rsidTr="00237CF1">
        <w:tc>
          <w:tcPr>
            <w:tcW w:w="8364" w:type="dxa"/>
            <w:shd w:val="clear" w:color="auto" w:fill="auto"/>
          </w:tcPr>
          <w:p w:rsidR="00237CF1" w:rsidRPr="005D31FB" w:rsidRDefault="00D9143D" w:rsidP="00E1467C">
            <w:pPr>
              <w:rPr>
                <w:b/>
                <w:bCs/>
              </w:rPr>
            </w:pPr>
            <w:r>
              <w:rPr>
                <w:rFonts w:cs="Arial"/>
                <w:b/>
                <w:bCs/>
              </w:rPr>
              <w:t>É</w:t>
            </w:r>
            <w:r w:rsidR="00237CF1" w:rsidRPr="005D31FB">
              <w:rPr>
                <w:rFonts w:cs="Arial"/>
                <w:b/>
                <w:bCs/>
              </w:rPr>
              <w:t>tude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 6</w:t>
            </w:r>
            <w:r w:rsidR="00E1467C">
              <w:rPr>
                <w:rFonts w:cs="Arial"/>
                <w:b/>
                <w:bCs/>
                <w:spacing w:val="-1"/>
              </w:rPr>
              <w:t xml:space="preserve"> </w:t>
            </w:r>
            <w:r w:rsidR="00237CF1" w:rsidRPr="005D31FB">
              <w:rPr>
                <w:rFonts w:cs="Arial"/>
                <w:b/>
                <w:bCs/>
                <w:spacing w:val="-1"/>
              </w:rPr>
              <w:t xml:space="preserve">: </w:t>
            </w:r>
            <w:r w:rsidR="006D747A">
              <w:rPr>
                <w:rFonts w:cs="Arial"/>
                <w:b/>
                <w:bCs/>
                <w:spacing w:val="-1"/>
              </w:rPr>
              <w:t>é</w:t>
            </w:r>
            <w:r w:rsidR="00237CF1" w:rsidRPr="005D31FB">
              <w:rPr>
                <w:b/>
                <w:bCs/>
              </w:rPr>
              <w:t>tude au choix pour les options POP ou CO</w:t>
            </w:r>
          </w:p>
        </w:tc>
        <w:tc>
          <w:tcPr>
            <w:tcW w:w="1417" w:type="dxa"/>
            <w:shd w:val="clear" w:color="auto" w:fill="auto"/>
          </w:tcPr>
          <w:p w:rsidR="00237CF1" w:rsidRPr="005D3AD9" w:rsidRDefault="00237CF1" w:rsidP="00237CF1">
            <w:pPr>
              <w:jc w:val="center"/>
              <w:rPr>
                <w:b/>
                <w:bCs/>
              </w:rPr>
            </w:pPr>
            <w:r w:rsidRPr="005D3AD9">
              <w:rPr>
                <w:rFonts w:cs="Arial"/>
                <w:b/>
                <w:bCs/>
              </w:rPr>
              <w:t xml:space="preserve">0 h </w:t>
            </w:r>
            <w:r>
              <w:rPr>
                <w:rFonts w:cs="Arial"/>
                <w:b/>
                <w:bCs/>
              </w:rPr>
              <w:t>15</w:t>
            </w:r>
          </w:p>
        </w:tc>
      </w:tr>
    </w:tbl>
    <w:p w:rsidR="00237CF1" w:rsidRPr="007C4A32" w:rsidRDefault="00237CF1" w:rsidP="00A751AA">
      <w:pPr>
        <w:jc w:val="center"/>
        <w:rPr>
          <w:rFonts w:cs="Arial"/>
          <w:b/>
          <w:sz w:val="32"/>
        </w:rPr>
      </w:pPr>
    </w:p>
    <w:p w:rsidR="000229A4" w:rsidRPr="007C4A32" w:rsidRDefault="008A6952" w:rsidP="00A751AA">
      <w:pPr>
        <w:pStyle w:val="Corpsdetexte"/>
        <w:rPr>
          <w:rFonts w:cs="Arial"/>
        </w:rPr>
        <w:sectPr w:rsidR="000229A4" w:rsidRPr="007C4A32" w:rsidSect="00665FD6">
          <w:footerReference w:type="default" r:id="rId10"/>
          <w:footnotePr>
            <w:pos w:val="beneathText"/>
          </w:footnotePr>
          <w:pgSz w:w="11905" w:h="16837"/>
          <w:pgMar w:top="1417" w:right="1417" w:bottom="1417" w:left="1417" w:header="720" w:footer="709" w:gutter="0"/>
          <w:cols w:space="720"/>
          <w:docGrid w:linePitch="360"/>
        </w:sectPr>
      </w:pPr>
      <w:r w:rsidRPr="007C4A32">
        <w:rPr>
          <w:rFonts w:cs="Arial"/>
        </w:rPr>
        <w:tab/>
      </w:r>
    </w:p>
    <w:p w:rsidR="005B1699" w:rsidRPr="0048179C" w:rsidRDefault="1E20C28F" w:rsidP="1E20C28F">
      <w:pPr>
        <w:jc w:val="center"/>
        <w:rPr>
          <w:b/>
          <w:bCs/>
          <w:sz w:val="32"/>
          <w:szCs w:val="32"/>
        </w:rPr>
      </w:pPr>
      <w:r w:rsidRPr="1E20C28F">
        <w:rPr>
          <w:b/>
          <w:bCs/>
          <w:sz w:val="32"/>
          <w:szCs w:val="32"/>
        </w:rPr>
        <w:lastRenderedPageBreak/>
        <w:t>Présentation</w:t>
      </w:r>
    </w:p>
    <w:p w:rsidR="001371A0" w:rsidRDefault="001371A0" w:rsidP="005B1699">
      <w:pPr>
        <w:rPr>
          <w:b/>
          <w:szCs w:val="22"/>
        </w:rPr>
      </w:pPr>
    </w:p>
    <w:p w:rsidR="00563288" w:rsidRDefault="1E20C28F" w:rsidP="00C5316A">
      <w:pPr>
        <w:rPr>
          <w:szCs w:val="22"/>
        </w:rPr>
      </w:pPr>
      <w:r>
        <w:t>La société AUDITECH Innovations propose une nouvelle façon d’aborder la protection antibruit moulé</w:t>
      </w:r>
      <w:r w:rsidR="00EC7D5D">
        <w:t>e</w:t>
      </w:r>
      <w:r>
        <w:t xml:space="preserve"> sur mesure avec l’AUDIPACK EarTech AUDITECH Innovations</w:t>
      </w:r>
      <w:r w:rsidR="0056410E">
        <w:t>.</w:t>
      </w:r>
    </w:p>
    <w:p w:rsidR="003E6FBB" w:rsidRPr="00C5316A" w:rsidRDefault="005F1151" w:rsidP="00C5316A">
      <w:pPr>
        <w:rPr>
          <w:szCs w:val="22"/>
        </w:rPr>
      </w:pPr>
      <w:r w:rsidRPr="00563288">
        <w:rPr>
          <w:noProof/>
          <w:lang w:eastAsia="fr-FR"/>
        </w:rPr>
        <w:drawing>
          <wp:anchor distT="0" distB="0" distL="114300" distR="114300" simplePos="0" relativeHeight="251631104" behindDoc="0" locked="0" layoutInCell="1" allowOverlap="1">
            <wp:simplePos x="0" y="0"/>
            <wp:positionH relativeFrom="margin">
              <wp:posOffset>1875155</wp:posOffset>
            </wp:positionH>
            <wp:positionV relativeFrom="paragraph">
              <wp:posOffset>4445</wp:posOffset>
            </wp:positionV>
            <wp:extent cx="2392680" cy="2157095"/>
            <wp:effectExtent l="0" t="0" r="7620" b="0"/>
            <wp:wrapSquare wrapText="bothSides"/>
            <wp:docPr id="242" name="Image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268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5F1151" w:rsidRDefault="005F1151" w:rsidP="004754A6">
      <w:pPr>
        <w:rPr>
          <w:szCs w:val="22"/>
        </w:rPr>
      </w:pPr>
    </w:p>
    <w:p w:rsidR="001371A0" w:rsidRDefault="1E20C28F" w:rsidP="004754A6">
      <w:pPr>
        <w:rPr>
          <w:szCs w:val="22"/>
        </w:rPr>
      </w:pPr>
      <w:r>
        <w:t xml:space="preserve">L’innovation de cet </w:t>
      </w:r>
      <w:r w:rsidR="00EC7D5D">
        <w:t>é</w:t>
      </w:r>
      <w:r w:rsidR="00102512">
        <w:t xml:space="preserve">quipement de </w:t>
      </w:r>
      <w:r w:rsidR="00EC7D5D">
        <w:t>p</w:t>
      </w:r>
      <w:r w:rsidR="00102512">
        <w:t xml:space="preserve">rotection </w:t>
      </w:r>
      <w:r w:rsidR="00EC7D5D">
        <w:t>i</w:t>
      </w:r>
      <w:r w:rsidR="00102512">
        <w:t>ndividuel (EPI)</w:t>
      </w:r>
      <w:r>
        <w:t xml:space="preserve"> permet une protection immédiate du futur utilisateur de l’EPI moulé sur mesure. </w:t>
      </w:r>
    </w:p>
    <w:p w:rsidR="003E6FBB" w:rsidRDefault="003E6FBB" w:rsidP="004754A6">
      <w:pPr>
        <w:rPr>
          <w:szCs w:val="22"/>
        </w:rPr>
      </w:pPr>
    </w:p>
    <w:p w:rsidR="00B2190B" w:rsidRDefault="00335B6D" w:rsidP="005F1151">
      <w:r>
        <w:t>À</w:t>
      </w:r>
      <w:r w:rsidR="1E20C28F">
        <w:t xml:space="preserve"> la livraison de l'AUDIPACK EarTech, l’utilisateur se protège du bruit immédiatement avec les embouts standards à ailettes Flex </w:t>
      </w:r>
      <w:r w:rsidR="002E2035">
        <w:t>ou avec les embouts moulés. I</w:t>
      </w:r>
      <w:r w:rsidR="1E20C28F">
        <w:t>l bénéficie immédiatement de la technologie du filtre avec sa double protection sur les bruits continus et bruits impulsionnels</w:t>
      </w:r>
      <w:r w:rsidR="002E2035">
        <w:t>.</w:t>
      </w:r>
    </w:p>
    <w:p w:rsidR="0068449A" w:rsidRDefault="0068449A" w:rsidP="00325952"/>
    <w:p w:rsidR="00981E91" w:rsidRDefault="005F1151" w:rsidP="00D87166">
      <w:pPr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34176" behindDoc="1" locked="0" layoutInCell="1" allowOverlap="1">
            <wp:simplePos x="0" y="0"/>
            <wp:positionH relativeFrom="column">
              <wp:posOffset>2576195</wp:posOffset>
            </wp:positionH>
            <wp:positionV relativeFrom="paragraph">
              <wp:posOffset>126365</wp:posOffset>
            </wp:positionV>
            <wp:extent cx="1859280" cy="1707637"/>
            <wp:effectExtent l="0" t="0" r="7620" b="6985"/>
            <wp:wrapTight wrapText="bothSides">
              <wp:wrapPolygon edited="0">
                <wp:start x="0" y="0"/>
                <wp:lineTo x="0" y="21447"/>
                <wp:lineTo x="21467" y="21447"/>
                <wp:lineTo x="21467" y="0"/>
                <wp:lineTo x="0" y="0"/>
              </wp:wrapPolygon>
            </wp:wrapTight>
            <wp:docPr id="240" name="Image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9280" cy="17076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81E91" w:rsidRDefault="00CC2753" w:rsidP="00D87166">
      <w:pPr>
        <w:jc w:val="center"/>
      </w:pPr>
      <w:r>
        <w:rPr>
          <w:noProof/>
          <w:lang w:eastAsia="fr-FR"/>
        </w:rPr>
        <w:pict>
          <v:group id="Groupe 281" o:spid="_x0000_s1026" style="position:absolute;left:0;text-align:left;margin-left:141.65pt;margin-top:.95pt;width:325.8pt;height:31.8pt;z-index:251637248" coordsize="41376,4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">
            <v:line id="Connecteur droit 241" o:spid="_x0000_s1027" style="position:absolute;flip:x y;visibility:visible;mso-wrap-style:square" from="8077,1905" to="14173,3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" strokecolor="black [3213]" strokeweight=".5pt">
              <v:stroke joinstyle="miter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44" o:spid="_x0000_s1028" type="#_x0000_t202" style="position:absolute;width:7848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" fillcolor="white [3201]" stroked="f" strokeweight=".5pt">
              <v:textbox>
                <w:txbxContent>
                  <w:p w:rsidR="00CC2753" w:rsidRDefault="00CC2753">
                    <w:r>
                      <w:t>FILTRE</w:t>
                    </w:r>
                  </w:p>
                </w:txbxContent>
              </v:textbox>
            </v:shape>
            <v:line id="Connecteur droit 245" o:spid="_x0000_s1029" style="position:absolute;flip:y;visibility:visible;mso-wrap-style:square" from="23622,2514" to="30861,4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" strokecolor="black [3200]" strokeweight=".5pt">
              <v:stroke joinstyle="miter"/>
            </v:line>
            <v:shape id="Zone de texte 249" o:spid="_x0000_s1030" type="#_x0000_t202" style="position:absolute;left:30708;top:533;width:10668;height:33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" fillcolor="white [3201]" stroked="f" strokeweight=".5pt">
              <v:textbox>
                <w:txbxContent>
                  <w:p w:rsidR="00CC2753" w:rsidRDefault="00CC2753">
                    <w:r>
                      <w:t>BOUCHON</w:t>
                    </w:r>
                  </w:p>
                </w:txbxContent>
              </v:textbox>
            </v:shape>
          </v:group>
        </w:pict>
      </w:r>
    </w:p>
    <w:p w:rsidR="00981E91" w:rsidRDefault="00CC2753" w:rsidP="00D87166">
      <w:pPr>
        <w:jc w:val="center"/>
      </w:pPr>
      <w:r>
        <w:rPr>
          <w:noProof/>
          <w:lang w:eastAsia="fr-FR"/>
        </w:rPr>
        <w:pict>
          <v:line id="Connecteur droit 10251" o:spid="_x0000_s1243" style="position:absolute;left:0;text-align:lef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9.65pt,11.15pt" to="274.25pt,5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" strokecolor="black [3200]" strokeweight=".5pt">
            <v:stroke joinstyle="miter"/>
          </v:line>
        </w:pict>
      </w:r>
    </w:p>
    <w:p w:rsidR="00981E91" w:rsidRDefault="00CC2753" w:rsidP="00D87166">
      <w:pPr>
        <w:jc w:val="center"/>
      </w:pPr>
      <w:r>
        <w:rPr>
          <w:noProof/>
          <w:lang w:eastAsia="fr-FR"/>
        </w:rPr>
        <w:pict>
          <v:line id="Connecteur droit 10252" o:spid="_x0000_s1242" style="position:absolute;left:0;text-align:left;flip:y;z-index:25174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65pt,4.55pt" to="333.65pt,6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" strokecolor="black [3200]" strokeweight=".5pt">
            <v:stroke joinstyle="miter"/>
          </v:line>
        </w:pict>
      </w:r>
    </w:p>
    <w:p w:rsidR="00981E91" w:rsidRDefault="00981E91" w:rsidP="00D87166">
      <w:pPr>
        <w:jc w:val="center"/>
      </w:pPr>
    </w:p>
    <w:p w:rsidR="00981E91" w:rsidRDefault="00981E91" w:rsidP="00D87166">
      <w:pPr>
        <w:jc w:val="center"/>
      </w:pPr>
    </w:p>
    <w:p w:rsidR="00981E91" w:rsidRDefault="00981E91" w:rsidP="00D87166">
      <w:pPr>
        <w:jc w:val="center"/>
      </w:pPr>
    </w:p>
    <w:p w:rsidR="00981E91" w:rsidRDefault="00981E91" w:rsidP="00D87166">
      <w:pPr>
        <w:jc w:val="center"/>
      </w:pPr>
    </w:p>
    <w:p w:rsidR="005F1151" w:rsidRDefault="005F1151" w:rsidP="00D87166">
      <w:pPr>
        <w:jc w:val="center"/>
      </w:pPr>
    </w:p>
    <w:p w:rsidR="005F1151" w:rsidRDefault="005F1151" w:rsidP="00D87166">
      <w:pPr>
        <w:jc w:val="center"/>
      </w:pPr>
    </w:p>
    <w:p w:rsidR="00D87166" w:rsidRDefault="00D87166" w:rsidP="00D87166">
      <w:pPr>
        <w:jc w:val="center"/>
      </w:pPr>
    </w:p>
    <w:p w:rsidR="00D87166" w:rsidRDefault="00D87166" w:rsidP="00325952"/>
    <w:p w:rsidR="0068449A" w:rsidRDefault="009A0062" w:rsidP="005F1151">
      <w:r w:rsidRPr="009A0062">
        <w:rPr>
          <w:noProof/>
          <w:lang w:eastAsia="fr-FR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1882140</wp:posOffset>
            </wp:positionH>
            <wp:positionV relativeFrom="paragraph">
              <wp:posOffset>441325</wp:posOffset>
            </wp:positionV>
            <wp:extent cx="2237740" cy="1731645"/>
            <wp:effectExtent l="0" t="0" r="0" b="1905"/>
            <wp:wrapTight wrapText="bothSides">
              <wp:wrapPolygon edited="0">
                <wp:start x="0" y="0"/>
                <wp:lineTo x="0" y="21386"/>
                <wp:lineTo x="21330" y="21386"/>
                <wp:lineTo x="21330" y="0"/>
                <wp:lineTo x="0" y="0"/>
              </wp:wrapPolygon>
            </wp:wrapTight>
            <wp:docPr id="294" name="Image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7740" cy="1731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7711">
        <w:t xml:space="preserve">AUDITECH </w:t>
      </w:r>
      <w:r w:rsidR="00335B6D">
        <w:t>I</w:t>
      </w:r>
      <w:r w:rsidR="002D7711">
        <w:t>nnovations couvre l’ensemble du territoire national</w:t>
      </w:r>
      <w:r w:rsidR="004967B5">
        <w:t>, elle possède des implantations en Europe et produit plus de 1</w:t>
      </w:r>
      <w:r w:rsidR="00E1467C">
        <w:t xml:space="preserve"> </w:t>
      </w:r>
      <w:r w:rsidR="004967B5">
        <w:t>500 équipements par semaine en flux tiré.</w:t>
      </w:r>
    </w:p>
    <w:p w:rsidR="00981E91" w:rsidRDefault="00981E91" w:rsidP="00325952"/>
    <w:p w:rsidR="00981E91" w:rsidRDefault="00981E91" w:rsidP="00325952"/>
    <w:p w:rsidR="00981E91" w:rsidRDefault="00981E91" w:rsidP="00325952"/>
    <w:p w:rsidR="00981E91" w:rsidRDefault="00981E91" w:rsidP="00325952"/>
    <w:p w:rsidR="00981E91" w:rsidRDefault="00981E91" w:rsidP="00325952"/>
    <w:p w:rsidR="00981E91" w:rsidRDefault="00981E91" w:rsidP="00325952"/>
    <w:p w:rsidR="00981E91" w:rsidRDefault="00CC2753" w:rsidP="00325952">
      <w:r>
        <w:rPr>
          <w:noProof/>
          <w:lang w:eastAsia="fr-FR"/>
        </w:rPr>
        <w:pict>
          <v:shape id="Zone de texte 293" o:spid="_x0000_s1031" type="#_x0000_t202" style="position:absolute;left:0;text-align:left;margin-left:251.4pt;margin-top:11.55pt;width:100.2pt;height:30pt;z-index:251676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" filled="f" stroked="f" strokeweight=".5pt">
            <v:textbox>
              <w:txbxContent>
                <w:p w:rsidR="00CC2753" w:rsidRPr="00E40C0A" w:rsidRDefault="00CC2753" w:rsidP="009A0062">
                  <w:pPr>
                    <w:rPr>
                      <w:b/>
                    </w:rPr>
                  </w:pPr>
                  <w:r w:rsidRPr="00E40C0A">
                    <w:rPr>
                      <w:b/>
                    </w:rPr>
                    <w:t>AUDIPACK</w:t>
                  </w:r>
                </w:p>
              </w:txbxContent>
            </v:textbox>
          </v:shape>
        </w:pict>
      </w:r>
    </w:p>
    <w:p w:rsidR="00981E91" w:rsidRDefault="00981E91" w:rsidP="00325952"/>
    <w:p w:rsidR="00981E91" w:rsidRDefault="00981E91" w:rsidP="00325952"/>
    <w:p w:rsidR="0011245D" w:rsidRPr="00325952" w:rsidRDefault="0011245D" w:rsidP="00325952"/>
    <w:p w:rsidR="00973B29" w:rsidRDefault="00973B29">
      <w:pPr>
        <w:suppressAutoHyphens w:val="0"/>
        <w:rPr>
          <w:rFonts w:eastAsia="Times New Roman" w:cs="Arial"/>
          <w:lang w:eastAsia="fr-FR"/>
        </w:rPr>
      </w:pPr>
      <w:r>
        <w:rPr>
          <w:rFonts w:cs="Arial"/>
        </w:rPr>
        <w:br w:type="page"/>
      </w:r>
    </w:p>
    <w:p w:rsidR="00E1467C" w:rsidRDefault="00E1467C" w:rsidP="00DF0CC7">
      <w:pPr>
        <w:pStyle w:val="NormalWeb"/>
        <w:rPr>
          <w:rFonts w:cs="Arial"/>
        </w:rPr>
      </w:pPr>
    </w:p>
    <w:p w:rsidR="00DF0CC7" w:rsidRDefault="1E20C28F" w:rsidP="00DF0CC7">
      <w:pPr>
        <w:pStyle w:val="NormalWeb"/>
        <w:rPr>
          <w:rFonts w:cs="Arial"/>
        </w:rPr>
      </w:pPr>
      <w:r w:rsidRPr="1E20C28F">
        <w:rPr>
          <w:rFonts w:cs="Arial"/>
        </w:rPr>
        <w:t>Les équipements EPI EarPro AUDITECH Innovations sont livrés dans un AudiPack incluant</w:t>
      </w:r>
      <w:r w:rsidR="00D27832">
        <w:rPr>
          <w:rFonts w:cs="Arial"/>
        </w:rPr>
        <w:t xml:space="preserve"> les accessoires suivants :</w:t>
      </w:r>
    </w:p>
    <w:p w:rsidR="00D27832" w:rsidRPr="00325952" w:rsidRDefault="00D27832" w:rsidP="00DF0CC7">
      <w:pPr>
        <w:pStyle w:val="NormalWeb"/>
      </w:pPr>
    </w:p>
    <w:p w:rsidR="00DF0CC7" w:rsidRPr="00325952" w:rsidRDefault="00CC2753" w:rsidP="000F3EAA">
      <w:pPr>
        <w:suppressAutoHyphens w:val="0"/>
        <w:spacing w:before="100" w:beforeAutospacing="1" w:after="100" w:afterAutospacing="1"/>
        <w:ind w:left="360"/>
      </w:pPr>
      <w:r>
        <w:rPr>
          <w:noProof/>
          <w:lang w:eastAsia="fr-FR"/>
        </w:rPr>
        <w:pict>
          <v:shape id="Zone de texte 280" o:spid="_x0000_s1032" type="#_x0000_t202" style="position:absolute;left:0;text-align:left;margin-left:369.85pt;margin-top:.35pt;width:142.2pt;height:91.8pt;z-index:25164697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" fillcolor="white [3201]" strokeweight=".5pt">
            <v:textbox>
              <w:txbxContent>
                <w:p w:rsidR="00CC2753" w:rsidRPr="000F3EAA" w:rsidRDefault="00CC2753" w:rsidP="00E1467C">
                  <w:pPr>
                    <w:suppressAutoHyphens w:val="0"/>
                    <w:spacing w:before="100" w:beforeAutospacing="1" w:after="100" w:afterAutospacing="1"/>
                    <w:ind w:left="142" w:right="140"/>
                  </w:pPr>
                  <w:r w:rsidRPr="009D21F9">
                    <w:rPr>
                      <w:rFonts w:cs="Arial"/>
                      <w:b/>
                    </w:rPr>
                    <w:t>Rep 2</w:t>
                  </w:r>
                  <w:r>
                    <w:rPr>
                      <w:rFonts w:cs="Arial"/>
                    </w:rPr>
                    <w:t xml:space="preserve"> : u</w:t>
                  </w:r>
                  <w:r w:rsidRPr="00325952">
                    <w:rPr>
                      <w:rFonts w:cs="Arial"/>
                    </w:rPr>
                    <w:t>n enrouleur cordon</w:t>
                  </w:r>
                  <w:r>
                    <w:rPr>
                      <w:rFonts w:cs="Arial"/>
                    </w:rPr>
                    <w:t xml:space="preserve"> souple de sécurité avec point de rupture. Pince à vêtement de sécurité et enrouleur.</w:t>
                  </w:r>
                </w:p>
                <w:p w:rsidR="00CC2753" w:rsidRDefault="00CC2753"/>
              </w:txbxContent>
            </v:textbox>
          </v:shape>
        </w:pict>
      </w:r>
      <w:r>
        <w:rPr>
          <w:rFonts w:cs="Arial"/>
          <w:noProof/>
          <w:lang w:eastAsia="fr-FR"/>
        </w:rPr>
        <w:pict>
          <v:shape id="Zone de texte 279" o:spid="_x0000_s1033" type="#_x0000_t202" style="position:absolute;left:0;text-align:left;margin-left:77.45pt;margin-top:12.3pt;width:192pt;height:54.05pt;z-index:251641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" fillcolor="white [3201]" strokeweight=".5pt">
            <v:textbox>
              <w:txbxContent>
                <w:p w:rsidR="00CC2753" w:rsidRDefault="00CC2753" w:rsidP="00E1467C">
                  <w:pPr>
                    <w:ind w:left="142" w:right="-4"/>
                  </w:pPr>
                  <w:r w:rsidRPr="009D21F9">
                    <w:rPr>
                      <w:rFonts w:cs="Arial"/>
                      <w:b/>
                    </w:rPr>
                    <w:t>Rep 1</w:t>
                  </w:r>
                  <w:r>
                    <w:rPr>
                      <w:rFonts w:cs="Arial"/>
                    </w:rPr>
                    <w:t xml:space="preserve"> : u</w:t>
                  </w:r>
                  <w:r w:rsidRPr="00325952">
                    <w:rPr>
                      <w:rFonts w:cs="Arial"/>
                    </w:rPr>
                    <w:t>ne boite de rangement</w:t>
                  </w:r>
                  <w:r>
                    <w:rPr>
                      <w:rFonts w:cs="Arial"/>
                    </w:rPr>
                    <w:t xml:space="preserve"> avec marquage CE et attache ceinture.</w:t>
                  </w:r>
                </w:p>
              </w:txbxContent>
            </v:textbox>
          </v:shape>
        </w:pict>
      </w:r>
      <w:r w:rsidR="000F3EAA">
        <w:rPr>
          <w:noProof/>
          <w:lang w:eastAsia="fr-FR"/>
        </w:rPr>
        <w:drawing>
          <wp:anchor distT="0" distB="0" distL="114300" distR="114300" simplePos="0" relativeHeight="251632128" behindDoc="1" locked="0" layoutInCell="1" allowOverlap="1">
            <wp:simplePos x="0" y="0"/>
            <wp:positionH relativeFrom="column">
              <wp:posOffset>3787775</wp:posOffset>
            </wp:positionH>
            <wp:positionV relativeFrom="paragraph">
              <wp:posOffset>3810</wp:posOffset>
            </wp:positionV>
            <wp:extent cx="828675" cy="990600"/>
            <wp:effectExtent l="0" t="0" r="9525" b="0"/>
            <wp:wrapTight wrapText="bothSides">
              <wp:wrapPolygon edited="0">
                <wp:start x="0" y="0"/>
                <wp:lineTo x="0" y="21185"/>
                <wp:lineTo x="21352" y="21185"/>
                <wp:lineTo x="21352" y="0"/>
                <wp:lineTo x="0" y="0"/>
              </wp:wrapPolygon>
            </wp:wrapTight>
            <wp:docPr id="278" name="Image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F4B73" w:rsidRPr="007F4B73">
        <w:rPr>
          <w:noProof/>
        </w:rPr>
        <w:t xml:space="preserve"> </w:t>
      </w:r>
      <w:r w:rsidR="007F4B73">
        <w:rPr>
          <w:noProof/>
          <w:lang w:eastAsia="fr-FR"/>
        </w:rPr>
        <w:drawing>
          <wp:inline distT="0" distB="0" distL="0" distR="0">
            <wp:extent cx="736485" cy="914400"/>
            <wp:effectExtent l="0" t="0" r="6985" b="0"/>
            <wp:docPr id="225" name="Image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4077" cy="94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113A1">
        <w:rPr>
          <w:rFonts w:cs="Arial"/>
        </w:rPr>
        <w:t xml:space="preserve"> </w:t>
      </w:r>
    </w:p>
    <w:p w:rsidR="000F3EAA" w:rsidRDefault="00CC2753" w:rsidP="007F4B73">
      <w:pPr>
        <w:suppressAutoHyphens w:val="0"/>
        <w:spacing w:before="100" w:beforeAutospacing="1" w:after="100" w:afterAutospacing="1"/>
        <w:jc w:val="center"/>
      </w:pPr>
      <w:r>
        <w:rPr>
          <w:noProof/>
          <w:lang w:eastAsia="fr-FR"/>
        </w:rPr>
        <w:pict>
          <v:shape id="Zone de texte 287" o:spid="_x0000_s1034" type="#_x0000_t202" style="position:absolute;left:0;text-align:left;margin-left:423.25pt;margin-top:60.8pt;width:102.7pt;height:120.2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" fillcolor="white [3201]" strokeweight=".5pt">
            <v:textbox>
              <w:txbxContent>
                <w:p w:rsidR="00CC2753" w:rsidRDefault="00CC2753">
                  <w:r w:rsidRPr="009D21F9">
                    <w:rPr>
                      <w:b/>
                    </w:rPr>
                    <w:t>Rep 3</w:t>
                  </w:r>
                  <w:r>
                    <w:t xml:space="preserve"> :</w:t>
                  </w:r>
                </w:p>
                <w:p w:rsidR="00CC2753" w:rsidRDefault="00CC2753">
                  <w:r>
                    <w:t>carte Ear Tag</w:t>
                  </w:r>
                </w:p>
                <w:p w:rsidR="00CC2753" w:rsidRDefault="00CC2753">
                  <w:r>
                    <w:t>Carte d’identification nominative avec numéro de série et date de fin de garantie.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285" o:spid="_x0000_s1035" type="#_x0000_t202" style="position:absolute;left:0;text-align:left;margin-left:0;margin-top:85.8pt;width:92pt;height:108pt;z-index:251655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" fillcolor="white [3201]" strokeweight=".5pt">
            <v:textbox>
              <w:txbxContent>
                <w:p w:rsidR="00CC2753" w:rsidRDefault="00CC2753">
                  <w:r w:rsidRPr="009D21F9">
                    <w:rPr>
                      <w:b/>
                    </w:rPr>
                    <w:t>Rep 6</w:t>
                  </w:r>
                  <w:r>
                    <w:t xml:space="preserve"> :</w:t>
                  </w:r>
                </w:p>
                <w:p w:rsidR="00CC2753" w:rsidRDefault="00CC2753" w:rsidP="00DF536B">
                  <w:pPr>
                    <w:jc w:val="left"/>
                  </w:pPr>
                  <w:r>
                    <w:t>un mode d’emploi répondant aux exigences de la norme CE 352-2.</w:t>
                  </w:r>
                </w:p>
              </w:txbxContent>
            </v:textbox>
            <w10:wrap anchorx="margin"/>
          </v:shape>
        </w:pict>
      </w:r>
      <w:r>
        <w:rPr>
          <w:noProof/>
          <w:lang w:eastAsia="fr-FR"/>
        </w:rPr>
        <w:pict>
          <v:shape id="Zone de texte 283" o:spid="_x0000_s1036" type="#_x0000_t202" style="position:absolute;left:0;text-align:left;margin-left:0;margin-top:136.35pt;width:139.8pt;height:30pt;z-index:251647488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" filled="f" stroked="f" strokeweight=".5pt">
            <v:textbox>
              <w:txbxContent>
                <w:p w:rsidR="00CC2753" w:rsidRPr="00E40C0A" w:rsidRDefault="00CC2753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Rep 7 : </w:t>
                  </w:r>
                  <w:r w:rsidRPr="00E40C0A">
                    <w:rPr>
                      <w:b/>
                    </w:rPr>
                    <w:t>AUDIPACK</w:t>
                  </w:r>
                </w:p>
              </w:txbxContent>
            </v:textbox>
            <w10:wrap anchorx="margin"/>
          </v:shape>
        </w:pict>
      </w:r>
      <w:r w:rsidR="007F4B73">
        <w:rPr>
          <w:noProof/>
          <w:lang w:eastAsia="fr-FR"/>
        </w:rPr>
        <w:drawing>
          <wp:inline distT="0" distB="0" distL="0" distR="0">
            <wp:extent cx="760516" cy="1104900"/>
            <wp:effectExtent l="0" t="0" r="1905" b="0"/>
            <wp:docPr id="226" name="Imag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6310" cy="1113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4B73">
        <w:rPr>
          <w:noProof/>
          <w:lang w:eastAsia="fr-FR"/>
        </w:rPr>
        <w:drawing>
          <wp:inline distT="0" distB="0" distL="0" distR="0">
            <wp:extent cx="2277745" cy="1807595"/>
            <wp:effectExtent l="0" t="0" r="8255" b="2540"/>
            <wp:docPr id="227" name="Imag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9664" cy="181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4B73" w:rsidRPr="007F4B73">
        <w:rPr>
          <w:noProof/>
        </w:rPr>
        <w:t xml:space="preserve"> </w:t>
      </w:r>
      <w:r w:rsidR="007F4B73">
        <w:rPr>
          <w:noProof/>
          <w:lang w:eastAsia="fr-FR"/>
        </w:rPr>
        <w:drawing>
          <wp:inline distT="0" distB="0" distL="0" distR="0">
            <wp:extent cx="1172473" cy="800100"/>
            <wp:effectExtent l="0" t="0" r="8890" b="0"/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844" cy="813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0B5" w:rsidRDefault="00DF536B" w:rsidP="00E220B5">
      <w:pPr>
        <w:suppressAutoHyphens w:val="0"/>
        <w:spacing w:before="100" w:beforeAutospacing="1" w:after="100" w:afterAutospacing="1"/>
      </w:pPr>
      <w:r>
        <w:tab/>
      </w:r>
      <w:r>
        <w:tab/>
      </w:r>
      <w:r>
        <w:tab/>
      </w:r>
    </w:p>
    <w:p w:rsidR="00E220B5" w:rsidRDefault="00E220B5" w:rsidP="00E220B5">
      <w:pPr>
        <w:suppressAutoHyphens w:val="0"/>
        <w:spacing w:before="100" w:beforeAutospacing="1" w:after="100" w:afterAutospacing="1"/>
      </w:pPr>
    </w:p>
    <w:p w:rsidR="00D051AA" w:rsidRPr="00B07ACB" w:rsidRDefault="00CC2753" w:rsidP="00B07ACB">
      <w:pPr>
        <w:suppressAutoHyphens w:val="0"/>
        <w:spacing w:before="100" w:beforeAutospacing="1" w:after="100" w:afterAutospacing="1"/>
      </w:pPr>
      <w:r>
        <w:rPr>
          <w:noProof/>
          <w:lang w:eastAsia="fr-FR"/>
        </w:rPr>
        <w:pict>
          <v:shape id="Zone de texte 89" o:spid="_x0000_s1037" type="#_x0000_t202" style="position:absolute;left:0;text-align:left;margin-left:344.85pt;margin-top:23.45pt;width:187.85pt;height:94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" fillcolor="white [3201]" strokeweight=".5pt">
            <v:textbox>
              <w:txbxContent>
                <w:p w:rsidR="00CC2753" w:rsidRDefault="00CC2753" w:rsidP="00E1467C">
                  <w:pPr>
                    <w:ind w:left="142" w:right="171"/>
                  </w:pPr>
                  <w:r w:rsidRPr="009D21F9">
                    <w:rPr>
                      <w:b/>
                    </w:rPr>
                    <w:t>Rep 4</w:t>
                  </w:r>
                  <w:r>
                    <w:t> : un tube EarClean</w:t>
                  </w:r>
                </w:p>
                <w:p w:rsidR="00CC2753" w:rsidRDefault="00CC2753" w:rsidP="00E1467C">
                  <w:pPr>
                    <w:ind w:left="142" w:right="171"/>
                  </w:pPr>
                  <w:r>
                    <w:t>Crème lubrifiante pour faciliter l’insertion de l’embout moulé dans l’oreille lors des premières utilisations.</w:t>
                  </w:r>
                </w:p>
              </w:txbxContent>
            </v:textbox>
            <w10:wrap anchorx="margin"/>
          </v:shape>
        </w:pict>
      </w:r>
      <w:r w:rsidR="009F168E">
        <w:rPr>
          <w:noProof/>
          <w:lang w:eastAsia="fr-FR"/>
        </w:rPr>
        <w:drawing>
          <wp:anchor distT="0" distB="0" distL="114300" distR="114300" simplePos="0" relativeHeight="251737600" behindDoc="0" locked="0" layoutInCell="1" allowOverlap="1">
            <wp:simplePos x="0" y="0"/>
            <wp:positionH relativeFrom="column">
              <wp:posOffset>3422346</wp:posOffset>
            </wp:positionH>
            <wp:positionV relativeFrom="paragraph">
              <wp:posOffset>200853</wp:posOffset>
            </wp:positionV>
            <wp:extent cx="714375" cy="1149350"/>
            <wp:effectExtent l="0" t="0" r="9525" b="0"/>
            <wp:wrapSquare wrapText="bothSides"/>
            <wp:docPr id="257" name="Image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114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Zone de texte 292" o:spid="_x0000_s1038" type="#_x0000_t202" style="position:absolute;left:0;text-align:left;margin-left:87.85pt;margin-top:5.15pt;width:154.2pt;height:81.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" fillcolor="white [3201]" strokeweight=".5pt">
            <v:textbox>
              <w:txbxContent>
                <w:p w:rsidR="00CC2753" w:rsidRDefault="00CC2753" w:rsidP="005F1151">
                  <w:r w:rsidRPr="009D21F9">
                    <w:rPr>
                      <w:b/>
                    </w:rPr>
                    <w:t>Rep 5</w:t>
                  </w:r>
                  <w:r>
                    <w:t xml:space="preserve"> : EPI anti bruit</w:t>
                  </w:r>
                </w:p>
                <w:p w:rsidR="00CC2753" w:rsidRDefault="00CC2753" w:rsidP="00E1467C">
                  <w:pPr>
                    <w:ind w:right="81"/>
                  </w:pPr>
                  <w:r>
                    <w:t>Embouts moulés sur-mesure en silicone avec paire de filtres clipsés et démontables.</w:t>
                  </w:r>
                </w:p>
              </w:txbxContent>
            </v:textbox>
          </v:shape>
        </w:pict>
      </w:r>
      <w:r w:rsidR="00B07ACB">
        <w:rPr>
          <w:noProof/>
          <w:lang w:eastAsia="fr-FR"/>
        </w:rPr>
        <w:drawing>
          <wp:inline distT="0" distB="0" distL="0" distR="0">
            <wp:extent cx="802005" cy="1398954"/>
            <wp:effectExtent l="266700" t="114300" r="264795" b="106045"/>
            <wp:docPr id="258" name="Image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print"/>
                    <a:srcRect t="1124"/>
                    <a:stretch/>
                  </pic:blipFill>
                  <pic:spPr bwMode="auto">
                    <a:xfrm>
                      <a:off x="0" y="0"/>
                      <a:ext cx="802589" cy="1399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07ACB">
        <w:tab/>
      </w:r>
    </w:p>
    <w:p w:rsidR="00D051AA" w:rsidRPr="00E563B6" w:rsidRDefault="00D051AA" w:rsidP="00D051AA">
      <w:pPr>
        <w:widowControl w:val="0"/>
        <w:autoSpaceDE w:val="0"/>
        <w:autoSpaceDN w:val="0"/>
        <w:adjustRightInd w:val="0"/>
        <w:rPr>
          <w:rFonts w:cs="Arial"/>
          <w:bCs/>
          <w:u w:val="single"/>
        </w:rPr>
      </w:pPr>
    </w:p>
    <w:p w:rsidR="00F967B5" w:rsidRDefault="00F967B5" w:rsidP="00B46508">
      <w:pPr>
        <w:widowControl w:val="0"/>
        <w:autoSpaceDE w:val="0"/>
        <w:autoSpaceDN w:val="0"/>
        <w:adjustRightInd w:val="0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br w:type="page"/>
      </w:r>
    </w:p>
    <w:p w:rsidR="00F967B5" w:rsidRDefault="00F967B5" w:rsidP="00B46508">
      <w:pPr>
        <w:widowControl w:val="0"/>
        <w:autoSpaceDE w:val="0"/>
        <w:autoSpaceDN w:val="0"/>
        <w:adjustRightInd w:val="0"/>
        <w:rPr>
          <w:rFonts w:cs="Arial"/>
          <w:sz w:val="20"/>
          <w:szCs w:val="20"/>
        </w:rPr>
        <w:sectPr w:rsidR="00F967B5" w:rsidSect="00665FD6">
          <w:headerReference w:type="default" r:id="rId21"/>
          <w:footnotePr>
            <w:pos w:val="beneathText"/>
          </w:footnotePr>
          <w:pgSz w:w="11905" w:h="16837" w:code="9"/>
          <w:pgMar w:top="1134" w:right="851" w:bottom="1418" w:left="851" w:header="720" w:footer="709" w:gutter="0"/>
          <w:cols w:space="720"/>
          <w:docGrid w:linePitch="360"/>
        </w:sectPr>
      </w:pPr>
    </w:p>
    <w:p w:rsidR="00B46508" w:rsidRDefault="00B46508" w:rsidP="00B46508">
      <w:pPr>
        <w:suppressAutoHyphens w:val="0"/>
        <w:rPr>
          <w:b/>
          <w:bCs/>
          <w:color w:val="FFFFFF" w:themeColor="background1"/>
        </w:rPr>
      </w:pPr>
      <w:r>
        <w:rPr>
          <w:b/>
          <w:bCs/>
          <w:color w:val="FFFFFF" w:themeColor="background1"/>
        </w:rPr>
        <w:lastRenderedPageBreak/>
        <w:t>D</w:t>
      </w: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</w:p>
    <w:p w:rsidR="00B46508" w:rsidRPr="00B46508" w:rsidRDefault="00B46508" w:rsidP="00B46508">
      <w:pPr>
        <w:suppressAutoHyphens w:val="0"/>
        <w:jc w:val="right"/>
        <w:rPr>
          <w:b/>
          <w:bCs/>
          <w:sz w:val="56"/>
          <w:szCs w:val="56"/>
        </w:rPr>
      </w:pPr>
      <w:r w:rsidRPr="00B46508">
        <w:rPr>
          <w:b/>
          <w:bCs/>
          <w:sz w:val="56"/>
          <w:szCs w:val="56"/>
        </w:rPr>
        <w:t xml:space="preserve">DOSSIER </w:t>
      </w:r>
      <w:r w:rsidR="00145431">
        <w:rPr>
          <w:b/>
          <w:bCs/>
          <w:sz w:val="56"/>
          <w:szCs w:val="56"/>
        </w:rPr>
        <w:t>TECHNIQUE</w:t>
      </w:r>
    </w:p>
    <w:p w:rsidR="00B46508" w:rsidRPr="00B46508" w:rsidRDefault="00B46508" w:rsidP="00B46508">
      <w:pPr>
        <w:suppressAutoHyphens w:val="0"/>
        <w:rPr>
          <w:b/>
          <w:bCs/>
          <w:color w:val="FFFFFF" w:themeColor="background1"/>
          <w:sz w:val="56"/>
          <w:szCs w:val="56"/>
        </w:rPr>
      </w:pPr>
    </w:p>
    <w:p w:rsidR="00B46508" w:rsidRDefault="00B46508" w:rsidP="00B46508">
      <w:pPr>
        <w:suppressAutoHyphens w:val="0"/>
        <w:rPr>
          <w:b/>
          <w:bCs/>
          <w:color w:val="FFFFFF" w:themeColor="background1"/>
        </w:rPr>
        <w:sectPr w:rsidR="00B46508" w:rsidSect="00665FD6">
          <w:headerReference w:type="default" r:id="rId22"/>
          <w:footerReference w:type="default" r:id="rId23"/>
          <w:footnotePr>
            <w:pos w:val="beneathText"/>
          </w:footnotePr>
          <w:pgSz w:w="23811" w:h="16838" w:orient="landscape" w:code="8"/>
          <w:pgMar w:top="851" w:right="1134" w:bottom="851" w:left="1418" w:header="720" w:footer="709" w:gutter="0"/>
          <w:cols w:space="720"/>
          <w:docGrid w:linePitch="360"/>
        </w:sectPr>
      </w:pPr>
    </w:p>
    <w:p w:rsidR="000229A4" w:rsidRPr="0057689D" w:rsidRDefault="00A128BD" w:rsidP="00A128BD">
      <w:pPr>
        <w:shd w:val="clear" w:color="auto" w:fill="595959" w:themeFill="text1" w:themeFillTint="A6"/>
        <w:tabs>
          <w:tab w:val="center" w:pos="5101"/>
        </w:tabs>
        <w:rPr>
          <w:b/>
          <w:bCs/>
          <w:color w:val="FFFFFF" w:themeColor="background1"/>
        </w:rPr>
      </w:pPr>
      <w:r>
        <w:rPr>
          <w:b/>
          <w:bCs/>
          <w:color w:val="FFFFFF" w:themeColor="background1"/>
        </w:rPr>
        <w:lastRenderedPageBreak/>
        <w:tab/>
      </w:r>
      <w:r w:rsidR="1E20C28F" w:rsidRPr="1E20C28F">
        <w:rPr>
          <w:b/>
          <w:bCs/>
          <w:color w:val="FFFFFF" w:themeColor="background1"/>
        </w:rPr>
        <w:t xml:space="preserve">DT 1 : </w:t>
      </w:r>
      <w:r w:rsidR="006D747A">
        <w:rPr>
          <w:b/>
          <w:bCs/>
          <w:color w:val="FFFFFF" w:themeColor="background1"/>
        </w:rPr>
        <w:t>e</w:t>
      </w:r>
      <w:r w:rsidR="1E20C28F" w:rsidRPr="1E20C28F">
        <w:rPr>
          <w:b/>
          <w:bCs/>
          <w:color w:val="FFFFFF" w:themeColor="background1"/>
        </w:rPr>
        <w:t>xtrait du</w:t>
      </w:r>
      <w:r w:rsidR="00634324">
        <w:rPr>
          <w:b/>
          <w:bCs/>
          <w:color w:val="FFFFFF" w:themeColor="background1"/>
        </w:rPr>
        <w:t xml:space="preserve"> cahier des charges fonctionnel</w:t>
      </w:r>
    </w:p>
    <w:p w:rsidR="003E4678" w:rsidRDefault="003E4678" w:rsidP="005B1699">
      <w:pPr>
        <w:widowControl w:val="0"/>
        <w:autoSpaceDE w:val="0"/>
        <w:autoSpaceDN w:val="0"/>
        <w:adjustRightInd w:val="0"/>
        <w:rPr>
          <w:rFonts w:cs="Arial"/>
          <w:b/>
          <w:bCs/>
          <w:szCs w:val="22"/>
          <w:u w:val="single"/>
        </w:rPr>
      </w:pPr>
    </w:p>
    <w:p w:rsidR="00DF536B" w:rsidRPr="00335B6D" w:rsidRDefault="00CC2753" w:rsidP="005B1699">
      <w:pPr>
        <w:widowControl w:val="0"/>
        <w:autoSpaceDE w:val="0"/>
        <w:autoSpaceDN w:val="0"/>
        <w:adjustRightInd w:val="0"/>
        <w:rPr>
          <w:rFonts w:cs="Arial"/>
          <w:b/>
          <w:bCs/>
          <w:szCs w:val="22"/>
          <w:u w:val="single"/>
        </w:rPr>
      </w:pPr>
      <w:r>
        <w:rPr>
          <w:rFonts w:cs="Arial"/>
          <w:b/>
          <w:noProof/>
          <w:lang w:eastAsia="fr-FR"/>
        </w:rPr>
        <w:pict>
          <v:group id="Groupe 10250" o:spid="_x0000_s1039" style="position:absolute;left:0;text-align:left;margin-left:50.95pt;margin-top:17.8pt;width:435pt;height:225pt;z-index:251942400" coordsize="55245,28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" o:allowoverlap="f">
            <v:group id="Groupe 86" o:spid="_x0000_s1040" style="position:absolute;width:55245;height:28575" coordorigin=",-3891" coordsize="44539,28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<v:group id="Groupe 72" o:spid="_x0000_s1041" style="position:absolute;top:-3891;width:44539;height:28997" coordorigin=",-3891" coordsize="44539,28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<v:group id="Groupe 70" o:spid="_x0000_s1042" style="position:absolute;top:-3891;width:44539;height:28997" coordorigin=",-3891" coordsize="44539,28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group id="Groupe 43" o:spid="_x0000_s1043" style="position:absolute;left:15008;top:8050;width:12287;height:7430" coordsize="12287,7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  <v:oval id="Ellipse 45" o:spid="_x0000_s1044" style="position:absolute;width:12287;height:7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" strokeweight=".5pt"/>
                    <v:shape id="Zone de texte 46" o:spid="_x0000_s1045" type="#_x0000_t202" style="position:absolute;left:496;top:2000;width:11352;height:5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1Ie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zBK5fwg+QywsAAAD//wMAUEsBAi0AFAAGAAgAAAAhANvh9svuAAAAhQEAABMAAAAAAAAA&#10;AAAAAAAAAAAAAFtDb250ZW50X1R5cGVzXS54bWxQSwECLQAUAAYACAAAACEAWvQsW78AAAAVAQAA&#10;CwAAAAAAAAAAAAAAAAAfAQAAX3JlbHMvLnJlbHNQSwECLQAUAAYACAAAACEAE49SHsYAAADbAAAA&#10;DwAAAAAAAAAAAAAAAAAHAgAAZHJzL2Rvd25yZXYueG1sUEsFBgAAAAADAAMAtwAAAPoCAAAAAA==&#10;" filled="f" stroked="f" strokeweight=".5pt">
                      <v:textbox>
                        <w:txbxContent>
                          <w:p w:rsidR="00CC2753" w:rsidRPr="00090ECD" w:rsidRDefault="00CC2753" w:rsidP="00634324">
                            <w:pPr>
                              <w:jc w:val="center"/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Boîte de rangement</w:t>
                            </w:r>
                          </w:p>
                        </w:txbxContent>
                      </v:textbox>
                    </v:shape>
                  </v:group>
                  <v:group id="Groupe 19" o:spid="_x0000_s1046" style="position:absolute;left:4207;top:-3891;width:17618;height:7580" coordorigin="-5433,-3891" coordsize="17617,7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<v:oval id="Ellipse 17" o:spid="_x0000_s1047" style="position:absolute;left:-5433;top:-3891;width:17617;height:75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" strokeweight=".5pt"/>
                    <v:shape id="Zone de texte 18" o:spid="_x0000_s1048" type="#_x0000_t202" style="position:absolute;left:-3356;top:-1945;width:13389;height:4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" filled="f" stroked="f" strokeweight=".5pt">
                      <v:textbox>
                        <w:txbxContent>
                          <w:p w:rsidR="00CC2753" w:rsidRPr="00090ECD" w:rsidRDefault="00CC2753" w:rsidP="00634324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Milieu ambiant</w:t>
                            </w:r>
                          </w:p>
                        </w:txbxContent>
                      </v:textbox>
                    </v:shape>
                  </v:group>
                  <v:group id="_x0000_s1049" style="position:absolute;left:25495;top:-3687;width:15175;height:6770" coordorigin="449,-3687" coordsize="15175,67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  <v:oval id="Ellipse 21" o:spid="_x0000_s1050" style="position:absolute;left:449;top:-3687;width:15175;height:66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" strokeweight=".5pt"/>
                    <v:shape id="Zone de texte 22" o:spid="_x0000_s1051" type="#_x0000_t202" style="position:absolute;left:2249;top:-1772;width:11255;height:4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" filled="f" stroked="f" strokeweight=".5pt">
                      <v:textbox>
                        <w:txbxContent>
                          <w:p w:rsidR="00CC2753" w:rsidRPr="00090ECD" w:rsidRDefault="00CC2753" w:rsidP="00634324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Utilisateur</w:t>
                            </w:r>
                          </w:p>
                        </w:txbxContent>
                      </v:textbox>
                    </v:shape>
                  </v:group>
                  <v:oval id="Ellipse 24" o:spid="_x0000_s1052" style="position:absolute;left:32251;top:9371;width:12288;height: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" strokeweight=".5pt">
                    <v:textbox>
                      <w:txbxContent>
                        <w:p w:rsidR="00CC2753" w:rsidRDefault="00CC2753" w:rsidP="00282349">
                          <w:pPr>
                            <w:jc w:val="center"/>
                          </w:pPr>
                          <w:r w:rsidRPr="00282349">
                            <w:rPr>
                              <w:sz w:val="20"/>
                              <w:szCs w:val="20"/>
                            </w:rPr>
                            <w:t>Esthétique</w:t>
                          </w:r>
                        </w:p>
                      </w:txbxContent>
                    </v:textbox>
                  </v:oval>
                  <v:group id="Groupe 32" o:spid="_x0000_s1053" style="position:absolute;left:16174;top:19867;width:12287;height:5239" coordorigin="-225,2971" coordsize="12287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  <v:oval id="Ellipse 33" o:spid="_x0000_s1054" style="position:absolute;left:-225;top:2971;width:12287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" strokeweight=".5pt"/>
                    <v:shape id="Zone de texte 35" o:spid="_x0000_s1055" type="#_x0000_t202" style="position:absolute;left:1491;top:3836;width:8763;height:40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vMp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tjwJfwAmfwBAAD//wMAUEsBAi0AFAAGAAgAAAAhANvh9svuAAAAhQEAABMAAAAAAAAAAAAA&#10;AAAAAAAAAFtDb250ZW50X1R5cGVzXS54bWxQSwECLQAUAAYACAAAACEAWvQsW78AAAAVAQAACwAA&#10;AAAAAAAAAAAAAAAfAQAAX3JlbHMvLnJlbHNQSwECLQAUAAYACAAAACEA977zKcMAAADbAAAADwAA&#10;AAAAAAAAAAAAAAAHAgAAZHJzL2Rvd25yZXYueG1sUEsFBgAAAAADAAMAtwAAAPcCAAAAAA==&#10;" filled="f" stroked="f" strokeweight=".5pt">
                      <v:textbox>
                        <w:txbxContent>
                          <w:p w:rsidR="00CC2753" w:rsidRPr="00090ECD" w:rsidRDefault="00CC2753" w:rsidP="00634324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Matière</w:t>
                            </w:r>
                          </w:p>
                        </w:txbxContent>
                      </v:textbox>
                    </v:shape>
                  </v:group>
                  <v:group id="Groupe 38" o:spid="_x0000_s1056" style="position:absolute;top:8348;width:12287;height:6248" coordsize="12287,6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  <v:oval id="Ellipse 40" o:spid="_x0000_s1057" style="position:absolute;width:12287;height:62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" strokeweight=".5pt"/>
                    <v:shape id="_x0000_s1058" type="#_x0000_t202" style="position:absolute;left:1809;top:1292;width:8763;height:3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" filled="f" stroked="f" strokeweight=".5pt">
                      <v:textbox>
                        <w:txbxContent>
                          <w:p w:rsidR="00CC2753" w:rsidRPr="00090ECD" w:rsidRDefault="00CC2753" w:rsidP="00634324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Contenu</w:t>
                            </w:r>
                          </w:p>
                        </w:txbxContent>
                      </v:textbox>
                    </v:shape>
                  </v:group>
                </v:group>
                <v:shape id="Forme libre : forme 52" o:spid="_x0000_s1059" style="position:absolute;left:12025;top:2359;width:16256;height:8141;visibility:visible;mso-wrap-style:square;v-text-anchor:middle" coordsize="1411357,576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" path="m,576470c240196,559904,480392,543339,715618,447261,950844,351183,1316935,71230,1411357,e" filled="f" strokeweight="1.5pt">
                  <v:path arrowok="t" o:connecttype="custom" o:connectlocs="0,8933;8184,6931;16140,0" o:connectangles="0,0,0"/>
                </v:shape>
              </v:group>
              <v:group id="Groupe 85" o:spid="_x0000_s1060" style="position:absolute;left:11851;top:2114;width:22625;height:16813" coordorigin="918,-2458" coordsize="22625,16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sFA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rA9fwg+QuzsAAAD//wMAUEsBAi0AFAAGAAgAAAAhANvh9svuAAAAhQEAABMAAAAAAAAAAAAA&#10;AAAAAAAAAFtDb250ZW50X1R5cGVzXS54bWxQSwECLQAUAAYACAAAACEAWvQsW78AAAAVAQAACwAA&#10;AAAAAAAAAAAAAAAfAQAAX3JlbHMvLnJlbHNQSwECLQAUAAYACAAAACEAgO7BQMMAAADbAAAADwAA&#10;AAAAAAAAAAAAAAAHAgAAZHJzL2Rvd25yZXYueG1sUEsFBgAAAAADAAMAtwAAAPcCAAAAAA==&#10;">
                <v:shape id="Zone de texte 75" o:spid="_x0000_s1061" type="#_x0000_t202" style="position:absolute;left:10673;top:-2458;width:5428;height:3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" filled="f" stroked="f" strokeweight=".5pt">
                  <v:textbox>
                    <w:txbxContent>
                      <w:p w:rsidR="00CC2753" w:rsidRPr="006B075D" w:rsidRDefault="00CC2753" w:rsidP="00634324">
                        <w:pPr>
                          <w:rPr>
                            <w:sz w:val="20"/>
                          </w:rPr>
                        </w:pPr>
                        <w:r w:rsidRPr="006B075D">
                          <w:rPr>
                            <w:sz w:val="20"/>
                          </w:rPr>
                          <w:t>FP1</w:t>
                        </w:r>
                      </w:p>
                    </w:txbxContent>
                  </v:textbox>
                </v:shape>
                <v:shape id="Zone de texte 76" o:spid="_x0000_s1062" type="#_x0000_t202" style="position:absolute;left:918;top:-691;width:6895;height:36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iI5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lAn9fwg+Qm18AAAD//wMAUEsBAi0AFAAGAAgAAAAhANvh9svuAAAAhQEAABMAAAAAAAAA&#10;AAAAAAAAAAAAAFtDb250ZW50X1R5cGVzXS54bWxQSwECLQAUAAYACAAAACEAWvQsW78AAAAVAQAA&#10;CwAAAAAAAAAAAAAAAAAfAQAAX3JlbHMvLnJlbHNQSwECLQAUAAYACAAAACEAJloiOcYAAADbAAAA&#10;DwAAAAAAAAAAAAAAAAAHAgAAZHJzL2Rvd25yZXYueG1sUEsFBgAAAAADAAMAtwAAAPoCAAAAAA==&#10;" filled="f" stroked="f" strokeweight=".5pt">
                  <v:textbox>
                    <w:txbxContent>
                      <w:p w:rsidR="00CC2753" w:rsidRPr="006B075D" w:rsidRDefault="00CC2753" w:rsidP="00634324">
                        <w:pPr>
                          <w:rPr>
                            <w:sz w:val="20"/>
                          </w:rPr>
                        </w:pPr>
                        <w:r w:rsidRPr="006B075D">
                          <w:rPr>
                            <w:sz w:val="20"/>
                          </w:rPr>
                          <w:t>F</w:t>
                        </w:r>
                        <w:r>
                          <w:rPr>
                            <w:sz w:val="20"/>
                          </w:rPr>
                          <w:t>C</w:t>
                        </w:r>
                        <w:r w:rsidRPr="006B075D">
                          <w:rPr>
                            <w:sz w:val="20"/>
                          </w:rPr>
                          <w:t>1</w:t>
                        </w:r>
                      </w:p>
                    </w:txbxContent>
                  </v:textbox>
                </v:shape>
                <v:shape id="Zone de texte 78" o:spid="_x0000_s1063" type="#_x0000_t202" style="position:absolute;left:5946;top:11063;width:5746;height:3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oei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eZnD/En6AXN0AAAD//wMAUEsBAi0AFAAGAAgAAAAhANvh9svuAAAAhQEAABMAAAAAAAAA&#10;AAAAAAAAAAAAAFtDb250ZW50X1R5cGVzXS54bWxQSwECLQAUAAYACAAAACEAWvQsW78AAAAVAQAA&#10;CwAAAAAAAAAAAAAAAAAfAQAAX3JlbHMvLnJlbHNQSwECLQAUAAYACAAAACEASRaHosYAAADbAAAA&#10;DwAAAAAAAAAAAAAAAAAHAgAAZHJzL2Rvd25yZXYueG1sUEsFBgAAAAADAAMAtwAAAPoCAAAAAA==&#10;" filled="f" stroked="f" strokeweight=".5pt">
                  <v:textbox>
                    <w:txbxContent>
                      <w:p w:rsidR="00CC2753" w:rsidRPr="006B075D" w:rsidRDefault="00CC2753" w:rsidP="00634324">
                        <w:pPr>
                          <w:rPr>
                            <w:sz w:val="20"/>
                          </w:rPr>
                        </w:pPr>
                        <w:r w:rsidRPr="006B075D">
                          <w:rPr>
                            <w:sz w:val="20"/>
                          </w:rPr>
                          <w:t>F</w:t>
                        </w:r>
                        <w:r>
                          <w:rPr>
                            <w:sz w:val="20"/>
                          </w:rPr>
                          <w:t>C4</w:t>
                        </w:r>
                      </w:p>
                    </w:txbxContent>
                  </v:textbox>
                </v:shape>
                <v:shape id="Zone de texte 83" o:spid="_x0000_s1064" type="#_x0000_t202" style="position:absolute;left:17528;top:4594;width:5925;height:36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" filled="f" stroked="f" strokeweight=".5pt">
                  <v:textbox>
                    <w:txbxContent>
                      <w:p w:rsidR="00CC2753" w:rsidRPr="006B075D" w:rsidRDefault="00CC2753" w:rsidP="00634324">
                        <w:pPr>
                          <w:rPr>
                            <w:sz w:val="20"/>
                          </w:rPr>
                        </w:pPr>
                        <w:r w:rsidRPr="006B075D">
                          <w:rPr>
                            <w:sz w:val="20"/>
                          </w:rPr>
                          <w:t>F</w:t>
                        </w:r>
                        <w:r>
                          <w:rPr>
                            <w:sz w:val="20"/>
                          </w:rPr>
                          <w:t>C3</w:t>
                        </w:r>
                      </w:p>
                    </w:txbxContent>
                  </v:textbox>
                </v:shape>
                <v:shape id="_x0000_s1065" type="#_x0000_t202" style="position:absolute;left:16460;top:292;width:7083;height:3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" filled="f" stroked="f" strokeweight=".5pt">
                  <v:textbox>
                    <w:txbxContent>
                      <w:p w:rsidR="00CC2753" w:rsidRPr="006B075D" w:rsidRDefault="00CC2753" w:rsidP="00634324">
                        <w:pPr>
                          <w:rPr>
                            <w:sz w:val="20"/>
                          </w:rPr>
                        </w:pPr>
                        <w:r w:rsidRPr="006B075D">
                          <w:rPr>
                            <w:sz w:val="20"/>
                          </w:rPr>
                          <w:t>F</w:t>
                        </w:r>
                        <w:r>
                          <w:rPr>
                            <w:sz w:val="20"/>
                          </w:rPr>
                          <w:t>C2</w:t>
                        </w:r>
                      </w:p>
                    </w:txbxContent>
                  </v:textbox>
                </v:shape>
              </v:group>
            </v:group>
            <v:line id="Connecteur droit 28" o:spid="_x0000_s1066" style="position:absolute;visibility:visible;mso-wrap-style:square" from="20530,7332" to="23463,11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" strokecolor="black [3200]" strokeweight=".5pt">
              <v:stroke joinstyle="miter"/>
            </v:line>
            <v:line id="Connecteur droit 31" o:spid="_x0000_s1067" style="position:absolute;flip:x;visibility:visible;mso-wrap-style:square" from="31141,6469" to="36317,12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" strokecolor="black [3200]" strokeweight=".5pt">
              <v:stroke joinstyle="miter"/>
            </v:line>
            <v:line id="Connecteur droit 56" o:spid="_x0000_s1068" style="position:absolute;flip:x;visibility:visible;mso-wrap-style:square" from="33815,15786" to="40072,157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" strokecolor="black [3200]" strokeweight=".5pt">
              <v:stroke joinstyle="miter"/>
            </v:line>
            <v:line id="Connecteur droit 10249" o:spid="_x0000_s1069" style="position:absolute;flip:x y;visibility:visible;mso-wrap-style:square" from="27604,19064" to="28208,233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" strokecolor="black [3200]" strokeweight=".5pt">
              <v:stroke joinstyle="miter"/>
            </v:line>
            <w10:wrap type="topAndBottom"/>
          </v:group>
        </w:pict>
      </w:r>
    </w:p>
    <w:p w:rsidR="003E4678" w:rsidRPr="00335B6D" w:rsidRDefault="003E4678" w:rsidP="00E8121F">
      <w:pPr>
        <w:widowControl w:val="0"/>
        <w:autoSpaceDE w:val="0"/>
        <w:autoSpaceDN w:val="0"/>
        <w:adjustRightInd w:val="0"/>
        <w:rPr>
          <w:rFonts w:cs="Arial"/>
          <w:b/>
        </w:rPr>
      </w:pPr>
    </w:p>
    <w:p w:rsidR="00584BF0" w:rsidRDefault="00584BF0" w:rsidP="1E20C28F">
      <w:pPr>
        <w:pStyle w:val="Corpsdetexte3"/>
        <w:jc w:val="both"/>
        <w:rPr>
          <w:rFonts w:cs="Arial"/>
          <w:sz w:val="24"/>
        </w:rPr>
      </w:pPr>
    </w:p>
    <w:p w:rsidR="005B1699" w:rsidRDefault="1E20C28F" w:rsidP="1E20C28F">
      <w:pPr>
        <w:pStyle w:val="Corpsdetexte3"/>
        <w:jc w:val="both"/>
        <w:rPr>
          <w:rFonts w:cs="Arial"/>
          <w:sz w:val="24"/>
        </w:rPr>
      </w:pPr>
      <w:r w:rsidRPr="00E563B6">
        <w:rPr>
          <w:rFonts w:cs="Arial"/>
          <w:sz w:val="24"/>
        </w:rPr>
        <w:t>Fonctions valorisées :</w:t>
      </w:r>
    </w:p>
    <w:p w:rsidR="00584BF0" w:rsidRPr="00E563B6" w:rsidRDefault="00584BF0" w:rsidP="1E20C28F">
      <w:pPr>
        <w:pStyle w:val="Corpsdetexte3"/>
        <w:jc w:val="both"/>
        <w:rPr>
          <w:rFonts w:cs="Arial"/>
          <w:sz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9526"/>
      </w:tblGrid>
      <w:tr w:rsidR="00FC73E4" w:rsidTr="001A4DBF">
        <w:tc>
          <w:tcPr>
            <w:tcW w:w="817" w:type="dxa"/>
          </w:tcPr>
          <w:p w:rsidR="00FC73E4" w:rsidRDefault="00FC73E4" w:rsidP="002573F2">
            <w:pPr>
              <w:tabs>
                <w:tab w:val="left" w:pos="4545"/>
              </w:tabs>
            </w:pPr>
            <w:r w:rsidRPr="002A794B">
              <w:t>FP1 :</w:t>
            </w:r>
          </w:p>
        </w:tc>
        <w:tc>
          <w:tcPr>
            <w:tcW w:w="9526" w:type="dxa"/>
          </w:tcPr>
          <w:p w:rsidR="00FC73E4" w:rsidRDefault="00FC73E4" w:rsidP="00FC73E4">
            <w:pPr>
              <w:tabs>
                <w:tab w:val="left" w:pos="4545"/>
              </w:tabs>
            </w:pPr>
            <w:r>
              <w:t>p</w:t>
            </w:r>
            <w:r w:rsidRPr="002A794B">
              <w:t>ermettre de ranger le contenu EPI EarPro</w:t>
            </w:r>
            <w:r w:rsidRPr="002A794B">
              <w:rPr>
                <w:vertAlign w:val="superscript"/>
              </w:rPr>
              <w:t>®</w:t>
            </w:r>
          </w:p>
          <w:p w:rsidR="00FC73E4" w:rsidRDefault="00FC73E4" w:rsidP="002573F2">
            <w:pPr>
              <w:tabs>
                <w:tab w:val="left" w:pos="4545"/>
              </w:tabs>
            </w:pPr>
          </w:p>
        </w:tc>
      </w:tr>
      <w:tr w:rsidR="00FC73E4" w:rsidTr="001A4DBF">
        <w:tc>
          <w:tcPr>
            <w:tcW w:w="817" w:type="dxa"/>
          </w:tcPr>
          <w:p w:rsidR="00FC73E4" w:rsidRDefault="00FC73E4" w:rsidP="002573F2">
            <w:pPr>
              <w:tabs>
                <w:tab w:val="left" w:pos="4545"/>
              </w:tabs>
            </w:pPr>
            <w:r>
              <w:t>FC1 :</w:t>
            </w:r>
          </w:p>
        </w:tc>
        <w:tc>
          <w:tcPr>
            <w:tcW w:w="9526" w:type="dxa"/>
          </w:tcPr>
          <w:p w:rsidR="00FC73E4" w:rsidRPr="002A794B" w:rsidRDefault="00FC73E4" w:rsidP="00FC73E4">
            <w:r>
              <w:t>résister au milieu ambiant</w:t>
            </w:r>
          </w:p>
          <w:p w:rsidR="00FC73E4" w:rsidRDefault="00FC73E4" w:rsidP="00FC73E4">
            <w:pPr>
              <w:pStyle w:val="Paragraphedeliste"/>
              <w:ind w:left="0" w:firstLine="11"/>
            </w:pPr>
            <w:r>
              <w:t>r</w:t>
            </w:r>
            <w:r w:rsidRPr="002A794B">
              <w:t>ésister au milieu poussiéreux</w:t>
            </w:r>
          </w:p>
          <w:p w:rsidR="00FC73E4" w:rsidRDefault="00FC73E4" w:rsidP="002573F2">
            <w:pPr>
              <w:tabs>
                <w:tab w:val="left" w:pos="4545"/>
              </w:tabs>
            </w:pPr>
          </w:p>
        </w:tc>
      </w:tr>
      <w:tr w:rsidR="00FC73E4" w:rsidTr="001A4DBF">
        <w:tc>
          <w:tcPr>
            <w:tcW w:w="817" w:type="dxa"/>
          </w:tcPr>
          <w:p w:rsidR="00FC73E4" w:rsidRDefault="00FC73E4" w:rsidP="002573F2">
            <w:pPr>
              <w:tabs>
                <w:tab w:val="left" w:pos="4545"/>
              </w:tabs>
            </w:pPr>
            <w:r>
              <w:t>FC2 :</w:t>
            </w:r>
          </w:p>
        </w:tc>
        <w:tc>
          <w:tcPr>
            <w:tcW w:w="9526" w:type="dxa"/>
          </w:tcPr>
          <w:p w:rsidR="00FC73E4" w:rsidRPr="002A794B" w:rsidRDefault="00FC73E4" w:rsidP="00FC73E4">
            <w:r>
              <w:t>pouvoir accrocher la boîte à une ceinture</w:t>
            </w:r>
          </w:p>
          <w:p w:rsidR="00FC73E4" w:rsidRDefault="00FC73E4" w:rsidP="00FC73E4">
            <w:pPr>
              <w:pStyle w:val="Paragraphedeliste"/>
              <w:ind w:left="0"/>
            </w:pPr>
            <w:r>
              <w:t>a</w:t>
            </w:r>
            <w:r w:rsidRPr="002A794B">
              <w:t>ccroche ceinture solidaire à la boîte de rangement</w:t>
            </w:r>
            <w:r>
              <w:t xml:space="preserve"> </w:t>
            </w:r>
          </w:p>
          <w:p w:rsidR="00FC73E4" w:rsidRDefault="00FC73E4" w:rsidP="002573F2">
            <w:pPr>
              <w:tabs>
                <w:tab w:val="left" w:pos="4545"/>
              </w:tabs>
            </w:pPr>
          </w:p>
        </w:tc>
      </w:tr>
      <w:tr w:rsidR="00FC73E4" w:rsidTr="001A4DBF">
        <w:tc>
          <w:tcPr>
            <w:tcW w:w="817" w:type="dxa"/>
          </w:tcPr>
          <w:p w:rsidR="00FC73E4" w:rsidRDefault="00FC73E4" w:rsidP="00CC2753">
            <w:pPr>
              <w:tabs>
                <w:tab w:val="left" w:pos="4545"/>
              </w:tabs>
            </w:pPr>
            <w:r>
              <w:t>FC3 :</w:t>
            </w:r>
          </w:p>
        </w:tc>
        <w:tc>
          <w:tcPr>
            <w:tcW w:w="9526" w:type="dxa"/>
          </w:tcPr>
          <w:p w:rsidR="00FC73E4" w:rsidRPr="002A794B" w:rsidRDefault="00FC73E4" w:rsidP="00CC2753">
            <w:r>
              <w:t>plaire à l’utilisateur</w:t>
            </w:r>
          </w:p>
          <w:p w:rsidR="00FC73E4" w:rsidRPr="002A794B" w:rsidRDefault="00FC73E4" w:rsidP="00CC2753">
            <w:pPr>
              <w:pStyle w:val="Paragraphedeliste"/>
              <w:ind w:left="0"/>
            </w:pPr>
            <w:r>
              <w:t>ne pas être encombrante</w:t>
            </w:r>
          </w:p>
          <w:p w:rsidR="00FC73E4" w:rsidRDefault="00FC73E4" w:rsidP="00CC2753">
            <w:pPr>
              <w:pStyle w:val="Paragraphedeliste"/>
              <w:ind w:left="0"/>
            </w:pPr>
            <w:r>
              <w:t>pouvoir recevoir la marque du fabricant</w:t>
            </w:r>
          </w:p>
          <w:p w:rsidR="00FC73E4" w:rsidRDefault="00FC73E4" w:rsidP="00CC2753">
            <w:pPr>
              <w:tabs>
                <w:tab w:val="left" w:pos="4545"/>
              </w:tabs>
            </w:pPr>
          </w:p>
        </w:tc>
      </w:tr>
      <w:tr w:rsidR="00FC73E4" w:rsidTr="001A4DBF">
        <w:tc>
          <w:tcPr>
            <w:tcW w:w="817" w:type="dxa"/>
          </w:tcPr>
          <w:p w:rsidR="001A4DBF" w:rsidRPr="00634324" w:rsidRDefault="001A4DBF" w:rsidP="001A4DBF">
            <w:pPr>
              <w:widowControl w:val="0"/>
              <w:autoSpaceDE w:val="0"/>
              <w:autoSpaceDN w:val="0"/>
              <w:adjustRightInd w:val="0"/>
              <w:rPr>
                <w:rFonts w:cs="Arial"/>
              </w:rPr>
            </w:pPr>
            <w:r>
              <w:rPr>
                <w:rFonts w:cs="Arial"/>
              </w:rPr>
              <w:t xml:space="preserve">FC4 : </w:t>
            </w:r>
          </w:p>
          <w:p w:rsidR="00FC73E4" w:rsidRDefault="00FC73E4" w:rsidP="002573F2">
            <w:pPr>
              <w:tabs>
                <w:tab w:val="left" w:pos="4545"/>
              </w:tabs>
            </w:pPr>
          </w:p>
        </w:tc>
        <w:tc>
          <w:tcPr>
            <w:tcW w:w="9526" w:type="dxa"/>
          </w:tcPr>
          <w:p w:rsidR="001A4DBF" w:rsidRPr="002A794B" w:rsidRDefault="001A4DBF" w:rsidP="001A4DBF">
            <w:pPr>
              <w:widowControl w:val="0"/>
              <w:autoSpaceDE w:val="0"/>
              <w:autoSpaceDN w:val="0"/>
              <w:adjustRightInd w:val="0"/>
              <w:rPr>
                <w:rFonts w:cs="Arial"/>
              </w:rPr>
            </w:pPr>
            <w:r>
              <w:rPr>
                <w:rFonts w:cs="Arial"/>
              </w:rPr>
              <w:t>a</w:t>
            </w:r>
            <w:r w:rsidRPr="1E20C28F">
              <w:rPr>
                <w:rFonts w:cs="Arial"/>
              </w:rPr>
              <w:t>voir une matière adaptée à l’utilisation</w:t>
            </w:r>
          </w:p>
          <w:p w:rsidR="001A4DBF" w:rsidRPr="00634324" w:rsidRDefault="001A4DBF" w:rsidP="001A4DBF">
            <w:pPr>
              <w:pStyle w:val="Paragraphedeliste"/>
              <w:widowControl w:val="0"/>
              <w:autoSpaceDE w:val="0"/>
              <w:autoSpaceDN w:val="0"/>
              <w:adjustRightInd w:val="0"/>
              <w:ind w:left="0"/>
              <w:rPr>
                <w:rFonts w:cs="Arial"/>
              </w:rPr>
            </w:pPr>
            <w:r>
              <w:rPr>
                <w:rFonts w:cs="Arial"/>
              </w:rPr>
              <w:t>a</w:t>
            </w:r>
            <w:r w:rsidRPr="00634324">
              <w:rPr>
                <w:rFonts w:cs="Arial"/>
              </w:rPr>
              <w:t>voir une matière lessivable</w:t>
            </w:r>
          </w:p>
          <w:p w:rsidR="001A4DBF" w:rsidRPr="00634324" w:rsidRDefault="001A4DBF" w:rsidP="001A4DBF">
            <w:pPr>
              <w:pStyle w:val="Paragraphedeliste"/>
              <w:widowControl w:val="0"/>
              <w:autoSpaceDE w:val="0"/>
              <w:autoSpaceDN w:val="0"/>
              <w:adjustRightInd w:val="0"/>
              <w:ind w:left="0"/>
              <w:rPr>
                <w:rFonts w:cs="Arial"/>
              </w:rPr>
            </w:pPr>
            <w:r>
              <w:rPr>
                <w:rFonts w:cs="Arial"/>
              </w:rPr>
              <w:t>r</w:t>
            </w:r>
            <w:r w:rsidRPr="00634324">
              <w:rPr>
                <w:rFonts w:cs="Arial"/>
              </w:rPr>
              <w:t>ésister aux chocs</w:t>
            </w:r>
          </w:p>
          <w:p w:rsidR="001A4DBF" w:rsidRPr="00634324" w:rsidRDefault="001A4DBF" w:rsidP="001A4DBF">
            <w:pPr>
              <w:pStyle w:val="Paragraphedeliste"/>
              <w:widowControl w:val="0"/>
              <w:autoSpaceDE w:val="0"/>
              <w:autoSpaceDN w:val="0"/>
              <w:adjustRightInd w:val="0"/>
              <w:ind w:left="0"/>
              <w:rPr>
                <w:rFonts w:cs="Arial"/>
              </w:rPr>
            </w:pPr>
            <w:r>
              <w:rPr>
                <w:rFonts w:cs="Arial"/>
              </w:rPr>
              <w:t>r</w:t>
            </w:r>
            <w:r w:rsidRPr="00634324">
              <w:rPr>
                <w:rFonts w:cs="Arial"/>
              </w:rPr>
              <w:t>especter la fonction charnière</w:t>
            </w:r>
          </w:p>
          <w:p w:rsidR="00FC73E4" w:rsidRDefault="00FC73E4" w:rsidP="002573F2">
            <w:pPr>
              <w:tabs>
                <w:tab w:val="left" w:pos="4545"/>
              </w:tabs>
            </w:pPr>
          </w:p>
        </w:tc>
      </w:tr>
    </w:tbl>
    <w:p w:rsidR="006B0283" w:rsidRDefault="006B0283">
      <w:pPr>
        <w:suppressAutoHyphens w:val="0"/>
        <w:rPr>
          <w:rFonts w:cs="Arial"/>
          <w:b/>
          <w:bCs/>
          <w:color w:val="000000"/>
          <w:szCs w:val="22"/>
          <w:u w:val="single"/>
        </w:rPr>
      </w:pPr>
    </w:p>
    <w:p w:rsidR="00102512" w:rsidRDefault="00102512">
      <w:pPr>
        <w:suppressAutoHyphens w:val="0"/>
        <w:rPr>
          <w:rFonts w:cs="Arial"/>
          <w:b/>
          <w:bCs/>
          <w:color w:val="000000"/>
          <w:szCs w:val="22"/>
          <w:u w:val="single"/>
        </w:rPr>
        <w:sectPr w:rsidR="00102512" w:rsidSect="00665FD6">
          <w:headerReference w:type="default" r:id="rId24"/>
          <w:footerReference w:type="default" r:id="rId25"/>
          <w:footnotePr>
            <w:pos w:val="beneathText"/>
          </w:footnotePr>
          <w:pgSz w:w="11905" w:h="16837" w:code="9"/>
          <w:pgMar w:top="1134" w:right="851" w:bottom="1418" w:left="851" w:header="720" w:footer="709" w:gutter="0"/>
          <w:cols w:space="720"/>
          <w:docGrid w:linePitch="360"/>
        </w:sectPr>
      </w:pPr>
    </w:p>
    <w:p w:rsidR="000229A4" w:rsidRPr="00863DAF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 xml:space="preserve">DT2 : </w:t>
      </w:r>
      <w:r w:rsidR="006D747A">
        <w:rPr>
          <w:b/>
          <w:bCs/>
          <w:color w:val="FFFFFF" w:themeColor="background1"/>
        </w:rPr>
        <w:t>é</w:t>
      </w:r>
      <w:r w:rsidR="00335B6D">
        <w:rPr>
          <w:b/>
          <w:bCs/>
          <w:color w:val="FFFFFF" w:themeColor="background1"/>
        </w:rPr>
        <w:t>tude</w:t>
      </w:r>
      <w:r w:rsidR="00CF4441">
        <w:rPr>
          <w:b/>
          <w:bCs/>
          <w:color w:val="FFFFFF" w:themeColor="background1"/>
        </w:rPr>
        <w:t>s</w:t>
      </w:r>
      <w:r w:rsidR="00335B6D">
        <w:rPr>
          <w:b/>
          <w:bCs/>
          <w:color w:val="FFFFFF" w:themeColor="background1"/>
        </w:rPr>
        <w:t xml:space="preserve"> rhéologique</w:t>
      </w:r>
      <w:r w:rsidR="00CF4441">
        <w:rPr>
          <w:b/>
          <w:bCs/>
          <w:color w:val="FFFFFF" w:themeColor="background1"/>
        </w:rPr>
        <w:t>s</w:t>
      </w:r>
      <w:r w:rsidR="00335B6D">
        <w:rPr>
          <w:b/>
          <w:bCs/>
          <w:color w:val="FFFFFF" w:themeColor="background1"/>
        </w:rPr>
        <w:t xml:space="preserve"> selon différentes références de PP</w:t>
      </w:r>
    </w:p>
    <w:p w:rsidR="00923F30" w:rsidRDefault="00923F30" w:rsidP="006E4567">
      <w:pPr>
        <w:rPr>
          <w:color w:val="000000"/>
          <w:szCs w:val="22"/>
        </w:rPr>
      </w:pPr>
    </w:p>
    <w:tbl>
      <w:tblPr>
        <w:tblW w:w="214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6589"/>
        <w:gridCol w:w="7001"/>
        <w:gridCol w:w="6784"/>
      </w:tblGrid>
      <w:tr w:rsidR="005B578E" w:rsidRPr="00EB0DB3" w:rsidTr="1E20C28F">
        <w:tc>
          <w:tcPr>
            <w:tcW w:w="1101" w:type="dxa"/>
            <w:shd w:val="clear" w:color="auto" w:fill="auto"/>
          </w:tcPr>
          <w:p w:rsidR="00627135" w:rsidRPr="00BA1C7D" w:rsidRDefault="1E20C28F" w:rsidP="1E20C28F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Matière</w:t>
            </w:r>
          </w:p>
        </w:tc>
        <w:tc>
          <w:tcPr>
            <w:tcW w:w="6589" w:type="dxa"/>
            <w:shd w:val="clear" w:color="auto" w:fill="auto"/>
          </w:tcPr>
          <w:p w:rsidR="00627135" w:rsidRPr="00BA1C7D" w:rsidRDefault="1E20C28F" w:rsidP="1E20C28F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PP SABIC 7693</w:t>
            </w:r>
          </w:p>
        </w:tc>
        <w:tc>
          <w:tcPr>
            <w:tcW w:w="7001" w:type="dxa"/>
            <w:shd w:val="clear" w:color="auto" w:fill="auto"/>
          </w:tcPr>
          <w:p w:rsidR="00627135" w:rsidRPr="00BA1C7D" w:rsidRDefault="1E20C28F" w:rsidP="1E20C28F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PP SABIC 575P</w:t>
            </w:r>
          </w:p>
        </w:tc>
        <w:tc>
          <w:tcPr>
            <w:tcW w:w="6784" w:type="dxa"/>
            <w:shd w:val="clear" w:color="auto" w:fill="auto"/>
          </w:tcPr>
          <w:p w:rsidR="00627135" w:rsidRPr="00BA1C7D" w:rsidRDefault="1E20C28F" w:rsidP="1E20C28F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PP SABIC 571P</w:t>
            </w:r>
          </w:p>
        </w:tc>
      </w:tr>
      <w:tr w:rsidR="005B578E" w:rsidRPr="00EB0DB3" w:rsidTr="1E20C28F">
        <w:trPr>
          <w:cantSplit/>
          <w:trHeight w:val="3016"/>
        </w:trPr>
        <w:tc>
          <w:tcPr>
            <w:tcW w:w="1101" w:type="dxa"/>
            <w:shd w:val="clear" w:color="auto" w:fill="auto"/>
            <w:textDirection w:val="btLr"/>
          </w:tcPr>
          <w:p w:rsidR="00627135" w:rsidRPr="0057689D" w:rsidRDefault="00627135" w:rsidP="00BA1C7D"/>
          <w:p w:rsidR="00384218" w:rsidRDefault="1E20C28F" w:rsidP="006E4567">
            <w:pPr>
              <w:jc w:val="center"/>
            </w:pPr>
            <w:r>
              <w:t>TEMPS DE REMPLISSAGE</w:t>
            </w:r>
          </w:p>
          <w:p w:rsidR="00384218" w:rsidRDefault="00384218" w:rsidP="00BA1C7D"/>
          <w:p w:rsidR="00384218" w:rsidRPr="0057689D" w:rsidRDefault="00384218" w:rsidP="00BA1C7D"/>
        </w:tc>
        <w:tc>
          <w:tcPr>
            <w:tcW w:w="6589" w:type="dxa"/>
            <w:shd w:val="clear" w:color="auto" w:fill="auto"/>
          </w:tcPr>
          <w:p w:rsidR="00627135" w:rsidRPr="0057689D" w:rsidRDefault="008378CE" w:rsidP="0057689D">
            <w:pPr>
              <w:suppressAutoHyphens w:val="0"/>
              <w:jc w:val="center"/>
              <w:rPr>
                <w:rFonts w:cs="Arial"/>
              </w:rPr>
            </w:pPr>
            <w:r w:rsidRPr="00D516AF">
              <w:rPr>
                <w:noProof/>
                <w:lang w:eastAsia="fr-FR"/>
              </w:rPr>
              <w:drawing>
                <wp:inline distT="0" distB="0" distL="0" distR="0">
                  <wp:extent cx="4189730" cy="2444750"/>
                  <wp:effectExtent l="0" t="0" r="0" b="0"/>
                  <wp:docPr id="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89730" cy="244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01" w:type="dxa"/>
            <w:shd w:val="clear" w:color="auto" w:fill="auto"/>
          </w:tcPr>
          <w:p w:rsidR="00627135" w:rsidRPr="0057689D" w:rsidRDefault="008378CE" w:rsidP="0057689D">
            <w:pPr>
              <w:suppressAutoHyphens w:val="0"/>
              <w:jc w:val="center"/>
              <w:rPr>
                <w:rFonts w:cs="Arial"/>
              </w:rPr>
            </w:pPr>
            <w:r w:rsidRPr="00D516AF">
              <w:rPr>
                <w:noProof/>
                <w:lang w:eastAsia="fr-FR"/>
              </w:rPr>
              <w:drawing>
                <wp:inline distT="0" distB="0" distL="0" distR="0">
                  <wp:extent cx="4352290" cy="2462530"/>
                  <wp:effectExtent l="0" t="0" r="0" b="0"/>
                  <wp:docPr id="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52290" cy="2462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84" w:type="dxa"/>
            <w:shd w:val="clear" w:color="auto" w:fill="auto"/>
          </w:tcPr>
          <w:p w:rsidR="00627135" w:rsidRPr="0057689D" w:rsidRDefault="008378CE" w:rsidP="0057689D">
            <w:pPr>
              <w:suppressAutoHyphens w:val="0"/>
              <w:jc w:val="center"/>
              <w:rPr>
                <w:rFonts w:cs="Arial"/>
              </w:rPr>
            </w:pPr>
            <w:r w:rsidRPr="00D516AF">
              <w:rPr>
                <w:noProof/>
                <w:lang w:eastAsia="fr-FR"/>
              </w:rPr>
              <w:drawing>
                <wp:inline distT="0" distB="0" distL="0" distR="0">
                  <wp:extent cx="4392930" cy="2523490"/>
                  <wp:effectExtent l="0" t="0" r="0" b="0"/>
                  <wp:docPr id="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92930" cy="252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578E" w:rsidRPr="00EB0DB3" w:rsidTr="1E20C28F">
        <w:trPr>
          <w:cantSplit/>
          <w:trHeight w:val="3166"/>
        </w:trPr>
        <w:tc>
          <w:tcPr>
            <w:tcW w:w="1101" w:type="dxa"/>
            <w:shd w:val="clear" w:color="auto" w:fill="auto"/>
            <w:textDirection w:val="btLr"/>
          </w:tcPr>
          <w:p w:rsidR="00627135" w:rsidRPr="0057689D" w:rsidRDefault="00627135" w:rsidP="00BA1C7D"/>
          <w:p w:rsidR="00384218" w:rsidRDefault="1E20C28F" w:rsidP="006E4567">
            <w:pPr>
              <w:jc w:val="center"/>
            </w:pPr>
            <w:r>
              <w:t>PRESSION D’INJECTION</w:t>
            </w:r>
            <w:r w:rsidR="00102512">
              <w:t xml:space="preserve"> </w:t>
            </w:r>
            <w:r w:rsidR="003C39E3">
              <w:t xml:space="preserve">A </w:t>
            </w:r>
            <w:r w:rsidR="00102512">
              <w:t>LA FIN DU REMPLISSAGE</w:t>
            </w:r>
          </w:p>
          <w:p w:rsidR="00384218" w:rsidRPr="0057689D" w:rsidRDefault="00384218" w:rsidP="00BA1C7D"/>
        </w:tc>
        <w:tc>
          <w:tcPr>
            <w:tcW w:w="6589" w:type="dxa"/>
            <w:shd w:val="clear" w:color="auto" w:fill="auto"/>
          </w:tcPr>
          <w:p w:rsidR="00627135" w:rsidRPr="0057689D" w:rsidRDefault="008378CE" w:rsidP="0057689D">
            <w:pPr>
              <w:suppressAutoHyphens w:val="0"/>
              <w:jc w:val="center"/>
              <w:rPr>
                <w:rFonts w:cs="Arial"/>
              </w:rPr>
            </w:pPr>
            <w:r w:rsidRPr="00D516AF">
              <w:rPr>
                <w:noProof/>
                <w:lang w:eastAsia="fr-FR"/>
              </w:rPr>
              <w:drawing>
                <wp:inline distT="0" distB="0" distL="0" distR="0">
                  <wp:extent cx="4324985" cy="2454275"/>
                  <wp:effectExtent l="0" t="0" r="0" b="0"/>
                  <wp:docPr id="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985" cy="2454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01" w:type="dxa"/>
            <w:shd w:val="clear" w:color="auto" w:fill="auto"/>
          </w:tcPr>
          <w:p w:rsidR="00627135" w:rsidRPr="0057689D" w:rsidRDefault="008378CE" w:rsidP="0057689D">
            <w:pPr>
              <w:suppressAutoHyphens w:val="0"/>
              <w:jc w:val="center"/>
              <w:rPr>
                <w:rFonts w:cs="Arial"/>
              </w:rPr>
            </w:pPr>
            <w:r w:rsidRPr="00D516AF">
              <w:rPr>
                <w:noProof/>
                <w:lang w:eastAsia="fr-FR"/>
              </w:rPr>
              <w:drawing>
                <wp:inline distT="0" distB="0" distL="0" distR="0">
                  <wp:extent cx="4538345" cy="2439670"/>
                  <wp:effectExtent l="0" t="0" r="0" b="0"/>
                  <wp:docPr id="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8345" cy="2439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84" w:type="dxa"/>
            <w:shd w:val="clear" w:color="auto" w:fill="auto"/>
          </w:tcPr>
          <w:p w:rsidR="00627135" w:rsidRPr="0057689D" w:rsidRDefault="008378CE" w:rsidP="0057689D">
            <w:pPr>
              <w:suppressAutoHyphens w:val="0"/>
              <w:jc w:val="center"/>
              <w:rPr>
                <w:rFonts w:cs="Arial"/>
              </w:rPr>
            </w:pPr>
            <w:r w:rsidRPr="00D516AF">
              <w:rPr>
                <w:noProof/>
                <w:lang w:eastAsia="fr-FR"/>
              </w:rPr>
              <w:drawing>
                <wp:inline distT="0" distB="0" distL="0" distR="0">
                  <wp:extent cx="4324985" cy="2523490"/>
                  <wp:effectExtent l="0" t="0" r="0" b="0"/>
                  <wp:docPr id="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985" cy="252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578E" w:rsidRPr="00EB0DB3" w:rsidTr="1E20C28F">
        <w:trPr>
          <w:cantSplit/>
          <w:trHeight w:val="3146"/>
        </w:trPr>
        <w:tc>
          <w:tcPr>
            <w:tcW w:w="1101" w:type="dxa"/>
            <w:shd w:val="clear" w:color="auto" w:fill="auto"/>
            <w:textDirection w:val="btLr"/>
          </w:tcPr>
          <w:p w:rsidR="008B7A64" w:rsidRPr="0057689D" w:rsidRDefault="008B7A64" w:rsidP="00384218">
            <w:pPr>
              <w:suppressAutoHyphens w:val="0"/>
              <w:ind w:left="113" w:right="113"/>
              <w:rPr>
                <w:rFonts w:cs="Arial"/>
              </w:rPr>
            </w:pPr>
          </w:p>
          <w:p w:rsidR="00384218" w:rsidRPr="0057689D" w:rsidRDefault="1E20C28F" w:rsidP="1E20C28F">
            <w:pPr>
              <w:suppressAutoHyphens w:val="0"/>
              <w:ind w:left="113" w:right="113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PR</w:t>
            </w:r>
            <w:r w:rsidR="003E3C67" w:rsidRPr="00E1467C">
              <w:rPr>
                <w:rFonts w:cs="Arial"/>
              </w:rPr>
              <w:t>É</w:t>
            </w:r>
            <w:r w:rsidRPr="1E20C28F">
              <w:rPr>
                <w:rFonts w:cs="Arial"/>
              </w:rPr>
              <w:t>VISION DE LA QUALIT</w:t>
            </w:r>
            <w:r w:rsidR="00E1467C" w:rsidRPr="00E1467C">
              <w:rPr>
                <w:rFonts w:cs="Arial"/>
              </w:rPr>
              <w:t>É</w:t>
            </w:r>
          </w:p>
        </w:tc>
        <w:tc>
          <w:tcPr>
            <w:tcW w:w="6589" w:type="dxa"/>
            <w:shd w:val="clear" w:color="auto" w:fill="auto"/>
          </w:tcPr>
          <w:p w:rsidR="00627135" w:rsidRPr="0057689D" w:rsidRDefault="00CC2753" w:rsidP="0057689D">
            <w:pPr>
              <w:suppressAutoHyphens w:val="0"/>
              <w:rPr>
                <w:rFonts w:cs="Arial"/>
              </w:rPr>
            </w:pPr>
            <w:r>
              <w:rPr>
                <w:noProof/>
                <w:lang w:eastAsia="fr-FR"/>
              </w:rPr>
              <w:pict>
                <v:shape id="Zone de texte 98" o:spid="_x0000_s1070" type="#_x0000_t202" style="position:absolute;left:0;text-align:left;margin-left:10pt;margin-top:183.35pt;width:99.6pt;height:22.2pt;z-index:251775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" fillcolor="white [3201]" strokeweight=".5pt">
                  <v:textbox>
                    <w:txbxContent>
                      <w:p w:rsidR="00CC2753" w:rsidRPr="00C60BBD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Médiocre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 xml:space="preserve"> (0,0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0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95" o:spid="_x0000_s1071" type="#_x0000_t202" style="position:absolute;left:0;text-align:left;margin-left:7pt;margin-top:95.15pt;width:111.6pt;height:20.4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" fillcolor="white [3201]" strokeweight=".5pt">
                  <v:textbox>
                    <w:txbxContent>
                      <w:p w:rsidR="00CC2753" w:rsidRPr="00C60BBD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 w:rsidRPr="00C60BBD">
                          <w:rPr>
                            <w:sz w:val="20"/>
                            <w:szCs w:val="20"/>
                          </w:rPr>
                          <w:t>Moyenne (6,80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94" o:spid="_x0000_s1072" type="#_x0000_t202" style="position:absolute;left:0;text-align:left;margin-left:6.4pt;margin-top:2.15pt;width:81.6pt;height:18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" fillcolor="white [3201]" strokeweight=".5pt">
                  <v:textbox>
                    <w:txbxContent>
                      <w:p w:rsidR="00CC2753" w:rsidRPr="00C60BBD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 w:rsidRPr="00C60BBD">
                          <w:rPr>
                            <w:sz w:val="20"/>
                            <w:szCs w:val="20"/>
                          </w:rPr>
                          <w:t>Elevé (93,2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 w:rsidR="008378CE" w:rsidRPr="00D516AF">
              <w:rPr>
                <w:noProof/>
                <w:lang w:eastAsia="fr-FR"/>
              </w:rPr>
              <w:drawing>
                <wp:inline distT="0" distB="0" distL="0" distR="0">
                  <wp:extent cx="4082582" cy="2638425"/>
                  <wp:effectExtent l="0" t="0" r="0" b="0"/>
                  <wp:docPr id="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6597" cy="264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01" w:type="dxa"/>
            <w:shd w:val="clear" w:color="auto" w:fill="auto"/>
          </w:tcPr>
          <w:p w:rsidR="00627135" w:rsidRPr="0057689D" w:rsidRDefault="00CC2753" w:rsidP="0057689D">
            <w:pPr>
              <w:suppressAutoHyphens w:val="0"/>
              <w:jc w:val="center"/>
              <w:rPr>
                <w:rFonts w:cs="Arial"/>
              </w:rPr>
            </w:pPr>
            <w:r>
              <w:rPr>
                <w:noProof/>
                <w:lang w:eastAsia="fr-FR"/>
              </w:rPr>
              <w:pict>
                <v:shape id="Zone de texte 88" o:spid="_x0000_s1073" type="#_x0000_t202" style="position:absolute;left:0;text-align:left;margin-left:11.15pt;margin-top:188.75pt;width:97.8pt;height:21.6pt;z-index:251772416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" fillcolor="white [3201]" strokeweight=".5pt">
                  <v:textbox>
                    <w:txbxContent>
                      <w:p w:rsidR="00CC2753" w:rsidRPr="00C60BBD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Médiocre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szCs w:val="20"/>
                          </w:rPr>
                          <w:t>(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0,01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</w:t>
                        </w:r>
                        <w:r>
                          <w:rPr>
                            <w:sz w:val="20"/>
                            <w:szCs w:val="20"/>
                          </w:rPr>
                          <w:t>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86" o:spid="_x0000_s1074" type="#_x0000_t202" style="position:absolute;left:0;text-align:left;margin-left:9.35pt;margin-top:3.35pt;width:93.6pt;height:19.95pt;z-index:251770368;visibility:visible;mso-wrap-distance-left:9pt;mso-wrap-distance-top:0;mso-wrap-distance-right:9pt;mso-wrap-distance-bottom:0;mso-position-horizontal:absolute;mso-position-horizontal-relative:text;mso-position-vertical:absolute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" fillcolor="white [3201]" strokeweight=".5pt">
                  <v:textbox>
                    <w:txbxContent>
                      <w:p w:rsidR="00CC2753" w:rsidRPr="00C60BBD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 w:rsidRPr="00C60BBD">
                          <w:rPr>
                            <w:sz w:val="20"/>
                            <w:szCs w:val="20"/>
                          </w:rPr>
                          <w:t>Elevé (92,3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87" o:spid="_x0000_s1075" type="#_x0000_t202" style="position:absolute;left:0;text-align:left;margin-left:9.35pt;margin-top:101.15pt;width:99.6pt;height:22.8pt;z-index:251771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" fillcolor="white [3201]" strokeweight=".5pt">
                  <v:textbox>
                    <w:txbxContent>
                      <w:p w:rsidR="00CC2753" w:rsidRPr="00C60BBD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 w:rsidRPr="00C60BBD">
                          <w:rPr>
                            <w:sz w:val="20"/>
                            <w:szCs w:val="20"/>
                          </w:rPr>
                          <w:t>Moyenne (7,72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 w:rsidR="008378CE" w:rsidRPr="00D516AF">
              <w:rPr>
                <w:noProof/>
                <w:lang w:eastAsia="fr-FR"/>
              </w:rPr>
              <w:drawing>
                <wp:inline distT="0" distB="0" distL="0" distR="0">
                  <wp:extent cx="4353560" cy="2694940"/>
                  <wp:effectExtent l="0" t="0" r="0" b="0"/>
                  <wp:docPr id="1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53560" cy="269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84" w:type="dxa"/>
            <w:shd w:val="clear" w:color="auto" w:fill="auto"/>
          </w:tcPr>
          <w:p w:rsidR="00627135" w:rsidRPr="00C60BBD" w:rsidRDefault="00CC2753" w:rsidP="0057689D">
            <w:pPr>
              <w:suppressAutoHyphens w:val="0"/>
              <w:jc w:val="center"/>
              <w:rPr>
                <w:rFonts w:cs="Arial"/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fr-FR"/>
              </w:rPr>
              <w:pict>
                <v:shape id="Zone de texte 85" o:spid="_x0000_s1076" type="#_x0000_t202" style="position:absolute;left:0;text-align:left;margin-left:12.1pt;margin-top:186.35pt;width:109.85pt;height:20.4pt;z-index:251769344;visibility:visible;mso-wrap-distance-left:9pt;mso-wrap-distance-top:0;mso-wrap-distance-right:9pt;mso-wrap-distance-bottom:0;mso-position-horizontal:absolute;mso-position-horizontal-relative:text;mso-position-vertical:absolute;mso-position-vertical-relative:text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" fillcolor="white [3201]" strokeweight=".5pt">
                  <v:textbox>
                    <w:txbxContent>
                      <w:p w:rsidR="00CC2753" w:rsidRPr="00C60BBD" w:rsidRDefault="00CC2753" w:rsidP="00C60BBD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Médiocre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sz w:val="20"/>
                            <w:szCs w:val="20"/>
                          </w:rPr>
                          <w:t>(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0,02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0"/>
                <w:szCs w:val="20"/>
                <w:lang w:eastAsia="fr-FR"/>
              </w:rPr>
              <w:pict>
                <v:shape id="Zone de texte 73" o:spid="_x0000_s1078" type="#_x0000_t202" style="position:absolute;left:0;text-align:left;margin-left:10.75pt;margin-top:3.5pt;width:93.7pt;height:22.15pt;z-index:251767296;visibility:visible;mso-wrap-distance-left:9pt;mso-wrap-distance-top:0;mso-wrap-distance-right:9pt;mso-wrap-distance-bottom:0;mso-position-horizontal:absolute;mso-position-horizontal-relative:text;mso-position-vertical:absolute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" fillcolor="white [3201]" strokeweight=".5pt">
                  <v:textbox>
                    <w:txbxContent>
                      <w:p w:rsidR="00CC2753" w:rsidRPr="00A71FB0" w:rsidRDefault="00CC2753" w:rsidP="00C60BBD">
                        <w:pPr>
                          <w:rPr>
                            <w:sz w:val="20"/>
                            <w:szCs w:val="20"/>
                          </w:rPr>
                        </w:pPr>
                        <w:r w:rsidRPr="00A71FB0">
                          <w:rPr>
                            <w:sz w:val="20"/>
                            <w:szCs w:val="20"/>
                          </w:rPr>
                          <w:t>Elevé (91,7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A71FB0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0"/>
                <w:szCs w:val="20"/>
                <w:lang w:eastAsia="fr-FR"/>
              </w:rPr>
              <w:pict>
                <v:shape id="Zone de texte 84" o:spid="_x0000_s1077" type="#_x0000_t202" style="position:absolute;left:0;text-align:left;margin-left:6.1pt;margin-top:98.15pt;width:105pt;height:21.6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" fillcolor="white [3201]" strokeweight=".5pt">
                  <v:textbox>
                    <w:txbxContent>
                      <w:p w:rsidR="00CC2753" w:rsidRPr="00C60BBD" w:rsidRDefault="00CC2753" w:rsidP="00C60BBD">
                        <w:pPr>
                          <w:rPr>
                            <w:sz w:val="20"/>
                            <w:szCs w:val="20"/>
                          </w:rPr>
                        </w:pPr>
                        <w:r w:rsidRPr="00C60BBD">
                          <w:rPr>
                            <w:sz w:val="20"/>
                            <w:szCs w:val="20"/>
                          </w:rPr>
                          <w:t>Moyenne (8,23</w:t>
                        </w:r>
                        <w:r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C60BBD">
                          <w:rPr>
                            <w:sz w:val="20"/>
                            <w:szCs w:val="20"/>
                          </w:rPr>
                          <w:t>%)</w:t>
                        </w:r>
                      </w:p>
                    </w:txbxContent>
                  </v:textbox>
                </v:shape>
              </w:pict>
            </w:r>
            <w:r w:rsidR="008378CE" w:rsidRPr="00C60BBD">
              <w:rPr>
                <w:noProof/>
                <w:sz w:val="20"/>
                <w:szCs w:val="20"/>
                <w:lang w:eastAsia="fr-FR"/>
              </w:rPr>
              <w:drawing>
                <wp:inline distT="0" distB="0" distL="0" distR="0">
                  <wp:extent cx="4239895" cy="2701925"/>
                  <wp:effectExtent l="0" t="0" r="8255" b="3175"/>
                  <wp:docPr id="1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9895" cy="270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63DAF" w:rsidRDefault="00863DAF" w:rsidP="00A751AA">
      <w:pPr>
        <w:suppressAutoHyphens w:val="0"/>
        <w:jc w:val="center"/>
        <w:rPr>
          <w:rFonts w:cs="Arial"/>
          <w:i/>
          <w:color w:val="FFFFFF"/>
        </w:rPr>
        <w:sectPr w:rsidR="00863DAF" w:rsidSect="00665FD6">
          <w:footnotePr>
            <w:pos w:val="beneathText"/>
          </w:footnotePr>
          <w:pgSz w:w="23811" w:h="16838" w:orient="landscape" w:code="8"/>
          <w:pgMar w:top="851" w:right="1134" w:bottom="851" w:left="1418" w:header="720" w:footer="709" w:gutter="0"/>
          <w:cols w:space="720"/>
          <w:docGrid w:linePitch="360"/>
        </w:sectPr>
      </w:pPr>
    </w:p>
    <w:p w:rsidR="006B0283" w:rsidRDefault="006B0283" w:rsidP="00A751AA">
      <w:pPr>
        <w:suppressAutoHyphens w:val="0"/>
        <w:jc w:val="center"/>
        <w:rPr>
          <w:rFonts w:cs="Arial"/>
          <w:i/>
          <w:color w:val="FFFFFF"/>
        </w:rPr>
      </w:pPr>
    </w:p>
    <w:p w:rsidR="006B0283" w:rsidRDefault="006B0283" w:rsidP="006F0DC6">
      <w:pPr>
        <w:suppressAutoHyphens w:val="0"/>
        <w:rPr>
          <w:rFonts w:cs="Arial"/>
          <w:i/>
          <w:color w:val="FFFFFF"/>
        </w:rPr>
        <w:sectPr w:rsidR="006B0283" w:rsidSect="00665FD6">
          <w:footnotePr>
            <w:pos w:val="beneathText"/>
          </w:footnotePr>
          <w:type w:val="continuous"/>
          <w:pgSz w:w="23811" w:h="16838" w:orient="landscape" w:code="8"/>
          <w:pgMar w:top="851" w:right="1134" w:bottom="851" w:left="1418" w:header="720" w:footer="709" w:gutter="0"/>
          <w:cols w:space="720"/>
          <w:docGrid w:linePitch="360"/>
        </w:sectPr>
      </w:pPr>
    </w:p>
    <w:p w:rsidR="00465A9A" w:rsidRPr="0057689D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 xml:space="preserve">DT3 : </w:t>
      </w:r>
      <w:r w:rsidR="006D747A">
        <w:rPr>
          <w:b/>
          <w:bCs/>
          <w:color w:val="FFFFFF" w:themeColor="background1"/>
        </w:rPr>
        <w:t>é</w:t>
      </w:r>
      <w:r w:rsidR="00787275">
        <w:rPr>
          <w:b/>
          <w:bCs/>
          <w:color w:val="FFFFFF" w:themeColor="background1"/>
        </w:rPr>
        <w:t>tude d</w:t>
      </w:r>
      <w:r w:rsidR="00600414">
        <w:rPr>
          <w:b/>
          <w:bCs/>
          <w:color w:val="FFFFFF" w:themeColor="background1"/>
        </w:rPr>
        <w:t>u</w:t>
      </w:r>
      <w:r w:rsidR="00787275">
        <w:rPr>
          <w:b/>
          <w:bCs/>
          <w:color w:val="FFFFFF" w:themeColor="background1"/>
        </w:rPr>
        <w:t xml:space="preserve"> clipsage</w:t>
      </w:r>
    </w:p>
    <w:p w:rsidR="00946A21" w:rsidRDefault="00946A21" w:rsidP="00C04EA3">
      <w:pPr>
        <w:rPr>
          <w:color w:val="000000" w:themeColor="text1"/>
        </w:rPr>
      </w:pPr>
    </w:p>
    <w:p w:rsidR="00690388" w:rsidRDefault="007A0380" w:rsidP="1E20C28F">
      <w:pPr>
        <w:rPr>
          <w:color w:val="000000" w:themeColor="text1"/>
        </w:rPr>
      </w:pPr>
      <w:r>
        <w:rPr>
          <w:color w:val="000000" w:themeColor="text1"/>
        </w:rPr>
        <w:t>L</w:t>
      </w:r>
      <w:r w:rsidR="1E20C28F" w:rsidRPr="1E20C28F">
        <w:rPr>
          <w:color w:val="000000" w:themeColor="text1"/>
        </w:rPr>
        <w:t xml:space="preserve">e </w:t>
      </w:r>
      <w:r w:rsidR="00282349">
        <w:rPr>
          <w:color w:val="000000" w:themeColor="text1"/>
        </w:rPr>
        <w:t>bureau d’études</w:t>
      </w:r>
      <w:r w:rsidR="1E20C28F" w:rsidRPr="1E20C28F">
        <w:rPr>
          <w:color w:val="000000" w:themeColor="text1"/>
        </w:rPr>
        <w:t xml:space="preserve"> envisage de faire une </w:t>
      </w:r>
      <w:r w:rsidR="00282349">
        <w:rPr>
          <w:color w:val="000000" w:themeColor="text1"/>
        </w:rPr>
        <w:t>analyse</w:t>
      </w:r>
      <w:r w:rsidR="1E20C28F" w:rsidRPr="1E20C28F">
        <w:rPr>
          <w:color w:val="000000" w:themeColor="text1"/>
        </w:rPr>
        <w:t xml:space="preserve"> </w:t>
      </w:r>
      <w:r w:rsidR="00FE46BB">
        <w:rPr>
          <w:color w:val="000000" w:themeColor="text1"/>
        </w:rPr>
        <w:t xml:space="preserve">mécanique afin de valider la section </w:t>
      </w:r>
      <w:r w:rsidR="002459F2">
        <w:rPr>
          <w:color w:val="000000" w:themeColor="text1"/>
        </w:rPr>
        <w:t>du clip</w:t>
      </w:r>
      <w:r w:rsidR="00FE46BB">
        <w:rPr>
          <w:color w:val="000000" w:themeColor="text1"/>
        </w:rPr>
        <w:t>. C</w:t>
      </w:r>
      <w:r w:rsidR="1E20C28F" w:rsidRPr="1E20C28F">
        <w:rPr>
          <w:color w:val="000000" w:themeColor="text1"/>
        </w:rPr>
        <w:t>e</w:t>
      </w:r>
      <w:r w:rsidR="005E3F2B">
        <w:rPr>
          <w:color w:val="000000" w:themeColor="text1"/>
        </w:rPr>
        <w:t>lui</w:t>
      </w:r>
      <w:r w:rsidR="1E20C28F" w:rsidRPr="1E20C28F">
        <w:rPr>
          <w:color w:val="000000" w:themeColor="text1"/>
        </w:rPr>
        <w:t xml:space="preserve">-ci </w:t>
      </w:r>
      <w:r w:rsidR="00FE46BB">
        <w:rPr>
          <w:color w:val="000000" w:themeColor="text1"/>
        </w:rPr>
        <w:t xml:space="preserve">doit être </w:t>
      </w:r>
      <w:r w:rsidR="1E20C28F" w:rsidRPr="1E20C28F">
        <w:rPr>
          <w:color w:val="000000" w:themeColor="text1"/>
        </w:rPr>
        <w:t>démontable et échangeable.</w:t>
      </w:r>
    </w:p>
    <w:p w:rsidR="0082426E" w:rsidRPr="002459F2" w:rsidRDefault="1E20C28F" w:rsidP="002459F2">
      <w:pPr>
        <w:rPr>
          <w:color w:val="000000" w:themeColor="text1"/>
        </w:rPr>
      </w:pPr>
      <w:r w:rsidRPr="1E20C28F">
        <w:rPr>
          <w:color w:val="000000" w:themeColor="text1"/>
        </w:rPr>
        <w:t>On envisage trois sections possibles de clips</w:t>
      </w:r>
      <w:r w:rsidR="00FE46BB">
        <w:rPr>
          <w:color w:val="000000" w:themeColor="text1"/>
        </w:rPr>
        <w:t xml:space="preserve"> (S1, S2, S3).</w:t>
      </w:r>
    </w:p>
    <w:p w:rsidR="00167BCC" w:rsidRDefault="00167BCC" w:rsidP="1E20C28F">
      <w:pPr>
        <w:widowControl w:val="0"/>
        <w:rPr>
          <w:lang w:eastAsia="zh-CN" w:bidi="hi-IN"/>
        </w:rPr>
      </w:pPr>
    </w:p>
    <w:p w:rsidR="00690388" w:rsidRDefault="00CC2753" w:rsidP="1E20C28F">
      <w:pPr>
        <w:widowControl w:val="0"/>
        <w:rPr>
          <w:lang w:eastAsia="zh-CN" w:bidi="hi-IN"/>
        </w:rPr>
      </w:pPr>
      <w:r>
        <w:rPr>
          <w:noProof/>
          <w:lang w:eastAsia="fr-FR"/>
        </w:rPr>
        <w:pict>
          <v:shape id="Zone de texte 112" o:spid="_x0000_s1079" type="#_x0000_t202" style="position:absolute;left:0;text-align:left;margin-left:336.65pt;margin-top:.75pt;width:192.3pt;height:40.8pt;z-index:251613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" filled="f" stroked="f">
            <v:textbox>
              <w:txbxContent>
                <w:p w:rsidR="00CC2753" w:rsidRDefault="00CC2753" w:rsidP="00690388">
                  <m:oMath>
                    <m:r>
                      <w:rPr>
                        <w:rFonts w:ascii="Cambria Math" w:hAnsi="Cambria Math"/>
                      </w:rPr>
                      <m:t>l</m:t>
                    </m:r>
                  </m:oMath>
                  <w:r>
                    <w:t xml:space="preserve"> = longueur de la poutre = 6 mm</w:t>
                  </w:r>
                </w:p>
                <w:p w:rsidR="00CC2753" w:rsidRDefault="00CC2753" w:rsidP="00690388">
                  <m:oMath>
                    <m:r>
                      <w:rPr>
                        <w:rFonts w:ascii="Cambria Math" w:hAnsi="Cambria Math"/>
                      </w:rPr>
                      <m:t>F</m:t>
                    </m:r>
                  </m:oMath>
                  <w:r>
                    <w:t xml:space="preserve"> = 6 N</w:t>
                  </w:r>
                </w:p>
              </w:txbxContent>
            </v:textbox>
            <w10:wrap anchorx="margin"/>
          </v:shape>
        </w:pict>
      </w:r>
      <w:r w:rsidR="00690388" w:rsidRPr="1E20C28F">
        <w:rPr>
          <w:kern w:val="16"/>
          <w:lang w:eastAsia="zh-CN" w:bidi="hi-IN"/>
        </w:rPr>
        <w:t>Modélisation des efforts sur le clip en mode dégradé :</w:t>
      </w:r>
    </w:p>
    <w:p w:rsidR="00711578" w:rsidRDefault="00CC2753" w:rsidP="00690388">
      <w:pPr>
        <w:widowControl w:val="0"/>
        <w:rPr>
          <w:kern w:val="16"/>
          <w:szCs w:val="22"/>
          <w:lang w:eastAsia="zh-CN" w:bidi="hi-IN"/>
        </w:rPr>
      </w:pPr>
      <w:r>
        <w:rPr>
          <w:noProof/>
          <w:kern w:val="16"/>
          <w:szCs w:val="22"/>
          <w:lang w:eastAsia="fr-FR"/>
        </w:rPr>
        <w:pict>
          <v:group id="Groupe 47" o:spid="_x0000_s1080" style="position:absolute;left:0;text-align:left;margin-left:-4.9pt;margin-top:4.95pt;width:361.25pt;height:110.75pt;z-index:251614720;mso-width-relative:margin;mso-height-relative:margin" coordorigin="-623,-1455" coordsize="45886,140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">
            <v:group id="Groupe 43" o:spid="_x0000_s1081" style="position:absolute;left:-623;top:-1455;width:45885;height:14066" coordorigin="-623,-1455" coordsize="45886,14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<v:group id="Groupe 13" o:spid="_x0000_s1082" style="position:absolute;left:-623;top:-1455;width:45885;height:14066" coordorigin="-828,-2400" coordsize="60950,23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<v:group id="Groupe 23" o:spid="_x0000_s1083" style="position:absolute;left:-828;top:-2400;width:60949;height:23202" coordorigin="-828,-2400" coordsize="60950,23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4" o:spid="_x0000_s1084" type="#_x0000_t32" style="position:absolute;left:3048;top:2667;width:0;height:990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" strokecolor="#4472c4 [3204]" strokeweight=".5pt">
                    <v:stroke endarrow="block" joinstyle="miter"/>
                  </v:shape>
                  <v:shape id="Connecteur droit avec flèche 25" o:spid="_x0000_s1085" type="#_x0000_t32" style="position:absolute;left:3048;top:12649;width:53035;height:15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" strokecolor="#4472c4 [3204]" strokeweight=".5pt">
                    <v:stroke endarrow="block" joinstyle="miter"/>
                  </v:shape>
                  <v:shape id="Connecteur droit avec flèche 26" o:spid="_x0000_s1086" type="#_x0000_t32" style="position:absolute;left:48615;top:3048;width:0;height:967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" strokecolor="#4472c4 [3204]" strokeweight="3pt">
                    <v:stroke endarrow="block" joinstyle="miter"/>
                  </v:shape>
                  <v:shapetype id="_x0000_t128" coordsize="21600,21600" o:spt="128" path="m,l21600,,10800,21600xe">
                    <v:stroke joinstyle="miter"/>
                    <v:path gradientshapeok="t" o:connecttype="custom" o:connectlocs="10800,0;5400,10800;10800,21600;16200,10800" textboxrect="5400,0,16200,10800"/>
                  </v:shapetype>
                  <v:shape id="Organigramme : Fusion 27" o:spid="_x0000_s1087" type="#_x0000_t128" style="position:absolute;left:1219;top:12954;width:3810;height:2514;rotation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" fillcolor="#4472c4 [3204]" strokecolor="#1f3763 [1604]" strokeweight="1pt"/>
                  <v:line id="Connecteur droit 29" o:spid="_x0000_s1088" style="position:absolute;flip:x;visibility:visible;mso-wrap-style:square" from="3048,15468" to="3124,20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" strokecolor="#4472c4 [3204]" strokeweight=".5pt">
                    <v:stroke joinstyle="miter"/>
                  </v:line>
                  <v:line id="Connecteur droit 36" o:spid="_x0000_s1089" style="position:absolute;visibility:visible;mso-wrap-style:square" from="48691,12573" to="48768,205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" strokecolor="#4472c4 [3204]" strokeweight=".5pt">
                    <v:stroke joinstyle="miter"/>
                  </v:line>
                  <v:shape id="Connecteur droit avec flèche 37" o:spid="_x0000_s1090" type="#_x0000_t32" style="position:absolute;left:3124;top:18669;width:456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" strokecolor="#4472c4 [3204]" strokeweight=".5pt">
                    <v:stroke startarrow="block" endarrow="block" joinstyle="miter"/>
                  </v:shape>
                  <v:shape id="ZoneTexte 10" o:spid="_x0000_s1091" type="#_x0000_t202" style="position:absolute;left:-828;top:-2400;width:4509;height:4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" fillcolor="white [3201]" stroked="f">
                    <v:textbox>
                      <w:txbxContent>
                        <w:p w:rsidR="00CC2753" w:rsidRPr="00233FEF" w:rsidRDefault="00CC2753" w:rsidP="00711578">
                          <w:pPr>
                            <w:pStyle w:val="NormalWeb"/>
                            <w:spacing w:before="0" w:beforeAutospacing="0" w:after="0" w:afterAutospacing="0"/>
                            <w:rPr>
                              <w:rFonts w:cs="Arial"/>
                            </w:rPr>
                          </w:pPr>
                          <w:r w:rsidRPr="00233FEF">
                            <w:rPr>
                              <w:rFonts w:cs="Arial"/>
                              <w:color w:val="000000" w:themeColor="dark1"/>
                            </w:rPr>
                            <w:t>Y</w:t>
                          </w:r>
                        </w:p>
                      </w:txbxContent>
                    </v:textbox>
                  </v:shape>
                  <v:shape id="ZoneTexte 11" o:spid="_x0000_s1092" type="#_x0000_t202" style="position:absolute;left:57150;top:10515;width:2971;height:25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" fillcolor="white [3201]" stroked="f">
                    <v:textbox>
                      <w:txbxContent>
                        <w:p w:rsidR="00CC2753" w:rsidRDefault="00CC2753" w:rsidP="00711578">
                          <w:pPr>
                            <w:pStyle w:val="NormalWeb"/>
                            <w:spacing w:before="0" w:beforeAutospacing="0" w:after="0" w:afterAutospacing="0"/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dark1"/>
                              <w:sz w:val="22"/>
                              <w:szCs w:val="22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Organigramme : Fusion 40" o:spid="_x0000_s1093" type="#_x0000_t128" style="position:absolute;left:1295;top:10287;width:3810;height:2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" fillcolor="#4472c4 [3204]" strokecolor="#1f3763 [1604]" strokeweight="1pt"/>
              </v:group>
              <v:shape id="Zone de texte 42" o:spid="_x0000_s1094" type="#_x0000_t202" style="position:absolute;left:36347;top:533;width:3810;height:28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<v:textbox>
                  <w:txbxContent>
                    <w:p w:rsidR="00CC2753" w:rsidRDefault="00CC2753">
                      <m:oMathPara>
                        <m:oMath>
                          <m:r>
                            <w:rPr>
                              <w:rFonts w:ascii="Cambria Math" w:hAnsi="Cambria Math"/>
                            </w:rPr>
                            <m:t>F</m:t>
                          </m:r>
                        </m:oMath>
                      </m:oMathPara>
                    </w:p>
                  </w:txbxContent>
                </v:textbox>
              </v:shape>
            </v:group>
            <v:shape id="Zone de texte 45" o:spid="_x0000_s1095" type="#_x0000_t202" style="position:absolute;left:16840;top:8991;width:3276;height:27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<v:textbox>
                <w:txbxContent>
                  <w:p w:rsidR="00CC2753" w:rsidRPr="006B11B3" w:rsidRDefault="00CC2753">
                    <m:oMathPara>
                      <m:oMath>
                        <m:r>
                          <w:rPr>
                            <w:rFonts w:ascii="Cambria Math" w:hAnsi="Cambria Math"/>
                          </w:rPr>
                          <m:t>l</m:t>
                        </m:r>
                      </m:oMath>
                    </m:oMathPara>
                  </w:p>
                </w:txbxContent>
              </v:textbox>
            </v:shape>
          </v:group>
        </w:pict>
      </w:r>
    </w:p>
    <w:p w:rsidR="00711578" w:rsidRDefault="00CC2753" w:rsidP="00690388">
      <w:pPr>
        <w:widowControl w:val="0"/>
        <w:rPr>
          <w:kern w:val="16"/>
          <w:szCs w:val="22"/>
          <w:lang w:eastAsia="zh-CN" w:bidi="hi-IN"/>
        </w:rPr>
      </w:pPr>
      <w:r>
        <w:rPr>
          <w:noProof/>
          <w:kern w:val="16"/>
          <w:szCs w:val="22"/>
          <w:lang w:eastAsia="fr-FR"/>
        </w:rPr>
        <w:pict>
          <v:group id="Groupe 230" o:spid="_x0000_s1096" style="position:absolute;left:0;text-align:left;margin-left:34.85pt;margin-top:1.35pt;width:180.6pt;height:36.85pt;z-index:251598336;mso-width-relative:margin" coordorigin="-533,76" coordsize="22936,4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">
            <v:shape id="Zone de texte 229" o:spid="_x0000_s1097" type="#_x0000_t202" style="position:absolute;top:76;width:21667;height:4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" fillcolor="white [3201]" strokeweight=".5pt">
              <v:textbox>
                <w:txbxContent>
                  <w:p w:rsidR="00CC2753" w:rsidRDefault="00CC2753"/>
                </w:txbxContent>
              </v:textbox>
            </v:shape>
            <v:shape id="Zone de texte 123" o:spid="_x0000_s1098" type="#_x0000_t202" style="position:absolute;left:-533;top:76;width:22935;height:4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" filled="f" stroked="f">
              <v:textbox>
                <w:txbxContent>
                  <w:p w:rsidR="00CC2753" w:rsidRDefault="00CC2753" w:rsidP="00AB703B">
                    <w:pPr>
                      <w:jc w:val="center"/>
                    </w:pPr>
                    <w:r>
                      <w:t>Zone d’encastrement avec le corps de l’attache ceinture</w:t>
                    </w:r>
                  </w:p>
                </w:txbxContent>
              </v:textbox>
            </v:shape>
          </v:group>
        </w:pict>
      </w:r>
    </w:p>
    <w:p w:rsidR="00711578" w:rsidRDefault="00711578" w:rsidP="00690388">
      <w:pPr>
        <w:widowControl w:val="0"/>
        <w:rPr>
          <w:kern w:val="16"/>
          <w:szCs w:val="22"/>
          <w:lang w:eastAsia="zh-CN" w:bidi="hi-IN"/>
        </w:rPr>
      </w:pPr>
    </w:p>
    <w:p w:rsidR="00711578" w:rsidRDefault="00CC2753" w:rsidP="00690388">
      <w:pPr>
        <w:widowControl w:val="0"/>
        <w:rPr>
          <w:kern w:val="16"/>
          <w:szCs w:val="22"/>
          <w:lang w:eastAsia="zh-CN" w:bidi="hi-IN"/>
        </w:rPr>
      </w:pPr>
      <w:r>
        <w:rPr>
          <w:noProof/>
          <w:kern w:val="16"/>
          <w:szCs w:val="22"/>
          <w:lang w:eastAsia="fr-FR"/>
        </w:rPr>
        <w:pict>
          <v:line id="Connecteur droit 231" o:spid="_x0000_s1241" style="position:absolute;left:0;text-align:left;flip:y;z-index:25161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.85pt,9.15pt" to="40.25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" strokecolor="#4472c4 [3204]" strokeweight=".5pt">
            <v:stroke joinstyle="miter"/>
          </v:line>
        </w:pict>
      </w:r>
    </w:p>
    <w:p w:rsidR="00711578" w:rsidRDefault="00CC2753" w:rsidP="00690388">
      <w:pPr>
        <w:widowControl w:val="0"/>
        <w:rPr>
          <w:kern w:val="16"/>
          <w:szCs w:val="22"/>
          <w:lang w:eastAsia="zh-CN" w:bidi="hi-IN"/>
        </w:rPr>
      </w:pPr>
      <w:r>
        <w:rPr>
          <w:noProof/>
          <w:kern w:val="16"/>
          <w:szCs w:val="22"/>
          <w:lang w:eastAsia="fr-FR"/>
        </w:rPr>
        <w:pict>
          <v:shape id="Zone de texte 224" o:spid="_x0000_s1099" type="#_x0000_t202" style="position:absolute;left:0;text-align:left;margin-left:332.4pt;margin-top:8.1pt;width:39.25pt;height:22.55pt;z-index: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" fillcolor="white [3201]" stroked="f" strokeweight=".5pt">
            <v:textbox>
              <w:txbxContent>
                <w:p w:rsidR="00CC2753" w:rsidRDefault="00CC2753">
                  <w:r>
                    <w:t>X</w:t>
                  </w:r>
                </w:p>
              </w:txbxContent>
            </v:textbox>
          </v:shape>
        </w:pict>
      </w:r>
    </w:p>
    <w:p w:rsidR="00711578" w:rsidRDefault="00711578" w:rsidP="00690388">
      <w:pPr>
        <w:widowControl w:val="0"/>
        <w:rPr>
          <w:kern w:val="16"/>
          <w:szCs w:val="22"/>
          <w:lang w:eastAsia="zh-CN" w:bidi="hi-IN"/>
        </w:rPr>
      </w:pPr>
    </w:p>
    <w:p w:rsidR="00711578" w:rsidRDefault="00711578" w:rsidP="00690388">
      <w:pPr>
        <w:widowControl w:val="0"/>
        <w:rPr>
          <w:kern w:val="16"/>
          <w:szCs w:val="22"/>
          <w:lang w:eastAsia="zh-CN" w:bidi="hi-IN"/>
        </w:rPr>
      </w:pPr>
    </w:p>
    <w:p w:rsidR="006B2B25" w:rsidRDefault="006B2B25" w:rsidP="00690388">
      <w:pPr>
        <w:widowControl w:val="0"/>
        <w:rPr>
          <w:kern w:val="16"/>
          <w:szCs w:val="22"/>
          <w:lang w:eastAsia="zh-CN" w:bidi="hi-IN"/>
        </w:rPr>
      </w:pPr>
    </w:p>
    <w:p w:rsidR="0079573B" w:rsidRDefault="00CC2753" w:rsidP="00690388">
      <w:pPr>
        <w:widowControl w:val="0"/>
        <w:rPr>
          <w:kern w:val="16"/>
          <w:szCs w:val="22"/>
          <w:lang w:eastAsia="zh-CN" w:bidi="hi-IN"/>
        </w:rPr>
      </w:pPr>
      <w:r>
        <w:rPr>
          <w:noProof/>
          <w:lang w:eastAsia="fr-FR"/>
        </w:rPr>
        <w:pict>
          <v:shape id="Connecteur droit avec flèche 115" o:spid="_x0000_s1240" type="#_x0000_t32" style="position:absolute;left:0;text-align:left;margin-left:83.45pt;margin-top:35.25pt;width:36.45pt;height:.4pt;flip:y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" stroked="f">
            <v:stroke endarrow="block"/>
          </v:shape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91"/>
        <w:gridCol w:w="2736"/>
        <w:gridCol w:w="2586"/>
        <w:gridCol w:w="2443"/>
      </w:tblGrid>
      <w:tr w:rsidR="00E0425B" w:rsidRPr="00423AF3" w:rsidTr="1E20C28F">
        <w:tc>
          <w:tcPr>
            <w:tcW w:w="2550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Caractéristiques des 3 sections proposées pour le clip</w:t>
            </w:r>
          </w:p>
        </w:tc>
        <w:tc>
          <w:tcPr>
            <w:tcW w:w="2693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S1</w:t>
            </w:r>
          </w:p>
        </w:tc>
        <w:tc>
          <w:tcPr>
            <w:tcW w:w="2546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S2</w:t>
            </w:r>
          </w:p>
        </w:tc>
        <w:tc>
          <w:tcPr>
            <w:tcW w:w="2405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S3</w:t>
            </w:r>
          </w:p>
        </w:tc>
      </w:tr>
      <w:tr w:rsidR="00E0425B" w:rsidRPr="00423AF3" w:rsidTr="1E20C28F">
        <w:tc>
          <w:tcPr>
            <w:tcW w:w="2550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Dimensions</w:t>
            </w:r>
          </w:p>
          <w:p w:rsidR="00690388" w:rsidRPr="00423AF3" w:rsidRDefault="00690388" w:rsidP="003C39E3">
            <w:pPr>
              <w:widowControl w:val="0"/>
              <w:jc w:val="center"/>
              <w:rPr>
                <w:kern w:val="16"/>
                <w:szCs w:val="22"/>
                <w:lang w:eastAsia="zh-CN" w:bidi="hi-IN"/>
              </w:rPr>
            </w:pPr>
          </w:p>
        </w:tc>
        <w:tc>
          <w:tcPr>
            <w:tcW w:w="2693" w:type="dxa"/>
            <w:shd w:val="clear" w:color="auto" w:fill="auto"/>
          </w:tcPr>
          <w:p w:rsidR="00690388" w:rsidRPr="00423AF3" w:rsidRDefault="0011126C" w:rsidP="00F1471A">
            <w:pPr>
              <w:widowControl w:val="0"/>
              <w:jc w:val="center"/>
              <w:rPr>
                <w:kern w:val="16"/>
                <w:szCs w:val="22"/>
                <w:lang w:eastAsia="zh-CN" w:bidi="hi-IN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7660" cy="936680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032" cy="980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6" w:type="dxa"/>
            <w:shd w:val="clear" w:color="auto" w:fill="auto"/>
          </w:tcPr>
          <w:p w:rsidR="00690388" w:rsidRPr="00423AF3" w:rsidRDefault="00922CBE" w:rsidP="00F1471A">
            <w:pPr>
              <w:widowControl w:val="0"/>
              <w:jc w:val="center"/>
              <w:rPr>
                <w:kern w:val="16"/>
                <w:szCs w:val="22"/>
                <w:lang w:eastAsia="zh-CN" w:bidi="hi-IN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98706" cy="99949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29" cy="101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5" w:type="dxa"/>
            <w:shd w:val="clear" w:color="auto" w:fill="auto"/>
          </w:tcPr>
          <w:p w:rsidR="00690388" w:rsidRPr="00423AF3" w:rsidRDefault="004D5207" w:rsidP="00F1471A">
            <w:pPr>
              <w:widowControl w:val="0"/>
              <w:jc w:val="center"/>
              <w:rPr>
                <w:kern w:val="16"/>
                <w:szCs w:val="22"/>
                <w:lang w:eastAsia="zh-CN" w:bidi="hi-IN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95977" cy="960120"/>
                  <wp:effectExtent l="0" t="0" r="889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724" cy="9884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425B" w:rsidRPr="00423AF3" w:rsidTr="1E20C28F">
        <w:tc>
          <w:tcPr>
            <w:tcW w:w="2550" w:type="dxa"/>
            <w:shd w:val="clear" w:color="auto" w:fill="auto"/>
          </w:tcPr>
          <w:p w:rsidR="00125FBF" w:rsidRPr="00423AF3" w:rsidRDefault="00CC2753" w:rsidP="00F1471A">
            <w:pPr>
              <w:widowControl w:val="0"/>
              <w:jc w:val="center"/>
              <w:rPr>
                <w:noProof/>
                <w:kern w:val="16"/>
                <w:szCs w:val="22"/>
                <w:lang w:eastAsia="zh-CN" w:bidi="hi-IN"/>
              </w:rPr>
            </w:pPr>
            <w:r>
              <w:rPr>
                <w:noProof/>
                <w:lang w:eastAsia="fr-FR"/>
              </w:rPr>
              <w:pict>
                <v:group id="Groupe 122" o:spid="_x0000_s1219" style="position:absolute;left:0;text-align:left;margin-left:10.2pt;margin-top:20.95pt;width:470.8pt;height:70.4pt;z-index:251799040;mso-position-horizontal-relative:text;mso-position-vertical-relative:text" coordsize="59791,89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">
                  <v:rect id="Rectangle 99" o:spid="_x0000_s1239" style="position:absolute;left:21082;top:660;width:2184;height:9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4+DMQA&#10;AADbAAAADwAAAGRycy9kb3ducmV2LnhtbESPQWvCQBSE74X+h+UVvNWNHmwTXUXE0hY8tFrQ4yP7&#10;Nglm34bsJqb/3hUEj8PMfMMsVoOtRU+trxwrmIwTEMS50xUXCv4OH6/vIHxA1lg7JgX/5GG1fH5a&#10;YKbdhX+p34dCRAj7DBWUITSZlD4vyaIfu4Y4esa1FkOUbSF1i5cIt7WcJslMWqw4LpTY0Kak/Lzv&#10;rIKTwc/D9tvvpJn2Jq1+uqN565QavQzrOYhAQ3iE7+0vrSBN4f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+PgzEAAAA2wAAAA8AAAAAAAAAAAAAAAAAmAIAAGRycy9k&#10;b3ducmV2LnhtbFBLBQYAAAAABAAEAPUAAACJAwAAAAA=&#10;" fillcolor="white [3212]" strokecolor="white [3212]" strokeweight="1pt"/>
                  <v:rect id="Rectangle 100" o:spid="_x0000_s1238" style="position:absolute;left:1219;top:3454;width:1016;height:12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9EpsYA&#10;AADcAAAADwAAAGRycy9kb3ducmV2LnhtbESPQWvCQBCF74X+h2UK3uqmHmwbXaWIpS14qFpoj0N2&#10;NglmZ0N2E9N/7xwEbzO8N+99s1yPvlEDdbEObOBpmoEiLoKtuTTwc3x/fAEVE7LFJjAZ+KcI69X9&#10;3RJzG868p+GQSiUhHHM0UKXU5lrHoiKPcRpaYtFc6DwmWbtS2w7PEu4bPcuyufZYszRU2NKmouJ0&#10;6L2BP4cfx+1X3Gk3G9xr/d3/uufemMnD+LYAlWhMN/P1+tMKfib48oxMo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9EpsYAAADcAAAADwAAAAAAAAAAAAAAAACYAgAAZHJz&#10;L2Rvd25yZXYueG1sUEsFBgAAAAAEAAQA9QAAAIsDAAAAAA==&#10;" fillcolor="white [3212]" strokecolor="white [3212]" strokeweight="1pt"/>
                  <v:rect id="Rectangle 101" o:spid="_x0000_s1237" style="position:absolute;left:4724;top:1270;width:1270;height:11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PhPcMA&#10;AADcAAAADwAAAGRycy9kb3ducmV2LnhtbERPS2vCQBC+F/wPywje6kYPtqZugkiLCj3UB7THITub&#10;hGZnQ3YT47/vFgq9zcf3nE0+2kYM1PnasYLFPAFBXDhdc6ngenl7fAbhA7LGxjEpuJOHPJs8bDDV&#10;7sYnGs6hFDGEfYoKqhDaVEpfVGTRz11LHDnjOoshwq6UusNbDLeNXCbJSlqsOTZU2NKuouL73FsF&#10;Xwb3l9ejf5dmOZh1/dF/mqdeqdl03L6ACDSGf/Gf+6Dj/GQBv8/EC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PhPcMAAADcAAAADwAAAAAAAAAAAAAAAACYAgAAZHJzL2Rv&#10;d25yZXYueG1sUEsFBgAAAAAEAAQA9QAAAIgDAAAAAA==&#10;" fillcolor="white [3212]" strokecolor="white [3212]" strokeweight="1pt"/>
                  <v:rect id="Rectangle 102" o:spid="_x0000_s1236" style="position:absolute;left:4622;top:7874;width:1575;height:9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F/SsMA&#10;AADcAAAADwAAAGRycy9kb3ducmV2LnhtbERPTWvCQBC9C/0PyxR6001zqDa6ihSlLXiwWqjHITub&#10;BLOzIbuJ6b93BcHbPN7nLFaDrUVPra8cK3idJCCIc6crLhT8HrfjGQgfkDXWjknBP3lYLZ9GC8y0&#10;u/AP9YdQiBjCPkMFZQhNJqXPS7LoJ64hjpxxrcUQYVtI3eIlhttapknyJi1WHBtKbOijpPx86KyC&#10;k8HP4+bb76RJe/Ne7bs/M+2Uenke1nMQgYbwEN/dXzrOT1K4PRMvk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F/SsMAAADcAAAADwAAAAAAAAAAAAAAAACYAgAAZHJzL2Rv&#10;d25yZXYueG1sUEsFBgAAAAAEAAQA9QAAAIgDAAAAAA==&#10;" fillcolor="white [3212]" strokecolor="white [3212]" strokeweight="1pt"/>
                  <v:rect id="Rectangle 103" o:spid="_x0000_s1235" style="position:absolute;top:7772;width:1422;height:11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3a0cMA&#10;AADcAAAADwAAAGRycy9kb3ducmV2LnhtbERPS2vCQBC+F/wPywi91Y0KVqOrSKnUQg++QI9DdjYJ&#10;ZmdDdhPTf98tFHqbj+85q01vK9FR40vHCsajBARx5nTJuYLLefcyB+EDssbKMSn4Jg+b9eBphal2&#10;Dz5Sdwq5iCHsU1RQhFCnUvqsIIt+5GriyBnXWAwRNrnUDT5iuK3kJElm0mLJsaHAmt4Kyu6n1iq4&#10;Gfw4v3/6L2kmnVmUh/ZqXlulnof9dgkiUB/+xX/uvY7zkyn8PhMv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n3a0cMAAADcAAAADwAAAAAAAAAAAAAAAACYAgAAZHJzL2Rv&#10;d25yZXYueG1sUEsFBgAAAAAEAAQA9QAAAIgDAAAAAA==&#10;" fillcolor="white [3212]" strokecolor="white [3212]" strokeweight="1pt"/>
                  <v:rect id="Rectangle 104" o:spid="_x0000_s1234" style="position:absolute;left:10160;top:3403;width:558;height:162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RCpcMA&#10;AADcAAAADwAAAGRycy9kb3ducmV2LnhtbERPS2vCQBC+F/wPywi91Y0iVqOrSKnUQg++QI9DdjYJ&#10;ZmdDdhPTf98tFHqbj+85q01vK9FR40vHCsajBARx5nTJuYLLefcyB+EDssbKMSn4Jg+b9eBphal2&#10;Dz5Sdwq5iCHsU1RQhFCnUvqsIIt+5GriyBnXWAwRNrnUDT5iuK3kJElm0mLJsaHAmt4Kyu6n1iq4&#10;Gfw4v3/6L2kmnVmUh/ZqXlulnof9dgkiUB/+xX/uvY7zkyn8PhMv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RCpcMAAADcAAAADwAAAAAAAAAAAAAAAACYAgAAZHJzL2Rv&#10;d25yZXYueG1sUEsFBgAAAAAEAAQA9QAAAIgDAAAAAA==&#10;" fillcolor="white [3212]" strokecolor="white [3212]" strokeweight="1pt"/>
                  <v:rect id="Rectangle 105" o:spid="_x0000_s1233" style="position:absolute;left:17170;top:3048;width:864;height:13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jnPsMA&#10;AADcAAAADwAAAGRycy9kb3ducmV2LnhtbERPS2vCQBC+F/wPywi91Y2CVqOrSKnUQg++QI9DdjYJ&#10;ZmdDdhPTf98tFHqbj+85q01vK9FR40vHCsajBARx5nTJuYLLefcyB+EDssbKMSn4Jg+b9eBphal2&#10;Dz5Sdwq5iCHsU1RQhFCnUvqsIIt+5GriyBnXWAwRNrnUDT5iuK3kJElm0mLJsaHAmt4Kyu6n1iq4&#10;Gfw4v3/6L2kmnVmUh/ZqXlulnof9dgkiUB/+xX/uvY7zkyn8PhMv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jnPsMAAADcAAAADwAAAAAAAAAAAAAAAACYAgAAZHJzL2Rv&#10;d25yZXYueG1sUEsFBgAAAAAEAAQA9QAAAIgDAAAAAA==&#10;" fillcolor="white [3212]" strokecolor="white [3212]" strokeweight="1pt"/>
                  <v:rect id="Rectangle 106" o:spid="_x0000_s1232" style="position:absolute;left:27482;top:3098;width:661;height:1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p5ScMA&#10;AADcAAAADwAAAGRycy9kb3ducmV2LnhtbERPS2vCQBC+C/0PyxR60009WBvdhFJa2oIHHwU9DtnZ&#10;JJidDdlNTP99VxC8zcf3nHU+2kYM1PnasYLnWQKCuHC65lLB7+FzugThA7LGxjEp+CMPefYwWWOq&#10;3YV3NOxDKWII+xQVVCG0qZS+qMiin7mWOHLGdRZDhF0pdYeXGG4bOU+ShbRYc2yosKX3iorzvrcK&#10;Tga/Dh8/fiPNfDCv9bY/mpdeqafH8W0FItAY7uKb+1vH+ckCrs/EC2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gp5ScMAAADcAAAADwAAAAAAAAAAAAAAAACYAgAAZHJzL2Rv&#10;d25yZXYueG1sUEsFBgAAAAAEAAQA9QAAAIgDAAAAAA==&#10;" fillcolor="white [3212]" strokecolor="white [3212]" strokeweight="1pt"/>
                  <v:rect id="Rectangle 107" o:spid="_x0000_s1231" style="position:absolute;left:16103;top:7467;width:1016;height:11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bc0sIA&#10;AADcAAAADwAAAGRycy9kb3ducmV2LnhtbERPS2vCQBC+C/6HZYTe6kYPtaauIqJooQdf0B6H7GwS&#10;mp0N2U2M/75bELzNx/ecxaq3leio8aVjBZNxAoI4c7rkXMH1snt9B+EDssbKMSm4k4fVcjhYYKrd&#10;jU/UnUMuYgj7FBUUIdSplD4ryKIfu5o4csY1FkOETS51g7cYbis5TZI3abHk2FBgTZuCst9zaxX8&#10;GNxftp/+S5ppZ+blsf02s1apl1G//gARqA9P8cN90HF+MoP/Z+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RtzSwgAAANwAAAAPAAAAAAAAAAAAAAAAAJgCAABkcnMvZG93&#10;bnJldi54bWxQSwUGAAAAAAQABAD1AAAAhwMAAAAA&#10;" fillcolor="white [3212]" strokecolor="white [3212]" strokeweight="1pt"/>
                  <v:rect id="Rectangle 108" o:spid="_x0000_s1230" style="position:absolute;left:21285;top:7569;width:1473;height:10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lIoMYA&#10;AADcAAAADwAAAGRycy9kb3ducmV2LnhtbESPQWvCQBCF74X+h2UK3uqmHmwbXaWIpS14qFpoj0N2&#10;NglmZ0N2E9N/7xwEbzO8N+99s1yPvlEDdbEObOBpmoEiLoKtuTTwc3x/fAEVE7LFJjAZ+KcI69X9&#10;3RJzG868p+GQSiUhHHM0UKXU5lrHoiKPcRpaYtFc6DwmWbtS2w7PEu4bPcuyufZYszRU2NKmouJ0&#10;6L2BP4cfx+1X3Gk3G9xr/d3/uufemMnD+LYAlWhMN/P1+tMKfia08oxMo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NlIoMYAAADcAAAADwAAAAAAAAAAAAAAAACYAgAAZHJz&#10;L2Rvd25yZXYueG1sUEsFBgAAAAAEAAQA9QAAAIsDAAAAAA==&#10;" fillcolor="white [3212]" strokecolor="white [3212]" strokeweight="1pt"/>
                  <v:rect id="Rectangle 109" o:spid="_x0000_s1229" style="position:absolute;left:33782;top:2590;width:1219;height:12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XtO8MA&#10;AADcAAAADwAAAGRycy9kb3ducmV2LnhtbERPS2vCQBC+C/0PyxS86aYefKRuQikVK/RgtdAeh+xs&#10;EpqdDdlNTP99VxC8zcf3nG0+2kYM1PnasYKneQKCuHC65lLB13k3W4PwAVlj45gU/JGHPHuYbDHV&#10;7sKfNJxCKWII+xQVVCG0qZS+qMiin7uWOHLGdRZDhF0pdYeXGG4buUiSpbRYc2yosKXXiorfU28V&#10;/Bjcn98O/kOaxWA29bH/Nqteqenj+PIMItAY7uKb+13H+ckGrs/EC2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5XtO8MAAADcAAAADwAAAAAAAAAAAAAAAACYAgAAZHJzL2Rv&#10;d25yZXYueG1sUEsFBgAAAAAEAAQA9QAAAIgDAAAAAA==&#10;" fillcolor="white [3212]" strokecolor="white [3212]" strokeweight="1pt"/>
                  <v:rect id="Rectangle 110" o:spid="_x0000_s1228" style="position:absolute;left:38404;width:1067;height:7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bSe8YA&#10;AADcAAAADwAAAGRycy9kb3ducmV2LnhtbESPQWvCQBCF74X+h2UK3upGD7aNrlJKxRY8tFqoxyE7&#10;m4RmZ0N2E9N/7xwEbzO8N+99s9qMvlEDdbEObGA2zUARF8HWXBr4OW4fn0HFhGyxCUwG/inCZn1/&#10;t8LchjN/03BIpZIQjjkaqFJqc61jUZHHOA0tsWgudB6TrF2pbYdnCfeNnmfZQnusWRoqbOmtouLv&#10;0HsDJ4e74/tn3Gs3H9xL/dX/uqfemMnD+LoElWhMN/P1+sMK/kzw5RmZQK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bSe8YAAADcAAAADwAAAAAAAAAAAAAAAACYAgAAZHJz&#10;L2Rvd25yZXYueG1sUEsFBgAAAAAEAAQA9QAAAIsDAAAAAA==&#10;" fillcolor="white [3212]" strokecolor="white [3212]" strokeweight="1pt"/>
                  <v:rect id="Rectangle 111" o:spid="_x0000_s1227" style="position:absolute;left:38506;top:7213;width:813;height: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p34MMA&#10;AADcAAAADwAAAGRycy9kb3ducmV2LnhtbERPS2vCQBC+F/wPyxS86SYeqkZXKdJSCx7qA9rjkJ1N&#10;gtnZkN3E9N+7QqG3+fies94OthY9tb5yrCCdJiCIc6crLhRczu+TBQgfkDXWjknBL3nYbkZPa8y0&#10;u/GR+lMoRAxhn6GCMoQmk9LnJVn0U9cQR8641mKIsC2kbvEWw20tZ0nyIi1WHBtKbGhXUn49dVbB&#10;j8GP89unP0gz682y+uq+zbxTavw8vK5ABBrCv/jPvddxfprC45l4gd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p34MMAAADcAAAADwAAAAAAAAAAAAAAAACYAgAAZHJzL2Rv&#10;d25yZXYueG1sUEsFBgAAAAAEAAQA9QAAAIgDAAAAAA==&#10;" fillcolor="white [3212]" strokecolor="white [3212]" strokeweight="1pt"/>
                  <v:rect id="Rectangle 113" o:spid="_x0000_s1226" style="position:absolute;left:33020;top:7315;width:1016;height:9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RMDMMA&#10;AADcAAAADwAAAGRycy9kb3ducmV2LnhtbERPTWvCQBC9C/0PyxR6qxst1Da6ShFLK3hoo6DHITub&#10;hGZnQ3YT4793hYK3ebzPWawGW4ueWl85VjAZJyCIc6crLhQc9p/PbyB8QNZYOyYFF/KwWj6MFphq&#10;d+Zf6rNQiBjCPkUFZQhNKqXPS7Lox64hjpxxrcUQYVtI3eI5httaTpPkVVqsODaU2NC6pPwv66yC&#10;k8Gv/Wbrd9JMe/Ne/XRHM+uUenocPuYgAg3hLv53f+s4f/ICt2fiBX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6RMDMMAAADcAAAADwAAAAAAAAAAAAAAAACYAgAAZHJzL2Rv&#10;d25yZXYueG1sUEsFBgAAAAAEAAQA9QAAAIgDAAAAAA==&#10;" fillcolor="white [3212]" strokecolor="white [3212]" strokeweight="1pt"/>
                  <v:rect id="Rectangle 114" o:spid="_x0000_s1225" style="position:absolute;left:44551;top:2895;width:457;height:10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3UeMMA&#10;AADcAAAADwAAAGRycy9kb3ducmV2LnhtbERPTWvCQBC9C/0PyxR6qxul1Da6ShFLK3hoo6DHITub&#10;hGZnQ3YT4793hYK3ebzPWawGW4ueWl85VjAZJyCIc6crLhQc9p/PbyB8QNZYOyYFF/KwWj6MFphq&#10;d+Zf6rNQiBjCPkUFZQhNKqXPS7Lox64hjpxxrcUQYVtI3eI5httaTpPkVVqsODaU2NC6pPwv66yC&#10;k8Gv/Wbrd9JMe/Ne/XRHM+uUenocPuYgAg3hLv53f+s4f/ICt2fiBX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E3UeMMAAADcAAAADwAAAAAAAAAAAAAAAACYAgAAZHJzL2Rv&#10;d25yZXYueG1sUEsFBgAAAAAEAAQA9QAAAIgDAAAAAA==&#10;" fillcolor="white [3212]" strokecolor="white [3212]" strokeweight="1pt"/>
                  <v:rect id="Rectangle 116" o:spid="_x0000_s1224" style="position:absolute;left:50698;top:3302;width:813;height:111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PvlMMA&#10;AADcAAAADwAAAGRycy9kb3ducmV2LnhtbERPS2vCQBC+C/0PyxR6040efKSuUkrFCh58FNrjkJ1N&#10;QrOzIbuJ8d+7guBtPr7nLNe9rURHjS8dKxiPEhDEmdMl5wp+zpvhHIQPyBorx6TgSh7Wq5fBElPt&#10;Lnyk7hRyEUPYp6igCKFOpfRZQRb9yNXEkTOusRgibHKpG7zEcFvJSZJMpcWSY0OBNX0WlP2fWqvg&#10;z+D2/LXze2kmnVmUh/bXzFql3l77j3cQgfrwFD/c3zrOH0/h/ky8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9PvlMMAAADcAAAADwAAAAAAAAAAAAAAAACYAgAAZHJzL2Rv&#10;d25yZXYueG1sUEsFBgAAAAAEAAQA9QAAAIgDAAAAAA==&#10;" fillcolor="white [3212]" strokecolor="white [3212]" strokeweight="1pt"/>
                  <v:rect id="Rectangle 117" o:spid="_x0000_s1223" style="position:absolute;left:53797;top:914;width:1270;height:9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9KD8MA&#10;AADcAAAADwAAAGRycy9kb3ducmV2LnhtbERPTWvCQBC9F/wPywje6kYP2kY3QcTSFnpoVdDjkJ1N&#10;gtnZkN3E9N93C4Xe5vE+Z5uPthEDdb52rGAxT0AQF07XXCo4n14en0D4gKyxcUwKvslDnk0etphq&#10;d+cvGo6hFDGEfYoKqhDaVEpfVGTRz11LHDnjOoshwq6UusN7DLeNXCbJSlqsOTZU2NK+ouJ27K2C&#10;q8HX0+Hdf0izHMxz/dlfzLpXajYddxsQgcbwL/5zv+k4f7GG32fiBT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9KD8MAAADcAAAADwAAAAAAAAAAAAAAAACYAgAAZHJzL2Rv&#10;d25yZXYueG1sUEsFBgAAAAAEAAQA9QAAAIgDAAAAAA==&#10;" fillcolor="white [3212]" strokecolor="white [3212]" strokeweight="1pt"/>
                  <v:rect id="Rectangle 119" o:spid="_x0000_s1222" style="position:absolute;left:49784;top:7366;width:1016;height:10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x75sMA&#10;AADcAAAADwAAAGRycy9kb3ducmV2LnhtbERPS2vCQBC+C/0PyxR6040eqqZuQikVFXrwUWiPQ3Y2&#10;Cc3Ohuwmxn/fLRS8zcf3nE0+2kYM1PnasYL5LAFBXDhdc6ng87KdrkD4gKyxcUwKbuQhzx4mG0y1&#10;u/KJhnMoRQxhn6KCKoQ2ldIXFVn0M9cSR864zmKIsCul7vAaw20jF0nyLC3WHBsqbOmtouLn3FsF&#10;3wZ3l/eD/5BmMZh1fey/zLJX6ulxfH0BEWgMd/G/e6/j/Pka/p6JF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x75sMAAADcAAAADwAAAAAAAAAAAAAAAACYAgAAZHJzL2Rv&#10;d25yZXYueG1sUEsFBgAAAAAEAAQA9QAAAIgDAAAAAA==&#10;" fillcolor="white [3212]" strokecolor="white [3212]" strokeweight="1pt"/>
                  <v:rect id="Rectangle 120" o:spid="_x0000_s1221" style="position:absolute;left:54000;top:7467;width:1422;height:9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oYxsYA&#10;AADcAAAADwAAAGRycy9kb3ducmV2LnhtbESPQUvDQBCF74L/YRnBm92Yg9XYbRGx1EIPthX0OGRn&#10;k2B2NmQ3afz3nUOhtxnem/e+Wawm36qR+tgENvA4y0ARl8E2XBn4Pq4fnkHFhGyxDUwG/inCanl7&#10;s8DChhPvaTykSkkIxwIN1Cl1hdaxrMljnIWOWDQXeo9J1r7StseThPtW51n2pD02LA01dvReU/l3&#10;GLyBX4eb48c27rTLR/fSfA0/bj4Yc383vb2CSjSlq/ly/WkFPxd8eUYm0Msz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oYxsYAAADcAAAADwAAAAAAAAAAAAAAAACYAgAAZHJz&#10;L2Rvd25yZXYueG1sUEsFBgAAAAAEAAQA9QAAAIsDAAAAAA==&#10;" fillcolor="white [3212]" strokecolor="white [3212]" strokeweight="1pt"/>
                  <v:rect id="Rectangle 121" o:spid="_x0000_s1220" style="position:absolute;left:58978;top:3302;width:813;height:12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a9XcMA&#10;AADcAAAADwAAAGRycy9kb3ducmV2LnhtbERPS2vCQBC+F/wPyxS86cYcqkZXKdJSCx7qA9rjkJ1N&#10;gtnZkN3E9N+7QqG3+fies94OthY9tb5yrGA2TUAQ505XXCi4nN8nCxA+IGusHZOCX/Kw3Yye1php&#10;d+Mj9adQiBjCPkMFZQhNJqXPS7Lop64hjpxxrcUQYVtI3eIthttapknyIi1WHBtKbGhXUn49dVbB&#10;j8GP89unP0iT9mZZfXXfZt4pNX4eXlcgAg3hX/zn3us4P53B45l4gd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a9XcMAAADcAAAADwAAAAAAAAAAAAAAAACYAgAAZHJzL2Rv&#10;d25yZXYueG1sUEsFBgAAAAAEAAQA9QAAAIgDAAAAAA==&#10;" fillcolor="white [3212]" strokecolor="white [3212]" strokeweight="1pt"/>
                </v:group>
              </w:pict>
            </w:r>
            <w:r w:rsidR="00E0425B">
              <w:rPr>
                <w:noProof/>
                <w:lang w:eastAsia="fr-FR"/>
              </w:rPr>
              <w:drawing>
                <wp:inline distT="0" distB="0" distL="0" distR="0">
                  <wp:extent cx="1508404" cy="1200922"/>
                  <wp:effectExtent l="0" t="0" r="0" b="0"/>
                  <wp:docPr id="200" name="Image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9504" cy="1209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auto"/>
          </w:tcPr>
          <w:p w:rsidR="00892B62" w:rsidRDefault="009818D7" w:rsidP="00F461F1">
            <w:pPr>
              <w:widowControl w:val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597025" cy="1132532"/>
                  <wp:effectExtent l="0" t="0" r="3175" b="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1281" cy="1149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6" w:type="dxa"/>
            <w:shd w:val="clear" w:color="auto" w:fill="auto"/>
          </w:tcPr>
          <w:p w:rsidR="00125FBF" w:rsidRDefault="00F461F1" w:rsidP="00F1471A">
            <w:pPr>
              <w:widowControl w:val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499870" cy="1088476"/>
                  <wp:effectExtent l="0" t="0" r="508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941" cy="1115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5" w:type="dxa"/>
            <w:shd w:val="clear" w:color="auto" w:fill="auto"/>
          </w:tcPr>
          <w:p w:rsidR="00125FBF" w:rsidRDefault="00032A2E" w:rsidP="00F1471A">
            <w:pPr>
              <w:widowControl w:val="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414146" cy="1131316"/>
                  <wp:effectExtent l="0" t="0" r="0" b="0"/>
                  <wp:docPr id="118" name="Imag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300" cy="1149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425B" w:rsidRPr="00423AF3" w:rsidTr="1E20C28F">
        <w:tc>
          <w:tcPr>
            <w:tcW w:w="2550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 xml:space="preserve">Moment quadratique </w:t>
            </w:r>
            <m:oMath>
              <m:sSub>
                <m:sSub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gz</m:t>
                  </m:r>
                </m:sub>
              </m:sSub>
            </m:oMath>
            <w:r w:rsidR="002459F2">
              <w:rPr>
                <w:kern w:val="16"/>
                <w:lang w:eastAsia="zh-CN" w:bidi="hi-IN"/>
              </w:rPr>
              <w:t xml:space="preserve"> </w:t>
            </w:r>
            <w:r w:rsidRPr="1E20C28F">
              <w:rPr>
                <w:kern w:val="16"/>
                <w:lang w:eastAsia="zh-CN" w:bidi="hi-IN"/>
              </w:rPr>
              <w:t>suivant l’axe Z en mm</w:t>
            </w:r>
            <w:r w:rsidRPr="1E20C28F">
              <w:rPr>
                <w:kern w:val="16"/>
                <w:vertAlign w:val="superscript"/>
                <w:lang w:eastAsia="zh-CN" w:bidi="hi-IN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1B309B" w:rsidRPr="00423AF3" w:rsidRDefault="00067280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0</w:t>
            </w:r>
            <w:r w:rsidR="002459F2">
              <w:rPr>
                <w:kern w:val="16"/>
                <w:lang w:eastAsia="zh-CN" w:bidi="hi-IN"/>
              </w:rPr>
              <w:t>,</w:t>
            </w:r>
            <w:r w:rsidR="001B309B" w:rsidRPr="1E20C28F">
              <w:rPr>
                <w:kern w:val="16"/>
                <w:lang w:eastAsia="zh-CN" w:bidi="hi-IN"/>
              </w:rPr>
              <w:t>62</w:t>
            </w:r>
          </w:p>
        </w:tc>
        <w:tc>
          <w:tcPr>
            <w:tcW w:w="2546" w:type="dxa"/>
            <w:shd w:val="clear" w:color="auto" w:fill="auto"/>
          </w:tcPr>
          <w:p w:rsidR="00690388" w:rsidRPr="00423AF3" w:rsidRDefault="001B309B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1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60</w:t>
            </w:r>
          </w:p>
        </w:tc>
        <w:tc>
          <w:tcPr>
            <w:tcW w:w="2405" w:type="dxa"/>
            <w:shd w:val="clear" w:color="auto" w:fill="auto"/>
          </w:tcPr>
          <w:p w:rsidR="00690388" w:rsidRPr="00423AF3" w:rsidRDefault="001B309B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0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31</w:t>
            </w:r>
          </w:p>
        </w:tc>
      </w:tr>
      <w:tr w:rsidR="00E0425B" w:rsidRPr="00423AF3" w:rsidTr="1E20C28F">
        <w:tc>
          <w:tcPr>
            <w:tcW w:w="2550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 xml:space="preserve">Distance maxi avec la fibre neutre </w:t>
            </w:r>
            <m:oMath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y</m:t>
              </m:r>
            </m:oMath>
            <w:r w:rsidR="002459F2">
              <w:rPr>
                <w:kern w:val="16"/>
                <w:lang w:eastAsia="zh-CN" w:bidi="hi-IN"/>
              </w:rPr>
              <w:t xml:space="preserve"> </w:t>
            </w:r>
            <w:r w:rsidRPr="1E20C28F">
              <w:rPr>
                <w:kern w:val="16"/>
                <w:lang w:eastAsia="zh-CN" w:bidi="hi-IN"/>
              </w:rPr>
              <w:t>en mm</w:t>
            </w:r>
          </w:p>
        </w:tc>
        <w:tc>
          <w:tcPr>
            <w:tcW w:w="2693" w:type="dxa"/>
            <w:shd w:val="clear" w:color="auto" w:fill="auto"/>
          </w:tcPr>
          <w:p w:rsidR="00690388" w:rsidRPr="00423AF3" w:rsidRDefault="00933A84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1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25</w:t>
            </w:r>
          </w:p>
        </w:tc>
        <w:tc>
          <w:tcPr>
            <w:tcW w:w="2546" w:type="dxa"/>
            <w:shd w:val="clear" w:color="auto" w:fill="auto"/>
          </w:tcPr>
          <w:p w:rsidR="00690388" w:rsidRPr="00423AF3" w:rsidRDefault="00933A84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0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95</w:t>
            </w:r>
          </w:p>
        </w:tc>
        <w:tc>
          <w:tcPr>
            <w:tcW w:w="2405" w:type="dxa"/>
            <w:shd w:val="clear" w:color="auto" w:fill="auto"/>
          </w:tcPr>
          <w:p w:rsidR="00933A84" w:rsidRPr="00423AF3" w:rsidRDefault="00933A84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0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75</w:t>
            </w:r>
          </w:p>
        </w:tc>
      </w:tr>
      <w:tr w:rsidR="00E0425B" w:rsidRPr="00423AF3" w:rsidTr="1E20C28F">
        <w:tc>
          <w:tcPr>
            <w:tcW w:w="2550" w:type="dxa"/>
            <w:shd w:val="clear" w:color="auto" w:fill="auto"/>
          </w:tcPr>
          <w:p w:rsidR="00690388" w:rsidRPr="00423AF3" w:rsidRDefault="00690388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Surface en mm²</w:t>
            </w:r>
          </w:p>
        </w:tc>
        <w:tc>
          <w:tcPr>
            <w:tcW w:w="2693" w:type="dxa"/>
            <w:shd w:val="clear" w:color="auto" w:fill="auto"/>
          </w:tcPr>
          <w:p w:rsidR="00690388" w:rsidRPr="00423AF3" w:rsidRDefault="003F51D2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3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30</w:t>
            </w:r>
          </w:p>
        </w:tc>
        <w:tc>
          <w:tcPr>
            <w:tcW w:w="2546" w:type="dxa"/>
            <w:shd w:val="clear" w:color="auto" w:fill="auto"/>
          </w:tcPr>
          <w:p w:rsidR="00690388" w:rsidRPr="00423AF3" w:rsidRDefault="003F51D2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5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32</w:t>
            </w:r>
          </w:p>
        </w:tc>
        <w:tc>
          <w:tcPr>
            <w:tcW w:w="2405" w:type="dxa"/>
            <w:shd w:val="clear" w:color="auto" w:fill="auto"/>
          </w:tcPr>
          <w:p w:rsidR="00690388" w:rsidRPr="00423AF3" w:rsidRDefault="003F51D2" w:rsidP="1E20C28F">
            <w:pPr>
              <w:widowControl w:val="0"/>
              <w:jc w:val="center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2</w:t>
            </w:r>
            <w:r w:rsidR="002459F2">
              <w:rPr>
                <w:kern w:val="16"/>
                <w:lang w:eastAsia="zh-CN" w:bidi="hi-IN"/>
              </w:rPr>
              <w:t>,</w:t>
            </w:r>
            <w:r w:rsidRPr="1E20C28F">
              <w:rPr>
                <w:kern w:val="16"/>
                <w:lang w:eastAsia="zh-CN" w:bidi="hi-IN"/>
              </w:rPr>
              <w:t>21</w:t>
            </w:r>
          </w:p>
        </w:tc>
      </w:tr>
      <w:tr w:rsidR="00BC272C" w:rsidRPr="00423AF3" w:rsidTr="1E20C28F">
        <w:tc>
          <w:tcPr>
            <w:tcW w:w="2550" w:type="dxa"/>
            <w:shd w:val="clear" w:color="auto" w:fill="auto"/>
          </w:tcPr>
          <w:p w:rsidR="00BC272C" w:rsidRPr="1E20C28F" w:rsidRDefault="00BC272C" w:rsidP="1E20C28F">
            <w:pPr>
              <w:widowControl w:val="0"/>
              <w:jc w:val="center"/>
              <w:rPr>
                <w:kern w:val="16"/>
                <w:lang w:eastAsia="zh-CN" w:bidi="hi-IN"/>
              </w:rPr>
            </w:pPr>
            <w:r>
              <w:rPr>
                <w:kern w:val="16"/>
                <w:lang w:eastAsia="zh-CN" w:bidi="hi-IN"/>
              </w:rPr>
              <w:t>Contrainte maxi Flexion en MPa</w:t>
            </w:r>
          </w:p>
        </w:tc>
        <w:tc>
          <w:tcPr>
            <w:tcW w:w="2693" w:type="dxa"/>
            <w:shd w:val="clear" w:color="auto" w:fill="auto"/>
          </w:tcPr>
          <w:p w:rsidR="00BC272C" w:rsidRPr="1E20C28F" w:rsidRDefault="00BC272C" w:rsidP="1E20C28F">
            <w:pPr>
              <w:widowControl w:val="0"/>
              <w:jc w:val="center"/>
              <w:rPr>
                <w:kern w:val="16"/>
                <w:lang w:eastAsia="zh-CN" w:bidi="hi-IN"/>
              </w:rPr>
            </w:pPr>
            <w:r>
              <w:rPr>
                <w:kern w:val="16"/>
                <w:lang w:eastAsia="zh-CN" w:bidi="hi-IN"/>
              </w:rPr>
              <w:t>7</w:t>
            </w:r>
            <w:r w:rsidR="00CD12B3">
              <w:rPr>
                <w:kern w:val="16"/>
                <w:lang w:eastAsia="zh-CN" w:bidi="hi-IN"/>
              </w:rPr>
              <w:t>2,58</w:t>
            </w:r>
          </w:p>
        </w:tc>
        <w:tc>
          <w:tcPr>
            <w:tcW w:w="2546" w:type="dxa"/>
            <w:shd w:val="clear" w:color="auto" w:fill="auto"/>
          </w:tcPr>
          <w:p w:rsidR="00BC272C" w:rsidRPr="00216DA6" w:rsidRDefault="00BC272C" w:rsidP="1E20C28F">
            <w:pPr>
              <w:widowControl w:val="0"/>
              <w:jc w:val="center"/>
              <w:rPr>
                <w:b/>
                <w:kern w:val="16"/>
                <w:lang w:eastAsia="zh-CN" w:bidi="hi-IN"/>
              </w:rPr>
            </w:pPr>
            <w:r w:rsidRPr="00216DA6">
              <w:rPr>
                <w:b/>
                <w:kern w:val="16"/>
                <w:lang w:eastAsia="zh-CN" w:bidi="hi-IN"/>
              </w:rPr>
              <w:t>?</w:t>
            </w:r>
          </w:p>
        </w:tc>
        <w:tc>
          <w:tcPr>
            <w:tcW w:w="2405" w:type="dxa"/>
            <w:shd w:val="clear" w:color="auto" w:fill="auto"/>
          </w:tcPr>
          <w:p w:rsidR="00BC272C" w:rsidRPr="1E20C28F" w:rsidRDefault="00BC272C" w:rsidP="1E20C28F">
            <w:pPr>
              <w:widowControl w:val="0"/>
              <w:jc w:val="center"/>
              <w:rPr>
                <w:kern w:val="16"/>
                <w:lang w:eastAsia="zh-CN" w:bidi="hi-IN"/>
              </w:rPr>
            </w:pPr>
            <w:r>
              <w:rPr>
                <w:kern w:val="16"/>
                <w:lang w:eastAsia="zh-CN" w:bidi="hi-IN"/>
              </w:rPr>
              <w:t>87</w:t>
            </w:r>
            <w:r w:rsidR="00CD12B3">
              <w:rPr>
                <w:kern w:val="16"/>
                <w:lang w:eastAsia="zh-CN" w:bidi="hi-IN"/>
              </w:rPr>
              <w:t>,10</w:t>
            </w:r>
          </w:p>
        </w:tc>
      </w:tr>
      <w:tr w:rsidR="00BC272C" w:rsidRPr="00423AF3" w:rsidTr="1E20C28F">
        <w:tc>
          <w:tcPr>
            <w:tcW w:w="2550" w:type="dxa"/>
            <w:shd w:val="clear" w:color="auto" w:fill="auto"/>
          </w:tcPr>
          <w:p w:rsidR="00BC272C" w:rsidRPr="1E20C28F" w:rsidRDefault="00BC272C" w:rsidP="1E20C28F">
            <w:pPr>
              <w:widowControl w:val="0"/>
              <w:jc w:val="center"/>
              <w:rPr>
                <w:kern w:val="16"/>
                <w:lang w:eastAsia="zh-CN" w:bidi="hi-IN"/>
              </w:rPr>
            </w:pPr>
            <w:r>
              <w:rPr>
                <w:kern w:val="16"/>
                <w:lang w:eastAsia="zh-CN" w:bidi="hi-IN"/>
              </w:rPr>
              <w:t>Flèche en mm</w:t>
            </w:r>
          </w:p>
        </w:tc>
        <w:tc>
          <w:tcPr>
            <w:tcW w:w="2693" w:type="dxa"/>
            <w:shd w:val="clear" w:color="auto" w:fill="auto"/>
          </w:tcPr>
          <w:p w:rsidR="00D41B84" w:rsidRPr="00D41B84" w:rsidRDefault="00BC272C" w:rsidP="00D41B84">
            <w:pPr>
              <w:widowControl w:val="0"/>
              <w:jc w:val="center"/>
              <w:rPr>
                <w:kern w:val="16"/>
                <w:lang w:eastAsia="zh-CN" w:bidi="hi-IN"/>
              </w:rPr>
            </w:pPr>
            <w:r w:rsidRPr="00D41B84">
              <w:rPr>
                <w:kern w:val="16"/>
                <w:lang w:eastAsia="zh-CN" w:bidi="hi-IN"/>
              </w:rPr>
              <w:t>0,</w:t>
            </w:r>
            <w:r w:rsidR="00D41B84" w:rsidRPr="00D41B84">
              <w:rPr>
                <w:kern w:val="16"/>
                <w:lang w:eastAsia="zh-CN" w:bidi="hi-IN"/>
              </w:rPr>
              <w:t>56</w:t>
            </w:r>
          </w:p>
        </w:tc>
        <w:tc>
          <w:tcPr>
            <w:tcW w:w="2546" w:type="dxa"/>
            <w:shd w:val="clear" w:color="auto" w:fill="auto"/>
          </w:tcPr>
          <w:p w:rsidR="00BC272C" w:rsidRPr="00D41B84" w:rsidRDefault="00BC272C" w:rsidP="1E20C28F">
            <w:pPr>
              <w:widowControl w:val="0"/>
              <w:jc w:val="center"/>
              <w:rPr>
                <w:b/>
                <w:kern w:val="16"/>
                <w:lang w:eastAsia="zh-CN" w:bidi="hi-IN"/>
              </w:rPr>
            </w:pPr>
            <w:r w:rsidRPr="00D41B84">
              <w:rPr>
                <w:b/>
                <w:kern w:val="16"/>
                <w:lang w:eastAsia="zh-CN" w:bidi="hi-IN"/>
              </w:rPr>
              <w:t>?</w:t>
            </w:r>
          </w:p>
        </w:tc>
        <w:tc>
          <w:tcPr>
            <w:tcW w:w="2405" w:type="dxa"/>
            <w:shd w:val="clear" w:color="auto" w:fill="auto"/>
          </w:tcPr>
          <w:p w:rsidR="00BC272C" w:rsidRPr="00D41B84" w:rsidRDefault="00BC272C" w:rsidP="1E20C28F">
            <w:pPr>
              <w:widowControl w:val="0"/>
              <w:jc w:val="center"/>
              <w:rPr>
                <w:kern w:val="16"/>
                <w:lang w:eastAsia="zh-CN" w:bidi="hi-IN"/>
              </w:rPr>
            </w:pPr>
            <w:r w:rsidRPr="00D41B84">
              <w:rPr>
                <w:kern w:val="16"/>
                <w:lang w:eastAsia="zh-CN" w:bidi="hi-IN"/>
              </w:rPr>
              <w:t>1,</w:t>
            </w:r>
            <w:r w:rsidR="00D41B84" w:rsidRPr="00D41B84">
              <w:rPr>
                <w:kern w:val="16"/>
                <w:lang w:eastAsia="zh-CN" w:bidi="hi-IN"/>
              </w:rPr>
              <w:t>11</w:t>
            </w:r>
          </w:p>
        </w:tc>
      </w:tr>
    </w:tbl>
    <w:p w:rsidR="00BC272C" w:rsidRDefault="00BC272C" w:rsidP="00690388">
      <w:pPr>
        <w:widowControl w:val="0"/>
        <w:rPr>
          <w:kern w:val="16"/>
          <w:szCs w:val="22"/>
          <w:lang w:eastAsia="zh-CN" w:bidi="hi-IN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97"/>
        <w:gridCol w:w="5097"/>
      </w:tblGrid>
      <w:tr w:rsidR="00BC272C" w:rsidTr="00BC272C">
        <w:tc>
          <w:tcPr>
            <w:tcW w:w="5097" w:type="dxa"/>
          </w:tcPr>
          <w:p w:rsidR="00BC272C" w:rsidRDefault="00BC272C" w:rsidP="00DF536B">
            <w:pPr>
              <w:widowControl w:val="0"/>
              <w:ind w:right="175"/>
              <w:rPr>
                <w:kern w:val="16"/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Calcul de la contrainte due au moment fléchissant</w:t>
            </w:r>
            <w:r w:rsidR="00D27832">
              <w:rPr>
                <w:kern w:val="16"/>
                <w:lang w:eastAsia="zh-CN" w:bidi="hi-IN"/>
              </w:rPr>
              <w:t> :</w:t>
            </w:r>
          </w:p>
          <w:p w:rsidR="00BC272C" w:rsidRPr="000D0D20" w:rsidRDefault="00CC2753" w:rsidP="00BC272C">
            <w:pPr>
              <w:widowControl w:val="0"/>
              <w:ind w:left="709"/>
              <w:rPr>
                <w:lang w:eastAsia="zh-CN" w:bidi="hi-IN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σ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flexion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Arial"/>
                          <w:bCs/>
                          <w:iCs/>
                          <w:kern w:val="16"/>
                          <w:lang w:eastAsia="zh-CN" w:bidi="hi-IN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M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fz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Arial"/>
                          <w:bCs/>
                          <w:iCs/>
                          <w:kern w:val="16"/>
                          <w:lang w:eastAsia="zh-CN" w:bidi="hi-IN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gz</m:t>
                      </m:r>
                    </m:sub>
                  </m:sSub>
                </m:den>
              </m:f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×y</m:t>
              </m:r>
            </m:oMath>
            <w:r w:rsidR="00BC272C" w:rsidRPr="000D0D20">
              <w:rPr>
                <w:rFonts w:cs="Arial"/>
                <w:bCs/>
                <w:iCs/>
                <w:kern w:val="16"/>
                <w:lang w:eastAsia="zh-CN" w:bidi="hi-IN"/>
              </w:rPr>
              <w:t xml:space="preserve"> avec </w:t>
            </w:r>
            <m:oMath>
              <m:sSub>
                <m:sSub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fz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=F×</m:t>
              </m:r>
              <m:r>
                <w:rPr>
                  <w:rFonts w:ascii="Cambria Math" w:hAnsi="Cambria Math"/>
                </w:rPr>
                <m:t>l</m:t>
              </m:r>
            </m:oMath>
          </w:p>
          <w:p w:rsidR="00BC272C" w:rsidRPr="00F752D0" w:rsidRDefault="00BC272C" w:rsidP="00690388">
            <w:pPr>
              <w:widowControl w:val="0"/>
              <w:rPr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Calcul de la flèche </w:t>
            </w:r>
            <w:r w:rsidRPr="002A6DF7">
              <w:rPr>
                <w:kern w:val="16"/>
                <w:lang w:eastAsia="zh-CN" w:bidi="hi-IN"/>
              </w:rPr>
              <w:t>:</w:t>
            </w:r>
            <w:r w:rsidRPr="002A6DF7">
              <w:rPr>
                <w:rFonts w:cs="Arial"/>
                <w:bCs/>
                <w:iCs/>
                <w:kern w:val="16"/>
                <w:lang w:eastAsia="zh-CN" w:bidi="hi-IN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f=</m:t>
              </m:r>
              <m:f>
                <m:f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F×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bCs/>
                          <w:iCs/>
                          <w:kern w:val="16"/>
                          <w:lang w:eastAsia="zh-CN" w:bidi="hi-IN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3</m:t>
                      </m:r>
                    </m:sup>
                  </m:sSup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3×E×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bCs/>
                          <w:iCs/>
                          <w:kern w:val="16"/>
                          <w:lang w:eastAsia="zh-CN" w:bidi="hi-IN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I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kern w:val="16"/>
                          <w:lang w:eastAsia="zh-CN" w:bidi="hi-IN"/>
                        </w:rPr>
                        <m:t>gz</m:t>
                      </m:r>
                    </m:sub>
                  </m:sSub>
                </m:den>
              </m:f>
            </m:oMath>
          </w:p>
        </w:tc>
        <w:tc>
          <w:tcPr>
            <w:tcW w:w="5097" w:type="dxa"/>
          </w:tcPr>
          <w:p w:rsidR="00BC272C" w:rsidRDefault="00CC2753" w:rsidP="00BC272C">
            <w:pPr>
              <w:widowControl w:val="0"/>
              <w:rPr>
                <w:lang w:eastAsia="zh-CN" w:bidi="hi-IN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fz</m:t>
                  </m:r>
                </m:sub>
              </m:sSub>
            </m:oMath>
            <w:r w:rsidR="00BC272C" w:rsidRPr="1E20C28F">
              <w:rPr>
                <w:kern w:val="16"/>
                <w:lang w:eastAsia="zh-CN" w:bidi="hi-IN"/>
              </w:rPr>
              <w:t> : moment fléchissant en N.mm</w:t>
            </w:r>
          </w:p>
          <w:p w:rsidR="00BC272C" w:rsidRPr="00060478" w:rsidRDefault="00CC2753" w:rsidP="00BC272C">
            <w:pPr>
              <w:widowControl w:val="0"/>
              <w:rPr>
                <w:lang w:eastAsia="zh-CN" w:bidi="hi-IN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Cs/>
                      <w:iCs/>
                      <w:kern w:val="16"/>
                      <w:lang w:eastAsia="zh-CN" w:bidi="hi-IN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I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kern w:val="16"/>
                      <w:lang w:eastAsia="zh-CN" w:bidi="hi-IN"/>
                    </w:rPr>
                    <m:t>gz</m:t>
                  </m:r>
                </m:sub>
              </m:sSub>
            </m:oMath>
            <w:r w:rsidR="00BC272C" w:rsidRPr="1E20C28F">
              <w:rPr>
                <w:kern w:val="16"/>
                <w:lang w:eastAsia="zh-CN" w:bidi="hi-IN"/>
              </w:rPr>
              <w:t> : moment quadratique de la section mm</w:t>
            </w:r>
            <w:r w:rsidR="00BC272C" w:rsidRPr="1E20C28F">
              <w:rPr>
                <w:kern w:val="16"/>
                <w:vertAlign w:val="superscript"/>
                <w:lang w:eastAsia="zh-CN" w:bidi="hi-IN"/>
              </w:rPr>
              <w:t>4</w:t>
            </w:r>
          </w:p>
          <w:p w:rsidR="00BC272C" w:rsidRDefault="00BC272C" w:rsidP="00BC272C">
            <w:pPr>
              <w:widowControl w:val="0"/>
              <w:rPr>
                <w:lang w:eastAsia="zh-CN" w:bidi="hi-IN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y</m:t>
              </m:r>
            </m:oMath>
            <w:r w:rsidRPr="1E20C28F">
              <w:rPr>
                <w:kern w:val="16"/>
                <w:lang w:eastAsia="zh-CN" w:bidi="hi-IN"/>
              </w:rPr>
              <w:t> : distance maxi avec la fibre neutre en mm</w:t>
            </w:r>
          </w:p>
          <w:p w:rsidR="00BC272C" w:rsidRDefault="00BC272C" w:rsidP="00BC272C">
            <w:pPr>
              <w:widowControl w:val="0"/>
              <w:rPr>
                <w:lang w:eastAsia="zh-CN" w:bidi="hi-IN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Arial"/>
                  <w:kern w:val="16"/>
                  <w:lang w:eastAsia="zh-CN" w:bidi="hi-IN"/>
                </w:rPr>
                <m:t>F</m:t>
              </m:r>
            </m:oMath>
            <w:r w:rsidRPr="1E20C28F">
              <w:rPr>
                <w:kern w:val="16"/>
                <w:lang w:eastAsia="zh-CN" w:bidi="hi-IN"/>
              </w:rPr>
              <w:t> : force en N</w:t>
            </w:r>
          </w:p>
          <w:p w:rsidR="00BC272C" w:rsidRPr="00483550" w:rsidRDefault="001E1A28" w:rsidP="00BC272C">
            <w:pPr>
              <w:widowControl w:val="0"/>
              <w:rPr>
                <w:lang w:eastAsia="zh-CN" w:bidi="hi-IN"/>
              </w:rPr>
            </w:pPr>
            <m:oMath>
              <m:r>
                <w:rPr>
                  <w:rFonts w:ascii="Cambria Math" w:hAnsi="Cambria Math"/>
                </w:rPr>
                <m:t>l</m:t>
              </m:r>
            </m:oMath>
            <w:r w:rsidR="00BC272C" w:rsidRPr="1E20C28F">
              <w:rPr>
                <w:kern w:val="16"/>
                <w:lang w:eastAsia="zh-CN" w:bidi="hi-IN"/>
              </w:rPr>
              <w:t> : longueur de la poutre en mm</w:t>
            </w:r>
          </w:p>
          <w:p w:rsidR="00BC272C" w:rsidRDefault="00BC272C" w:rsidP="00BC272C">
            <w:pPr>
              <w:widowControl w:val="0"/>
              <w:rPr>
                <w:kern w:val="16"/>
                <w:szCs w:val="22"/>
                <w:lang w:eastAsia="zh-CN" w:bidi="hi-IN"/>
              </w:rPr>
            </w:pPr>
            <w:r w:rsidRPr="1E20C28F">
              <w:rPr>
                <w:kern w:val="16"/>
                <w:lang w:eastAsia="zh-CN" w:bidi="hi-IN"/>
              </w:rPr>
              <w:t>E : module de traction en MPa</w:t>
            </w:r>
          </w:p>
        </w:tc>
      </w:tr>
    </w:tbl>
    <w:p w:rsidR="002C72A3" w:rsidRDefault="002C72A3" w:rsidP="00690388">
      <w:pPr>
        <w:widowControl w:val="0"/>
        <w:rPr>
          <w:kern w:val="16"/>
          <w:szCs w:val="22"/>
          <w:lang w:eastAsia="zh-CN" w:bidi="hi-IN"/>
        </w:rPr>
      </w:pPr>
    </w:p>
    <w:p w:rsidR="002C72A3" w:rsidRDefault="002C72A3">
      <w:pPr>
        <w:suppressAutoHyphens w:val="0"/>
        <w:jc w:val="left"/>
        <w:rPr>
          <w:kern w:val="16"/>
          <w:szCs w:val="22"/>
          <w:lang w:eastAsia="zh-CN" w:bidi="hi-IN"/>
        </w:rPr>
      </w:pPr>
      <w:r>
        <w:rPr>
          <w:kern w:val="16"/>
          <w:szCs w:val="22"/>
          <w:lang w:eastAsia="zh-CN" w:bidi="hi-IN"/>
        </w:rPr>
        <w:br w:type="page"/>
      </w:r>
    </w:p>
    <w:p w:rsidR="00483550" w:rsidRPr="0057689D" w:rsidRDefault="00483550" w:rsidP="00483550">
      <w:pPr>
        <w:shd w:val="clear" w:color="auto" w:fill="595959" w:themeFill="text1" w:themeFillTint="A6"/>
        <w:tabs>
          <w:tab w:val="center" w:pos="5102"/>
          <w:tab w:val="left" w:pos="6216"/>
        </w:tabs>
        <w:rPr>
          <w:b/>
          <w:bCs/>
          <w:color w:val="FFFFFF" w:themeColor="background1"/>
        </w:rPr>
      </w:pPr>
      <w:r>
        <w:rPr>
          <w:b/>
          <w:color w:val="FFFFFF" w:themeColor="background1"/>
        </w:rPr>
        <w:lastRenderedPageBreak/>
        <w:tab/>
      </w:r>
      <w:r w:rsidRPr="1E20C28F">
        <w:rPr>
          <w:b/>
          <w:bCs/>
          <w:color w:val="FFFFFF" w:themeColor="background1"/>
        </w:rPr>
        <w:t>DT</w:t>
      </w:r>
      <w:r w:rsidR="00D95688">
        <w:rPr>
          <w:b/>
          <w:bCs/>
          <w:color w:val="FFFFFF" w:themeColor="background1"/>
        </w:rPr>
        <w:t>4</w:t>
      </w:r>
      <w:r w:rsidRPr="1E20C28F">
        <w:rPr>
          <w:b/>
          <w:bCs/>
          <w:color w:val="FFFFFF" w:themeColor="background1"/>
        </w:rPr>
        <w:t xml:space="preserve"> : </w:t>
      </w:r>
      <w:r w:rsidR="006D747A">
        <w:rPr>
          <w:b/>
          <w:bCs/>
          <w:color w:val="FFFFFF" w:themeColor="background1"/>
        </w:rPr>
        <w:t>p</w:t>
      </w:r>
      <w:r w:rsidRPr="1E20C28F">
        <w:rPr>
          <w:b/>
          <w:bCs/>
          <w:color w:val="FFFFFF" w:themeColor="background1"/>
        </w:rPr>
        <w:t>rincipe du thermoformage</w:t>
      </w:r>
    </w:p>
    <w:p w:rsidR="00483550" w:rsidRPr="007C4A32" w:rsidRDefault="00483550" w:rsidP="00483550"/>
    <w:p w:rsidR="00F752D0" w:rsidRDefault="00F752D0" w:rsidP="00F752D0">
      <w:r w:rsidRPr="003C3D97">
        <w:t xml:space="preserve">Le </w:t>
      </w:r>
      <w:r w:rsidRPr="003C3D97">
        <w:rPr>
          <w:rStyle w:val="lev"/>
          <w:b w:val="0"/>
        </w:rPr>
        <w:t>thermoformage</w:t>
      </w:r>
      <w:r w:rsidRPr="003C3D97">
        <w:t xml:space="preserve"> est une technique consistant à </w:t>
      </w:r>
      <w:r w:rsidR="003C39E3">
        <w:t>chauffer</w:t>
      </w:r>
      <w:r w:rsidRPr="003C3D97">
        <w:t xml:space="preserve"> des plaques </w:t>
      </w:r>
      <w:r w:rsidR="003C39E3">
        <w:t xml:space="preserve">ou des feuilles </w:t>
      </w:r>
      <w:r w:rsidRPr="003C3D97">
        <w:t xml:space="preserve">de </w:t>
      </w:r>
      <w:r w:rsidR="003C39E3">
        <w:t>matériaux polymères puis de</w:t>
      </w:r>
      <w:r w:rsidRPr="003C3D97">
        <w:t xml:space="preserve"> les former </w:t>
      </w:r>
      <w:r w:rsidR="003C39E3">
        <w:t xml:space="preserve">à l’aide de </w:t>
      </w:r>
      <w:r w:rsidRPr="003C3D97">
        <w:t>moules.</w:t>
      </w:r>
    </w:p>
    <w:p w:rsidR="00F752D0" w:rsidRDefault="00F752D0" w:rsidP="00F752D0"/>
    <w:p w:rsidR="00F752D0" w:rsidRDefault="00F752D0" w:rsidP="00F752D0">
      <w:r w:rsidRPr="003C3D97">
        <w:t>Après le refroidissement</w:t>
      </w:r>
      <w:r>
        <w:t>,</w:t>
      </w:r>
      <w:r w:rsidRPr="003C3D97">
        <w:t xml:space="preserve"> les matériaux se figent et </w:t>
      </w:r>
      <w:r w:rsidR="003C39E3">
        <w:t>gardent la</w:t>
      </w:r>
      <w:r w:rsidRPr="003C3D97">
        <w:t xml:space="preserve"> forme </w:t>
      </w:r>
      <w:r w:rsidR="003C39E3">
        <w:t>de l’outillage.</w:t>
      </w:r>
    </w:p>
    <w:p w:rsidR="00F752D0" w:rsidRDefault="00F752D0" w:rsidP="00F752D0"/>
    <w:p w:rsidR="00F752D0" w:rsidRPr="003C3D97" w:rsidRDefault="003C39E3" w:rsidP="00F752D0">
      <w:r>
        <w:t xml:space="preserve">Dans le </w:t>
      </w:r>
      <w:r w:rsidR="00F752D0" w:rsidRPr="003C3D97">
        <w:t>thermoformage par le vide</w:t>
      </w:r>
      <w:r>
        <w:t>,</w:t>
      </w:r>
      <w:r w:rsidR="00F752D0" w:rsidRPr="003C3D97">
        <w:t xml:space="preserve"> la matière s</w:t>
      </w:r>
      <w:r w:rsidR="00F752D0">
        <w:t>e plaque</w:t>
      </w:r>
      <w:r w:rsidR="00F752D0" w:rsidRPr="003C3D97">
        <w:t xml:space="preserve"> sous l'effet du</w:t>
      </w:r>
      <w:r w:rsidR="00F752D0">
        <w:t xml:space="preserve"> différentiel de pression </w:t>
      </w:r>
      <w:r w:rsidR="00F752D0" w:rsidRPr="003C3D97">
        <w:t>sur le moule.</w:t>
      </w:r>
    </w:p>
    <w:p w:rsidR="00483550" w:rsidRDefault="00483550" w:rsidP="00483550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48"/>
        <w:gridCol w:w="2548"/>
        <w:gridCol w:w="2549"/>
        <w:gridCol w:w="2549"/>
      </w:tblGrid>
      <w:tr w:rsidR="002E52DB" w:rsidTr="00F752D0">
        <w:tc>
          <w:tcPr>
            <w:tcW w:w="2548" w:type="dxa"/>
            <w:vAlign w:val="center"/>
          </w:tcPr>
          <w:p w:rsidR="002E52DB" w:rsidRDefault="00F752D0" w:rsidP="00F752D0">
            <w:pPr>
              <w:jc w:val="center"/>
            </w:pPr>
            <w:r>
              <w:t>Chauffage de la matière</w:t>
            </w:r>
          </w:p>
        </w:tc>
        <w:tc>
          <w:tcPr>
            <w:tcW w:w="2548" w:type="dxa"/>
            <w:vAlign w:val="center"/>
          </w:tcPr>
          <w:p w:rsidR="002E52DB" w:rsidRDefault="00F752D0" w:rsidP="00F752D0">
            <w:pPr>
              <w:jc w:val="center"/>
            </w:pPr>
            <w:r>
              <w:t>Montée du moule</w:t>
            </w:r>
          </w:p>
        </w:tc>
        <w:tc>
          <w:tcPr>
            <w:tcW w:w="2549" w:type="dxa"/>
            <w:vAlign w:val="center"/>
          </w:tcPr>
          <w:p w:rsidR="002E52DB" w:rsidRDefault="00F752D0" w:rsidP="00F752D0">
            <w:pPr>
              <w:jc w:val="center"/>
            </w:pPr>
            <w:r>
              <w:t>Aspiration</w:t>
            </w:r>
          </w:p>
        </w:tc>
        <w:tc>
          <w:tcPr>
            <w:tcW w:w="2549" w:type="dxa"/>
            <w:vAlign w:val="center"/>
          </w:tcPr>
          <w:p w:rsidR="002E52DB" w:rsidRDefault="00F752D0" w:rsidP="00F752D0">
            <w:pPr>
              <w:jc w:val="center"/>
            </w:pPr>
            <w:r>
              <w:t>Démoulage</w:t>
            </w:r>
          </w:p>
        </w:tc>
      </w:tr>
      <w:tr w:rsidR="002E52DB" w:rsidTr="00F752D0">
        <w:trPr>
          <w:trHeight w:val="2268"/>
        </w:trPr>
        <w:tc>
          <w:tcPr>
            <w:tcW w:w="2548" w:type="dxa"/>
          </w:tcPr>
          <w:p w:rsidR="002E52DB" w:rsidRDefault="00CC2753" w:rsidP="00483550">
            <w:r>
              <w:rPr>
                <w:noProof/>
                <w:lang w:eastAsia="fr-FR"/>
              </w:rPr>
              <w:pict>
                <v:group id="Groupe 82" o:spid="_x0000_s1211" style="position:absolute;left:0;text-align:left;margin-left:4.9pt;margin-top:7.05pt;width:492.45pt;height:99.2pt;z-index:251758080;mso-position-horizontal-relative:text;mso-position-vertical-relative:text" coordsize="62541,12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">
                  <v:shape id="Image 10270" o:spid="_x0000_s1218" type="#_x0000_t75" alt="Résultat de recherche d'images pour &quot;thermoformage&quot;" style="position:absolute;top:879;width:12954;height:116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hH8IvHAAAA3gAAAA8AAABkcnMvZG93bnJldi54bWxEj09rwkAQxe+FfodlhN7qRg9tSd2ICAU9&#10;iG0i6HHITv7Q7GzIrib203cOhd5mmDfvvd9qPblO3WgIrWcDi3kCirj0tuXawKn4eH4DFSKyxc4z&#10;GbhTgHX2+LDC1PqRv+iWx1qJCYcUDTQx9qnWoWzIYZj7nlhulR8cRlmHWtsBRzF3nV4myYt22LIk&#10;NNjTtqHyO786A7U/8meJP9V5cWi7fDMWF7svjHmaTZt3UJGm+C/++95ZqZ8sXwVAcGQGnf0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JhH8IvHAAAA3gAAAA8AAAAAAAAAAAAA&#10;AAAAnwIAAGRycy9kb3ducmV2LnhtbFBLBQYAAAAABAAEAPcAAACTAwAAAAA=&#10;">
                    <v:imagedata r:id="rId42" o:title="Résultat de recherche d'images pour &quot;thermoformage&quot;" croptop="14261f" cropbottom="33288f" cropleft="4531f" cropright="35335f"/>
                    <v:path arrowok="t"/>
                  </v:shape>
                  <v:shape id="Image 10271" o:spid="_x0000_s1217" type="#_x0000_t75" alt="Résultat de recherche d'images pour &quot;thermoformage&quot;" style="position:absolute;left:16588;top:2286;width:12833;height:103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PwnfDAAAA3gAAAA8AAABkcnMvZG93bnJldi54bWxET8lqwzAQvQf6D2IKvSVy3KQJbhRTCoXe&#10;nKXg62BNbVNp5FqKY/99FCj0No+3zi4frRED9b51rGC5SEAQV063XCv4On/MtyB8QNZoHJOCiTzk&#10;+4fZDjPtrnyk4RRqEUPYZ6igCaHLpPRVQxb9wnXEkft2vcUQYV9L3eM1hlsj0yR5kRZbjg0NdvTe&#10;UPVzulgFw+9Blp0pzEp7dzlP6+dSFqVST4/j2yuIQGP4F/+5P3Wcn6SbJdzfiTfI/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k/Cd8MAAADeAAAADwAAAAAAAAAAAAAAAACf&#10;AgAAZHJzL2Rvd25yZXYueG1sUEsFBgAAAAAEAAQA9wAAAI8DAAAAAA==&#10;">
                    <v:imagedata r:id="rId42" o:title="Résultat de recherche d'images pour &quot;thermoformage&quot;" croptop="16259f" cropbottom="33288f" cropleft="34499f" cropright="5594f"/>
                    <v:path arrowok="t"/>
                  </v:shape>
                  <v:shape id="Image 69" o:spid="_x0000_s1216" type="#_x0000_t75" alt="Résultat de recherche d'images pour &quot;thermoformage&quot;" style="position:absolute;left:32941;top:586;width:12650;height:120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+keBHCAAAA2wAAAA8AAABkcnMvZG93bnJldi54bWxEj0FrAjEUhO9C/0N4Qm+a1cNWt0YplYIF&#10;Kbjq/bF53SzdvIQkXbf/vikUPA4z8w2z2Y22FwOF2DlWsJgXIIgbpztuFVzOb7MViJiQNfaOScEP&#10;RdhtHyYbrLS78YmGOrUiQzhWqMCk5CspY2PIYpw7T5y9TxcspixDK3XAW4bbXi6LopQWO84LBj29&#10;Gmq+6m+r4PhuQnHdB3m0bliXH9I/HVZeqcfp+PIMItGY7uH/9kErKNfw9yX/ALn9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pHgRwgAAANsAAAAPAAAAAAAAAAAAAAAAAJ8C&#10;AABkcnMvZG93bnJldi54bWxQSwUGAAAAAAQABAD3AAAAjgMAAAAA&#10;">
                    <v:imagedata r:id="rId42" o:title="Résultat de recherche d'images pour &quot;thermoformage&quot;" croptop="41056f" cropbottom="5854f" cropleft="5578f" cropright="34870f"/>
                    <v:path arrowok="t"/>
                  </v:shape>
                  <v:shape id="Image 70" o:spid="_x0000_s1215" type="#_x0000_t75" alt="Résultat de recherche d'images pour &quot;thermoformage&quot;" style="position:absolute;left:48768;width:13773;height:12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74dCPBAAAA2wAAAA8AAABkcnMvZG93bnJldi54bWxET8uKwjAU3Q/4D+EK7sbUgo50jKKC4sKF&#10;LwR3d5o7bZnmpjaxrX9vFgMuD+c9W3SmFA3VrrCsYDSMQBCnVhecKbicN59TEM4jaywtk4InOVjM&#10;ex8zTLRt+UjNyWcihLBLUEHufZVI6dKcDLqhrYgD92trgz7AOpO6xjaEm1LGUTSRBgsODTlWtM4p&#10;/Ts9jILtZYW3Y/xzP3T7dnIe4/XRFLFSg363/AbhqfNv8b97pxV8hfXhS/gBcv4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74dCPBAAAA2wAAAA8AAAAAAAAAAAAAAAAAnwIA&#10;AGRycy9kb3ducmV2LnhtbFBLBQYAAAAABAAEAPcAAACNAwAAAAA=&#10;">
                    <v:imagedata r:id="rId42" o:title="Résultat de recherche d'images pour &quot;thermoformage&quot;" croptop="40421f" cropbottom="5584f" cropleft="33686f" cropright="4553f"/>
                    <v:path arrowok="t"/>
                  </v:shape>
                  <v:shapetype id="_x0000_t13" coordsize="21600,21600" o:spt="13" adj="16200,5400" path="m@0,l@0@1,0@1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0,10800;@0,21600;21600,10800" o:connectangles="270,180,90,0" textboxrect="0,@1,@6,@2"/>
                    <v:handles>
                      <v:h position="#0,#1" xrange="0,21600" yrange="0,10800"/>
                    </v:handles>
                  </v:shapetype>
                  <v:shape id="Flèche : droite 72" o:spid="_x0000_s1214" type="#_x0000_t13" style="position:absolute;left:13950;top:7209;width:2227;height:14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W/RMAA&#10;AADbAAAADwAAAGRycy9kb3ducmV2LnhtbESPwYrCQBBE78L+w9DC3nSiB3WzjiILgnoQ1P2AZqY3&#10;CWZ6QqY18e93BMFjUVWvqOW697W6UxurwAYm4wwUsQ2u4sLA72U7WoCKguywDkwGHhRhvfoYLDF3&#10;oeMT3c9SqAThmKOBUqTJtY62JI9xHBri5P2F1qMk2RbatdgluK/1NMtm2mPFaaHEhn5KstfzzRs4&#10;XiNu8LDfxkuNza2TLyvWGfM57DffoIR6eYdf7Z0zMJ/C80v6AXr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qW/RMAAAADbAAAADwAAAAAAAAAAAAAAAACYAgAAZHJzL2Rvd25y&#10;ZXYueG1sUEsFBgAAAAAEAAQA9QAAAIUDAAAAAA==&#10;" adj="14495" fillcolor="#4472c4 [3204]" strokecolor="#1f3763 [1604]" strokeweight="1pt"/>
                  <v:shape id="Flèche : droite 74" o:spid="_x0000_s1213" type="#_x0000_t13" style="position:absolute;left:30128;top:7151;width:2227;height:14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CCq8EA&#10;AADbAAAADwAAAGRycy9kb3ducmV2LnhtbESPUWvCQBCE3wv9D8cW+qYXS6kaPUUKQu2DYPQHLHdr&#10;Eszthdxq0n/vCUIfh5n5hlmuB9+oG3WxDmxgMs5AEdvgai4NnI7b0QxUFGSHTWAy8EcR1qvXlyXm&#10;LvR8oFshpUoQjjkaqETaXOtoK/IYx6ElTt45dB4lya7UrsM+wX2jP7LsS3usOS1U2NJ3RfZSXL2B&#10;/SXiBn9323hssL32MrdinTHvb8NmAUpokP/ws/3jDEw/4fEl/QC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AgqvBAAAA2wAAAA8AAAAAAAAAAAAAAAAAmAIAAGRycy9kb3du&#10;cmV2LnhtbFBLBQYAAAAABAAEAPUAAACGAwAAAAA=&#10;" adj="14495" fillcolor="#4472c4 [3204]" strokecolor="#1f3763 [1604]" strokeweight="1pt"/>
                  <v:shape id="Flèche : droite 75" o:spid="_x0000_s1212" type="#_x0000_t13" style="position:absolute;left:46364;top:7209;width:2228;height:14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wnMMEA&#10;AADbAAAADwAAAGRycy9kb3ducmV2LnhtbESPUWvCQBCE3wv9D8cW+qYXC60aPUUKQu2DYPQHLHdr&#10;Eszthdxq0n/vCUIfh5n5hlmuB9+oG3WxDmxgMs5AEdvgai4NnI7b0QxUFGSHTWAy8EcR1qvXlyXm&#10;LvR8oFshpUoQjjkaqETaXOtoK/IYx6ElTt45dB4lya7UrsM+wX2jP7LsS3usOS1U2NJ3RfZSXL2B&#10;/SXiBn9323hssL32MrdinTHvb8NmAUpokP/ws/3jDEw/4fEl/QC9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MJzDBAAAA2wAAAA8AAAAAAAAAAAAAAAAAmAIAAGRycy9kb3du&#10;cmV2LnhtbFBLBQYAAAAABAAEAPUAAACGAwAAAAA=&#10;" adj="14495" fillcolor="#4472c4 [3204]" strokecolor="#1f3763 [1604]" strokeweight="1pt"/>
                </v:group>
              </w:pict>
            </w:r>
          </w:p>
        </w:tc>
        <w:tc>
          <w:tcPr>
            <w:tcW w:w="2548" w:type="dxa"/>
          </w:tcPr>
          <w:p w:rsidR="002E52DB" w:rsidRDefault="002E52DB" w:rsidP="00483550"/>
        </w:tc>
        <w:tc>
          <w:tcPr>
            <w:tcW w:w="2549" w:type="dxa"/>
          </w:tcPr>
          <w:p w:rsidR="002E52DB" w:rsidRDefault="002E52DB" w:rsidP="00483550"/>
        </w:tc>
        <w:tc>
          <w:tcPr>
            <w:tcW w:w="2549" w:type="dxa"/>
          </w:tcPr>
          <w:p w:rsidR="002E52DB" w:rsidRDefault="002E52DB" w:rsidP="00483550"/>
        </w:tc>
      </w:tr>
      <w:tr w:rsidR="002E52DB" w:rsidTr="00F752D0">
        <w:tc>
          <w:tcPr>
            <w:tcW w:w="2548" w:type="dxa"/>
            <w:vAlign w:val="center"/>
          </w:tcPr>
          <w:p w:rsidR="002E52DB" w:rsidRDefault="003C39E3" w:rsidP="003C39E3">
            <w:r>
              <w:t xml:space="preserve">Chauffage de </w:t>
            </w:r>
            <w:r w:rsidR="00F752D0">
              <w:t xml:space="preserve">la matière pour la rendre malléable et pouvoir la </w:t>
            </w:r>
            <w:r>
              <w:t>déformer</w:t>
            </w:r>
            <w:r w:rsidR="00F752D0">
              <w:t>.</w:t>
            </w:r>
          </w:p>
        </w:tc>
        <w:tc>
          <w:tcPr>
            <w:tcW w:w="2548" w:type="dxa"/>
            <w:vAlign w:val="center"/>
          </w:tcPr>
          <w:p w:rsidR="002E52DB" w:rsidRDefault="003C39E3" w:rsidP="003C39E3">
            <w:r>
              <w:t>Le moule vient en contact avec la matière ramollie</w:t>
            </w:r>
            <w:r w:rsidR="003E3C67">
              <w:t>.</w:t>
            </w:r>
          </w:p>
        </w:tc>
        <w:tc>
          <w:tcPr>
            <w:tcW w:w="2549" w:type="dxa"/>
            <w:vAlign w:val="center"/>
          </w:tcPr>
          <w:p w:rsidR="002E52DB" w:rsidRDefault="003C39E3" w:rsidP="003C39E3">
            <w:r>
              <w:t>P</w:t>
            </w:r>
            <w:r w:rsidR="00F752D0">
              <w:t>a</w:t>
            </w:r>
            <w:r w:rsidR="007057B2">
              <w:t>r</w:t>
            </w:r>
            <w:r w:rsidR="00F752D0">
              <w:t xml:space="preserve"> aspiration, </w:t>
            </w:r>
            <w:r>
              <w:t>la matière épouse la forme du moule</w:t>
            </w:r>
            <w:r w:rsidR="00F752D0">
              <w:t>.</w:t>
            </w:r>
          </w:p>
        </w:tc>
        <w:tc>
          <w:tcPr>
            <w:tcW w:w="2549" w:type="dxa"/>
            <w:vAlign w:val="center"/>
          </w:tcPr>
          <w:p w:rsidR="002E52DB" w:rsidRDefault="003C39E3" w:rsidP="003E3C67">
            <w:pPr>
              <w:ind w:left="-99"/>
            </w:pPr>
            <w:r>
              <w:t>Après</w:t>
            </w:r>
            <w:r w:rsidR="00F752D0">
              <w:t xml:space="preserve"> refroidi</w:t>
            </w:r>
            <w:r w:rsidR="003E3C67">
              <w:t>ssement</w:t>
            </w:r>
            <w:r w:rsidR="00F752D0">
              <w:t xml:space="preserve"> la </w:t>
            </w:r>
            <w:r>
              <w:t>pièce est démoulée</w:t>
            </w:r>
            <w:r w:rsidR="00F752D0">
              <w:t>.</w:t>
            </w:r>
          </w:p>
        </w:tc>
      </w:tr>
    </w:tbl>
    <w:p w:rsidR="00483550" w:rsidRDefault="00483550" w:rsidP="00483550"/>
    <w:p w:rsidR="005758CA" w:rsidRDefault="005758CA" w:rsidP="005758CA">
      <w:r w:rsidRPr="00F12E7E">
        <w:t>Thermoformabilité</w:t>
      </w:r>
      <w:r>
        <w:t xml:space="preserve"> </w:t>
      </w:r>
      <w:r w:rsidRPr="00F12E7E">
        <w:t xml:space="preserve">: </w:t>
      </w:r>
      <w:r>
        <w:t xml:space="preserve">détermination du </w:t>
      </w:r>
      <w:r w:rsidRPr="00F12E7E">
        <w:t>plus grand rapport de profondeur</w:t>
      </w:r>
      <w:r>
        <w:t xml:space="preserve"> (</w:t>
      </w:r>
      <m:oMath>
        <m:r>
          <w:rPr>
            <w:rFonts w:ascii="Cambria Math" w:hAnsi="Cambria Math"/>
          </w:rPr>
          <m:t>H</m:t>
        </m:r>
      </m:oMath>
      <w:r>
        <w:t>)</w:t>
      </w:r>
      <w:r w:rsidRPr="00F12E7E">
        <w:t xml:space="preserve"> </w:t>
      </w:r>
      <w:r>
        <w:t>à la largeur (</w:t>
      </w:r>
      <m:oMath>
        <m:r>
          <w:rPr>
            <w:rFonts w:ascii="Cambria Math" w:hAnsi="Cambria Math"/>
          </w:rPr>
          <m:t>l</m:t>
        </m:r>
      </m:oMath>
      <w:r>
        <w:t xml:space="preserve">) </w:t>
      </w:r>
      <w:r w:rsidRPr="00F12E7E">
        <w:t>d</w:t>
      </w:r>
      <w:r w:rsidR="007233ED">
        <w:t>e la pièce</w:t>
      </w:r>
      <w:r>
        <w:t xml:space="preserve"> </w:t>
      </w:r>
      <m:oMath>
        <m:f>
          <m:fPr>
            <m:ctrlPr>
              <w:rPr>
                <w:rFonts w:ascii="Cambria Math" w:hAnsi="Cambria Math"/>
                <w:i/>
                <w:iCs/>
              </w:rPr>
            </m:ctrlPr>
          </m:fPr>
          <m:num>
            <m:r>
              <w:rPr>
                <w:rFonts w:ascii="Cambria Math" w:hAnsi="Cambria Math"/>
              </w:rPr>
              <m:t>H</m:t>
            </m:r>
          </m:num>
          <m:den>
            <m:r>
              <w:rPr>
                <w:rFonts w:ascii="Cambria Math" w:hAnsi="Cambria Math"/>
              </w:rPr>
              <m:t>l</m:t>
            </m:r>
          </m:den>
        </m:f>
      </m:oMath>
      <w:r w:rsidRPr="00F12E7E">
        <w:t xml:space="preserve">. </w:t>
      </w:r>
    </w:p>
    <w:p w:rsidR="005758CA" w:rsidRDefault="005758CA" w:rsidP="005758CA"/>
    <w:p w:rsidR="005758CA" w:rsidRDefault="005758CA" w:rsidP="005758CA">
      <w:r>
        <w:t>Elle permet de caractériser</w:t>
      </w:r>
      <w:r w:rsidRPr="00F12E7E">
        <w:t xml:space="preserve"> la capacité du matériau à </w:t>
      </w:r>
      <w:r>
        <w:t>s’étirer</w:t>
      </w:r>
      <w:r w:rsidRPr="00F12E7E">
        <w:t xml:space="preserve"> sans se fissurer</w:t>
      </w:r>
      <w:r w:rsidR="003E3C67">
        <w:t>.</w:t>
      </w:r>
    </w:p>
    <w:p w:rsidR="005758CA" w:rsidRDefault="005758CA" w:rsidP="005758CA"/>
    <w:p w:rsidR="005758CA" w:rsidRDefault="005758CA" w:rsidP="005758CA">
      <w:r>
        <w:t>On définit l’étirage selon les critères suivants :</w:t>
      </w:r>
    </w:p>
    <w:p w:rsidR="005758CA" w:rsidRDefault="005758CA" w:rsidP="005758CA"/>
    <w:tbl>
      <w:tblPr>
        <w:tblStyle w:val="Grilledutableau"/>
        <w:tblW w:w="0" w:type="auto"/>
        <w:tblInd w:w="2947" w:type="dxa"/>
        <w:tblLook w:val="04A0" w:firstRow="1" w:lastRow="0" w:firstColumn="1" w:lastColumn="0" w:noHBand="0" w:noVBand="1"/>
      </w:tblPr>
      <w:tblGrid>
        <w:gridCol w:w="2376"/>
        <w:gridCol w:w="2127"/>
      </w:tblGrid>
      <w:tr w:rsidR="00E9201D" w:rsidTr="00E007D3">
        <w:tc>
          <w:tcPr>
            <w:tcW w:w="4503" w:type="dxa"/>
            <w:gridSpan w:val="2"/>
            <w:vAlign w:val="center"/>
          </w:tcPr>
          <w:p w:rsidR="00E9201D" w:rsidRDefault="00E9201D" w:rsidP="00E007D3">
            <w:pPr>
              <w:pStyle w:val="Paragraphedeliste"/>
              <w:jc w:val="center"/>
              <w:rPr>
                <w:iCs/>
              </w:rPr>
            </w:pPr>
            <w:r>
              <w:rPr>
                <w:iCs/>
              </w:rPr>
              <w:t>Rappel des taux d’étirage</w:t>
            </w:r>
          </w:p>
        </w:tc>
      </w:tr>
      <w:tr w:rsidR="00E9201D" w:rsidTr="00E007D3">
        <w:tc>
          <w:tcPr>
            <w:tcW w:w="2376" w:type="dxa"/>
            <w:vAlign w:val="center"/>
          </w:tcPr>
          <w:p w:rsidR="00E9201D" w:rsidRDefault="00575C41" w:rsidP="00E007D3">
            <w:pPr>
              <w:jc w:val="center"/>
            </w:pPr>
            <w:r>
              <w:t>Ét</w:t>
            </w:r>
            <w:r w:rsidR="00E9201D" w:rsidRPr="00F12E7E">
              <w:t>irage moyen</w:t>
            </w:r>
          </w:p>
        </w:tc>
        <w:bookmarkStart w:id="1" w:name="_Hlk12538349"/>
        <w:tc>
          <w:tcPr>
            <w:tcW w:w="2127" w:type="dxa"/>
            <w:vAlign w:val="center"/>
          </w:tcPr>
          <w:p w:rsidR="00E9201D" w:rsidRDefault="00CC2753" w:rsidP="00E007D3">
            <w:pPr>
              <w:jc w:val="center"/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H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l</m:t>
                    </m:r>
                  </m:den>
                </m:f>
                <w:bookmarkEnd w:id="1"/>
                <m:r>
                  <w:rPr>
                    <w:rFonts w:ascii="Cambria Math" w:hAnsi="Cambria Math"/>
                  </w:rPr>
                  <m:t>≤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</m:t>
                    </m:r>
                  </m:den>
                </m:f>
              </m:oMath>
            </m:oMathPara>
          </w:p>
          <w:p w:rsidR="00E9201D" w:rsidRDefault="00E9201D" w:rsidP="00E007D3">
            <w:pPr>
              <w:jc w:val="center"/>
            </w:pPr>
          </w:p>
        </w:tc>
      </w:tr>
      <w:tr w:rsidR="00E9201D" w:rsidTr="00E007D3">
        <w:tc>
          <w:tcPr>
            <w:tcW w:w="2376" w:type="dxa"/>
            <w:vAlign w:val="center"/>
          </w:tcPr>
          <w:p w:rsidR="00E9201D" w:rsidRDefault="00575C41" w:rsidP="00E007D3">
            <w:pPr>
              <w:jc w:val="center"/>
            </w:pPr>
            <w:r>
              <w:t>É</w:t>
            </w:r>
            <w:r w:rsidR="00E9201D" w:rsidRPr="00F12E7E">
              <w:t>tirage fort</w:t>
            </w:r>
          </w:p>
        </w:tc>
        <w:tc>
          <w:tcPr>
            <w:tcW w:w="2127" w:type="dxa"/>
            <w:vAlign w:val="center"/>
          </w:tcPr>
          <w:p w:rsidR="00E9201D" w:rsidRPr="00F12E7E" w:rsidRDefault="00CC2753" w:rsidP="00E007D3">
            <w:pPr>
              <w:jc w:val="center"/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</w:rPr>
                  <m:t>≤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H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l</m:t>
                    </m:r>
                  </m:den>
                </m:f>
                <m:r>
                  <w:rPr>
                    <w:rFonts w:ascii="Cambria Math" w:hAnsi="Cambria Math"/>
                  </w:rPr>
                  <m:t>≤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</m:t>
                    </m:r>
                  </m:den>
                </m:f>
              </m:oMath>
            </m:oMathPara>
          </w:p>
          <w:p w:rsidR="00E9201D" w:rsidRDefault="00E9201D" w:rsidP="00E007D3">
            <w:pPr>
              <w:jc w:val="center"/>
            </w:pPr>
          </w:p>
        </w:tc>
      </w:tr>
      <w:tr w:rsidR="00E9201D" w:rsidTr="00E007D3">
        <w:tc>
          <w:tcPr>
            <w:tcW w:w="2376" w:type="dxa"/>
            <w:vAlign w:val="center"/>
          </w:tcPr>
          <w:p w:rsidR="00E9201D" w:rsidRDefault="00575C41" w:rsidP="00E007D3">
            <w:pPr>
              <w:jc w:val="center"/>
            </w:pPr>
            <w:r>
              <w:t>É</w:t>
            </w:r>
            <w:r w:rsidR="00E9201D" w:rsidRPr="00F12E7E">
              <w:t>tirage extrême</w:t>
            </w:r>
          </w:p>
        </w:tc>
        <w:tc>
          <w:tcPr>
            <w:tcW w:w="2127" w:type="dxa"/>
            <w:vAlign w:val="center"/>
          </w:tcPr>
          <w:p w:rsidR="00E9201D" w:rsidRPr="00483550" w:rsidRDefault="00CC2753" w:rsidP="00E007D3">
            <w:pPr>
              <w:jc w:val="center"/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H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l</m:t>
                    </m:r>
                  </m:den>
                </m:f>
                <m:r>
                  <w:rPr>
                    <w:rFonts w:ascii="Cambria Math" w:hAnsi="Cambria Math"/>
                  </w:rPr>
                  <m:t>≥</m:t>
                </m:r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</m:t>
                    </m:r>
                  </m:den>
                </m:f>
              </m:oMath>
            </m:oMathPara>
          </w:p>
          <w:p w:rsidR="00E9201D" w:rsidRDefault="00E9201D" w:rsidP="00E007D3">
            <w:pPr>
              <w:jc w:val="center"/>
            </w:pPr>
          </w:p>
        </w:tc>
      </w:tr>
    </w:tbl>
    <w:p w:rsidR="00E9201D" w:rsidRDefault="00E9201D" w:rsidP="005758CA"/>
    <w:p w:rsidR="00575C41" w:rsidRDefault="00E9201D">
      <w:pPr>
        <w:suppressAutoHyphens w:val="0"/>
      </w:pPr>
      <w:r>
        <w:br w:type="page"/>
      </w:r>
    </w:p>
    <w:p w:rsidR="000229A4" w:rsidRPr="0057689D" w:rsidRDefault="003E3C67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>
        <w:rPr>
          <w:b/>
          <w:bCs/>
          <w:color w:val="FFFFFF" w:themeColor="background1"/>
        </w:rPr>
        <w:lastRenderedPageBreak/>
        <w:t>DT5</w:t>
      </w:r>
      <w:r w:rsidR="1E20C28F" w:rsidRPr="1E20C28F">
        <w:rPr>
          <w:b/>
          <w:bCs/>
          <w:color w:val="FFFFFF" w:themeColor="background1"/>
        </w:rPr>
        <w:t xml:space="preserve">: </w:t>
      </w:r>
      <w:r w:rsidR="006D747A">
        <w:rPr>
          <w:b/>
          <w:bCs/>
          <w:color w:val="FFFFFF" w:themeColor="background1"/>
        </w:rPr>
        <w:t>f</w:t>
      </w:r>
      <w:r w:rsidR="1E20C28F" w:rsidRPr="1E20C28F">
        <w:rPr>
          <w:b/>
          <w:bCs/>
          <w:color w:val="FFFFFF" w:themeColor="background1"/>
        </w:rPr>
        <w:t>iches matières</w:t>
      </w:r>
      <w:r w:rsidR="00F87681">
        <w:rPr>
          <w:b/>
          <w:bCs/>
          <w:color w:val="FFFFFF" w:themeColor="background1"/>
        </w:rPr>
        <w:t xml:space="preserve"> du PETG et du PVC</w:t>
      </w:r>
    </w:p>
    <w:p w:rsidR="00993CFE" w:rsidRPr="007C4A32" w:rsidRDefault="00993CFE" w:rsidP="00A751AA">
      <w:pPr>
        <w:rPr>
          <w:rFonts w:cs="Arial"/>
          <w:i/>
          <w:color w:val="FFFFFF"/>
          <w:sz w:val="16"/>
          <w:szCs w:val="16"/>
        </w:rPr>
      </w:pPr>
    </w:p>
    <w:tbl>
      <w:tblPr>
        <w:tblStyle w:val="Grilledutableau"/>
        <w:tblW w:w="20408" w:type="dxa"/>
        <w:tblLook w:val="04A0" w:firstRow="1" w:lastRow="0" w:firstColumn="1" w:lastColumn="0" w:noHBand="0" w:noVBand="1"/>
      </w:tblPr>
      <w:tblGrid>
        <w:gridCol w:w="4979"/>
        <w:gridCol w:w="5593"/>
        <w:gridCol w:w="4918"/>
        <w:gridCol w:w="4918"/>
      </w:tblGrid>
      <w:tr w:rsidR="005758CA" w:rsidRPr="005E3F2B" w:rsidTr="005758CA">
        <w:tc>
          <w:tcPr>
            <w:tcW w:w="51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758CA" w:rsidRDefault="005758CA" w:rsidP="005758CA">
            <w:pPr>
              <w:rPr>
                <w:b/>
                <w:lang w:val="en-US"/>
              </w:rPr>
            </w:pPr>
            <w:r w:rsidRPr="006028FB">
              <w:rPr>
                <w:b/>
                <w:lang w:val="en-US"/>
              </w:rPr>
              <w:t>SIMONA ® SIMOLUX</w:t>
            </w:r>
            <w:r>
              <w:rPr>
                <w:b/>
                <w:lang w:val="en-US"/>
              </w:rPr>
              <w:t xml:space="preserve"> PETG</w:t>
            </w:r>
          </w:p>
          <w:p w:rsidR="005758CA" w:rsidRPr="003F4EB8" w:rsidRDefault="005758CA" w:rsidP="005758CA">
            <w:pPr>
              <w:rPr>
                <w:lang w:val="en-US"/>
              </w:rPr>
            </w:pPr>
            <w:r w:rsidRPr="006028FB">
              <w:rPr>
                <w:lang w:val="en-US"/>
              </w:rPr>
              <w:t>SIMONA ® SIMOLUX</w:t>
            </w:r>
            <w:r w:rsidRPr="003F4EB8">
              <w:rPr>
                <w:lang w:val="en-US"/>
              </w:rPr>
              <w:t>, the transparent, break-</w:t>
            </w:r>
            <w:r>
              <w:rPr>
                <w:lang w:val="en-US"/>
              </w:rPr>
              <w:t>proof copolyester sheet made of PETG, is a true all-rounder. Combining high impact strength and excellent thermoforming properties with low flammability, SIMOLUX is the perfect material for a variety of applications.</w:t>
            </w:r>
          </w:p>
          <w:p w:rsidR="005758CA" w:rsidRDefault="005758CA" w:rsidP="005758CA">
            <w:pPr>
              <w:suppressAutoHyphens w:val="0"/>
              <w:jc w:val="center"/>
              <w:rPr>
                <w:rFonts w:cs="Arial"/>
                <w:lang w:val="en-US"/>
              </w:rPr>
            </w:pPr>
          </w:p>
          <w:p w:rsidR="005758CA" w:rsidRPr="000E3AEA" w:rsidRDefault="000E3AEA" w:rsidP="000E3AEA">
            <w:pPr>
              <w:pStyle w:val="Paragraphedeliste"/>
              <w:suppressAutoHyphens w:val="0"/>
              <w:rPr>
                <w:rFonts w:cs="Arial"/>
                <w:lang w:val="en-US"/>
              </w:rPr>
            </w:pPr>
            <w:r>
              <w:rPr>
                <w:rFonts w:cs="Arial"/>
                <w:noProof/>
                <w:lang w:val="en-US" w:eastAsia="fr-FR"/>
              </w:rPr>
              <w:t>*</w:t>
            </w:r>
            <w:r w:rsidR="005758CA" w:rsidRPr="000E3AEA">
              <w:rPr>
                <w:rFonts w:cs="Arial"/>
                <w:noProof/>
                <w:lang w:val="en-US" w:eastAsia="fr-FR"/>
              </w:rPr>
              <w:t>for 4 mm standard PETG</w:t>
            </w:r>
            <w:r w:rsidR="005758CA" w:rsidRPr="000E3AEA">
              <w:rPr>
                <w:rFonts w:ascii="Times New Roman" w:hAnsi="Times New Roman"/>
                <w:noProof/>
                <w:lang w:val="en-US" w:eastAsia="fr-FR"/>
              </w:rPr>
              <w:t>.</w:t>
            </w:r>
          </w:p>
        </w:tc>
        <w:tc>
          <w:tcPr>
            <w:tcW w:w="51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tbl>
            <w:tblPr>
              <w:tblStyle w:val="TableauGrille1Clair1"/>
              <w:tblW w:w="0" w:type="auto"/>
              <w:tblLook w:val="04A0" w:firstRow="1" w:lastRow="0" w:firstColumn="1" w:lastColumn="0" w:noHBand="0" w:noVBand="1"/>
            </w:tblPr>
            <w:tblGrid>
              <w:gridCol w:w="3696"/>
              <w:gridCol w:w="1671"/>
            </w:tblGrid>
            <w:tr w:rsidR="005758CA" w:rsidRPr="009A04DD" w:rsidTr="005E3F2B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Material specifications</w:t>
                  </w:r>
                </w:p>
              </w:tc>
              <w:tc>
                <w:tcPr>
                  <w:tcW w:w="1671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SIMONA® SIMOLUX transparent</w:t>
                  </w:r>
                </w:p>
              </w:tc>
            </w:tr>
            <w:tr w:rsidR="005758CA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Density (g.cm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eastAsia="fr-FR"/>
                    </w:rPr>
                    <w:t>-3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)</w:t>
                  </w:r>
                </w:p>
              </w:tc>
              <w:tc>
                <w:tcPr>
                  <w:tcW w:w="1671" w:type="dxa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1</w:t>
                  </w:r>
                  <w:r w:rsidR="00805E28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,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270</w:t>
                  </w:r>
                </w:p>
              </w:tc>
            </w:tr>
            <w:tr w:rsidR="005758CA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Yield stress (MPa)</w:t>
                  </w:r>
                </w:p>
              </w:tc>
              <w:tc>
                <w:tcPr>
                  <w:tcW w:w="1671" w:type="dxa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52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Elongation at yield (%)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5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Elongation at break (%)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80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Tensile modulus (MPa)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1</w:t>
                  </w:r>
                  <w: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 xml:space="preserve"> 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900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Notched impact strenght (kJ.m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-2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10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Shore hardness (D)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78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Mean coefficient of linear thermal expansion (K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-1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0</w:t>
                  </w:r>
                  <w: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,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7.10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-4</w:t>
                  </w:r>
                </w:p>
              </w:tc>
            </w:tr>
            <w:tr w:rsidR="00575C41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C41" w:rsidRPr="005E3F2B" w:rsidRDefault="00575C41" w:rsidP="00CC2753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Dielectric stenght (kV.mm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-1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)</w:t>
                  </w:r>
                </w:p>
              </w:tc>
              <w:tc>
                <w:tcPr>
                  <w:tcW w:w="1671" w:type="dxa"/>
                </w:tcPr>
                <w:p w:rsidR="00575C41" w:rsidRPr="005E3F2B" w:rsidRDefault="00575C41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16</w:t>
                  </w:r>
                </w:p>
              </w:tc>
            </w:tr>
            <w:tr w:rsidR="005758CA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Specific surface resistance (Ohm)</w:t>
                  </w:r>
                </w:p>
              </w:tc>
              <w:tc>
                <w:tcPr>
                  <w:tcW w:w="1671" w:type="dxa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10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14</w:t>
                  </w:r>
                </w:p>
              </w:tc>
            </w:tr>
            <w:tr w:rsidR="005758CA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Physiologically safe as per BfR, EU regulations and FDA</w:t>
                  </w:r>
                </w:p>
              </w:tc>
              <w:tc>
                <w:tcPr>
                  <w:tcW w:w="1671" w:type="dxa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Yes</w:t>
                  </w:r>
                </w:p>
              </w:tc>
            </w:tr>
            <w:tr w:rsidR="005758CA" w:rsidRPr="009A04D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470E7B" w:rsidRDefault="005758CA" w:rsidP="005758CA">
                  <w:pPr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</w:pP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Light transmission</w:t>
                  </w:r>
                  <w:r w:rsidR="000E3AEA"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*</w:t>
                  </w: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vertAlign w:val="superscript"/>
                      <w:lang w:val="en-US" w:eastAsia="fr-FR"/>
                    </w:rPr>
                    <w:t xml:space="preserve"> </w:t>
                  </w: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(%)</w:t>
                  </w:r>
                </w:p>
              </w:tc>
              <w:tc>
                <w:tcPr>
                  <w:tcW w:w="1671" w:type="dxa"/>
                </w:tcPr>
                <w:p w:rsidR="005758CA" w:rsidRPr="00470E7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</w:pP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92</w:t>
                  </w:r>
                </w:p>
              </w:tc>
            </w:tr>
            <w:tr w:rsidR="005758CA" w:rsidRPr="005E3F2B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Fire behaviour</w:t>
                  </w:r>
                </w:p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DIN 4102 with B1 Test Certificate</w:t>
                  </w:r>
                </w:p>
              </w:tc>
              <w:tc>
                <w:tcPr>
                  <w:tcW w:w="1671" w:type="dxa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Low flammabilty</w:t>
                  </w:r>
                </w:p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1 to 8 mm</w:t>
                  </w:r>
                </w:p>
              </w:tc>
            </w:tr>
            <w:tr w:rsidR="005758CA" w:rsidRPr="005E3F2B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96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Temperature range (°C)</w:t>
                  </w:r>
                </w:p>
              </w:tc>
              <w:tc>
                <w:tcPr>
                  <w:tcW w:w="1671" w:type="dxa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-40 to +65</w:t>
                  </w:r>
                </w:p>
              </w:tc>
            </w:tr>
          </w:tbl>
          <w:p w:rsidR="005758CA" w:rsidRDefault="005758CA" w:rsidP="005758CA">
            <w:pPr>
              <w:suppressAutoHyphens w:val="0"/>
              <w:jc w:val="center"/>
              <w:rPr>
                <w:rFonts w:cs="Arial"/>
                <w:sz w:val="20"/>
                <w:szCs w:val="20"/>
                <w:lang w:val="en-US"/>
              </w:rPr>
            </w:pPr>
            <w:r w:rsidRPr="00630BF9">
              <w:rPr>
                <w:rFonts w:cs="Arial"/>
                <w:sz w:val="20"/>
                <w:szCs w:val="20"/>
                <w:lang w:val="en-US"/>
              </w:rPr>
              <w:t xml:space="preserve"> </w:t>
            </w:r>
          </w:p>
          <w:p w:rsidR="005758CA" w:rsidRPr="00630BF9" w:rsidRDefault="005758CA" w:rsidP="00575C41">
            <w:pPr>
              <w:suppressAutoHyphens w:val="0"/>
              <w:rPr>
                <w:rFonts w:cs="Arial"/>
                <w:sz w:val="20"/>
                <w:szCs w:val="20"/>
                <w:lang w:val="en-US"/>
              </w:rPr>
            </w:pPr>
          </w:p>
        </w:tc>
        <w:tc>
          <w:tcPr>
            <w:tcW w:w="51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758CA" w:rsidRPr="00D91B25" w:rsidRDefault="005758CA" w:rsidP="005758CA">
            <w:pPr>
              <w:suppressAutoHyphens w:val="0"/>
              <w:jc w:val="center"/>
              <w:rPr>
                <w:rFonts w:cs="Arial"/>
                <w:lang w:val="en-US"/>
              </w:rPr>
            </w:pPr>
          </w:p>
        </w:tc>
        <w:tc>
          <w:tcPr>
            <w:tcW w:w="510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758CA" w:rsidRPr="005E3F2B" w:rsidRDefault="005758CA" w:rsidP="005758CA">
            <w:pPr>
              <w:suppressAutoHyphens w:val="0"/>
              <w:jc w:val="center"/>
              <w:rPr>
                <w:rFonts w:cs="Arial"/>
                <w:lang w:val="en-US"/>
              </w:rPr>
            </w:pPr>
          </w:p>
        </w:tc>
      </w:tr>
      <w:tr w:rsidR="005758CA" w:rsidTr="005758CA"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Default="005758CA" w:rsidP="005758CA">
            <w:pPr>
              <w:jc w:val="right"/>
              <w:rPr>
                <w:b/>
                <w:lang w:val="en-US"/>
              </w:rPr>
            </w:pPr>
          </w:p>
          <w:p w:rsidR="005758CA" w:rsidRDefault="005758CA" w:rsidP="005758CA">
            <w:pPr>
              <w:jc w:val="right"/>
              <w:rPr>
                <w:b/>
                <w:lang w:val="en-US"/>
              </w:rPr>
            </w:pPr>
          </w:p>
          <w:p w:rsidR="005758CA" w:rsidRDefault="005758CA" w:rsidP="005758CA">
            <w:pPr>
              <w:rPr>
                <w:lang w:val="en-US"/>
              </w:rPr>
            </w:pPr>
            <w:r w:rsidRPr="00AB046A">
              <w:rPr>
                <w:b/>
                <w:lang w:val="en-US"/>
              </w:rPr>
              <w:t>Standard SIMONA® PVC-GLAS</w:t>
            </w:r>
            <w:r w:rsidRPr="00F1471A">
              <w:rPr>
                <w:lang w:val="en-US"/>
              </w:rPr>
              <w:t xml:space="preserve"> </w:t>
            </w:r>
          </w:p>
          <w:p w:rsidR="005758CA" w:rsidRDefault="005758CA" w:rsidP="005758CA">
            <w:pPr>
              <w:rPr>
                <w:lang w:val="en-US"/>
              </w:rPr>
            </w:pPr>
            <w:r w:rsidRPr="00F1471A">
              <w:rPr>
                <w:lang w:val="en-US"/>
              </w:rPr>
              <w:t>Standard SIMONA® PVC-GLAS</w:t>
            </w:r>
            <w:r>
              <w:rPr>
                <w:lang w:val="en-US"/>
              </w:rPr>
              <w:t xml:space="preserve"> is a standard, transparent, sh</w:t>
            </w:r>
            <w:r w:rsidR="003E3C67">
              <w:rPr>
                <w:lang w:val="en-US"/>
              </w:rPr>
              <w:t>ockproof rigid PVC based on DIN</w:t>
            </w:r>
            <w:r>
              <w:rPr>
                <w:lang w:val="en-US"/>
              </w:rPr>
              <w:t xml:space="preserve"> 16 927, sheet 1. Excellent rigidity and transparency make this material ideal for many applications.</w:t>
            </w:r>
          </w:p>
          <w:p w:rsidR="005758CA" w:rsidRDefault="005758CA" w:rsidP="005758CA">
            <w:pPr>
              <w:rPr>
                <w:lang w:val="en-US"/>
              </w:rPr>
            </w:pPr>
          </w:p>
          <w:p w:rsidR="0023012A" w:rsidRDefault="005758CA" w:rsidP="005758CA">
            <w:pPr>
              <w:rPr>
                <w:lang w:val="en-US"/>
              </w:rPr>
            </w:pPr>
            <w:r w:rsidRPr="00F1471A">
              <w:rPr>
                <w:lang w:val="en-US"/>
              </w:rPr>
              <w:t>Standard SIMONA® PVC-GLAS has ex</w:t>
            </w:r>
            <w:r>
              <w:rPr>
                <w:lang w:val="en-US"/>
              </w:rPr>
              <w:t>cellent optical properties</w:t>
            </w:r>
            <w:r w:rsidR="0023012A">
              <w:rPr>
                <w:lang w:val="en-US"/>
              </w:rPr>
              <w:t>.</w:t>
            </w:r>
          </w:p>
          <w:p w:rsidR="0023012A" w:rsidRDefault="0023012A" w:rsidP="005758CA">
            <w:pPr>
              <w:rPr>
                <w:lang w:val="en-US"/>
              </w:rPr>
            </w:pPr>
          </w:p>
          <w:p w:rsidR="005758CA" w:rsidRPr="00F1471A" w:rsidRDefault="0023012A" w:rsidP="0023012A">
            <w:pPr>
              <w:jc w:val="center"/>
              <w:rPr>
                <w:lang w:val="en-US"/>
              </w:rPr>
            </w:pPr>
            <w:r w:rsidRPr="00470E7B">
              <w:rPr>
                <w:rFonts w:cs="Arial"/>
                <w:noProof/>
                <w:color w:val="000000" w:themeColor="text1"/>
                <w:sz w:val="20"/>
                <w:szCs w:val="20"/>
                <w:lang w:val="en-US" w:eastAsia="fr-FR"/>
              </w:rPr>
              <w:t>*</w:t>
            </w:r>
            <w:r w:rsidR="005758CA">
              <w:rPr>
                <w:lang w:val="en-US"/>
              </w:rPr>
              <w:t>for 4 mm standard PVC-GLAS.</w:t>
            </w:r>
          </w:p>
          <w:p w:rsidR="005758CA" w:rsidRPr="00C02713" w:rsidRDefault="005758CA" w:rsidP="005758CA">
            <w:pPr>
              <w:suppressAutoHyphens w:val="0"/>
              <w:jc w:val="center"/>
              <w:rPr>
                <w:rFonts w:cs="Arial"/>
                <w:lang w:val="en-US"/>
              </w:rPr>
            </w:pPr>
          </w:p>
        </w:tc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tbl>
            <w:tblPr>
              <w:tblStyle w:val="TableauGrille1Clair1"/>
              <w:tblpPr w:leftFromText="141" w:rightFromText="141" w:horzAnchor="margin" w:tblpY="395"/>
              <w:tblOverlap w:val="never"/>
              <w:tblW w:w="5367" w:type="dxa"/>
              <w:tblLook w:val="04A0" w:firstRow="1" w:lastRow="0" w:firstColumn="1" w:lastColumn="0" w:noHBand="0" w:noVBand="1"/>
            </w:tblPr>
            <w:tblGrid>
              <w:gridCol w:w="3681"/>
              <w:gridCol w:w="1686"/>
            </w:tblGrid>
            <w:tr w:rsidR="005758CA" w:rsidRPr="003E7E4D" w:rsidTr="005E3F2B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Material specifications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SIMONA® PVC-GLAS Standard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Density (g.cm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eastAsia="fr-FR"/>
                    </w:rPr>
                    <w:t>-3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1</w:t>
                  </w:r>
                  <w:r w:rsidR="00805E28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,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37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Yield stress (MPa)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72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Elongation at yield (%)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3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Elongation at break (%)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eastAsia="fr-FR"/>
                    </w:rPr>
                    <w:t>11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F15E70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Tensile modulus (MPa)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3</w:t>
                  </w:r>
                  <w:r w:rsidR="003E3C67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 xml:space="preserve"> 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200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Notched impact strenght (kJ.m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-2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2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Shore hardness (D)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83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Mean coefficient of linear thermal expansion (K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-1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0</w:t>
                  </w:r>
                  <w:r w:rsidR="00805E28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,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8.10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-4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Dielectric stenght (kV.mm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-1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30</w:t>
                  </w:r>
                </w:p>
              </w:tc>
            </w:tr>
            <w:tr w:rsidR="005758CA" w:rsidRPr="003E7E4D" w:rsidTr="005E3F2B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5758CA" w:rsidRPr="005E3F2B" w:rsidRDefault="005758CA" w:rsidP="005758CA">
                  <w:pPr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Specific surface resistance (Ohm)</w:t>
                  </w:r>
                </w:p>
              </w:tc>
              <w:tc>
                <w:tcPr>
                  <w:tcW w:w="1686" w:type="dxa"/>
                  <w:vAlign w:val="center"/>
                </w:tcPr>
                <w:p w:rsidR="005758CA" w:rsidRPr="005E3F2B" w:rsidRDefault="005758CA" w:rsidP="005758CA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</w:pPr>
                  <w:r w:rsidRPr="005E3F2B">
                    <w:rPr>
                      <w:rFonts w:cs="Arial"/>
                      <w:noProof/>
                      <w:sz w:val="20"/>
                      <w:szCs w:val="20"/>
                      <w:lang w:val="en-US" w:eastAsia="fr-FR"/>
                    </w:rPr>
                    <w:t>10</w:t>
                  </w:r>
                  <w:r w:rsidRPr="005E3F2B">
                    <w:rPr>
                      <w:rFonts w:cs="Arial"/>
                      <w:noProof/>
                      <w:sz w:val="20"/>
                      <w:szCs w:val="20"/>
                      <w:vertAlign w:val="superscript"/>
                      <w:lang w:val="en-US" w:eastAsia="fr-FR"/>
                    </w:rPr>
                    <w:t>14</w:t>
                  </w:r>
                </w:p>
              </w:tc>
            </w:tr>
            <w:tr w:rsidR="00470E7B" w:rsidRPr="003E7E4D" w:rsidTr="00AD16DC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681" w:type="dxa"/>
                </w:tcPr>
                <w:p w:rsidR="00470E7B" w:rsidRPr="00470E7B" w:rsidRDefault="00470E7B" w:rsidP="00470E7B">
                  <w:pPr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</w:pP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Light transmission*</w:t>
                  </w: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vertAlign w:val="superscript"/>
                      <w:lang w:val="en-US" w:eastAsia="fr-FR"/>
                    </w:rPr>
                    <w:t xml:space="preserve"> </w:t>
                  </w: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(%)</w:t>
                  </w:r>
                </w:p>
              </w:tc>
              <w:tc>
                <w:tcPr>
                  <w:tcW w:w="1686" w:type="dxa"/>
                </w:tcPr>
                <w:p w:rsidR="00470E7B" w:rsidRPr="00470E7B" w:rsidRDefault="00470E7B" w:rsidP="00470E7B">
                  <w:pPr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</w:pPr>
                  <w:r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8</w:t>
                  </w:r>
                  <w:r w:rsidRPr="00470E7B">
                    <w:rPr>
                      <w:rFonts w:cs="Arial"/>
                      <w:noProof/>
                      <w:color w:val="000000" w:themeColor="text1"/>
                      <w:sz w:val="20"/>
                      <w:szCs w:val="20"/>
                      <w:lang w:val="en-US" w:eastAsia="fr-FR"/>
                    </w:rPr>
                    <w:t>2</w:t>
                  </w:r>
                </w:p>
              </w:tc>
            </w:tr>
          </w:tbl>
          <w:p w:rsidR="005758CA" w:rsidRPr="003E7E4D" w:rsidRDefault="005758CA" w:rsidP="005758CA">
            <w:pPr>
              <w:suppressAutoHyphens w:val="0"/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Pr="00D91B25" w:rsidRDefault="005758CA" w:rsidP="005758CA">
            <w:pPr>
              <w:suppressAutoHyphens w:val="0"/>
              <w:jc w:val="center"/>
              <w:rPr>
                <w:rFonts w:cs="Arial"/>
                <w:lang w:val="en-US"/>
              </w:rPr>
            </w:pPr>
          </w:p>
        </w:tc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Default="005758CA" w:rsidP="005758CA">
            <w:pPr>
              <w:suppressAutoHyphens w:val="0"/>
              <w:jc w:val="center"/>
              <w:rPr>
                <w:rFonts w:cs="Arial"/>
              </w:rPr>
            </w:pPr>
          </w:p>
        </w:tc>
      </w:tr>
      <w:tr w:rsidR="005758CA" w:rsidTr="005758CA"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Default="005758CA" w:rsidP="005758CA">
            <w:pPr>
              <w:rPr>
                <w:b/>
                <w:lang w:val="en-US"/>
              </w:rPr>
            </w:pPr>
          </w:p>
        </w:tc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Default="005758CA" w:rsidP="005758CA">
            <w:pPr>
              <w:rPr>
                <w:rFonts w:ascii="Times New Roman" w:hAnsi="Times New Roman"/>
                <w:noProof/>
                <w:szCs w:val="22"/>
                <w:lang w:eastAsia="fr-FR"/>
              </w:rPr>
            </w:pPr>
          </w:p>
        </w:tc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Pr="00D91B25" w:rsidRDefault="005758CA" w:rsidP="005758CA">
            <w:pPr>
              <w:suppressAutoHyphens w:val="0"/>
              <w:jc w:val="center"/>
              <w:rPr>
                <w:rFonts w:cs="Arial"/>
                <w:lang w:val="en-US"/>
              </w:rPr>
            </w:pPr>
          </w:p>
        </w:tc>
        <w:tc>
          <w:tcPr>
            <w:tcW w:w="510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758CA" w:rsidRDefault="005758CA" w:rsidP="005758CA">
            <w:pPr>
              <w:suppressAutoHyphens w:val="0"/>
              <w:jc w:val="center"/>
              <w:rPr>
                <w:rFonts w:cs="Arial"/>
              </w:rPr>
            </w:pPr>
          </w:p>
        </w:tc>
      </w:tr>
    </w:tbl>
    <w:p w:rsidR="006028FB" w:rsidRDefault="006028FB" w:rsidP="006028FB">
      <w:pPr>
        <w:suppressAutoHyphens w:val="0"/>
        <w:jc w:val="center"/>
        <w:rPr>
          <w:rFonts w:cs="Arial"/>
        </w:rPr>
      </w:pPr>
    </w:p>
    <w:p w:rsidR="00EE0378" w:rsidRDefault="00EE0378">
      <w:pPr>
        <w:suppressAutoHyphens w:val="0"/>
        <w:rPr>
          <w:rFonts w:cs="Arial"/>
        </w:rPr>
      </w:pPr>
      <w:r>
        <w:rPr>
          <w:rFonts w:cs="Arial"/>
        </w:rPr>
        <w:br w:type="page"/>
      </w:r>
    </w:p>
    <w:p w:rsidR="00483550" w:rsidRPr="0057689D" w:rsidRDefault="00483550" w:rsidP="00483550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DT</w:t>
      </w:r>
      <w:r w:rsidR="00675209">
        <w:rPr>
          <w:b/>
          <w:bCs/>
          <w:color w:val="FFFFFF" w:themeColor="background1"/>
        </w:rPr>
        <w:t>6</w:t>
      </w:r>
      <w:r w:rsidRPr="1E20C28F">
        <w:rPr>
          <w:b/>
          <w:bCs/>
          <w:color w:val="FFFFFF" w:themeColor="background1"/>
        </w:rPr>
        <w:t xml:space="preserve"> : </w:t>
      </w:r>
      <w:r w:rsidR="006D747A">
        <w:rPr>
          <w:b/>
          <w:bCs/>
          <w:color w:val="FFFFFF" w:themeColor="background1"/>
        </w:rPr>
        <w:t>m</w:t>
      </w:r>
      <w:r w:rsidRPr="1E20C28F">
        <w:rPr>
          <w:b/>
          <w:bCs/>
          <w:color w:val="FFFFFF" w:themeColor="background1"/>
        </w:rPr>
        <w:t xml:space="preserve">éthode de calcul du temps de </w:t>
      </w:r>
      <w:r w:rsidR="0051604A">
        <w:rPr>
          <w:b/>
          <w:bCs/>
          <w:color w:val="FFFFFF" w:themeColor="background1"/>
        </w:rPr>
        <w:t xml:space="preserve">chauffe et du temps de </w:t>
      </w:r>
      <w:r w:rsidRPr="1E20C28F">
        <w:rPr>
          <w:b/>
          <w:bCs/>
          <w:color w:val="FFFFFF" w:themeColor="background1"/>
        </w:rPr>
        <w:t>cycle en thermoformage</w:t>
      </w:r>
    </w:p>
    <w:p w:rsidR="0076528E" w:rsidRPr="00F15E70" w:rsidRDefault="00F15E70" w:rsidP="00483550">
      <w:pPr>
        <w:rPr>
          <w:b/>
          <w:i/>
        </w:rPr>
      </w:pPr>
      <w:r w:rsidRPr="00F15E70">
        <w:rPr>
          <w:b/>
          <w:i/>
        </w:rPr>
        <w:t>Méthode ILLIG</w:t>
      </w:r>
    </w:p>
    <w:p w:rsidR="005758CA" w:rsidRDefault="005758CA" w:rsidP="005758CA">
      <w:pPr>
        <w:rPr>
          <w:rFonts w:cs="Arial"/>
        </w:rPr>
      </w:pPr>
      <w:r>
        <w:rPr>
          <w:rFonts w:cs="Arial"/>
        </w:rPr>
        <w:t xml:space="preserve">Thermoformeuse </w:t>
      </w:r>
      <w:r w:rsidR="003E3C67">
        <w:rPr>
          <w:rFonts w:cs="Arial"/>
        </w:rPr>
        <w:t>: Dimensions maximales du cadre</w:t>
      </w:r>
      <w:r>
        <w:rPr>
          <w:rFonts w:cs="Arial"/>
        </w:rPr>
        <w:t xml:space="preserve"> </w:t>
      </w:r>
      <m:oMath>
        <m:r>
          <w:rPr>
            <w:rFonts w:ascii="Cambria Math" w:hAnsi="Cambria Math" w:cs="Arial"/>
          </w:rPr>
          <m:t>390×250</m:t>
        </m:r>
      </m:oMath>
      <w:r>
        <w:rPr>
          <w:rFonts w:cs="Arial"/>
        </w:rPr>
        <w:t xml:space="preserve"> mm, avec chauffage renforcé.</w:t>
      </w:r>
    </w:p>
    <w:p w:rsidR="005758CA" w:rsidRDefault="005758CA" w:rsidP="005758CA">
      <w:pPr>
        <w:rPr>
          <w:rFonts w:cs="Arial"/>
        </w:rPr>
      </w:pPr>
      <w:r w:rsidRPr="1E20C28F">
        <w:rPr>
          <w:rFonts w:cs="Arial"/>
        </w:rPr>
        <w:t>Il est possible de réduire l’ouverture du cadre.</w:t>
      </w:r>
    </w:p>
    <w:p w:rsidR="005758CA" w:rsidRDefault="005758CA" w:rsidP="005758CA">
      <w:pPr>
        <w:rPr>
          <w:rFonts w:cs="Arial"/>
        </w:rPr>
      </w:pPr>
    </w:p>
    <w:p w:rsidR="0051604A" w:rsidRDefault="0051604A" w:rsidP="005758CA">
      <w:pPr>
        <w:rPr>
          <w:rFonts w:cs="Arial"/>
        </w:rPr>
      </w:pPr>
      <w:r>
        <w:rPr>
          <w:rFonts w:cs="Arial"/>
        </w:rPr>
        <w:t>Temps de chauffe </w:t>
      </w:r>
      <w:r w:rsidR="00364D01">
        <w:rPr>
          <w:rFonts w:cs="Arial"/>
        </w:rPr>
        <w:t xml:space="preserve">(s) </w:t>
      </w:r>
      <w:r>
        <w:rPr>
          <w:rFonts w:cs="Arial"/>
        </w:rPr>
        <w:t>:</w:t>
      </w:r>
    </w:p>
    <w:p w:rsidR="00F2645A" w:rsidRDefault="00CC2753" w:rsidP="005758CA">
      <w:pPr>
        <w:rPr>
          <w:rFonts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T</m:t>
              </m:r>
            </m:e>
            <m:sub>
              <m:r>
                <w:rPr>
                  <w:rFonts w:ascii="Cambria Math" w:hAnsi="Cambria Math" w:cs="Arial"/>
                </w:rPr>
                <m:t>c</m:t>
              </m:r>
            </m:sub>
          </m:sSub>
          <m:r>
            <w:rPr>
              <w:rFonts w:ascii="Cambria Math" w:hAnsi="Cambria Math" w:cs="Arial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H</m:t>
              </m:r>
            </m:e>
            <m:sub>
              <m:r>
                <w:rPr>
                  <w:rFonts w:ascii="Cambria Math" w:hAnsi="Cambria Math" w:cs="Arial"/>
                </w:rPr>
                <m:t>z</m:t>
              </m:r>
            </m:sub>
          </m:sSub>
          <m:r>
            <w:rPr>
              <w:rFonts w:ascii="Cambria Math" w:hAnsi="Cambria Math" w:cs="Arial"/>
            </w:rPr>
            <m:t>×d×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M</m:t>
              </m:r>
            </m:e>
            <m:sub>
              <m:r>
                <w:rPr>
                  <w:rFonts w:ascii="Cambria Math" w:hAnsi="Cambria Math" w:cs="Arial"/>
                </w:rPr>
                <m:t>f</m:t>
              </m:r>
            </m:sub>
          </m:sSub>
        </m:oMath>
      </m:oMathPara>
    </w:p>
    <w:p w:rsidR="0051604A" w:rsidRDefault="0051604A" w:rsidP="005758CA">
      <w:pPr>
        <w:rPr>
          <w:rFonts w:cs="Arial"/>
        </w:rPr>
      </w:pPr>
      <w:r>
        <w:rPr>
          <w:rFonts w:cs="Arial"/>
        </w:rPr>
        <w:t>Temps de cycle </w:t>
      </w:r>
      <w:r w:rsidR="00364D01">
        <w:rPr>
          <w:rFonts w:cs="Arial"/>
        </w:rPr>
        <w:t xml:space="preserve">(s) </w:t>
      </w:r>
      <w:r>
        <w:rPr>
          <w:rFonts w:cs="Arial"/>
        </w:rPr>
        <w:t>:</w:t>
      </w:r>
    </w:p>
    <w:p w:rsidR="005758CA" w:rsidRPr="00010A45" w:rsidRDefault="00CC2753" w:rsidP="005758CA">
      <w:pPr>
        <w:rPr>
          <w:rFonts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T</m:t>
              </m:r>
            </m:e>
            <m:sub>
              <m:r>
                <w:rPr>
                  <w:rFonts w:ascii="Cambria Math" w:hAnsi="Cambria Math" w:cs="Arial"/>
                </w:rPr>
                <m:t>z</m:t>
              </m:r>
            </m:sub>
          </m:sSub>
          <m:r>
            <w:rPr>
              <w:rFonts w:ascii="Cambria Math" w:hAnsi="Cambria Math" w:cs="Arial"/>
            </w:rPr>
            <m:t>=</m:t>
          </m:r>
          <m:d>
            <m:dPr>
              <m:begChr m:val="["/>
              <m:endChr m:val="]"/>
              <m:ctrlPr>
                <w:rPr>
                  <w:rFonts w:ascii="Cambria Math" w:hAnsi="Cambria Math" w:cs="Arial"/>
                  <w:i/>
                </w:rPr>
              </m:ctrlPr>
            </m:dPr>
            <m:e>
              <m:d>
                <m:dPr>
                  <m:ctrlPr>
                    <w:rPr>
                      <w:rFonts w:ascii="Cambria Math" w:hAnsi="Cambria Math" w:cs="Arial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 w:cs="Arial"/>
                        </w:rPr>
                        <m:t>z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>×d×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 w:cs="Arial"/>
                        </w:rPr>
                        <m:t>f</m:t>
                      </m:r>
                    </m:sub>
                  </m:sSub>
                </m:e>
              </m:d>
              <m:r>
                <w:rPr>
                  <w:rFonts w:ascii="Cambria Math" w:hAnsi="Cambria Math" w:cs="Arial"/>
                </w:rPr>
                <m:t>+</m:t>
              </m:r>
              <m:d>
                <m:dPr>
                  <m:ctrlPr>
                    <w:rPr>
                      <w:rFonts w:ascii="Cambria Math" w:hAnsi="Cambria Math" w:cs="Arial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</w:rPr>
                        <m:t>K</m:t>
                      </m:r>
                    </m:e>
                    <m:sub>
                      <m:r>
                        <w:rPr>
                          <w:rFonts w:ascii="Cambria Math" w:hAnsi="Cambria Math" w:cs="Arial"/>
                        </w:rPr>
                        <m:t>z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>×d×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 w:cs="Arial"/>
                        </w:rPr>
                        <m:t>f</m:t>
                      </m:r>
                    </m:sub>
                  </m:sSub>
                  <m:r>
                    <w:rPr>
                      <w:rFonts w:ascii="Cambria Math" w:hAnsi="Cambria Math" w:cs="Arial"/>
                    </w:rPr>
                    <m:t>×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</w:rPr>
                        <m:t>V</m:t>
                      </m:r>
                    </m:e>
                    <m:sub>
                      <m:r>
                        <w:rPr>
                          <w:rFonts w:ascii="Cambria Math" w:hAnsi="Cambria Math" w:cs="Arial"/>
                        </w:rPr>
                        <m:t>f</m:t>
                      </m:r>
                    </m:sub>
                  </m:sSub>
                </m:e>
              </m:d>
            </m:e>
          </m:d>
          <m:r>
            <w:rPr>
              <w:rFonts w:ascii="Cambria Math" w:hAnsi="Cambria Math" w:cs="Arial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z</m:t>
              </m:r>
            </m:sub>
          </m:sSub>
        </m:oMath>
      </m:oMathPara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1127"/>
      </w:tblGrid>
      <w:tr w:rsidR="005758CA" w:rsidTr="00965149">
        <w:tc>
          <w:tcPr>
            <w:tcW w:w="9067" w:type="dxa"/>
          </w:tcPr>
          <w:p w:rsidR="005758CA" w:rsidRPr="00CF0AF3" w:rsidRDefault="00CC2753" w:rsidP="00965149">
            <w:pPr>
              <w:pStyle w:val="Paragraphedeliste"/>
              <w:rPr>
                <w:rFonts w:cs="Arial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T</m:t>
                  </m:r>
                </m:e>
                <m:sub>
                  <m:r>
                    <w:rPr>
                      <w:rFonts w:ascii="Cambria Math" w:hAnsi="Cambria Math" w:cs="Arial"/>
                    </w:rPr>
                    <m:t>z</m:t>
                  </m:r>
                </m:sub>
              </m:sSub>
              <m:r>
                <w:rPr>
                  <w:rFonts w:ascii="Cambria Math" w:hAnsi="Cambria Math" w:cs="Arial"/>
                </w:rPr>
                <m:t> </m:t>
              </m:r>
            </m:oMath>
            <w:r w:rsidR="005758CA" w:rsidRPr="00CF0AF3">
              <w:rPr>
                <w:rFonts w:cs="Arial"/>
              </w:rPr>
              <w:t>: temps de cycle en seconde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</w:p>
        </w:tc>
      </w:tr>
      <w:tr w:rsidR="005758CA" w:rsidTr="00965149">
        <w:tc>
          <w:tcPr>
            <w:tcW w:w="9067" w:type="dxa"/>
          </w:tcPr>
          <w:p w:rsidR="005758CA" w:rsidRPr="00CF0AF3" w:rsidRDefault="00CC2753" w:rsidP="00965149">
            <w:pPr>
              <w:pStyle w:val="Paragraphedeliste"/>
              <w:rPr>
                <w:rFonts w:cs="Arial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H</m:t>
                  </m:r>
                </m:e>
                <m:sub>
                  <m:r>
                    <w:rPr>
                      <w:rFonts w:ascii="Cambria Math" w:hAnsi="Cambria Math" w:cs="Arial"/>
                    </w:rPr>
                    <m:t>z</m:t>
                  </m:r>
                </m:sub>
              </m:sSub>
              <m:r>
                <w:rPr>
                  <w:rFonts w:ascii="Cambria Math" w:hAnsi="Cambria Math" w:cs="Arial"/>
                </w:rPr>
                <m:t> </m:t>
              </m:r>
            </m:oMath>
            <w:r w:rsidR="005758CA" w:rsidRPr="00CF0AF3">
              <w:rPr>
                <w:rFonts w:cs="Arial"/>
              </w:rPr>
              <w:t xml:space="preserve">: </w:t>
            </w:r>
            <w:r w:rsidR="005758CA">
              <w:rPr>
                <w:rFonts w:cs="Arial"/>
              </w:rPr>
              <w:t>coefficient de chauffe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Table 1</w:t>
            </w:r>
          </w:p>
        </w:tc>
      </w:tr>
      <w:tr w:rsidR="005758CA" w:rsidTr="00965149">
        <w:tc>
          <w:tcPr>
            <w:tcW w:w="9067" w:type="dxa"/>
          </w:tcPr>
          <w:p w:rsidR="005758CA" w:rsidRPr="00CF0AF3" w:rsidRDefault="005758CA" w:rsidP="00965149">
            <w:pPr>
              <w:pStyle w:val="Paragraphedeliste"/>
              <w:rPr>
                <w:rFonts w:cs="Arial"/>
              </w:rPr>
            </w:pPr>
            <m:oMath>
              <m:r>
                <w:rPr>
                  <w:rFonts w:ascii="Cambria Math" w:hAnsi="Cambria Math" w:cs="Arial"/>
                </w:rPr>
                <m:t>d </m:t>
              </m:r>
            </m:oMath>
            <w:r>
              <w:rPr>
                <w:rFonts w:cs="Arial"/>
              </w:rPr>
              <w:t>: épaisseur de la plaque en mm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</w:p>
        </w:tc>
      </w:tr>
      <w:tr w:rsidR="005758CA" w:rsidTr="00965149">
        <w:tc>
          <w:tcPr>
            <w:tcW w:w="9067" w:type="dxa"/>
          </w:tcPr>
          <w:p w:rsidR="005758CA" w:rsidRPr="00CF0AF3" w:rsidRDefault="00CC2753" w:rsidP="00965149">
            <w:pPr>
              <w:pStyle w:val="Paragraphedeliste"/>
              <w:rPr>
                <w:rFonts w:cs="Arial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M</m:t>
                  </m:r>
                </m:e>
                <m:sub>
                  <m:r>
                    <w:rPr>
                      <w:rFonts w:ascii="Cambria Math" w:hAnsi="Cambria Math" w:cs="Arial"/>
                    </w:rPr>
                    <m:t>f</m:t>
                  </m:r>
                </m:sub>
              </m:sSub>
              <m:r>
                <w:rPr>
                  <w:rFonts w:ascii="Cambria Math" w:hAnsi="Cambria Math" w:cs="Arial"/>
                </w:rPr>
                <m:t> </m:t>
              </m:r>
            </m:oMath>
            <w:r w:rsidR="005758CA">
              <w:rPr>
                <w:rFonts w:cs="Arial"/>
              </w:rPr>
              <w:t>: facteur matière, coefficient pour temps de chauffe et de refroidissement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Table 2</w:t>
            </w:r>
          </w:p>
        </w:tc>
      </w:tr>
      <w:tr w:rsidR="005758CA" w:rsidTr="00965149">
        <w:tc>
          <w:tcPr>
            <w:tcW w:w="9067" w:type="dxa"/>
          </w:tcPr>
          <w:p w:rsidR="005758CA" w:rsidRPr="00CF0AF3" w:rsidRDefault="00CC2753" w:rsidP="00965149">
            <w:pPr>
              <w:pStyle w:val="Paragraphedeliste"/>
              <w:rPr>
                <w:rFonts w:cs="Arial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K</m:t>
                  </m:r>
                </m:e>
                <m:sub>
                  <m:r>
                    <w:rPr>
                      <w:rFonts w:ascii="Cambria Math" w:hAnsi="Cambria Math" w:cs="Arial"/>
                    </w:rPr>
                    <m:t>z</m:t>
                  </m:r>
                </m:sub>
              </m:sSub>
              <m:r>
                <w:rPr>
                  <w:rFonts w:ascii="Cambria Math" w:hAnsi="Cambria Math" w:cs="Arial"/>
                </w:rPr>
                <m:t> </m:t>
              </m:r>
            </m:oMath>
            <w:r w:rsidR="005758CA" w:rsidRPr="00CF0AF3">
              <w:rPr>
                <w:rFonts w:cs="Arial"/>
              </w:rPr>
              <w:t>: temps de refroidissement en seconde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Table 3</w:t>
            </w:r>
          </w:p>
        </w:tc>
      </w:tr>
      <w:tr w:rsidR="005758CA" w:rsidTr="00965149">
        <w:tc>
          <w:tcPr>
            <w:tcW w:w="9067" w:type="dxa"/>
          </w:tcPr>
          <w:p w:rsidR="005758CA" w:rsidRPr="00CF0AF3" w:rsidRDefault="00CC2753" w:rsidP="00965149">
            <w:pPr>
              <w:pStyle w:val="Paragraphedeliste"/>
              <w:rPr>
                <w:rFonts w:cs="Arial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V</m:t>
                  </m:r>
                </m:e>
                <m:sub>
                  <m:r>
                    <w:rPr>
                      <w:rFonts w:ascii="Cambria Math" w:hAnsi="Cambria Math" w:cs="Arial"/>
                    </w:rPr>
                    <m:t>f</m:t>
                  </m:r>
                </m:sub>
              </m:sSub>
              <m:r>
                <w:rPr>
                  <w:rFonts w:ascii="Cambria Math" w:hAnsi="Cambria Math" w:cs="Arial"/>
                </w:rPr>
                <m:t> </m:t>
              </m:r>
            </m:oMath>
            <w:r w:rsidR="005758CA">
              <w:rPr>
                <w:rFonts w:cs="Arial"/>
              </w:rPr>
              <w:t>: facteur d’étirage matière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Table 4</w:t>
            </w:r>
          </w:p>
        </w:tc>
      </w:tr>
      <w:tr w:rsidR="005758CA" w:rsidTr="00965149">
        <w:tc>
          <w:tcPr>
            <w:tcW w:w="9067" w:type="dxa"/>
          </w:tcPr>
          <w:p w:rsidR="005758CA" w:rsidRPr="00CF0AF3" w:rsidRDefault="00CC2753" w:rsidP="00965149">
            <w:pPr>
              <w:pStyle w:val="Paragraphedeliste"/>
              <w:rPr>
                <w:rFonts w:cs="Arial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i/>
                    </w:rPr>
                  </m:ctrlPr>
                </m:sSubPr>
                <m:e>
                  <m:r>
                    <w:rPr>
                      <w:rFonts w:ascii="Cambria Math" w:hAnsi="Cambria Math" w:cs="Arial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</w:rPr>
                    <m:t>z</m:t>
                  </m:r>
                </m:sub>
              </m:sSub>
              <m:r>
                <w:rPr>
                  <w:rFonts w:ascii="Cambria Math" w:hAnsi="Cambria Math" w:cs="Arial"/>
                </w:rPr>
                <m:t> </m:t>
              </m:r>
            </m:oMath>
            <w:r w:rsidR="005758CA" w:rsidRPr="00CF0AF3">
              <w:rPr>
                <w:rFonts w:cs="Arial"/>
              </w:rPr>
              <w:t>: temps en fonction du modèle de machine utilisé.</w:t>
            </w:r>
          </w:p>
        </w:tc>
        <w:tc>
          <w:tcPr>
            <w:tcW w:w="1127" w:type="dxa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Table 5</w:t>
            </w:r>
          </w:p>
        </w:tc>
      </w:tr>
    </w:tbl>
    <w:p w:rsidR="005758CA" w:rsidRDefault="005758CA" w:rsidP="005758CA">
      <w:pPr>
        <w:rPr>
          <w:rFonts w:cs="Arial"/>
        </w:rPr>
      </w:pPr>
    </w:p>
    <w:tbl>
      <w:tblPr>
        <w:tblStyle w:val="Grilledutableau"/>
        <w:tblW w:w="7604" w:type="dxa"/>
        <w:tblLook w:val="04A0" w:firstRow="1" w:lastRow="0" w:firstColumn="1" w:lastColumn="0" w:noHBand="0" w:noVBand="1"/>
      </w:tblPr>
      <w:tblGrid>
        <w:gridCol w:w="1475"/>
        <w:gridCol w:w="1246"/>
        <w:gridCol w:w="1131"/>
        <w:gridCol w:w="3752"/>
      </w:tblGrid>
      <w:tr w:rsidR="005758CA" w:rsidTr="00965149">
        <w:tc>
          <w:tcPr>
            <w:tcW w:w="1475" w:type="dxa"/>
            <w:vAlign w:val="center"/>
          </w:tcPr>
          <w:p w:rsidR="005758CA" w:rsidRPr="006959F8" w:rsidRDefault="005758CA" w:rsidP="00965149">
            <w:pPr>
              <w:jc w:val="center"/>
              <w:rPr>
                <w:rFonts w:cs="Arial"/>
                <w:b/>
                <w:bCs/>
              </w:rPr>
            </w:pPr>
            <w:r w:rsidRPr="1E20C28F">
              <w:rPr>
                <w:rFonts w:cs="Arial"/>
                <w:b/>
                <w:bCs/>
              </w:rPr>
              <w:t>Table 1</w:t>
            </w:r>
          </w:p>
        </w:tc>
        <w:tc>
          <w:tcPr>
            <w:tcW w:w="2377" w:type="dxa"/>
            <w:gridSpan w:val="2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 xml:space="preserve">Thermoformeuse </w:t>
            </w:r>
          </w:p>
        </w:tc>
        <w:tc>
          <w:tcPr>
            <w:tcW w:w="3752" w:type="dxa"/>
            <w:vMerge w:val="restart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a : chauffage standard</w:t>
            </w:r>
          </w:p>
          <w:p w:rsidR="005758CA" w:rsidRPr="006959F8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b : chauffage supérieur renforcé</w:t>
            </w:r>
          </w:p>
        </w:tc>
      </w:tr>
      <w:tr w:rsidR="005758CA" w:rsidTr="00965149">
        <w:tc>
          <w:tcPr>
            <w:tcW w:w="1475" w:type="dxa"/>
            <w:vAlign w:val="center"/>
          </w:tcPr>
          <w:p w:rsidR="005758CA" w:rsidRPr="006959F8" w:rsidRDefault="005758CA" w:rsidP="00965149">
            <w:pPr>
              <w:jc w:val="center"/>
              <w:rPr>
                <w:rFonts w:cs="Arial"/>
                <w:vertAlign w:val="superscript"/>
              </w:rPr>
            </w:pPr>
            <w:r w:rsidRPr="1E20C28F">
              <w:rPr>
                <w:rFonts w:cs="Arial"/>
              </w:rPr>
              <w:t>Chauffage</w:t>
            </w:r>
          </w:p>
        </w:tc>
        <w:tc>
          <w:tcPr>
            <w:tcW w:w="1246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a</w:t>
            </w:r>
          </w:p>
        </w:tc>
        <w:tc>
          <w:tcPr>
            <w:tcW w:w="1131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b</w:t>
            </w:r>
          </w:p>
        </w:tc>
        <w:tc>
          <w:tcPr>
            <w:tcW w:w="3752" w:type="dxa"/>
            <w:vMerge/>
          </w:tcPr>
          <w:p w:rsidR="005758CA" w:rsidRDefault="005758CA" w:rsidP="00965149">
            <w:pPr>
              <w:rPr>
                <w:rFonts w:cs="Arial"/>
              </w:rPr>
            </w:pPr>
          </w:p>
        </w:tc>
      </w:tr>
      <w:tr w:rsidR="005758CA" w:rsidTr="00965149">
        <w:tc>
          <w:tcPr>
            <w:tcW w:w="1475" w:type="dxa"/>
            <w:vAlign w:val="center"/>
          </w:tcPr>
          <w:p w:rsidR="005758CA" w:rsidRDefault="00CC2753" w:rsidP="00965149">
            <w:pPr>
              <w:jc w:val="center"/>
              <w:rPr>
                <w:rFonts w:cs="Arial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246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12</w:t>
            </w:r>
          </w:p>
        </w:tc>
        <w:tc>
          <w:tcPr>
            <w:tcW w:w="1131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9</w:t>
            </w:r>
          </w:p>
        </w:tc>
        <w:tc>
          <w:tcPr>
            <w:tcW w:w="3752" w:type="dxa"/>
            <w:vMerge/>
          </w:tcPr>
          <w:p w:rsidR="005758CA" w:rsidRDefault="005758CA" w:rsidP="00965149">
            <w:pPr>
              <w:rPr>
                <w:rFonts w:cs="Arial"/>
              </w:rPr>
            </w:pPr>
          </w:p>
        </w:tc>
      </w:tr>
    </w:tbl>
    <w:p w:rsidR="005758CA" w:rsidRDefault="005758CA" w:rsidP="005758CA">
      <w:pPr>
        <w:rPr>
          <w:rFonts w:cs="Arial"/>
        </w:rPr>
      </w:pPr>
    </w:p>
    <w:tbl>
      <w:tblPr>
        <w:tblStyle w:val="Grilledutableau"/>
        <w:tblW w:w="7316" w:type="dxa"/>
        <w:tblLook w:val="04A0" w:firstRow="1" w:lastRow="0" w:firstColumn="1" w:lastColumn="0" w:noHBand="0" w:noVBand="1"/>
      </w:tblPr>
      <w:tblGrid>
        <w:gridCol w:w="1177"/>
        <w:gridCol w:w="1004"/>
        <w:gridCol w:w="1204"/>
        <w:gridCol w:w="1177"/>
        <w:gridCol w:w="1217"/>
        <w:gridCol w:w="1537"/>
      </w:tblGrid>
      <w:tr w:rsidR="005758CA" w:rsidTr="00965149">
        <w:tc>
          <w:tcPr>
            <w:tcW w:w="1177" w:type="dxa"/>
            <w:vAlign w:val="center"/>
          </w:tcPr>
          <w:p w:rsidR="005758CA" w:rsidRPr="008309D2" w:rsidRDefault="005758CA" w:rsidP="00965149">
            <w:pPr>
              <w:jc w:val="center"/>
              <w:rPr>
                <w:rFonts w:cs="Arial"/>
                <w:b/>
                <w:bCs/>
              </w:rPr>
            </w:pPr>
            <w:r w:rsidRPr="1E20C28F">
              <w:rPr>
                <w:rFonts w:cs="Arial"/>
                <w:b/>
                <w:bCs/>
              </w:rPr>
              <w:t>Table 2</w:t>
            </w:r>
          </w:p>
          <w:p w:rsidR="005758CA" w:rsidRDefault="00CC2753" w:rsidP="00965149">
            <w:pPr>
              <w:jc w:val="center"/>
              <w:rPr>
                <w:rFonts w:cs="Arial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M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f</m:t>
                    </m:r>
                  </m:sub>
                </m:sSub>
              </m:oMath>
            </m:oMathPara>
          </w:p>
        </w:tc>
        <w:tc>
          <w:tcPr>
            <w:tcW w:w="1004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PS : 1</w:t>
            </w:r>
          </w:p>
        </w:tc>
        <w:tc>
          <w:tcPr>
            <w:tcW w:w="1204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PE : 2,5</w:t>
            </w:r>
          </w:p>
        </w:tc>
        <w:tc>
          <w:tcPr>
            <w:tcW w:w="1177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PVC : 2</w:t>
            </w:r>
          </w:p>
        </w:tc>
        <w:tc>
          <w:tcPr>
            <w:tcW w:w="1217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PC : 1,5</w:t>
            </w:r>
          </w:p>
        </w:tc>
        <w:tc>
          <w:tcPr>
            <w:tcW w:w="1537" w:type="dxa"/>
            <w:vAlign w:val="center"/>
          </w:tcPr>
          <w:p w:rsidR="005758CA" w:rsidRPr="00024EA4" w:rsidRDefault="005758CA" w:rsidP="00965149">
            <w:pPr>
              <w:jc w:val="center"/>
              <w:rPr>
                <w:rFonts w:cs="Arial"/>
                <w:color w:val="000000" w:themeColor="text1"/>
              </w:rPr>
            </w:pPr>
            <w:r w:rsidRPr="00024EA4">
              <w:rPr>
                <w:rFonts w:cs="Arial"/>
                <w:color w:val="000000" w:themeColor="text1"/>
              </w:rPr>
              <w:t>PETG : 1,2</w:t>
            </w:r>
          </w:p>
        </w:tc>
      </w:tr>
    </w:tbl>
    <w:p w:rsidR="005758CA" w:rsidRDefault="005758CA" w:rsidP="005758CA">
      <w:pPr>
        <w:rPr>
          <w:rFonts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90"/>
        <w:gridCol w:w="4536"/>
        <w:gridCol w:w="1268"/>
      </w:tblGrid>
      <w:tr w:rsidR="005758CA" w:rsidTr="00965149">
        <w:tc>
          <w:tcPr>
            <w:tcW w:w="4390" w:type="dxa"/>
            <w:vMerge w:val="restart"/>
            <w:vAlign w:val="center"/>
          </w:tcPr>
          <w:p w:rsidR="005758CA" w:rsidRPr="00136574" w:rsidRDefault="005758CA" w:rsidP="00965149">
            <w:pPr>
              <w:jc w:val="center"/>
              <w:rPr>
                <w:rFonts w:cs="Arial"/>
                <w:b/>
                <w:bCs/>
              </w:rPr>
            </w:pPr>
            <w:r w:rsidRPr="1E20C28F">
              <w:rPr>
                <w:rFonts w:cs="Arial"/>
                <w:b/>
                <w:bCs/>
              </w:rPr>
              <w:t>Table 3</w:t>
            </w:r>
          </w:p>
          <w:p w:rsidR="005758CA" w:rsidRPr="00136574" w:rsidRDefault="00CC2753" w:rsidP="00965149">
            <w:pPr>
              <w:jc w:val="center"/>
              <w:rPr>
                <w:rFonts w:cs="Arial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K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z</m:t>
                    </m:r>
                  </m:sub>
                </m:sSub>
              </m:oMath>
            </m:oMathPara>
          </w:p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Multiplicateur supplémentaire pour :</w:t>
            </w:r>
          </w:p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PC : 0,6 et pour PVC : 1,5</w:t>
            </w:r>
          </w:p>
        </w:tc>
        <w:tc>
          <w:tcPr>
            <w:tcW w:w="4536" w:type="dxa"/>
            <w:vAlign w:val="center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Moule en bois, plâtre</w:t>
            </w:r>
          </w:p>
        </w:tc>
        <w:tc>
          <w:tcPr>
            <w:tcW w:w="1268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23</w:t>
            </w:r>
            <w:r w:rsidR="003E3C67"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s</w:t>
            </w:r>
          </w:p>
        </w:tc>
      </w:tr>
      <w:tr w:rsidR="005758CA" w:rsidTr="00965149">
        <w:tc>
          <w:tcPr>
            <w:tcW w:w="4390" w:type="dxa"/>
            <w:vMerge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</w:p>
        </w:tc>
        <w:tc>
          <w:tcPr>
            <w:tcW w:w="4536" w:type="dxa"/>
            <w:vAlign w:val="center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Moule en résine</w:t>
            </w:r>
          </w:p>
        </w:tc>
        <w:tc>
          <w:tcPr>
            <w:tcW w:w="1268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18</w:t>
            </w:r>
            <w:r w:rsidR="003E3C67"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s</w:t>
            </w:r>
          </w:p>
        </w:tc>
      </w:tr>
      <w:tr w:rsidR="005758CA" w:rsidTr="00965149">
        <w:tc>
          <w:tcPr>
            <w:tcW w:w="4390" w:type="dxa"/>
            <w:vMerge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</w:p>
        </w:tc>
        <w:tc>
          <w:tcPr>
            <w:tcW w:w="4536" w:type="dxa"/>
            <w:vAlign w:val="center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Moule en aluminium non régulé</w:t>
            </w:r>
          </w:p>
        </w:tc>
        <w:tc>
          <w:tcPr>
            <w:tcW w:w="1268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11</w:t>
            </w:r>
            <w:r w:rsidR="003E3C67"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s</w:t>
            </w:r>
          </w:p>
        </w:tc>
      </w:tr>
      <w:tr w:rsidR="005758CA" w:rsidTr="00965149">
        <w:tc>
          <w:tcPr>
            <w:tcW w:w="4390" w:type="dxa"/>
            <w:vMerge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</w:p>
        </w:tc>
        <w:tc>
          <w:tcPr>
            <w:tcW w:w="4536" w:type="dxa"/>
            <w:vAlign w:val="center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Moule en aluminium régulé</w:t>
            </w:r>
          </w:p>
        </w:tc>
        <w:tc>
          <w:tcPr>
            <w:tcW w:w="1268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7</w:t>
            </w:r>
            <w:r w:rsidR="003E3C67"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s</w:t>
            </w:r>
          </w:p>
        </w:tc>
      </w:tr>
    </w:tbl>
    <w:p w:rsidR="005758CA" w:rsidRDefault="005758CA" w:rsidP="005758CA">
      <w:pPr>
        <w:rPr>
          <w:rFonts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38"/>
        <w:gridCol w:w="2039"/>
        <w:gridCol w:w="2039"/>
        <w:gridCol w:w="2039"/>
      </w:tblGrid>
      <w:tr w:rsidR="005758CA" w:rsidTr="00965149">
        <w:tc>
          <w:tcPr>
            <w:tcW w:w="2038" w:type="dxa"/>
            <w:vMerge w:val="restart"/>
            <w:vAlign w:val="center"/>
          </w:tcPr>
          <w:p w:rsidR="005758CA" w:rsidRPr="00136574" w:rsidRDefault="005758CA" w:rsidP="00965149">
            <w:pPr>
              <w:jc w:val="center"/>
              <w:rPr>
                <w:rFonts w:cs="Arial"/>
                <w:b/>
                <w:bCs/>
              </w:rPr>
            </w:pPr>
            <w:r w:rsidRPr="1E20C28F">
              <w:rPr>
                <w:rFonts w:cs="Arial"/>
                <w:b/>
                <w:bCs/>
              </w:rPr>
              <w:t>Table 4</w:t>
            </w:r>
          </w:p>
          <w:p w:rsidR="005758CA" w:rsidRDefault="00CC2753" w:rsidP="00965149">
            <w:pPr>
              <w:jc w:val="center"/>
              <w:rPr>
                <w:rFonts w:cs="Arial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V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f</m:t>
                    </m:r>
                  </m:sub>
                </m:sSub>
              </m:oMath>
            </m:oMathPara>
          </w:p>
        </w:tc>
        <w:tc>
          <w:tcPr>
            <w:tcW w:w="2039" w:type="dxa"/>
            <w:vAlign w:val="center"/>
          </w:tcPr>
          <w:p w:rsidR="005758CA" w:rsidRDefault="003E7C0C" w:rsidP="00965149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É</w:t>
            </w:r>
            <w:r w:rsidR="005758CA" w:rsidRPr="1E20C28F">
              <w:rPr>
                <w:rFonts w:cs="Arial"/>
              </w:rPr>
              <w:t>tirage moyen</w:t>
            </w:r>
          </w:p>
        </w:tc>
        <w:tc>
          <w:tcPr>
            <w:tcW w:w="2039" w:type="dxa"/>
            <w:vAlign w:val="center"/>
          </w:tcPr>
          <w:p w:rsidR="005758CA" w:rsidRDefault="003E7C0C" w:rsidP="00965149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É</w:t>
            </w:r>
            <w:r w:rsidR="005758CA" w:rsidRPr="1E20C28F">
              <w:rPr>
                <w:rFonts w:cs="Arial"/>
              </w:rPr>
              <w:t>tirage fort</w:t>
            </w:r>
          </w:p>
        </w:tc>
        <w:tc>
          <w:tcPr>
            <w:tcW w:w="2039" w:type="dxa"/>
            <w:vAlign w:val="center"/>
          </w:tcPr>
          <w:p w:rsidR="005758CA" w:rsidRDefault="003E7C0C" w:rsidP="00965149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É</w:t>
            </w:r>
            <w:r w:rsidR="005758CA" w:rsidRPr="1E20C28F">
              <w:rPr>
                <w:rFonts w:cs="Arial"/>
              </w:rPr>
              <w:t>tirage extrême</w:t>
            </w:r>
          </w:p>
        </w:tc>
      </w:tr>
      <w:tr w:rsidR="005758CA" w:rsidTr="00965149">
        <w:tc>
          <w:tcPr>
            <w:tcW w:w="2038" w:type="dxa"/>
            <w:vMerge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</w:p>
        </w:tc>
        <w:tc>
          <w:tcPr>
            <w:tcW w:w="2039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1</w:t>
            </w:r>
          </w:p>
        </w:tc>
        <w:tc>
          <w:tcPr>
            <w:tcW w:w="2039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0,9</w:t>
            </w:r>
          </w:p>
        </w:tc>
        <w:tc>
          <w:tcPr>
            <w:tcW w:w="2039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0,85</w:t>
            </w:r>
          </w:p>
        </w:tc>
      </w:tr>
    </w:tbl>
    <w:p w:rsidR="005758CA" w:rsidRDefault="005758CA" w:rsidP="005758CA">
      <w:pPr>
        <w:rPr>
          <w:rFonts w:cs="Arial"/>
        </w:rPr>
      </w:pPr>
    </w:p>
    <w:tbl>
      <w:tblPr>
        <w:tblStyle w:val="Grilledutableau"/>
        <w:tblW w:w="10060" w:type="dxa"/>
        <w:tblLook w:val="04A0" w:firstRow="1" w:lastRow="0" w:firstColumn="1" w:lastColumn="0" w:noHBand="0" w:noVBand="1"/>
      </w:tblPr>
      <w:tblGrid>
        <w:gridCol w:w="1937"/>
        <w:gridCol w:w="1177"/>
        <w:gridCol w:w="1134"/>
        <w:gridCol w:w="5812"/>
      </w:tblGrid>
      <w:tr w:rsidR="005758CA" w:rsidTr="00F2645A">
        <w:tc>
          <w:tcPr>
            <w:tcW w:w="1937" w:type="dxa"/>
            <w:vAlign w:val="center"/>
          </w:tcPr>
          <w:p w:rsidR="005758CA" w:rsidRPr="006959F8" w:rsidRDefault="005758CA" w:rsidP="00965149">
            <w:pPr>
              <w:jc w:val="center"/>
              <w:rPr>
                <w:rFonts w:cs="Arial"/>
                <w:b/>
                <w:bCs/>
              </w:rPr>
            </w:pPr>
            <w:r w:rsidRPr="1E20C28F">
              <w:rPr>
                <w:rFonts w:cs="Arial"/>
                <w:b/>
                <w:bCs/>
              </w:rPr>
              <w:t>Table 5</w:t>
            </w:r>
          </w:p>
        </w:tc>
        <w:tc>
          <w:tcPr>
            <w:tcW w:w="2311" w:type="dxa"/>
            <w:gridSpan w:val="2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 xml:space="preserve">Thermoformeuse </w:t>
            </w:r>
          </w:p>
        </w:tc>
        <w:tc>
          <w:tcPr>
            <w:tcW w:w="5812" w:type="dxa"/>
            <w:vMerge w:val="restart"/>
          </w:tcPr>
          <w:p w:rsidR="005758CA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a : formage à partir de plaques</w:t>
            </w:r>
            <w:r w:rsidR="00F2645A">
              <w:rPr>
                <w:rFonts w:cs="Arial"/>
              </w:rPr>
              <w:t xml:space="preserve"> (épaisseur &gt; 1 mm)</w:t>
            </w:r>
          </w:p>
          <w:p w:rsidR="005758CA" w:rsidRPr="006959F8" w:rsidRDefault="005758CA" w:rsidP="00965149">
            <w:pPr>
              <w:rPr>
                <w:rFonts w:cs="Arial"/>
              </w:rPr>
            </w:pPr>
            <w:r w:rsidRPr="1E20C28F">
              <w:rPr>
                <w:rFonts w:cs="Arial"/>
              </w:rPr>
              <w:t>b : formage à partir de bobines</w:t>
            </w:r>
            <w:r w:rsidR="00F2645A">
              <w:rPr>
                <w:rFonts w:cs="Arial"/>
              </w:rPr>
              <w:t xml:space="preserve"> (épaisseur &lt; 1</w:t>
            </w:r>
            <w:r w:rsidR="003E3C67">
              <w:rPr>
                <w:rFonts w:cs="Arial"/>
              </w:rPr>
              <w:t xml:space="preserve"> </w:t>
            </w:r>
            <w:r w:rsidR="00F2645A">
              <w:rPr>
                <w:rFonts w:cs="Arial"/>
              </w:rPr>
              <w:t>mm)</w:t>
            </w:r>
          </w:p>
        </w:tc>
      </w:tr>
      <w:tr w:rsidR="005758CA" w:rsidTr="00F2645A">
        <w:tc>
          <w:tcPr>
            <w:tcW w:w="1937" w:type="dxa"/>
            <w:vAlign w:val="center"/>
          </w:tcPr>
          <w:p w:rsidR="005758CA" w:rsidRPr="006959F8" w:rsidRDefault="005758CA" w:rsidP="00965149">
            <w:pPr>
              <w:jc w:val="center"/>
              <w:rPr>
                <w:rFonts w:cs="Arial"/>
                <w:vertAlign w:val="superscript"/>
              </w:rPr>
            </w:pPr>
            <w:r w:rsidRPr="1E20C28F">
              <w:rPr>
                <w:rFonts w:cs="Arial"/>
              </w:rPr>
              <w:t>Mode de travail</w:t>
            </w:r>
          </w:p>
        </w:tc>
        <w:tc>
          <w:tcPr>
            <w:tcW w:w="1177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a</w:t>
            </w:r>
          </w:p>
        </w:tc>
        <w:tc>
          <w:tcPr>
            <w:tcW w:w="1134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b</w:t>
            </w:r>
          </w:p>
        </w:tc>
        <w:tc>
          <w:tcPr>
            <w:tcW w:w="5812" w:type="dxa"/>
            <w:vMerge/>
          </w:tcPr>
          <w:p w:rsidR="005758CA" w:rsidRDefault="005758CA" w:rsidP="00965149">
            <w:pPr>
              <w:rPr>
                <w:rFonts w:cs="Arial"/>
              </w:rPr>
            </w:pPr>
          </w:p>
        </w:tc>
      </w:tr>
      <w:tr w:rsidR="005758CA" w:rsidTr="00F2645A">
        <w:tc>
          <w:tcPr>
            <w:tcW w:w="1937" w:type="dxa"/>
            <w:vAlign w:val="center"/>
          </w:tcPr>
          <w:p w:rsidR="005758CA" w:rsidRDefault="00CC2753" w:rsidP="00965149">
            <w:pPr>
              <w:jc w:val="center"/>
              <w:rPr>
                <w:rFonts w:cs="Arial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</w:rPr>
                      <m:t>z</m:t>
                    </m:r>
                  </m:sub>
                </m:sSub>
              </m:oMath>
            </m:oMathPara>
          </w:p>
        </w:tc>
        <w:tc>
          <w:tcPr>
            <w:tcW w:w="1177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10</w:t>
            </w:r>
          </w:p>
        </w:tc>
        <w:tc>
          <w:tcPr>
            <w:tcW w:w="1134" w:type="dxa"/>
            <w:vAlign w:val="center"/>
          </w:tcPr>
          <w:p w:rsidR="005758CA" w:rsidRDefault="005758CA" w:rsidP="00965149">
            <w:pPr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14</w:t>
            </w:r>
          </w:p>
        </w:tc>
        <w:tc>
          <w:tcPr>
            <w:tcW w:w="5812" w:type="dxa"/>
            <w:vMerge/>
          </w:tcPr>
          <w:p w:rsidR="005758CA" w:rsidRDefault="005758CA" w:rsidP="00965149">
            <w:pPr>
              <w:rPr>
                <w:rFonts w:cs="Arial"/>
              </w:rPr>
            </w:pPr>
          </w:p>
        </w:tc>
      </w:tr>
    </w:tbl>
    <w:p w:rsidR="005758CA" w:rsidRDefault="005758CA" w:rsidP="005758CA"/>
    <w:p w:rsidR="005758CA" w:rsidRDefault="005758CA" w:rsidP="005758CA"/>
    <w:p w:rsidR="005758CA" w:rsidRDefault="005758CA" w:rsidP="005758CA">
      <w:r>
        <w:t>L’outillage est en aluminium régulé.</w:t>
      </w:r>
    </w:p>
    <w:p w:rsidR="005758CA" w:rsidRDefault="005758CA" w:rsidP="005758CA">
      <w:r>
        <w:t>Moule une empreinte.</w:t>
      </w:r>
    </w:p>
    <w:p w:rsidR="005758CA" w:rsidRDefault="005758CA" w:rsidP="005758CA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6446"/>
        <w:gridCol w:w="350"/>
        <w:gridCol w:w="550"/>
        <w:gridCol w:w="350"/>
        <w:gridCol w:w="350"/>
        <w:gridCol w:w="350"/>
        <w:gridCol w:w="350"/>
      </w:tblGrid>
      <w:tr w:rsidR="005758CA" w:rsidTr="00965149">
        <w:tc>
          <w:tcPr>
            <w:tcW w:w="0" w:type="auto"/>
          </w:tcPr>
          <w:p w:rsidR="005758CA" w:rsidRDefault="005E3F2B" w:rsidP="003E3C67">
            <w:r>
              <w:t>É</w:t>
            </w:r>
            <w:r w:rsidR="005758CA">
              <w:t>paisseurs en mm des feuilles à thermoformer disponibles</w:t>
            </w:r>
          </w:p>
        </w:tc>
        <w:tc>
          <w:tcPr>
            <w:tcW w:w="0" w:type="auto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</w:p>
        </w:tc>
        <w:tc>
          <w:tcPr>
            <w:tcW w:w="0" w:type="auto"/>
            <w:vAlign w:val="center"/>
          </w:tcPr>
          <w:p w:rsidR="005758CA" w:rsidRDefault="005758CA" w:rsidP="00965149">
            <w:pPr>
              <w:jc w:val="center"/>
            </w:pPr>
            <w:r>
              <w:t>1,5</w:t>
            </w:r>
          </w:p>
        </w:tc>
        <w:tc>
          <w:tcPr>
            <w:tcW w:w="0" w:type="auto"/>
            <w:vAlign w:val="center"/>
          </w:tcPr>
          <w:p w:rsidR="005758CA" w:rsidRDefault="005758CA" w:rsidP="00965149">
            <w:pPr>
              <w:jc w:val="center"/>
            </w:pPr>
            <w:r>
              <w:t>2</w:t>
            </w:r>
          </w:p>
        </w:tc>
        <w:tc>
          <w:tcPr>
            <w:tcW w:w="0" w:type="auto"/>
            <w:vAlign w:val="center"/>
          </w:tcPr>
          <w:p w:rsidR="005758CA" w:rsidRDefault="005758CA" w:rsidP="00965149">
            <w:pPr>
              <w:jc w:val="center"/>
            </w:pPr>
            <w:r>
              <w:t>3</w:t>
            </w:r>
          </w:p>
        </w:tc>
        <w:tc>
          <w:tcPr>
            <w:tcW w:w="0" w:type="auto"/>
            <w:vAlign w:val="center"/>
          </w:tcPr>
          <w:p w:rsidR="005758CA" w:rsidRDefault="005758CA" w:rsidP="00965149">
            <w:pPr>
              <w:jc w:val="center"/>
            </w:pPr>
            <w:r>
              <w:t>4</w:t>
            </w:r>
          </w:p>
        </w:tc>
        <w:tc>
          <w:tcPr>
            <w:tcW w:w="0" w:type="auto"/>
            <w:vAlign w:val="center"/>
          </w:tcPr>
          <w:p w:rsidR="005758CA" w:rsidRDefault="005758CA" w:rsidP="00965149">
            <w:pPr>
              <w:jc w:val="center"/>
            </w:pPr>
            <w:r>
              <w:t>5</w:t>
            </w:r>
          </w:p>
        </w:tc>
      </w:tr>
      <w:tr w:rsidR="005758CA" w:rsidTr="00965149">
        <w:tc>
          <w:tcPr>
            <w:tcW w:w="0" w:type="auto"/>
          </w:tcPr>
          <w:p w:rsidR="005758CA" w:rsidRDefault="005758CA" w:rsidP="003E3C67">
            <w:r>
              <w:t>Dimensions en mm d’une feuille à thermoformer</w:t>
            </w:r>
          </w:p>
        </w:tc>
        <w:tc>
          <w:tcPr>
            <w:tcW w:w="0" w:type="auto"/>
            <w:gridSpan w:val="6"/>
            <w:vAlign w:val="center"/>
          </w:tcPr>
          <w:p w:rsidR="005758CA" w:rsidRDefault="005758CA" w:rsidP="00965149">
            <w:pPr>
              <w:jc w:val="center"/>
            </w:pPr>
            <w:r>
              <w:t>250</w:t>
            </w:r>
            <w:r w:rsidR="003E3C67">
              <w:t xml:space="preserve"> </w:t>
            </w:r>
            <w:r>
              <w:t>x</w:t>
            </w:r>
            <w:r w:rsidR="003E3C67">
              <w:t xml:space="preserve"> </w:t>
            </w:r>
            <w:r>
              <w:t>450</w:t>
            </w:r>
          </w:p>
        </w:tc>
      </w:tr>
      <w:tr w:rsidR="005758CA" w:rsidTr="00965149">
        <w:tc>
          <w:tcPr>
            <w:tcW w:w="0" w:type="auto"/>
          </w:tcPr>
          <w:p w:rsidR="005758CA" w:rsidRDefault="005758CA" w:rsidP="003E3C67">
            <w:r>
              <w:t>Dimensions utiles</w:t>
            </w:r>
            <w:r w:rsidR="003E3C67">
              <w:t xml:space="preserve"> </w:t>
            </w:r>
            <w:r>
              <w:t>en mm</w:t>
            </w:r>
          </w:p>
        </w:tc>
        <w:tc>
          <w:tcPr>
            <w:tcW w:w="0" w:type="auto"/>
            <w:gridSpan w:val="6"/>
            <w:vAlign w:val="center"/>
          </w:tcPr>
          <w:p w:rsidR="005758CA" w:rsidRDefault="005758CA" w:rsidP="00965149">
            <w:pPr>
              <w:jc w:val="center"/>
            </w:pPr>
            <w:r>
              <w:t>200</w:t>
            </w:r>
            <w:r w:rsidR="003E3C67">
              <w:t xml:space="preserve"> </w:t>
            </w:r>
            <w:r>
              <w:t>x</w:t>
            </w:r>
            <w:r w:rsidR="003E3C67">
              <w:t xml:space="preserve"> </w:t>
            </w:r>
            <w:r>
              <w:t>400</w:t>
            </w:r>
          </w:p>
        </w:tc>
      </w:tr>
    </w:tbl>
    <w:p w:rsidR="00AB3C95" w:rsidRDefault="00AB3C95">
      <w:pPr>
        <w:suppressAutoHyphens w:val="0"/>
      </w:pPr>
      <w:r>
        <w:br w:type="page"/>
      </w:r>
    </w:p>
    <w:p w:rsidR="00483550" w:rsidRPr="007C4A32" w:rsidRDefault="00483550" w:rsidP="00483550">
      <w:pPr>
        <w:shd w:val="clear" w:color="auto" w:fill="595959" w:themeFill="text1" w:themeFillTint="A6"/>
        <w:jc w:val="center"/>
      </w:pPr>
      <w:r w:rsidRPr="1E20C28F">
        <w:rPr>
          <w:b/>
          <w:bCs/>
          <w:color w:val="FFFFFF" w:themeColor="background1"/>
        </w:rPr>
        <w:lastRenderedPageBreak/>
        <w:t>DT</w:t>
      </w:r>
      <w:r w:rsidR="00675209">
        <w:rPr>
          <w:b/>
          <w:bCs/>
          <w:color w:val="FFFFFF" w:themeColor="background1"/>
        </w:rPr>
        <w:t>7</w:t>
      </w:r>
      <w:r w:rsidR="006D747A">
        <w:rPr>
          <w:b/>
          <w:bCs/>
          <w:color w:val="FFFFFF" w:themeColor="background1"/>
        </w:rPr>
        <w:t> : p</w:t>
      </w:r>
      <w:r w:rsidRPr="1E20C28F">
        <w:rPr>
          <w:b/>
          <w:bCs/>
          <w:color w:val="FFFFFF" w:themeColor="background1"/>
        </w:rPr>
        <w:t xml:space="preserve">lan </w:t>
      </w:r>
      <w:r w:rsidR="005E3F2B">
        <w:rPr>
          <w:b/>
          <w:bCs/>
          <w:color w:val="FFFFFF" w:themeColor="background1"/>
        </w:rPr>
        <w:t>du b</w:t>
      </w:r>
      <w:r w:rsidRPr="1E20C28F">
        <w:rPr>
          <w:b/>
          <w:bCs/>
          <w:color w:val="FFFFFF" w:themeColor="background1"/>
        </w:rPr>
        <w:t>lister AUDIPACK</w:t>
      </w:r>
    </w:p>
    <w:p w:rsidR="00483550" w:rsidRDefault="00483550" w:rsidP="00483550">
      <w:pPr>
        <w:suppressAutoHyphens w:val="0"/>
        <w:rPr>
          <w:rFonts w:cs="Arial"/>
        </w:rPr>
      </w:pPr>
    </w:p>
    <w:p w:rsidR="00B4346D" w:rsidRDefault="00B4346D" w:rsidP="00483550">
      <w:pPr>
        <w:suppressAutoHyphens w:val="0"/>
        <w:rPr>
          <w:rFonts w:cs="Arial"/>
        </w:rPr>
      </w:pPr>
    </w:p>
    <w:p w:rsidR="00483550" w:rsidRDefault="00483550" w:rsidP="00483550">
      <w:pPr>
        <w:suppressAutoHyphens w:val="0"/>
        <w:rPr>
          <w:rFonts w:cs="Arial"/>
        </w:rPr>
      </w:pPr>
    </w:p>
    <w:p w:rsidR="00483550" w:rsidRDefault="00483550" w:rsidP="00483550"/>
    <w:p w:rsidR="00271A11" w:rsidRDefault="00271A11" w:rsidP="00E003B3">
      <w:pPr>
        <w:suppressAutoHyphens w:val="0"/>
        <w:jc w:val="center"/>
        <w:rPr>
          <w:rFonts w:cs="Arial"/>
        </w:rPr>
      </w:pPr>
    </w:p>
    <w:p w:rsidR="00271A11" w:rsidRDefault="00271A11" w:rsidP="00E003B3">
      <w:pPr>
        <w:suppressAutoHyphens w:val="0"/>
        <w:jc w:val="center"/>
        <w:rPr>
          <w:rFonts w:cs="Arial"/>
        </w:rPr>
      </w:pPr>
    </w:p>
    <w:p w:rsidR="00C12D72" w:rsidRDefault="00CC2753" w:rsidP="00E003B3">
      <w:pPr>
        <w:suppressAutoHyphens w:val="0"/>
        <w:jc w:val="center"/>
        <w:rPr>
          <w:rFonts w:cs="Arial"/>
        </w:rPr>
      </w:pPr>
      <w:r>
        <w:rPr>
          <w:rFonts w:cs="Arial"/>
          <w:noProof/>
          <w:lang w:eastAsia="fr-FR"/>
        </w:rPr>
        <w:pict>
          <v:shape id="Zone de texte 2" o:spid="_x0000_s1100" type="#_x0000_t202" style="position:absolute;left:0;text-align:left;margin-left:40.6pt;margin-top:148.85pt;width:189.8pt;height:110.6pt;z-index:251905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">
            <v:textbox style="mso-fit-shape-to-text:t">
              <w:txbxContent>
                <w:p w:rsidR="00CC2753" w:rsidRDefault="00CC2753">
                  <w:r>
                    <w:t>Zone à prendre en compte pour le calcul de l’étirage q 4.2.1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rect id="Rectangle 32" o:spid="_x0000_s1210" style="position:absolute;left:0;text-align:left;margin-left:39.75pt;margin-top:30.1pt;width:192.6pt;height:158.95pt;z-index:251903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" filled="f" strokecolor="black [3213]" strokeweight="1pt">
            <v:stroke dashstyle="3 1"/>
          </v:rect>
        </w:pict>
      </w:r>
      <w:r w:rsidR="00AD16DC">
        <w:rPr>
          <w:noProof/>
          <w:lang w:eastAsia="fr-FR"/>
        </w:rPr>
        <w:drawing>
          <wp:inline distT="0" distB="0" distL="0" distR="0">
            <wp:extent cx="6408548" cy="5878830"/>
            <wp:effectExtent l="0" t="0" r="0" b="762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8643" cy="5888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12A" w:rsidRPr="007C4A32" w:rsidRDefault="00EC461D" w:rsidP="00E003B3">
      <w:pPr>
        <w:suppressAutoHyphens w:val="0"/>
        <w:jc w:val="center"/>
        <w:rPr>
          <w:rFonts w:cs="Arial"/>
        </w:rPr>
      </w:pPr>
      <w:r w:rsidRPr="007C4A32">
        <w:rPr>
          <w:rFonts w:cs="Arial"/>
        </w:rPr>
        <w:br w:type="page"/>
      </w:r>
    </w:p>
    <w:p w:rsidR="00035104" w:rsidRPr="0057689D" w:rsidRDefault="00035104" w:rsidP="0057689D">
      <w:pPr>
        <w:shd w:val="clear" w:color="auto" w:fill="595959"/>
        <w:jc w:val="center"/>
        <w:rPr>
          <w:rFonts w:cs="Arial"/>
          <w:b/>
          <w:color w:val="FFFFFF"/>
        </w:rPr>
        <w:sectPr w:rsidR="00035104" w:rsidRPr="0057689D" w:rsidSect="00665FD6">
          <w:footnotePr>
            <w:pos w:val="beneathText"/>
          </w:footnotePr>
          <w:pgSz w:w="11906" w:h="16838" w:code="9"/>
          <w:pgMar w:top="1134" w:right="851" w:bottom="1418" w:left="851" w:header="720" w:footer="709" w:gutter="0"/>
          <w:cols w:space="720"/>
          <w:docGrid w:linePitch="360"/>
        </w:sectPr>
      </w:pPr>
    </w:p>
    <w:p w:rsidR="009E121C" w:rsidRPr="0057689D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DT</w:t>
      </w:r>
      <w:r w:rsidR="00675209">
        <w:rPr>
          <w:b/>
          <w:bCs/>
          <w:color w:val="FFFFFF" w:themeColor="background1"/>
        </w:rPr>
        <w:t>8</w:t>
      </w:r>
      <w:r w:rsidRPr="1E20C28F">
        <w:rPr>
          <w:b/>
          <w:bCs/>
          <w:color w:val="FFFFFF" w:themeColor="background1"/>
        </w:rPr>
        <w:t xml:space="preserve"> : </w:t>
      </w:r>
      <w:r w:rsidR="006D747A">
        <w:rPr>
          <w:b/>
          <w:bCs/>
          <w:color w:val="FFFFFF" w:themeColor="background1"/>
        </w:rPr>
        <w:t>p</w:t>
      </w:r>
      <w:r w:rsidRPr="1E20C28F">
        <w:rPr>
          <w:b/>
          <w:bCs/>
          <w:color w:val="FFFFFF" w:themeColor="background1"/>
        </w:rPr>
        <w:t>lan de la boîte de rangement nouvelle version</w:t>
      </w:r>
    </w:p>
    <w:p w:rsidR="00C07C68" w:rsidRDefault="00C07C68" w:rsidP="00BB459E">
      <w:pPr>
        <w:suppressAutoHyphens w:val="0"/>
        <w:rPr>
          <w:rFonts w:cs="Arial"/>
        </w:rPr>
      </w:pPr>
    </w:p>
    <w:p w:rsidR="00035104" w:rsidRDefault="00CC2753" w:rsidP="00155998">
      <w:pPr>
        <w:suppressAutoHyphens w:val="0"/>
        <w:spacing w:line="480" w:lineRule="auto"/>
        <w:jc w:val="center"/>
        <w:rPr>
          <w:rFonts w:cs="Arial"/>
        </w:rPr>
      </w:pPr>
      <w:r>
        <w:rPr>
          <w:noProof/>
          <w:lang w:eastAsia="fr-FR"/>
        </w:rPr>
        <w:pict>
          <v:shape id="_x0000_s1246" type="#_x0000_t202" style="position:absolute;left:0;text-align:left;margin-left:874.8pt;margin-top:601.95pt;width:17.9pt;height:22.45pt;z-index:251943424" filled="f" stroked="f">
            <v:textbox>
              <w:txbxContent>
                <w:p w:rsidR="00CC2753" w:rsidRDefault="00CC2753">
                  <w:r>
                    <w:t>É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302" o:spid="_x0000_s1101" type="#_x0000_t202" style="position:absolute;left:0;text-align:left;margin-left:786.35pt;margin-top:206.25pt;width:271.8pt;height:75.6pt;z-index:251704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" fillcolor="white [3201]" strokeweight=".5pt">
            <v:textbox>
              <w:txbxContent>
                <w:p w:rsidR="00CC2753" w:rsidRPr="0069791C" w:rsidRDefault="00CC2753" w:rsidP="00D60942">
                  <w:pPr>
                    <w:rPr>
                      <w:u w:val="single"/>
                    </w:rPr>
                  </w:pPr>
                  <w:r>
                    <w:rPr>
                      <w:u w:val="single"/>
                    </w:rPr>
                    <w:t>É</w:t>
                  </w:r>
                  <w:r w:rsidRPr="0069791C">
                    <w:rPr>
                      <w:u w:val="single"/>
                    </w:rPr>
                    <w:t xml:space="preserve">tude rhéologique sur </w:t>
                  </w:r>
                  <w:r w:rsidRPr="00E007D3">
                    <w:rPr>
                      <w:b/>
                      <w:u w:val="single"/>
                    </w:rPr>
                    <w:t>une empreinte</w:t>
                  </w:r>
                  <w:r w:rsidRPr="003E3C67">
                    <w:t> :</w:t>
                  </w:r>
                </w:p>
                <w:p w:rsidR="00CC2753" w:rsidRPr="00A21C82" w:rsidRDefault="00CC2753" w:rsidP="00D60942">
                  <w:pPr>
                    <w:rPr>
                      <w:rFonts w:ascii="Calibri" w:eastAsiaTheme="minorHAnsi" w:hAnsi="Calibri"/>
                      <w:sz w:val="22"/>
                      <w:szCs w:val="22"/>
                      <w:lang w:eastAsia="en-US"/>
                    </w:rPr>
                  </w:pPr>
                  <w:r>
                    <w:t xml:space="preserve">Force de fermeture max durant le remplissage : </w:t>
                  </w:r>
                  <w:r w:rsidRPr="00A21C82">
                    <w:t>115 kN</w:t>
                  </w:r>
                  <w:r>
                    <w:t xml:space="preserve"> par empreinte.</w:t>
                  </w:r>
                </w:p>
                <w:p w:rsidR="00CC2753" w:rsidRPr="00A21C82" w:rsidRDefault="00CC2753" w:rsidP="00D60942">
                  <w:pPr>
                    <w:rPr>
                      <w:rFonts w:ascii="Calibri" w:eastAsiaTheme="minorHAnsi" w:hAnsi="Calibri"/>
                      <w:sz w:val="22"/>
                      <w:szCs w:val="22"/>
                      <w:vertAlign w:val="superscript"/>
                      <w:lang w:eastAsia="en-US"/>
                    </w:rPr>
                  </w:pPr>
                  <w:r w:rsidRPr="00A21C82">
                    <w:t xml:space="preserve">Volume </w:t>
                  </w:r>
                  <w:r>
                    <w:t>d’une pièce</w:t>
                  </w:r>
                  <w:r w:rsidRPr="00A21C82">
                    <w:t xml:space="preserve"> : 24,2 cm</w:t>
                  </w:r>
                  <w:r w:rsidRPr="00A21C82">
                    <w:rPr>
                      <w:vertAlign w:val="superscript"/>
                    </w:rPr>
                    <w:t>3</w:t>
                  </w:r>
                </w:p>
                <w:p w:rsidR="00CC2753" w:rsidRDefault="00CC2753" w:rsidP="00D60942">
                  <w:r>
                    <w:t>Épaisseur maxi de la pièce : 2 mm</w:t>
                  </w:r>
                </w:p>
              </w:txbxContent>
            </v:textbox>
            <w10:wrap anchorx="margin"/>
          </v:shape>
        </w:pict>
      </w:r>
      <w:r w:rsidR="003003BC">
        <w:rPr>
          <w:noProof/>
          <w:lang w:eastAsia="fr-FR"/>
        </w:rPr>
        <w:drawing>
          <wp:inline distT="0" distB="0" distL="0" distR="0">
            <wp:extent cx="12163425" cy="822960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6342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8CA" w:rsidRPr="00483550" w:rsidRDefault="00CC2753" w:rsidP="00483550">
      <w:pPr>
        <w:suppressAutoHyphens w:val="0"/>
        <w:rPr>
          <w:rFonts w:cs="Arial"/>
        </w:rPr>
        <w:sectPr w:rsidR="005758CA" w:rsidRPr="00483550" w:rsidSect="00665FD6">
          <w:footnotePr>
            <w:pos w:val="beneathText"/>
          </w:footnotePr>
          <w:pgSz w:w="23814" w:h="16840" w:orient="landscape" w:code="8"/>
          <w:pgMar w:top="851" w:right="1134" w:bottom="851" w:left="1418" w:header="720" w:footer="709" w:gutter="0"/>
          <w:cols w:space="720"/>
          <w:docGrid w:linePitch="360"/>
        </w:sectPr>
      </w:pPr>
      <w:r>
        <w:rPr>
          <w:noProof/>
          <w:lang w:eastAsia="fr-FR"/>
        </w:rPr>
        <w:pict>
          <v:shape id="Zone de texte 193" o:spid="_x0000_s1102" type="#_x0000_t202" style="position:absolute;left:0;text-align:left;margin-left:830.6pt;margin-top:617.7pt;width:136.5pt;height:28.5pt;z-index:25170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" fillcolor="white [3201]" strokeweight=".5pt">
            <v:textbox>
              <w:txbxContent>
                <w:p w:rsidR="00CC2753" w:rsidRDefault="00CC2753" w:rsidP="005758CA">
                  <w:r>
                    <w:t>Echelle 1 :1</w:t>
                  </w:r>
                </w:p>
              </w:txbxContent>
            </v:textbox>
          </v:shape>
        </w:pict>
      </w:r>
    </w:p>
    <w:p w:rsidR="0083729F" w:rsidRPr="007C4A32" w:rsidRDefault="1E20C28F">
      <w:pPr>
        <w:shd w:val="clear" w:color="auto" w:fill="595959" w:themeFill="text1" w:themeFillTint="A6"/>
        <w:jc w:val="center"/>
      </w:pPr>
      <w:r w:rsidRPr="1E20C28F">
        <w:rPr>
          <w:b/>
          <w:bCs/>
          <w:color w:val="FFFFFF" w:themeColor="background1"/>
        </w:rPr>
        <w:lastRenderedPageBreak/>
        <w:t xml:space="preserve">DT9 : </w:t>
      </w:r>
      <w:r w:rsidR="006D747A">
        <w:rPr>
          <w:b/>
          <w:bCs/>
          <w:color w:val="FFFFFF" w:themeColor="background1"/>
        </w:rPr>
        <w:t>f</w:t>
      </w:r>
      <w:r w:rsidRPr="1E20C28F">
        <w:rPr>
          <w:b/>
          <w:bCs/>
          <w:color w:val="FFFFFF" w:themeColor="background1"/>
        </w:rPr>
        <w:t xml:space="preserve">iches matières </w:t>
      </w:r>
      <w:r w:rsidR="00AB3C95">
        <w:rPr>
          <w:b/>
          <w:bCs/>
          <w:color w:val="FFFFFF" w:themeColor="background1"/>
        </w:rPr>
        <w:t xml:space="preserve">des différentes références de </w:t>
      </w:r>
      <w:r w:rsidRPr="1E20C28F">
        <w:rPr>
          <w:b/>
          <w:bCs/>
          <w:color w:val="FFFFFF" w:themeColor="background1"/>
        </w:rPr>
        <w:t>PP</w:t>
      </w:r>
    </w:p>
    <w:p w:rsidR="0083729F" w:rsidRDefault="0083729F" w:rsidP="0083729F">
      <w:pPr>
        <w:rPr>
          <w:szCs w:val="22"/>
        </w:rPr>
      </w:pPr>
    </w:p>
    <w:tbl>
      <w:tblPr>
        <w:tblStyle w:val="Grilledutableau"/>
        <w:tblW w:w="14312" w:type="dxa"/>
        <w:jc w:val="center"/>
        <w:tblLayout w:type="fixed"/>
        <w:tblLook w:val="04A0" w:firstRow="1" w:lastRow="0" w:firstColumn="1" w:lastColumn="0" w:noHBand="0" w:noVBand="1"/>
      </w:tblPr>
      <w:tblGrid>
        <w:gridCol w:w="4959"/>
        <w:gridCol w:w="1935"/>
        <w:gridCol w:w="1935"/>
        <w:gridCol w:w="1937"/>
        <w:gridCol w:w="1562"/>
        <w:gridCol w:w="1984"/>
      </w:tblGrid>
      <w:tr w:rsidR="005758CA" w:rsidRPr="00E81F27" w:rsidTr="00965149">
        <w:trPr>
          <w:jc w:val="center"/>
        </w:trPr>
        <w:tc>
          <w:tcPr>
            <w:tcW w:w="4959" w:type="dxa"/>
            <w:tcBorders>
              <w:top w:val="nil"/>
              <w:left w:val="nil"/>
            </w:tcBorders>
          </w:tcPr>
          <w:p w:rsidR="005758CA" w:rsidRPr="00E81F27" w:rsidRDefault="005758CA" w:rsidP="00965149">
            <w:pPr>
              <w:jc w:val="center"/>
            </w:pPr>
          </w:p>
        </w:tc>
        <w:tc>
          <w:tcPr>
            <w:tcW w:w="5807" w:type="dxa"/>
            <w:gridSpan w:val="3"/>
            <w:vAlign w:val="center"/>
          </w:tcPr>
          <w:p w:rsidR="005758CA" w:rsidRPr="00E81F27" w:rsidRDefault="005758CA" w:rsidP="00965149">
            <w:pPr>
              <w:jc w:val="center"/>
            </w:pPr>
            <w:r>
              <w:t>Typical values</w:t>
            </w:r>
          </w:p>
        </w:tc>
        <w:tc>
          <w:tcPr>
            <w:tcW w:w="1562" w:type="dxa"/>
          </w:tcPr>
          <w:p w:rsidR="005758CA" w:rsidRPr="00E81F27" w:rsidRDefault="005758CA" w:rsidP="00965149">
            <w:pPr>
              <w:jc w:val="center"/>
            </w:pPr>
            <w:r>
              <w:t>Units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r>
              <w:t>Test methods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  <w:shd w:val="clear" w:color="auto" w:fill="D9D9D9" w:themeFill="background1" w:themeFillShade="D9"/>
          </w:tcPr>
          <w:p w:rsidR="005758CA" w:rsidRPr="00E33CD4" w:rsidRDefault="005758CA" w:rsidP="00965149">
            <w:pPr>
              <w:rPr>
                <w:bCs/>
              </w:rPr>
            </w:pPr>
            <w:r w:rsidRPr="00E33CD4">
              <w:rPr>
                <w:bCs/>
              </w:rPr>
              <w:t>Physical</w:t>
            </w:r>
          </w:p>
        </w:tc>
        <w:tc>
          <w:tcPr>
            <w:tcW w:w="1935" w:type="dxa"/>
            <w:shd w:val="clear" w:color="auto" w:fill="D9D9D9" w:themeFill="background1" w:themeFillShade="D9"/>
          </w:tcPr>
          <w:p w:rsidR="005758CA" w:rsidRDefault="005758CA" w:rsidP="00965149">
            <w:pPr>
              <w:jc w:val="center"/>
            </w:pPr>
            <w:r>
              <w:t>SABIC 575P</w:t>
            </w:r>
          </w:p>
        </w:tc>
        <w:tc>
          <w:tcPr>
            <w:tcW w:w="1935" w:type="dxa"/>
            <w:shd w:val="clear" w:color="auto" w:fill="D9D9D9" w:themeFill="background1" w:themeFillShade="D9"/>
          </w:tcPr>
          <w:p w:rsidR="005758CA" w:rsidRDefault="005758CA" w:rsidP="00965149">
            <w:pPr>
              <w:jc w:val="center"/>
            </w:pPr>
            <w:r>
              <w:t>SABIC 571P</w:t>
            </w:r>
          </w:p>
        </w:tc>
        <w:tc>
          <w:tcPr>
            <w:tcW w:w="1937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SABIC 7693</w:t>
            </w:r>
          </w:p>
        </w:tc>
        <w:tc>
          <w:tcPr>
            <w:tcW w:w="1562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/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Density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905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905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010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kg.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m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-3</m:t>
                    </m:r>
                  </m:sup>
                </m:sSup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ISO 1183</w:t>
            </w:r>
          </w:p>
        </w:tc>
      </w:tr>
      <w:tr w:rsidR="005758CA" w:rsidRPr="00E81F27" w:rsidTr="00965149">
        <w:trPr>
          <w:trHeight w:val="396"/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Mould shrinkage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0,8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%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ISO 294-4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  <w:shd w:val="clear" w:color="auto" w:fill="D9D9D9" w:themeFill="background1" w:themeFillShade="D9"/>
          </w:tcPr>
          <w:p w:rsidR="005758CA" w:rsidRPr="00E33CD4" w:rsidRDefault="005758CA" w:rsidP="00965149">
            <w:pPr>
              <w:rPr>
                <w:bCs/>
              </w:rPr>
            </w:pPr>
            <w:r w:rsidRPr="00E33CD4">
              <w:rPr>
                <w:bCs/>
              </w:rPr>
              <w:t>Thermal</w:t>
            </w:r>
          </w:p>
        </w:tc>
        <w:tc>
          <w:tcPr>
            <w:tcW w:w="5807" w:type="dxa"/>
            <w:gridSpan w:val="3"/>
            <w:shd w:val="clear" w:color="auto" w:fill="D9D9D9" w:themeFill="background1" w:themeFillShade="D9"/>
          </w:tcPr>
          <w:p w:rsidR="005758CA" w:rsidRPr="00E81F27" w:rsidRDefault="005758CA" w:rsidP="00965149">
            <w:pPr>
              <w:jc w:val="center"/>
            </w:pPr>
            <w:r>
              <w:t>Typical values</w:t>
            </w:r>
          </w:p>
        </w:tc>
        <w:tc>
          <w:tcPr>
            <w:tcW w:w="1562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Units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Test methods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Melt temperature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160 à 172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162 à 174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163 à 173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°C</m:t>
                </m:r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ISO 11357-3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Glass transition temperature</w:t>
            </w:r>
          </w:p>
        </w:tc>
        <w:tc>
          <w:tcPr>
            <w:tcW w:w="1935" w:type="dxa"/>
          </w:tcPr>
          <w:p w:rsidR="005758CA" w:rsidRPr="00E81F27" w:rsidRDefault="005758CA" w:rsidP="00965149">
            <w:pPr>
              <w:jc w:val="center"/>
            </w:pPr>
            <w:r>
              <w:t>-10</w:t>
            </w:r>
          </w:p>
        </w:tc>
        <w:tc>
          <w:tcPr>
            <w:tcW w:w="1935" w:type="dxa"/>
          </w:tcPr>
          <w:p w:rsidR="005758CA" w:rsidRPr="00E81F27" w:rsidRDefault="005758CA" w:rsidP="00965149">
            <w:pPr>
              <w:jc w:val="center"/>
            </w:pPr>
            <w:r>
              <w:t>-10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 xml:space="preserve">-16 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°C</m:t>
                </m:r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Internal method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Thermal conductivity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0,23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0,23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0,22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W.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m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-1</m:t>
                    </m:r>
                  </m:sup>
                </m:sSup>
                <m:r>
                  <w:rPr>
                    <w:rFonts w:ascii="Cambria Math" w:hAnsi="Cambria Math"/>
                  </w:rPr>
                  <m:t>.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-1</m:t>
                    </m:r>
                  </m:sup>
                </m:sSup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DIN 52612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Specific heat capacity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670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670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680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J.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kg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-1</m:t>
                    </m:r>
                  </m:sup>
                </m:sSup>
                <m:r>
                  <w:rPr>
                    <w:rFonts w:ascii="Cambria Math" w:hAnsi="Cambria Math"/>
                  </w:rPr>
                  <m:t>.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K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-1</m:t>
                    </m:r>
                  </m:sup>
                </m:sSup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Internal method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  <w:shd w:val="clear" w:color="auto" w:fill="E7E6E6" w:themeFill="background2"/>
          </w:tcPr>
          <w:p w:rsidR="005758CA" w:rsidRPr="00E33CD4" w:rsidRDefault="005758CA" w:rsidP="00965149">
            <w:pPr>
              <w:rPr>
                <w:bCs/>
              </w:rPr>
            </w:pPr>
            <w:r w:rsidRPr="00E33CD4">
              <w:rPr>
                <w:bCs/>
              </w:rPr>
              <w:t>Mecanical</w:t>
            </w:r>
          </w:p>
        </w:tc>
        <w:tc>
          <w:tcPr>
            <w:tcW w:w="5807" w:type="dxa"/>
            <w:gridSpan w:val="3"/>
            <w:shd w:val="clear" w:color="auto" w:fill="E7E6E6" w:themeFill="background2"/>
          </w:tcPr>
          <w:p w:rsidR="005758CA" w:rsidRDefault="005758CA" w:rsidP="00965149">
            <w:pPr>
              <w:jc w:val="center"/>
            </w:pPr>
            <w:r>
              <w:t>Typical values</w:t>
            </w:r>
          </w:p>
        </w:tc>
        <w:tc>
          <w:tcPr>
            <w:tcW w:w="1562" w:type="dxa"/>
            <w:shd w:val="clear" w:color="auto" w:fill="E7E6E6" w:themeFill="background2"/>
            <w:vAlign w:val="center"/>
          </w:tcPr>
          <w:p w:rsidR="005758CA" w:rsidRDefault="005758CA" w:rsidP="00965149">
            <w:pPr>
              <w:jc w:val="center"/>
            </w:pPr>
            <w:r>
              <w:t>Units</w:t>
            </w:r>
          </w:p>
        </w:tc>
        <w:tc>
          <w:tcPr>
            <w:tcW w:w="1984" w:type="dxa"/>
            <w:shd w:val="clear" w:color="auto" w:fill="E7E6E6" w:themeFill="background2"/>
            <w:vAlign w:val="center"/>
          </w:tcPr>
          <w:p w:rsidR="005758CA" w:rsidRDefault="005758CA" w:rsidP="00965149">
            <w:pPr>
              <w:jc w:val="center"/>
            </w:pPr>
            <w:r>
              <w:t>Test methods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Tensile modulus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250</w:t>
            </w:r>
          </w:p>
        </w:tc>
        <w:tc>
          <w:tcPr>
            <w:tcW w:w="1562" w:type="dxa"/>
            <w:vAlign w:val="center"/>
          </w:tcPr>
          <w:p w:rsidR="005758CA" w:rsidRDefault="0097555E" w:rsidP="00965149">
            <w:pPr>
              <w:jc w:val="center"/>
            </w:pPr>
            <w:r>
              <w:t>Mp</w:t>
            </w:r>
            <w:r w:rsidR="005758CA">
              <w:t>a</w:t>
            </w:r>
          </w:p>
        </w:tc>
        <w:tc>
          <w:tcPr>
            <w:tcW w:w="1984" w:type="dxa"/>
            <w:vAlign w:val="center"/>
          </w:tcPr>
          <w:p w:rsidR="005758CA" w:rsidRDefault="005758CA" w:rsidP="00965149">
            <w:pPr>
              <w:jc w:val="center"/>
            </w:pPr>
            <w:r>
              <w:t>ISO 527/1A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Yield stress</w:t>
            </w:r>
          </w:p>
        </w:tc>
        <w:tc>
          <w:tcPr>
            <w:tcW w:w="1935" w:type="dxa"/>
          </w:tcPr>
          <w:p w:rsidR="005758CA" w:rsidRPr="0023069D" w:rsidRDefault="005758CA" w:rsidP="00965149">
            <w:pPr>
              <w:jc w:val="center"/>
            </w:pPr>
            <w:r w:rsidRPr="0023069D">
              <w:t>36</w:t>
            </w:r>
          </w:p>
        </w:tc>
        <w:tc>
          <w:tcPr>
            <w:tcW w:w="1935" w:type="dxa"/>
          </w:tcPr>
          <w:p w:rsidR="005758CA" w:rsidRPr="0023069D" w:rsidRDefault="005758CA" w:rsidP="00965149">
            <w:pPr>
              <w:jc w:val="center"/>
            </w:pPr>
            <w:r w:rsidRPr="0023069D">
              <w:t>37</w:t>
            </w:r>
          </w:p>
        </w:tc>
        <w:tc>
          <w:tcPr>
            <w:tcW w:w="1937" w:type="dxa"/>
            <w:vAlign w:val="center"/>
          </w:tcPr>
          <w:p w:rsidR="005758CA" w:rsidRPr="0023069D" w:rsidRDefault="005758CA" w:rsidP="00965149">
            <w:pPr>
              <w:jc w:val="center"/>
            </w:pPr>
            <w:r w:rsidRPr="0023069D">
              <w:t>22</w:t>
            </w:r>
          </w:p>
        </w:tc>
        <w:tc>
          <w:tcPr>
            <w:tcW w:w="1562" w:type="dxa"/>
            <w:vAlign w:val="center"/>
          </w:tcPr>
          <w:p w:rsidR="005758CA" w:rsidRDefault="0097555E" w:rsidP="00965149">
            <w:pPr>
              <w:jc w:val="center"/>
            </w:pPr>
            <w:r>
              <w:t>Mp</w:t>
            </w:r>
            <w:r w:rsidR="005758CA">
              <w:t>a</w:t>
            </w:r>
          </w:p>
        </w:tc>
        <w:tc>
          <w:tcPr>
            <w:tcW w:w="1984" w:type="dxa"/>
            <w:vAlign w:val="center"/>
          </w:tcPr>
          <w:p w:rsidR="005758CA" w:rsidRDefault="005758CA" w:rsidP="00965149">
            <w:pPr>
              <w:jc w:val="center"/>
            </w:pPr>
            <w:r>
              <w:t>ISO 527/1A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Broken stress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20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20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16</w:t>
            </w:r>
          </w:p>
        </w:tc>
        <w:tc>
          <w:tcPr>
            <w:tcW w:w="1562" w:type="dxa"/>
            <w:vAlign w:val="center"/>
          </w:tcPr>
          <w:p w:rsidR="005758CA" w:rsidRDefault="0097555E" w:rsidP="00965149">
            <w:pPr>
              <w:jc w:val="center"/>
            </w:pPr>
            <w:r>
              <w:t>Mp</w:t>
            </w:r>
            <w:r w:rsidR="005758CA">
              <w:t>a</w:t>
            </w:r>
          </w:p>
        </w:tc>
        <w:tc>
          <w:tcPr>
            <w:tcW w:w="1984" w:type="dxa"/>
            <w:vAlign w:val="center"/>
          </w:tcPr>
          <w:p w:rsidR="005758CA" w:rsidRDefault="005758CA" w:rsidP="00965149">
            <w:pPr>
              <w:jc w:val="center"/>
            </w:pPr>
            <w:r>
              <w:t>ISO 527/1A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Broken strain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155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160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150</w:t>
            </w:r>
          </w:p>
        </w:tc>
        <w:tc>
          <w:tcPr>
            <w:tcW w:w="1562" w:type="dxa"/>
            <w:vAlign w:val="center"/>
          </w:tcPr>
          <w:p w:rsidR="005758CA" w:rsidRDefault="005758CA" w:rsidP="00965149">
            <w:pPr>
              <w:jc w:val="center"/>
            </w:pPr>
            <w:r>
              <w:t>%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ISO 527/1A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  <w:shd w:val="clear" w:color="auto" w:fill="D9D9D9" w:themeFill="background1" w:themeFillShade="D9"/>
          </w:tcPr>
          <w:p w:rsidR="005758CA" w:rsidRPr="00E33CD4" w:rsidRDefault="005758CA" w:rsidP="00965149">
            <w:pPr>
              <w:rPr>
                <w:bCs/>
              </w:rPr>
            </w:pPr>
            <w:r w:rsidRPr="00E33CD4">
              <w:rPr>
                <w:bCs/>
              </w:rPr>
              <w:t>Rheological</w:t>
            </w:r>
          </w:p>
        </w:tc>
        <w:tc>
          <w:tcPr>
            <w:tcW w:w="5807" w:type="dxa"/>
            <w:gridSpan w:val="3"/>
            <w:shd w:val="clear" w:color="auto" w:fill="D9D9D9" w:themeFill="background1" w:themeFillShade="D9"/>
          </w:tcPr>
          <w:p w:rsidR="005758CA" w:rsidRPr="00E81F27" w:rsidRDefault="005758CA" w:rsidP="00965149">
            <w:pPr>
              <w:jc w:val="center"/>
            </w:pPr>
            <w:r>
              <w:t>Typical values</w:t>
            </w:r>
          </w:p>
        </w:tc>
        <w:tc>
          <w:tcPr>
            <w:tcW w:w="1562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Units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Internal method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895CE7">
            <w:r w:rsidRPr="00E33CD4">
              <w:t xml:space="preserve">Shear </w:t>
            </w:r>
            <w:r w:rsidR="00895CE7">
              <w:t>rate max</w:t>
            </w:r>
          </w:p>
        </w:tc>
        <w:tc>
          <w:tcPr>
            <w:tcW w:w="1935" w:type="dxa"/>
          </w:tcPr>
          <w:p w:rsidR="005758CA" w:rsidRPr="00E81F27" w:rsidRDefault="005758CA" w:rsidP="00965149">
            <w:pPr>
              <w:jc w:val="center"/>
            </w:pPr>
            <w:r>
              <w:t>100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935" w:type="dxa"/>
          </w:tcPr>
          <w:p w:rsidR="005758CA" w:rsidRPr="00E81F27" w:rsidRDefault="005758CA" w:rsidP="00965149">
            <w:pPr>
              <w:jc w:val="center"/>
            </w:pPr>
            <w:r>
              <w:t>100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100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562" w:type="dxa"/>
            <w:vAlign w:val="center"/>
          </w:tcPr>
          <w:p w:rsidR="005758CA" w:rsidRPr="00E81F27" w:rsidRDefault="00CC2753" w:rsidP="00965149">
            <w:pPr>
              <w:jc w:val="center"/>
              <w:rPr>
                <w:rFonts w:ascii="Calibri" w:eastAsia="Calibri" w:hAnsi="Calibri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="Calibri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</w:rPr>
                      <m:t>s</m:t>
                    </m:r>
                  </m:e>
                  <m:sup>
                    <m:r>
                      <w:rPr>
                        <w:rFonts w:ascii="Cambria Math" w:eastAsia="Calibri" w:hAnsi="Cambria Math"/>
                      </w:rPr>
                      <m:t>-1</m:t>
                    </m:r>
                  </m:sup>
                </m:sSup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MFR (230°C/ 2,16 kg)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10,5</w:t>
            </w:r>
          </w:p>
        </w:tc>
        <w:tc>
          <w:tcPr>
            <w:tcW w:w="1935" w:type="dxa"/>
          </w:tcPr>
          <w:p w:rsidR="005758CA" w:rsidRDefault="005758CA" w:rsidP="00965149">
            <w:pPr>
              <w:jc w:val="center"/>
            </w:pPr>
            <w:r>
              <w:t>5,7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30</w:t>
            </w:r>
          </w:p>
        </w:tc>
        <w:tc>
          <w:tcPr>
            <w:tcW w:w="1562" w:type="dxa"/>
            <w:vAlign w:val="center"/>
          </w:tcPr>
          <w:p w:rsidR="005758CA" w:rsidRPr="00E81F27" w:rsidRDefault="005758CA" w:rsidP="00965149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g/10min</m:t>
                </m:r>
              </m:oMath>
            </m:oMathPara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ISO 1133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  <w:shd w:val="clear" w:color="auto" w:fill="D9D9D9" w:themeFill="background1" w:themeFillShade="D9"/>
          </w:tcPr>
          <w:p w:rsidR="005758CA" w:rsidRPr="00E33CD4" w:rsidRDefault="005758CA" w:rsidP="00965149">
            <w:pPr>
              <w:rPr>
                <w:bCs/>
              </w:rPr>
            </w:pPr>
            <w:r w:rsidRPr="00E33CD4">
              <w:rPr>
                <w:bCs/>
              </w:rPr>
              <w:t>Injection moulding</w:t>
            </w:r>
          </w:p>
        </w:tc>
        <w:tc>
          <w:tcPr>
            <w:tcW w:w="5807" w:type="dxa"/>
            <w:gridSpan w:val="3"/>
            <w:shd w:val="clear" w:color="auto" w:fill="D9D9D9" w:themeFill="background1" w:themeFillShade="D9"/>
          </w:tcPr>
          <w:p w:rsidR="005758CA" w:rsidRPr="00E81F27" w:rsidRDefault="005758CA" w:rsidP="00965149">
            <w:pPr>
              <w:jc w:val="center"/>
            </w:pPr>
            <w:r>
              <w:t>Typical values</w:t>
            </w:r>
          </w:p>
        </w:tc>
        <w:tc>
          <w:tcPr>
            <w:tcW w:w="1562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Units</w:t>
            </w:r>
          </w:p>
        </w:tc>
        <w:tc>
          <w:tcPr>
            <w:tcW w:w="1984" w:type="dxa"/>
            <w:shd w:val="clear" w:color="auto" w:fill="D9D9D9" w:themeFill="background1" w:themeFillShade="D9"/>
            <w:vAlign w:val="center"/>
          </w:tcPr>
          <w:p w:rsidR="005758CA" w:rsidRPr="00E81F27" w:rsidRDefault="005758CA" w:rsidP="00965149">
            <w:pPr>
              <w:jc w:val="center"/>
            </w:pPr>
            <w:r>
              <w:t>Internal method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Injection pressure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937" w:type="dxa"/>
            <w:vAlign w:val="center"/>
          </w:tcPr>
          <w:p w:rsidR="005758CA" w:rsidRPr="00E81F27" w:rsidRDefault="005758CA" w:rsidP="00965149">
            <w:pPr>
              <w:jc w:val="center"/>
            </w:pPr>
            <w:r>
              <w:t>1</w:t>
            </w:r>
            <w:r w:rsidR="003E3C67">
              <w:t xml:space="preserve"> </w:t>
            </w:r>
            <w:r>
              <w:t>000</w:t>
            </w:r>
          </w:p>
        </w:tc>
        <w:tc>
          <w:tcPr>
            <w:tcW w:w="1562" w:type="dxa"/>
            <w:vAlign w:val="center"/>
          </w:tcPr>
          <w:p w:rsidR="005758CA" w:rsidRPr="00E81F27" w:rsidRDefault="000670ED" w:rsidP="00965149">
            <w:pPr>
              <w:jc w:val="center"/>
            </w:pPr>
            <w:r>
              <w:t>b</w:t>
            </w:r>
            <w:r w:rsidR="005758CA">
              <w:t>ar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D60942" w:rsidP="00965149">
            <w:r>
              <w:t>Injection</w:t>
            </w:r>
            <w:r w:rsidR="005758CA" w:rsidRPr="00E33CD4">
              <w:t xml:space="preserve"> temperature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245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245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245</w:t>
            </w:r>
          </w:p>
        </w:tc>
        <w:tc>
          <w:tcPr>
            <w:tcW w:w="1562" w:type="dxa"/>
            <w:vAlign w:val="center"/>
          </w:tcPr>
          <w:p w:rsidR="005758CA" w:rsidRDefault="005758CA" w:rsidP="00965149">
            <w:pPr>
              <w:jc w:val="center"/>
            </w:pPr>
            <w:r>
              <w:t>°C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</w:tr>
      <w:tr w:rsidR="00644A97" w:rsidRPr="00E81F27" w:rsidTr="00E007D3">
        <w:trPr>
          <w:jc w:val="center"/>
        </w:trPr>
        <w:tc>
          <w:tcPr>
            <w:tcW w:w="4959" w:type="dxa"/>
          </w:tcPr>
          <w:p w:rsidR="00644A97" w:rsidRPr="00E33CD4" w:rsidRDefault="00644A97" w:rsidP="00E007D3">
            <w:r>
              <w:t>Ejection temperature</w:t>
            </w:r>
            <w:r w:rsidRPr="00E33CD4">
              <w:t xml:space="preserve"> </w:t>
            </w:r>
          </w:p>
        </w:tc>
        <w:tc>
          <w:tcPr>
            <w:tcW w:w="1935" w:type="dxa"/>
          </w:tcPr>
          <w:p w:rsidR="00644A97" w:rsidRDefault="00644A97" w:rsidP="00E007D3">
            <w:pPr>
              <w:jc w:val="center"/>
            </w:pPr>
            <w:r>
              <w:t>75</w:t>
            </w:r>
          </w:p>
        </w:tc>
        <w:tc>
          <w:tcPr>
            <w:tcW w:w="1935" w:type="dxa"/>
          </w:tcPr>
          <w:p w:rsidR="00644A97" w:rsidRDefault="00644A97" w:rsidP="00E007D3">
            <w:pPr>
              <w:jc w:val="center"/>
            </w:pPr>
            <w:r>
              <w:t>75</w:t>
            </w:r>
          </w:p>
        </w:tc>
        <w:tc>
          <w:tcPr>
            <w:tcW w:w="1937" w:type="dxa"/>
            <w:vAlign w:val="center"/>
          </w:tcPr>
          <w:p w:rsidR="00644A97" w:rsidRPr="00E81F27" w:rsidRDefault="00644A97" w:rsidP="00E007D3">
            <w:pPr>
              <w:jc w:val="center"/>
            </w:pPr>
            <w:r>
              <w:t>85</w:t>
            </w:r>
          </w:p>
        </w:tc>
        <w:tc>
          <w:tcPr>
            <w:tcW w:w="1562" w:type="dxa"/>
            <w:vAlign w:val="center"/>
          </w:tcPr>
          <w:p w:rsidR="00644A97" w:rsidRPr="00E81F27" w:rsidRDefault="00644A97" w:rsidP="00E007D3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°C</m:t>
                </m:r>
              </m:oMath>
            </m:oMathPara>
          </w:p>
        </w:tc>
        <w:tc>
          <w:tcPr>
            <w:tcW w:w="1984" w:type="dxa"/>
            <w:vAlign w:val="center"/>
          </w:tcPr>
          <w:p w:rsidR="00644A97" w:rsidRPr="00E81F27" w:rsidRDefault="00644A97" w:rsidP="00E007D3">
            <w:pPr>
              <w:jc w:val="center"/>
            </w:pPr>
            <w:r>
              <w:t>ISO 306</w:t>
            </w: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Pr="00E33CD4" w:rsidRDefault="005758CA" w:rsidP="00965149">
            <w:r w:rsidRPr="00E33CD4">
              <w:t>Mould temperature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30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30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30</w:t>
            </w:r>
          </w:p>
        </w:tc>
        <w:tc>
          <w:tcPr>
            <w:tcW w:w="1562" w:type="dxa"/>
            <w:vAlign w:val="center"/>
          </w:tcPr>
          <w:p w:rsidR="005758CA" w:rsidRDefault="005758CA" w:rsidP="00965149">
            <w:pPr>
              <w:jc w:val="center"/>
            </w:pPr>
            <w:r>
              <w:t>°C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  <w:shd w:val="clear" w:color="auto" w:fill="BFBFBF" w:themeFill="background1" w:themeFillShade="BF"/>
          </w:tcPr>
          <w:p w:rsidR="005758CA" w:rsidRPr="00E33CD4" w:rsidRDefault="005758CA" w:rsidP="00965149">
            <w:r w:rsidRPr="00E33CD4">
              <w:t>Others</w:t>
            </w:r>
          </w:p>
        </w:tc>
        <w:tc>
          <w:tcPr>
            <w:tcW w:w="1935" w:type="dxa"/>
            <w:shd w:val="clear" w:color="auto" w:fill="D0CECE" w:themeFill="background2" w:themeFillShade="E6"/>
            <w:vAlign w:val="center"/>
          </w:tcPr>
          <w:p w:rsidR="005758CA" w:rsidRPr="00A1434B" w:rsidRDefault="005758CA" w:rsidP="00965149">
            <w:pPr>
              <w:jc w:val="center"/>
              <w:rPr>
                <w:color w:val="AEAAAA" w:themeColor="background2" w:themeShade="BF"/>
              </w:rPr>
            </w:pPr>
          </w:p>
        </w:tc>
        <w:tc>
          <w:tcPr>
            <w:tcW w:w="1935" w:type="dxa"/>
            <w:shd w:val="clear" w:color="auto" w:fill="D0CECE" w:themeFill="background2" w:themeFillShade="E6"/>
            <w:vAlign w:val="center"/>
          </w:tcPr>
          <w:p w:rsidR="005758CA" w:rsidRPr="00A1434B" w:rsidRDefault="005758CA" w:rsidP="00965149">
            <w:pPr>
              <w:jc w:val="center"/>
              <w:rPr>
                <w:color w:val="AEAAAA" w:themeColor="background2" w:themeShade="BF"/>
              </w:rPr>
            </w:pPr>
          </w:p>
        </w:tc>
        <w:tc>
          <w:tcPr>
            <w:tcW w:w="1937" w:type="dxa"/>
            <w:shd w:val="clear" w:color="auto" w:fill="D0CECE" w:themeFill="background2" w:themeFillShade="E6"/>
            <w:vAlign w:val="center"/>
          </w:tcPr>
          <w:p w:rsidR="005758CA" w:rsidRPr="00A1434B" w:rsidRDefault="005758CA" w:rsidP="00965149">
            <w:pPr>
              <w:jc w:val="center"/>
              <w:rPr>
                <w:color w:val="AEAAAA" w:themeColor="background2" w:themeShade="BF"/>
              </w:rPr>
            </w:pPr>
          </w:p>
        </w:tc>
        <w:tc>
          <w:tcPr>
            <w:tcW w:w="1562" w:type="dxa"/>
            <w:shd w:val="clear" w:color="auto" w:fill="D0CECE" w:themeFill="background2" w:themeFillShade="E6"/>
            <w:vAlign w:val="center"/>
          </w:tcPr>
          <w:p w:rsidR="005758CA" w:rsidRPr="00A1434B" w:rsidRDefault="005758CA" w:rsidP="00965149">
            <w:pPr>
              <w:jc w:val="center"/>
              <w:rPr>
                <w:color w:val="AEAAAA" w:themeColor="background2" w:themeShade="BF"/>
              </w:rPr>
            </w:pPr>
          </w:p>
        </w:tc>
        <w:tc>
          <w:tcPr>
            <w:tcW w:w="1984" w:type="dxa"/>
            <w:shd w:val="clear" w:color="auto" w:fill="D0CECE" w:themeFill="background2" w:themeFillShade="E6"/>
            <w:vAlign w:val="center"/>
          </w:tcPr>
          <w:p w:rsidR="005758CA" w:rsidRPr="00A1434B" w:rsidRDefault="005758CA" w:rsidP="00965149">
            <w:pPr>
              <w:jc w:val="center"/>
              <w:rPr>
                <w:color w:val="AEAAAA" w:themeColor="background2" w:themeShade="BF"/>
              </w:rPr>
            </w:pP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Default="00895CE7" w:rsidP="00965149">
            <w:r>
              <w:t>Charge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-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-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Talc</w:t>
            </w:r>
          </w:p>
        </w:tc>
        <w:tc>
          <w:tcPr>
            <w:tcW w:w="1562" w:type="dxa"/>
            <w:vAlign w:val="center"/>
          </w:tcPr>
          <w:p w:rsidR="005758CA" w:rsidRDefault="005758CA" w:rsidP="00965149">
            <w:pPr>
              <w:jc w:val="center"/>
            </w:pP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</w:tr>
      <w:tr w:rsidR="005758CA" w:rsidRPr="00E81F27" w:rsidTr="00965149">
        <w:trPr>
          <w:jc w:val="center"/>
        </w:trPr>
        <w:tc>
          <w:tcPr>
            <w:tcW w:w="4959" w:type="dxa"/>
          </w:tcPr>
          <w:p w:rsidR="005758CA" w:rsidRDefault="005758CA" w:rsidP="00965149">
            <w:r>
              <w:t>Price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  <w:r w:rsidR="00D60942">
              <w:t>,</w:t>
            </w:r>
            <w:r>
              <w:t>20</w:t>
            </w:r>
          </w:p>
        </w:tc>
        <w:tc>
          <w:tcPr>
            <w:tcW w:w="1935" w:type="dxa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  <w:r w:rsidR="00D60942">
              <w:t>,</w:t>
            </w:r>
            <w:r>
              <w:t>20</w:t>
            </w:r>
          </w:p>
        </w:tc>
        <w:tc>
          <w:tcPr>
            <w:tcW w:w="1937" w:type="dxa"/>
            <w:vAlign w:val="center"/>
          </w:tcPr>
          <w:p w:rsidR="005758CA" w:rsidRDefault="005758CA" w:rsidP="00965149">
            <w:pPr>
              <w:jc w:val="center"/>
            </w:pPr>
            <w:r>
              <w:t>1</w:t>
            </w:r>
            <w:r w:rsidR="00D60942">
              <w:t>,</w:t>
            </w:r>
            <w:r>
              <w:t>50</w:t>
            </w:r>
          </w:p>
        </w:tc>
        <w:tc>
          <w:tcPr>
            <w:tcW w:w="1562" w:type="dxa"/>
            <w:vAlign w:val="center"/>
          </w:tcPr>
          <w:p w:rsidR="005758CA" w:rsidRDefault="005758CA" w:rsidP="0097555E">
            <w:pPr>
              <w:jc w:val="center"/>
            </w:pPr>
            <w:r>
              <w:t>€</w:t>
            </w:r>
            <w:r w:rsidR="0097555E">
              <w:t>/</w:t>
            </w:r>
            <w:r w:rsidR="00364D01">
              <w:t>kg</w:t>
            </w:r>
          </w:p>
        </w:tc>
        <w:tc>
          <w:tcPr>
            <w:tcW w:w="1984" w:type="dxa"/>
            <w:vAlign w:val="center"/>
          </w:tcPr>
          <w:p w:rsidR="005758CA" w:rsidRPr="00E81F27" w:rsidRDefault="005758CA" w:rsidP="00965149">
            <w:pPr>
              <w:jc w:val="center"/>
            </w:pPr>
          </w:p>
        </w:tc>
      </w:tr>
    </w:tbl>
    <w:p w:rsidR="001A14BC" w:rsidRPr="005A48C5" w:rsidRDefault="0083729F" w:rsidP="005A48C5">
      <w:pPr>
        <w:rPr>
          <w:rFonts w:ascii="Times New Roman" w:hAnsi="Times New Roman"/>
          <w:szCs w:val="22"/>
        </w:rPr>
      </w:pPr>
      <w:r>
        <w:rPr>
          <w:rFonts w:ascii="Times New Roman" w:hAnsi="Times New Roman"/>
          <w:szCs w:val="22"/>
        </w:rPr>
        <w:br w:type="page"/>
      </w:r>
    </w:p>
    <w:p w:rsidR="005A48C5" w:rsidRDefault="005A48C5" w:rsidP="005A48C5">
      <w:pPr>
        <w:sectPr w:rsidR="005A48C5" w:rsidSect="00665FD6">
          <w:footnotePr>
            <w:pos w:val="beneathText"/>
          </w:footnotePr>
          <w:pgSz w:w="16840" w:h="11907" w:orient="landscape" w:code="9"/>
          <w:pgMar w:top="851" w:right="1134" w:bottom="851" w:left="1418" w:header="720" w:footer="709" w:gutter="0"/>
          <w:cols w:space="720"/>
          <w:docGrid w:linePitch="360"/>
        </w:sectPr>
      </w:pPr>
    </w:p>
    <w:p w:rsidR="0083729F" w:rsidRPr="007C4A32" w:rsidRDefault="0083729F" w:rsidP="00D368BA">
      <w:pPr>
        <w:shd w:val="clear" w:color="auto" w:fill="595959" w:themeFill="text1" w:themeFillTint="A6"/>
        <w:jc w:val="center"/>
      </w:pPr>
      <w:r w:rsidRPr="1E20C28F">
        <w:rPr>
          <w:b/>
          <w:bCs/>
          <w:color w:val="FFFFFF" w:themeColor="background1"/>
        </w:rPr>
        <w:lastRenderedPageBreak/>
        <w:t>DT10</w:t>
      </w:r>
      <w:r w:rsidR="00D368BA">
        <w:rPr>
          <w:b/>
          <w:bCs/>
          <w:color w:val="FFFFFF" w:themeColor="background1"/>
        </w:rPr>
        <w:t xml:space="preserve"> </w:t>
      </w:r>
      <w:r w:rsidR="00C91076" w:rsidRPr="1E20C28F">
        <w:rPr>
          <w:b/>
          <w:bCs/>
          <w:color w:val="FFFFFF" w:themeColor="background1"/>
        </w:rPr>
        <w:t>:</w:t>
      </w:r>
      <w:r w:rsidR="001A14BC" w:rsidRPr="1E20C28F">
        <w:rPr>
          <w:b/>
          <w:bCs/>
          <w:color w:val="FFFFFF" w:themeColor="background1"/>
        </w:rPr>
        <w:t xml:space="preserve"> </w:t>
      </w:r>
      <w:r w:rsidR="006D747A">
        <w:rPr>
          <w:b/>
          <w:bCs/>
          <w:color w:val="FFFFFF" w:themeColor="background1"/>
        </w:rPr>
        <w:t>p</w:t>
      </w:r>
      <w:r w:rsidR="00C83EF5" w:rsidRPr="1E20C28F">
        <w:rPr>
          <w:b/>
          <w:bCs/>
          <w:color w:val="FFFFFF" w:themeColor="background1"/>
        </w:rPr>
        <w:t>arc machines FANUC</w:t>
      </w:r>
    </w:p>
    <w:p w:rsidR="0083729F" w:rsidRDefault="0083729F" w:rsidP="0083729F">
      <w:pPr>
        <w:rPr>
          <w:rFonts w:ascii="Times New Roman" w:hAnsi="Times New Roman"/>
          <w:szCs w:val="22"/>
        </w:rPr>
      </w:pPr>
    </w:p>
    <w:p w:rsidR="001A14BC" w:rsidRDefault="001A14BC" w:rsidP="0083729F">
      <w:pPr>
        <w:rPr>
          <w:rFonts w:ascii="Times New Roman" w:hAnsi="Times New Roman"/>
          <w:szCs w:val="22"/>
        </w:rPr>
      </w:pPr>
    </w:p>
    <w:tbl>
      <w:tblPr>
        <w:tblStyle w:val="Grilledutableau"/>
        <w:tblpPr w:leftFromText="141" w:rightFromText="141" w:horzAnchor="margin" w:tblpXSpec="center" w:tblpY="732"/>
        <w:tblW w:w="10139" w:type="dxa"/>
        <w:tblLook w:val="04A0" w:firstRow="1" w:lastRow="0" w:firstColumn="1" w:lastColumn="0" w:noHBand="0" w:noVBand="1"/>
      </w:tblPr>
      <w:tblGrid>
        <w:gridCol w:w="6703"/>
        <w:gridCol w:w="859"/>
        <w:gridCol w:w="859"/>
        <w:gridCol w:w="859"/>
        <w:gridCol w:w="859"/>
      </w:tblGrid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965149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Presses</w:t>
            </w:r>
            <w:r w:rsidR="00D60942" w:rsidRPr="00D60942">
              <w:rPr>
                <w:rFonts w:cs="Arial"/>
                <w:szCs w:val="22"/>
              </w:rPr>
              <w:t xml:space="preserve"> référence constructeur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α-S100iA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α-S1</w:t>
            </w:r>
            <w:r w:rsidR="00364D01">
              <w:rPr>
                <w:rFonts w:cs="Arial"/>
                <w:szCs w:val="22"/>
              </w:rPr>
              <w:t>3</w:t>
            </w:r>
            <w:r w:rsidRPr="00D60942">
              <w:rPr>
                <w:rFonts w:cs="Arial"/>
                <w:szCs w:val="22"/>
              </w:rPr>
              <w:t>0iA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  <w:gridSpan w:val="5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Unité de fermeture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Force de verrouillage (kN)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</w:t>
            </w:r>
            <w:r w:rsidR="00E709CA">
              <w:rPr>
                <w:rFonts w:cs="Arial"/>
                <w:szCs w:val="22"/>
              </w:rPr>
              <w:t xml:space="preserve"> </w:t>
            </w:r>
            <w:r w:rsidRPr="00D60942">
              <w:rPr>
                <w:rFonts w:cs="Arial"/>
                <w:szCs w:val="22"/>
              </w:rPr>
              <w:t>250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</w:t>
            </w:r>
            <w:r w:rsidR="00E709CA">
              <w:rPr>
                <w:rFonts w:cs="Arial"/>
                <w:szCs w:val="22"/>
              </w:rPr>
              <w:t xml:space="preserve"> </w:t>
            </w:r>
            <w:r w:rsidRPr="00D60942">
              <w:rPr>
                <w:rFonts w:cs="Arial"/>
                <w:szCs w:val="22"/>
              </w:rPr>
              <w:t>800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Passage entre colonne (mm)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460 x 410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560 x 510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Course d’ouverture maximale (mm)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350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440</w:t>
            </w:r>
          </w:p>
        </w:tc>
      </w:tr>
      <w:tr w:rsidR="005758CA" w:rsidTr="007D61AD">
        <w:trPr>
          <w:trHeight w:val="370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Diamètre bague de centrage (mm)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125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160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Course d’éjection (mm)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100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150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  <w:gridSpan w:val="5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Unité d’injection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Diamètre de la vis (mm)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36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40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32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44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Volume injectable maximal (cm</w:t>
            </w:r>
            <w:r w:rsidRPr="00D60942">
              <w:rPr>
                <w:rFonts w:cs="Arial"/>
                <w:szCs w:val="22"/>
                <w:vertAlign w:val="superscript"/>
              </w:rPr>
              <w:t>3</w:t>
            </w:r>
            <w:r w:rsidRPr="00D60942">
              <w:rPr>
                <w:rFonts w:cs="Arial"/>
                <w:szCs w:val="22"/>
              </w:rPr>
              <w:t>)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147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181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121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268</w:t>
            </w:r>
          </w:p>
        </w:tc>
      </w:tr>
      <w:tr w:rsidR="005758CA" w:rsidTr="007D61AD">
        <w:trPr>
          <w:trHeight w:val="387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Pression d’injection maximale (MPa)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190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160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280</w:t>
            </w:r>
          </w:p>
        </w:tc>
        <w:tc>
          <w:tcPr>
            <w:tcW w:w="0" w:type="auto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220</w:t>
            </w:r>
          </w:p>
        </w:tc>
      </w:tr>
      <w:tr w:rsidR="005758CA" w:rsidTr="007D61AD">
        <w:trPr>
          <w:trHeight w:val="370"/>
        </w:trPr>
        <w:tc>
          <w:tcPr>
            <w:tcW w:w="0" w:type="auto"/>
          </w:tcPr>
          <w:p w:rsidR="005758CA" w:rsidRPr="00D60942" w:rsidRDefault="005758CA" w:rsidP="00D60942">
            <w:pPr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Vitesse de rotation de vis maximale (tr.min</w:t>
            </w:r>
            <w:r w:rsidRPr="00D60942">
              <w:rPr>
                <w:rFonts w:cs="Arial"/>
                <w:szCs w:val="22"/>
                <w:vertAlign w:val="superscript"/>
              </w:rPr>
              <w:t>-1</w:t>
            </w:r>
            <w:r w:rsidRPr="00D60942">
              <w:rPr>
                <w:rFonts w:cs="Arial"/>
                <w:szCs w:val="22"/>
              </w:rPr>
              <w:t>)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330</w:t>
            </w:r>
          </w:p>
        </w:tc>
        <w:tc>
          <w:tcPr>
            <w:tcW w:w="0" w:type="auto"/>
            <w:gridSpan w:val="2"/>
            <w:vAlign w:val="center"/>
          </w:tcPr>
          <w:p w:rsidR="005758CA" w:rsidRPr="00D60942" w:rsidRDefault="005758CA" w:rsidP="00965149">
            <w:pPr>
              <w:jc w:val="center"/>
              <w:rPr>
                <w:rFonts w:cs="Arial"/>
                <w:szCs w:val="22"/>
              </w:rPr>
            </w:pPr>
            <w:r w:rsidRPr="00D60942">
              <w:rPr>
                <w:rFonts w:cs="Arial"/>
                <w:szCs w:val="22"/>
              </w:rPr>
              <w:t>300</w:t>
            </w:r>
          </w:p>
        </w:tc>
      </w:tr>
      <w:tr w:rsidR="007F2B86" w:rsidTr="007D61AD">
        <w:trPr>
          <w:trHeight w:val="370"/>
        </w:trPr>
        <w:tc>
          <w:tcPr>
            <w:tcW w:w="0" w:type="auto"/>
          </w:tcPr>
          <w:p w:rsidR="007F2B86" w:rsidRPr="00D60942" w:rsidRDefault="007F2B86" w:rsidP="00D60942">
            <w:pPr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Taux horai</w:t>
            </w:r>
            <w:r w:rsidR="0097555E">
              <w:rPr>
                <w:rFonts w:cs="Arial"/>
                <w:szCs w:val="22"/>
              </w:rPr>
              <w:t>re (€ /.</w:t>
            </w:r>
            <w:r>
              <w:rPr>
                <w:rFonts w:cs="Arial"/>
                <w:szCs w:val="22"/>
              </w:rPr>
              <w:t>h)</w:t>
            </w:r>
          </w:p>
        </w:tc>
        <w:tc>
          <w:tcPr>
            <w:tcW w:w="0" w:type="auto"/>
            <w:gridSpan w:val="2"/>
            <w:vAlign w:val="center"/>
          </w:tcPr>
          <w:p w:rsidR="007F2B86" w:rsidRPr="00D60942" w:rsidRDefault="007F2B86" w:rsidP="00965149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30</w:t>
            </w:r>
          </w:p>
        </w:tc>
        <w:tc>
          <w:tcPr>
            <w:tcW w:w="0" w:type="auto"/>
            <w:gridSpan w:val="2"/>
            <w:vAlign w:val="center"/>
          </w:tcPr>
          <w:p w:rsidR="007F2B86" w:rsidRPr="00D60942" w:rsidRDefault="007F2B86" w:rsidP="00965149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35</w:t>
            </w:r>
          </w:p>
        </w:tc>
      </w:tr>
    </w:tbl>
    <w:p w:rsidR="00F413D3" w:rsidRDefault="00CC2753" w:rsidP="0083729F">
      <w:pPr>
        <w:rPr>
          <w:rFonts w:ascii="Times New Roman" w:hAnsi="Times New Roman"/>
          <w:szCs w:val="22"/>
        </w:rPr>
      </w:pPr>
      <w:r>
        <w:rPr>
          <w:noProof/>
          <w:lang w:eastAsia="fr-FR"/>
        </w:rPr>
        <w:pict>
          <v:group id="Groupe 20" o:spid="_x0000_s1207" style="position:absolute;left:0;text-align:left;margin-left:6.05pt;margin-top:3.35pt;width:502.8pt;height:212.4pt;z-index:-251579904;mso-position-horizontal-relative:margin;mso-position-vertical-relative:text;mso-width-relative:margin;mso-height-relative:margin" coordsize="60121,20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">
            <v:shape id="Image 34" o:spid="_x0000_s1209" type="#_x0000_t75" style="position:absolute;width:60121;height:103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n1wLDAAAA2wAAAA8AAABkcnMvZG93bnJldi54bWxEj0+LwjAUxO+C3yE8wZum/mFxu0YRQRAE&#10;we4ePL5tnm3Z5qUmsdZvbwRhj8PM/IZZrjtTi5acrywrmIwTEMS51RUXCn6+d6MFCB+QNdaWScGD&#10;PKxX/d4SU23vfKI2C4WIEPYpKihDaFIpfV6SQT+2DXH0LtYZDFG6QmqH9wg3tZwmyYc0WHFcKLGh&#10;bUn5X3YzCq6U+ZtrDR7y6/yzvfzuj1l9Vmo46DZfIAJ14T/8bu+1gtkcXl/iD5CrJ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SfXAsMAAADbAAAADwAAAAAAAAAAAAAAAACf&#10;AgAAZHJzL2Rvd25yZXYueG1sUEsFBgAAAAAEAAQA9wAAAI8DAAAAAA==&#10;">
              <v:imagedata r:id="rId45" o:title=""/>
              <v:path arrowok="t"/>
            </v:shape>
            <v:shape id="Image 35" o:spid="_x0000_s1208" type="#_x0000_t75" style="position:absolute;top:10287;width:59512;height:102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bxL/FAAAA2wAAAA8AAABkcnMvZG93bnJldi54bWxEj0FrwkAUhO8F/8PyhN6a3aotJbqKCoXa&#10;g2iqeH1kn0lo9m3MbjX5912h0OMwM98ws0Vna3Gl1leONTwnCgRx7kzFhYbD1/vTGwgfkA3WjklD&#10;Tx4W88HDDFPjbrynaxYKESHsU9RQhtCkUvq8JIs+cQ1x9M6utRiibAtpWrxFuK3lSKlXabHiuFBi&#10;Q+uS8u/sx2rITmpfbNXneXLZ7C606o/9+HTU+nHYLacgAnXhP/zX/jAaxi9w/xJ/gJ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m8S/xQAAANsAAAAPAAAAAAAAAAAAAAAA&#10;AJ8CAABkcnMvZG93bnJldi54bWxQSwUGAAAAAAQABAD3AAAAkQMAAAAA&#10;">
              <v:imagedata r:id="rId46" o:title="" cropright="2039f"/>
              <v:path arrowok="t"/>
            </v:shape>
            <w10:wrap anchorx="margin"/>
          </v:group>
        </w:pict>
      </w:r>
      <w:r>
        <w:rPr>
          <w:noProof/>
          <w:lang w:eastAsia="fr-FR"/>
        </w:rPr>
        <w:pict>
          <v:rect id="Rectangle 46" o:spid="_x0000_s1206" style="position:absolute;left:0;text-align:left;margin-left:0;margin-top:.35pt;width:506.4pt;height:237pt;z-index:251716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" filled="f" strokecolor="black [3213]" strokeweight="3pt">
            <w10:wrap anchorx="margin"/>
          </v:rect>
        </w:pict>
      </w:r>
    </w:p>
    <w:p w:rsidR="00F413D3" w:rsidRDefault="00F413D3" w:rsidP="0083729F">
      <w:pPr>
        <w:rPr>
          <w:rFonts w:ascii="Times New Roman" w:hAnsi="Times New Roman"/>
          <w:szCs w:val="22"/>
        </w:rPr>
      </w:pPr>
    </w:p>
    <w:p w:rsidR="00F413D3" w:rsidRDefault="00F413D3" w:rsidP="0083729F">
      <w:pPr>
        <w:rPr>
          <w:rFonts w:ascii="Times New Roman" w:hAnsi="Times New Roman"/>
          <w:szCs w:val="22"/>
        </w:rPr>
      </w:pPr>
    </w:p>
    <w:p w:rsidR="00F413D3" w:rsidRDefault="00F413D3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CB67A8" w:rsidRDefault="00CB67A8" w:rsidP="007D61AD">
      <w:pPr>
        <w:jc w:val="center"/>
        <w:rPr>
          <w:rFonts w:ascii="Times New Roman" w:hAnsi="Times New Roman"/>
          <w:szCs w:val="22"/>
        </w:rPr>
      </w:pPr>
    </w:p>
    <w:p w:rsidR="007D61AD" w:rsidRDefault="007D61AD" w:rsidP="007D61AD">
      <w:pPr>
        <w:jc w:val="center"/>
        <w:rPr>
          <w:rFonts w:ascii="Times New Roman" w:hAnsi="Times New Roman"/>
          <w:szCs w:val="22"/>
        </w:rPr>
      </w:pPr>
    </w:p>
    <w:p w:rsidR="00F413D3" w:rsidRDefault="00F413D3" w:rsidP="0083729F">
      <w:pPr>
        <w:rPr>
          <w:rFonts w:ascii="Times New Roman" w:hAnsi="Times New Roman"/>
          <w:szCs w:val="22"/>
        </w:rPr>
      </w:pPr>
    </w:p>
    <w:p w:rsidR="00F413D3" w:rsidRDefault="00F413D3" w:rsidP="0083729F">
      <w:pPr>
        <w:rPr>
          <w:rFonts w:ascii="Times New Roman" w:hAnsi="Times New Roman"/>
          <w:szCs w:val="22"/>
        </w:rPr>
        <w:sectPr w:rsidR="00F413D3" w:rsidSect="00665FD6">
          <w:footnotePr>
            <w:pos w:val="beneathText"/>
          </w:footnotePr>
          <w:pgSz w:w="11907" w:h="16840" w:code="9"/>
          <w:pgMar w:top="1134" w:right="851" w:bottom="1418" w:left="851" w:header="720" w:footer="709" w:gutter="0"/>
          <w:cols w:space="720"/>
          <w:docGrid w:linePitch="360"/>
        </w:sectPr>
      </w:pPr>
    </w:p>
    <w:p w:rsidR="00161E90" w:rsidRPr="007C4A32" w:rsidRDefault="1E20C28F">
      <w:pPr>
        <w:shd w:val="clear" w:color="auto" w:fill="595959" w:themeFill="text1" w:themeFillTint="A6"/>
        <w:jc w:val="center"/>
      </w:pPr>
      <w:r w:rsidRPr="1E20C28F">
        <w:rPr>
          <w:b/>
          <w:bCs/>
          <w:color w:val="FFFFFF" w:themeColor="background1"/>
        </w:rPr>
        <w:lastRenderedPageBreak/>
        <w:t xml:space="preserve">DT11 : </w:t>
      </w:r>
      <w:r w:rsidR="006D747A">
        <w:rPr>
          <w:b/>
          <w:bCs/>
          <w:color w:val="FFFFFF" w:themeColor="background1"/>
        </w:rPr>
        <w:t>é</w:t>
      </w:r>
      <w:r w:rsidRPr="1E20C28F">
        <w:rPr>
          <w:b/>
          <w:bCs/>
          <w:color w:val="FFFFFF" w:themeColor="background1"/>
        </w:rPr>
        <w:t>tude</w:t>
      </w:r>
      <w:r w:rsidR="00745A72">
        <w:rPr>
          <w:b/>
          <w:bCs/>
          <w:color w:val="FFFFFF" w:themeColor="background1"/>
        </w:rPr>
        <w:t>s</w:t>
      </w:r>
      <w:r w:rsidRPr="1E20C28F">
        <w:rPr>
          <w:b/>
          <w:bCs/>
          <w:color w:val="FFFFFF" w:themeColor="background1"/>
        </w:rPr>
        <w:t xml:space="preserve"> rhéologique</w:t>
      </w:r>
      <w:r w:rsidR="00745A72">
        <w:rPr>
          <w:b/>
          <w:bCs/>
          <w:color w:val="FFFFFF" w:themeColor="background1"/>
        </w:rPr>
        <w:t>s</w:t>
      </w:r>
      <w:r w:rsidRPr="1E20C28F">
        <w:rPr>
          <w:b/>
          <w:bCs/>
          <w:color w:val="FFFFFF" w:themeColor="background1"/>
        </w:rPr>
        <w:t xml:space="preserve"> de la boite de rangement nouvelle version</w:t>
      </w:r>
    </w:p>
    <w:p w:rsidR="00BA72B0" w:rsidRDefault="00BA72B0" w:rsidP="00BA72B0">
      <w:pPr>
        <w:rPr>
          <w:szCs w:val="22"/>
        </w:rPr>
      </w:pPr>
    </w:p>
    <w:tbl>
      <w:tblPr>
        <w:tblW w:w="15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92"/>
        <w:gridCol w:w="7512"/>
      </w:tblGrid>
      <w:tr w:rsidR="00CC4B2C" w:rsidRPr="00EB0DB3" w:rsidTr="00ED1832">
        <w:tc>
          <w:tcPr>
            <w:tcW w:w="7792" w:type="dxa"/>
            <w:shd w:val="clear" w:color="auto" w:fill="auto"/>
          </w:tcPr>
          <w:p w:rsidR="00CC4B2C" w:rsidRPr="00BA1C7D" w:rsidRDefault="00CC4B2C" w:rsidP="1E20C28F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 xml:space="preserve">Solution </w:t>
            </w:r>
            <w:r w:rsidR="00ED1832">
              <w:rPr>
                <w:rFonts w:cs="Arial"/>
              </w:rPr>
              <w:t>1</w:t>
            </w:r>
          </w:p>
        </w:tc>
        <w:tc>
          <w:tcPr>
            <w:tcW w:w="7512" w:type="dxa"/>
            <w:shd w:val="clear" w:color="auto" w:fill="auto"/>
          </w:tcPr>
          <w:p w:rsidR="00CC4B2C" w:rsidRPr="00BA1C7D" w:rsidRDefault="00CC4B2C" w:rsidP="1E20C28F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 xml:space="preserve">Solution </w:t>
            </w:r>
            <w:r w:rsidR="00ED1832">
              <w:rPr>
                <w:rFonts w:cs="Arial"/>
              </w:rPr>
              <w:t>2</w:t>
            </w:r>
          </w:p>
        </w:tc>
      </w:tr>
      <w:tr w:rsidR="00CC4B2C" w:rsidRPr="00EB0DB3" w:rsidTr="00ED1832">
        <w:trPr>
          <w:cantSplit/>
          <w:trHeight w:val="2794"/>
        </w:trPr>
        <w:tc>
          <w:tcPr>
            <w:tcW w:w="7792" w:type="dxa"/>
            <w:shd w:val="clear" w:color="auto" w:fill="auto"/>
          </w:tcPr>
          <w:p w:rsidR="00CC4B2C" w:rsidRDefault="00C63201" w:rsidP="00651D1C">
            <w:pPr>
              <w:suppressAutoHyphens w:val="0"/>
              <w:jc w:val="center"/>
              <w:rPr>
                <w:rFonts w:cs="Arial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810760" cy="3040911"/>
                  <wp:effectExtent l="0" t="0" r="0" b="7620"/>
                  <wp:docPr id="126" name="Imag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2822" cy="30422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4B61" w:rsidRPr="0057689D" w:rsidRDefault="005F4B61" w:rsidP="00651D1C">
            <w:pPr>
              <w:suppressAutoHyphens w:val="0"/>
              <w:jc w:val="center"/>
              <w:rPr>
                <w:rFonts w:cs="Arial"/>
              </w:rPr>
            </w:pPr>
          </w:p>
        </w:tc>
        <w:tc>
          <w:tcPr>
            <w:tcW w:w="7512" w:type="dxa"/>
            <w:shd w:val="clear" w:color="auto" w:fill="auto"/>
          </w:tcPr>
          <w:p w:rsidR="005F4B61" w:rsidRPr="0057689D" w:rsidRDefault="007227C9" w:rsidP="007227C9">
            <w:pPr>
              <w:suppressAutoHyphens w:val="0"/>
              <w:jc w:val="center"/>
              <w:rPr>
                <w:rFonts w:cs="Arial"/>
              </w:rPr>
            </w:pPr>
            <w:r w:rsidRPr="007227C9"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4632960" cy="3088640"/>
                  <wp:effectExtent l="0" t="0" r="0" b="0"/>
                  <wp:docPr id="44" name="Image 5" descr="P:\BTS EPC-CONFIDENTIEL-sujet E4-2020\BOITE DE CONDITIONNEMENT SANS ATTACHE\Boite_sans_attache\rapport_2\boite_de_conditionnement_ele_15_etude_(2pts_en_bout)\boite_de_conditionnement_ele_15_etude_(2pts_en_bout)Temps_de_remplissage_image.gif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7879C71-9A53-4657-8F7E-5BB9343A1BC7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Image 5" descr="P:\BTS EPC-CONFIDENTIEL-sujet E4-2020\BOITE DE CONDITIONNEMENT SANS ATTACHE\Boite_sans_attache\rapport_2\boite_de_conditionnement_ele_15_etude_(2pts_en_bout)\boite_de_conditionnement_ele_15_etude_(2pts_en_bout)Temps_de_remplissage_image.gif">
                            <a:extLst>
                              <a:ext uri="{FF2B5EF4-FFF2-40B4-BE49-F238E27FC236}">
                                <a16:creationId xmlns:a16="http://schemas.microsoft.com/office/drawing/2014/main" id="{37879C71-9A53-4657-8F7E-5BB9343A1BC7}"/>
                              </a:ext>
                            </a:extLst>
                          </pic:cNvPr>
                          <pic:cNvPicPr>
                            <a:picLocks noChangeArrowheads="1"/>
                          </pic:cNvPicPr>
                        </pic:nvPicPr>
                        <pic:blipFill>
                          <a:blip r:embed="rId48" r:link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2960" cy="308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4B2C" w:rsidRPr="00EB0DB3" w:rsidTr="00ED1832">
        <w:trPr>
          <w:cantSplit/>
          <w:trHeight w:val="2776"/>
        </w:trPr>
        <w:tc>
          <w:tcPr>
            <w:tcW w:w="7792" w:type="dxa"/>
            <w:shd w:val="clear" w:color="auto" w:fill="auto"/>
          </w:tcPr>
          <w:p w:rsidR="00CC4B2C" w:rsidRDefault="00CC2753" w:rsidP="005F4B61">
            <w:pPr>
              <w:suppressAutoHyphens w:val="0"/>
              <w:jc w:val="center"/>
              <w:rPr>
                <w:rFonts w:cs="Arial"/>
              </w:rPr>
            </w:pPr>
            <w:r>
              <w:rPr>
                <w:noProof/>
                <w:lang w:eastAsia="fr-FR"/>
              </w:rPr>
              <w:pict>
                <v:rect id="Rectangle 211" o:spid="_x0000_s1205" style="position:absolute;left:0;text-align:left;margin-left:2.05pt;margin-top:3.9pt;width:93pt;height:24pt;z-index:25189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" fillcolor="#d9e2f3 [660]" strokecolor="#d9e2f3 [660]" strokeweight="1pt"/>
              </w:pict>
            </w:r>
            <w:r>
              <w:rPr>
                <w:noProof/>
                <w:lang w:eastAsia="fr-FR"/>
              </w:rPr>
              <w:pict>
                <v:shape id="Zone de texte 206" o:spid="_x0000_s1103" type="#_x0000_t202" style="position:absolute;left:0;text-align:left;margin-left:178.75pt;margin-top:17pt;width:193.5pt;height:19.5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" fillcolor="white [3201]" strokeweight=".5pt">
                  <v:textbox>
                    <w:txbxContent>
                      <w:p w:rsidR="00CC2753" w:rsidRPr="009F43B5" w:rsidRDefault="00CC2753" w:rsidP="009F43B5">
                        <w:pPr>
                          <w:rPr>
                            <w:sz w:val="16"/>
                            <w:szCs w:val="16"/>
                          </w:rPr>
                        </w:pPr>
                        <w:r w:rsidRPr="009F43B5">
                          <w:rPr>
                            <w:sz w:val="16"/>
                            <w:szCs w:val="16"/>
                          </w:rPr>
                          <w:t>Pression</w:t>
                        </w:r>
                        <w:r>
                          <w:rPr>
                            <w:sz w:val="16"/>
                            <w:szCs w:val="16"/>
                          </w:rPr>
                          <w:t xml:space="preserve"> en fin de remplissage = 8.462[MPa]</w:t>
                        </w:r>
                      </w:p>
                    </w:txbxContent>
                  </v:textbox>
                </v:shape>
              </w:pict>
            </w:r>
            <w:r w:rsidR="00C63201">
              <w:rPr>
                <w:noProof/>
                <w:lang w:eastAsia="fr-FR"/>
              </w:rPr>
              <w:drawing>
                <wp:inline distT="0" distB="0" distL="0" distR="0">
                  <wp:extent cx="4810760" cy="3040911"/>
                  <wp:effectExtent l="0" t="0" r="0" b="7620"/>
                  <wp:docPr id="127" name="Imag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3763" cy="3042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4B61" w:rsidRPr="0057689D" w:rsidRDefault="005F4B61" w:rsidP="005F4B61">
            <w:pPr>
              <w:suppressAutoHyphens w:val="0"/>
              <w:jc w:val="center"/>
              <w:rPr>
                <w:rFonts w:cs="Arial"/>
              </w:rPr>
            </w:pPr>
          </w:p>
        </w:tc>
        <w:tc>
          <w:tcPr>
            <w:tcW w:w="7512" w:type="dxa"/>
            <w:shd w:val="clear" w:color="auto" w:fill="auto"/>
          </w:tcPr>
          <w:p w:rsidR="005F4B61" w:rsidRPr="0057689D" w:rsidRDefault="00CC2753" w:rsidP="00B21BFB">
            <w:pPr>
              <w:suppressAutoHyphens w:val="0"/>
              <w:rPr>
                <w:rFonts w:cs="Arial"/>
              </w:rPr>
            </w:pPr>
            <w:r>
              <w:rPr>
                <w:rFonts w:cs="Arial"/>
                <w:noProof/>
                <w:lang w:eastAsia="fr-FR"/>
              </w:rPr>
              <w:pict>
                <v:rect id="Rectangle 212" o:spid="_x0000_s1204" style="position:absolute;left:0;text-align:left;margin-left:9.95pt;margin-top:3.15pt;width:73.5pt;height:25.5pt;z-index:25189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" fillcolor="#d9e2f3 [660]" strokecolor="#d9e2f3 [660]" strokeweight="1pt"/>
              </w:pict>
            </w:r>
            <w:r>
              <w:rPr>
                <w:rFonts w:cs="Arial"/>
                <w:noProof/>
                <w:lang w:eastAsia="fr-FR"/>
              </w:rPr>
              <w:pict>
                <v:shape id="Zone de texte 208" o:spid="_x0000_s1104" type="#_x0000_t202" style="position:absolute;left:0;text-align:left;margin-left:162.2pt;margin-top:15.15pt;width:198pt;height:18.75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" fillcolor="white [3201]" strokeweight=".5pt">
                  <v:textbox>
                    <w:txbxContent>
                      <w:p w:rsidR="00CC2753" w:rsidRPr="009F43B5" w:rsidRDefault="00CC275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Pression en fin de remplissage = 31.18 [MPa]</w:t>
                        </w:r>
                      </w:p>
                    </w:txbxContent>
                  </v:textbox>
                </v:shape>
              </w:pict>
            </w:r>
            <w:r w:rsidR="007227C9" w:rsidRPr="007227C9"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4632960" cy="3088640"/>
                  <wp:effectExtent l="0" t="0" r="0" b="0"/>
                  <wp:docPr id="6148" name="Image 5" descr="P:\BTS EPC-CONFIDENTIEL-sujet E4-2020\BOITE DE CONDITIONNEMENT SANS ATTACHE\Boite_sans_attache\rapport_2\boite_de_conditionnement_ele_15_etude_(2pts_en_bout)\boite_de_conditionnement_ele_15_etude_(2pts_en_bout)Pression_dinjection_image.gif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26F13B4-49AF-446C-83E5-76F42513AAC7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8" name="Image 5" descr="P:\BTS EPC-CONFIDENTIEL-sujet E4-2020\BOITE DE CONDITIONNEMENT SANS ATTACHE\Boite_sans_attache\rapport_2\boite_de_conditionnement_ele_15_etude_(2pts_en_bout)\boite_de_conditionnement_ele_15_etude_(2pts_en_bout)Pression_dinjection_image.gif">
                            <a:extLst>
                              <a:ext uri="{FF2B5EF4-FFF2-40B4-BE49-F238E27FC236}">
                                <a16:creationId xmlns:a16="http://schemas.microsoft.com/office/drawing/2014/main" id="{826F13B4-49AF-446C-83E5-76F42513AAC7}"/>
                              </a:ext>
                            </a:extLst>
                          </pic:cNvPr>
                          <pic:cNvPicPr>
                            <a:picLocks noChangeArrowheads="1"/>
                          </pic:cNvPicPr>
                        </pic:nvPicPr>
                        <pic:blipFill>
                          <a:blip r:embed="rId51" r:link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2960" cy="308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4B2C" w:rsidRPr="00EB0DB3" w:rsidTr="005F4B61">
        <w:trPr>
          <w:cantSplit/>
          <w:trHeight w:val="3231"/>
        </w:trPr>
        <w:tc>
          <w:tcPr>
            <w:tcW w:w="7792" w:type="dxa"/>
            <w:shd w:val="clear" w:color="auto" w:fill="auto"/>
          </w:tcPr>
          <w:p w:rsidR="00CC4B2C" w:rsidRDefault="00CC2753" w:rsidP="00A0736F">
            <w:pPr>
              <w:suppressAutoHyphens w:val="0"/>
              <w:jc w:val="center"/>
              <w:rPr>
                <w:rFonts w:cs="Arial"/>
              </w:rPr>
            </w:pPr>
            <w:r>
              <w:rPr>
                <w:noProof/>
                <w:lang w:eastAsia="fr-FR"/>
              </w:rPr>
              <w:pict>
                <v:rect id="Rectangle 210" o:spid="_x0000_s1203" style="position:absolute;left:0;text-align:left;margin-left:7.3pt;margin-top:.85pt;width:89.25pt;height:18pt;z-index:251891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" fillcolor="#d9e2f3 [660]" strokecolor="#d9e2f3 [660]" strokeweight="1pt"/>
              </w:pict>
            </w:r>
            <w:r>
              <w:rPr>
                <w:noProof/>
                <w:lang w:eastAsia="fr-FR"/>
              </w:rPr>
              <w:pict>
                <v:shape id="Zone de texte 209" o:spid="_x0000_s1105" type="#_x0000_t202" style="position:absolute;left:0;text-align:left;margin-left:174.55pt;margin-top:4.6pt;width:199.5pt;height:24pt;z-index:25189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" fillcolor="white [3201]" strokeweight=".5pt">
                  <v:textbox>
                    <w:txbxContent>
                      <w:p w:rsidR="00CC2753" w:rsidRPr="009F43B5" w:rsidRDefault="00CC275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Température au front d’écoulement = 230.0[C]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2057" o:spid="_x0000_s1106" type="#_x0000_t202" style="position:absolute;left:0;text-align:left;margin-left:6.7pt;margin-top:154.2pt;width:50.55pt;height:16.75pt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" fillcolor="#ededed [662]" stroked="f" strokeweight=".5pt">
                  <v:textbox>
                    <w:txbxContent>
                      <w:p w:rsidR="00CC2753" w:rsidRPr="00CF32AE" w:rsidRDefault="00CC2753">
                        <w:pPr>
                          <w:rPr>
                            <w:sz w:val="16"/>
                            <w:szCs w:val="16"/>
                          </w:rPr>
                        </w:pPr>
                        <w:r w:rsidRPr="00CF32AE">
                          <w:rPr>
                            <w:sz w:val="16"/>
                            <w:szCs w:val="16"/>
                          </w:rPr>
                          <w:t>218.4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2056" o:spid="_x0000_s1107" type="#_x0000_t202" style="position:absolute;left:0;text-align:left;margin-left:7.85pt;margin-top:188.5pt;width:40.2pt;height:16.75pt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" fillcolor="#ededed [662]" stroked="f" strokeweight=".5pt">
                  <v:textbox>
                    <w:txbxContent>
                      <w:p w:rsidR="00CC2753" w:rsidRPr="00CF32AE" w:rsidRDefault="00CC2753" w:rsidP="00C63201">
                        <w:pPr>
                          <w:rPr>
                            <w:sz w:val="16"/>
                            <w:szCs w:val="16"/>
                          </w:rPr>
                        </w:pPr>
                        <w:r w:rsidRPr="00CF32AE">
                          <w:rPr>
                            <w:sz w:val="16"/>
                            <w:szCs w:val="16"/>
                          </w:rPr>
                          <w:t>214.5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2059" o:spid="_x0000_s1108" type="#_x0000_t202" style="position:absolute;left:0;text-align:left;margin-left:7.9pt;margin-top:82.2pt;width:38.5pt;height:15.9pt;z-index:2518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" fillcolor="#ededed [662]" stroked="f" strokeweight=".5pt">
                  <v:textbox>
                    <w:txbxContent>
                      <w:p w:rsidR="00CC2753" w:rsidRPr="00CF32AE" w:rsidRDefault="00CC2753">
                        <w:pPr>
                          <w:rPr>
                            <w:sz w:val="16"/>
                            <w:szCs w:val="16"/>
                          </w:rPr>
                        </w:pPr>
                        <w:r w:rsidRPr="00CF32AE">
                          <w:rPr>
                            <w:sz w:val="16"/>
                            <w:szCs w:val="16"/>
                          </w:rPr>
                          <w:t>226.1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2058" o:spid="_x0000_s1109" type="#_x0000_t202" style="position:absolute;left:0;text-align:left;margin-left:6.6pt;margin-top:121.55pt;width:53.15pt;height:16.75pt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" fillcolor="#ededed [662]" stroked="f" strokeweight=".5pt">
                  <v:textbox>
                    <w:txbxContent>
                      <w:p w:rsidR="00CC2753" w:rsidRPr="00CF32AE" w:rsidRDefault="00CC2753">
                        <w:pPr>
                          <w:rPr>
                            <w:sz w:val="16"/>
                            <w:szCs w:val="16"/>
                          </w:rPr>
                        </w:pPr>
                        <w:r w:rsidRPr="00CF32AE">
                          <w:rPr>
                            <w:sz w:val="16"/>
                            <w:szCs w:val="16"/>
                          </w:rPr>
                          <w:t>222.3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2060" o:spid="_x0000_s1110" type="#_x0000_t202" style="position:absolute;left:0;text-align:left;margin-left:6.75pt;margin-top:49.55pt;width:49.7pt;height:16.15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" fillcolor="#ededed [662]" stroked="f" strokeweight=".5pt">
                  <v:textbox>
                    <w:txbxContent>
                      <w:p w:rsidR="00CC2753" w:rsidRPr="00CF32AE" w:rsidRDefault="00CC2753">
                        <w:pPr>
                          <w:rPr>
                            <w:sz w:val="16"/>
                            <w:szCs w:val="16"/>
                          </w:rPr>
                        </w:pPr>
                        <w:r w:rsidRPr="00CF32AE">
                          <w:rPr>
                            <w:sz w:val="16"/>
                            <w:szCs w:val="16"/>
                          </w:rPr>
                          <w:t>230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Zone de texte 2061" o:spid="_x0000_s1111" type="#_x0000_t202" style="position:absolute;left:0;text-align:left;margin-left:-4.7pt;margin-top:32.8pt;width:32.65pt;height:20.95pt;z-index:25180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" fillcolor="#ededed [662]" stroked="f" strokeweight=".5pt">
                  <v:textbox>
                    <w:txbxContent>
                      <w:p w:rsidR="00CC2753" w:rsidRPr="00C63201" w:rsidRDefault="00CC2753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(C)</w:t>
                        </w:r>
                      </w:p>
                    </w:txbxContent>
                  </v:textbox>
                </v:shape>
              </w:pict>
            </w:r>
            <w:r w:rsidR="00C63201">
              <w:rPr>
                <w:noProof/>
                <w:lang w:eastAsia="fr-FR"/>
              </w:rPr>
              <w:drawing>
                <wp:inline distT="0" distB="0" distL="0" distR="0">
                  <wp:extent cx="4810760" cy="2892056"/>
                  <wp:effectExtent l="0" t="0" r="8890" b="3810"/>
                  <wp:docPr id="2050" name="Image 20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9655" cy="2897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F4B61" w:rsidRPr="0057689D" w:rsidRDefault="005F4B61" w:rsidP="003A65B4">
            <w:pPr>
              <w:suppressAutoHyphens w:val="0"/>
              <w:rPr>
                <w:rFonts w:cs="Arial"/>
              </w:rPr>
            </w:pPr>
          </w:p>
        </w:tc>
        <w:tc>
          <w:tcPr>
            <w:tcW w:w="7512" w:type="dxa"/>
            <w:shd w:val="clear" w:color="auto" w:fill="auto"/>
          </w:tcPr>
          <w:p w:rsidR="005F4B61" w:rsidRDefault="003A65B4" w:rsidP="003A65B4">
            <w:pPr>
              <w:suppressAutoHyphens w:val="0"/>
              <w:jc w:val="center"/>
              <w:rPr>
                <w:rFonts w:cs="Arial"/>
              </w:rPr>
            </w:pPr>
            <w:r w:rsidRPr="003A65B4"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4632960" cy="2891790"/>
                  <wp:effectExtent l="0" t="0" r="0" b="3810"/>
                  <wp:docPr id="8196" name="Image 5" descr="P:\BTS EPC-CONFIDENTIEL-sujet E4-2020\BOITE DE CONDITIONNEMENT SANS ATTACHE\Boite_sans_attache\rapport_2\boite_de_conditionnement_ele_15_etude_(2pts_en_bout)\boite_de_conditionnement_ele_15_etude_(2pts_en_bout)Température_au_front_découlement_image.gif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AE0052A-DB2B-4874-BA13-27158E4772DB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6" name="Image 5" descr="P:\BTS EPC-CONFIDENTIEL-sujet E4-2020\BOITE DE CONDITIONNEMENT SANS ATTACHE\Boite_sans_attache\rapport_2\boite_de_conditionnement_ele_15_etude_(2pts_en_bout)\boite_de_conditionnement_ele_15_etude_(2pts_en_bout)Température_au_front_découlement_image.gif">
                            <a:extLst>
                              <a:ext uri="{FF2B5EF4-FFF2-40B4-BE49-F238E27FC236}">
                                <a16:creationId xmlns:a16="http://schemas.microsoft.com/office/drawing/2014/main" id="{AAE0052A-DB2B-4874-BA13-27158E4772DB}"/>
                              </a:ext>
                            </a:extLst>
                          </pic:cNvPr>
                          <pic:cNvPicPr>
                            <a:picLocks noChangeArrowheads="1"/>
                          </pic:cNvPicPr>
                        </pic:nvPicPr>
                        <pic:blipFill>
                          <a:blip r:embed="rId54" r:link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6591" cy="2900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5F4B61" w:rsidRPr="0057689D" w:rsidRDefault="005F4B61" w:rsidP="00651D1C">
            <w:pPr>
              <w:suppressAutoHyphens w:val="0"/>
              <w:jc w:val="center"/>
              <w:rPr>
                <w:rFonts w:cs="Arial"/>
              </w:rPr>
            </w:pPr>
          </w:p>
        </w:tc>
      </w:tr>
      <w:tr w:rsidR="00CC4B2C" w:rsidRPr="00EB0DB3" w:rsidTr="00ED1832">
        <w:trPr>
          <w:cantSplit/>
          <w:trHeight w:val="3233"/>
        </w:trPr>
        <w:tc>
          <w:tcPr>
            <w:tcW w:w="7792" w:type="dxa"/>
            <w:shd w:val="clear" w:color="auto" w:fill="auto"/>
          </w:tcPr>
          <w:p w:rsidR="00CC4B2C" w:rsidRPr="0057689D" w:rsidRDefault="00C63201" w:rsidP="00651D1C">
            <w:pPr>
              <w:suppressAutoHyphens w:val="0"/>
              <w:jc w:val="center"/>
              <w:rPr>
                <w:rFonts w:cs="Arial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4810760" cy="3220085"/>
                  <wp:effectExtent l="0" t="0" r="8890" b="0"/>
                  <wp:docPr id="2048" name="Image 20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0760" cy="322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shd w:val="clear" w:color="auto" w:fill="auto"/>
          </w:tcPr>
          <w:p w:rsidR="005F4B61" w:rsidRPr="0057689D" w:rsidRDefault="001A18E8" w:rsidP="003A65B4">
            <w:pPr>
              <w:suppressAutoHyphens w:val="0"/>
              <w:jc w:val="center"/>
              <w:rPr>
                <w:rFonts w:cs="Arial"/>
              </w:rPr>
            </w:pPr>
            <w:r w:rsidRPr="001A18E8">
              <w:rPr>
                <w:rFonts w:cs="Arial"/>
                <w:noProof/>
                <w:lang w:eastAsia="fr-FR"/>
              </w:rPr>
              <w:drawing>
                <wp:inline distT="0" distB="0" distL="0" distR="0">
                  <wp:extent cx="4505325" cy="2990850"/>
                  <wp:effectExtent l="0" t="0" r="9525" b="0"/>
                  <wp:docPr id="9220" name="Image 5" descr="P:\BTS EPC-CONFIDENTIEL-sujet E4-2020\BOITE DE CONDITIONNEMENT SANS ATTACHE\Boite_sans_attache\rapport_2\boite_de_conditionnement_ele_15_etude_(2pts_en_bout)\boite_de_conditionnement_ele_15_etude_(2pts_en_bout)Orientation_en_peau_image.gif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EEBE3D3-7075-4709-8336-ADDD83366FC6}"/>
                      </a:ext>
                    </a:extLst>
                  </wp:docPr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20" name="Image 5" descr="P:\BTS EPC-CONFIDENTIEL-sujet E4-2020\BOITE DE CONDITIONNEMENT SANS ATTACHE\Boite_sans_attache\rapport_2\boite_de_conditionnement_ele_15_etude_(2pts_en_bout)\boite_de_conditionnement_ele_15_etude_(2pts_en_bout)Orientation_en_peau_image.gif">
                            <a:extLst>
                              <a:ext uri="{FF2B5EF4-FFF2-40B4-BE49-F238E27FC236}">
                                <a16:creationId xmlns:a16="http://schemas.microsoft.com/office/drawing/2014/main" id="{0EEBE3D3-7075-4709-8336-ADDD83366FC6}"/>
                              </a:ext>
                            </a:extLst>
                          </pic:cNvPr>
                          <pic:cNvPicPr>
                            <a:picLocks noChangeArrowheads="1"/>
                          </pic:cNvPicPr>
                        </pic:nvPicPr>
                        <pic:blipFill>
                          <a:blip r:embed="rId57" r:link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5325" cy="299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02E3E" w:rsidRDefault="00B02E3E">
      <w:pPr>
        <w:suppressAutoHyphens w:val="0"/>
        <w:rPr>
          <w:szCs w:val="22"/>
          <w:u w:val="single"/>
        </w:rPr>
        <w:sectPr w:rsidR="00B02E3E" w:rsidSect="00665FD6">
          <w:footnotePr>
            <w:pos w:val="beneathText"/>
          </w:footnotePr>
          <w:pgSz w:w="16838" w:h="23811" w:code="8"/>
          <w:pgMar w:top="1134" w:right="851" w:bottom="1418" w:left="851" w:header="720" w:footer="709" w:gutter="0"/>
          <w:cols w:space="720"/>
          <w:docGrid w:linePitch="360"/>
        </w:sectPr>
      </w:pPr>
    </w:p>
    <w:p w:rsidR="00D12035" w:rsidRDefault="1E20C28F" w:rsidP="1E20C28F">
      <w:pPr>
        <w:shd w:val="clear" w:color="auto" w:fill="595959" w:themeFill="text1" w:themeFillTint="A6"/>
        <w:jc w:val="center"/>
        <w:rPr>
          <w:b/>
          <w:bCs/>
        </w:rPr>
      </w:pPr>
      <w:r w:rsidRPr="1E20C28F">
        <w:rPr>
          <w:b/>
          <w:bCs/>
          <w:color w:val="FFFFFF" w:themeColor="background1"/>
        </w:rPr>
        <w:lastRenderedPageBreak/>
        <w:t xml:space="preserve">DT12 : </w:t>
      </w:r>
      <w:r w:rsidR="006D747A">
        <w:rPr>
          <w:b/>
          <w:bCs/>
          <w:color w:val="FFFFFF" w:themeColor="background1"/>
        </w:rPr>
        <w:t>d</w:t>
      </w:r>
      <w:r w:rsidRPr="1E20C28F">
        <w:rPr>
          <w:b/>
          <w:bCs/>
          <w:color w:val="FFFFFF" w:themeColor="background1"/>
        </w:rPr>
        <w:t>onnées économiques</w:t>
      </w:r>
      <w:r w:rsidR="00E709CA">
        <w:rPr>
          <w:b/>
          <w:bCs/>
          <w:color w:val="FFFFFF" w:themeColor="background1"/>
        </w:rPr>
        <w:t xml:space="preserve"> </w:t>
      </w:r>
      <w:r w:rsidRPr="1E20C28F">
        <w:rPr>
          <w:b/>
          <w:bCs/>
          <w:color w:val="FFFFFF" w:themeColor="background1"/>
        </w:rPr>
        <w:t>de la boîte de rangement nouvelle version</w:t>
      </w:r>
    </w:p>
    <w:p w:rsidR="00591245" w:rsidRDefault="00591245" w:rsidP="00B12A47">
      <w:pPr>
        <w:rPr>
          <w:rFonts w:cs="Arial"/>
        </w:rPr>
      </w:pPr>
    </w:p>
    <w:p w:rsidR="00591245" w:rsidRDefault="00D60942" w:rsidP="00B12A47">
      <w:pPr>
        <w:rPr>
          <w:rFonts w:cs="Arial"/>
        </w:rPr>
      </w:pPr>
      <w:r>
        <w:rPr>
          <w:rFonts w:cs="Arial"/>
        </w:rPr>
        <w:t xml:space="preserve">Objectif : </w:t>
      </w:r>
      <w:r w:rsidR="00591245">
        <w:rPr>
          <w:rFonts w:cs="Arial"/>
        </w:rPr>
        <w:t>100 000 pièces / an pendant 5 ans</w:t>
      </w:r>
    </w:p>
    <w:p w:rsidR="00591245" w:rsidRDefault="00591245" w:rsidP="00B12A47">
      <w:pPr>
        <w:rPr>
          <w:rFonts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591245" w:rsidTr="00591245">
        <w:trPr>
          <w:trHeight w:val="340"/>
        </w:trPr>
        <w:tc>
          <w:tcPr>
            <w:tcW w:w="10195" w:type="dxa"/>
            <w:shd w:val="clear" w:color="auto" w:fill="D9D9D9" w:themeFill="background1" w:themeFillShade="D9"/>
            <w:vAlign w:val="center"/>
          </w:tcPr>
          <w:p w:rsidR="00591245" w:rsidRPr="00591245" w:rsidRDefault="00591245" w:rsidP="00EC688E">
            <w:pPr>
              <w:suppressAutoHyphens w:val="0"/>
              <w:jc w:val="center"/>
              <w:rPr>
                <w:rFonts w:cs="Arial"/>
                <w:b/>
              </w:rPr>
            </w:pPr>
            <w:r w:rsidRPr="00591245">
              <w:rPr>
                <w:rFonts w:cs="Arial"/>
                <w:b/>
              </w:rPr>
              <w:t>Main d’œuvre :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Coût horaire main d’œuvre : 20</w:t>
            </w:r>
            <w:r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€/h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Décarottage automatique pour l’alimentation avec déchet (périphérique : trieur pièces)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591245" w:rsidRPr="00591245" w:rsidRDefault="00591245" w:rsidP="00EC688E">
            <w:pPr>
              <w:suppressAutoHyphens w:val="0"/>
              <w:jc w:val="center"/>
              <w:rPr>
                <w:rFonts w:cs="Arial"/>
                <w:b/>
              </w:rPr>
            </w:pPr>
            <w:r w:rsidRPr="00591245">
              <w:rPr>
                <w:rFonts w:cs="Arial"/>
                <w:b/>
              </w:rPr>
              <w:t>Machine :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tcBorders>
              <w:bottom w:val="single" w:sz="4" w:space="0" w:color="auto"/>
            </w:tcBorders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Coût horaire machine : 30</w:t>
            </w:r>
            <w:r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€/h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591245" w:rsidRPr="00591245" w:rsidRDefault="00591245" w:rsidP="00EC688E">
            <w:pPr>
              <w:suppressAutoHyphens w:val="0"/>
              <w:jc w:val="center"/>
              <w:rPr>
                <w:rFonts w:cs="Arial"/>
                <w:b/>
              </w:rPr>
            </w:pPr>
          </w:p>
        </w:tc>
      </w:tr>
      <w:tr w:rsidR="00591245" w:rsidTr="00591245">
        <w:trPr>
          <w:trHeight w:val="340"/>
        </w:trPr>
        <w:tc>
          <w:tcPr>
            <w:tcW w:w="10195" w:type="dxa"/>
            <w:tcBorders>
              <w:top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591245" w:rsidRPr="00591245" w:rsidRDefault="00591245" w:rsidP="00EC688E">
            <w:pPr>
              <w:suppressAutoHyphens w:val="0"/>
              <w:jc w:val="center"/>
              <w:rPr>
                <w:rFonts w:cs="Arial"/>
                <w:b/>
              </w:rPr>
            </w:pPr>
            <w:r w:rsidRPr="00591245">
              <w:rPr>
                <w:rFonts w:cs="Arial"/>
                <w:b/>
              </w:rPr>
              <w:t>Production avec déchet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Temps de cycle = 35 secondes (4 empreintes) avec le moule à alimentation avec déchet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shd w:val="clear" w:color="auto" w:fill="D9D9D9" w:themeFill="background1" w:themeFillShade="D9"/>
            <w:vAlign w:val="center"/>
          </w:tcPr>
          <w:p w:rsidR="00591245" w:rsidRDefault="00591245" w:rsidP="00EC688E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Matière :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Pièce : 24,48 g (pour une empreinte)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tcBorders>
              <w:bottom w:val="single" w:sz="4" w:space="0" w:color="auto"/>
            </w:tcBorders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Canal d’alimentation carotte froide : 22 g</w:t>
            </w:r>
            <w:r w:rsidR="00051F7A">
              <w:rPr>
                <w:rFonts w:cs="Arial"/>
              </w:rPr>
              <w:t xml:space="preserve"> par moulée</w:t>
            </w:r>
          </w:p>
        </w:tc>
      </w:tr>
      <w:tr w:rsidR="00591245" w:rsidTr="00591245">
        <w:trPr>
          <w:trHeight w:val="340"/>
        </w:trPr>
        <w:tc>
          <w:tcPr>
            <w:tcW w:w="10195" w:type="dxa"/>
            <w:tcBorders>
              <w:bottom w:val="single" w:sz="4" w:space="0" w:color="auto"/>
            </w:tcBorders>
            <w:vAlign w:val="center"/>
          </w:tcPr>
          <w:p w:rsidR="00591245" w:rsidRDefault="00591245" w:rsidP="00EC688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Coût matière : 1,50 €/kg</w:t>
            </w:r>
          </w:p>
        </w:tc>
      </w:tr>
      <w:tr w:rsidR="00591245" w:rsidTr="00591245">
        <w:trPr>
          <w:trHeight w:val="118"/>
        </w:trPr>
        <w:tc>
          <w:tcPr>
            <w:tcW w:w="1019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591245" w:rsidRPr="00591245" w:rsidRDefault="00591245" w:rsidP="00591245">
            <w:pPr>
              <w:suppressAutoHyphens w:val="0"/>
              <w:jc w:val="center"/>
              <w:rPr>
                <w:rFonts w:cs="Arial"/>
                <w:b/>
              </w:rPr>
            </w:pPr>
          </w:p>
        </w:tc>
      </w:tr>
      <w:tr w:rsidR="00476A16" w:rsidTr="00591245">
        <w:trPr>
          <w:trHeight w:val="340"/>
        </w:trPr>
        <w:tc>
          <w:tcPr>
            <w:tcW w:w="10195" w:type="dxa"/>
            <w:tcBorders>
              <w:top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476A16" w:rsidRPr="00591245" w:rsidRDefault="1E20C28F" w:rsidP="00591245">
            <w:pPr>
              <w:suppressAutoHyphens w:val="0"/>
              <w:jc w:val="center"/>
              <w:rPr>
                <w:rFonts w:cs="Arial"/>
                <w:b/>
              </w:rPr>
            </w:pPr>
            <w:r w:rsidRPr="00591245">
              <w:rPr>
                <w:rFonts w:cs="Arial"/>
                <w:b/>
              </w:rPr>
              <w:t>Production </w:t>
            </w:r>
            <w:r w:rsidR="00591245" w:rsidRPr="00591245">
              <w:rPr>
                <w:rFonts w:cs="Arial"/>
                <w:b/>
              </w:rPr>
              <w:t>sans déchet</w:t>
            </w:r>
          </w:p>
        </w:tc>
      </w:tr>
      <w:tr w:rsidR="00476A16" w:rsidTr="00591245">
        <w:trPr>
          <w:trHeight w:val="340"/>
        </w:trPr>
        <w:tc>
          <w:tcPr>
            <w:tcW w:w="10195" w:type="dxa"/>
            <w:vAlign w:val="center"/>
          </w:tcPr>
          <w:p w:rsidR="00476A16" w:rsidRDefault="1E20C28F" w:rsidP="00591245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Temps de cycle = 22 secondes (4 empreintes) avec le moule à canaux chauds</w:t>
            </w:r>
          </w:p>
        </w:tc>
      </w:tr>
      <w:tr w:rsidR="00476A16" w:rsidTr="00591245">
        <w:trPr>
          <w:trHeight w:val="340"/>
        </w:trPr>
        <w:tc>
          <w:tcPr>
            <w:tcW w:w="10195" w:type="dxa"/>
            <w:shd w:val="clear" w:color="auto" w:fill="D9D9D9" w:themeFill="background1" w:themeFillShade="D9"/>
            <w:vAlign w:val="center"/>
          </w:tcPr>
          <w:p w:rsidR="00476A16" w:rsidRDefault="1E20C28F" w:rsidP="00591245">
            <w:pPr>
              <w:suppressAutoHyphens w:val="0"/>
              <w:jc w:val="center"/>
              <w:rPr>
                <w:rFonts w:cs="Arial"/>
              </w:rPr>
            </w:pPr>
            <w:r w:rsidRPr="1E20C28F">
              <w:rPr>
                <w:rFonts w:cs="Arial"/>
              </w:rPr>
              <w:t>Matière :</w:t>
            </w:r>
          </w:p>
        </w:tc>
      </w:tr>
      <w:tr w:rsidR="00476A16" w:rsidTr="00591245">
        <w:trPr>
          <w:trHeight w:val="340"/>
        </w:trPr>
        <w:tc>
          <w:tcPr>
            <w:tcW w:w="10195" w:type="dxa"/>
            <w:vAlign w:val="center"/>
          </w:tcPr>
          <w:p w:rsidR="00476A16" w:rsidRDefault="1E20C28F" w:rsidP="00591245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Pièce : 24,48 g (pour une empreinte)</w:t>
            </w:r>
          </w:p>
        </w:tc>
      </w:tr>
      <w:tr w:rsidR="005B6846" w:rsidTr="00591245">
        <w:trPr>
          <w:trHeight w:val="340"/>
        </w:trPr>
        <w:tc>
          <w:tcPr>
            <w:tcW w:w="10195" w:type="dxa"/>
            <w:vAlign w:val="center"/>
          </w:tcPr>
          <w:p w:rsidR="005B6846" w:rsidRDefault="1E20C28F" w:rsidP="0097555E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Canal d’alimentation canaux chauds : 10</w:t>
            </w:r>
            <w:r w:rsidR="0095774B">
              <w:rPr>
                <w:rFonts w:cs="Arial"/>
              </w:rPr>
              <w:t xml:space="preserve"> </w:t>
            </w:r>
            <w:r w:rsidRPr="1E20C28F">
              <w:rPr>
                <w:rFonts w:cs="Arial"/>
              </w:rPr>
              <w:t>g</w:t>
            </w:r>
            <w:r w:rsidR="00D60942">
              <w:rPr>
                <w:rFonts w:cs="Arial"/>
              </w:rPr>
              <w:t xml:space="preserve"> (</w:t>
            </w:r>
            <w:r w:rsidR="0097555E">
              <w:rPr>
                <w:rFonts w:cs="Arial"/>
              </w:rPr>
              <w:t>mini</w:t>
            </w:r>
            <w:r w:rsidR="00D60942">
              <w:rPr>
                <w:rFonts w:cs="Arial"/>
              </w:rPr>
              <w:t xml:space="preserve"> carotte</w:t>
            </w:r>
            <w:r w:rsidR="00051F7A">
              <w:rPr>
                <w:rFonts w:cs="Arial"/>
              </w:rPr>
              <w:t xml:space="preserve"> par moulée</w:t>
            </w:r>
            <w:r w:rsidR="0050090E">
              <w:rPr>
                <w:rFonts w:cs="Arial"/>
              </w:rPr>
              <w:t>, non recyclée</w:t>
            </w:r>
            <w:r w:rsidR="00D60942">
              <w:rPr>
                <w:rFonts w:cs="Arial"/>
              </w:rPr>
              <w:t>)</w:t>
            </w:r>
          </w:p>
        </w:tc>
      </w:tr>
      <w:tr w:rsidR="00AE2621" w:rsidTr="00E007D3">
        <w:trPr>
          <w:trHeight w:val="340"/>
        </w:trPr>
        <w:tc>
          <w:tcPr>
            <w:tcW w:w="10195" w:type="dxa"/>
            <w:vAlign w:val="center"/>
          </w:tcPr>
          <w:p w:rsidR="00AE2621" w:rsidRDefault="00AE2621" w:rsidP="00E007D3">
            <w:pPr>
              <w:suppressAutoHyphens w:val="0"/>
              <w:rPr>
                <w:rFonts w:cs="Arial"/>
              </w:rPr>
            </w:pPr>
            <w:r w:rsidRPr="1E20C28F">
              <w:rPr>
                <w:rFonts w:cs="Arial"/>
              </w:rPr>
              <w:t>Coût matière : 1,50 €/kg</w:t>
            </w:r>
          </w:p>
        </w:tc>
      </w:tr>
      <w:tr w:rsidR="00F31AFD" w:rsidTr="00591245">
        <w:trPr>
          <w:trHeight w:val="340"/>
        </w:trPr>
        <w:tc>
          <w:tcPr>
            <w:tcW w:w="10195" w:type="dxa"/>
            <w:vAlign w:val="center"/>
          </w:tcPr>
          <w:p w:rsidR="00F31AFD" w:rsidRDefault="00AE2621" w:rsidP="00591245">
            <w:pPr>
              <w:suppressAutoHyphens w:val="0"/>
              <w:rPr>
                <w:rFonts w:cs="Arial"/>
              </w:rPr>
            </w:pPr>
            <w:r>
              <w:rPr>
                <w:rFonts w:cs="Arial"/>
              </w:rPr>
              <w:t xml:space="preserve">Optimisation du temps </w:t>
            </w:r>
            <w:r w:rsidR="00E709CA">
              <w:rPr>
                <w:rFonts w:cs="Arial"/>
              </w:rPr>
              <w:t>de</w:t>
            </w:r>
            <w:r>
              <w:rPr>
                <w:rFonts w:cs="Arial"/>
              </w:rPr>
              <w:t xml:space="preserve"> l’éjection et de l’ouverture et fermeture de la boite par rapport à la version alimentation avec déchets : gain 13 secondes</w:t>
            </w:r>
          </w:p>
        </w:tc>
      </w:tr>
    </w:tbl>
    <w:p w:rsidR="00591245" w:rsidRDefault="00591245" w:rsidP="00EA34CF">
      <w:pPr>
        <w:rPr>
          <w:rFonts w:cs="Arial"/>
        </w:rPr>
      </w:pPr>
    </w:p>
    <w:p w:rsidR="00EA34CF" w:rsidRDefault="00CC2753" w:rsidP="00EA34CF">
      <w:pPr>
        <w:rPr>
          <w:rFonts w:cs="Arial"/>
        </w:rPr>
      </w:pPr>
      <w:r>
        <w:rPr>
          <w:rFonts w:cs="Arial"/>
          <w:noProof/>
          <w:lang w:eastAsia="fr-FR"/>
        </w:rPr>
        <w:pict>
          <v:group id="Groupe 238" o:spid="_x0000_s1112" style="position:absolute;left:0;text-align:left;margin-left:89.45pt;margin-top:6.45pt;width:286.7pt;height:222.05pt;z-index:251941376" coordsize="36409,28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">
            <v:shape id="Zone de texte 2064" o:spid="_x0000_s1113" type="#_x0000_t202" style="position:absolute;left:2381;top:17907;width:9025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" fillcolor="white [3201]" stroked="f" strokeweight=".5pt">
              <v:textbox>
                <w:txbxContent>
                  <w:p w:rsidR="00CC2753" w:rsidRDefault="00CC2753">
                    <w:r>
                      <w:t>Pièce</w:t>
                    </w:r>
                  </w:p>
                </w:txbxContent>
              </v:textbox>
            </v:shape>
            <v:shape id="Zone de texte 2065" o:spid="_x0000_s1114" type="#_x0000_t202" style="position:absolute;left:6000;top:24479;width:30409;height:37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" fillcolor="white [3201]" strokeweight=".5pt">
              <v:textbox>
                <w:txbxContent>
                  <w:p w:rsidR="00CC2753" w:rsidRDefault="00CC2753" w:rsidP="00600578">
                    <w:r>
                      <w:t>Canal chaud à la température d’injection</w:t>
                    </w:r>
                  </w:p>
                </w:txbxContent>
              </v:textbox>
            </v:shape>
            <v:shape id="Zone de texte 2066" o:spid="_x0000_s1115" type="#_x0000_t202" style="position:absolute;left:9144;width:20542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" fillcolor="white [3201]" strokeweight=".5pt">
              <v:textbox>
                <w:txbxContent>
                  <w:p w:rsidR="00CC2753" w:rsidRDefault="00CC2753" w:rsidP="00600578">
                    <w:r>
                      <w:t>Canal froid (mini carotte)</w:t>
                    </w:r>
                  </w:p>
                </w:txbxContent>
              </v:textbox>
            </v:shape>
            <v:oval id="Ellipse 2049" o:spid="_x0000_s1116" style="position:absolute;left:17526;top:13620;width:1900;height:2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" filled="f" strokecolor="black [1600]" strokeweight="1pt">
              <v:stroke joinstyle="miter"/>
            </v:oval>
            <v:rect id="Rectangle 2051" o:spid="_x0000_s1117" style="position:absolute;left:17621;top:10477;width:1714;height:78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" fillcolor="black [3213]" strokecolor="black [1600]" strokeweight="1pt"/>
            <v:rect id="Rectangle 2053" o:spid="_x0000_s1118" style="position:absolute;left:13716;top:18383;width:9144;height:17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" fillcolor="black [3213]" strokecolor="black [1600]" strokeweight="1pt"/>
            <v:rect id="Rectangle 2054" o:spid="_x0000_s1119" style="position:absolute;left:13716;top:8667;width:9144;height:17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" fillcolor="black [3213]" strokecolor="black [1600]" strokeweight="1pt"/>
            <v:oval id="Ellipse 2055" o:spid="_x0000_s1120" style="position:absolute;left:11620;top:7905;width:2138;height:3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" filled="f" strokecolor="#1f3763 [1604]" strokeweight="3pt">
              <v:stroke joinstyle="miter"/>
            </v:oval>
            <v:oval id="Ellipse 2067" o:spid="_x0000_s1121" style="position:absolute;left:11525;top:17526;width:2133;height:30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" filled="f" strokecolor="#1f3763 [1604]" strokeweight="3pt">
              <v:stroke joinstyle="miter"/>
            </v:oval>
            <v:oval id="Ellipse 2072" o:spid="_x0000_s1122" style="position:absolute;left:22669;top:17716;width:2134;height:30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" filled="f" strokecolor="#1f3763 [1604]" strokeweight="3pt">
              <v:stroke joinstyle="miter"/>
            </v:oval>
            <v:oval id="Ellipse 2073" o:spid="_x0000_s1123" style="position:absolute;left:22764;top:8191;width:2138;height:30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" filled="f" strokecolor="#1f3763 [1604]" strokeweight="3pt">
              <v:stroke joinstyle="miter"/>
            </v:oval>
            <v:rect id="Rectangle 2077" o:spid="_x0000_s1124" style="position:absolute;left:95;top:6381;width:11392;height:55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" filled="f" strokecolor="black [3213]" strokeweight="4.5pt"/>
            <v:rect id="Rectangle 197" o:spid="_x0000_s1125" style="position:absolute;top:16478;width:11391;height:55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" filled="f" strokecolor="black [3213]" strokeweight="4.5pt"/>
            <v:rect id="Rectangle 198" o:spid="_x0000_s1126" style="position:absolute;left:24860;top:16573;width:11396;height:55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" filled="f" strokecolor="black [3213]" strokeweight="4.5pt"/>
            <v:rect id="Rectangle 199" o:spid="_x0000_s1127" style="position:absolute;left:24860;top:7334;width:11396;height:55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" filled="f" strokecolor="black [3213]" strokeweight="4.5pt"/>
            <v:shape id="Connecteur droit avec flèche 221" o:spid="_x0000_s1128" type="#_x0000_t32" style="position:absolute;left:16764;top:19526;width:1425;height:522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" strokecolor="black [3200]" strokeweight=".5pt">
              <v:stroke endarrow="block" joinstyle="miter"/>
            </v:shape>
            <v:shape id="Zone de texte 222" o:spid="_x0000_s1129" type="#_x0000_t202" style="position:absolute;left:1619;top:7810;width:9025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" fillcolor="white [3201]" stroked="f" strokeweight=".5pt">
              <v:textbox>
                <w:txbxContent>
                  <w:p w:rsidR="00CC2753" w:rsidRDefault="00CC2753" w:rsidP="004B3B3C">
                    <w:r>
                      <w:t>Pièce</w:t>
                    </w:r>
                  </w:p>
                </w:txbxContent>
              </v:textbox>
            </v:shape>
            <v:shape id="Zone de texte 223" o:spid="_x0000_s1130" type="#_x0000_t202" style="position:absolute;left:26955;top:8096;width:9026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" fillcolor="white [3201]" stroked="f" strokeweight=".5pt">
              <v:textbox>
                <w:txbxContent>
                  <w:p w:rsidR="00CC2753" w:rsidRDefault="00CC2753" w:rsidP="004B3B3C">
                    <w:r>
                      <w:t>Pièce</w:t>
                    </w:r>
                  </w:p>
                </w:txbxContent>
              </v:textbox>
            </v:shape>
            <v:shape id="Zone de texte 233" o:spid="_x0000_s1131" type="#_x0000_t202" style="position:absolute;left:26765;top:17907;width:9025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" fillcolor="white [3201]" stroked="f" strokeweight=".5pt">
              <v:textbox>
                <w:txbxContent>
                  <w:p w:rsidR="00CC2753" w:rsidRDefault="00CC2753" w:rsidP="004B3B3C">
                    <w:r>
                      <w:t>Pièce</w:t>
                    </w:r>
                  </w:p>
                </w:txbxContent>
              </v:textbox>
            </v:shape>
            <v:shape id="Connecteur droit avec flèche 234" o:spid="_x0000_s1132" type="#_x0000_t32" style="position:absolute;left:12858;top:2952;width:2096;height:50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" strokecolor="#4472c4 [3204]" strokeweight=".5pt">
              <v:stroke endarrow="block" joinstyle="miter"/>
            </v:shape>
            <v:shape id="Connecteur droit avec flèche 235" o:spid="_x0000_s1133" type="#_x0000_t32" style="position:absolute;left:13239;top:3048;width:2794;height:1466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" strokecolor="#4472c4 [3204]" strokeweight=".5pt">
              <v:stroke endarrow="block" joinstyle="miter"/>
            </v:shape>
            <v:shape id="Connecteur droit avec flèche 236" o:spid="_x0000_s1134" type="#_x0000_t32" style="position:absolute;left:19907;top:2952;width:3429;height:151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" strokecolor="#4472c4 [3204]" strokeweight=".5pt">
              <v:stroke endarrow="block" joinstyle="miter"/>
            </v:shape>
            <v:shape id="Connecteur droit avec flèche 237" o:spid="_x0000_s1135" type="#_x0000_t32" style="position:absolute;left:22479;top:3143;width:1143;height:48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" strokecolor="#4472c4 [3204]" strokeweight=".5pt">
              <v:stroke endarrow="block" joinstyle="miter"/>
            </v:shape>
          </v:group>
        </w:pict>
      </w:r>
      <w:r>
        <w:rPr>
          <w:rFonts w:cs="Arial"/>
          <w:noProof/>
          <w:lang w:eastAsia="fr-FR"/>
        </w:rPr>
        <w:pict>
          <v:shape id="Zone de texte 41" o:spid="_x0000_s1136" type="#_x0000_t202" style="position:absolute;left:0;text-align:left;margin-left:0;margin-top:241.15pt;width:122.7pt;height:23.8pt;z-index:2518440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" fillcolor="white [3201]" stroked="f" strokeweight=".5pt">
            <v:textbox>
              <w:txbxContent>
                <w:p w:rsidR="00CC2753" w:rsidRDefault="00CC2753">
                  <w:r>
                    <w:t>Schéma d’exemple</w:t>
                  </w:r>
                </w:p>
              </w:txbxContent>
            </v:textbox>
            <w10:wrap anchorx="margin"/>
          </v:shape>
        </w:pict>
      </w:r>
      <w:r>
        <w:rPr>
          <w:rFonts w:cs="Arial"/>
          <w:noProof/>
          <w:lang w:eastAsia="fr-FR"/>
        </w:rPr>
        <w:pict>
          <v:shape id="Zone de texte 10266" o:spid="_x0000_s1137" type="#_x0000_t202" style="position:absolute;left:0;text-align:left;margin-left:81.45pt;margin-top:497pt;width:342.6pt;height:210.6pt;z-index:251742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" fillcolor="white [3201]" stroked="f" strokeweight=".5pt">
            <v:textbox>
              <w:txbxContent>
                <w:p w:rsidR="00CC2753" w:rsidRPr="00BE17E1" w:rsidRDefault="00CC2753" w:rsidP="00600578">
                  <w:pPr>
                    <w:jc w:val="center"/>
                  </w:pPr>
                </w:p>
              </w:txbxContent>
            </v:textbox>
            <w10:wrap anchory="page"/>
          </v:shape>
        </w:pict>
      </w:r>
    </w:p>
    <w:p w:rsidR="00164C70" w:rsidRPr="00EA34CF" w:rsidRDefault="00164C70" w:rsidP="00EA34CF">
      <w:pPr>
        <w:rPr>
          <w:rFonts w:cs="Arial"/>
        </w:rPr>
        <w:sectPr w:rsidR="00164C70" w:rsidRPr="00EA34CF" w:rsidSect="00665FD6">
          <w:footnotePr>
            <w:pos w:val="beneathText"/>
          </w:footnotePr>
          <w:pgSz w:w="11907" w:h="16840" w:code="9"/>
          <w:pgMar w:top="1134" w:right="851" w:bottom="1418" w:left="851" w:header="720" w:footer="709" w:gutter="0"/>
          <w:cols w:space="720"/>
          <w:docGrid w:linePitch="360"/>
        </w:sect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Default="00B46508" w:rsidP="00B46508">
      <w:pPr>
        <w:jc w:val="right"/>
        <w:rPr>
          <w:sz w:val="56"/>
          <w:szCs w:val="56"/>
        </w:rPr>
      </w:pPr>
    </w:p>
    <w:p w:rsidR="00B46508" w:rsidRPr="005F50E6" w:rsidRDefault="00B46508" w:rsidP="00B46508">
      <w:pPr>
        <w:jc w:val="right"/>
        <w:rPr>
          <w:b/>
          <w:sz w:val="56"/>
          <w:szCs w:val="56"/>
        </w:rPr>
      </w:pPr>
      <w:r w:rsidRPr="005F50E6">
        <w:rPr>
          <w:b/>
          <w:sz w:val="56"/>
          <w:szCs w:val="56"/>
        </w:rPr>
        <w:t>DOSSIER QUESTIONNEMENT</w:t>
      </w:r>
    </w:p>
    <w:p w:rsidR="00B46508" w:rsidRDefault="00B46508" w:rsidP="00B46508">
      <w:pPr>
        <w:jc w:val="right"/>
        <w:rPr>
          <w:b/>
          <w:sz w:val="56"/>
          <w:szCs w:val="56"/>
        </w:rPr>
      </w:pPr>
    </w:p>
    <w:p w:rsidR="0027226A" w:rsidRPr="0027226A" w:rsidRDefault="0027226A" w:rsidP="0027226A">
      <w:pPr>
        <w:tabs>
          <w:tab w:val="left" w:pos="18252"/>
        </w:tabs>
        <w:rPr>
          <w:sz w:val="56"/>
          <w:szCs w:val="56"/>
        </w:rPr>
        <w:sectPr w:rsidR="0027226A" w:rsidRPr="0027226A" w:rsidSect="00665FD6">
          <w:headerReference w:type="default" r:id="rId59"/>
          <w:footerReference w:type="default" r:id="rId60"/>
          <w:footnotePr>
            <w:pos w:val="beneathText"/>
          </w:footnotePr>
          <w:pgSz w:w="23811" w:h="16838" w:orient="landscape" w:code="8"/>
          <w:pgMar w:top="851" w:right="1134" w:bottom="851" w:left="1418" w:header="720" w:footer="709" w:gutter="0"/>
          <w:cols w:space="720"/>
          <w:docGrid w:linePitch="360"/>
        </w:sectPr>
      </w:pPr>
      <w:r>
        <w:rPr>
          <w:sz w:val="56"/>
          <w:szCs w:val="56"/>
        </w:rPr>
        <w:tab/>
      </w:r>
    </w:p>
    <w:p w:rsidR="0097555E" w:rsidRDefault="0097555E" w:rsidP="007302C7">
      <w:r>
        <w:lastRenderedPageBreak/>
        <w:t>L’attache</w:t>
      </w:r>
      <w:r w:rsidR="1E20C28F">
        <w:t xml:space="preserve"> ceinture</w:t>
      </w:r>
      <w:r w:rsidR="00536145">
        <w:t xml:space="preserve"> </w:t>
      </w:r>
      <w:r>
        <w:t>mou</w:t>
      </w:r>
      <w:r w:rsidR="00155998">
        <w:t>lée sur la boite actuelle entrai</w:t>
      </w:r>
      <w:r>
        <w:t xml:space="preserve">ne par sa fragilité de nombreux retours clients, et par sa complexité de moulage des </w:t>
      </w:r>
      <w:r w:rsidR="00536145">
        <w:t>coûts de maintenance importants</w:t>
      </w:r>
      <w:r w:rsidR="003B7F3D">
        <w:t xml:space="preserve"> </w:t>
      </w:r>
      <w:r>
        <w:t>sur l’outillage.</w:t>
      </w:r>
    </w:p>
    <w:p w:rsidR="007302C7" w:rsidRDefault="0097555E" w:rsidP="007302C7">
      <w:pPr>
        <w:rPr>
          <w:bCs/>
          <w:szCs w:val="22"/>
        </w:rPr>
      </w:pPr>
      <w:r>
        <w:t>Pour remédier à ces défauts,</w:t>
      </w:r>
      <w:r w:rsidR="1E20C28F">
        <w:t xml:space="preserve"> le </w:t>
      </w:r>
      <w:r w:rsidR="0027226A">
        <w:t>b</w:t>
      </w:r>
      <w:r w:rsidR="1E20C28F">
        <w:t xml:space="preserve">ureau d’études </w:t>
      </w:r>
      <w:r>
        <w:t>envisage d’</w:t>
      </w:r>
      <w:r w:rsidR="00536145">
        <w:t>étudier</w:t>
      </w:r>
      <w:r w:rsidR="1E20C28F">
        <w:t xml:space="preserve"> une </w:t>
      </w:r>
      <w:r>
        <w:t xml:space="preserve">nouvelle </w:t>
      </w:r>
      <w:r w:rsidR="1E20C28F">
        <w:t xml:space="preserve">boîte de conditionnement </w:t>
      </w:r>
      <w:r w:rsidR="00162474">
        <w:t>avec</w:t>
      </w:r>
      <w:r w:rsidR="1E20C28F">
        <w:t xml:space="preserve"> attache </w:t>
      </w:r>
      <w:r w:rsidR="00162474">
        <w:t xml:space="preserve">ceinture </w:t>
      </w:r>
      <w:r w:rsidR="1E20C28F">
        <w:t>amovible</w:t>
      </w:r>
      <w:r w:rsidR="003B7F3D">
        <w:t xml:space="preserve"> </w:t>
      </w:r>
      <w:r w:rsidR="00162474">
        <w:t>(par clipsage). Une</w:t>
      </w:r>
      <w:r w:rsidR="003B7F3D">
        <w:t xml:space="preserve"> nouvelle matière</w:t>
      </w:r>
      <w:r w:rsidR="00162474">
        <w:t xml:space="preserve"> est envisagée</w:t>
      </w:r>
      <w:r w:rsidR="003B7F3D">
        <w:t>.</w:t>
      </w:r>
    </w:p>
    <w:p w:rsidR="007302C7" w:rsidRDefault="00CC2753" w:rsidP="007302C7">
      <w:pPr>
        <w:jc w:val="center"/>
        <w:rPr>
          <w:bCs/>
          <w:szCs w:val="22"/>
        </w:rPr>
      </w:pPr>
      <w:r>
        <w:rPr>
          <w:noProof/>
          <w:lang w:eastAsia="fr-FR"/>
        </w:rPr>
        <w:pict>
          <v:shape id="Connecteur droit avec flèche 296" o:spid="_x0000_s1202" type="#_x0000_t32" style="position:absolute;left:0;text-align:left;margin-left:16.25pt;margin-top:123.5pt;width:64.8pt;height:34.8pt;flip:y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" strokecolor="black [3213]" strokeweight="1.5pt">
            <v:stroke endarrow="block" joinstyle="miter"/>
          </v:shape>
        </w:pict>
      </w:r>
      <w:r>
        <w:rPr>
          <w:noProof/>
          <w:lang w:eastAsia="fr-FR"/>
        </w:rPr>
        <w:pict>
          <v:shape id="Zone de texte 295" o:spid="_x0000_s1138" type="#_x0000_t202" style="position:absolute;left:0;text-align:left;margin-left:0;margin-top:158.9pt;width:121.2pt;height:26.4pt;z-index:2516352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" fillcolor="white [3201]" strokeweight=".5pt">
            <v:textbox>
              <w:txbxContent>
                <w:p w:rsidR="00CC2753" w:rsidRDefault="00CC2753" w:rsidP="007302C7">
                  <w:r>
                    <w:t>Boîte de rangement</w:t>
                  </w:r>
                </w:p>
              </w:txbxContent>
            </v:textbox>
            <w10:wrap anchorx="margin"/>
          </v:shape>
        </w:pict>
      </w:r>
      <w:r w:rsidR="007302C7">
        <w:rPr>
          <w:noProof/>
          <w:lang w:eastAsia="fr-FR"/>
        </w:rPr>
        <w:drawing>
          <wp:inline distT="0" distB="0" distL="0" distR="0">
            <wp:extent cx="5123367" cy="2318443"/>
            <wp:effectExtent l="0" t="0" r="1270" b="571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6453" cy="2324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02C7" w:rsidRDefault="007302C7" w:rsidP="007302C7">
      <w:pPr>
        <w:rPr>
          <w:bCs/>
          <w:szCs w:val="22"/>
        </w:rPr>
      </w:pPr>
    </w:p>
    <w:p w:rsidR="007302C7" w:rsidRPr="003B7F3D" w:rsidRDefault="1E20C28F" w:rsidP="007302C7">
      <w:pPr>
        <w:rPr>
          <w:bCs/>
          <w:szCs w:val="22"/>
        </w:rPr>
      </w:pPr>
      <w:r w:rsidRPr="003B7F3D">
        <w:t>Cette nouvelle version implique</w:t>
      </w:r>
      <w:r w:rsidR="003B7F3D" w:rsidRPr="003B7F3D">
        <w:t>rait</w:t>
      </w:r>
      <w:r w:rsidRPr="003B7F3D">
        <w:t xml:space="preserve"> deux nouveaux outillages, un pour l’attache ceinture et un pour la boîte de rangement nouvelle version. </w:t>
      </w:r>
    </w:p>
    <w:p w:rsidR="007302C7" w:rsidRDefault="0026266A" w:rsidP="007302C7">
      <w:r>
        <w:t>L</w:t>
      </w:r>
      <w:r w:rsidR="1E20C28F">
        <w:t xml:space="preserve">a société </w:t>
      </w:r>
      <w:r>
        <w:t>prévoi</w:t>
      </w:r>
      <w:r w:rsidR="00C10FD3">
        <w:t>t</w:t>
      </w:r>
      <w:r w:rsidR="1E20C28F">
        <w:t xml:space="preserve"> d’augmenter </w:t>
      </w:r>
      <w:r w:rsidR="0027226A">
        <w:t>s</w:t>
      </w:r>
      <w:r w:rsidR="1E20C28F">
        <w:t>es ventes</w:t>
      </w:r>
      <w:r>
        <w:t xml:space="preserve"> grâce à ce nouveau design</w:t>
      </w:r>
      <w:r w:rsidR="1E20C28F">
        <w:t xml:space="preserve"> </w:t>
      </w:r>
      <w:r>
        <w:t xml:space="preserve">et de produire </w:t>
      </w:r>
      <w:r w:rsidR="1E20C28F">
        <w:t>100</w:t>
      </w:r>
      <w:r w:rsidR="00E709CA">
        <w:t> 000 </w:t>
      </w:r>
      <w:r w:rsidR="1E20C28F">
        <w:t>pièces par</w:t>
      </w:r>
      <w:r>
        <w:t xml:space="preserve"> an au lieu de 75 000</w:t>
      </w:r>
      <w:r w:rsidR="1E20C28F">
        <w:t xml:space="preserve"> </w:t>
      </w:r>
      <w:r>
        <w:t>actuellement.</w:t>
      </w:r>
    </w:p>
    <w:p w:rsidR="003B7F3D" w:rsidRDefault="0026266A" w:rsidP="007302C7">
      <w:pPr>
        <w:rPr>
          <w:bCs/>
          <w:szCs w:val="22"/>
        </w:rPr>
      </w:pPr>
      <w:r>
        <w:rPr>
          <w:bCs/>
          <w:szCs w:val="22"/>
        </w:rPr>
        <w:t>Vous devez réaliser et analyser les nouveaux choix technologiques proposés et valider le changement</w:t>
      </w:r>
      <w:r w:rsidR="004F50D5">
        <w:rPr>
          <w:bCs/>
          <w:szCs w:val="22"/>
        </w:rPr>
        <w:t>.</w:t>
      </w:r>
    </w:p>
    <w:p w:rsidR="00E01C7C" w:rsidRPr="00E01C7C" w:rsidRDefault="00E01C7C" w:rsidP="00E01C7C"/>
    <w:p w:rsidR="007302C7" w:rsidRPr="0057689D" w:rsidRDefault="1E20C28F" w:rsidP="002B3373">
      <w:pPr>
        <w:shd w:val="clear" w:color="auto" w:fill="595959" w:themeFill="text1" w:themeFillTint="A6"/>
        <w:ind w:right="-285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t>É</w:t>
      </w:r>
      <w:r w:rsidR="00D9143D">
        <w:rPr>
          <w:b/>
          <w:bCs/>
          <w:color w:val="FFFFFF" w:themeColor="background1"/>
        </w:rPr>
        <w:t>tude</w:t>
      </w:r>
      <w:r w:rsidRPr="1E20C28F">
        <w:rPr>
          <w:b/>
          <w:bCs/>
          <w:color w:val="FFFFFF" w:themeColor="background1"/>
        </w:rPr>
        <w:t xml:space="preserve"> 1</w:t>
      </w:r>
      <w:r w:rsidR="00CC49E0">
        <w:rPr>
          <w:b/>
          <w:bCs/>
          <w:color w:val="FFFFFF" w:themeColor="background1"/>
        </w:rPr>
        <w:t> : c</w:t>
      </w:r>
      <w:r w:rsidRPr="1E20C28F">
        <w:rPr>
          <w:b/>
          <w:bCs/>
          <w:color w:val="FFFFFF" w:themeColor="background1"/>
        </w:rPr>
        <w:t xml:space="preserve">hoix matière + </w:t>
      </w:r>
      <w:r w:rsidR="00CC49E0">
        <w:rPr>
          <w:b/>
          <w:bCs/>
          <w:color w:val="FFFFFF" w:themeColor="background1"/>
        </w:rPr>
        <w:t>é</w:t>
      </w:r>
      <w:r w:rsidRPr="1E20C28F">
        <w:rPr>
          <w:b/>
          <w:bCs/>
          <w:color w:val="FFFFFF" w:themeColor="background1"/>
        </w:rPr>
        <w:t xml:space="preserve">tude de la moulabilité sur la boîte de rangement </w:t>
      </w:r>
      <w:r w:rsidR="005D31FB">
        <w:rPr>
          <w:b/>
          <w:bCs/>
          <w:color w:val="FFFFFF" w:themeColor="background1"/>
        </w:rPr>
        <w:t>p</w:t>
      </w:r>
      <w:r w:rsidRPr="1E20C28F">
        <w:rPr>
          <w:b/>
          <w:bCs/>
          <w:color w:val="FFFFFF" w:themeColor="background1"/>
        </w:rPr>
        <w:t>remière version</w:t>
      </w:r>
    </w:p>
    <w:p w:rsidR="002F3917" w:rsidRDefault="00E709CA" w:rsidP="002B3373">
      <w:pPr>
        <w:spacing w:before="120"/>
        <w:rPr>
          <w:b/>
        </w:rPr>
      </w:pPr>
      <w:r>
        <w:rPr>
          <w:b/>
        </w:rPr>
        <w:t>Une étude de</w:t>
      </w:r>
      <w:r w:rsidR="002F3917">
        <w:rPr>
          <w:b/>
        </w:rPr>
        <w:t xml:space="preserve"> retro ingénierie est réalisée </w:t>
      </w:r>
      <w:r w:rsidR="000E6881">
        <w:rPr>
          <w:b/>
        </w:rPr>
        <w:t xml:space="preserve">sur la boite de rangement première version </w:t>
      </w:r>
      <w:r w:rsidR="002F3917">
        <w:rPr>
          <w:b/>
        </w:rPr>
        <w:t xml:space="preserve">afin de valider la </w:t>
      </w:r>
      <w:r w:rsidR="000E6881">
        <w:rPr>
          <w:b/>
        </w:rPr>
        <w:t>possibilité</w:t>
      </w:r>
      <w:r w:rsidR="002F3917">
        <w:rPr>
          <w:b/>
        </w:rPr>
        <w:t xml:space="preserve"> de changer de matière et d</w:t>
      </w:r>
      <w:r w:rsidR="000E6881">
        <w:rPr>
          <w:b/>
        </w:rPr>
        <w:t>e mettre en évidence les problèmes de démoulage liés à l’outillage</w:t>
      </w:r>
    </w:p>
    <w:p w:rsidR="002F3917" w:rsidRDefault="002F3917" w:rsidP="000E6881">
      <w:pPr>
        <w:rPr>
          <w:b/>
        </w:rPr>
      </w:pPr>
    </w:p>
    <w:p w:rsidR="009E1FAF" w:rsidRDefault="000E6881" w:rsidP="000E6881">
      <w:pPr>
        <w:rPr>
          <w:b/>
          <w:bCs/>
        </w:rPr>
      </w:pPr>
      <w:r>
        <w:rPr>
          <w:b/>
          <w:bCs/>
        </w:rPr>
        <w:t>1.1 Analyser et d</w:t>
      </w:r>
      <w:r w:rsidR="1E20C28F" w:rsidRPr="007B51FE">
        <w:rPr>
          <w:b/>
          <w:bCs/>
        </w:rPr>
        <w:t xml:space="preserve">éterminer la référence de la </w:t>
      </w:r>
      <w:r>
        <w:rPr>
          <w:b/>
          <w:bCs/>
        </w:rPr>
        <w:t xml:space="preserve">nouvelle </w:t>
      </w:r>
      <w:r w:rsidR="1E20C28F" w:rsidRPr="007B51FE">
        <w:rPr>
          <w:b/>
          <w:bCs/>
        </w:rPr>
        <w:t>matière.</w:t>
      </w:r>
    </w:p>
    <w:p w:rsidR="005D096C" w:rsidRDefault="005D096C" w:rsidP="002F3917">
      <w:r w:rsidRPr="005D096C">
        <w:t>Répondre sur le document</w:t>
      </w:r>
      <w:r w:rsidRPr="007B51FE">
        <w:rPr>
          <w:b/>
        </w:rPr>
        <w:t xml:space="preserve"> DR1</w:t>
      </w:r>
    </w:p>
    <w:p w:rsidR="005607F8" w:rsidRDefault="000E6881" w:rsidP="005607F8">
      <w:bookmarkStart w:id="2" w:name="_Hlk17366637"/>
      <w:r>
        <w:t xml:space="preserve">A partir de </w:t>
      </w:r>
      <w:r w:rsidR="1E20C28F">
        <w:t xml:space="preserve">l’étude rhéologique du document </w:t>
      </w:r>
      <w:r w:rsidR="1E20C28F" w:rsidRPr="1E20C28F">
        <w:rPr>
          <w:b/>
          <w:bCs/>
        </w:rPr>
        <w:t>DT2</w:t>
      </w:r>
      <w:r w:rsidR="1E20C28F" w:rsidRPr="00CC4780">
        <w:t xml:space="preserve">, </w:t>
      </w:r>
      <w:r w:rsidR="1E20C28F">
        <w:t>choisissez la référence du polypropylène répondant au mieux au cahier des charges produit</w:t>
      </w:r>
      <w:r w:rsidR="00584BF0">
        <w:t xml:space="preserve"> du document </w:t>
      </w:r>
      <w:r w:rsidR="00584BF0" w:rsidRPr="00584BF0">
        <w:rPr>
          <w:b/>
        </w:rPr>
        <w:t>DT1</w:t>
      </w:r>
      <w:r w:rsidR="009A016C">
        <w:rPr>
          <w:b/>
        </w:rPr>
        <w:t xml:space="preserve"> (F</w:t>
      </w:r>
      <w:r w:rsidR="00881F43">
        <w:rPr>
          <w:b/>
        </w:rPr>
        <w:t>C</w:t>
      </w:r>
      <w:r w:rsidR="009A016C">
        <w:rPr>
          <w:b/>
        </w:rPr>
        <w:t>4)</w:t>
      </w:r>
      <w:r w:rsidR="1E20C28F">
        <w:t>. Vous ferez attention</w:t>
      </w:r>
      <w:r w:rsidR="009A016C">
        <w:t xml:space="preserve"> à minimiser les contraintes lors du remplissage et le temps de remplissage. </w:t>
      </w:r>
    </w:p>
    <w:p w:rsidR="000334BC" w:rsidRPr="00FF3468" w:rsidRDefault="00745E65" w:rsidP="00015AE9">
      <w:r>
        <w:t xml:space="preserve">Analyser les </w:t>
      </w:r>
      <w:r w:rsidR="00A21C82">
        <w:t>3</w:t>
      </w:r>
      <w:r>
        <w:t xml:space="preserve"> solution</w:t>
      </w:r>
      <w:r w:rsidR="007B7920">
        <w:t>s</w:t>
      </w:r>
      <w:r w:rsidR="00A21C82">
        <w:t xml:space="preserve">. Vous compléterez le tableau du </w:t>
      </w:r>
      <w:r w:rsidR="00A21C82" w:rsidRPr="007B51FE">
        <w:rPr>
          <w:b/>
        </w:rPr>
        <w:t>DR</w:t>
      </w:r>
      <w:r w:rsidR="007B51FE" w:rsidRPr="007B51FE">
        <w:rPr>
          <w:b/>
        </w:rPr>
        <w:t>1</w:t>
      </w:r>
      <w:r w:rsidR="00A21C82">
        <w:t xml:space="preserve"> en prenant en compte les critères de l’étude et la fonction </w:t>
      </w:r>
      <w:r w:rsidR="00A21C82" w:rsidRPr="008E7B47">
        <w:rPr>
          <w:b/>
        </w:rPr>
        <w:t>FC4</w:t>
      </w:r>
      <w:bookmarkEnd w:id="2"/>
      <w:r w:rsidR="00A21C82">
        <w:t>.</w:t>
      </w:r>
    </w:p>
    <w:p w:rsidR="002C7384" w:rsidRPr="00991AAA" w:rsidRDefault="1E20C28F" w:rsidP="1E20C28F">
      <w:pPr>
        <w:rPr>
          <w:b/>
          <w:bCs/>
        </w:rPr>
      </w:pPr>
      <w:r w:rsidRPr="1E20C28F">
        <w:rPr>
          <w:b/>
          <w:bCs/>
        </w:rPr>
        <w:t xml:space="preserve">1.2 </w:t>
      </w:r>
      <w:r w:rsidR="00536145">
        <w:rPr>
          <w:b/>
          <w:bCs/>
        </w:rPr>
        <w:t>Analyser</w:t>
      </w:r>
      <w:r w:rsidRPr="1E20C28F">
        <w:rPr>
          <w:b/>
          <w:bCs/>
        </w:rPr>
        <w:t xml:space="preserve"> la structure de l’outillage pour l’injection plastique</w:t>
      </w:r>
    </w:p>
    <w:p w:rsidR="007B3E73" w:rsidRDefault="1E20C28F" w:rsidP="004C4DAC">
      <w:bookmarkStart w:id="3" w:name="_Hlk17366722"/>
      <w:r>
        <w:t xml:space="preserve">1.2.1 Indiquer </w:t>
      </w:r>
      <w:r w:rsidRPr="00D643E7">
        <w:t xml:space="preserve">sur </w:t>
      </w:r>
      <w:r w:rsidR="00D643E7" w:rsidRPr="00D643E7">
        <w:t xml:space="preserve">le </w:t>
      </w:r>
      <w:r>
        <w:t>document réponse</w:t>
      </w:r>
      <w:r w:rsidRPr="1E20C28F">
        <w:rPr>
          <w:b/>
          <w:bCs/>
        </w:rPr>
        <w:t xml:space="preserve"> DR</w:t>
      </w:r>
      <w:r w:rsidR="007B51FE">
        <w:rPr>
          <w:b/>
          <w:bCs/>
        </w:rPr>
        <w:t>2</w:t>
      </w:r>
      <w:r w:rsidR="00584BF0">
        <w:rPr>
          <w:b/>
        </w:rPr>
        <w:t xml:space="preserve"> </w:t>
      </w:r>
      <w:r>
        <w:t>:</w:t>
      </w:r>
    </w:p>
    <w:p w:rsidR="00FC49C0" w:rsidRDefault="1E20C28F" w:rsidP="00544469">
      <w:pPr>
        <w:pStyle w:val="Paragraphedeliste"/>
        <w:numPr>
          <w:ilvl w:val="0"/>
          <w:numId w:val="30"/>
        </w:numPr>
      </w:pPr>
      <w:r>
        <w:t>La direction de démoulage principale (DDP)</w:t>
      </w:r>
      <w:r w:rsidR="00D643E7">
        <w:t xml:space="preserve"> sur la coupe </w:t>
      </w:r>
      <w:r w:rsidR="00226D26">
        <w:t>A-A</w:t>
      </w:r>
      <w:r>
        <w:t>, la (ou les) direction(s) de démoulage auxiliaire(s) (DDA)</w:t>
      </w:r>
      <w:r w:rsidR="00D643E7">
        <w:t xml:space="preserve"> sur les détails A et B</w:t>
      </w:r>
      <w:r>
        <w:t xml:space="preserve"> et les traces éjecteurs par le symbole </w:t>
      </w:r>
      <w:r w:rsidR="008D7686">
        <w:rPr>
          <w:noProof/>
          <w:lang w:eastAsia="fr-FR"/>
        </w:rPr>
        <w:t>normalisé</w:t>
      </w:r>
      <w:r w:rsidR="00C04B39">
        <w:t> </w:t>
      </w:r>
      <w:r w:rsidR="00D643E7">
        <w:t xml:space="preserve">sur la vue de face. </w:t>
      </w:r>
    </w:p>
    <w:p w:rsidR="00CF0A94" w:rsidRDefault="1E20C28F" w:rsidP="00544469">
      <w:pPr>
        <w:pStyle w:val="Paragraphedeliste"/>
        <w:numPr>
          <w:ilvl w:val="0"/>
          <w:numId w:val="30"/>
        </w:numPr>
      </w:pPr>
      <w:r>
        <w:t xml:space="preserve">La ligne de joint </w:t>
      </w:r>
      <w:r w:rsidR="00A36999">
        <w:t>e</w:t>
      </w:r>
      <w:r>
        <w:t>xterne (en rouge)</w:t>
      </w:r>
      <w:r w:rsidR="00D643E7">
        <w:t xml:space="preserve"> sur l</w:t>
      </w:r>
      <w:r w:rsidR="00226D26">
        <w:t>a vue de face</w:t>
      </w:r>
      <w:r>
        <w:t xml:space="preserve">, la (ou les) ligne(s) de joint </w:t>
      </w:r>
      <w:r w:rsidR="00AE4394">
        <w:t>i</w:t>
      </w:r>
      <w:r>
        <w:t>nterne (en bleu)</w:t>
      </w:r>
      <w:r w:rsidR="00D643E7">
        <w:t xml:space="preserve"> </w:t>
      </w:r>
      <w:r w:rsidR="00D643E7" w:rsidRPr="00226D26">
        <w:t xml:space="preserve">sur la coupe </w:t>
      </w:r>
      <w:r w:rsidR="00226D26" w:rsidRPr="00226D26">
        <w:t>B-B</w:t>
      </w:r>
      <w:r w:rsidRPr="00226D26">
        <w:t xml:space="preserve">, </w:t>
      </w:r>
      <w:r>
        <w:t>la (ou les) ligne(s) de joint auxiliaire (en vert)</w:t>
      </w:r>
      <w:r w:rsidR="00D643E7">
        <w:t xml:space="preserve"> sur les détails A</w:t>
      </w:r>
      <w:r w:rsidR="008D7686">
        <w:t xml:space="preserve">, </w:t>
      </w:r>
      <w:r w:rsidR="00D643E7">
        <w:t>B</w:t>
      </w:r>
      <w:r w:rsidR="008D7686">
        <w:t>, E et F</w:t>
      </w:r>
      <w:r>
        <w:t>.</w:t>
      </w:r>
    </w:p>
    <w:p w:rsidR="000E6881" w:rsidRDefault="1E20C28F" w:rsidP="000E6881">
      <w:r>
        <w:t xml:space="preserve">1.2.2 Préciser </w:t>
      </w:r>
      <w:r w:rsidR="00247D3C">
        <w:t xml:space="preserve">sur le document </w:t>
      </w:r>
      <w:r w:rsidR="00247D3C" w:rsidRPr="00247D3C">
        <w:rPr>
          <w:b/>
        </w:rPr>
        <w:t>DR</w:t>
      </w:r>
      <w:r w:rsidR="007B51FE">
        <w:rPr>
          <w:b/>
        </w:rPr>
        <w:t>2</w:t>
      </w:r>
      <w:r w:rsidR="00247D3C">
        <w:rPr>
          <w:b/>
        </w:rPr>
        <w:t>,</w:t>
      </w:r>
      <w:r w:rsidR="00247D3C">
        <w:t xml:space="preserve"> </w:t>
      </w:r>
      <w:r>
        <w:t xml:space="preserve">comment sont </w:t>
      </w:r>
      <w:r w:rsidR="00FF371C">
        <w:t>réalisées</w:t>
      </w:r>
      <w:r>
        <w:t xml:space="preserve"> les contre</w:t>
      </w:r>
      <w:r w:rsidR="00342DAD">
        <w:t>-</w:t>
      </w:r>
      <w:r>
        <w:t>dépouilles</w:t>
      </w:r>
      <w:r w:rsidR="00342DAD">
        <w:t xml:space="preserve"> </w:t>
      </w:r>
      <w:r w:rsidR="000A0193">
        <w:t xml:space="preserve">identifiées </w:t>
      </w:r>
      <w:r w:rsidR="00342DAD">
        <w:t>sur l</w:t>
      </w:r>
      <w:r w:rsidR="000A0193">
        <w:t>es</w:t>
      </w:r>
      <w:r w:rsidR="00342DAD">
        <w:t xml:space="preserve"> détail</w:t>
      </w:r>
      <w:r w:rsidR="000A0193">
        <w:t>s</w:t>
      </w:r>
      <w:r w:rsidR="00342DAD">
        <w:t xml:space="preserve"> A et B</w:t>
      </w:r>
      <w:r w:rsidR="000A0193">
        <w:t>.</w:t>
      </w:r>
    </w:p>
    <w:p w:rsidR="00C52842" w:rsidRPr="00677478" w:rsidRDefault="1E20C28F" w:rsidP="1E20C28F">
      <w:pPr>
        <w:rPr>
          <w:b/>
          <w:bCs/>
        </w:rPr>
      </w:pPr>
      <w:bookmarkStart w:id="4" w:name="_Hlk17366745"/>
      <w:bookmarkEnd w:id="3"/>
      <w:r w:rsidRPr="1E20C28F">
        <w:rPr>
          <w:b/>
          <w:bCs/>
        </w:rPr>
        <w:t>1.3 Conclusion</w:t>
      </w:r>
      <w:r w:rsidR="00F877E3">
        <w:rPr>
          <w:b/>
          <w:bCs/>
        </w:rPr>
        <w:t xml:space="preserve"> </w:t>
      </w:r>
      <w:r w:rsidR="00F877E3" w:rsidRPr="00F877E3">
        <w:rPr>
          <w:bCs/>
        </w:rPr>
        <w:t>(Répondre sur feuille de copie)</w:t>
      </w:r>
    </w:p>
    <w:p w:rsidR="000E6881" w:rsidRDefault="1E20C28F" w:rsidP="000E6881">
      <w:r w:rsidRPr="004F50D5">
        <w:t xml:space="preserve">Conclure sur </w:t>
      </w:r>
      <w:r w:rsidR="003B7F3D" w:rsidRPr="004F50D5">
        <w:t>l’intérêt de la nouvelle étude.</w:t>
      </w:r>
      <w:r w:rsidR="000E6881">
        <w:br w:type="page"/>
      </w:r>
    </w:p>
    <w:bookmarkEnd w:id="4"/>
    <w:p w:rsidR="008D7B35" w:rsidRPr="0057689D" w:rsidRDefault="00CC49E0" w:rsidP="00CC49E0">
      <w:pPr>
        <w:shd w:val="clear" w:color="auto" w:fill="595959" w:themeFill="text1" w:themeFillTint="A6"/>
        <w:rPr>
          <w:b/>
          <w:bCs/>
          <w:color w:val="FFFFFF" w:themeColor="background1"/>
          <w:u w:val="single"/>
        </w:rPr>
      </w:pPr>
      <w:r>
        <w:rPr>
          <w:b/>
          <w:bCs/>
          <w:color w:val="FFFFFF" w:themeColor="background1"/>
        </w:rPr>
        <w:lastRenderedPageBreak/>
        <w:t>É</w:t>
      </w:r>
      <w:r w:rsidR="00D9143D">
        <w:rPr>
          <w:b/>
          <w:bCs/>
          <w:color w:val="FFFFFF" w:themeColor="background1"/>
        </w:rPr>
        <w:t>tude</w:t>
      </w:r>
      <w:r w:rsidR="1E20C28F" w:rsidRPr="1E20C28F">
        <w:rPr>
          <w:b/>
          <w:bCs/>
          <w:color w:val="FFFFFF" w:themeColor="background1"/>
        </w:rPr>
        <w:t xml:space="preserve"> 2</w:t>
      </w:r>
      <w:r w:rsidR="00E709CA">
        <w:rPr>
          <w:b/>
          <w:bCs/>
          <w:color w:val="FFFFFF" w:themeColor="background1"/>
        </w:rPr>
        <w:t xml:space="preserve"> </w:t>
      </w:r>
      <w:r>
        <w:rPr>
          <w:b/>
          <w:bCs/>
          <w:color w:val="FFFFFF" w:themeColor="background1"/>
        </w:rPr>
        <w:t>: c</w:t>
      </w:r>
      <w:r w:rsidR="1E20C28F" w:rsidRPr="1E20C28F">
        <w:rPr>
          <w:b/>
          <w:bCs/>
          <w:color w:val="FFFFFF" w:themeColor="background1"/>
        </w:rPr>
        <w:t xml:space="preserve">réation de la section du clip en fonction des contraintes </w:t>
      </w:r>
      <w:r w:rsidR="005D31FB">
        <w:rPr>
          <w:b/>
          <w:bCs/>
          <w:color w:val="FFFFFF" w:themeColor="background1"/>
        </w:rPr>
        <w:t>s</w:t>
      </w:r>
      <w:r w:rsidR="1E20C28F" w:rsidRPr="1E20C28F">
        <w:rPr>
          <w:b/>
          <w:bCs/>
          <w:color w:val="FFFFFF" w:themeColor="background1"/>
        </w:rPr>
        <w:t>ur l’attache ceinture</w:t>
      </w:r>
    </w:p>
    <w:p w:rsidR="00B418C1" w:rsidRDefault="00B418C1" w:rsidP="00CC49E0">
      <w:pPr>
        <w:rPr>
          <w:b/>
          <w:szCs w:val="22"/>
        </w:rPr>
      </w:pPr>
    </w:p>
    <w:p w:rsidR="00484517" w:rsidRDefault="1E20C28F" w:rsidP="1E20C28F">
      <w:pPr>
        <w:rPr>
          <w:b/>
          <w:bCs/>
        </w:rPr>
      </w:pPr>
      <w:r w:rsidRPr="1E20C28F">
        <w:rPr>
          <w:b/>
          <w:bCs/>
        </w:rPr>
        <w:t>2.1 Validation du module d</w:t>
      </w:r>
      <w:r w:rsidR="008D7686">
        <w:rPr>
          <w:b/>
          <w:bCs/>
        </w:rPr>
        <w:t>e traction</w:t>
      </w:r>
    </w:p>
    <w:p w:rsidR="00530EA8" w:rsidRDefault="00530EA8" w:rsidP="00484517">
      <w:pPr>
        <w:rPr>
          <w:b/>
          <w:szCs w:val="22"/>
        </w:rPr>
      </w:pPr>
    </w:p>
    <w:p w:rsidR="008E4F31" w:rsidRDefault="008E4F31" w:rsidP="008E4F31">
      <w:pPr>
        <w:rPr>
          <w:szCs w:val="22"/>
        </w:rPr>
      </w:pPr>
      <w:r>
        <w:t xml:space="preserve">Afin de </w:t>
      </w:r>
      <w:r w:rsidR="005C4C11">
        <w:t>contrôler</w:t>
      </w:r>
      <w:r>
        <w:t xml:space="preserve"> le module </w:t>
      </w:r>
      <w:r w:rsidR="005C4C11">
        <w:t xml:space="preserve">de YOUNG </w:t>
      </w:r>
      <w:r>
        <w:t xml:space="preserve">du polypropylène choisi et de valider la fonction </w:t>
      </w:r>
      <w:r w:rsidRPr="008E7B47">
        <w:rPr>
          <w:b/>
        </w:rPr>
        <w:t>FC2</w:t>
      </w:r>
      <w:r>
        <w:t xml:space="preserve"> du document </w:t>
      </w:r>
      <w:r w:rsidRPr="009A6410">
        <w:rPr>
          <w:b/>
        </w:rPr>
        <w:t>DT1</w:t>
      </w:r>
      <w:r>
        <w:t xml:space="preserve"> </w:t>
      </w:r>
      <w:r w:rsidRPr="0050657D">
        <w:t>(</w:t>
      </w:r>
      <w:r w:rsidR="005C4C11">
        <w:t xml:space="preserve">Il </w:t>
      </w:r>
      <w:r w:rsidRPr="0050657D">
        <w:t>doit être supérieur ou égal à 1</w:t>
      </w:r>
      <w:r w:rsidR="00E709CA">
        <w:t xml:space="preserve"> </w:t>
      </w:r>
      <w:r w:rsidRPr="0050657D">
        <w:t xml:space="preserve">200 MPa), </w:t>
      </w:r>
      <w:r>
        <w:t xml:space="preserve">un </w:t>
      </w:r>
      <w:r w:rsidR="005C4C11">
        <w:t>essai</w:t>
      </w:r>
      <w:r w:rsidR="00E709CA">
        <w:t xml:space="preserve"> de traction a été réalisé.</w:t>
      </w:r>
    </w:p>
    <w:p w:rsidR="008E4F31" w:rsidRDefault="008E4F31" w:rsidP="008E4F31">
      <w:r>
        <w:t xml:space="preserve">2.1.1 </w:t>
      </w:r>
      <w:bookmarkStart w:id="5" w:name="_Hlk17367023"/>
      <w:r>
        <w:t xml:space="preserve">Tracer sur la courbe fournie sur le document </w:t>
      </w:r>
      <w:r w:rsidRPr="00565417">
        <w:rPr>
          <w:b/>
        </w:rPr>
        <w:t>DR</w:t>
      </w:r>
      <w:r w:rsidR="007B51FE">
        <w:rPr>
          <w:b/>
        </w:rPr>
        <w:t>3</w:t>
      </w:r>
      <w:r>
        <w:t>,</w:t>
      </w:r>
      <w:r w:rsidRPr="00565417">
        <w:t xml:space="preserve"> </w:t>
      </w:r>
      <w:r>
        <w:t>la zone d’évaluation du module d</w:t>
      </w:r>
      <w:r w:rsidR="008D7686">
        <w:t>e traction</w:t>
      </w:r>
      <w:r>
        <w:t>.</w:t>
      </w:r>
    </w:p>
    <w:bookmarkEnd w:id="5"/>
    <w:p w:rsidR="008E4F31" w:rsidRDefault="008E4F31" w:rsidP="008E4F31">
      <w:pPr>
        <w:rPr>
          <w:szCs w:val="22"/>
        </w:rPr>
      </w:pPr>
      <w:r>
        <w:t xml:space="preserve">2.1.2 </w:t>
      </w:r>
      <w:bookmarkStart w:id="6" w:name="_Hlk17367004"/>
      <w:r w:rsidR="00CC49E0">
        <w:t>À</w:t>
      </w:r>
      <w:r>
        <w:t xml:space="preserve"> partir de la courbe de traction fournie sur le document </w:t>
      </w:r>
      <w:r w:rsidRPr="002E65B6">
        <w:rPr>
          <w:b/>
          <w:bCs/>
        </w:rPr>
        <w:t>DR</w:t>
      </w:r>
      <w:r w:rsidR="007B51FE">
        <w:rPr>
          <w:b/>
          <w:bCs/>
        </w:rPr>
        <w:t>3</w:t>
      </w:r>
      <w:r>
        <w:t>, estimer le module d</w:t>
      </w:r>
      <w:r w:rsidR="008D7686">
        <w:t>e traction</w:t>
      </w:r>
      <w:r>
        <w:t>.</w:t>
      </w:r>
    </w:p>
    <w:bookmarkEnd w:id="6"/>
    <w:p w:rsidR="008E4F31" w:rsidRPr="004F5220" w:rsidRDefault="008E4F31" w:rsidP="008E4F31">
      <w:pPr>
        <w:rPr>
          <w:szCs w:val="22"/>
        </w:rPr>
      </w:pPr>
      <w:r>
        <w:t xml:space="preserve">2.1.3 </w:t>
      </w:r>
      <w:bookmarkStart w:id="7" w:name="_Hlk17366958"/>
      <w:r w:rsidR="007A0380">
        <w:t>Valider le choix matière</w:t>
      </w:r>
      <w:r>
        <w:t xml:space="preserve"> sur le </w:t>
      </w:r>
      <w:r w:rsidRPr="0001796B">
        <w:rPr>
          <w:b/>
        </w:rPr>
        <w:t>DR</w:t>
      </w:r>
      <w:r w:rsidR="007B51FE">
        <w:rPr>
          <w:b/>
        </w:rPr>
        <w:t>3</w:t>
      </w:r>
      <w:r>
        <w:t>, par rapport à la valeur limite du module d</w:t>
      </w:r>
      <w:r w:rsidR="008D7686">
        <w:t>e traction</w:t>
      </w:r>
      <w:r>
        <w:t xml:space="preserve"> </w:t>
      </w:r>
      <w:r w:rsidR="001E557E">
        <w:t>et</w:t>
      </w:r>
      <w:r>
        <w:t xml:space="preserve"> la matière retenue </w:t>
      </w:r>
      <w:r w:rsidR="001E557E">
        <w:t>précédemment.</w:t>
      </w:r>
    </w:p>
    <w:bookmarkEnd w:id="7"/>
    <w:p w:rsidR="008E4F31" w:rsidRPr="00CC49E0" w:rsidRDefault="008E4F31" w:rsidP="00CC49E0">
      <w:pPr>
        <w:rPr>
          <w:b/>
          <w:szCs w:val="22"/>
        </w:rPr>
      </w:pPr>
    </w:p>
    <w:p w:rsidR="008E4F31" w:rsidRPr="008E4F31" w:rsidRDefault="008E4F31" w:rsidP="008E4F31">
      <w:pPr>
        <w:rPr>
          <w:szCs w:val="22"/>
        </w:rPr>
      </w:pPr>
      <w:r w:rsidRPr="008E4F31">
        <w:t xml:space="preserve">Selon les données techniques du document </w:t>
      </w:r>
      <w:r w:rsidRPr="008E4F31">
        <w:rPr>
          <w:b/>
          <w:bCs/>
        </w:rPr>
        <w:t>DT3</w:t>
      </w:r>
      <w:r w:rsidRPr="008E4F31">
        <w:t>, trois nouvelles versions sont proposées pour la mise en place du clipsage sur l’accroche ceinture.</w:t>
      </w:r>
    </w:p>
    <w:p w:rsidR="0001796B" w:rsidRPr="00BD70A8" w:rsidRDefault="0001796B" w:rsidP="00484517">
      <w:pPr>
        <w:rPr>
          <w:b/>
          <w:color w:val="000000" w:themeColor="text1"/>
          <w:szCs w:val="22"/>
        </w:rPr>
      </w:pPr>
    </w:p>
    <w:p w:rsidR="00484517" w:rsidRDefault="1E20C28F" w:rsidP="1E20C28F">
      <w:pPr>
        <w:rPr>
          <w:b/>
          <w:bCs/>
          <w:color w:val="000000" w:themeColor="text1"/>
        </w:rPr>
      </w:pPr>
      <w:r w:rsidRPr="00BD70A8">
        <w:rPr>
          <w:b/>
          <w:bCs/>
          <w:color w:val="000000" w:themeColor="text1"/>
        </w:rPr>
        <w:t>2.2 Modification de la section du clip en fonction des contraintes</w:t>
      </w:r>
      <w:r w:rsidR="00BD70A8" w:rsidRPr="00BD70A8">
        <w:rPr>
          <w:b/>
          <w:bCs/>
          <w:color w:val="000000" w:themeColor="text1"/>
        </w:rPr>
        <w:t xml:space="preserve"> et des déformations</w:t>
      </w:r>
    </w:p>
    <w:p w:rsidR="008E7779" w:rsidRDefault="008E7779" w:rsidP="005C4C11">
      <w:pPr>
        <w:jc w:val="left"/>
        <w:rPr>
          <w:b/>
          <w:bCs/>
        </w:rPr>
      </w:pPr>
      <w:r w:rsidRPr="00A21C82">
        <w:rPr>
          <w:bCs/>
        </w:rPr>
        <w:t xml:space="preserve">Répondre sur le document </w:t>
      </w:r>
      <w:r w:rsidRPr="009A6410">
        <w:rPr>
          <w:b/>
          <w:bCs/>
        </w:rPr>
        <w:t>DR</w:t>
      </w:r>
      <w:r w:rsidR="007B51FE" w:rsidRPr="009A6410">
        <w:rPr>
          <w:b/>
          <w:bCs/>
        </w:rPr>
        <w:t>4</w:t>
      </w:r>
    </w:p>
    <w:p w:rsidR="007A0380" w:rsidRDefault="007A0380" w:rsidP="00A21C82">
      <w:pPr>
        <w:jc w:val="center"/>
        <w:rPr>
          <w:b/>
          <w:bCs/>
        </w:rPr>
      </w:pPr>
    </w:p>
    <w:p w:rsidR="007A0380" w:rsidRPr="00CC49E0" w:rsidRDefault="007A0380" w:rsidP="007A0380">
      <w:pPr>
        <w:rPr>
          <w:szCs w:val="22"/>
        </w:rPr>
      </w:pPr>
      <w:r w:rsidRPr="00CC49E0">
        <w:rPr>
          <w:szCs w:val="22"/>
        </w:rPr>
        <w:t>Le module d</w:t>
      </w:r>
      <w:r>
        <w:rPr>
          <w:szCs w:val="22"/>
        </w:rPr>
        <w:t>e traction</w:t>
      </w:r>
      <w:r w:rsidRPr="00CC49E0">
        <w:rPr>
          <w:szCs w:val="22"/>
        </w:rPr>
        <w:t xml:space="preserve"> retenu pour les calculs est de 1</w:t>
      </w:r>
      <w:r w:rsidR="00E709CA">
        <w:rPr>
          <w:szCs w:val="22"/>
        </w:rPr>
        <w:t xml:space="preserve"> </w:t>
      </w:r>
      <w:r w:rsidRPr="00CC49E0">
        <w:rPr>
          <w:szCs w:val="22"/>
        </w:rPr>
        <w:t>250 MPa et la contrainte maximale admissible est de 22 MPa.</w:t>
      </w:r>
    </w:p>
    <w:p w:rsidR="004461C6" w:rsidRPr="00BD70A8" w:rsidRDefault="004461C6" w:rsidP="00D37350">
      <w:pPr>
        <w:rPr>
          <w:b/>
          <w:color w:val="000000" w:themeColor="text1"/>
          <w:szCs w:val="22"/>
        </w:rPr>
      </w:pPr>
    </w:p>
    <w:p w:rsidR="00984795" w:rsidRPr="00BD70A8" w:rsidRDefault="1E20C28F" w:rsidP="1E20C28F">
      <w:pPr>
        <w:rPr>
          <w:b/>
          <w:bCs/>
          <w:color w:val="000000" w:themeColor="text1"/>
        </w:rPr>
      </w:pPr>
      <w:r w:rsidRPr="00BD70A8">
        <w:rPr>
          <w:color w:val="000000" w:themeColor="text1"/>
        </w:rPr>
        <w:t>2.2.1</w:t>
      </w:r>
      <w:r w:rsidR="0001796B" w:rsidRPr="00BD70A8">
        <w:rPr>
          <w:color w:val="000000" w:themeColor="text1"/>
        </w:rPr>
        <w:t xml:space="preserve"> C</w:t>
      </w:r>
      <w:r w:rsidRPr="00BD70A8">
        <w:rPr>
          <w:color w:val="000000" w:themeColor="text1"/>
        </w:rPr>
        <w:t xml:space="preserve">alculer pour </w:t>
      </w:r>
      <w:r w:rsidR="0001796B" w:rsidRPr="00BD70A8">
        <w:rPr>
          <w:color w:val="000000" w:themeColor="text1"/>
        </w:rPr>
        <w:t xml:space="preserve">la section S2, </w:t>
      </w:r>
      <w:r w:rsidRPr="00BD70A8">
        <w:rPr>
          <w:color w:val="000000" w:themeColor="text1"/>
        </w:rPr>
        <w:t>la contrainte normale maxi</w:t>
      </w:r>
      <w:r w:rsidR="00CC49E0">
        <w:rPr>
          <w:color w:val="000000" w:themeColor="text1"/>
        </w:rPr>
        <w:t>male</w:t>
      </w:r>
      <w:r w:rsidRPr="00BD70A8">
        <w:rPr>
          <w:color w:val="000000" w:themeColor="text1"/>
        </w:rPr>
        <w:t xml:space="preserve"> due à la flexion</w:t>
      </w:r>
      <w:r w:rsidR="00725C5A" w:rsidRPr="00BD70A8">
        <w:rPr>
          <w:color w:val="000000" w:themeColor="text1"/>
        </w:rPr>
        <w:t>.</w:t>
      </w:r>
      <w:r w:rsidRPr="00BD70A8">
        <w:rPr>
          <w:color w:val="000000" w:themeColor="text1"/>
        </w:rPr>
        <w:t xml:space="preserve"> </w:t>
      </w:r>
    </w:p>
    <w:p w:rsidR="000B4469" w:rsidRPr="00BD70A8" w:rsidRDefault="000B4469" w:rsidP="00D37350">
      <w:pPr>
        <w:rPr>
          <w:color w:val="000000" w:themeColor="text1"/>
          <w:szCs w:val="22"/>
        </w:rPr>
      </w:pPr>
    </w:p>
    <w:p w:rsidR="009745B1" w:rsidRPr="00BD70A8" w:rsidRDefault="1E20C28F" w:rsidP="00D37350">
      <w:pPr>
        <w:rPr>
          <w:color w:val="000000" w:themeColor="text1"/>
          <w:szCs w:val="22"/>
        </w:rPr>
      </w:pPr>
      <w:r w:rsidRPr="00BD70A8">
        <w:rPr>
          <w:color w:val="000000" w:themeColor="text1"/>
        </w:rPr>
        <w:t>La flèche maximale du clip ne doit pas excéder 1 mm pour éviter les risques de décrochage de l’accroche ceinture de la boîte de rangement nouvelle version.</w:t>
      </w:r>
    </w:p>
    <w:p w:rsidR="00BD70A8" w:rsidRPr="00BD70A8" w:rsidRDefault="00BD70A8" w:rsidP="00D37350">
      <w:pPr>
        <w:rPr>
          <w:color w:val="000000" w:themeColor="text1"/>
        </w:rPr>
      </w:pPr>
    </w:p>
    <w:p w:rsidR="00A43559" w:rsidRDefault="1E20C28F" w:rsidP="00D37350">
      <w:r w:rsidRPr="00BD70A8">
        <w:rPr>
          <w:color w:val="000000" w:themeColor="text1"/>
        </w:rPr>
        <w:t>2.</w:t>
      </w:r>
      <w:r w:rsidR="00BD70A8" w:rsidRPr="00BD70A8">
        <w:rPr>
          <w:color w:val="000000" w:themeColor="text1"/>
        </w:rPr>
        <w:t>2</w:t>
      </w:r>
      <w:r w:rsidRPr="00BD70A8">
        <w:rPr>
          <w:color w:val="000000" w:themeColor="text1"/>
        </w:rPr>
        <w:t>.</w:t>
      </w:r>
      <w:r w:rsidR="00BD70A8" w:rsidRPr="00BD70A8">
        <w:rPr>
          <w:color w:val="000000" w:themeColor="text1"/>
        </w:rPr>
        <w:t>2</w:t>
      </w:r>
      <w:r w:rsidRPr="00BD70A8">
        <w:rPr>
          <w:color w:val="000000" w:themeColor="text1"/>
        </w:rPr>
        <w:t xml:space="preserve"> Calculer pour </w:t>
      </w:r>
      <w:r w:rsidR="0001796B" w:rsidRPr="00BD70A8">
        <w:rPr>
          <w:color w:val="000000" w:themeColor="text1"/>
        </w:rPr>
        <w:t>la section S2, l</w:t>
      </w:r>
      <w:r w:rsidRPr="00BD70A8">
        <w:rPr>
          <w:color w:val="000000" w:themeColor="text1"/>
        </w:rPr>
        <w:t>a flèche maximal</w:t>
      </w:r>
      <w:r w:rsidRPr="00CC49E0">
        <w:t>e.</w:t>
      </w:r>
    </w:p>
    <w:p w:rsidR="00FB5273" w:rsidRDefault="00FB5273" w:rsidP="00D37350">
      <w:pPr>
        <w:rPr>
          <w:szCs w:val="22"/>
        </w:rPr>
      </w:pPr>
    </w:p>
    <w:p w:rsidR="00FB5273" w:rsidRPr="00CC49E0" w:rsidRDefault="00FB5273" w:rsidP="00D37350">
      <w:pPr>
        <w:rPr>
          <w:szCs w:val="22"/>
        </w:rPr>
      </w:pPr>
      <w:r>
        <w:rPr>
          <w:szCs w:val="22"/>
        </w:rPr>
        <w:t xml:space="preserve">2.2.3 Choisir la section </w:t>
      </w:r>
      <w:r w:rsidR="00CD12B3">
        <w:rPr>
          <w:szCs w:val="22"/>
        </w:rPr>
        <w:t>la plus adaptée au clipsage sur l’accroche ceinture.</w:t>
      </w:r>
    </w:p>
    <w:p w:rsidR="004461C6" w:rsidRPr="00CC49E0" w:rsidRDefault="004461C6" w:rsidP="00D37350">
      <w:pPr>
        <w:rPr>
          <w:szCs w:val="22"/>
        </w:rPr>
      </w:pPr>
    </w:p>
    <w:p w:rsidR="002B60A1" w:rsidRDefault="1E20C28F" w:rsidP="1E20C28F">
      <w:pPr>
        <w:rPr>
          <w:b/>
          <w:bCs/>
        </w:rPr>
      </w:pPr>
      <w:r w:rsidRPr="1E20C28F">
        <w:rPr>
          <w:b/>
          <w:bCs/>
        </w:rPr>
        <w:t>2.</w:t>
      </w:r>
      <w:r w:rsidR="00BD70A8">
        <w:rPr>
          <w:b/>
          <w:bCs/>
        </w:rPr>
        <w:t>3</w:t>
      </w:r>
      <w:r w:rsidRPr="1E20C28F">
        <w:rPr>
          <w:b/>
          <w:bCs/>
        </w:rPr>
        <w:t xml:space="preserve"> Représentation d’un clip en position</w:t>
      </w:r>
    </w:p>
    <w:p w:rsidR="004461C6" w:rsidRPr="005A04A7" w:rsidRDefault="004461C6" w:rsidP="00D37350">
      <w:pPr>
        <w:rPr>
          <w:b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20"/>
        <w:gridCol w:w="5375"/>
      </w:tblGrid>
      <w:tr w:rsidR="00C220B1" w:rsidTr="00365F40">
        <w:tc>
          <w:tcPr>
            <w:tcW w:w="4820" w:type="dxa"/>
          </w:tcPr>
          <w:p w:rsidR="00C220B1" w:rsidRPr="007B51FE" w:rsidRDefault="00CC2753" w:rsidP="00D37350">
            <w:r>
              <w:rPr>
                <w:noProof/>
                <w:lang w:eastAsia="fr-FR"/>
              </w:rPr>
              <w:pict>
                <v:rect id="Rectangle 50" o:spid="_x0000_s1201" style="position:absolute;left:0;text-align:left;margin-left:145.2pt;margin-top:1.65pt;width:70.45pt;height:73.9pt;rotation:1979667fd;z-index:25184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" fillcolor="white [3212]" strokecolor="white [3212]" strokeweight="1pt"/>
              </w:pict>
            </w:r>
            <w:r w:rsidR="00C220B1">
              <w:rPr>
                <w:noProof/>
                <w:lang w:eastAsia="fr-FR"/>
              </w:rPr>
              <w:drawing>
                <wp:inline distT="0" distB="0" distL="0" distR="0">
                  <wp:extent cx="2476500" cy="2219325"/>
                  <wp:effectExtent l="0" t="0" r="0" b="952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5" w:type="dxa"/>
          </w:tcPr>
          <w:p w:rsidR="00365F40" w:rsidRPr="007B51FE" w:rsidRDefault="00365F40" w:rsidP="00C220B1"/>
          <w:p w:rsidR="00C220B1" w:rsidRPr="007A0380" w:rsidRDefault="00C220B1" w:rsidP="00C220B1">
            <w:pPr>
              <w:rPr>
                <w:szCs w:val="22"/>
              </w:rPr>
            </w:pPr>
            <w:bookmarkStart w:id="8" w:name="_Hlk17367116"/>
            <w:r w:rsidRPr="00D81879">
              <w:t xml:space="preserve">Dessiner deux clips en position dans la zone de détail prévu sur le document </w:t>
            </w:r>
            <w:r w:rsidRPr="00D81879">
              <w:rPr>
                <w:b/>
                <w:bCs/>
              </w:rPr>
              <w:t>DR</w:t>
            </w:r>
            <w:r w:rsidR="007B51FE">
              <w:rPr>
                <w:b/>
                <w:bCs/>
              </w:rPr>
              <w:t>4</w:t>
            </w:r>
            <w:r w:rsidRPr="00D81879">
              <w:rPr>
                <w:b/>
                <w:bCs/>
              </w:rPr>
              <w:t xml:space="preserve"> </w:t>
            </w:r>
            <w:r w:rsidRPr="00D81879">
              <w:t xml:space="preserve">en cohérence avec votre conclusion de la partie 2.2 et le document </w:t>
            </w:r>
            <w:r w:rsidRPr="00E822B2">
              <w:rPr>
                <w:b/>
              </w:rPr>
              <w:t>DT8</w:t>
            </w:r>
            <w:r w:rsidR="007A0380">
              <w:rPr>
                <w:b/>
              </w:rPr>
              <w:t xml:space="preserve">, </w:t>
            </w:r>
            <w:r w:rsidR="007A0380" w:rsidRPr="007A0380">
              <w:t>en vous inspirant du modèle ci-joint.</w:t>
            </w:r>
          </w:p>
          <w:p w:rsidR="00365F40" w:rsidRPr="00D81879" w:rsidRDefault="00365F40" w:rsidP="00C220B1"/>
          <w:p w:rsidR="00C220B1" w:rsidRPr="00D81879" w:rsidRDefault="00C220B1" w:rsidP="00C220B1">
            <w:r w:rsidRPr="00D81879">
              <w:t>L’accroche ceinture ne doit pas comporter de contre-dépouille.</w:t>
            </w:r>
          </w:p>
          <w:bookmarkEnd w:id="8"/>
          <w:p w:rsidR="00C220B1" w:rsidRPr="007B51FE" w:rsidRDefault="00C220B1" w:rsidP="00D37350"/>
        </w:tc>
      </w:tr>
    </w:tbl>
    <w:p w:rsidR="00C220B1" w:rsidRDefault="00C220B1" w:rsidP="00D37350">
      <w:pPr>
        <w:rPr>
          <w:szCs w:val="22"/>
        </w:rPr>
      </w:pPr>
    </w:p>
    <w:p w:rsidR="005C4C11" w:rsidRDefault="005C4C11">
      <w:pPr>
        <w:suppressAutoHyphens w:val="0"/>
        <w:jc w:val="left"/>
        <w:rPr>
          <w:szCs w:val="22"/>
        </w:rPr>
      </w:pPr>
      <w:r>
        <w:rPr>
          <w:szCs w:val="22"/>
        </w:rPr>
        <w:br w:type="page"/>
      </w:r>
    </w:p>
    <w:p w:rsidR="00D37350" w:rsidRPr="005E763A" w:rsidRDefault="00CC49E0" w:rsidP="00CC49E0">
      <w:pPr>
        <w:shd w:val="clear" w:color="auto" w:fill="595959" w:themeFill="text1" w:themeFillTint="A6"/>
        <w:jc w:val="center"/>
        <w:rPr>
          <w:b/>
          <w:bCs/>
          <w:color w:val="FFFFFF" w:themeColor="background1"/>
          <w:u w:val="single"/>
        </w:rPr>
      </w:pPr>
      <w:r>
        <w:rPr>
          <w:b/>
          <w:bCs/>
          <w:color w:val="FFFFFF" w:themeColor="background1"/>
        </w:rPr>
        <w:lastRenderedPageBreak/>
        <w:t>É</w:t>
      </w:r>
      <w:r w:rsidR="00D9143D">
        <w:rPr>
          <w:b/>
          <w:bCs/>
          <w:color w:val="FFFFFF" w:themeColor="background1"/>
        </w:rPr>
        <w:t>tude</w:t>
      </w:r>
      <w:r w:rsidR="00E709CA">
        <w:rPr>
          <w:b/>
          <w:bCs/>
          <w:color w:val="FFFFFF" w:themeColor="background1"/>
        </w:rPr>
        <w:t xml:space="preserve"> 3 </w:t>
      </w:r>
      <w:r w:rsidR="1E20C28F" w:rsidRPr="1E20C28F">
        <w:rPr>
          <w:b/>
          <w:bCs/>
          <w:color w:val="FFFFFF" w:themeColor="background1"/>
        </w:rPr>
        <w:t xml:space="preserve">: </w:t>
      </w:r>
      <w:r>
        <w:rPr>
          <w:b/>
          <w:bCs/>
          <w:color w:val="FFFFFF" w:themeColor="background1"/>
        </w:rPr>
        <w:t>é</w:t>
      </w:r>
      <w:r w:rsidR="1E20C28F" w:rsidRPr="1E20C28F">
        <w:rPr>
          <w:b/>
          <w:bCs/>
          <w:color w:val="FFFFFF" w:themeColor="background1"/>
        </w:rPr>
        <w:t xml:space="preserve">tude </w:t>
      </w:r>
      <w:r w:rsidR="005C4C11">
        <w:rPr>
          <w:b/>
          <w:bCs/>
          <w:color w:val="FFFFFF" w:themeColor="background1"/>
        </w:rPr>
        <w:t>de</w:t>
      </w:r>
      <w:r w:rsidR="1E20C28F" w:rsidRPr="1E20C28F">
        <w:rPr>
          <w:b/>
          <w:bCs/>
          <w:color w:val="FFFFFF" w:themeColor="background1"/>
        </w:rPr>
        <w:t xml:space="preserve"> la boîte de </w:t>
      </w:r>
      <w:r w:rsidR="005D31FB">
        <w:rPr>
          <w:b/>
          <w:bCs/>
          <w:color w:val="FFFFFF" w:themeColor="background1"/>
        </w:rPr>
        <w:t>rangement</w:t>
      </w:r>
      <w:r w:rsidR="1E20C28F" w:rsidRPr="1E20C28F">
        <w:rPr>
          <w:b/>
          <w:bCs/>
          <w:color w:val="FFFFFF" w:themeColor="background1"/>
        </w:rPr>
        <w:t xml:space="preserve"> nouvelle version</w:t>
      </w:r>
    </w:p>
    <w:p w:rsidR="00FE414D" w:rsidRDefault="00CC49E0" w:rsidP="002B3373">
      <w:pPr>
        <w:spacing w:before="120"/>
        <w:rPr>
          <w:bCs/>
          <w:szCs w:val="22"/>
        </w:rPr>
      </w:pPr>
      <w:r>
        <w:t xml:space="preserve">En </w:t>
      </w:r>
      <w:r w:rsidR="005B6BF8">
        <w:t>prévision</w:t>
      </w:r>
      <w:r>
        <w:t xml:space="preserve"> de</w:t>
      </w:r>
      <w:r w:rsidR="1E20C28F">
        <w:t xml:space="preserve"> la forte augmentation de la demande, la société souhaite mener une étude de rentabilité sur son process. Elle voudrait </w:t>
      </w:r>
      <w:r w:rsidR="005B6BF8">
        <w:t>compare</w:t>
      </w:r>
      <w:r w:rsidR="002D6488">
        <w:t>r</w:t>
      </w:r>
      <w:r w:rsidR="1E20C28F">
        <w:t xml:space="preserve"> l’industrialisation de la boîte de </w:t>
      </w:r>
      <w:r w:rsidR="005D31FB">
        <w:t>rangemen</w:t>
      </w:r>
      <w:r w:rsidR="1E20C28F">
        <w:t>t nouvelle version avec un moule 4 empreintes en canaux chauds</w:t>
      </w:r>
      <w:r w:rsidR="005B6BF8">
        <w:t xml:space="preserve"> et une version canaux froids</w:t>
      </w:r>
      <w:r w:rsidR="1E20C28F">
        <w:t>.</w:t>
      </w:r>
    </w:p>
    <w:p w:rsidR="00FE414D" w:rsidRDefault="00FE414D" w:rsidP="00D37350">
      <w:pPr>
        <w:rPr>
          <w:b/>
          <w:bCs/>
          <w:szCs w:val="22"/>
        </w:rPr>
      </w:pPr>
    </w:p>
    <w:p w:rsidR="00C60753" w:rsidRDefault="1E20C28F" w:rsidP="00D37350">
      <w:pPr>
        <w:rPr>
          <w:szCs w:val="22"/>
        </w:rPr>
      </w:pPr>
      <w:r w:rsidRPr="1E20C28F">
        <w:rPr>
          <w:b/>
          <w:bCs/>
        </w:rPr>
        <w:t xml:space="preserve">3.1 </w:t>
      </w:r>
      <w:r w:rsidR="006D747A">
        <w:rPr>
          <w:b/>
          <w:bCs/>
        </w:rPr>
        <w:t>É</w:t>
      </w:r>
      <w:r w:rsidRPr="1E20C28F">
        <w:rPr>
          <w:b/>
          <w:bCs/>
        </w:rPr>
        <w:t>tude rhéologique choix position point d’injection</w:t>
      </w:r>
      <w:r>
        <w:t xml:space="preserve"> </w:t>
      </w:r>
    </w:p>
    <w:p w:rsidR="00AD4BA0" w:rsidRDefault="00AD4BA0" w:rsidP="00D37350">
      <w:pPr>
        <w:rPr>
          <w:szCs w:val="22"/>
        </w:rPr>
      </w:pPr>
    </w:p>
    <w:p w:rsidR="00AD4BA0" w:rsidRPr="00D837D0" w:rsidRDefault="1E20C28F" w:rsidP="00D37350">
      <w:pPr>
        <w:rPr>
          <w:b/>
          <w:szCs w:val="22"/>
        </w:rPr>
      </w:pPr>
      <w:r>
        <w:t>Selon les données techniques d</w:t>
      </w:r>
      <w:r w:rsidR="00A62F6D">
        <w:t>es</w:t>
      </w:r>
      <w:r>
        <w:t xml:space="preserve"> document</w:t>
      </w:r>
      <w:r w:rsidR="00A62F6D">
        <w:t>s</w:t>
      </w:r>
      <w:r>
        <w:t xml:space="preserve"> </w:t>
      </w:r>
      <w:r w:rsidRPr="005D2248">
        <w:rPr>
          <w:b/>
        </w:rPr>
        <w:t>DT1</w:t>
      </w:r>
      <w:r w:rsidR="00A62F6D">
        <w:rPr>
          <w:b/>
        </w:rPr>
        <w:t xml:space="preserve"> et DT11</w:t>
      </w:r>
      <w:r w:rsidR="00D837D0">
        <w:rPr>
          <w:b/>
        </w:rPr>
        <w:t>,</w:t>
      </w:r>
      <w:r w:rsidRPr="005D2248">
        <w:rPr>
          <w:b/>
          <w:bCs/>
        </w:rPr>
        <w:t xml:space="preserve"> </w:t>
      </w:r>
      <w:r w:rsidR="00D837D0" w:rsidRPr="00D837D0">
        <w:rPr>
          <w:bCs/>
        </w:rPr>
        <w:t>r</w:t>
      </w:r>
      <w:r>
        <w:t xml:space="preserve">épondre sur le document </w:t>
      </w:r>
      <w:r w:rsidRPr="002E65B6">
        <w:rPr>
          <w:b/>
        </w:rPr>
        <w:t>DR</w:t>
      </w:r>
      <w:r w:rsidR="007B51FE">
        <w:rPr>
          <w:b/>
        </w:rPr>
        <w:t>5</w:t>
      </w:r>
    </w:p>
    <w:p w:rsidR="004461C6" w:rsidRDefault="004461C6" w:rsidP="00D37350">
      <w:pPr>
        <w:rPr>
          <w:szCs w:val="22"/>
        </w:rPr>
      </w:pPr>
    </w:p>
    <w:p w:rsidR="00BE0741" w:rsidRDefault="1E20C28F" w:rsidP="00D37350">
      <w:pPr>
        <w:rPr>
          <w:szCs w:val="22"/>
        </w:rPr>
      </w:pPr>
      <w:bookmarkStart w:id="9" w:name="_Hlk17367150"/>
      <w:r>
        <w:t xml:space="preserve">3.1.1 Pour chacune des </w:t>
      </w:r>
      <w:r w:rsidR="00E00C9C">
        <w:t>2</w:t>
      </w:r>
      <w:r>
        <w:t xml:space="preserve"> simul</w:t>
      </w:r>
      <w:r w:rsidR="00155998">
        <w:t>ations rhéologiques, représenter</w:t>
      </w:r>
      <w:r>
        <w:t xml:space="preserve"> sur chaque vue les positions des lignes de soudure de la matière dans la pièce. </w:t>
      </w:r>
    </w:p>
    <w:p w:rsidR="009A189E" w:rsidRPr="007233ED" w:rsidRDefault="00155998" w:rsidP="1E20C28F">
      <w:pPr>
        <w:rPr>
          <w:b/>
          <w:bCs/>
        </w:rPr>
      </w:pPr>
      <w:bookmarkStart w:id="10" w:name="_Hlk17367171"/>
      <w:bookmarkEnd w:id="9"/>
      <w:r>
        <w:t>3.1.2 Analyser</w:t>
      </w:r>
      <w:r w:rsidR="1E20C28F" w:rsidRPr="007233ED">
        <w:t xml:space="preserve"> les </w:t>
      </w:r>
      <w:r w:rsidR="00762C6B" w:rsidRPr="007233ED">
        <w:t>2</w:t>
      </w:r>
      <w:r w:rsidR="1E20C28F" w:rsidRPr="007233ED">
        <w:t xml:space="preserve"> </w:t>
      </w:r>
      <w:r w:rsidR="001E786C" w:rsidRPr="007233ED">
        <w:t xml:space="preserve">solutions retenues </w:t>
      </w:r>
      <w:r w:rsidR="1E20C28F" w:rsidRPr="007233ED">
        <w:t xml:space="preserve">d’un point de vue rhéologique et mécanique </w:t>
      </w:r>
      <w:r w:rsidR="00CE4C3E" w:rsidRPr="007233ED">
        <w:t xml:space="preserve">au niveau de la charnière </w:t>
      </w:r>
      <w:r w:rsidR="00FE79C8" w:rsidRPr="007233ED">
        <w:t xml:space="preserve">du document </w:t>
      </w:r>
      <w:r w:rsidR="00FE79C8" w:rsidRPr="007233ED">
        <w:rPr>
          <w:b/>
        </w:rPr>
        <w:t>DT1</w:t>
      </w:r>
      <w:r w:rsidR="005B6BF8">
        <w:rPr>
          <w:b/>
        </w:rPr>
        <w:t xml:space="preserve"> (FC4)</w:t>
      </w:r>
      <w:r w:rsidR="00FE79C8" w:rsidRPr="007233ED">
        <w:t>.</w:t>
      </w:r>
    </w:p>
    <w:bookmarkEnd w:id="10"/>
    <w:p w:rsidR="008C442C" w:rsidRPr="00CC49E0" w:rsidRDefault="1E20C28F" w:rsidP="00D37350">
      <w:pPr>
        <w:rPr>
          <w:szCs w:val="22"/>
        </w:rPr>
      </w:pPr>
      <w:r w:rsidRPr="00CC49E0">
        <w:t xml:space="preserve">3.1.3 Quelle solution </w:t>
      </w:r>
      <w:r w:rsidR="00155998">
        <w:t xml:space="preserve">retenir </w:t>
      </w:r>
      <w:r w:rsidR="00CE4C3E">
        <w:t xml:space="preserve">afin de respecter la fonction FC4 </w:t>
      </w:r>
      <w:r w:rsidR="00155998">
        <w:t>? Conclure</w:t>
      </w:r>
    </w:p>
    <w:p w:rsidR="00413FEE" w:rsidRDefault="00413FEE" w:rsidP="00CF7F5B">
      <w:pPr>
        <w:rPr>
          <w:bCs/>
          <w:szCs w:val="22"/>
        </w:rPr>
      </w:pPr>
    </w:p>
    <w:p w:rsidR="004461C6" w:rsidRDefault="1E20C28F" w:rsidP="1E20C28F">
      <w:pPr>
        <w:rPr>
          <w:b/>
          <w:bCs/>
        </w:rPr>
      </w:pPr>
      <w:r w:rsidRPr="1E20C28F">
        <w:rPr>
          <w:b/>
          <w:bCs/>
        </w:rPr>
        <w:t xml:space="preserve">3.2 </w:t>
      </w:r>
      <w:r w:rsidR="006D747A">
        <w:rPr>
          <w:b/>
          <w:bCs/>
        </w:rPr>
        <w:t>É</w:t>
      </w:r>
      <w:r w:rsidRPr="1E20C28F">
        <w:rPr>
          <w:b/>
          <w:bCs/>
        </w:rPr>
        <w:t>tude économique de l’outillage de boîte de rangement nouvelle version.</w:t>
      </w:r>
    </w:p>
    <w:p w:rsidR="005B6BF8" w:rsidRPr="001B4623" w:rsidRDefault="005B6BF8" w:rsidP="005B6BF8">
      <w:r w:rsidRPr="0023781D">
        <w:t>Répondre sur feuille de copie.</w:t>
      </w:r>
    </w:p>
    <w:p w:rsidR="005758CA" w:rsidRDefault="005758CA" w:rsidP="005758CA">
      <w:pPr>
        <w:rPr>
          <w:b/>
          <w:szCs w:val="22"/>
        </w:rPr>
      </w:pPr>
    </w:p>
    <w:p w:rsidR="005758CA" w:rsidRPr="00BF2554" w:rsidRDefault="005758CA" w:rsidP="005B6BF8">
      <w:pPr>
        <w:jc w:val="left"/>
        <w:rPr>
          <w:szCs w:val="22"/>
        </w:rPr>
      </w:pPr>
      <w:r w:rsidRPr="00BF2554">
        <w:rPr>
          <w:szCs w:val="22"/>
        </w:rPr>
        <w:t xml:space="preserve">La matière retenue pour cette étude est le PP SABIC 7693 du document </w:t>
      </w:r>
      <w:r w:rsidRPr="00256BEA">
        <w:rPr>
          <w:b/>
          <w:szCs w:val="22"/>
        </w:rPr>
        <w:t>DT9</w:t>
      </w:r>
      <w:r w:rsidRPr="00BF2554">
        <w:rPr>
          <w:szCs w:val="22"/>
        </w:rPr>
        <w:t>.</w:t>
      </w:r>
    </w:p>
    <w:p w:rsidR="005758CA" w:rsidRPr="0004136A" w:rsidRDefault="005758CA" w:rsidP="005758CA">
      <w:pPr>
        <w:rPr>
          <w:b/>
          <w:szCs w:val="22"/>
        </w:rPr>
      </w:pPr>
    </w:p>
    <w:p w:rsidR="005758CA" w:rsidRDefault="005758CA" w:rsidP="005758CA">
      <w:pPr>
        <w:rPr>
          <w:bCs/>
          <w:szCs w:val="22"/>
        </w:rPr>
      </w:pPr>
      <w:r>
        <w:t>Dans les solutions envisagées, le bureau d’études propose une solution d’injection à canaux chauds. On vous demande de calculer le seuil de rentabilité de cette technologie et de choisir la solution la plus rentable.</w:t>
      </w:r>
    </w:p>
    <w:p w:rsidR="005758CA" w:rsidRDefault="005758CA" w:rsidP="005758CA">
      <w:r>
        <w:t>L’outilleur prévoit un coût de 92 000 € pour le moule à canaux chauds contre 80 000 € pour un moule à carotte froide (avec déchet).</w:t>
      </w:r>
    </w:p>
    <w:p w:rsidR="001B4623" w:rsidRDefault="001B4623" w:rsidP="005758CA"/>
    <w:p w:rsidR="00B66E9D" w:rsidRDefault="00B66E9D" w:rsidP="00B66E9D">
      <w:pPr>
        <w:rPr>
          <w:szCs w:val="22"/>
        </w:rPr>
      </w:pPr>
      <w:r w:rsidRPr="00D97E9E">
        <w:t xml:space="preserve">3.2.1 </w:t>
      </w:r>
      <w:r>
        <w:t>Détermination du temps de refroidissement.</w:t>
      </w:r>
    </w:p>
    <w:p w:rsidR="005758CA" w:rsidRPr="00BF2554" w:rsidRDefault="005758CA" w:rsidP="005758CA">
      <w:pPr>
        <w:rPr>
          <w:b/>
          <w:szCs w:val="22"/>
        </w:rPr>
      </w:pPr>
    </w:p>
    <w:p w:rsidR="005758CA" w:rsidRDefault="005758CA" w:rsidP="005758CA">
      <w:r>
        <w:t xml:space="preserve">Afin d’estimer le temps de </w:t>
      </w:r>
      <w:r w:rsidR="009E409E">
        <w:t>cycle</w:t>
      </w:r>
      <w:r w:rsidRPr="00585ED9">
        <w:rPr>
          <w:color w:val="FF0000"/>
        </w:rPr>
        <w:t xml:space="preserve"> </w:t>
      </w:r>
      <w:r>
        <w:t>pour la boite de rangement nouvelle version avec un moule à canaux chauds, on vous demande d’estimer le temps de refroidissement.</w:t>
      </w:r>
    </w:p>
    <w:p w:rsidR="00BC2212" w:rsidRDefault="00BC2212" w:rsidP="005758CA">
      <w:pPr>
        <w:rPr>
          <w:szCs w:val="22"/>
        </w:rPr>
      </w:pPr>
    </w:p>
    <w:p w:rsidR="005758CA" w:rsidRPr="00BC2212" w:rsidRDefault="00B50544" w:rsidP="005758CA">
      <w:pPr>
        <w:rPr>
          <w:rFonts w:cs="Arial"/>
          <w:b/>
        </w:rPr>
      </w:pPr>
      <w:r>
        <w:rPr>
          <w:rFonts w:cs="Arial"/>
        </w:rPr>
        <w:t>À</w:t>
      </w:r>
      <w:r w:rsidR="005758CA">
        <w:rPr>
          <w:rFonts w:cs="Arial"/>
        </w:rPr>
        <w:t xml:space="preserve"> l’aide d</w:t>
      </w:r>
      <w:r w:rsidR="00BC2212">
        <w:rPr>
          <w:rFonts w:cs="Arial"/>
        </w:rPr>
        <w:t>es</w:t>
      </w:r>
      <w:r w:rsidR="005758CA">
        <w:rPr>
          <w:rFonts w:cs="Arial"/>
        </w:rPr>
        <w:t xml:space="preserve"> document</w:t>
      </w:r>
      <w:r w:rsidR="00BC2212">
        <w:rPr>
          <w:rFonts w:cs="Arial"/>
        </w:rPr>
        <w:t>s</w:t>
      </w:r>
      <w:r w:rsidR="00E709CA" w:rsidRPr="00BC2212">
        <w:rPr>
          <w:rFonts w:cs="Arial"/>
        </w:rPr>
        <w:t xml:space="preserve"> </w:t>
      </w:r>
      <w:r w:rsidR="00E709CA">
        <w:rPr>
          <w:rFonts w:cs="Arial"/>
          <w:b/>
        </w:rPr>
        <w:t>DT</w:t>
      </w:r>
      <w:r w:rsidR="00B66E9D">
        <w:rPr>
          <w:rFonts w:cs="Arial"/>
          <w:b/>
        </w:rPr>
        <w:t>8</w:t>
      </w:r>
      <w:r w:rsidR="00BC2212">
        <w:rPr>
          <w:rFonts w:cs="Arial"/>
          <w:b/>
        </w:rPr>
        <w:t xml:space="preserve"> </w:t>
      </w:r>
      <w:r w:rsidR="00BC2212" w:rsidRPr="00BC2212">
        <w:rPr>
          <w:rFonts w:cs="Arial"/>
        </w:rPr>
        <w:t>et</w:t>
      </w:r>
      <w:r w:rsidR="00BC2212">
        <w:rPr>
          <w:rFonts w:cs="Arial"/>
        </w:rPr>
        <w:t xml:space="preserve"> </w:t>
      </w:r>
      <w:r w:rsidR="00BC2212" w:rsidRPr="00CC6C3E">
        <w:rPr>
          <w:rFonts w:cs="Arial"/>
          <w:b/>
        </w:rPr>
        <w:t>DT9</w:t>
      </w:r>
      <w:r w:rsidR="00BC2212" w:rsidRPr="00BC2212">
        <w:rPr>
          <w:rFonts w:cs="Arial"/>
        </w:rPr>
        <w:t>, c</w:t>
      </w:r>
      <w:r w:rsidR="005758CA" w:rsidRPr="00C230E1">
        <w:rPr>
          <w:rFonts w:cs="Arial"/>
        </w:rPr>
        <w:t xml:space="preserve">alculer </w:t>
      </w:r>
      <w:r w:rsidR="005758CA" w:rsidRPr="1E20C28F">
        <w:rPr>
          <w:rFonts w:cs="Arial"/>
        </w:rPr>
        <w:t xml:space="preserve">la diffusivité thermique </w:t>
      </w:r>
      <m:oMath>
        <m:r>
          <w:rPr>
            <w:rFonts w:ascii="Cambria Math" w:hAnsi="Cambria Math" w:cs="Arial"/>
            <w:vertAlign w:val="subscript"/>
          </w:rPr>
          <m:t>a</m:t>
        </m:r>
      </m:oMath>
      <w:r w:rsidR="005758CA" w:rsidRPr="1E20C28F">
        <w:rPr>
          <w:rFonts w:cs="Arial"/>
        </w:rPr>
        <w:t xml:space="preserve"> de la matière en </w:t>
      </w:r>
      <m:oMath>
        <m:sSup>
          <m:sSupPr>
            <m:ctrlPr>
              <w:rPr>
                <w:rFonts w:ascii="Cambria Math" w:hAnsi="Cambria Math" w:cs="Arial"/>
                <w:i/>
                <w:szCs w:val="22"/>
              </w:rPr>
            </m:ctrlPr>
          </m:sSupPr>
          <m:e>
            <m:r>
              <w:rPr>
                <w:rFonts w:ascii="Cambria Math" w:hAnsi="Cambria Math" w:cs="Arial"/>
                <w:szCs w:val="22"/>
              </w:rPr>
              <m:t>m</m:t>
            </m:r>
          </m:e>
          <m:sup>
            <m:r>
              <w:rPr>
                <w:rFonts w:ascii="Cambria Math" w:hAnsi="Cambria Math" w:cs="Arial"/>
                <w:szCs w:val="22"/>
              </w:rPr>
              <m:t>2</m:t>
            </m:r>
          </m:sup>
        </m:sSup>
        <m:r>
          <w:rPr>
            <w:rFonts w:ascii="Cambria Math" w:hAnsi="Cambria Math" w:cs="Arial"/>
            <w:szCs w:val="22"/>
          </w:rPr>
          <m:t>.</m:t>
        </m:r>
        <m:sSup>
          <m:sSupPr>
            <m:ctrlPr>
              <w:rPr>
                <w:rFonts w:ascii="Cambria Math" w:hAnsi="Cambria Math" w:cs="Arial"/>
                <w:i/>
                <w:szCs w:val="22"/>
              </w:rPr>
            </m:ctrlPr>
          </m:sSupPr>
          <m:e>
            <m:r>
              <w:rPr>
                <w:rFonts w:ascii="Cambria Math" w:hAnsi="Cambria Math" w:cs="Arial"/>
                <w:szCs w:val="22"/>
              </w:rPr>
              <m:t>s</m:t>
            </m:r>
          </m:e>
          <m:sup>
            <m:r>
              <w:rPr>
                <w:rFonts w:ascii="Cambria Math" w:hAnsi="Cambria Math" w:cs="Arial"/>
                <w:szCs w:val="22"/>
              </w:rPr>
              <m:t>-1</m:t>
            </m:r>
          </m:sup>
        </m:sSup>
      </m:oMath>
    </w:p>
    <w:p w:rsidR="005758CA" w:rsidRPr="00BC2212" w:rsidRDefault="005758CA" w:rsidP="005758CA">
      <w:pPr>
        <w:rPr>
          <w:sz w:val="16"/>
          <w:szCs w:val="16"/>
        </w:rPr>
      </w:pPr>
    </w:p>
    <w:p w:rsidR="005758CA" w:rsidRPr="00576CE2" w:rsidRDefault="00642CEC" w:rsidP="005758CA">
      <w:pPr>
        <w:jc w:val="center"/>
        <w:rPr>
          <w:rFonts w:cs="Arial"/>
        </w:rPr>
      </w:pPr>
      <m:oMathPara>
        <m:oMath>
          <m:r>
            <w:rPr>
              <w:rFonts w:ascii="Cambria Math" w:hAnsi="Cambria Math" w:cs="Arial"/>
              <w:color w:val="000000" w:themeColor="text1"/>
              <w:vertAlign w:val="subscript"/>
            </w:rPr>
            <m:t>α</m:t>
          </m:r>
          <m:r>
            <w:rPr>
              <w:rFonts w:ascii="Cambria Math" w:hAnsi="Cambria Math" w:cs="Arial"/>
              <w:vertAlign w:val="subscript"/>
            </w:rPr>
            <m:t>=</m:t>
          </m:r>
          <m:f>
            <m:fPr>
              <m:ctrlPr>
                <w:rPr>
                  <w:rFonts w:ascii="Cambria Math" w:hAnsi="Cambria Math" w:cs="Arial"/>
                  <w:vertAlign w:val="subscript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Arial"/>
                  <w:vertAlign w:val="subscript"/>
                </w:rPr>
                <w:sym w:font="Symbol" w:char="F06C"/>
              </m:r>
            </m:num>
            <m:den>
              <m:r>
                <m:rPr>
                  <m:sty m:val="p"/>
                </m:rPr>
                <w:rPr>
                  <w:rFonts w:ascii="Cambria Math" w:hAnsi="Cambria Math" w:cs="Arial"/>
                  <w:vertAlign w:val="subscript"/>
                </w:rPr>
                <m:t>ρ×c</m:t>
              </m:r>
            </m:den>
          </m:f>
        </m:oMath>
      </m:oMathPara>
    </w:p>
    <w:p w:rsidR="005758CA" w:rsidRPr="00056780" w:rsidRDefault="00B66E9D" w:rsidP="005758CA">
      <w:pPr>
        <w:rPr>
          <w:rFonts w:cs="Arial"/>
        </w:rPr>
      </w:pPr>
      <w:r>
        <w:t xml:space="preserve">Calculer </w:t>
      </w:r>
      <w:r w:rsidR="005758CA" w:rsidRPr="1E20C28F">
        <w:rPr>
          <w:rFonts w:cs="Arial"/>
        </w:rPr>
        <w:t xml:space="preserve">le temps de refroidissement </w:t>
      </w:r>
      <m:oMath>
        <m:sSub>
          <m:sSubPr>
            <m:ctrlPr>
              <w:rPr>
                <w:rFonts w:ascii="Cambria Math" w:hAnsi="Cambria Math" w:cs="Arial"/>
                <w:i/>
                <w:lang w:val="en-US"/>
              </w:rPr>
            </m:ctrlPr>
          </m:sSubPr>
          <m:e>
            <m:r>
              <w:rPr>
                <w:rFonts w:ascii="Cambria Math" w:hAnsi="Cambria Math" w:cs="Arial"/>
                <w:lang w:val="en-US"/>
              </w:rPr>
              <m:t>T</m:t>
            </m:r>
          </m:e>
          <m:sub>
            <m:r>
              <w:rPr>
                <w:rFonts w:ascii="Cambria Math" w:hAnsi="Cambria Math" w:cs="Arial"/>
                <w:lang w:val="en-US"/>
              </w:rPr>
              <m:t>k</m:t>
            </m:r>
          </m:sub>
        </m:sSub>
      </m:oMath>
      <w:r w:rsidR="005758CA" w:rsidRPr="1E20C28F">
        <w:rPr>
          <w:rFonts w:cs="Arial"/>
        </w:rPr>
        <w:t xml:space="preserve"> (en s)</w:t>
      </w:r>
    </w:p>
    <w:p w:rsidR="005758CA" w:rsidRPr="00056780" w:rsidRDefault="005758CA" w:rsidP="005758CA">
      <w:pPr>
        <w:widowControl w:val="0"/>
        <w:autoSpaceDE w:val="0"/>
        <w:rPr>
          <w:rFonts w:cs="Arial"/>
          <w:b/>
          <w:szCs w:val="22"/>
        </w:rPr>
      </w:pPr>
    </w:p>
    <w:p w:rsidR="005758CA" w:rsidRPr="00A113C2" w:rsidRDefault="005758CA" w:rsidP="005758CA">
      <w:pPr>
        <w:jc w:val="center"/>
        <w:rPr>
          <w:rFonts w:cs="Arial"/>
          <w:i/>
          <w:lang w:val="en-US"/>
        </w:rPr>
      </w:pPr>
      <w:r w:rsidRPr="00A11C88">
        <w:rPr>
          <w:rFonts w:cs="Arial"/>
          <w:i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lang w:val="en-US"/>
              </w:rPr>
            </m:ctrlPr>
          </m:sSubPr>
          <m:e>
            <m:r>
              <w:rPr>
                <w:rFonts w:ascii="Cambria Math" w:hAnsi="Cambria Math" w:cs="Arial"/>
                <w:lang w:val="en-US"/>
              </w:rPr>
              <m:t>T</m:t>
            </m:r>
          </m:e>
          <m:sub>
            <m:r>
              <w:rPr>
                <w:rFonts w:ascii="Cambria Math" w:hAnsi="Cambria Math" w:cs="Arial"/>
                <w:lang w:val="en-US"/>
              </w:rPr>
              <m:t>k</m:t>
            </m:r>
          </m:sub>
        </m:sSub>
        <m:r>
          <w:rPr>
            <w:rFonts w:ascii="Cambria Math" w:hAnsi="Cambria Math" w:cs="Arial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  <w:lang w:val="en-US"/>
              </w:rPr>
              <m:t>e²</m:t>
            </m:r>
          </m:num>
          <m:den>
            <m:r>
              <w:rPr>
                <w:rFonts w:ascii="Cambria Math" w:hAnsi="Cambria Math" w:cs="Arial"/>
              </w:rPr>
              <m:t>α</m:t>
            </m:r>
            <m:r>
              <w:rPr>
                <w:rFonts w:ascii="Cambria Math" w:hAnsi="Cambria Math" w:cs="Arial"/>
                <w:lang w:val="en-US"/>
              </w:rPr>
              <m:t>×</m:t>
            </m:r>
            <m:sSup>
              <m:sSupPr>
                <m:ctrlPr>
                  <w:rPr>
                    <w:rFonts w:ascii="Cambria Math" w:hAnsi="Cambria Math" w:cs="Arial"/>
                    <w:i/>
                  </w:rPr>
                </m:ctrlPr>
              </m:sSupPr>
              <m:e>
                <m:r>
                  <w:rPr>
                    <w:rFonts w:ascii="Cambria Math" w:hAnsi="Cambria Math" w:cs="Arial"/>
                    <w:lang w:val="en-US"/>
                  </w:rPr>
                  <m:t>10</m:t>
                </m:r>
              </m:e>
              <m:sup>
                <m:r>
                  <w:rPr>
                    <w:rFonts w:ascii="Cambria Math" w:hAnsi="Cambria Math" w:cs="Arial"/>
                    <w:lang w:val="en-US"/>
                  </w:rPr>
                  <m:t>6</m:t>
                </m:r>
              </m:sup>
            </m:sSup>
            <m:r>
              <w:rPr>
                <w:rFonts w:ascii="Cambria Math" w:hAnsi="Cambria Math" w:cs="Arial"/>
                <w:lang w:val="en-US"/>
              </w:rPr>
              <m:t>×</m:t>
            </m:r>
            <m:r>
              <w:rPr>
                <w:rFonts w:ascii="Cambria Math" w:hAnsi="Cambria Math" w:cs="Arial"/>
              </w:rPr>
              <m:t>π</m:t>
            </m:r>
            <m:r>
              <w:rPr>
                <w:rFonts w:ascii="Cambria Math" w:hAnsi="Cambria Math" w:cs="Arial"/>
                <w:lang w:val="en-US"/>
              </w:rPr>
              <m:t>²</m:t>
            </m:r>
          </m:den>
        </m:f>
        <m:r>
          <w:rPr>
            <w:rFonts w:ascii="Cambria Math" w:hAnsi="Cambria Math" w:cs="Arial"/>
          </w:rPr>
          <m:t>ln</m:t>
        </m:r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func>
              <m:funcPr>
                <m:ctrlPr>
                  <w:rPr>
                    <w:rFonts w:ascii="Cambria Math" w:hAnsi="Cambria Math" w:cs="Arial"/>
                    <w:i/>
                  </w:rPr>
                </m:ctrlPr>
              </m:funcPr>
              <m:fName>
                <m:f>
                  <m:fPr>
                    <m:ctrlPr>
                      <w:rPr>
                        <w:rFonts w:ascii="Cambria Math" w:hAnsi="Cambria Math" w:cs="Arial"/>
                        <w:i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lang w:val="en-US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 w:cs="Arial"/>
                      </w:rPr>
                      <m:t>π</m:t>
                    </m:r>
                  </m:den>
                </m:f>
              </m:fName>
              <m:e>
                <m:r>
                  <w:rPr>
                    <w:rFonts w:ascii="Cambria Math" w:hAnsi="Cambria Math" w:cs="Arial"/>
                    <w:lang w:val="en-US"/>
                  </w:rPr>
                  <m:t xml:space="preserve"> </m:t>
                </m:r>
              </m:e>
            </m:func>
            <m:r>
              <w:rPr>
                <w:rFonts w:ascii="Cambria Math" w:hAnsi="Cambria Math" w:cs="Arial"/>
                <w:lang w:val="en-US"/>
              </w:rPr>
              <m:t>×</m:t>
            </m:r>
            <m:f>
              <m:fPr>
                <m:ctrlPr>
                  <w:rPr>
                    <w:rFonts w:ascii="Cambria Math" w:hAnsi="Cambria Math" w:cs="Arial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 w:cs="Arial"/>
                        <w:lang w:val="en-US"/>
                      </w:rPr>
                      <m:t>inj</m:t>
                    </m:r>
                  </m:sub>
                </m:sSub>
                <m:r>
                  <w:rPr>
                    <w:rFonts w:ascii="Cambria Math" w:hAnsi="Cambria Math" w:cs="Arial"/>
                    <w:lang w:val="en-US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 w:cs="Arial"/>
                        <w:lang w:val="en-US"/>
                      </w:rPr>
                      <m:t>moule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 w:cs="Arial"/>
                        <w:lang w:val="en-US"/>
                      </w:rPr>
                      <m:t>dem</m:t>
                    </m:r>
                  </m:sub>
                </m:sSub>
                <m:r>
                  <w:rPr>
                    <w:rFonts w:ascii="Cambria Math" w:hAnsi="Cambria Math" w:cs="Arial"/>
                    <w:lang w:val="en-US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</w:rPr>
                      <m:t>θ</m:t>
                    </m:r>
                  </m:e>
                  <m:sub>
                    <m:r>
                      <w:rPr>
                        <w:rFonts w:ascii="Cambria Math" w:hAnsi="Cambria Math" w:cs="Arial"/>
                        <w:lang w:val="en-US"/>
                      </w:rPr>
                      <m:t>moule</m:t>
                    </m:r>
                  </m:sub>
                </m:sSub>
              </m:den>
            </m:f>
          </m:e>
        </m:d>
      </m:oMath>
    </w:p>
    <w:p w:rsidR="005758CA" w:rsidRPr="00A113C2" w:rsidRDefault="005758CA" w:rsidP="005758CA">
      <w:pPr>
        <w:widowControl w:val="0"/>
        <w:autoSpaceDE w:val="0"/>
        <w:rPr>
          <w:rFonts w:cs="Arial"/>
          <w:b/>
          <w:szCs w:val="22"/>
          <w:lang w:val="en-US"/>
        </w:rPr>
      </w:pPr>
    </w:p>
    <w:p w:rsidR="005758CA" w:rsidRPr="00525683" w:rsidRDefault="005758CA" w:rsidP="005758CA">
      <w:pPr>
        <w:widowControl w:val="0"/>
        <w:autoSpaceDE w:val="0"/>
        <w:rPr>
          <w:rFonts w:cs="Arial"/>
        </w:rPr>
      </w:pPr>
      <w:r w:rsidRPr="1E20C28F">
        <w:rPr>
          <w:rFonts w:cs="Arial"/>
        </w:rPr>
        <w:t>Avec</w:t>
      </w:r>
      <w:r>
        <w:rPr>
          <w:rFonts w:cs="Arial"/>
        </w:rPr>
        <w:t> </w:t>
      </w:r>
    </w:p>
    <w:p w:rsidR="005758CA" w:rsidRPr="00056780" w:rsidRDefault="00642CEC" w:rsidP="005758CA">
      <w:pPr>
        <w:widowControl w:val="0"/>
        <w:autoSpaceDE w:val="0"/>
        <w:rPr>
          <w:rFonts w:cs="Arial"/>
        </w:rPr>
      </w:pPr>
      <m:oMath>
        <m:r>
          <w:rPr>
            <w:rFonts w:ascii="Cambria Math" w:hAnsi="Cambria Math" w:cs="Arial"/>
            <w:color w:val="000000" w:themeColor="text1"/>
            <w:vertAlign w:val="subscript"/>
          </w:rPr>
          <m:t xml:space="preserve">α </m:t>
        </m:r>
      </m:oMath>
      <w:r w:rsidR="005758CA" w:rsidRPr="00642CEC">
        <w:rPr>
          <w:rFonts w:cs="Arial"/>
          <w:color w:val="000000" w:themeColor="text1"/>
        </w:rPr>
        <w:t xml:space="preserve">: </w:t>
      </w:r>
      <w:r w:rsidR="005758CA" w:rsidRPr="1E20C28F">
        <w:rPr>
          <w:rFonts w:cs="Arial"/>
        </w:rPr>
        <w:t>diffusivité thermique en</w:t>
      </w:r>
      <w:r w:rsidR="005758CA">
        <w:rPr>
          <w:rFonts w:cs="Arial"/>
          <w:szCs w:val="22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Cs w:val="22"/>
              </w:rPr>
            </m:ctrlPr>
          </m:sSupPr>
          <m:e>
            <m:r>
              <w:rPr>
                <w:rFonts w:ascii="Cambria Math" w:hAnsi="Cambria Math" w:cs="Arial"/>
                <w:szCs w:val="22"/>
              </w:rPr>
              <m:t>m</m:t>
            </m:r>
          </m:e>
          <m:sup>
            <m:r>
              <w:rPr>
                <w:rFonts w:ascii="Cambria Math" w:hAnsi="Cambria Math" w:cs="Arial"/>
                <w:szCs w:val="22"/>
              </w:rPr>
              <m:t>2</m:t>
            </m:r>
          </m:sup>
        </m:sSup>
        <m:r>
          <w:rPr>
            <w:rFonts w:ascii="Cambria Math" w:hAnsi="Cambria Math" w:cs="Arial"/>
            <w:szCs w:val="22"/>
          </w:rPr>
          <m:t>.</m:t>
        </m:r>
        <m:sSup>
          <m:sSupPr>
            <m:ctrlPr>
              <w:rPr>
                <w:rFonts w:ascii="Cambria Math" w:hAnsi="Cambria Math" w:cs="Arial"/>
                <w:i/>
                <w:szCs w:val="22"/>
              </w:rPr>
            </m:ctrlPr>
          </m:sSupPr>
          <m:e>
            <m:r>
              <w:rPr>
                <w:rFonts w:ascii="Cambria Math" w:hAnsi="Cambria Math" w:cs="Arial"/>
                <w:szCs w:val="22"/>
              </w:rPr>
              <m:t>s</m:t>
            </m:r>
          </m:e>
          <m:sup>
            <m:r>
              <w:rPr>
                <w:rFonts w:ascii="Cambria Math" w:hAnsi="Cambria Math" w:cs="Arial"/>
                <w:szCs w:val="22"/>
              </w:rPr>
              <m:t>-1</m:t>
            </m:r>
          </m:sup>
        </m:sSup>
      </m:oMath>
    </w:p>
    <w:p w:rsidR="005758CA" w:rsidRPr="00056780" w:rsidRDefault="005758CA" w:rsidP="005758CA">
      <w:pPr>
        <w:widowControl w:val="0"/>
        <w:autoSpaceDE w:val="0"/>
        <w:rPr>
          <w:rFonts w:cs="Arial"/>
        </w:rPr>
      </w:pPr>
      <w:r w:rsidRPr="00056780">
        <w:rPr>
          <w:rFonts w:cs="Arial"/>
          <w:szCs w:val="22"/>
        </w:rPr>
        <w:sym w:font="Symbol" w:char="F06C"/>
      </w:r>
      <w:r w:rsidRPr="1E20C28F">
        <w:rPr>
          <w:rFonts w:cs="Arial"/>
        </w:rPr>
        <w:t xml:space="preserve"> : Conductivité thermique </w:t>
      </w:r>
      <w:r>
        <w:rPr>
          <w:rFonts w:cs="Arial"/>
        </w:rPr>
        <w:t xml:space="preserve">(thermal conductivity) </w:t>
      </w:r>
      <w:r w:rsidRPr="1E20C28F">
        <w:rPr>
          <w:rFonts w:cs="Arial"/>
        </w:rPr>
        <w:t xml:space="preserve">de la matière </w:t>
      </w:r>
      <w:r>
        <w:rPr>
          <w:rFonts w:cs="Arial"/>
        </w:rPr>
        <w:t xml:space="preserve">en </w:t>
      </w:r>
      <m:oMath>
        <m:r>
          <w:rPr>
            <w:rFonts w:ascii="Cambria Math" w:hAnsi="Cambria Math"/>
          </w:rPr>
          <m:t>W.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m</m:t>
            </m:r>
          </m:e>
          <m:sup>
            <m:r>
              <w:rPr>
                <w:rFonts w:ascii="Cambria Math" w:hAnsi="Cambria Math"/>
              </w:rPr>
              <m:t>-1</m:t>
            </m:r>
          </m:sup>
        </m:sSup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K</m:t>
            </m:r>
          </m:e>
          <m:sup>
            <m:r>
              <w:rPr>
                <w:rFonts w:ascii="Cambria Math" w:hAnsi="Cambria Math"/>
              </w:rPr>
              <m:t>-1</m:t>
            </m:r>
          </m:sup>
        </m:sSup>
      </m:oMath>
    </w:p>
    <w:p w:rsidR="005758CA" w:rsidRDefault="005758CA" w:rsidP="005758CA">
      <w:pPr>
        <w:widowControl w:val="0"/>
        <w:autoSpaceDE w:val="0"/>
        <w:rPr>
          <w:rFonts w:cs="Arial"/>
        </w:rPr>
      </w:pPr>
      <w:r w:rsidRPr="00056780">
        <w:rPr>
          <w:rFonts w:cs="Arial"/>
          <w:szCs w:val="22"/>
        </w:rPr>
        <w:sym w:font="Symbol" w:char="F072"/>
      </w:r>
      <w:r w:rsidRPr="1E20C28F">
        <w:rPr>
          <w:rFonts w:cs="Arial"/>
        </w:rPr>
        <w:t>: masse volumique</w:t>
      </w:r>
      <w:r>
        <w:rPr>
          <w:rFonts w:cs="Arial"/>
        </w:rPr>
        <w:t xml:space="preserve"> (density)</w:t>
      </w:r>
      <w:r w:rsidRPr="1E20C28F">
        <w:rPr>
          <w:rFonts w:cs="Arial"/>
        </w:rPr>
        <w:t xml:space="preserve"> de la matière </w:t>
      </w:r>
      <w:r>
        <w:rPr>
          <w:rFonts w:cs="Arial"/>
        </w:rPr>
        <w:t xml:space="preserve">en </w:t>
      </w:r>
      <m:oMath>
        <m:r>
          <w:rPr>
            <w:rFonts w:ascii="Cambria Math" w:hAnsi="Cambria Math" w:cs="Arial"/>
            <w:szCs w:val="22"/>
          </w:rPr>
          <m:t>k</m:t>
        </m:r>
        <m:r>
          <w:rPr>
            <w:rFonts w:ascii="Cambria Math" w:hAnsi="Cambria Math"/>
          </w:rPr>
          <m:t>g.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m</m:t>
            </m:r>
          </m:e>
          <m:sup>
            <m:r>
              <w:rPr>
                <w:rFonts w:ascii="Cambria Math" w:hAnsi="Cambria Math"/>
              </w:rPr>
              <m:t>-3</m:t>
            </m:r>
          </m:sup>
        </m:sSup>
      </m:oMath>
    </w:p>
    <w:p w:rsidR="005758CA" w:rsidRDefault="005758CA" w:rsidP="005758CA">
      <w:pPr>
        <w:widowControl w:val="0"/>
        <w:autoSpaceDE w:val="0"/>
        <w:rPr>
          <w:rFonts w:eastAsiaTheme="minorEastAsia" w:cs="Arial"/>
        </w:rPr>
      </w:pPr>
      <w:r w:rsidRPr="1E20C28F">
        <w:rPr>
          <w:rFonts w:cs="Arial"/>
        </w:rPr>
        <w:t xml:space="preserve">c : chaleur spécifique </w:t>
      </w:r>
      <w:r>
        <w:rPr>
          <w:rFonts w:cs="Arial"/>
        </w:rPr>
        <w:t xml:space="preserve">(specific heat capacity) </w:t>
      </w:r>
      <w:r w:rsidRPr="1E20C28F">
        <w:rPr>
          <w:rFonts w:cs="Arial"/>
        </w:rPr>
        <w:t xml:space="preserve">de la matière en </w:t>
      </w:r>
      <m:oMath>
        <m:r>
          <w:rPr>
            <w:rFonts w:ascii="Cambria Math" w:hAnsi="Cambria Math"/>
          </w:rPr>
          <m:t>J.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kg</m:t>
            </m:r>
          </m:e>
          <m:sup>
            <m:r>
              <w:rPr>
                <w:rFonts w:ascii="Cambria Math" w:hAnsi="Cambria Math"/>
              </w:rPr>
              <m:t>-1</m:t>
            </m:r>
          </m:sup>
        </m:sSup>
        <m:r>
          <w:rPr>
            <w:rFonts w:ascii="Cambria Math" w:hAnsi="Cambria Math"/>
          </w:rPr>
          <m:t>.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K</m:t>
            </m:r>
          </m:e>
          <m:sup>
            <m:r>
              <w:rPr>
                <w:rFonts w:ascii="Cambria Math" w:hAnsi="Cambria Math"/>
              </w:rPr>
              <m:t>-1</m:t>
            </m:r>
          </m:sup>
        </m:sSup>
      </m:oMath>
    </w:p>
    <w:p w:rsidR="005758CA" w:rsidRPr="008911FF" w:rsidRDefault="005758CA" w:rsidP="005758CA">
      <w:pPr>
        <w:widowControl w:val="0"/>
        <w:autoSpaceDE w:val="0"/>
        <w:rPr>
          <w:rFonts w:cs="Arial"/>
        </w:rPr>
      </w:pPr>
      <w:r w:rsidRPr="1E20C28F">
        <w:rPr>
          <w:rFonts w:cs="Arial"/>
        </w:rPr>
        <w:t>e : épaisseur</w:t>
      </w:r>
      <w:r>
        <w:rPr>
          <w:rFonts w:cs="Arial"/>
        </w:rPr>
        <w:t xml:space="preserve"> en mm</w:t>
      </w:r>
    </w:p>
    <w:p w:rsidR="005758CA" w:rsidRPr="00056780" w:rsidRDefault="005758CA" w:rsidP="005758CA">
      <w:pPr>
        <w:widowControl w:val="0"/>
        <w:autoSpaceDE w:val="0"/>
        <w:rPr>
          <w:rFonts w:cs="Arial"/>
        </w:rPr>
      </w:pPr>
      <w:r>
        <w:rPr>
          <w:rFonts w:cs="Arial"/>
          <w:szCs w:val="22"/>
        </w:rPr>
        <w:sym w:font="Symbol" w:char="F071"/>
      </w:r>
      <w:r w:rsidRPr="1E20C28F">
        <w:rPr>
          <w:rFonts w:cs="Arial"/>
          <w:vertAlign w:val="subscript"/>
        </w:rPr>
        <w:t>inj</w:t>
      </w:r>
      <w:r w:rsidRPr="1E20C28F">
        <w:rPr>
          <w:rFonts w:cs="Arial"/>
        </w:rPr>
        <w:t xml:space="preserve"> : température matière en °C</w:t>
      </w:r>
    </w:p>
    <w:p w:rsidR="005758CA" w:rsidRPr="00785EC1" w:rsidRDefault="005758CA" w:rsidP="005758CA">
      <w:pPr>
        <w:widowControl w:val="0"/>
        <w:autoSpaceDE w:val="0"/>
        <w:rPr>
          <w:rFonts w:cs="Arial"/>
        </w:rPr>
      </w:pPr>
      <w:r>
        <w:rPr>
          <w:rFonts w:cs="Arial"/>
          <w:szCs w:val="22"/>
        </w:rPr>
        <w:sym w:font="Symbol" w:char="F071"/>
      </w:r>
      <w:r w:rsidRPr="1E20C28F">
        <w:rPr>
          <w:rFonts w:cs="Arial"/>
          <w:vertAlign w:val="subscript"/>
        </w:rPr>
        <w:t>moule</w:t>
      </w:r>
      <w:r w:rsidRPr="1E20C28F">
        <w:rPr>
          <w:rFonts w:cs="Arial"/>
        </w:rPr>
        <w:t xml:space="preserve"> : température moule en °C</w:t>
      </w:r>
    </w:p>
    <w:p w:rsidR="005758CA" w:rsidRPr="008911FF" w:rsidRDefault="005758CA" w:rsidP="005758CA">
      <w:pPr>
        <w:widowControl w:val="0"/>
        <w:autoSpaceDE w:val="0"/>
        <w:rPr>
          <w:rFonts w:cs="Arial"/>
        </w:rPr>
      </w:pPr>
      <w:r w:rsidRPr="008911FF">
        <w:rPr>
          <w:rFonts w:cs="Arial"/>
          <w:szCs w:val="22"/>
        </w:rPr>
        <w:sym w:font="Symbol" w:char="F071"/>
      </w:r>
      <w:r w:rsidRPr="1E20C28F">
        <w:rPr>
          <w:rFonts w:cs="Arial"/>
          <w:vertAlign w:val="subscript"/>
        </w:rPr>
        <w:t>dem</w:t>
      </w:r>
      <w:r w:rsidRPr="1E20C28F">
        <w:rPr>
          <w:rFonts w:cs="Arial"/>
        </w:rPr>
        <w:t> : température de la matière au moment de l’éjection</w:t>
      </w:r>
    </w:p>
    <w:p w:rsidR="00B66E9D" w:rsidRDefault="00B66E9D">
      <w:pPr>
        <w:suppressAutoHyphens w:val="0"/>
        <w:jc w:val="left"/>
        <w:rPr>
          <w:rFonts w:cs="Arial"/>
        </w:rPr>
      </w:pPr>
      <w:r>
        <w:rPr>
          <w:rFonts w:cs="Arial"/>
        </w:rPr>
        <w:br w:type="page"/>
      </w:r>
    </w:p>
    <w:p w:rsidR="005758CA" w:rsidRPr="00271164" w:rsidRDefault="005758CA" w:rsidP="005758CA">
      <w:pPr>
        <w:rPr>
          <w:rFonts w:cs="Arial"/>
        </w:rPr>
      </w:pPr>
      <w:bookmarkStart w:id="11" w:name="_Hlk17367316"/>
      <w:r w:rsidRPr="00D97E9E">
        <w:lastRenderedPageBreak/>
        <w:t xml:space="preserve">3.2.2 </w:t>
      </w:r>
      <w:r>
        <w:t>Donner une estimation du temps de cycle, sachant que l’on estime que le temps de cycle à vide</w:t>
      </w:r>
      <w:r w:rsidR="00642CEC">
        <w:t xml:space="preserve"> </w:t>
      </w:r>
      <w:r>
        <w:t>de la presse</w:t>
      </w:r>
      <w:r w:rsidR="00642CEC">
        <w:t xml:space="preserve"> (Le cycle à vide comprend la fermeture du moule,</w:t>
      </w:r>
      <w:r w:rsidR="00271164">
        <w:t xml:space="preserve"> </w:t>
      </w:r>
      <w:r w:rsidR="00642CEC">
        <w:t>l’avance du ponton, l’ouverture du moule, le recul du ponton</w:t>
      </w:r>
      <w:r w:rsidR="00271164">
        <w:t>,</w:t>
      </w:r>
      <w:r w:rsidR="00642CEC">
        <w:t xml:space="preserve"> </w:t>
      </w:r>
      <w:r w:rsidR="00271164">
        <w:rPr>
          <w:rFonts w:cs="Arial"/>
        </w:rPr>
        <w:t xml:space="preserve">l’ouverture et fermeture de la boite </w:t>
      </w:r>
      <w:r w:rsidR="00642CEC">
        <w:t>et l’</w:t>
      </w:r>
      <w:r w:rsidR="00BC2212">
        <w:t>éjection</w:t>
      </w:r>
      <w:r w:rsidR="00642CEC">
        <w:t>)</w:t>
      </w:r>
      <w:r>
        <w:t xml:space="preserve"> et le temps d’injection sont de </w:t>
      </w:r>
      <w:r w:rsidR="00AE2621">
        <w:t>17</w:t>
      </w:r>
      <w:r>
        <w:t xml:space="preserve"> s au total</w:t>
      </w:r>
      <w:r w:rsidR="001B4623">
        <w:t>.</w:t>
      </w:r>
    </w:p>
    <w:bookmarkEnd w:id="11"/>
    <w:p w:rsidR="005758CA" w:rsidRPr="00BF2554" w:rsidRDefault="005758CA" w:rsidP="005758CA">
      <w:pPr>
        <w:rPr>
          <w:b/>
          <w:szCs w:val="22"/>
        </w:rPr>
      </w:pPr>
    </w:p>
    <w:p w:rsidR="005758CA" w:rsidRPr="00BF2554" w:rsidRDefault="005758CA" w:rsidP="005758CA">
      <w:pPr>
        <w:rPr>
          <w:b/>
          <w:bCs/>
        </w:rPr>
      </w:pPr>
      <w:bookmarkStart w:id="12" w:name="_Hlk17367334"/>
      <w:r w:rsidRPr="00D97E9E">
        <w:t>3.2.</w:t>
      </w:r>
      <w:r w:rsidR="00D97E9E" w:rsidRPr="00D97E9E">
        <w:t>3</w:t>
      </w:r>
      <w:r w:rsidRPr="00D97E9E">
        <w:t xml:space="preserve"> </w:t>
      </w:r>
      <w:r w:rsidR="00BF2554">
        <w:t>À</w:t>
      </w:r>
      <w:r>
        <w:t xml:space="preserve"> partir des données économiques du document </w:t>
      </w:r>
      <w:r w:rsidRPr="00560592">
        <w:rPr>
          <w:b/>
          <w:bCs/>
        </w:rPr>
        <w:t>DT1</w:t>
      </w:r>
      <w:r>
        <w:rPr>
          <w:b/>
          <w:bCs/>
        </w:rPr>
        <w:t>2</w:t>
      </w:r>
      <w:r>
        <w:t xml:space="preserve">, calculer sur feuille de copie, pour la solution « canaux chauds », les différents coûts (matière, mains d’œuvre et machine) arrondis à 1 € près, les reporter </w:t>
      </w:r>
      <w:r w:rsidR="00984C93">
        <w:t>dans</w:t>
      </w:r>
      <w:r>
        <w:t xml:space="preserve"> le tableau sur le document </w:t>
      </w:r>
      <w:r w:rsidRPr="002E65B6">
        <w:rPr>
          <w:b/>
          <w:bCs/>
        </w:rPr>
        <w:t>DR</w:t>
      </w:r>
      <w:r w:rsidR="007B51FE">
        <w:rPr>
          <w:b/>
          <w:bCs/>
        </w:rPr>
        <w:t>6</w:t>
      </w:r>
      <w:r w:rsidRPr="002E65B6">
        <w:rPr>
          <w:b/>
          <w:bCs/>
        </w:rPr>
        <w:t>.</w:t>
      </w:r>
    </w:p>
    <w:p w:rsidR="005758CA" w:rsidRPr="001D0BFD" w:rsidRDefault="005758CA" w:rsidP="005758CA">
      <w:pPr>
        <w:rPr>
          <w:szCs w:val="22"/>
        </w:rPr>
      </w:pPr>
      <w:bookmarkStart w:id="13" w:name="_Hlk17367361"/>
      <w:r>
        <w:t xml:space="preserve">En déduire le coût </w:t>
      </w:r>
      <w:r w:rsidR="00157B6C">
        <w:t xml:space="preserve">total pour la production de 500 </w:t>
      </w:r>
      <w:r>
        <w:t>000 pièces en 5 ans</w:t>
      </w:r>
      <w:bookmarkEnd w:id="12"/>
      <w:r>
        <w:t>.</w:t>
      </w:r>
    </w:p>
    <w:bookmarkEnd w:id="13"/>
    <w:p w:rsidR="005758CA" w:rsidRDefault="005758CA" w:rsidP="005758CA">
      <w:pPr>
        <w:rPr>
          <w:szCs w:val="22"/>
        </w:rPr>
      </w:pPr>
    </w:p>
    <w:p w:rsidR="005758CA" w:rsidRDefault="005758CA" w:rsidP="005758CA">
      <w:pPr>
        <w:rPr>
          <w:szCs w:val="22"/>
        </w:rPr>
      </w:pPr>
      <w:bookmarkStart w:id="14" w:name="_Hlk17367377"/>
      <w:r w:rsidRPr="00D97E9E">
        <w:t>3.2.</w:t>
      </w:r>
      <w:r w:rsidR="00D97E9E" w:rsidRPr="00D97E9E">
        <w:t>4</w:t>
      </w:r>
      <w:r w:rsidRPr="00D97E9E">
        <w:t xml:space="preserve"> </w:t>
      </w:r>
      <w:r>
        <w:t>Sur le graph</w:t>
      </w:r>
      <w:r w:rsidR="00B50544">
        <w:t>ique</w:t>
      </w:r>
      <w:r>
        <w:t xml:space="preserve"> du document </w:t>
      </w:r>
      <w:r w:rsidRPr="002E65B6">
        <w:rPr>
          <w:b/>
          <w:bCs/>
        </w:rPr>
        <w:t>DR</w:t>
      </w:r>
      <w:r w:rsidR="007B51FE">
        <w:rPr>
          <w:b/>
          <w:bCs/>
        </w:rPr>
        <w:t>6</w:t>
      </w:r>
      <w:r w:rsidRPr="002E65B6">
        <w:t xml:space="preserve">, </w:t>
      </w:r>
      <w:r w:rsidR="00155998">
        <w:t>tracer</w:t>
      </w:r>
      <w:r>
        <w:t xml:space="preserve"> la courbe du coût total de production en fonction du nombre de pièces pour la solution « canaux chauds ».</w:t>
      </w:r>
    </w:p>
    <w:bookmarkEnd w:id="14"/>
    <w:p w:rsidR="005758CA" w:rsidRDefault="005758CA" w:rsidP="005758CA">
      <w:pPr>
        <w:rPr>
          <w:szCs w:val="22"/>
        </w:rPr>
      </w:pPr>
    </w:p>
    <w:p w:rsidR="005758CA" w:rsidRDefault="005758CA" w:rsidP="005758CA">
      <w:pPr>
        <w:rPr>
          <w:szCs w:val="22"/>
        </w:rPr>
      </w:pPr>
      <w:bookmarkStart w:id="15" w:name="_Hlk17367397"/>
      <w:r w:rsidRPr="00D97E9E">
        <w:t>3.2.</w:t>
      </w:r>
      <w:r w:rsidR="00D97E9E" w:rsidRPr="00D97E9E">
        <w:t>5</w:t>
      </w:r>
      <w:r w:rsidRPr="00D97E9E">
        <w:t xml:space="preserve"> </w:t>
      </w:r>
      <w:r>
        <w:t>Estimer graphiquement le seuil de rentabilité pour la solution « canaux chauds ».</w:t>
      </w:r>
    </w:p>
    <w:p w:rsidR="005758CA" w:rsidRPr="00E7202B" w:rsidRDefault="005758CA" w:rsidP="005758CA">
      <w:pPr>
        <w:rPr>
          <w:szCs w:val="22"/>
        </w:rPr>
      </w:pPr>
      <w:r>
        <w:t>Quelle est la solution la plus rentable pour le volume de production prévu sur 5 ans ?</w:t>
      </w:r>
    </w:p>
    <w:bookmarkEnd w:id="15"/>
    <w:p w:rsidR="00CC14C0" w:rsidRPr="00190677" w:rsidRDefault="00CC14C0" w:rsidP="00D37350">
      <w:pPr>
        <w:rPr>
          <w:szCs w:val="22"/>
        </w:rPr>
      </w:pPr>
    </w:p>
    <w:p w:rsidR="00CC10A3" w:rsidRPr="005E763A" w:rsidRDefault="00BF2554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  <w:u w:val="single"/>
        </w:rPr>
      </w:pPr>
      <w:r>
        <w:rPr>
          <w:b/>
          <w:bCs/>
          <w:color w:val="FFFFFF" w:themeColor="background1"/>
        </w:rPr>
        <w:t>É</w:t>
      </w:r>
      <w:r w:rsidR="00D9143D">
        <w:rPr>
          <w:b/>
          <w:bCs/>
          <w:color w:val="FFFFFF" w:themeColor="background1"/>
        </w:rPr>
        <w:t>tude</w:t>
      </w:r>
      <w:r w:rsidR="00157B6C">
        <w:rPr>
          <w:b/>
          <w:bCs/>
          <w:color w:val="FFFFFF" w:themeColor="background1"/>
        </w:rPr>
        <w:t xml:space="preserve"> 4 </w:t>
      </w:r>
      <w:r w:rsidR="1E20C28F" w:rsidRPr="1E20C28F">
        <w:rPr>
          <w:b/>
          <w:bCs/>
          <w:color w:val="FFFFFF" w:themeColor="background1"/>
        </w:rPr>
        <w:t xml:space="preserve">: </w:t>
      </w:r>
      <w:r>
        <w:rPr>
          <w:b/>
          <w:bCs/>
          <w:color w:val="FFFFFF" w:themeColor="background1"/>
        </w:rPr>
        <w:t>c</w:t>
      </w:r>
      <w:r w:rsidR="1E20C28F" w:rsidRPr="1E20C28F">
        <w:rPr>
          <w:b/>
          <w:bCs/>
          <w:color w:val="FFFFFF" w:themeColor="background1"/>
        </w:rPr>
        <w:t>hangement de matière pour le blister</w:t>
      </w:r>
    </w:p>
    <w:p w:rsidR="00CC10A3" w:rsidRDefault="00CC10A3" w:rsidP="00D37350">
      <w:pPr>
        <w:suppressAutoHyphens w:val="0"/>
        <w:rPr>
          <w:b/>
          <w:bCs/>
          <w:color w:val="FFFFFF"/>
          <w:sz w:val="28"/>
          <w:szCs w:val="28"/>
        </w:rPr>
      </w:pPr>
    </w:p>
    <w:p w:rsidR="005758CA" w:rsidRDefault="005758CA" w:rsidP="005758CA">
      <w:r>
        <w:t>La société AUDITECH Innovations souhaiterait standardiser ses matières et réduire le coût de celui-ci. Elle envisage pour cela de remplacer le PVC par du PETG.</w:t>
      </w:r>
    </w:p>
    <w:p w:rsidR="005758CA" w:rsidRPr="004A1DE3" w:rsidRDefault="005758CA" w:rsidP="005758CA"/>
    <w:p w:rsidR="005758CA" w:rsidRDefault="005758CA" w:rsidP="005758CA">
      <w:pPr>
        <w:suppressAutoHyphens w:val="0"/>
        <w:rPr>
          <w:b/>
          <w:bCs/>
        </w:rPr>
      </w:pPr>
      <w:r w:rsidRPr="1E20C28F">
        <w:rPr>
          <w:b/>
          <w:bCs/>
        </w:rPr>
        <w:t>4.1 Cho</w:t>
      </w:r>
      <w:r w:rsidR="00157B6C">
        <w:rPr>
          <w:b/>
          <w:bCs/>
        </w:rPr>
        <w:t>ix de la matière pour le bliste</w:t>
      </w:r>
      <w:r w:rsidR="002B3373">
        <w:rPr>
          <w:b/>
          <w:bCs/>
        </w:rPr>
        <w:t>r</w:t>
      </w:r>
    </w:p>
    <w:p w:rsidR="005758CA" w:rsidRDefault="005758CA" w:rsidP="005758CA">
      <w:bookmarkStart w:id="16" w:name="_Hlk17367423"/>
      <w:r>
        <w:t>4.1.1 Sachant que la déformation maximale acceptable par le blister en PETG est de 0,4</w:t>
      </w:r>
      <w:r w:rsidR="00496321">
        <w:t xml:space="preserve"> </w:t>
      </w:r>
      <w:r>
        <w:t>mm pour un effort de 5</w:t>
      </w:r>
      <w:r w:rsidR="00496321">
        <w:t xml:space="preserve"> </w:t>
      </w:r>
      <w:r>
        <w:t xml:space="preserve">N, on vous demande sur le document </w:t>
      </w:r>
      <w:r w:rsidRPr="002E65B6">
        <w:rPr>
          <w:b/>
          <w:bCs/>
        </w:rPr>
        <w:t>DR</w:t>
      </w:r>
      <w:r w:rsidR="007B51FE">
        <w:rPr>
          <w:b/>
          <w:bCs/>
        </w:rPr>
        <w:t>7</w:t>
      </w:r>
      <w:r w:rsidRPr="00BF2554">
        <w:rPr>
          <w:b/>
          <w:bCs/>
        </w:rPr>
        <w:t xml:space="preserve"> </w:t>
      </w:r>
      <w:r>
        <w:t>de déterminer l’épaisseur de la feuille à thermoformer</w:t>
      </w:r>
      <w:r w:rsidR="008F6157">
        <w:t xml:space="preserve"> </w:t>
      </w:r>
      <w:r w:rsidR="0051604A">
        <w:t>à</w:t>
      </w:r>
      <w:r w:rsidR="000F6452">
        <w:t xml:space="preserve"> partir des données techniques des documents </w:t>
      </w:r>
      <w:r w:rsidR="000F6452" w:rsidRPr="00A837E4">
        <w:rPr>
          <w:b/>
          <w:bCs/>
        </w:rPr>
        <w:t>DT</w:t>
      </w:r>
      <w:r w:rsidR="000F6452" w:rsidRPr="0051604A">
        <w:rPr>
          <w:b/>
          <w:bCs/>
        </w:rPr>
        <w:t>6</w:t>
      </w:r>
      <w:r w:rsidR="008F6157" w:rsidRPr="0051604A">
        <w:t>.</w:t>
      </w:r>
    </w:p>
    <w:bookmarkEnd w:id="16"/>
    <w:p w:rsidR="005758CA" w:rsidRDefault="005758CA" w:rsidP="005758CA"/>
    <w:p w:rsidR="005758CA" w:rsidRPr="00B356CB" w:rsidRDefault="005758CA" w:rsidP="005758CA">
      <w:pPr>
        <w:rPr>
          <w:color w:val="000000" w:themeColor="text1"/>
        </w:rPr>
      </w:pPr>
      <w:bookmarkStart w:id="17" w:name="_Hlk17367556"/>
      <w:r w:rsidRPr="00B356CB">
        <w:rPr>
          <w:color w:val="000000" w:themeColor="text1"/>
        </w:rPr>
        <w:t>4.1.2</w:t>
      </w:r>
      <w:r w:rsidR="00647D12">
        <w:rPr>
          <w:color w:val="000000" w:themeColor="text1"/>
        </w:rPr>
        <w:t xml:space="preserve"> On souhaite que </w:t>
      </w:r>
      <w:r w:rsidR="00647D12" w:rsidRPr="00B356CB">
        <w:rPr>
          <w:color w:val="000000" w:themeColor="text1"/>
        </w:rPr>
        <w:t>sur les critères</w:t>
      </w:r>
      <w:r w:rsidR="00647D12">
        <w:rPr>
          <w:color w:val="000000" w:themeColor="text1"/>
        </w:rPr>
        <w:t xml:space="preserve"> suivants </w:t>
      </w:r>
      <w:r w:rsidRPr="00B356CB">
        <w:rPr>
          <w:color w:val="000000" w:themeColor="text1"/>
        </w:rPr>
        <w:t>:</w:t>
      </w:r>
    </w:p>
    <w:p w:rsidR="005758CA" w:rsidRPr="00B356CB" w:rsidRDefault="005758CA" w:rsidP="005758CA">
      <w:pPr>
        <w:pStyle w:val="Paragraphedeliste"/>
        <w:numPr>
          <w:ilvl w:val="0"/>
          <w:numId w:val="34"/>
        </w:numPr>
        <w:rPr>
          <w:color w:val="000000" w:themeColor="text1"/>
        </w:rPr>
      </w:pPr>
      <w:r w:rsidRPr="00B356CB">
        <w:rPr>
          <w:color w:val="000000" w:themeColor="text1"/>
        </w:rPr>
        <w:t>Transparence</w:t>
      </w:r>
      <w:r w:rsidR="000C45F7">
        <w:rPr>
          <w:color w:val="000000" w:themeColor="text1"/>
        </w:rPr>
        <w:t xml:space="preserve"> (light transmission)</w:t>
      </w:r>
      <w:r w:rsidRPr="00B356CB">
        <w:rPr>
          <w:color w:val="000000" w:themeColor="text1"/>
        </w:rPr>
        <w:t> ;</w:t>
      </w:r>
    </w:p>
    <w:p w:rsidR="005758CA" w:rsidRPr="00B356CB" w:rsidRDefault="00157B6C" w:rsidP="005758CA">
      <w:pPr>
        <w:pStyle w:val="Paragraphedeliste"/>
        <w:numPr>
          <w:ilvl w:val="0"/>
          <w:numId w:val="34"/>
        </w:numPr>
        <w:rPr>
          <w:color w:val="000000" w:themeColor="text1"/>
        </w:rPr>
      </w:pPr>
      <w:r>
        <w:rPr>
          <w:color w:val="000000" w:themeColor="text1"/>
        </w:rPr>
        <w:t xml:space="preserve">Ductilité </w:t>
      </w:r>
      <w:r w:rsidR="000C45F7">
        <w:rPr>
          <w:color w:val="000000" w:themeColor="text1"/>
        </w:rPr>
        <w:t>(elongation at break</w:t>
      </w:r>
      <w:r w:rsidR="00EB337D">
        <w:rPr>
          <w:color w:val="000000" w:themeColor="text1"/>
        </w:rPr>
        <w:t>)</w:t>
      </w:r>
      <w:r w:rsidR="00EB337D" w:rsidRPr="00B356CB">
        <w:rPr>
          <w:color w:val="000000" w:themeColor="text1"/>
        </w:rPr>
        <w:t xml:space="preserve"> ;</w:t>
      </w:r>
    </w:p>
    <w:p w:rsidR="005758CA" w:rsidRPr="00B356CB" w:rsidRDefault="005758CA" w:rsidP="005758CA">
      <w:pPr>
        <w:pStyle w:val="Paragraphedeliste"/>
        <w:numPr>
          <w:ilvl w:val="0"/>
          <w:numId w:val="34"/>
        </w:numPr>
        <w:rPr>
          <w:color w:val="000000" w:themeColor="text1"/>
        </w:rPr>
      </w:pPr>
      <w:r w:rsidRPr="00B356CB">
        <w:rPr>
          <w:color w:val="000000" w:themeColor="text1"/>
        </w:rPr>
        <w:t>Résilience</w:t>
      </w:r>
      <w:r w:rsidR="00EB337D">
        <w:rPr>
          <w:color w:val="000000" w:themeColor="text1"/>
        </w:rPr>
        <w:t xml:space="preserve"> (notched impact strenght)</w:t>
      </w:r>
      <w:r w:rsidRPr="00B356CB">
        <w:rPr>
          <w:color w:val="000000" w:themeColor="text1"/>
        </w:rPr>
        <w:t>.</w:t>
      </w:r>
    </w:p>
    <w:bookmarkEnd w:id="17"/>
    <w:p w:rsidR="00647D12" w:rsidRDefault="00647D12" w:rsidP="005758CA">
      <w:pPr>
        <w:rPr>
          <w:color w:val="000000" w:themeColor="text1"/>
        </w:rPr>
      </w:pPr>
      <w:r>
        <w:rPr>
          <w:color w:val="000000" w:themeColor="text1"/>
        </w:rPr>
        <w:t>Le PETG ait des caractéristiqu</w:t>
      </w:r>
      <w:r w:rsidR="00157B6C">
        <w:rPr>
          <w:color w:val="000000" w:themeColor="text1"/>
        </w:rPr>
        <w:t>es égales ou supérieures au PVC</w:t>
      </w:r>
    </w:p>
    <w:p w:rsidR="00647D12" w:rsidRDefault="00647D12" w:rsidP="005758CA">
      <w:pPr>
        <w:rPr>
          <w:b/>
          <w:color w:val="000000" w:themeColor="text1"/>
        </w:rPr>
      </w:pPr>
      <w:r>
        <w:rPr>
          <w:color w:val="000000" w:themeColor="text1"/>
        </w:rPr>
        <w:t xml:space="preserve">Comparer les caractéristiques </w:t>
      </w:r>
      <w:r w:rsidRPr="00B356CB">
        <w:rPr>
          <w:color w:val="000000" w:themeColor="text1"/>
        </w:rPr>
        <w:t>à l’aide du document</w:t>
      </w:r>
      <w:r w:rsidR="00157B6C">
        <w:rPr>
          <w:b/>
          <w:color w:val="000000" w:themeColor="text1"/>
        </w:rPr>
        <w:t xml:space="preserve"> DT5</w:t>
      </w:r>
    </w:p>
    <w:p w:rsidR="005758CA" w:rsidRDefault="00647D12" w:rsidP="005758CA">
      <w:r w:rsidRPr="00B356CB">
        <w:rPr>
          <w:color w:val="000000" w:themeColor="text1"/>
        </w:rPr>
        <w:t>Conclure</w:t>
      </w:r>
      <w:r w:rsidRPr="00647D12">
        <w:rPr>
          <w:color w:val="000000" w:themeColor="text1"/>
        </w:rPr>
        <w:t xml:space="preserve"> </w:t>
      </w:r>
      <w:r w:rsidRPr="00B356CB">
        <w:rPr>
          <w:color w:val="000000" w:themeColor="text1"/>
        </w:rPr>
        <w:t>sur feuille de copie</w:t>
      </w:r>
    </w:p>
    <w:p w:rsidR="00F2645A" w:rsidRPr="0063024C" w:rsidRDefault="00F2645A" w:rsidP="005758CA"/>
    <w:p w:rsidR="005758CA" w:rsidRDefault="005758CA" w:rsidP="005758CA">
      <w:pPr>
        <w:suppressAutoHyphens w:val="0"/>
        <w:rPr>
          <w:b/>
          <w:bCs/>
        </w:rPr>
      </w:pPr>
      <w:r w:rsidRPr="1E20C28F">
        <w:rPr>
          <w:b/>
          <w:bCs/>
        </w:rPr>
        <w:t xml:space="preserve">4.2 </w:t>
      </w:r>
      <w:r w:rsidR="00BF2554">
        <w:rPr>
          <w:b/>
          <w:bCs/>
        </w:rPr>
        <w:t>É</w:t>
      </w:r>
      <w:r w:rsidRPr="1E20C28F">
        <w:rPr>
          <w:b/>
          <w:bCs/>
        </w:rPr>
        <w:t>tude d</w:t>
      </w:r>
      <w:r w:rsidR="00F2645A">
        <w:rPr>
          <w:b/>
          <w:bCs/>
        </w:rPr>
        <w:t>u thermoformage</w:t>
      </w:r>
    </w:p>
    <w:p w:rsidR="00647D12" w:rsidRDefault="00647D12" w:rsidP="00647D12">
      <w:pPr>
        <w:rPr>
          <w:i/>
          <w:szCs w:val="22"/>
        </w:rPr>
      </w:pPr>
      <w:bookmarkStart w:id="18" w:name="_Hlk17367580"/>
      <w:r w:rsidRPr="00647D12">
        <w:rPr>
          <w:i/>
          <w:szCs w:val="22"/>
        </w:rPr>
        <w:t>L’épaisseur de la plaque à thermoformer retenue pour les calculs est de 1,5 mm.</w:t>
      </w:r>
    </w:p>
    <w:p w:rsidR="00647D12" w:rsidRPr="00647D12" w:rsidRDefault="00647D12" w:rsidP="00647D12">
      <w:pPr>
        <w:rPr>
          <w:i/>
          <w:szCs w:val="22"/>
        </w:rPr>
      </w:pPr>
    </w:p>
    <w:p w:rsidR="005758CA" w:rsidRDefault="005758CA" w:rsidP="005758CA">
      <w:pPr>
        <w:rPr>
          <w:color w:val="000000" w:themeColor="text1"/>
        </w:rPr>
      </w:pPr>
      <w:r>
        <w:t xml:space="preserve">4.2.1 </w:t>
      </w:r>
      <w:r w:rsidR="00BF2554">
        <w:t>À</w:t>
      </w:r>
      <w:r>
        <w:t xml:space="preserve"> partir des données techniques des documents </w:t>
      </w:r>
      <w:r w:rsidRPr="00A837E4">
        <w:rPr>
          <w:b/>
          <w:bCs/>
        </w:rPr>
        <w:t>DT4, DT</w:t>
      </w:r>
      <w:r>
        <w:rPr>
          <w:b/>
          <w:bCs/>
        </w:rPr>
        <w:t>6</w:t>
      </w:r>
      <w:r w:rsidRPr="00A837E4">
        <w:rPr>
          <w:b/>
          <w:bCs/>
        </w:rPr>
        <w:t xml:space="preserve"> et DT7</w:t>
      </w:r>
      <w:r w:rsidRPr="00270714">
        <w:rPr>
          <w:b/>
          <w:bCs/>
        </w:rPr>
        <w:t xml:space="preserve">, </w:t>
      </w:r>
      <w:r w:rsidRPr="1E20C28F">
        <w:rPr>
          <w:color w:val="000000" w:themeColor="text1"/>
        </w:rPr>
        <w:t>calculer</w:t>
      </w:r>
      <w:r w:rsidR="00157B6C">
        <w:rPr>
          <w:color w:val="000000" w:themeColor="text1"/>
        </w:rPr>
        <w:t>,</w:t>
      </w:r>
      <w:r w:rsidRPr="1E20C28F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sur feuille de copie, </w:t>
      </w:r>
      <w:r w:rsidRPr="1E20C28F">
        <w:rPr>
          <w:color w:val="000000" w:themeColor="text1"/>
        </w:rPr>
        <w:t>le temps de c</w:t>
      </w:r>
      <w:r w:rsidR="00AE0F13">
        <w:rPr>
          <w:color w:val="000000" w:themeColor="text1"/>
        </w:rPr>
        <w:t>hauffe nécessaire</w:t>
      </w:r>
      <w:r w:rsidRPr="1E20C28F">
        <w:rPr>
          <w:color w:val="000000" w:themeColor="text1"/>
        </w:rPr>
        <w:t xml:space="preserve"> pour réaliser le blister en PETG</w:t>
      </w:r>
      <w:r>
        <w:rPr>
          <w:color w:val="000000" w:themeColor="text1"/>
        </w:rPr>
        <w:t>.</w:t>
      </w:r>
    </w:p>
    <w:bookmarkEnd w:id="18"/>
    <w:p w:rsidR="005758CA" w:rsidRDefault="005758CA" w:rsidP="005758CA">
      <w:pPr>
        <w:rPr>
          <w:color w:val="000000" w:themeColor="text1"/>
        </w:rPr>
      </w:pPr>
    </w:p>
    <w:p w:rsidR="00AE0F13" w:rsidRDefault="005758CA" w:rsidP="00AE0F13">
      <w:pPr>
        <w:rPr>
          <w:color w:val="000000" w:themeColor="text1"/>
        </w:rPr>
      </w:pPr>
      <w:bookmarkStart w:id="19" w:name="_Hlk12539317"/>
      <w:r w:rsidRPr="00AE0F13">
        <w:t xml:space="preserve">4.2.2 </w:t>
      </w:r>
      <w:r w:rsidR="00AE0F13">
        <w:t xml:space="preserve">À partir des données techniques des documents </w:t>
      </w:r>
      <w:r w:rsidR="00AE0F13" w:rsidRPr="00A837E4">
        <w:rPr>
          <w:b/>
          <w:bCs/>
        </w:rPr>
        <w:t>DT4, DT</w:t>
      </w:r>
      <w:r w:rsidR="00AE0F13">
        <w:rPr>
          <w:b/>
          <w:bCs/>
        </w:rPr>
        <w:t>6</w:t>
      </w:r>
      <w:r w:rsidR="00AE0F13" w:rsidRPr="00A837E4">
        <w:rPr>
          <w:b/>
          <w:bCs/>
        </w:rPr>
        <w:t xml:space="preserve"> et DT7</w:t>
      </w:r>
      <w:r w:rsidR="00AE0F13" w:rsidRPr="00270714">
        <w:rPr>
          <w:b/>
          <w:bCs/>
        </w:rPr>
        <w:t xml:space="preserve">, </w:t>
      </w:r>
      <w:r w:rsidR="00AE0F13" w:rsidRPr="1E20C28F">
        <w:rPr>
          <w:color w:val="000000" w:themeColor="text1"/>
        </w:rPr>
        <w:t xml:space="preserve">calculer </w:t>
      </w:r>
      <w:r w:rsidR="00AE0F13">
        <w:rPr>
          <w:color w:val="000000" w:themeColor="text1"/>
        </w:rPr>
        <w:t xml:space="preserve">sur feuille de copie, </w:t>
      </w:r>
      <w:r w:rsidR="00AE0F13" w:rsidRPr="1E20C28F">
        <w:rPr>
          <w:color w:val="000000" w:themeColor="text1"/>
        </w:rPr>
        <w:t>le temps de cycle pour réaliser le blister en PETG</w:t>
      </w:r>
      <w:r w:rsidR="00157B6C">
        <w:rPr>
          <w:color w:val="000000" w:themeColor="text1"/>
        </w:rPr>
        <w:t>.</w:t>
      </w:r>
    </w:p>
    <w:bookmarkEnd w:id="19"/>
    <w:p w:rsidR="00AE0F13" w:rsidRPr="00406830" w:rsidRDefault="00AE0F13" w:rsidP="00AE0F13">
      <w:pPr>
        <w:rPr>
          <w:bCs/>
        </w:rPr>
      </w:pPr>
    </w:p>
    <w:p w:rsidR="00365F40" w:rsidRDefault="005758CA" w:rsidP="005758CA">
      <w:pPr>
        <w:suppressAutoHyphens w:val="0"/>
      </w:pPr>
      <w:bookmarkStart w:id="20" w:name="_Hlk17367618"/>
      <w:r w:rsidRPr="008F6157">
        <w:rPr>
          <w:b/>
          <w:bCs/>
        </w:rPr>
        <w:t>4.3</w:t>
      </w:r>
      <w:r w:rsidRPr="008F6157">
        <w:t xml:space="preserve"> Conclure sur le document </w:t>
      </w:r>
      <w:r w:rsidRPr="008F6157">
        <w:rPr>
          <w:b/>
        </w:rPr>
        <w:t>DR</w:t>
      </w:r>
      <w:r w:rsidR="007B51FE">
        <w:rPr>
          <w:b/>
        </w:rPr>
        <w:t>7</w:t>
      </w:r>
      <w:r w:rsidRPr="008F6157">
        <w:t xml:space="preserve"> sur la faisabilité économique</w:t>
      </w:r>
      <w:r w:rsidR="008F6157" w:rsidRPr="008F6157">
        <w:t xml:space="preserve"> </w:t>
      </w:r>
      <w:r w:rsidR="008F6157" w:rsidRPr="000C45F7">
        <w:t>en prenant en compte le coût pièce</w:t>
      </w:r>
      <w:r w:rsidR="000C45F7">
        <w:t xml:space="preserve">, </w:t>
      </w:r>
      <w:r w:rsidR="008F6157" w:rsidRPr="000C45F7">
        <w:t>le temps de c</w:t>
      </w:r>
      <w:r w:rsidR="000C45F7">
        <w:t>hauffe et le temps de cycle.</w:t>
      </w:r>
    </w:p>
    <w:bookmarkEnd w:id="20"/>
    <w:p w:rsidR="00647D12" w:rsidRDefault="00647D12">
      <w:pPr>
        <w:suppressAutoHyphens w:val="0"/>
        <w:jc w:val="left"/>
      </w:pPr>
      <w:r>
        <w:br w:type="page"/>
      </w:r>
    </w:p>
    <w:p w:rsidR="00092545" w:rsidRPr="0057689D" w:rsidRDefault="00092545">
      <w:pPr>
        <w:suppressAutoHyphens w:val="0"/>
        <w:rPr>
          <w:b/>
          <w:bCs/>
          <w:color w:val="FFFFFF"/>
        </w:rPr>
      </w:pPr>
    </w:p>
    <w:p w:rsidR="00AF2DC7" w:rsidRPr="005E763A" w:rsidRDefault="00BF2554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  <w:u w:val="single"/>
        </w:rPr>
      </w:pPr>
      <w:r>
        <w:rPr>
          <w:b/>
          <w:bCs/>
          <w:color w:val="FFFFFF" w:themeColor="background1"/>
        </w:rPr>
        <w:t>É</w:t>
      </w:r>
      <w:r w:rsidR="00D9143D">
        <w:rPr>
          <w:b/>
          <w:bCs/>
          <w:color w:val="FFFFFF" w:themeColor="background1"/>
        </w:rPr>
        <w:t>tude</w:t>
      </w:r>
      <w:r w:rsidR="00157B6C">
        <w:rPr>
          <w:b/>
          <w:bCs/>
          <w:color w:val="FFFFFF" w:themeColor="background1"/>
        </w:rPr>
        <w:t xml:space="preserve"> 5 </w:t>
      </w:r>
      <w:r w:rsidR="1E20C28F" w:rsidRPr="1E20C28F">
        <w:rPr>
          <w:b/>
          <w:bCs/>
          <w:color w:val="FFFFFF" w:themeColor="background1"/>
        </w:rPr>
        <w:t xml:space="preserve">: </w:t>
      </w:r>
      <w:r>
        <w:rPr>
          <w:b/>
          <w:bCs/>
          <w:color w:val="FFFFFF" w:themeColor="background1"/>
        </w:rPr>
        <w:t>i</w:t>
      </w:r>
      <w:r w:rsidR="000C41B2">
        <w:rPr>
          <w:b/>
          <w:bCs/>
          <w:color w:val="FFFFFF" w:themeColor="background1"/>
        </w:rPr>
        <w:t>ndustrialisation de la boîte de conditionnement nouvelle version</w:t>
      </w:r>
    </w:p>
    <w:p w:rsidR="00AF2DC7" w:rsidRDefault="00AF2DC7" w:rsidP="00AF2DC7">
      <w:pPr>
        <w:rPr>
          <w:b/>
          <w:bCs/>
          <w:szCs w:val="22"/>
        </w:rPr>
      </w:pPr>
    </w:p>
    <w:p w:rsidR="005758CA" w:rsidRPr="000C45F7" w:rsidRDefault="005758CA" w:rsidP="00A825F2">
      <w:pPr>
        <w:rPr>
          <w:b/>
          <w:szCs w:val="22"/>
        </w:rPr>
      </w:pPr>
      <w:r w:rsidRPr="005758CA">
        <w:rPr>
          <w:b/>
          <w:szCs w:val="22"/>
        </w:rPr>
        <w:t>La matière retenue pour cette étude est le PP SABIC 7693 du document DT9.</w:t>
      </w:r>
    </w:p>
    <w:p w:rsidR="005758CA" w:rsidRDefault="00157B6C" w:rsidP="005758CA">
      <w:pPr>
        <w:rPr>
          <w:bCs/>
          <w:szCs w:val="22"/>
        </w:rPr>
      </w:pPr>
      <w:r>
        <w:t xml:space="preserve">Rappel </w:t>
      </w:r>
      <w:r w:rsidR="00A72E11">
        <w:t xml:space="preserve">: </w:t>
      </w:r>
      <w:r w:rsidR="00BF2554">
        <w:t>En raison de</w:t>
      </w:r>
      <w:r w:rsidR="005758CA">
        <w:t xml:space="preserve"> la forte augmentation de la demande, la société souhaite mener une étude de rentabilité sur son process. Elle voudrait analyser l’industrialisation de la boîte de conditionnement nouvelle version avec un moule 4 empreintes en canaux chauds.</w:t>
      </w:r>
    </w:p>
    <w:p w:rsidR="005758CA" w:rsidRPr="00565E9C" w:rsidRDefault="005758CA" w:rsidP="005758CA">
      <w:pPr>
        <w:rPr>
          <w:bCs/>
          <w:szCs w:val="22"/>
        </w:rPr>
      </w:pPr>
    </w:p>
    <w:p w:rsidR="005758CA" w:rsidRPr="00D15863" w:rsidRDefault="005758CA" w:rsidP="005758CA">
      <w:pPr>
        <w:rPr>
          <w:b/>
          <w:bCs/>
        </w:rPr>
      </w:pPr>
      <w:r w:rsidRPr="1E20C28F">
        <w:rPr>
          <w:b/>
          <w:bCs/>
        </w:rPr>
        <w:t>5.1 Choisir la presse à injecter pouvant réaliser la boîte de conditionnement nouvelle version</w:t>
      </w:r>
    </w:p>
    <w:p w:rsidR="005758CA" w:rsidRPr="00DF3B4A" w:rsidRDefault="00BF2554" w:rsidP="005758CA">
      <w:pPr>
        <w:rPr>
          <w:szCs w:val="22"/>
        </w:rPr>
      </w:pPr>
      <w:bookmarkStart w:id="21" w:name="_Hlk17367693"/>
      <w:r>
        <w:t>À</w:t>
      </w:r>
      <w:r w:rsidR="005758CA">
        <w:t xml:space="preserve"> l’aide des documents </w:t>
      </w:r>
      <w:r w:rsidR="005758CA" w:rsidRPr="003C244D">
        <w:rPr>
          <w:b/>
        </w:rPr>
        <w:t>DT</w:t>
      </w:r>
      <w:r w:rsidR="005758CA">
        <w:rPr>
          <w:b/>
        </w:rPr>
        <w:t>8</w:t>
      </w:r>
      <w:r w:rsidR="00A825F2">
        <w:rPr>
          <w:b/>
        </w:rPr>
        <w:t>,</w:t>
      </w:r>
      <w:r w:rsidR="005758CA" w:rsidRPr="003C244D">
        <w:rPr>
          <w:b/>
        </w:rPr>
        <w:t xml:space="preserve"> DT10 </w:t>
      </w:r>
      <w:r w:rsidR="00A825F2">
        <w:t>on vous demande d’effectuer le choix de la presse à injecter :</w:t>
      </w:r>
    </w:p>
    <w:bookmarkEnd w:id="21"/>
    <w:p w:rsidR="005758CA" w:rsidRDefault="00A825F2" w:rsidP="005758CA">
      <w:r>
        <w:t>E</w:t>
      </w:r>
      <w:r w:rsidR="005758CA">
        <w:t>n fonction des critères suivants :</w:t>
      </w:r>
    </w:p>
    <w:p w:rsidR="00A825F2" w:rsidRDefault="00A825F2" w:rsidP="005758CA">
      <w:pPr>
        <w:rPr>
          <w:szCs w:val="22"/>
        </w:rPr>
      </w:pPr>
    </w:p>
    <w:p w:rsidR="005758CA" w:rsidRPr="00E20D26" w:rsidRDefault="00A825F2" w:rsidP="005758CA">
      <w:pPr>
        <w:pStyle w:val="Paragraphedeliste"/>
        <w:numPr>
          <w:ilvl w:val="0"/>
          <w:numId w:val="35"/>
        </w:numPr>
        <w:rPr>
          <w:szCs w:val="22"/>
        </w:rPr>
      </w:pPr>
      <w:r>
        <w:rPr>
          <w:b/>
        </w:rPr>
        <w:t>l</w:t>
      </w:r>
      <w:r w:rsidR="005758CA" w:rsidRPr="00A825F2">
        <w:rPr>
          <w:b/>
        </w:rPr>
        <w:t>a force de verrouillage</w:t>
      </w:r>
      <w:r>
        <w:t> :</w:t>
      </w:r>
      <w:r w:rsidRPr="00A825F2">
        <w:t xml:space="preserve"> </w:t>
      </w:r>
      <w:r>
        <w:t>vous appliquerez un coefficient de 2 sur la valeur de l’étude rhéologique pour le calcul de la force de verrouillage ;</w:t>
      </w:r>
    </w:p>
    <w:p w:rsidR="005B33A5" w:rsidRDefault="00A825F2" w:rsidP="00E822B2">
      <w:pPr>
        <w:pStyle w:val="Paragraphedeliste"/>
        <w:numPr>
          <w:ilvl w:val="0"/>
          <w:numId w:val="35"/>
        </w:numPr>
        <w:rPr>
          <w:szCs w:val="22"/>
        </w:rPr>
      </w:pPr>
      <w:r>
        <w:rPr>
          <w:b/>
        </w:rPr>
        <w:t>l</w:t>
      </w:r>
      <w:r w:rsidR="005758CA" w:rsidRPr="00A825F2">
        <w:rPr>
          <w:b/>
        </w:rPr>
        <w:t>e volume injectable</w:t>
      </w:r>
      <w:r>
        <w:rPr>
          <w:szCs w:val="22"/>
        </w:rPr>
        <w:t> :</w:t>
      </w:r>
      <w:r w:rsidRPr="00A825F2">
        <w:t xml:space="preserve"> </w:t>
      </w:r>
      <w:r>
        <w:t>l’alimentation (mini carotte) représente 5</w:t>
      </w:r>
      <w:r w:rsidR="00157B6C">
        <w:t xml:space="preserve"> </w:t>
      </w:r>
      <w:r>
        <w:t>% du volume de la moulée et le coefficient de rétractation de la matière est de 0,8 ;</w:t>
      </w:r>
    </w:p>
    <w:p w:rsidR="007F2B86" w:rsidRDefault="00A825F2" w:rsidP="00E822B2">
      <w:pPr>
        <w:pStyle w:val="Paragraphedeliste"/>
        <w:numPr>
          <w:ilvl w:val="0"/>
          <w:numId w:val="35"/>
        </w:numPr>
        <w:rPr>
          <w:szCs w:val="22"/>
        </w:rPr>
      </w:pPr>
      <w:r>
        <w:rPr>
          <w:b/>
          <w:szCs w:val="22"/>
        </w:rPr>
        <w:t>l</w:t>
      </w:r>
      <w:r w:rsidR="007F2B86" w:rsidRPr="00A825F2">
        <w:rPr>
          <w:b/>
          <w:szCs w:val="22"/>
        </w:rPr>
        <w:t>e coût de fonctionnement</w:t>
      </w:r>
      <w:r>
        <w:rPr>
          <w:szCs w:val="22"/>
        </w:rPr>
        <w:t>.</w:t>
      </w:r>
    </w:p>
    <w:p w:rsidR="00A825F2" w:rsidRPr="00A825F2" w:rsidRDefault="00A825F2" w:rsidP="00A825F2">
      <w:pPr>
        <w:ind w:left="360"/>
        <w:rPr>
          <w:szCs w:val="22"/>
        </w:rPr>
      </w:pPr>
    </w:p>
    <w:p w:rsidR="005758CA" w:rsidRDefault="005758CA" w:rsidP="005758CA">
      <w:pPr>
        <w:rPr>
          <w:szCs w:val="22"/>
        </w:rPr>
      </w:pPr>
      <w:bookmarkStart w:id="22" w:name="_Hlk17367674"/>
      <w:r>
        <w:t>Vous indiquerez la presse à injecter choisie ainsi que le diamètre de vis, sachant que le volume injectable doit être compris entre 20 % et 80 % du volume injectable maximal de la presse à injecter.</w:t>
      </w:r>
    </w:p>
    <w:bookmarkEnd w:id="22"/>
    <w:p w:rsidR="008E4F31" w:rsidRDefault="008E4F31" w:rsidP="005758CA">
      <w:pPr>
        <w:rPr>
          <w:szCs w:val="22"/>
        </w:rPr>
      </w:pPr>
    </w:p>
    <w:p w:rsidR="005758CA" w:rsidRPr="006C5A2A" w:rsidRDefault="005758CA" w:rsidP="005758CA">
      <w:pPr>
        <w:rPr>
          <w:b/>
          <w:bCs/>
        </w:rPr>
      </w:pPr>
      <w:r w:rsidRPr="1E20C28F">
        <w:rPr>
          <w:b/>
          <w:bCs/>
        </w:rPr>
        <w:t xml:space="preserve">5.2 </w:t>
      </w:r>
      <w:r w:rsidR="00D03EC6">
        <w:rPr>
          <w:b/>
          <w:bCs/>
        </w:rPr>
        <w:t>Surveillance du process de fabrication</w:t>
      </w:r>
      <w:r>
        <w:rPr>
          <w:b/>
          <w:bCs/>
        </w:rPr>
        <w:t> </w:t>
      </w:r>
    </w:p>
    <w:p w:rsidR="00E00C9C" w:rsidRDefault="00E00C9C" w:rsidP="00F94588">
      <w:pPr>
        <w:rPr>
          <w:szCs w:val="22"/>
        </w:rPr>
      </w:pPr>
    </w:p>
    <w:p w:rsidR="0097560F" w:rsidRDefault="00BE62CD" w:rsidP="007331DF">
      <w:pPr>
        <w:rPr>
          <w:szCs w:val="22"/>
        </w:rPr>
      </w:pPr>
      <w:r>
        <w:rPr>
          <w:szCs w:val="22"/>
        </w:rPr>
        <w:t>Sur l’ancienne version de la boîte de conditionnement, des difficultés d’emmanchement apparaissai</w:t>
      </w:r>
      <w:r w:rsidR="00BF2554">
        <w:rPr>
          <w:szCs w:val="22"/>
        </w:rPr>
        <w:t>en</w:t>
      </w:r>
      <w:r>
        <w:rPr>
          <w:szCs w:val="22"/>
        </w:rPr>
        <w:t xml:space="preserve">t à certains contrôles : le serrage est trop important. Les cotes </w:t>
      </w:r>
      <w:r w:rsidR="00F40AC5">
        <w:rPr>
          <w:szCs w:val="22"/>
        </w:rPr>
        <w:t>de l’</w:t>
      </w:r>
      <w:r>
        <w:rPr>
          <w:szCs w:val="22"/>
        </w:rPr>
        <w:t>empreinte ne sont pas mises en cause, ce défaut est imputable à une variabilité de la presse à injecter.</w:t>
      </w:r>
    </w:p>
    <w:p w:rsidR="00733B40" w:rsidRDefault="00733B40" w:rsidP="00F94588">
      <w:pPr>
        <w:rPr>
          <w:szCs w:val="22"/>
        </w:rPr>
      </w:pPr>
    </w:p>
    <w:p w:rsidR="0097560F" w:rsidRDefault="00BE62CD" w:rsidP="00F94588">
      <w:pPr>
        <w:rPr>
          <w:szCs w:val="22"/>
        </w:rPr>
      </w:pPr>
      <w:r>
        <w:rPr>
          <w:szCs w:val="22"/>
        </w:rPr>
        <w:t>Afin de fixer des tolérances sur les paramètres mesurés du process, il est nécessaire d’établir une corrélation entre les variations de ces paramètres et les dimensions de la boîte</w:t>
      </w:r>
      <w:r w:rsidR="00F40AC5">
        <w:rPr>
          <w:szCs w:val="22"/>
        </w:rPr>
        <w:t> ;</w:t>
      </w:r>
      <w:r>
        <w:rPr>
          <w:szCs w:val="22"/>
        </w:rPr>
        <w:t xml:space="preserve"> un plan d’expériences est établi à partir du réglage optimum</w:t>
      </w:r>
      <w:r w:rsidR="0013339A">
        <w:rPr>
          <w:szCs w:val="22"/>
        </w:rPr>
        <w:t>.</w:t>
      </w:r>
    </w:p>
    <w:p w:rsidR="0013339A" w:rsidRDefault="0013339A" w:rsidP="00F94588">
      <w:pPr>
        <w:rPr>
          <w:szCs w:val="22"/>
        </w:rPr>
      </w:pPr>
    </w:p>
    <w:p w:rsidR="0013339A" w:rsidRDefault="0013339A" w:rsidP="00F94588">
      <w:pPr>
        <w:rPr>
          <w:szCs w:val="22"/>
        </w:rPr>
      </w:pPr>
      <w:r>
        <w:rPr>
          <w:szCs w:val="22"/>
        </w:rPr>
        <w:t>Les facteurs de variation sont les paramètres du process obtenu</w:t>
      </w:r>
      <w:r w:rsidR="00F40AC5">
        <w:rPr>
          <w:szCs w:val="22"/>
        </w:rPr>
        <w:t>s</w:t>
      </w:r>
      <w:r>
        <w:rPr>
          <w:szCs w:val="22"/>
        </w:rPr>
        <w:t xml:space="preserve"> dans des conditions extrêmes et réelles de production (démarrage de fabrication, déréglage accidentel, coupure de régulation de l’outillage, surchauffe ou stagnation de la matière dans le cylindre de plastification, …)</w:t>
      </w:r>
      <w:r w:rsidR="00733B40">
        <w:rPr>
          <w:szCs w:val="22"/>
        </w:rPr>
        <w:t>.</w:t>
      </w:r>
    </w:p>
    <w:p w:rsidR="00733B40" w:rsidRDefault="00733B40" w:rsidP="00F94588">
      <w:pPr>
        <w:rPr>
          <w:szCs w:val="22"/>
        </w:rPr>
      </w:pPr>
    </w:p>
    <w:p w:rsidR="00733B40" w:rsidRDefault="00733B40" w:rsidP="00F94588">
      <w:pPr>
        <w:rPr>
          <w:szCs w:val="22"/>
        </w:rPr>
      </w:pPr>
      <w:r>
        <w:rPr>
          <w:szCs w:val="22"/>
        </w:rPr>
        <w:t>La réponse du plan d’expérience</w:t>
      </w:r>
      <w:r w:rsidR="003A2572">
        <w:rPr>
          <w:szCs w:val="22"/>
        </w:rPr>
        <w:t>s</w:t>
      </w:r>
      <w:r>
        <w:rPr>
          <w:szCs w:val="22"/>
        </w:rPr>
        <w:t xml:space="preserve"> est la dimension fonctionnelle </w:t>
      </w:r>
      <w:r w:rsidR="008966BC">
        <w:rPr>
          <w:szCs w:val="22"/>
        </w:rPr>
        <w:t>58,6</w:t>
      </w:r>
      <w:r w:rsidR="008966BC" w:rsidRPr="008966BC">
        <w:rPr>
          <w:rFonts w:cs="Arial"/>
          <w:szCs w:val="22"/>
          <w:vertAlign w:val="superscript"/>
        </w:rPr>
        <w:t>±</w:t>
      </w:r>
      <w:r w:rsidR="008966BC" w:rsidRPr="008966BC">
        <w:rPr>
          <w:szCs w:val="22"/>
          <w:vertAlign w:val="superscript"/>
        </w:rPr>
        <w:t>0.1</w:t>
      </w:r>
      <w:r w:rsidR="008966BC">
        <w:rPr>
          <w:szCs w:val="22"/>
        </w:rPr>
        <w:t xml:space="preserve"> (document </w:t>
      </w:r>
      <w:r w:rsidR="008966BC" w:rsidRPr="008966BC">
        <w:rPr>
          <w:b/>
          <w:szCs w:val="22"/>
        </w:rPr>
        <w:t>DT8</w:t>
      </w:r>
      <w:r w:rsidR="008966BC">
        <w:rPr>
          <w:szCs w:val="22"/>
        </w:rPr>
        <w:t>) de la boîte de conditionnement mesurée 48</w:t>
      </w:r>
      <w:r w:rsidR="00CD75AF">
        <w:rPr>
          <w:szCs w:val="22"/>
        </w:rPr>
        <w:t xml:space="preserve"> </w:t>
      </w:r>
      <w:r w:rsidR="008966BC">
        <w:rPr>
          <w:szCs w:val="22"/>
        </w:rPr>
        <w:t>h après moulage.</w:t>
      </w:r>
    </w:p>
    <w:p w:rsidR="008966BC" w:rsidRDefault="008966BC" w:rsidP="00F94588">
      <w:pPr>
        <w:rPr>
          <w:szCs w:val="22"/>
        </w:rPr>
      </w:pPr>
    </w:p>
    <w:p w:rsidR="008966BC" w:rsidRPr="008966BC" w:rsidRDefault="008966BC" w:rsidP="00F94588">
      <w:pPr>
        <w:rPr>
          <w:szCs w:val="22"/>
        </w:rPr>
      </w:pPr>
      <w:r>
        <w:rPr>
          <w:szCs w:val="22"/>
        </w:rPr>
        <w:t>Parmi les paramètres contrôlables du process, nous avons sélectionné cinq facteurs :</w:t>
      </w:r>
    </w:p>
    <w:p w:rsidR="006768EE" w:rsidRDefault="006768EE" w:rsidP="006768EE">
      <w:pPr>
        <w:rPr>
          <w:szCs w:val="22"/>
        </w:rPr>
      </w:pPr>
    </w:p>
    <w:p w:rsidR="00A777BC" w:rsidRDefault="00805E28" w:rsidP="008966BC">
      <w:pPr>
        <w:pStyle w:val="Paragraphedeliste"/>
        <w:numPr>
          <w:ilvl w:val="0"/>
          <w:numId w:val="40"/>
        </w:numPr>
        <w:rPr>
          <w:szCs w:val="22"/>
        </w:rPr>
      </w:pPr>
      <w:r>
        <w:rPr>
          <w:szCs w:val="22"/>
        </w:rPr>
        <w:t>T</w:t>
      </w:r>
      <w:r w:rsidR="008966BC">
        <w:rPr>
          <w:szCs w:val="22"/>
        </w:rPr>
        <w:t xml:space="preserve">empérature </w:t>
      </w:r>
      <w:r w:rsidR="00CE40A2">
        <w:rPr>
          <w:szCs w:val="22"/>
        </w:rPr>
        <w:t>buse</w:t>
      </w:r>
      <w:r w:rsidR="00565692">
        <w:rPr>
          <w:szCs w:val="22"/>
        </w:rPr>
        <w:t> ;</w:t>
      </w:r>
    </w:p>
    <w:p w:rsidR="008966BC" w:rsidRPr="006E641B" w:rsidRDefault="00805E28" w:rsidP="008966BC">
      <w:pPr>
        <w:pStyle w:val="Paragraphedeliste"/>
        <w:numPr>
          <w:ilvl w:val="0"/>
          <w:numId w:val="40"/>
        </w:numPr>
        <w:rPr>
          <w:szCs w:val="22"/>
        </w:rPr>
      </w:pPr>
      <w:r w:rsidRPr="006E641B">
        <w:rPr>
          <w:szCs w:val="22"/>
        </w:rPr>
        <w:t>P</w:t>
      </w:r>
      <w:r w:rsidR="008966BC" w:rsidRPr="006E641B">
        <w:rPr>
          <w:szCs w:val="22"/>
        </w:rPr>
        <w:t xml:space="preserve">ression </w:t>
      </w:r>
      <w:r w:rsidR="00565692" w:rsidRPr="006E641B">
        <w:rPr>
          <w:szCs w:val="22"/>
        </w:rPr>
        <w:t>de maintien</w:t>
      </w:r>
      <w:r w:rsidRPr="006E641B">
        <w:rPr>
          <w:szCs w:val="22"/>
        </w:rPr>
        <w:t xml:space="preserve"> </w:t>
      </w:r>
      <w:r w:rsidR="00F40AC5" w:rsidRPr="006E641B">
        <w:rPr>
          <w:szCs w:val="22"/>
        </w:rPr>
        <w:t>;</w:t>
      </w:r>
    </w:p>
    <w:p w:rsidR="008966BC" w:rsidRPr="006E641B" w:rsidRDefault="00805E28" w:rsidP="008966BC">
      <w:pPr>
        <w:pStyle w:val="Paragraphedeliste"/>
        <w:numPr>
          <w:ilvl w:val="0"/>
          <w:numId w:val="40"/>
        </w:numPr>
        <w:rPr>
          <w:szCs w:val="22"/>
        </w:rPr>
      </w:pPr>
      <w:r w:rsidRPr="006E641B">
        <w:rPr>
          <w:szCs w:val="22"/>
        </w:rPr>
        <w:t>P</w:t>
      </w:r>
      <w:r w:rsidR="00565692" w:rsidRPr="006E641B">
        <w:rPr>
          <w:szCs w:val="22"/>
        </w:rPr>
        <w:t xml:space="preserve">oint de commutation </w:t>
      </w:r>
      <w:r w:rsidR="00F40AC5" w:rsidRPr="006E641B">
        <w:rPr>
          <w:szCs w:val="22"/>
        </w:rPr>
        <w:t>;</w:t>
      </w:r>
    </w:p>
    <w:p w:rsidR="008966BC" w:rsidRDefault="00805E28" w:rsidP="008966BC">
      <w:pPr>
        <w:pStyle w:val="Paragraphedeliste"/>
        <w:numPr>
          <w:ilvl w:val="0"/>
          <w:numId w:val="40"/>
        </w:numPr>
        <w:rPr>
          <w:szCs w:val="22"/>
        </w:rPr>
      </w:pPr>
      <w:r>
        <w:rPr>
          <w:szCs w:val="22"/>
        </w:rPr>
        <w:t>V</w:t>
      </w:r>
      <w:r w:rsidR="00565692">
        <w:rPr>
          <w:szCs w:val="22"/>
        </w:rPr>
        <w:t>itesse</w:t>
      </w:r>
      <w:r w:rsidR="008966BC">
        <w:rPr>
          <w:szCs w:val="22"/>
        </w:rPr>
        <w:t xml:space="preserve"> d’injection</w:t>
      </w:r>
      <w:r w:rsidR="00565692">
        <w:rPr>
          <w:szCs w:val="22"/>
        </w:rPr>
        <w:t xml:space="preserve"> </w:t>
      </w:r>
      <w:r w:rsidR="00F40AC5">
        <w:rPr>
          <w:szCs w:val="22"/>
        </w:rPr>
        <w:t>;</w:t>
      </w:r>
    </w:p>
    <w:p w:rsidR="008966BC" w:rsidRDefault="00805E28" w:rsidP="008966BC">
      <w:pPr>
        <w:pStyle w:val="Paragraphedeliste"/>
        <w:numPr>
          <w:ilvl w:val="0"/>
          <w:numId w:val="40"/>
        </w:numPr>
        <w:rPr>
          <w:szCs w:val="22"/>
        </w:rPr>
      </w:pPr>
      <w:r>
        <w:rPr>
          <w:szCs w:val="22"/>
        </w:rPr>
        <w:t>T</w:t>
      </w:r>
      <w:r w:rsidR="008966BC">
        <w:rPr>
          <w:szCs w:val="22"/>
        </w:rPr>
        <w:t>empérature régulation outillage</w:t>
      </w:r>
      <w:r w:rsidR="00F40AC5">
        <w:rPr>
          <w:szCs w:val="22"/>
        </w:rPr>
        <w:t>.</w:t>
      </w:r>
    </w:p>
    <w:p w:rsidR="00A825F2" w:rsidRDefault="00A825F2">
      <w:pPr>
        <w:suppressAutoHyphens w:val="0"/>
        <w:jc w:val="left"/>
        <w:rPr>
          <w:szCs w:val="22"/>
        </w:rPr>
      </w:pPr>
      <w:r>
        <w:rPr>
          <w:szCs w:val="22"/>
        </w:rPr>
        <w:br w:type="page"/>
      </w:r>
    </w:p>
    <w:p w:rsidR="002B3373" w:rsidRDefault="002B3373" w:rsidP="008966BC">
      <w:pPr>
        <w:rPr>
          <w:szCs w:val="22"/>
        </w:rPr>
      </w:pPr>
    </w:p>
    <w:p w:rsidR="002B3373" w:rsidRDefault="002B3373" w:rsidP="008966BC">
      <w:pPr>
        <w:rPr>
          <w:szCs w:val="22"/>
        </w:rPr>
      </w:pPr>
    </w:p>
    <w:p w:rsidR="003B4504" w:rsidRDefault="003B4504" w:rsidP="008966BC">
      <w:pPr>
        <w:rPr>
          <w:szCs w:val="22"/>
        </w:rPr>
      </w:pPr>
      <w:r>
        <w:rPr>
          <w:szCs w:val="22"/>
        </w:rPr>
        <w:t>Les valeurs extrêmes de ces paramètres représentent les modalités du plan d’expérience</w:t>
      </w:r>
      <w:r w:rsidR="003A2572">
        <w:rPr>
          <w:szCs w:val="22"/>
        </w:rPr>
        <w:t>s</w:t>
      </w:r>
      <w:r>
        <w:rPr>
          <w:szCs w:val="22"/>
        </w:rPr>
        <w:t> :</w:t>
      </w:r>
    </w:p>
    <w:p w:rsidR="003B4504" w:rsidRDefault="003B4504" w:rsidP="008966BC">
      <w:pPr>
        <w:rPr>
          <w:szCs w:val="22"/>
        </w:rPr>
      </w:pPr>
    </w:p>
    <w:tbl>
      <w:tblPr>
        <w:tblStyle w:val="Grilledutableau"/>
        <w:tblW w:w="10308" w:type="dxa"/>
        <w:tblLook w:val="04A0" w:firstRow="1" w:lastRow="0" w:firstColumn="1" w:lastColumn="0" w:noHBand="0" w:noVBand="1"/>
      </w:tblPr>
      <w:tblGrid>
        <w:gridCol w:w="1530"/>
        <w:gridCol w:w="1197"/>
        <w:gridCol w:w="1064"/>
        <w:gridCol w:w="1297"/>
        <w:gridCol w:w="1448"/>
        <w:gridCol w:w="1065"/>
        <w:gridCol w:w="1590"/>
        <w:gridCol w:w="1117"/>
      </w:tblGrid>
      <w:tr w:rsidR="003B4504" w:rsidTr="00F40AC5">
        <w:tc>
          <w:tcPr>
            <w:tcW w:w="2727" w:type="dxa"/>
            <w:gridSpan w:val="2"/>
            <w:tcBorders>
              <w:right w:val="single" w:sz="4" w:space="0" w:color="auto"/>
            </w:tcBorders>
          </w:tcPr>
          <w:p w:rsidR="003B4504" w:rsidRDefault="003B4504" w:rsidP="008966BC">
            <w:pPr>
              <w:rPr>
                <w:szCs w:val="22"/>
              </w:rPr>
            </w:pPr>
            <w:r>
              <w:rPr>
                <w:szCs w:val="22"/>
              </w:rPr>
              <w:t xml:space="preserve">Température </w:t>
            </w:r>
            <w:r w:rsidR="00CE40A2">
              <w:rPr>
                <w:szCs w:val="22"/>
              </w:rPr>
              <w:t>buse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8966BC">
            <w:pPr>
              <w:rPr>
                <w:szCs w:val="22"/>
              </w:rPr>
            </w:pPr>
          </w:p>
        </w:tc>
        <w:tc>
          <w:tcPr>
            <w:tcW w:w="274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3B4504" w:rsidRDefault="003B4504" w:rsidP="008966BC">
            <w:pPr>
              <w:rPr>
                <w:szCs w:val="22"/>
              </w:rPr>
            </w:pPr>
            <w:r>
              <w:rPr>
                <w:szCs w:val="22"/>
              </w:rPr>
              <w:t xml:space="preserve">Pression </w:t>
            </w:r>
            <w:r w:rsidR="00FE79C8">
              <w:rPr>
                <w:szCs w:val="22"/>
              </w:rPr>
              <w:t>de maintien</w:t>
            </w:r>
          </w:p>
        </w:tc>
        <w:tc>
          <w:tcPr>
            <w:tcW w:w="106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8966BC">
            <w:pPr>
              <w:rPr>
                <w:szCs w:val="22"/>
              </w:rPr>
            </w:pPr>
          </w:p>
        </w:tc>
        <w:tc>
          <w:tcPr>
            <w:tcW w:w="2707" w:type="dxa"/>
            <w:gridSpan w:val="2"/>
            <w:tcBorders>
              <w:left w:val="single" w:sz="4" w:space="0" w:color="auto"/>
            </w:tcBorders>
          </w:tcPr>
          <w:p w:rsidR="003B4504" w:rsidRDefault="003B4504" w:rsidP="008966BC">
            <w:pPr>
              <w:rPr>
                <w:szCs w:val="22"/>
              </w:rPr>
            </w:pPr>
            <w:r>
              <w:rPr>
                <w:szCs w:val="22"/>
              </w:rPr>
              <w:t>Température moule</w:t>
            </w:r>
          </w:p>
        </w:tc>
      </w:tr>
      <w:tr w:rsidR="003B4504" w:rsidTr="003A2572">
        <w:tc>
          <w:tcPr>
            <w:tcW w:w="1530" w:type="dxa"/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1197" w:type="dxa"/>
            <w:tcBorders>
              <w:right w:val="single" w:sz="4" w:space="0" w:color="auto"/>
            </w:tcBorders>
            <w:vAlign w:val="center"/>
          </w:tcPr>
          <w:p w:rsidR="003B4504" w:rsidRDefault="003B4504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230°C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297" w:type="dxa"/>
            <w:tcBorders>
              <w:lef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1448" w:type="dxa"/>
            <w:tcBorders>
              <w:right w:val="single" w:sz="4" w:space="0" w:color="auto"/>
            </w:tcBorders>
            <w:vAlign w:val="center"/>
          </w:tcPr>
          <w:p w:rsidR="003B4504" w:rsidRDefault="00406830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3</w:t>
            </w:r>
            <w:r w:rsidR="003B4504">
              <w:rPr>
                <w:szCs w:val="22"/>
              </w:rPr>
              <w:t>00 bar</w:t>
            </w:r>
            <w:r w:rsidR="00F40AC5">
              <w:rPr>
                <w:szCs w:val="22"/>
              </w:rPr>
              <w:t>s</w:t>
            </w:r>
          </w:p>
        </w:tc>
        <w:tc>
          <w:tcPr>
            <w:tcW w:w="106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590" w:type="dxa"/>
            <w:tcBorders>
              <w:lef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1117" w:type="dxa"/>
            <w:vAlign w:val="center"/>
          </w:tcPr>
          <w:p w:rsidR="003B4504" w:rsidRDefault="003B4504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25°</w:t>
            </w:r>
            <w:r w:rsidR="00F40AC5">
              <w:rPr>
                <w:szCs w:val="22"/>
              </w:rPr>
              <w:t>C</w:t>
            </w:r>
          </w:p>
        </w:tc>
      </w:tr>
      <w:tr w:rsidR="003B4504" w:rsidTr="003A2572">
        <w:tc>
          <w:tcPr>
            <w:tcW w:w="1530" w:type="dxa"/>
            <w:tcBorders>
              <w:bottom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1197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3B4504" w:rsidRDefault="003B4504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250°C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144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4504" w:rsidRDefault="00406830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</w:t>
            </w:r>
            <w:r w:rsidR="003B4504">
              <w:rPr>
                <w:szCs w:val="22"/>
              </w:rPr>
              <w:t>00 bar</w:t>
            </w:r>
            <w:r w:rsidR="00F40AC5">
              <w:rPr>
                <w:szCs w:val="22"/>
              </w:rPr>
              <w:t>s</w:t>
            </w:r>
          </w:p>
        </w:tc>
        <w:tc>
          <w:tcPr>
            <w:tcW w:w="106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590" w:type="dxa"/>
            <w:tcBorders>
              <w:left w:val="single" w:sz="4" w:space="0" w:color="auto"/>
              <w:bottom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1117" w:type="dxa"/>
            <w:tcBorders>
              <w:bottom w:val="single" w:sz="4" w:space="0" w:color="auto"/>
            </w:tcBorders>
            <w:vAlign w:val="center"/>
          </w:tcPr>
          <w:p w:rsidR="003B4504" w:rsidRDefault="003B4504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35°C</w:t>
            </w:r>
          </w:p>
        </w:tc>
      </w:tr>
      <w:tr w:rsidR="003B4504" w:rsidTr="00F40AC5"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29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4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</w:tr>
      <w:tr w:rsidR="003B4504" w:rsidTr="00F40AC5">
        <w:tc>
          <w:tcPr>
            <w:tcW w:w="2727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3B4504" w:rsidRDefault="00FE79C8" w:rsidP="003B4504">
            <w:pPr>
              <w:rPr>
                <w:szCs w:val="22"/>
              </w:rPr>
            </w:pPr>
            <w:r>
              <w:rPr>
                <w:szCs w:val="22"/>
              </w:rPr>
              <w:t>Point de commutation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27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B4504" w:rsidRDefault="00AF2637" w:rsidP="003B4504">
            <w:pPr>
              <w:rPr>
                <w:szCs w:val="22"/>
              </w:rPr>
            </w:pPr>
            <w:r>
              <w:rPr>
                <w:szCs w:val="22"/>
              </w:rPr>
              <w:t>Vitesse</w:t>
            </w:r>
            <w:r w:rsidR="003B4504">
              <w:rPr>
                <w:szCs w:val="22"/>
              </w:rPr>
              <w:t xml:space="preserve"> d’injection</w:t>
            </w:r>
          </w:p>
        </w:tc>
        <w:tc>
          <w:tcPr>
            <w:tcW w:w="106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</w:tr>
      <w:tr w:rsidR="003B4504" w:rsidTr="002C6F6D">
        <w:tc>
          <w:tcPr>
            <w:tcW w:w="1530" w:type="dxa"/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1197" w:type="dxa"/>
            <w:tcBorders>
              <w:right w:val="single" w:sz="4" w:space="0" w:color="auto"/>
            </w:tcBorders>
            <w:vAlign w:val="center"/>
          </w:tcPr>
          <w:p w:rsidR="003B4504" w:rsidRDefault="002C6F6D" w:rsidP="002C6F6D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5</w:t>
            </w:r>
            <w:r w:rsidR="00157B6C">
              <w:rPr>
                <w:szCs w:val="22"/>
              </w:rPr>
              <w:t xml:space="preserve"> </w:t>
            </w:r>
            <w:r>
              <w:rPr>
                <w:szCs w:val="22"/>
              </w:rPr>
              <w:t>mm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297" w:type="dxa"/>
            <w:tcBorders>
              <w:lef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1448" w:type="dxa"/>
            <w:tcBorders>
              <w:right w:val="single" w:sz="4" w:space="0" w:color="auto"/>
            </w:tcBorders>
            <w:vAlign w:val="center"/>
          </w:tcPr>
          <w:p w:rsidR="003B4504" w:rsidRDefault="00D53773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7</w:t>
            </w:r>
            <w:r w:rsidR="003A2572">
              <w:rPr>
                <w:szCs w:val="22"/>
              </w:rPr>
              <w:t>0</w:t>
            </w:r>
            <w:r w:rsidR="003B4504">
              <w:rPr>
                <w:szCs w:val="22"/>
              </w:rPr>
              <w:t xml:space="preserve"> </w:t>
            </w:r>
            <w:r w:rsidR="00CE40A2">
              <w:rPr>
                <w:szCs w:val="22"/>
              </w:rPr>
              <w:t>mm/s</w:t>
            </w:r>
          </w:p>
        </w:tc>
        <w:tc>
          <w:tcPr>
            <w:tcW w:w="106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</w:tr>
      <w:tr w:rsidR="003B4504" w:rsidTr="002C6F6D">
        <w:tc>
          <w:tcPr>
            <w:tcW w:w="1530" w:type="dxa"/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1197" w:type="dxa"/>
            <w:tcBorders>
              <w:right w:val="single" w:sz="4" w:space="0" w:color="auto"/>
            </w:tcBorders>
            <w:vAlign w:val="center"/>
          </w:tcPr>
          <w:p w:rsidR="003B4504" w:rsidRDefault="002C6F6D" w:rsidP="002C6F6D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8</w:t>
            </w:r>
            <w:r w:rsidR="00157B6C">
              <w:rPr>
                <w:szCs w:val="22"/>
              </w:rPr>
              <w:t xml:space="preserve"> </w:t>
            </w:r>
            <w:r>
              <w:rPr>
                <w:szCs w:val="22"/>
              </w:rPr>
              <w:t>mm</w:t>
            </w:r>
          </w:p>
        </w:tc>
        <w:tc>
          <w:tcPr>
            <w:tcW w:w="106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297" w:type="dxa"/>
            <w:tcBorders>
              <w:left w:val="single" w:sz="4" w:space="0" w:color="auto"/>
            </w:tcBorders>
          </w:tcPr>
          <w:p w:rsidR="003B4504" w:rsidRDefault="003B4504" w:rsidP="003B4504">
            <w:pPr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1448" w:type="dxa"/>
            <w:tcBorders>
              <w:right w:val="single" w:sz="4" w:space="0" w:color="auto"/>
            </w:tcBorders>
            <w:vAlign w:val="center"/>
          </w:tcPr>
          <w:p w:rsidR="003B4504" w:rsidRDefault="00D53773" w:rsidP="003A2572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8</w:t>
            </w:r>
            <w:r w:rsidR="003A2572">
              <w:rPr>
                <w:szCs w:val="22"/>
              </w:rPr>
              <w:t xml:space="preserve">5 </w:t>
            </w:r>
            <w:r w:rsidR="00CE40A2">
              <w:rPr>
                <w:szCs w:val="22"/>
              </w:rPr>
              <w:t>mm/s</w:t>
            </w:r>
          </w:p>
        </w:tc>
        <w:tc>
          <w:tcPr>
            <w:tcW w:w="1065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  <w:tc>
          <w:tcPr>
            <w:tcW w:w="1117" w:type="dxa"/>
            <w:tcBorders>
              <w:top w:val="nil"/>
              <w:left w:val="nil"/>
              <w:bottom w:val="nil"/>
              <w:right w:val="nil"/>
            </w:tcBorders>
          </w:tcPr>
          <w:p w:rsidR="003B4504" w:rsidRDefault="003B4504" w:rsidP="003B4504">
            <w:pPr>
              <w:rPr>
                <w:szCs w:val="22"/>
              </w:rPr>
            </w:pPr>
          </w:p>
        </w:tc>
      </w:tr>
    </w:tbl>
    <w:p w:rsidR="003B4504" w:rsidRDefault="003B4504" w:rsidP="008966BC">
      <w:pPr>
        <w:rPr>
          <w:b/>
          <w:szCs w:val="22"/>
        </w:rPr>
      </w:pPr>
    </w:p>
    <w:p w:rsidR="003A2572" w:rsidRDefault="003A2572" w:rsidP="008966BC">
      <w:pPr>
        <w:rPr>
          <w:b/>
          <w:szCs w:val="22"/>
        </w:rPr>
      </w:pPr>
    </w:p>
    <w:p w:rsidR="003B4504" w:rsidRPr="003B4504" w:rsidRDefault="003B4504" w:rsidP="008966BC">
      <w:pPr>
        <w:rPr>
          <w:b/>
          <w:szCs w:val="22"/>
        </w:rPr>
      </w:pPr>
      <w:r w:rsidRPr="003B4504">
        <w:rPr>
          <w:b/>
          <w:szCs w:val="22"/>
        </w:rPr>
        <w:t>Résultats du plan d’expérience</w:t>
      </w:r>
      <w:r w:rsidR="003A2572">
        <w:rPr>
          <w:b/>
          <w:szCs w:val="22"/>
        </w:rPr>
        <w:t>s</w:t>
      </w:r>
      <w:r w:rsidRPr="003B4504">
        <w:rPr>
          <w:b/>
          <w:szCs w:val="22"/>
        </w:rPr>
        <w:t>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97"/>
        <w:gridCol w:w="5098"/>
      </w:tblGrid>
      <w:tr w:rsidR="003B4504" w:rsidRPr="004562C4" w:rsidTr="003B4504">
        <w:tc>
          <w:tcPr>
            <w:tcW w:w="5097" w:type="dxa"/>
          </w:tcPr>
          <w:p w:rsidR="003B4504" w:rsidRPr="004562C4" w:rsidRDefault="003B450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>Modèle appliqué</w:t>
            </w:r>
          </w:p>
        </w:tc>
        <w:tc>
          <w:tcPr>
            <w:tcW w:w="5098" w:type="dxa"/>
          </w:tcPr>
          <w:p w:rsidR="003B4504" w:rsidRPr="004562C4" w:rsidRDefault="003B450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>Résultats modélisés</w:t>
            </w:r>
          </w:p>
        </w:tc>
      </w:tr>
      <w:tr w:rsidR="003B4504" w:rsidRPr="004562C4" w:rsidTr="003B4504">
        <w:tc>
          <w:tcPr>
            <w:tcW w:w="5097" w:type="dxa"/>
          </w:tcPr>
          <w:p w:rsidR="003B4504" w:rsidRPr="004562C4" w:rsidRDefault="003B450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>[Y]=moyenne + facteur A [effet au niv 1 ; effet au niv 2]</w:t>
            </w:r>
          </w:p>
          <w:p w:rsidR="003B4504" w:rsidRPr="004562C4" w:rsidRDefault="003B450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 xml:space="preserve">                      + facteur B [effet au niv 1 ; effet au niv 2]</w:t>
            </w:r>
          </w:p>
          <w:p w:rsidR="003B4504" w:rsidRPr="004562C4" w:rsidRDefault="003B450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 xml:space="preserve">                      + ….</w:t>
            </w:r>
          </w:p>
          <w:p w:rsidR="003B4504" w:rsidRPr="004562C4" w:rsidRDefault="003B4504" w:rsidP="00F94588">
            <w:pPr>
              <w:rPr>
                <w:b/>
                <w:sz w:val="18"/>
                <w:szCs w:val="18"/>
              </w:rPr>
            </w:pPr>
            <w:r w:rsidRPr="004562C4">
              <w:rPr>
                <w:b/>
                <w:sz w:val="18"/>
                <w:szCs w:val="18"/>
              </w:rPr>
              <w:t>Les interactions ne sont pas étudiées.</w:t>
            </w:r>
          </w:p>
        </w:tc>
        <w:tc>
          <w:tcPr>
            <w:tcW w:w="5098" w:type="dxa"/>
          </w:tcPr>
          <w:p w:rsidR="003B4504" w:rsidRPr="004562C4" w:rsidRDefault="003B450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 xml:space="preserve">[Y] = </w:t>
            </w:r>
            <w:r w:rsidR="004562C4" w:rsidRPr="004562C4">
              <w:rPr>
                <w:sz w:val="18"/>
                <w:szCs w:val="18"/>
              </w:rPr>
              <w:t xml:space="preserve">58,615 + température </w:t>
            </w:r>
            <w:r w:rsidR="00CE40A2">
              <w:rPr>
                <w:sz w:val="18"/>
                <w:szCs w:val="18"/>
              </w:rPr>
              <w:t>buse</w:t>
            </w:r>
            <w:r w:rsidR="004562C4" w:rsidRPr="004562C4">
              <w:rPr>
                <w:sz w:val="18"/>
                <w:szCs w:val="18"/>
              </w:rPr>
              <w:t xml:space="preserve"> [</w:t>
            </w:r>
            <w:r w:rsidR="003A4977">
              <w:rPr>
                <w:sz w:val="18"/>
                <w:szCs w:val="18"/>
              </w:rPr>
              <w:t>-</w:t>
            </w:r>
            <w:r w:rsidR="004562C4" w:rsidRPr="004562C4">
              <w:rPr>
                <w:sz w:val="18"/>
                <w:szCs w:val="18"/>
              </w:rPr>
              <w:t>0</w:t>
            </w:r>
            <w:r w:rsidR="00157B6C">
              <w:rPr>
                <w:sz w:val="18"/>
                <w:szCs w:val="18"/>
              </w:rPr>
              <w:t>,</w:t>
            </w:r>
            <w:r w:rsidR="004562C4" w:rsidRPr="004562C4">
              <w:rPr>
                <w:sz w:val="18"/>
                <w:szCs w:val="18"/>
              </w:rPr>
              <w:t xml:space="preserve">04 ; </w:t>
            </w:r>
            <w:r w:rsidR="0085694F">
              <w:rPr>
                <w:sz w:val="18"/>
                <w:szCs w:val="18"/>
              </w:rPr>
              <w:t>+</w:t>
            </w:r>
            <w:r w:rsidR="004562C4" w:rsidRPr="004562C4">
              <w:rPr>
                <w:sz w:val="18"/>
                <w:szCs w:val="18"/>
              </w:rPr>
              <w:t xml:space="preserve"> 0</w:t>
            </w:r>
            <w:r w:rsidR="00157B6C">
              <w:rPr>
                <w:sz w:val="18"/>
                <w:szCs w:val="18"/>
              </w:rPr>
              <w:t>,</w:t>
            </w:r>
            <w:r w:rsidR="004562C4" w:rsidRPr="004562C4">
              <w:rPr>
                <w:sz w:val="18"/>
                <w:szCs w:val="18"/>
              </w:rPr>
              <w:t>04]</w:t>
            </w:r>
          </w:p>
          <w:p w:rsidR="004562C4" w:rsidRPr="004D3C66" w:rsidRDefault="004562C4" w:rsidP="00F94588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 xml:space="preserve">                     + </w:t>
            </w:r>
            <w:r w:rsidRPr="004D3C66">
              <w:rPr>
                <w:sz w:val="18"/>
                <w:szCs w:val="18"/>
              </w:rPr>
              <w:t xml:space="preserve">pression </w:t>
            </w:r>
            <w:r w:rsidR="005B33A5" w:rsidRPr="004D3C66">
              <w:rPr>
                <w:sz w:val="18"/>
                <w:szCs w:val="18"/>
              </w:rPr>
              <w:t>de maintien</w:t>
            </w:r>
            <w:r w:rsidRPr="004D3C66">
              <w:rPr>
                <w:sz w:val="18"/>
                <w:szCs w:val="18"/>
              </w:rPr>
              <w:t xml:space="preserve"> [-0</w:t>
            </w:r>
            <w:r w:rsidR="00157B6C">
              <w:rPr>
                <w:sz w:val="18"/>
                <w:szCs w:val="18"/>
              </w:rPr>
              <w:t>,</w:t>
            </w:r>
            <w:r w:rsidRPr="004D3C66">
              <w:rPr>
                <w:sz w:val="18"/>
                <w:szCs w:val="18"/>
              </w:rPr>
              <w:t>09 ; +0</w:t>
            </w:r>
            <w:r w:rsidR="00157B6C">
              <w:rPr>
                <w:sz w:val="18"/>
                <w:szCs w:val="18"/>
              </w:rPr>
              <w:t>,</w:t>
            </w:r>
            <w:r w:rsidRPr="004D3C66">
              <w:rPr>
                <w:sz w:val="18"/>
                <w:szCs w:val="18"/>
              </w:rPr>
              <w:t>09]</w:t>
            </w:r>
          </w:p>
          <w:p w:rsidR="004562C4" w:rsidRPr="004D3C66" w:rsidRDefault="004562C4" w:rsidP="00F94588">
            <w:pPr>
              <w:rPr>
                <w:sz w:val="18"/>
                <w:szCs w:val="18"/>
              </w:rPr>
            </w:pPr>
            <w:r w:rsidRPr="004D3C66">
              <w:rPr>
                <w:sz w:val="18"/>
                <w:szCs w:val="18"/>
              </w:rPr>
              <w:t xml:space="preserve">                     + </w:t>
            </w:r>
            <w:r w:rsidR="005B33A5" w:rsidRPr="004D3C66">
              <w:rPr>
                <w:sz w:val="18"/>
                <w:szCs w:val="18"/>
              </w:rPr>
              <w:t>point de commutation</w:t>
            </w:r>
            <w:r w:rsidRPr="004D3C66">
              <w:rPr>
                <w:sz w:val="18"/>
                <w:szCs w:val="18"/>
              </w:rPr>
              <w:t xml:space="preserve"> [+0</w:t>
            </w:r>
            <w:r w:rsidR="00157B6C">
              <w:rPr>
                <w:sz w:val="18"/>
                <w:szCs w:val="18"/>
              </w:rPr>
              <w:t>,</w:t>
            </w:r>
            <w:r w:rsidRPr="004D3C66">
              <w:rPr>
                <w:sz w:val="18"/>
                <w:szCs w:val="18"/>
              </w:rPr>
              <w:t>05 ; -0</w:t>
            </w:r>
            <w:r w:rsidR="00157B6C">
              <w:rPr>
                <w:sz w:val="18"/>
                <w:szCs w:val="18"/>
              </w:rPr>
              <w:t>,</w:t>
            </w:r>
            <w:r w:rsidRPr="004D3C66">
              <w:rPr>
                <w:sz w:val="18"/>
                <w:szCs w:val="18"/>
              </w:rPr>
              <w:t>05]</w:t>
            </w:r>
          </w:p>
          <w:p w:rsidR="004562C4" w:rsidRPr="004562C4" w:rsidRDefault="004562C4" w:rsidP="00F94588">
            <w:pPr>
              <w:rPr>
                <w:sz w:val="18"/>
                <w:szCs w:val="18"/>
              </w:rPr>
            </w:pPr>
            <w:r w:rsidRPr="004D3C66">
              <w:rPr>
                <w:sz w:val="18"/>
                <w:szCs w:val="18"/>
              </w:rPr>
              <w:t xml:space="preserve">                     + </w:t>
            </w:r>
            <w:r w:rsidR="005B33A5" w:rsidRPr="004D3C66">
              <w:rPr>
                <w:sz w:val="18"/>
                <w:szCs w:val="18"/>
              </w:rPr>
              <w:t>vitesse</w:t>
            </w:r>
            <w:r w:rsidRPr="004D3C66">
              <w:rPr>
                <w:sz w:val="18"/>
                <w:szCs w:val="18"/>
              </w:rPr>
              <w:t xml:space="preserve"> </w:t>
            </w:r>
            <w:r w:rsidRPr="004562C4">
              <w:rPr>
                <w:sz w:val="18"/>
                <w:szCs w:val="18"/>
              </w:rPr>
              <w:t>d’injection [+0</w:t>
            </w:r>
            <w:r w:rsidR="00157B6C">
              <w:rPr>
                <w:sz w:val="18"/>
                <w:szCs w:val="18"/>
              </w:rPr>
              <w:t>,</w:t>
            </w:r>
            <w:r w:rsidRPr="004562C4">
              <w:rPr>
                <w:sz w:val="18"/>
                <w:szCs w:val="18"/>
              </w:rPr>
              <w:t>02 ; -0</w:t>
            </w:r>
            <w:r w:rsidR="00157B6C">
              <w:rPr>
                <w:sz w:val="18"/>
                <w:szCs w:val="18"/>
              </w:rPr>
              <w:t>,</w:t>
            </w:r>
            <w:r w:rsidRPr="004562C4">
              <w:rPr>
                <w:sz w:val="18"/>
                <w:szCs w:val="18"/>
              </w:rPr>
              <w:t>02]</w:t>
            </w:r>
          </w:p>
          <w:p w:rsidR="004562C4" w:rsidRPr="004562C4" w:rsidRDefault="004562C4" w:rsidP="00157B6C">
            <w:pPr>
              <w:rPr>
                <w:sz w:val="18"/>
                <w:szCs w:val="18"/>
              </w:rPr>
            </w:pPr>
            <w:r w:rsidRPr="004562C4">
              <w:rPr>
                <w:sz w:val="18"/>
                <w:szCs w:val="18"/>
              </w:rPr>
              <w:t xml:space="preserve">                     + température moule [+0</w:t>
            </w:r>
            <w:r w:rsidR="00157B6C">
              <w:rPr>
                <w:sz w:val="18"/>
                <w:szCs w:val="18"/>
              </w:rPr>
              <w:t>,</w:t>
            </w:r>
            <w:r w:rsidRPr="004562C4">
              <w:rPr>
                <w:sz w:val="18"/>
                <w:szCs w:val="18"/>
              </w:rPr>
              <w:t>08 ; -0</w:t>
            </w:r>
            <w:r w:rsidR="00157B6C">
              <w:rPr>
                <w:sz w:val="18"/>
                <w:szCs w:val="18"/>
              </w:rPr>
              <w:t>,08]</w:t>
            </w:r>
          </w:p>
        </w:tc>
      </w:tr>
    </w:tbl>
    <w:p w:rsidR="009D3821" w:rsidRDefault="009D3821" w:rsidP="00F94588">
      <w:pPr>
        <w:rPr>
          <w:szCs w:val="22"/>
        </w:rPr>
      </w:pPr>
    </w:p>
    <w:p w:rsidR="00254844" w:rsidRDefault="00251E8E" w:rsidP="00F94588">
      <w:pPr>
        <w:rPr>
          <w:b/>
          <w:szCs w:val="22"/>
        </w:rPr>
      </w:pPr>
      <w:r>
        <w:rPr>
          <w:szCs w:val="22"/>
        </w:rPr>
        <w:t xml:space="preserve">Répondre sur le document </w:t>
      </w:r>
      <w:r w:rsidRPr="00251E8E">
        <w:rPr>
          <w:b/>
          <w:szCs w:val="22"/>
        </w:rPr>
        <w:t>DR</w:t>
      </w:r>
      <w:r w:rsidR="007B51FE">
        <w:rPr>
          <w:b/>
          <w:szCs w:val="22"/>
        </w:rPr>
        <w:t>8</w:t>
      </w:r>
    </w:p>
    <w:p w:rsidR="009D3821" w:rsidRDefault="009D3821" w:rsidP="00F94588">
      <w:pPr>
        <w:rPr>
          <w:szCs w:val="22"/>
        </w:rPr>
      </w:pPr>
    </w:p>
    <w:p w:rsidR="004562C4" w:rsidRDefault="007724AA" w:rsidP="00F94588">
      <w:pPr>
        <w:rPr>
          <w:szCs w:val="22"/>
        </w:rPr>
      </w:pPr>
      <w:bookmarkStart w:id="23" w:name="_Hlk17367715"/>
      <w:r>
        <w:rPr>
          <w:szCs w:val="22"/>
        </w:rPr>
        <w:t xml:space="preserve">5.2.1 </w:t>
      </w:r>
      <w:r w:rsidR="00251E8E">
        <w:rPr>
          <w:szCs w:val="22"/>
        </w:rPr>
        <w:t>D’après la modélisation des résultats du plan d’expérience</w:t>
      </w:r>
      <w:r w:rsidR="003A2572">
        <w:rPr>
          <w:szCs w:val="22"/>
        </w:rPr>
        <w:t>s</w:t>
      </w:r>
      <w:r w:rsidR="00251E8E">
        <w:rPr>
          <w:szCs w:val="22"/>
        </w:rPr>
        <w:t>, quels sont les</w:t>
      </w:r>
      <w:r w:rsidR="000C41B2">
        <w:rPr>
          <w:szCs w:val="22"/>
        </w:rPr>
        <w:t xml:space="preserve"> </w:t>
      </w:r>
      <w:r w:rsidR="00251E8E">
        <w:rPr>
          <w:szCs w:val="22"/>
        </w:rPr>
        <w:t>paramètres provoquant le plus d’évolution de la cote ?</w:t>
      </w:r>
    </w:p>
    <w:p w:rsidR="00EC60A4" w:rsidRDefault="00EC60A4" w:rsidP="00F94588">
      <w:pPr>
        <w:rPr>
          <w:szCs w:val="22"/>
        </w:rPr>
      </w:pPr>
    </w:p>
    <w:p w:rsidR="00D837D0" w:rsidRDefault="000C41B2" w:rsidP="00F94588">
      <w:pPr>
        <w:rPr>
          <w:szCs w:val="22"/>
        </w:rPr>
      </w:pPr>
      <w:bookmarkStart w:id="24" w:name="_Hlk17367728"/>
      <w:bookmarkStart w:id="25" w:name="_Hlk14690655"/>
      <w:bookmarkEnd w:id="23"/>
      <w:r>
        <w:rPr>
          <w:szCs w:val="22"/>
        </w:rPr>
        <w:t xml:space="preserve">5.2.2 </w:t>
      </w:r>
      <w:r w:rsidR="0003222B">
        <w:rPr>
          <w:szCs w:val="22"/>
        </w:rPr>
        <w:t>À</w:t>
      </w:r>
      <w:r>
        <w:rPr>
          <w:szCs w:val="22"/>
        </w:rPr>
        <w:t xml:space="preserve"> partir des résultats du plan d’expérience</w:t>
      </w:r>
      <w:r w:rsidR="003A2572">
        <w:rPr>
          <w:szCs w:val="22"/>
        </w:rPr>
        <w:t>s</w:t>
      </w:r>
      <w:r>
        <w:rPr>
          <w:szCs w:val="22"/>
        </w:rPr>
        <w:t xml:space="preserve">, </w:t>
      </w:r>
      <w:r w:rsidR="0003222B">
        <w:rPr>
          <w:szCs w:val="22"/>
        </w:rPr>
        <w:t>préciser à l’aide du tableau fourni sur le document</w:t>
      </w:r>
      <w:r w:rsidR="0003222B" w:rsidRPr="0003222B">
        <w:rPr>
          <w:b/>
          <w:szCs w:val="22"/>
        </w:rPr>
        <w:t xml:space="preserve"> DR</w:t>
      </w:r>
      <w:r w:rsidR="007B51FE">
        <w:rPr>
          <w:b/>
          <w:szCs w:val="22"/>
        </w:rPr>
        <w:t>8</w:t>
      </w:r>
      <w:r w:rsidR="0003222B">
        <w:rPr>
          <w:b/>
          <w:szCs w:val="22"/>
        </w:rPr>
        <w:t>,</w:t>
      </w:r>
      <w:r w:rsidR="0003222B">
        <w:rPr>
          <w:szCs w:val="22"/>
        </w:rPr>
        <w:t xml:space="preserve"> l’influence de chaque paramètre sur la cote de 58,6.</w:t>
      </w:r>
    </w:p>
    <w:p w:rsidR="00EC60A4" w:rsidRDefault="00EC60A4" w:rsidP="00F94588">
      <w:pPr>
        <w:rPr>
          <w:szCs w:val="22"/>
        </w:rPr>
      </w:pPr>
    </w:p>
    <w:p w:rsidR="00EC60A4" w:rsidRDefault="00614B30" w:rsidP="00614B30">
      <w:pPr>
        <w:rPr>
          <w:szCs w:val="22"/>
        </w:rPr>
      </w:pPr>
      <w:bookmarkStart w:id="26" w:name="_Hlk17367753"/>
      <w:bookmarkEnd w:id="24"/>
      <w:r>
        <w:rPr>
          <w:szCs w:val="22"/>
        </w:rPr>
        <w:t>5.2.</w:t>
      </w:r>
      <w:r w:rsidR="0003222B">
        <w:rPr>
          <w:szCs w:val="22"/>
        </w:rPr>
        <w:t>3</w:t>
      </w:r>
      <w:r>
        <w:rPr>
          <w:szCs w:val="22"/>
        </w:rPr>
        <w:t xml:space="preserve"> </w:t>
      </w:r>
      <w:r w:rsidR="00EC60A4" w:rsidRPr="00EC60A4">
        <w:rPr>
          <w:i/>
          <w:szCs w:val="22"/>
        </w:rPr>
        <w:t>Pour des raisons économiques, le point de commutation sera fixé à 5 mm et la température de la buse à 230°C</w:t>
      </w:r>
      <w:r w:rsidR="00EC60A4">
        <w:rPr>
          <w:szCs w:val="22"/>
        </w:rPr>
        <w:t>.</w:t>
      </w:r>
    </w:p>
    <w:p w:rsidR="00614B30" w:rsidRDefault="00614B30" w:rsidP="00614B30">
      <w:pPr>
        <w:rPr>
          <w:szCs w:val="22"/>
        </w:rPr>
      </w:pPr>
      <w:r>
        <w:rPr>
          <w:szCs w:val="22"/>
        </w:rPr>
        <w:t>Afin d’assurer la conformité du produit (respect cote 58,6</w:t>
      </w:r>
      <w:r w:rsidRPr="008966BC">
        <w:rPr>
          <w:rFonts w:cs="Arial"/>
          <w:szCs w:val="22"/>
          <w:vertAlign w:val="superscript"/>
        </w:rPr>
        <w:t>±</w:t>
      </w:r>
      <w:r w:rsidRPr="008966BC">
        <w:rPr>
          <w:szCs w:val="22"/>
          <w:vertAlign w:val="superscript"/>
        </w:rPr>
        <w:t>0.1</w:t>
      </w:r>
      <w:r w:rsidR="00601470">
        <w:rPr>
          <w:szCs w:val="22"/>
        </w:rPr>
        <w:t>)</w:t>
      </w:r>
      <w:r>
        <w:rPr>
          <w:szCs w:val="22"/>
        </w:rPr>
        <w:t>, et à partir des résultats d</w:t>
      </w:r>
      <w:r w:rsidR="00155998">
        <w:rPr>
          <w:szCs w:val="22"/>
        </w:rPr>
        <w:t>u plan d’expériences, définir</w:t>
      </w:r>
      <w:r>
        <w:rPr>
          <w:szCs w:val="22"/>
        </w:rPr>
        <w:t xml:space="preserve"> le niveau de chaque paramètre</w:t>
      </w:r>
      <w:r w:rsidR="0003222B">
        <w:rPr>
          <w:szCs w:val="22"/>
        </w:rPr>
        <w:t>.</w:t>
      </w:r>
      <w:r w:rsidR="00155998">
        <w:rPr>
          <w:szCs w:val="22"/>
        </w:rPr>
        <w:t xml:space="preserve"> Justifier</w:t>
      </w:r>
      <w:r>
        <w:rPr>
          <w:szCs w:val="22"/>
        </w:rPr>
        <w:t xml:space="preserve"> votre réponse.</w:t>
      </w:r>
    </w:p>
    <w:p w:rsidR="00EC60A4" w:rsidRDefault="00EC60A4" w:rsidP="00614B30">
      <w:pPr>
        <w:rPr>
          <w:szCs w:val="22"/>
        </w:rPr>
      </w:pPr>
    </w:p>
    <w:p w:rsidR="000C41B2" w:rsidRDefault="009D3821" w:rsidP="00F94588">
      <w:pPr>
        <w:rPr>
          <w:szCs w:val="22"/>
        </w:rPr>
      </w:pPr>
      <w:bookmarkStart w:id="27" w:name="_Hlk17367766"/>
      <w:bookmarkEnd w:id="25"/>
      <w:bookmarkEnd w:id="26"/>
      <w:r>
        <w:rPr>
          <w:szCs w:val="22"/>
        </w:rPr>
        <w:t xml:space="preserve">5.2.4 </w:t>
      </w:r>
      <w:r w:rsidR="000C41B2">
        <w:rPr>
          <w:szCs w:val="22"/>
        </w:rPr>
        <w:t>Quelle(s) solution(s) technique(s)</w:t>
      </w:r>
      <w:r w:rsidR="00EC60A4">
        <w:rPr>
          <w:szCs w:val="22"/>
        </w:rPr>
        <w:t xml:space="preserve"> (ou</w:t>
      </w:r>
      <w:r w:rsidR="00334C38">
        <w:rPr>
          <w:szCs w:val="22"/>
        </w:rPr>
        <w:t>tillage, réglage, méthodologie</w:t>
      </w:r>
      <w:r w:rsidR="00EC60A4">
        <w:rPr>
          <w:szCs w:val="22"/>
        </w:rPr>
        <w:t>…)</w:t>
      </w:r>
      <w:r w:rsidR="000C41B2">
        <w:rPr>
          <w:szCs w:val="22"/>
        </w:rPr>
        <w:t xml:space="preserve"> mettre en œuvre pour assurer une meilleure fiabilité de ce paramètre ?</w:t>
      </w:r>
      <w:r w:rsidR="00155998">
        <w:rPr>
          <w:szCs w:val="22"/>
        </w:rPr>
        <w:t xml:space="preserve"> Justifier votre réponse.</w:t>
      </w:r>
    </w:p>
    <w:bookmarkEnd w:id="27"/>
    <w:p w:rsidR="004562C4" w:rsidRDefault="004562C4" w:rsidP="00F94588">
      <w:pPr>
        <w:rPr>
          <w:szCs w:val="22"/>
        </w:rPr>
      </w:pPr>
    </w:p>
    <w:p w:rsidR="00EC60A4" w:rsidRDefault="00EC60A4">
      <w:pPr>
        <w:suppressAutoHyphens w:val="0"/>
        <w:jc w:val="left"/>
        <w:rPr>
          <w:b/>
          <w:bCs/>
          <w:color w:val="FFFFFF" w:themeColor="background1"/>
        </w:rPr>
      </w:pPr>
      <w:r>
        <w:rPr>
          <w:b/>
          <w:bCs/>
          <w:color w:val="FFFFFF" w:themeColor="background1"/>
        </w:rPr>
        <w:br w:type="page"/>
      </w:r>
    </w:p>
    <w:p w:rsidR="00013C89" w:rsidRPr="00AA7D60" w:rsidRDefault="00F40AC5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  <w:u w:val="single"/>
        </w:rPr>
      </w:pPr>
      <w:r>
        <w:rPr>
          <w:b/>
          <w:bCs/>
          <w:color w:val="FFFFFF" w:themeColor="background1"/>
        </w:rPr>
        <w:lastRenderedPageBreak/>
        <w:t>É</w:t>
      </w:r>
      <w:r w:rsidR="00D9143D">
        <w:rPr>
          <w:b/>
          <w:bCs/>
          <w:color w:val="FFFFFF" w:themeColor="background1"/>
        </w:rPr>
        <w:t>tude</w:t>
      </w:r>
      <w:r w:rsidR="1E20C28F" w:rsidRPr="1E20C28F">
        <w:rPr>
          <w:b/>
          <w:bCs/>
          <w:color w:val="FFFFFF" w:themeColor="background1"/>
        </w:rPr>
        <w:t xml:space="preserve"> 6 : </w:t>
      </w:r>
      <w:r>
        <w:rPr>
          <w:b/>
          <w:bCs/>
          <w:color w:val="FFFFFF" w:themeColor="background1"/>
        </w:rPr>
        <w:t>é</w:t>
      </w:r>
      <w:r w:rsidR="1E20C28F" w:rsidRPr="1E20C28F">
        <w:rPr>
          <w:b/>
          <w:bCs/>
          <w:color w:val="FFFFFF" w:themeColor="background1"/>
        </w:rPr>
        <w:t>tude au choix pour les options POP ou CO</w:t>
      </w:r>
    </w:p>
    <w:p w:rsidR="009D1009" w:rsidRDefault="00EC60A4" w:rsidP="00EC60A4">
      <w:pPr>
        <w:suppressAutoHyphens w:val="0"/>
        <w:jc w:val="center"/>
        <w:rPr>
          <w:b/>
          <w:sz w:val="32"/>
          <w:szCs w:val="32"/>
        </w:rPr>
      </w:pPr>
      <w:r w:rsidRPr="00EC60A4">
        <w:rPr>
          <w:b/>
          <w:sz w:val="32"/>
          <w:szCs w:val="32"/>
        </w:rPr>
        <w:t>***** ATTENTION *****</w:t>
      </w:r>
    </w:p>
    <w:p w:rsidR="00EC60A4" w:rsidRPr="005111D6" w:rsidRDefault="1E20C28F" w:rsidP="005111D6">
      <w:pPr>
        <w:pStyle w:val="Paragraphedeliste"/>
        <w:numPr>
          <w:ilvl w:val="0"/>
          <w:numId w:val="46"/>
        </w:numPr>
        <w:suppressAutoHyphens w:val="0"/>
        <w:ind w:left="360"/>
        <w:jc w:val="center"/>
        <w:rPr>
          <w:b/>
        </w:rPr>
      </w:pPr>
      <w:r w:rsidRPr="005111D6">
        <w:rPr>
          <w:b/>
        </w:rPr>
        <w:t xml:space="preserve">Dans cette étude, on vous demande de traiter soit la </w:t>
      </w:r>
      <w:r w:rsidR="005111D6" w:rsidRPr="005111D6">
        <w:rPr>
          <w:b/>
        </w:rPr>
        <w:t>question</w:t>
      </w:r>
      <w:r w:rsidRPr="005111D6">
        <w:rPr>
          <w:b/>
        </w:rPr>
        <w:t xml:space="preserve"> 6.1</w:t>
      </w:r>
      <w:r w:rsidR="00EC60A4" w:rsidRPr="005111D6">
        <w:rPr>
          <w:b/>
        </w:rPr>
        <w:t>,</w:t>
      </w:r>
      <w:r w:rsidRPr="005111D6">
        <w:rPr>
          <w:b/>
        </w:rPr>
        <w:t xml:space="preserve"> </w:t>
      </w:r>
      <w:r w:rsidR="00F40AC5" w:rsidRPr="005111D6">
        <w:rPr>
          <w:b/>
        </w:rPr>
        <w:t xml:space="preserve">soit la </w:t>
      </w:r>
      <w:r w:rsidR="005111D6" w:rsidRPr="005111D6">
        <w:rPr>
          <w:b/>
        </w:rPr>
        <w:t>question</w:t>
      </w:r>
      <w:r w:rsidR="00EC60A4" w:rsidRPr="005111D6">
        <w:rPr>
          <w:b/>
        </w:rPr>
        <w:t xml:space="preserve"> </w:t>
      </w:r>
      <w:r w:rsidRPr="005111D6">
        <w:rPr>
          <w:b/>
        </w:rPr>
        <w:t>6.2.</w:t>
      </w:r>
    </w:p>
    <w:p w:rsidR="00EC60A4" w:rsidRPr="005111D6" w:rsidRDefault="1E20C28F" w:rsidP="005111D6">
      <w:pPr>
        <w:pStyle w:val="Paragraphedeliste"/>
        <w:numPr>
          <w:ilvl w:val="0"/>
          <w:numId w:val="46"/>
        </w:numPr>
        <w:suppressAutoHyphens w:val="0"/>
        <w:ind w:left="360"/>
        <w:rPr>
          <w:b/>
        </w:rPr>
      </w:pPr>
      <w:r w:rsidRPr="005111D6">
        <w:rPr>
          <w:b/>
        </w:rPr>
        <w:t xml:space="preserve">La </w:t>
      </w:r>
      <w:r w:rsidR="005111D6" w:rsidRPr="005111D6">
        <w:rPr>
          <w:b/>
        </w:rPr>
        <w:t>question</w:t>
      </w:r>
      <w:r w:rsidRPr="005111D6">
        <w:rPr>
          <w:b/>
        </w:rPr>
        <w:t xml:space="preserve"> 6.1 est plus </w:t>
      </w:r>
      <w:r w:rsidR="00EC60A4" w:rsidRPr="005111D6">
        <w:rPr>
          <w:b/>
        </w:rPr>
        <w:t xml:space="preserve">orientée option POP et la </w:t>
      </w:r>
      <w:r w:rsidR="005111D6" w:rsidRPr="005111D6">
        <w:rPr>
          <w:b/>
        </w:rPr>
        <w:t>question</w:t>
      </w:r>
      <w:r w:rsidR="00EC60A4" w:rsidRPr="005111D6">
        <w:rPr>
          <w:b/>
        </w:rPr>
        <w:t xml:space="preserve"> 6.2 </w:t>
      </w:r>
      <w:r w:rsidRPr="005111D6">
        <w:rPr>
          <w:b/>
        </w:rPr>
        <w:t>option CO</w:t>
      </w:r>
      <w:r w:rsidR="00EC60A4" w:rsidRPr="005111D6">
        <w:rPr>
          <w:b/>
        </w:rPr>
        <w:t>.</w:t>
      </w:r>
    </w:p>
    <w:p w:rsidR="00FC7902" w:rsidRPr="005111D6" w:rsidRDefault="005111D6" w:rsidP="005111D6">
      <w:pPr>
        <w:pStyle w:val="Paragraphedeliste"/>
        <w:numPr>
          <w:ilvl w:val="0"/>
          <w:numId w:val="46"/>
        </w:numPr>
        <w:suppressAutoHyphens w:val="0"/>
        <w:ind w:left="360"/>
        <w:rPr>
          <w:b/>
        </w:rPr>
      </w:pPr>
      <w:r w:rsidRPr="005111D6">
        <w:rPr>
          <w:b/>
        </w:rPr>
        <w:t>Mais</w:t>
      </w:r>
      <w:r w:rsidR="009D1009" w:rsidRPr="005111D6">
        <w:rPr>
          <w:b/>
        </w:rPr>
        <w:t xml:space="preserve"> </w:t>
      </w:r>
      <w:r w:rsidR="00EC60A4" w:rsidRPr="005111D6">
        <w:rPr>
          <w:b/>
        </w:rPr>
        <w:t>quel</w:t>
      </w:r>
      <w:r w:rsidR="002D6488">
        <w:rPr>
          <w:b/>
        </w:rPr>
        <w:t xml:space="preserve">le </w:t>
      </w:r>
      <w:r w:rsidRPr="005111D6">
        <w:rPr>
          <w:b/>
        </w:rPr>
        <w:t>que</w:t>
      </w:r>
      <w:r w:rsidR="002D6488">
        <w:rPr>
          <w:b/>
        </w:rPr>
        <w:t xml:space="preserve"> </w:t>
      </w:r>
      <w:r w:rsidR="00EC60A4" w:rsidRPr="005111D6">
        <w:rPr>
          <w:b/>
        </w:rPr>
        <w:t>soit votre option vous pouvez traiter</w:t>
      </w:r>
      <w:r w:rsidR="009D1009" w:rsidRPr="005111D6">
        <w:rPr>
          <w:b/>
        </w:rPr>
        <w:t xml:space="preserve"> </w:t>
      </w:r>
      <w:r w:rsidRPr="005111D6">
        <w:rPr>
          <w:b/>
        </w:rPr>
        <w:t>la question de votre</w:t>
      </w:r>
      <w:r w:rsidR="00157B6C">
        <w:rPr>
          <w:b/>
        </w:rPr>
        <w:t xml:space="preserve"> choix.</w:t>
      </w:r>
    </w:p>
    <w:p w:rsidR="0033689F" w:rsidRPr="005B678C" w:rsidRDefault="1E20C28F" w:rsidP="005B678C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t>P</w:t>
      </w:r>
      <w:r w:rsidR="00D9143D">
        <w:rPr>
          <w:b/>
          <w:bCs/>
          <w:color w:val="FFFFFF" w:themeColor="background1"/>
        </w:rPr>
        <w:t>artie</w:t>
      </w:r>
      <w:r w:rsidRPr="1E20C28F">
        <w:rPr>
          <w:b/>
          <w:bCs/>
          <w:color w:val="FFFFFF" w:themeColor="background1"/>
        </w:rPr>
        <w:t xml:space="preserve"> 6.1 : </w:t>
      </w:r>
      <w:r w:rsidR="005B678C">
        <w:rPr>
          <w:b/>
          <w:bCs/>
          <w:color w:val="FFFFFF" w:themeColor="background1"/>
        </w:rPr>
        <w:t>p</w:t>
      </w:r>
      <w:r w:rsidR="00D34A2B">
        <w:rPr>
          <w:b/>
          <w:bCs/>
          <w:color w:val="FFFFFF" w:themeColor="background1"/>
        </w:rPr>
        <w:t>lanification de la production</w:t>
      </w:r>
    </w:p>
    <w:p w:rsidR="00D7274A" w:rsidRDefault="00D7274A" w:rsidP="00C37820">
      <w:pPr>
        <w:suppressAutoHyphens w:val="0"/>
        <w:rPr>
          <w:u w:val="single"/>
        </w:rPr>
      </w:pPr>
    </w:p>
    <w:p w:rsidR="00142A8C" w:rsidRDefault="00142A8C" w:rsidP="00C37820">
      <w:pPr>
        <w:suppressAutoHyphens w:val="0"/>
      </w:pPr>
      <w:r>
        <w:t>Afin de rendre plus souple la distribution de l’AUDIPACK dans son réseau en fonction des ventes, le client souhaite que la livraison soit échelonnée de façon équilibrée chaque mois, à raison d’une livraison hebdomadaire au plus tard.</w:t>
      </w:r>
    </w:p>
    <w:p w:rsidR="00142A8C" w:rsidRDefault="00142A8C" w:rsidP="00C37820">
      <w:pPr>
        <w:suppressAutoHyphens w:val="0"/>
      </w:pPr>
    </w:p>
    <w:p w:rsidR="003C5CFC" w:rsidRPr="003C5CFC" w:rsidRDefault="001A7EC0" w:rsidP="005B7B3E">
      <w:pPr>
        <w:suppressAutoHyphens w:val="0"/>
        <w:rPr>
          <w:b/>
          <w:u w:val="single"/>
        </w:rPr>
      </w:pPr>
      <w:r>
        <w:rPr>
          <w:b/>
          <w:u w:val="single"/>
        </w:rPr>
        <w:t>D</w:t>
      </w:r>
      <w:r w:rsidR="003C5CFC" w:rsidRPr="003C5CFC">
        <w:rPr>
          <w:b/>
          <w:u w:val="single"/>
        </w:rPr>
        <w:t>onnées de production</w:t>
      </w:r>
      <w:r w:rsidR="003C5CFC" w:rsidRPr="00157B6C">
        <w:rPr>
          <w:b/>
        </w:rPr>
        <w:t> :</w:t>
      </w:r>
      <w:r w:rsidR="005111D6" w:rsidRPr="005111D6">
        <w:t xml:space="preserve"> </w:t>
      </w:r>
      <w:r w:rsidR="005111D6">
        <w:t>(Document présentation produit page 4).</w:t>
      </w:r>
    </w:p>
    <w:p w:rsidR="003C5CFC" w:rsidRDefault="00157B6C" w:rsidP="003C5CFC">
      <w:pPr>
        <w:suppressAutoHyphens w:val="0"/>
      </w:pPr>
      <w:r>
        <w:t xml:space="preserve">Rappel </w:t>
      </w:r>
      <w:r w:rsidR="003C5CFC">
        <w:t>: L’objectif est de vérifier si le projet d’augmentation de production à 100 000 pièces à l’année est rentable sur 5 ans.</w:t>
      </w:r>
    </w:p>
    <w:p w:rsidR="003C5CFC" w:rsidRDefault="003C5CFC" w:rsidP="005B7B3E">
      <w:pPr>
        <w:suppressAutoHyphens w:val="0"/>
      </w:pPr>
    </w:p>
    <w:p w:rsidR="00365F40" w:rsidRDefault="00982FBB" w:rsidP="005B7B3E">
      <w:pPr>
        <w:suppressAutoHyphens w:val="0"/>
      </w:pPr>
      <w:r>
        <w:t>Les pièces Rep 1 et Rep 2 sont moulées sur la même presse</w:t>
      </w:r>
      <w:r w:rsidR="00C43766">
        <w:t xml:space="preserve"> qui n’est utilisée que pour ce produit.</w:t>
      </w:r>
      <w:r w:rsidR="005111D6">
        <w:t xml:space="preserve"> </w:t>
      </w:r>
    </w:p>
    <w:p w:rsidR="005111D6" w:rsidRDefault="005111D6" w:rsidP="005B7B3E">
      <w:pPr>
        <w:suppressAutoHyphens w:val="0"/>
      </w:pPr>
    </w:p>
    <w:tbl>
      <w:tblPr>
        <w:tblStyle w:val="Grilledutableau"/>
        <w:tblW w:w="10201" w:type="dxa"/>
        <w:tblLook w:val="04A0" w:firstRow="1" w:lastRow="0" w:firstColumn="1" w:lastColumn="0" w:noHBand="0" w:noVBand="1"/>
      </w:tblPr>
      <w:tblGrid>
        <w:gridCol w:w="2237"/>
        <w:gridCol w:w="1444"/>
        <w:gridCol w:w="1701"/>
        <w:gridCol w:w="1701"/>
        <w:gridCol w:w="1559"/>
        <w:gridCol w:w="1559"/>
      </w:tblGrid>
      <w:tr w:rsidR="004B3AA5" w:rsidTr="00A96260">
        <w:tc>
          <w:tcPr>
            <w:tcW w:w="2237" w:type="dxa"/>
            <w:vAlign w:val="center"/>
          </w:tcPr>
          <w:p w:rsidR="004B3AA5" w:rsidRDefault="004B3AA5" w:rsidP="00312D84">
            <w:pPr>
              <w:suppressAutoHyphens w:val="0"/>
              <w:jc w:val="center"/>
            </w:pPr>
            <w:r>
              <w:t>Opération</w:t>
            </w:r>
          </w:p>
        </w:tc>
        <w:tc>
          <w:tcPr>
            <w:tcW w:w="1444" w:type="dxa"/>
            <w:vAlign w:val="center"/>
          </w:tcPr>
          <w:p w:rsidR="004B3AA5" w:rsidRDefault="004B3AA5" w:rsidP="00312D84">
            <w:pPr>
              <w:suppressAutoHyphens w:val="0"/>
              <w:jc w:val="center"/>
            </w:pPr>
            <w:r>
              <w:t>Composant</w:t>
            </w:r>
          </w:p>
        </w:tc>
        <w:tc>
          <w:tcPr>
            <w:tcW w:w="1701" w:type="dxa"/>
            <w:vAlign w:val="center"/>
          </w:tcPr>
          <w:p w:rsidR="004B3AA5" w:rsidRDefault="005B678C" w:rsidP="00312D84">
            <w:pPr>
              <w:suppressAutoHyphens w:val="0"/>
              <w:jc w:val="center"/>
            </w:pPr>
            <w:r>
              <w:t>Nb d’emp</w:t>
            </w:r>
            <w:r w:rsidR="005111D6">
              <w:t>reinte</w:t>
            </w:r>
            <w:r>
              <w:t>. moule</w:t>
            </w:r>
          </w:p>
        </w:tc>
        <w:tc>
          <w:tcPr>
            <w:tcW w:w="1701" w:type="dxa"/>
            <w:vAlign w:val="center"/>
          </w:tcPr>
          <w:p w:rsidR="004B3AA5" w:rsidRDefault="004B3AA5" w:rsidP="00A96260">
            <w:pPr>
              <w:suppressAutoHyphens w:val="0"/>
              <w:jc w:val="center"/>
            </w:pPr>
            <w:r>
              <w:t xml:space="preserve">Temps </w:t>
            </w:r>
            <w:r w:rsidR="005111D6">
              <w:t xml:space="preserve">Changement </w:t>
            </w:r>
            <w:r w:rsidR="00A96260">
              <w:t>outillage</w:t>
            </w:r>
          </w:p>
        </w:tc>
        <w:tc>
          <w:tcPr>
            <w:tcW w:w="1559" w:type="dxa"/>
            <w:vAlign w:val="center"/>
          </w:tcPr>
          <w:p w:rsidR="004B3AA5" w:rsidRDefault="004B3AA5" w:rsidP="00312D84">
            <w:pPr>
              <w:suppressAutoHyphens w:val="0"/>
              <w:jc w:val="center"/>
            </w:pPr>
            <w:r>
              <w:t>Temps cycle</w:t>
            </w:r>
          </w:p>
        </w:tc>
        <w:tc>
          <w:tcPr>
            <w:tcW w:w="1559" w:type="dxa"/>
            <w:vAlign w:val="center"/>
          </w:tcPr>
          <w:p w:rsidR="004B3AA5" w:rsidRDefault="004B3AA5" w:rsidP="00312D84">
            <w:pPr>
              <w:suppressAutoHyphens w:val="0"/>
              <w:jc w:val="center"/>
            </w:pPr>
            <w:r>
              <w:t>Rebuts maxi en %</w:t>
            </w:r>
          </w:p>
        </w:tc>
      </w:tr>
      <w:tr w:rsidR="004B3AA5" w:rsidTr="00A96260">
        <w:tc>
          <w:tcPr>
            <w:tcW w:w="2237" w:type="dxa"/>
          </w:tcPr>
          <w:p w:rsidR="004B3AA5" w:rsidRDefault="00A96260" w:rsidP="00312D84">
            <w:pPr>
              <w:suppressAutoHyphens w:val="0"/>
            </w:pPr>
            <w:r>
              <w:t>Moulage (injection)</w:t>
            </w:r>
          </w:p>
        </w:tc>
        <w:tc>
          <w:tcPr>
            <w:tcW w:w="1444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Rep 1</w:t>
            </w:r>
          </w:p>
        </w:tc>
        <w:tc>
          <w:tcPr>
            <w:tcW w:w="1701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4</w:t>
            </w:r>
          </w:p>
        </w:tc>
        <w:tc>
          <w:tcPr>
            <w:tcW w:w="1701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45 min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10 s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0</w:t>
            </w:r>
            <w:r w:rsidR="005B678C">
              <w:t>,</w:t>
            </w:r>
            <w:r>
              <w:t>5</w:t>
            </w:r>
          </w:p>
        </w:tc>
      </w:tr>
      <w:tr w:rsidR="004B3AA5" w:rsidTr="00A96260">
        <w:tc>
          <w:tcPr>
            <w:tcW w:w="2237" w:type="dxa"/>
          </w:tcPr>
          <w:p w:rsidR="004B3AA5" w:rsidRDefault="00A96260" w:rsidP="00312D84">
            <w:pPr>
              <w:suppressAutoHyphens w:val="0"/>
            </w:pPr>
            <w:r>
              <w:t>Moulage (injection)</w:t>
            </w:r>
          </w:p>
        </w:tc>
        <w:tc>
          <w:tcPr>
            <w:tcW w:w="1444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Rep 2</w:t>
            </w:r>
          </w:p>
        </w:tc>
        <w:tc>
          <w:tcPr>
            <w:tcW w:w="1701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1+1</w:t>
            </w:r>
          </w:p>
        </w:tc>
        <w:tc>
          <w:tcPr>
            <w:tcW w:w="1701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30 min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10 s</w:t>
            </w:r>
          </w:p>
        </w:tc>
        <w:tc>
          <w:tcPr>
            <w:tcW w:w="1559" w:type="dxa"/>
          </w:tcPr>
          <w:p w:rsidR="004B3AA5" w:rsidRDefault="004B3AA5" w:rsidP="00821832">
            <w:pPr>
              <w:suppressAutoHyphens w:val="0"/>
              <w:jc w:val="center"/>
            </w:pPr>
            <w:r>
              <w:t>0</w:t>
            </w:r>
            <w:r w:rsidR="005B678C">
              <w:t>,</w:t>
            </w:r>
            <w:r>
              <w:t>3</w:t>
            </w:r>
          </w:p>
        </w:tc>
      </w:tr>
      <w:tr w:rsidR="004B3AA5" w:rsidTr="00A96260">
        <w:tc>
          <w:tcPr>
            <w:tcW w:w="2237" w:type="dxa"/>
          </w:tcPr>
          <w:p w:rsidR="004B3AA5" w:rsidRDefault="004B3AA5" w:rsidP="00312D84">
            <w:pPr>
              <w:suppressAutoHyphens w:val="0"/>
            </w:pPr>
            <w:r>
              <w:t>Thermoformage</w:t>
            </w:r>
          </w:p>
        </w:tc>
        <w:tc>
          <w:tcPr>
            <w:tcW w:w="1444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Rep 7</w:t>
            </w:r>
          </w:p>
        </w:tc>
        <w:tc>
          <w:tcPr>
            <w:tcW w:w="1701" w:type="dxa"/>
          </w:tcPr>
          <w:p w:rsidR="004B3AA5" w:rsidRDefault="00B75026" w:rsidP="0097560F">
            <w:pPr>
              <w:suppressAutoHyphens w:val="0"/>
              <w:jc w:val="center"/>
            </w:pPr>
            <w:r>
              <w:t>2</w:t>
            </w:r>
          </w:p>
        </w:tc>
        <w:tc>
          <w:tcPr>
            <w:tcW w:w="1701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35 min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40 s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0</w:t>
            </w:r>
            <w:r w:rsidR="005B678C">
              <w:t>,</w:t>
            </w:r>
            <w:r>
              <w:t>4</w:t>
            </w:r>
          </w:p>
        </w:tc>
      </w:tr>
      <w:tr w:rsidR="004B3AA5" w:rsidTr="00A96260">
        <w:tc>
          <w:tcPr>
            <w:tcW w:w="2237" w:type="dxa"/>
          </w:tcPr>
          <w:p w:rsidR="004B3AA5" w:rsidRDefault="004B3AA5" w:rsidP="00312D84">
            <w:pPr>
              <w:suppressAutoHyphens w:val="0"/>
            </w:pPr>
            <w:r>
              <w:t>Marquage</w:t>
            </w:r>
          </w:p>
        </w:tc>
        <w:tc>
          <w:tcPr>
            <w:tcW w:w="1444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Rep 1</w:t>
            </w:r>
          </w:p>
        </w:tc>
        <w:tc>
          <w:tcPr>
            <w:tcW w:w="1701" w:type="dxa"/>
            <w:shd w:val="clear" w:color="auto" w:fill="BFBFBF" w:themeFill="background1" w:themeFillShade="BF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701" w:type="dxa"/>
            <w:shd w:val="clear" w:color="auto" w:fill="BFBFBF" w:themeFill="background1" w:themeFillShade="BF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360 pièces / heure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0</w:t>
            </w:r>
            <w:r w:rsidR="005B678C">
              <w:t>,</w:t>
            </w:r>
            <w:r>
              <w:t>6</w:t>
            </w:r>
          </w:p>
        </w:tc>
      </w:tr>
      <w:tr w:rsidR="004B3AA5" w:rsidTr="00A96260">
        <w:tc>
          <w:tcPr>
            <w:tcW w:w="2237" w:type="dxa"/>
          </w:tcPr>
          <w:p w:rsidR="004B3AA5" w:rsidRDefault="004B3AA5" w:rsidP="00312D84">
            <w:pPr>
              <w:suppressAutoHyphens w:val="0"/>
            </w:pPr>
            <w:r>
              <w:t>Conditionnement</w:t>
            </w:r>
          </w:p>
        </w:tc>
        <w:tc>
          <w:tcPr>
            <w:tcW w:w="1444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Ensemble</w:t>
            </w:r>
          </w:p>
        </w:tc>
        <w:tc>
          <w:tcPr>
            <w:tcW w:w="1701" w:type="dxa"/>
            <w:shd w:val="clear" w:color="auto" w:fill="BFBFBF" w:themeFill="background1" w:themeFillShade="BF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701" w:type="dxa"/>
            <w:shd w:val="clear" w:color="auto" w:fill="BFBFBF" w:themeFill="background1" w:themeFillShade="BF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32 s</w:t>
            </w: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0</w:t>
            </w:r>
          </w:p>
        </w:tc>
      </w:tr>
      <w:tr w:rsidR="004B3AA5" w:rsidTr="00A96260">
        <w:tc>
          <w:tcPr>
            <w:tcW w:w="2237" w:type="dxa"/>
          </w:tcPr>
          <w:p w:rsidR="004B3AA5" w:rsidRDefault="004B3AA5" w:rsidP="00312D84">
            <w:pPr>
              <w:suppressAutoHyphens w:val="0"/>
            </w:pPr>
            <w:r>
              <w:t>Expédition</w:t>
            </w:r>
          </w:p>
        </w:tc>
        <w:tc>
          <w:tcPr>
            <w:tcW w:w="1444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Ensemble</w:t>
            </w:r>
          </w:p>
        </w:tc>
        <w:tc>
          <w:tcPr>
            <w:tcW w:w="1701" w:type="dxa"/>
            <w:shd w:val="clear" w:color="auto" w:fill="BFBFBF" w:themeFill="background1" w:themeFillShade="BF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701" w:type="dxa"/>
            <w:shd w:val="clear" w:color="auto" w:fill="BFBFBF" w:themeFill="background1" w:themeFillShade="BF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</w:p>
        </w:tc>
        <w:tc>
          <w:tcPr>
            <w:tcW w:w="1559" w:type="dxa"/>
          </w:tcPr>
          <w:p w:rsidR="004B3AA5" w:rsidRDefault="004B3AA5" w:rsidP="0097560F">
            <w:pPr>
              <w:suppressAutoHyphens w:val="0"/>
              <w:jc w:val="center"/>
            </w:pPr>
            <w:r>
              <w:t>0</w:t>
            </w:r>
          </w:p>
        </w:tc>
      </w:tr>
    </w:tbl>
    <w:p w:rsidR="003C5CFC" w:rsidRDefault="003C5CFC" w:rsidP="005B7B3E">
      <w:pPr>
        <w:suppressAutoHyphens w:val="0"/>
      </w:pPr>
    </w:p>
    <w:p w:rsidR="003C5CFC" w:rsidRDefault="00867C94" w:rsidP="005B7B3E">
      <w:pPr>
        <w:suppressAutoHyphens w:val="0"/>
      </w:pPr>
      <w:r>
        <w:t>Délai de livraison : 24 h</w:t>
      </w:r>
      <w:r w:rsidR="005B678C">
        <w:t>.</w:t>
      </w:r>
    </w:p>
    <w:p w:rsidR="00867C94" w:rsidRDefault="004463E6" w:rsidP="005B7B3E">
      <w:pPr>
        <w:suppressAutoHyphens w:val="0"/>
      </w:pPr>
      <w:r>
        <w:t>Expédition</w:t>
      </w:r>
      <w:r w:rsidR="00867C94">
        <w:t> : chaque vendredi à 16 h</w:t>
      </w:r>
      <w:r w:rsidR="005B678C">
        <w:t>.</w:t>
      </w:r>
    </w:p>
    <w:p w:rsidR="004B3AA5" w:rsidRDefault="00821832" w:rsidP="005B7B3E">
      <w:pPr>
        <w:suppressAutoHyphens w:val="0"/>
      </w:pPr>
      <w:r>
        <w:t xml:space="preserve">Démarrage </w:t>
      </w:r>
      <w:r w:rsidR="009E0F4D">
        <w:t>prod</w:t>
      </w:r>
      <w:r w:rsidR="005B678C">
        <w:t xml:space="preserve">uction </w:t>
      </w:r>
      <w:r w:rsidR="009E0F4D">
        <w:t>moulage</w:t>
      </w:r>
      <w:r w:rsidR="00823A49">
        <w:t xml:space="preserve">, </w:t>
      </w:r>
      <w:r w:rsidR="004B3AA5">
        <w:t>thermoformage</w:t>
      </w:r>
      <w:r w:rsidR="00823A49">
        <w:t>, marquage</w:t>
      </w:r>
      <w:r w:rsidR="004B3AA5">
        <w:t xml:space="preserve"> </w:t>
      </w:r>
      <w:r w:rsidR="009E0F4D">
        <w:t xml:space="preserve">: </w:t>
      </w:r>
      <w:r w:rsidR="004B3AA5">
        <w:t>1</w:t>
      </w:r>
      <w:r w:rsidR="00157B6C">
        <w:t xml:space="preserve"> </w:t>
      </w:r>
      <w:r w:rsidR="004B3AA5">
        <w:t>h chaque jour</w:t>
      </w:r>
      <w:r w:rsidR="005B678C">
        <w:t>.</w:t>
      </w:r>
    </w:p>
    <w:p w:rsidR="009E0F4D" w:rsidRDefault="009E0F4D" w:rsidP="005B7B3E">
      <w:pPr>
        <w:suppressAutoHyphens w:val="0"/>
      </w:pPr>
      <w:r>
        <w:t>Changement de production </w:t>
      </w:r>
      <w:r w:rsidR="004463E6">
        <w:t xml:space="preserve">moulage </w:t>
      </w:r>
      <w:r>
        <w:t>: 2</w:t>
      </w:r>
      <w:r w:rsidR="00157B6C">
        <w:t xml:space="preserve"> </w:t>
      </w:r>
      <w:r>
        <w:t>h</w:t>
      </w:r>
      <w:r w:rsidR="005B678C">
        <w:t>.</w:t>
      </w:r>
    </w:p>
    <w:p w:rsidR="008E4F31" w:rsidRDefault="008E4F31" w:rsidP="005B7B3E">
      <w:pPr>
        <w:suppressAutoHyphens w:val="0"/>
      </w:pPr>
    </w:p>
    <w:p w:rsidR="003C5CFC" w:rsidRPr="00867C94" w:rsidRDefault="00867C94" w:rsidP="005B7B3E">
      <w:pPr>
        <w:suppressAutoHyphens w:val="0"/>
        <w:rPr>
          <w:b/>
          <w:u w:val="single"/>
        </w:rPr>
      </w:pPr>
      <w:r w:rsidRPr="00867C94">
        <w:rPr>
          <w:b/>
          <w:u w:val="single"/>
        </w:rPr>
        <w:t>Planification mensuelle</w:t>
      </w:r>
      <w:r w:rsidRPr="002D6488">
        <w:rPr>
          <w:b/>
        </w:rPr>
        <w:t> :</w:t>
      </w:r>
    </w:p>
    <w:p w:rsidR="003C5CFC" w:rsidRDefault="003C5CFC" w:rsidP="005B7B3E">
      <w:pPr>
        <w:suppressAutoHyphens w:val="0"/>
      </w:pPr>
    </w:p>
    <w:p w:rsidR="00867C94" w:rsidRDefault="00867C94" w:rsidP="00867C94">
      <w:pPr>
        <w:suppressAutoHyphens w:val="0"/>
      </w:pPr>
      <w:r>
        <w:t>L’atelier moulage travaille 5 jours par semaine en 2</w:t>
      </w:r>
      <w:r w:rsidR="00157B6C">
        <w:t xml:space="preserve"> </w:t>
      </w:r>
      <w:r>
        <w:t>x</w:t>
      </w:r>
      <w:r w:rsidR="00157B6C">
        <w:t xml:space="preserve"> </w:t>
      </w:r>
      <w:r w:rsidR="009E0F4D">
        <w:t>7</w:t>
      </w:r>
      <w:r>
        <w:t>h</w:t>
      </w:r>
      <w:r w:rsidR="005B678C">
        <w:t>.</w:t>
      </w:r>
    </w:p>
    <w:p w:rsidR="00867C94" w:rsidRDefault="00867C94" w:rsidP="00867C94">
      <w:pPr>
        <w:suppressAutoHyphens w:val="0"/>
        <w:ind w:firstLine="709"/>
      </w:pPr>
      <w:r>
        <w:t xml:space="preserve">Horaire : de </w:t>
      </w:r>
      <w:r w:rsidR="009E0F4D">
        <w:t>7</w:t>
      </w:r>
      <w:r w:rsidR="00157B6C">
        <w:t xml:space="preserve"> </w:t>
      </w:r>
      <w:r>
        <w:t>h à 2</w:t>
      </w:r>
      <w:r w:rsidR="009E0F4D">
        <w:t>1</w:t>
      </w:r>
      <w:r w:rsidR="00157B6C">
        <w:t xml:space="preserve"> </w:t>
      </w:r>
      <w:r>
        <w:t>h du lundi au vendredi</w:t>
      </w:r>
      <w:r w:rsidR="005B678C">
        <w:t>.</w:t>
      </w:r>
    </w:p>
    <w:p w:rsidR="003C5CFC" w:rsidRDefault="00867C94" w:rsidP="005B7B3E">
      <w:pPr>
        <w:suppressAutoHyphens w:val="0"/>
      </w:pPr>
      <w:r>
        <w:t xml:space="preserve">L’atelier </w:t>
      </w:r>
      <w:r w:rsidR="00B75026">
        <w:t>de conditionnement</w:t>
      </w:r>
      <w:r>
        <w:t xml:space="preserve"> et </w:t>
      </w:r>
      <w:r w:rsidR="00B75026">
        <w:t xml:space="preserve">de </w:t>
      </w:r>
      <w:r>
        <w:t>marquage travaille 35</w:t>
      </w:r>
      <w:r w:rsidR="00157B6C">
        <w:t xml:space="preserve"> </w:t>
      </w:r>
      <w:r>
        <w:t>h par semaine de 8</w:t>
      </w:r>
      <w:r w:rsidR="00157B6C">
        <w:t xml:space="preserve"> </w:t>
      </w:r>
      <w:r>
        <w:t>h</w:t>
      </w:r>
      <w:r w:rsidR="005B678C">
        <w:t xml:space="preserve"> à </w:t>
      </w:r>
      <w:r>
        <w:t>12</w:t>
      </w:r>
      <w:r w:rsidR="00157B6C">
        <w:t xml:space="preserve"> </w:t>
      </w:r>
      <w:r>
        <w:t xml:space="preserve">h </w:t>
      </w:r>
      <w:r w:rsidR="005B678C">
        <w:t>et de</w:t>
      </w:r>
      <w:r>
        <w:t xml:space="preserve"> 13</w:t>
      </w:r>
      <w:r w:rsidR="00157B6C">
        <w:t> </w:t>
      </w:r>
      <w:r>
        <w:t xml:space="preserve">h </w:t>
      </w:r>
      <w:r w:rsidR="005B678C">
        <w:t>à</w:t>
      </w:r>
      <w:r>
        <w:t xml:space="preserve"> 16</w:t>
      </w:r>
      <w:r w:rsidR="00157B6C">
        <w:t xml:space="preserve"> </w:t>
      </w:r>
      <w:r>
        <w:t xml:space="preserve">h. </w:t>
      </w:r>
    </w:p>
    <w:p w:rsidR="005951CD" w:rsidRDefault="005951CD" w:rsidP="005B7B3E">
      <w:pPr>
        <w:suppressAutoHyphens w:val="0"/>
      </w:pPr>
      <w:r>
        <w:t>Nombre de mois de production : 10 à l’année</w:t>
      </w:r>
    </w:p>
    <w:p w:rsidR="007B2A86" w:rsidRDefault="007B2A86" w:rsidP="005B7B3E">
      <w:pPr>
        <w:suppressAutoHyphens w:val="0"/>
        <w:rPr>
          <w:b/>
        </w:rPr>
      </w:pPr>
    </w:p>
    <w:p w:rsidR="004463E6" w:rsidRPr="000C41B2" w:rsidRDefault="000C41B2" w:rsidP="005B7B3E">
      <w:pPr>
        <w:suppressAutoHyphens w:val="0"/>
        <w:rPr>
          <w:b/>
        </w:rPr>
      </w:pPr>
      <w:r w:rsidRPr="000C41B2">
        <w:rPr>
          <w:b/>
        </w:rPr>
        <w:t>Répondre sur le document DR</w:t>
      </w:r>
      <w:r w:rsidR="007B51FE">
        <w:rPr>
          <w:b/>
        </w:rPr>
        <w:t>9</w:t>
      </w:r>
    </w:p>
    <w:p w:rsidR="007B2A86" w:rsidRDefault="007B2A86" w:rsidP="001A7EC0">
      <w:pPr>
        <w:suppressAutoHyphens w:val="0"/>
      </w:pPr>
    </w:p>
    <w:p w:rsidR="004B64E0" w:rsidRDefault="001A7EC0" w:rsidP="00C37820">
      <w:pPr>
        <w:suppressAutoHyphens w:val="0"/>
      </w:pPr>
      <w:bookmarkStart w:id="28" w:name="_Hlk17367826"/>
      <w:r>
        <w:t xml:space="preserve">6.1 </w:t>
      </w:r>
      <w:r w:rsidR="004B64E0">
        <w:t>Calculer</w:t>
      </w:r>
      <w:r>
        <w:t xml:space="preserve"> </w:t>
      </w:r>
      <w:r w:rsidR="004B64E0">
        <w:t>le temps de production (arrondir à l’heure près)</w:t>
      </w:r>
      <w:r w:rsidR="00C43766">
        <w:t xml:space="preserve"> de la pièce Rep 2</w:t>
      </w:r>
      <w:r w:rsidR="004B64E0">
        <w:t>.</w:t>
      </w:r>
    </w:p>
    <w:p w:rsidR="00EC60A4" w:rsidRDefault="004B64E0" w:rsidP="0008029A">
      <w:pPr>
        <w:suppressAutoHyphens w:val="0"/>
        <w:rPr>
          <w:b/>
          <w:bCs/>
          <w:color w:val="FFFFFF" w:themeColor="background1"/>
        </w:rPr>
      </w:pPr>
      <w:r>
        <w:t>Compléter le Gantt de planification pour la production</w:t>
      </w:r>
      <w:r w:rsidR="001A7EC0">
        <w:t xml:space="preserve"> de l’ensemble AUDIPACK de façon </w:t>
      </w:r>
      <w:r>
        <w:t>journalière</w:t>
      </w:r>
      <w:r w:rsidR="001A7EC0">
        <w:t xml:space="preserve"> </w:t>
      </w:r>
      <w:r>
        <w:t xml:space="preserve">en y incluant la fabrication des pièces Rep 1 et Rep 2. </w:t>
      </w:r>
      <w:r w:rsidR="0006049E">
        <w:t>Celle</w:t>
      </w:r>
      <w:r>
        <w:t>s</w:t>
      </w:r>
      <w:r w:rsidR="0006049E">
        <w:t xml:space="preserve">-ci se faisant au plus </w:t>
      </w:r>
      <w:r w:rsidR="00C43766">
        <w:t>tôt</w:t>
      </w:r>
      <w:r>
        <w:t>.</w:t>
      </w:r>
      <w:bookmarkEnd w:id="28"/>
      <w:r w:rsidR="00EC60A4">
        <w:rPr>
          <w:b/>
          <w:bCs/>
          <w:color w:val="FFFFFF" w:themeColor="background1"/>
        </w:rPr>
        <w:br w:type="page"/>
      </w:r>
    </w:p>
    <w:p w:rsidR="00D7274A" w:rsidRPr="005E763A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  <w:u w:val="single"/>
        </w:rPr>
      </w:pPr>
      <w:r w:rsidRPr="1E20C28F">
        <w:rPr>
          <w:b/>
          <w:bCs/>
          <w:color w:val="FFFFFF" w:themeColor="background1"/>
        </w:rPr>
        <w:lastRenderedPageBreak/>
        <w:t>P</w:t>
      </w:r>
      <w:r w:rsidR="00D9143D">
        <w:rPr>
          <w:b/>
          <w:bCs/>
          <w:color w:val="FFFFFF" w:themeColor="background1"/>
        </w:rPr>
        <w:t>artie</w:t>
      </w:r>
      <w:r w:rsidRPr="1E20C28F">
        <w:rPr>
          <w:b/>
          <w:bCs/>
          <w:color w:val="FFFFFF" w:themeColor="background1"/>
        </w:rPr>
        <w:t xml:space="preserve"> 6.2</w:t>
      </w:r>
      <w:r w:rsidR="00157B6C">
        <w:rPr>
          <w:b/>
          <w:bCs/>
          <w:color w:val="FFFFFF" w:themeColor="background1"/>
        </w:rPr>
        <w:t xml:space="preserve"> </w:t>
      </w:r>
      <w:r w:rsidRPr="1E20C28F">
        <w:rPr>
          <w:b/>
          <w:bCs/>
          <w:color w:val="FFFFFF" w:themeColor="background1"/>
        </w:rPr>
        <w:t xml:space="preserve">: </w:t>
      </w:r>
      <w:r w:rsidR="005B678C">
        <w:rPr>
          <w:b/>
          <w:bCs/>
          <w:color w:val="FFFFFF" w:themeColor="background1"/>
        </w:rPr>
        <w:t>p</w:t>
      </w:r>
      <w:r w:rsidRPr="1E20C28F">
        <w:rPr>
          <w:b/>
          <w:bCs/>
          <w:color w:val="FFFFFF" w:themeColor="background1"/>
        </w:rPr>
        <w:t>roposition d’assemblage des deux parties de l’enrouleur de cordon</w:t>
      </w:r>
    </w:p>
    <w:p w:rsidR="00A77D09" w:rsidRDefault="00A77D09" w:rsidP="00452A2A"/>
    <w:p w:rsidR="00394979" w:rsidRDefault="00394979" w:rsidP="00394979">
      <w:r>
        <w:t>Les adaptateurs moulés sur mesure sont livrés avec un enrouleur cordon spécialement étudié pour le confort et surtout la sécurité d’utilisation.</w:t>
      </w:r>
    </w:p>
    <w:p w:rsidR="00772CEA" w:rsidRDefault="00772CEA" w:rsidP="00394979">
      <w:pPr>
        <w:pStyle w:val="Corpsdetexte3"/>
        <w:jc w:val="both"/>
        <w:rPr>
          <w:rFonts w:cs="Arial"/>
          <w:sz w:val="22"/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97"/>
        <w:gridCol w:w="5098"/>
      </w:tblGrid>
      <w:tr w:rsidR="000C41B2" w:rsidTr="000C41B2">
        <w:tc>
          <w:tcPr>
            <w:tcW w:w="5097" w:type="dxa"/>
          </w:tcPr>
          <w:p w:rsidR="000C41B2" w:rsidRPr="00B07CCD" w:rsidRDefault="000C41B2" w:rsidP="000C41B2">
            <w:pPr>
              <w:pStyle w:val="Corpsdetexte3"/>
              <w:jc w:val="both"/>
              <w:rPr>
                <w:rFonts w:cs="Arial"/>
                <w:sz w:val="22"/>
                <w:szCs w:val="22"/>
              </w:rPr>
            </w:pPr>
            <w:r w:rsidRPr="1E20C28F">
              <w:rPr>
                <w:rFonts w:cs="Arial"/>
                <w:sz w:val="22"/>
                <w:szCs w:val="22"/>
              </w:rPr>
              <w:t>Fonctions de service :</w:t>
            </w:r>
          </w:p>
          <w:p w:rsidR="000C41B2" w:rsidRPr="00891193" w:rsidRDefault="000C41B2" w:rsidP="000C41B2">
            <w:pPr>
              <w:tabs>
                <w:tab w:val="left" w:pos="4545"/>
              </w:tabs>
            </w:pPr>
            <w:r w:rsidRPr="00891193">
              <w:t xml:space="preserve">FP1 : </w:t>
            </w:r>
            <w:r w:rsidR="007F2C9E">
              <w:t>Enrouler manuellement le cordon</w:t>
            </w:r>
          </w:p>
          <w:p w:rsidR="000C41B2" w:rsidRPr="00891193" w:rsidRDefault="000C41B2" w:rsidP="000C41B2">
            <w:r>
              <w:t>FC1 : Régler la longueur du cordon EPI</w:t>
            </w:r>
          </w:p>
          <w:p w:rsidR="000C41B2" w:rsidRPr="00891193" w:rsidRDefault="000C41B2" w:rsidP="000C41B2">
            <w:r>
              <w:t>FC2 : Pas de risque de happement de l’EPI par un objet en mouvement.</w:t>
            </w:r>
          </w:p>
          <w:p w:rsidR="000C41B2" w:rsidRPr="00891193" w:rsidRDefault="000C41B2" w:rsidP="000C41B2">
            <w:r>
              <w:t>FC3 : Mise à disposition rapide de l’EPI en tirant sur les cordons.</w:t>
            </w:r>
          </w:p>
          <w:p w:rsidR="000C41B2" w:rsidRPr="00891193" w:rsidRDefault="000C41B2" w:rsidP="000C41B2">
            <w:pPr>
              <w:widowControl w:val="0"/>
              <w:autoSpaceDE w:val="0"/>
              <w:autoSpaceDN w:val="0"/>
              <w:adjustRightInd w:val="0"/>
              <w:rPr>
                <w:rFonts w:cs="Arial"/>
              </w:rPr>
            </w:pPr>
            <w:r w:rsidRPr="1E20C28F">
              <w:rPr>
                <w:rFonts w:cs="Arial"/>
              </w:rPr>
              <w:t>FC4 : Recevoir une attache pince vêtement</w:t>
            </w:r>
          </w:p>
          <w:p w:rsidR="000C41B2" w:rsidRPr="00891193" w:rsidRDefault="000C41B2" w:rsidP="000C41B2">
            <w:pPr>
              <w:widowControl w:val="0"/>
              <w:autoSpaceDE w:val="0"/>
              <w:autoSpaceDN w:val="0"/>
              <w:adjustRightInd w:val="0"/>
              <w:rPr>
                <w:rFonts w:cs="Arial"/>
              </w:rPr>
            </w:pPr>
            <w:r w:rsidRPr="1E20C28F">
              <w:rPr>
                <w:rFonts w:cs="Arial"/>
              </w:rPr>
              <w:t>FC5 : Plaire à l'utilisateur</w:t>
            </w:r>
          </w:p>
          <w:p w:rsidR="000C41B2" w:rsidRPr="00834AC3" w:rsidRDefault="000C41B2" w:rsidP="000C41B2">
            <w:pPr>
              <w:widowControl w:val="0"/>
              <w:autoSpaceDE w:val="0"/>
              <w:autoSpaceDN w:val="0"/>
              <w:adjustRightInd w:val="0"/>
              <w:rPr>
                <w:rFonts w:cs="Arial"/>
              </w:rPr>
            </w:pPr>
            <w:r w:rsidRPr="1E20C28F">
              <w:rPr>
                <w:rFonts w:cs="Arial"/>
              </w:rPr>
              <w:t>FC6 : Être préhensible par l'utilisateur</w:t>
            </w:r>
          </w:p>
          <w:p w:rsidR="000C41B2" w:rsidRDefault="000C41B2" w:rsidP="00394979">
            <w:pPr>
              <w:pStyle w:val="Corpsdetexte3"/>
              <w:jc w:val="both"/>
              <w:rPr>
                <w:rFonts w:cs="Arial"/>
                <w:sz w:val="22"/>
                <w:szCs w:val="22"/>
              </w:rPr>
            </w:pPr>
          </w:p>
        </w:tc>
        <w:tc>
          <w:tcPr>
            <w:tcW w:w="5098" w:type="dxa"/>
          </w:tcPr>
          <w:p w:rsidR="000C41B2" w:rsidRDefault="00CC2753" w:rsidP="000C41B2">
            <w:pPr>
              <w:pStyle w:val="Corpsdetexte3"/>
              <w:rPr>
                <w:rFonts w:cs="Arial"/>
                <w:sz w:val="22"/>
                <w:szCs w:val="22"/>
              </w:rPr>
            </w:pPr>
            <w:r>
              <w:rPr>
                <w:noProof/>
                <w:lang w:eastAsia="fr-FR"/>
              </w:rPr>
              <w:pict>
                <v:group id="Groupe 48" o:spid="_x0000_s1139" style="position:absolute;left:0;text-align:left;margin-left:-.05pt;margin-top:8pt;width:244.5pt;height:112.35pt;z-index:251718144;mso-position-horizontal-relative:margin;mso-position-vertical-relative:text;mso-width-relative:margin;mso-height-relative:margin" coordorigin="1600,1809" coordsize="31051,14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">
                  <v:shape id="Connecteur droit avec flèche 54" o:spid="_x0000_s1140" type="#_x0000_t32" style="position:absolute;left:22174;top:2647;width:5200;height:706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" strokecolor="#4472c4 [3204]" strokeweight=".5pt">
                    <v:stroke endarrow="block" joinstyle="miter"/>
                  </v:shape>
                  <v:shape id="Zone de texte 10240" o:spid="_x0000_s1141" type="#_x0000_t202" style="position:absolute;left:24517;top:1809;width:5258;height:3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" fillcolor="white [3201]" strokeweight=".5pt">
                    <v:textbox>
                      <w:txbxContent>
                        <w:p w:rsidR="00CC2753" w:rsidRDefault="00CC2753" w:rsidP="000C41B2">
                          <w:r>
                            <w:t>Fil</w:t>
                          </w:r>
                        </w:p>
                      </w:txbxContent>
                    </v:textbox>
                  </v:shape>
                  <v:shape id="Connecteur droit avec flèche 10241" o:spid="_x0000_s1142" type="#_x0000_t32" style="position:absolute;left:19221;top:10096;width:10992;height:457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" strokecolor="#4472c4 [3204]" strokeweight=".5pt">
                    <v:stroke endarrow="block" joinstyle="miter"/>
                  </v:shape>
                  <v:shape id="Zone de texte 10242" o:spid="_x0000_s1143" type="#_x0000_t202" style="position:absolute;left:27774;top:11925;width:4877;height:2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" fillcolor="white [3201]" strokeweight=".5pt">
                    <v:textbox>
                      <w:txbxContent>
                        <w:p w:rsidR="00CC2753" w:rsidRDefault="00CC2753" w:rsidP="000C41B2">
                          <w:r>
                            <w:t>Vis</w:t>
                          </w:r>
                        </w:p>
                      </w:txbxContent>
                    </v:textbox>
                  </v:shape>
                  <v:shape id="Connecteur droit avec flèche 10243" o:spid="_x0000_s1144" type="#_x0000_t32" style="position:absolute;left:8382;top:3467;width:6457;height:215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" strokecolor="#4472c4 [3204]" strokeweight=".5pt">
                    <v:stroke endarrow="block" joinstyle="miter"/>
                  </v:shape>
                  <v:shape id="Zone de texte 10245" o:spid="_x0000_s1145" type="#_x0000_t202" style="position:absolute;left:2381;top:1962;width:6324;height: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" fillcolor="white [3201]" strokeweight=".5pt">
                    <v:textbox>
                      <w:txbxContent>
                        <w:p w:rsidR="00CC2753" w:rsidRDefault="00CC2753" w:rsidP="000C41B2">
                          <w:r>
                            <w:t>Socle</w:t>
                          </w:r>
                        </w:p>
                      </w:txbxContent>
                    </v:textbox>
                  </v:shape>
                  <v:shape id="Connecteur droit avec flèche 10246" o:spid="_x0000_s1146" type="#_x0000_t32" style="position:absolute;left:10058;top:11334;width:6591;height:382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" strokecolor="#4472c4 [3204]" strokeweight=".5pt">
                    <v:stroke endarrow="block" joinstyle="miter"/>
                  </v:shape>
                  <v:shape id="Zone de texte 10247" o:spid="_x0000_s1147" type="#_x0000_t202" style="position:absolute;left:1600;top:12649;width:909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" fillcolor="white [3201]" strokeweight=".5pt">
                    <v:textbox>
                      <w:txbxContent>
                        <w:p w:rsidR="00CC2753" w:rsidRDefault="00CC2753" w:rsidP="000C41B2">
                          <w:r>
                            <w:t>Couvercle</w:t>
                          </w:r>
                        </w:p>
                      </w:txbxContent>
                    </v:textbox>
                  </v:shape>
                  <w10:wrap anchorx="margin"/>
                </v:group>
              </w:pict>
            </w:r>
            <w:r w:rsidR="000C41B2">
              <w:rPr>
                <w:noProof/>
                <w:lang w:eastAsia="fr-FR"/>
              </w:rPr>
              <w:drawing>
                <wp:inline distT="0" distB="0" distL="0" distR="0">
                  <wp:extent cx="1571181" cy="1526629"/>
                  <wp:effectExtent l="0" t="0" r="0" b="0"/>
                  <wp:docPr id="10248" name="Image 10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4">
                                    <a14:imgEffect>
                                      <a14:brightnessContrast bright="3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1486" cy="1565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41B2" w:rsidRDefault="000C41B2" w:rsidP="00394979">
      <w:pPr>
        <w:pStyle w:val="Corpsdetexte3"/>
        <w:jc w:val="both"/>
        <w:rPr>
          <w:rFonts w:cs="Arial"/>
          <w:sz w:val="22"/>
          <w:szCs w:val="22"/>
        </w:rPr>
      </w:pPr>
    </w:p>
    <w:p w:rsidR="00BB1690" w:rsidRDefault="1E20C28F" w:rsidP="00BB1690">
      <w:r>
        <w:t>Selon les instructions fournies, on vous demande de trouver une solution de clipsage entre les deux parties, tout en maintenant les fonctions de service.</w:t>
      </w:r>
    </w:p>
    <w:p w:rsidR="00394979" w:rsidRDefault="00394979" w:rsidP="00BB1690"/>
    <w:p w:rsidR="00394979" w:rsidRDefault="00394979" w:rsidP="00394979">
      <w:r>
        <w:t>Actuellement, les deux parties de l’enroule</w:t>
      </w:r>
      <w:r w:rsidR="00C800B7">
        <w:t>ur sont maintenues par une vis.</w:t>
      </w:r>
    </w:p>
    <w:p w:rsidR="00394979" w:rsidRDefault="00394979" w:rsidP="00A77D09"/>
    <w:p w:rsidR="00394979" w:rsidRPr="00EC29B6" w:rsidRDefault="00394979" w:rsidP="00394979">
      <w:r>
        <w:t xml:space="preserve">À la suite d’une demande client afin de réduire </w:t>
      </w:r>
      <w:r w:rsidR="002C2E45">
        <w:t>le</w:t>
      </w:r>
      <w:r>
        <w:t xml:space="preserve"> coût pièce, le BE doit étudier une faisabilité de clipsage entre le socle et le couvercle.</w:t>
      </w:r>
    </w:p>
    <w:p w:rsidR="00394979" w:rsidRDefault="00394979" w:rsidP="00394979"/>
    <w:p w:rsidR="00394979" w:rsidRPr="00DF4CBF" w:rsidRDefault="00394979" w:rsidP="00394979">
      <w:r>
        <w:t>Nouvelle instruction d’assemblage à la livraison :</w:t>
      </w:r>
    </w:p>
    <w:p w:rsidR="00394979" w:rsidRDefault="00394979" w:rsidP="00394979">
      <w:r>
        <w:rPr>
          <w:noProof/>
          <w:lang w:eastAsia="fr-FR"/>
        </w:rPr>
        <w:drawing>
          <wp:inline distT="0" distB="0" distL="0" distR="0">
            <wp:extent cx="6480175" cy="1669415"/>
            <wp:effectExtent l="0" t="0" r="0" b="6985"/>
            <wp:docPr id="251" name="Imag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66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979" w:rsidRPr="000F7D08" w:rsidRDefault="00394979" w:rsidP="00394979">
      <w:pPr>
        <w:suppressAutoHyphens w:val="0"/>
      </w:pPr>
      <w:r w:rsidRPr="000F7D08">
        <w:t xml:space="preserve">La masse de la moulée de ce nouvel enrouleur est de 2,96 </w:t>
      </w:r>
      <w:r w:rsidR="007F2C9E">
        <w:t>g ; le temps de cycle est de 10 </w:t>
      </w:r>
      <w:r w:rsidRPr="000F7D08">
        <w:t>secondes.</w:t>
      </w:r>
    </w:p>
    <w:p w:rsidR="00394979" w:rsidRDefault="00394979" w:rsidP="00A77D09"/>
    <w:p w:rsidR="001A7EC0" w:rsidRDefault="1E20C28F" w:rsidP="00452A2A">
      <w:pPr>
        <w:rPr>
          <w:b/>
          <w:bCs/>
        </w:rPr>
      </w:pPr>
      <w:bookmarkStart w:id="29" w:name="_Hlk17367952"/>
      <w:r>
        <w:t>6.2</w:t>
      </w:r>
      <w:r w:rsidR="006B19D6">
        <w:t>.</w:t>
      </w:r>
      <w:r w:rsidR="0008029A">
        <w:t xml:space="preserve"> A</w:t>
      </w:r>
      <w:r>
        <w:t xml:space="preserve">dapter votre solution de modification du </w:t>
      </w:r>
      <w:r w:rsidR="001A7EC0">
        <w:t xml:space="preserve">socle </w:t>
      </w:r>
      <w:r>
        <w:t xml:space="preserve">en fonction du </w:t>
      </w:r>
      <w:r w:rsidR="001A7EC0">
        <w:t>couvercle</w:t>
      </w:r>
      <w:r>
        <w:t xml:space="preserve"> modifié sur le document </w:t>
      </w:r>
      <w:r w:rsidRPr="002E65B6">
        <w:rPr>
          <w:b/>
          <w:bCs/>
        </w:rPr>
        <w:t>DR</w:t>
      </w:r>
      <w:r w:rsidR="007B51FE">
        <w:rPr>
          <w:b/>
          <w:bCs/>
        </w:rPr>
        <w:t>10</w:t>
      </w:r>
      <w:r w:rsidRPr="002E65B6">
        <w:rPr>
          <w:b/>
          <w:bCs/>
        </w:rPr>
        <w:t xml:space="preserve">. </w:t>
      </w:r>
    </w:p>
    <w:p w:rsidR="00BD44DB" w:rsidRDefault="00BD44DB" w:rsidP="00BD44DB">
      <w:r>
        <w:t>Compléter le détail B du dessin de définition en respectant les règles de conception des pièces plastiques</w:t>
      </w:r>
      <w:r w:rsidR="006B19D6">
        <w:t xml:space="preserve"> et les surfaces fonctionnelles. </w:t>
      </w:r>
    </w:p>
    <w:p w:rsidR="00FA123A" w:rsidRDefault="0008029A" w:rsidP="00FA123A">
      <w:r>
        <w:t>Définir</w:t>
      </w:r>
      <w:r w:rsidR="00EA7845">
        <w:t xml:space="preserve"> l’architecture de l’outillage sur le détail B </w:t>
      </w:r>
      <w:bookmarkEnd w:id="29"/>
      <w:r w:rsidR="00FA123A">
        <w:t>du DR10, en respectant le code couleur pour la pièce, la partie fixe et la partie mobile du moule.</w:t>
      </w:r>
    </w:p>
    <w:p w:rsidR="006B19D6" w:rsidRDefault="006B19D6" w:rsidP="00BD44DB">
      <w:pPr>
        <w:pStyle w:val="Paragraphedeliste"/>
        <w:ind w:left="0"/>
      </w:pPr>
    </w:p>
    <w:p w:rsidR="006B19D6" w:rsidRDefault="006B19D6" w:rsidP="00BD44DB">
      <w:pPr>
        <w:pStyle w:val="Paragraphedeliste"/>
        <w:ind w:left="0"/>
        <w:sectPr w:rsidR="006B19D6" w:rsidSect="00665FD6">
          <w:headerReference w:type="default" r:id="rId66"/>
          <w:footerReference w:type="default" r:id="rId67"/>
          <w:footnotePr>
            <w:pos w:val="beneathText"/>
          </w:footnotePr>
          <w:pgSz w:w="11907" w:h="16840" w:code="9"/>
          <w:pgMar w:top="1134" w:right="851" w:bottom="1418" w:left="851" w:header="720" w:footer="709" w:gutter="0"/>
          <w:cols w:space="720"/>
          <w:docGrid w:linePitch="360"/>
        </w:sect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5F50E6">
      <w:pPr>
        <w:jc w:val="right"/>
        <w:rPr>
          <w:b/>
          <w:sz w:val="56"/>
          <w:szCs w:val="56"/>
        </w:rPr>
      </w:pPr>
    </w:p>
    <w:p w:rsidR="005F50E6" w:rsidRDefault="005F50E6" w:rsidP="009D7B37">
      <w:pPr>
        <w:jc w:val="right"/>
        <w:rPr>
          <w:b/>
          <w:sz w:val="56"/>
          <w:szCs w:val="56"/>
        </w:rPr>
      </w:pPr>
      <w:r w:rsidRPr="005F50E6">
        <w:rPr>
          <w:b/>
          <w:sz w:val="56"/>
          <w:szCs w:val="56"/>
        </w:rPr>
        <w:t>DO</w:t>
      </w:r>
      <w:r w:rsidR="002C72A3">
        <w:rPr>
          <w:b/>
          <w:sz w:val="56"/>
          <w:szCs w:val="56"/>
        </w:rPr>
        <w:t>CUMENTS</w:t>
      </w:r>
      <w:r w:rsidR="00B90ACC">
        <w:rPr>
          <w:b/>
          <w:sz w:val="56"/>
          <w:szCs w:val="56"/>
        </w:rPr>
        <w:t xml:space="preserve"> RÉ</w:t>
      </w:r>
      <w:r w:rsidRPr="005F50E6">
        <w:rPr>
          <w:b/>
          <w:sz w:val="56"/>
          <w:szCs w:val="56"/>
        </w:rPr>
        <w:t>PONSES</w:t>
      </w:r>
    </w:p>
    <w:p w:rsidR="00802D5E" w:rsidRDefault="00802D5E" w:rsidP="00802D5E">
      <w:pPr>
        <w:tabs>
          <w:tab w:val="left" w:pos="5263"/>
          <w:tab w:val="right" w:pos="21262"/>
        </w:tabs>
        <w:rPr>
          <w:b/>
          <w:sz w:val="56"/>
          <w:szCs w:val="56"/>
        </w:rPr>
      </w:pPr>
    </w:p>
    <w:p w:rsidR="00496321" w:rsidRDefault="00496321" w:rsidP="00802D5E">
      <w:pPr>
        <w:tabs>
          <w:tab w:val="left" w:pos="5263"/>
          <w:tab w:val="right" w:pos="21262"/>
        </w:tabs>
        <w:rPr>
          <w:b/>
          <w:sz w:val="56"/>
          <w:szCs w:val="56"/>
        </w:rPr>
        <w:sectPr w:rsidR="00496321" w:rsidSect="00665FD6">
          <w:headerReference w:type="default" r:id="rId68"/>
          <w:footerReference w:type="default" r:id="rId69"/>
          <w:pgSz w:w="23814" w:h="16840" w:orient="landscape" w:code="8"/>
          <w:pgMar w:top="851" w:right="1134" w:bottom="851" w:left="1418" w:header="720" w:footer="0" w:gutter="0"/>
          <w:cols w:space="708"/>
          <w:docGrid w:linePitch="326"/>
        </w:sectPr>
      </w:pPr>
    </w:p>
    <w:p w:rsidR="006A4B40" w:rsidRPr="006A4B40" w:rsidRDefault="006A4B40" w:rsidP="006A4B40">
      <w:pPr>
        <w:rPr>
          <w:b/>
        </w:rPr>
      </w:pPr>
    </w:p>
    <w:p w:rsidR="006A4B40" w:rsidRDefault="006A4B40" w:rsidP="006A4B40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t>DR</w:t>
      </w:r>
      <w:r w:rsidR="007B51FE">
        <w:rPr>
          <w:b/>
          <w:bCs/>
          <w:color w:val="FFFFFF" w:themeColor="background1"/>
        </w:rPr>
        <w:t>1</w:t>
      </w:r>
      <w:r w:rsidR="005B1C28">
        <w:rPr>
          <w:b/>
          <w:bCs/>
          <w:color w:val="FFFFFF" w:themeColor="background1"/>
        </w:rPr>
        <w:t> :</w:t>
      </w:r>
      <w:r w:rsidR="0008029A">
        <w:rPr>
          <w:b/>
          <w:bCs/>
          <w:color w:val="FFFFFF" w:themeColor="background1"/>
        </w:rPr>
        <w:t xml:space="preserve"> analyse et choix de la nouvelle matière</w:t>
      </w:r>
    </w:p>
    <w:p w:rsidR="006A4B40" w:rsidRPr="0008029A" w:rsidRDefault="006A4B40" w:rsidP="006A4B40">
      <w:pPr>
        <w:rPr>
          <w:b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69"/>
        <w:gridCol w:w="3569"/>
        <w:gridCol w:w="3569"/>
        <w:gridCol w:w="3569"/>
      </w:tblGrid>
      <w:tr w:rsidR="00171DEB" w:rsidRPr="0008029A" w:rsidTr="006A4B40">
        <w:tc>
          <w:tcPr>
            <w:tcW w:w="3569" w:type="dxa"/>
          </w:tcPr>
          <w:p w:rsidR="00171DEB" w:rsidRPr="0008029A" w:rsidRDefault="00171DEB" w:rsidP="00171DEB">
            <w:pPr>
              <w:suppressAutoHyphens w:val="0"/>
              <w:jc w:val="center"/>
              <w:rPr>
                <w:rFonts w:cs="Arial"/>
                <w:b/>
              </w:rPr>
            </w:pPr>
            <w:r w:rsidRPr="0008029A">
              <w:rPr>
                <w:rFonts w:cs="Arial"/>
                <w:b/>
              </w:rPr>
              <w:t>M</w:t>
            </w:r>
            <w:r w:rsidR="00A130BA" w:rsidRPr="0008029A">
              <w:rPr>
                <w:rFonts w:cs="Arial"/>
                <w:b/>
              </w:rPr>
              <w:t>ATI</w:t>
            </w:r>
            <w:r w:rsidR="00CC2753">
              <w:rPr>
                <w:b/>
              </w:rPr>
              <w:t>È</w:t>
            </w:r>
            <w:r w:rsidR="00A130BA" w:rsidRPr="0008029A">
              <w:rPr>
                <w:rFonts w:cs="Arial"/>
                <w:b/>
              </w:rPr>
              <w:t>RE</w:t>
            </w:r>
          </w:p>
        </w:tc>
        <w:tc>
          <w:tcPr>
            <w:tcW w:w="3569" w:type="dxa"/>
          </w:tcPr>
          <w:p w:rsidR="00171DEB" w:rsidRPr="0008029A" w:rsidRDefault="00171DEB" w:rsidP="00171DEB">
            <w:pPr>
              <w:suppressAutoHyphens w:val="0"/>
              <w:jc w:val="center"/>
              <w:rPr>
                <w:rFonts w:cs="Arial"/>
                <w:b/>
              </w:rPr>
            </w:pPr>
            <w:r w:rsidRPr="0008029A">
              <w:rPr>
                <w:rFonts w:cs="Arial"/>
                <w:b/>
              </w:rPr>
              <w:t>PP SABIC 7693</w:t>
            </w:r>
          </w:p>
        </w:tc>
        <w:tc>
          <w:tcPr>
            <w:tcW w:w="3569" w:type="dxa"/>
          </w:tcPr>
          <w:p w:rsidR="00171DEB" w:rsidRPr="0008029A" w:rsidRDefault="00171DEB" w:rsidP="00171DEB">
            <w:pPr>
              <w:suppressAutoHyphens w:val="0"/>
              <w:jc w:val="center"/>
              <w:rPr>
                <w:rFonts w:cs="Arial"/>
                <w:b/>
              </w:rPr>
            </w:pPr>
            <w:r w:rsidRPr="0008029A">
              <w:rPr>
                <w:rFonts w:cs="Arial"/>
                <w:b/>
              </w:rPr>
              <w:t>PP SABIC 575P</w:t>
            </w:r>
          </w:p>
        </w:tc>
        <w:tc>
          <w:tcPr>
            <w:tcW w:w="3569" w:type="dxa"/>
          </w:tcPr>
          <w:p w:rsidR="00171DEB" w:rsidRPr="0008029A" w:rsidRDefault="00171DEB" w:rsidP="00171DEB">
            <w:pPr>
              <w:suppressAutoHyphens w:val="0"/>
              <w:jc w:val="center"/>
              <w:rPr>
                <w:rFonts w:cs="Arial"/>
                <w:b/>
              </w:rPr>
            </w:pPr>
            <w:r w:rsidRPr="0008029A">
              <w:rPr>
                <w:rFonts w:cs="Arial"/>
                <w:b/>
              </w:rPr>
              <w:t>PP SABIC 571P</w:t>
            </w:r>
          </w:p>
        </w:tc>
      </w:tr>
      <w:tr w:rsidR="000C09D3" w:rsidTr="0083615A">
        <w:trPr>
          <w:trHeight w:val="2551"/>
        </w:trPr>
        <w:tc>
          <w:tcPr>
            <w:tcW w:w="3569" w:type="dxa"/>
            <w:vAlign w:val="center"/>
          </w:tcPr>
          <w:p w:rsidR="00A130BA" w:rsidRPr="00A130BA" w:rsidRDefault="000C09D3" w:rsidP="008E75D1">
            <w:pPr>
              <w:jc w:val="center"/>
              <w:rPr>
                <w:b/>
              </w:rPr>
            </w:pPr>
            <w:r w:rsidRPr="00A130BA">
              <w:rPr>
                <w:b/>
              </w:rPr>
              <w:t>TEMPS DE REMPLISSAGE</w:t>
            </w: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</w:tr>
      <w:tr w:rsidR="000C09D3" w:rsidTr="0083615A">
        <w:trPr>
          <w:trHeight w:val="2551"/>
        </w:trPr>
        <w:tc>
          <w:tcPr>
            <w:tcW w:w="3569" w:type="dxa"/>
            <w:vAlign w:val="center"/>
          </w:tcPr>
          <w:p w:rsidR="00A130BA" w:rsidRPr="00A130BA" w:rsidRDefault="000C09D3" w:rsidP="008E75D1">
            <w:pPr>
              <w:jc w:val="center"/>
              <w:rPr>
                <w:b/>
              </w:rPr>
            </w:pPr>
            <w:r w:rsidRPr="00A130BA">
              <w:rPr>
                <w:b/>
              </w:rPr>
              <w:t>PRESSION D’INJECTION A LA FIN DU REMPLISSAGE</w:t>
            </w: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</w:tr>
      <w:tr w:rsidR="000C09D3" w:rsidTr="0083615A">
        <w:trPr>
          <w:trHeight w:val="2551"/>
        </w:trPr>
        <w:tc>
          <w:tcPr>
            <w:tcW w:w="3569" w:type="dxa"/>
            <w:vAlign w:val="center"/>
          </w:tcPr>
          <w:p w:rsidR="00A130BA" w:rsidRDefault="000C09D3" w:rsidP="008E75D1">
            <w:pPr>
              <w:suppressAutoHyphens w:val="0"/>
              <w:jc w:val="center"/>
              <w:rPr>
                <w:rFonts w:cs="Arial"/>
                <w:b/>
              </w:rPr>
            </w:pPr>
            <w:r w:rsidRPr="00A130BA">
              <w:rPr>
                <w:rFonts w:cs="Arial"/>
                <w:b/>
              </w:rPr>
              <w:t>PR</w:t>
            </w:r>
            <w:r w:rsidR="007F2C9E" w:rsidRPr="007F2C9E">
              <w:rPr>
                <w:rFonts w:cs="Arial"/>
                <w:b/>
              </w:rPr>
              <w:t>É</w:t>
            </w:r>
            <w:r w:rsidRPr="00A130BA">
              <w:rPr>
                <w:rFonts w:cs="Arial"/>
                <w:b/>
              </w:rPr>
              <w:t>VISION DE LA QUALIT</w:t>
            </w:r>
            <w:r w:rsidR="007F2C9E" w:rsidRPr="007F2C9E">
              <w:rPr>
                <w:rFonts w:cs="Arial"/>
                <w:b/>
              </w:rPr>
              <w:t>É</w:t>
            </w:r>
          </w:p>
          <w:p w:rsidR="00802D5E" w:rsidRPr="00A130BA" w:rsidRDefault="00802D5E" w:rsidP="008E75D1">
            <w:pPr>
              <w:suppressAutoHyphens w:val="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FONCTION FC4</w:t>
            </w: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  <w:tc>
          <w:tcPr>
            <w:tcW w:w="3569" w:type="dxa"/>
            <w:vAlign w:val="center"/>
          </w:tcPr>
          <w:p w:rsidR="000C09D3" w:rsidRDefault="000C09D3" w:rsidP="008E75D1">
            <w:pPr>
              <w:jc w:val="center"/>
              <w:rPr>
                <w:b/>
              </w:rPr>
            </w:pPr>
          </w:p>
        </w:tc>
      </w:tr>
    </w:tbl>
    <w:p w:rsidR="00A130BA" w:rsidRDefault="00A130BA" w:rsidP="009A2E02">
      <w:pPr>
        <w:tabs>
          <w:tab w:val="left" w:pos="11004"/>
          <w:tab w:val="right" w:pos="14286"/>
        </w:tabs>
      </w:pPr>
    </w:p>
    <w:p w:rsidR="0008029A" w:rsidRDefault="00393125" w:rsidP="009A2E02">
      <w:pPr>
        <w:tabs>
          <w:tab w:val="left" w:pos="11004"/>
          <w:tab w:val="right" w:pos="14286"/>
        </w:tabs>
      </w:pPr>
      <w:r>
        <w:t>Matière retenue : _______________________________</w:t>
      </w:r>
    </w:p>
    <w:p w:rsidR="00393125" w:rsidRPr="00A130BA" w:rsidRDefault="00393125" w:rsidP="0008029A">
      <w:pPr>
        <w:suppressAutoHyphens w:val="0"/>
        <w:jc w:val="left"/>
        <w:sectPr w:rsidR="00393125" w:rsidRPr="00A130BA" w:rsidSect="0083615A">
          <w:footerReference w:type="default" r:id="rId70"/>
          <w:pgSz w:w="16838" w:h="11906" w:orient="landscape" w:code="9"/>
          <w:pgMar w:top="851" w:right="1134" w:bottom="851" w:left="1418" w:header="720" w:footer="0" w:gutter="0"/>
          <w:cols w:space="708"/>
          <w:docGrid w:linePitch="326"/>
        </w:sectPr>
      </w:pPr>
    </w:p>
    <w:p w:rsidR="003946AA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2</w:t>
      </w:r>
      <w:r w:rsidR="001D2165">
        <w:rPr>
          <w:b/>
          <w:bCs/>
          <w:color w:val="FFFFFF" w:themeColor="background1"/>
        </w:rPr>
        <w:t xml:space="preserve"> : </w:t>
      </w:r>
      <w:r w:rsidR="00461841">
        <w:rPr>
          <w:b/>
          <w:bCs/>
          <w:color w:val="FFFFFF" w:themeColor="background1"/>
        </w:rPr>
        <w:t>é</w:t>
      </w:r>
      <w:r w:rsidRPr="1E20C28F">
        <w:rPr>
          <w:b/>
          <w:bCs/>
          <w:color w:val="FFFFFF" w:themeColor="background1"/>
        </w:rPr>
        <w:t xml:space="preserve">tude de moulage de la boîte de rangement </w:t>
      </w:r>
      <w:r w:rsidR="00461841">
        <w:rPr>
          <w:b/>
          <w:bCs/>
          <w:color w:val="FFFFFF" w:themeColor="background1"/>
        </w:rPr>
        <w:t>p</w:t>
      </w:r>
      <w:r w:rsidR="004B7574">
        <w:rPr>
          <w:b/>
          <w:bCs/>
          <w:color w:val="FFFFFF" w:themeColor="background1"/>
        </w:rPr>
        <w:t>remière version</w:t>
      </w:r>
    </w:p>
    <w:p w:rsidR="00171FD0" w:rsidRPr="00AC5AA9" w:rsidRDefault="00CC2753" w:rsidP="00AC5AA9">
      <w:pPr>
        <w:jc w:val="center"/>
        <w:rPr>
          <w:rFonts w:eastAsia="Arial" w:cs="Arial"/>
          <w:color w:val="FFFFFF"/>
        </w:rPr>
        <w:sectPr w:rsidR="00171FD0" w:rsidRPr="00AC5AA9" w:rsidSect="00665FD6">
          <w:headerReference w:type="default" r:id="rId71"/>
          <w:footerReference w:type="default" r:id="rId72"/>
          <w:pgSz w:w="23814" w:h="16840" w:orient="landscape" w:code="8"/>
          <w:pgMar w:top="851" w:right="1134" w:bottom="851" w:left="1418" w:header="720" w:footer="0" w:gutter="0"/>
          <w:cols w:space="708"/>
          <w:docGrid w:linePitch="326"/>
        </w:sectPr>
      </w:pPr>
      <w:r>
        <w:rPr>
          <w:b/>
          <w:noProof/>
          <w:szCs w:val="22"/>
          <w:lang w:eastAsia="fr-FR"/>
        </w:rPr>
        <w:pict>
          <v:group id="Groupe 2070" o:spid="_x0000_s1154" style="position:absolute;left:0;text-align:left;margin-left:239.25pt;margin-top:511.35pt;width:140.9pt;height:131.1pt;rotation:7414832fd;z-index:251673088;mso-width-relative:margin;mso-height-relative:margin" coordsize="17893,166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">
            <v:shapetype id="_x0000_t78" coordsize="21600,21600" o:spt="78" adj="14400,5400,18000,8100" path="m,l,21600@0,21600@0@5@2@5@2@4,21600,10800@2@1@2@3@0@3@0,xe">
              <v:stroke joinstyle="miter"/>
              <v:formulas>
                <v:f eqn="val #0"/>
                <v:f eqn="val #1"/>
                <v:f eqn="val #2"/>
                <v:f eqn="val #3"/>
                <v:f eqn="sum 21600 0 #1"/>
                <v:f eqn="sum 21600 0 #3"/>
                <v:f eqn="prod #0 1 2"/>
              </v:formulas>
              <v:path o:connecttype="custom" o:connectlocs="@6,0;0,10800;@6,21600;21600,10800" o:connectangles="270,180,90,0" textboxrect="0,0,@0,21600"/>
              <v:handles>
                <v:h position="#0,topLeft" xrange="0,@2"/>
                <v:h position="bottomRight,#1" yrange="0,@3"/>
                <v:h position="#2,#3" xrange="@0,21600" yrange="@1,10800"/>
              </v:handles>
            </v:shapetype>
            <v:shape id="Légende : flèche vers la droite 255" o:spid="_x0000_s1155" type="#_x0000_t78" style="position:absolute;left:903;top:-340;width:16649;height:17330;rotation:-375815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" adj="14035,5612,16200,8206" filled="f" strokecolor="black [3213]" strokeweight="1pt"/>
            <v:shape id="Zone de texte 256" o:spid="_x0000_s1156" type="#_x0000_t202" style="position:absolute;top:6411;width:16097;height:9005;rotation:-9579253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" fillcolor="white [3201]" stroked="f" strokeweight=".5pt">
              <v:textbox style="mso-next-textbox:#Zone de texte 256">
                <w:txbxContent>
                  <w:p w:rsidR="00CC2753" w:rsidRDefault="00CC2753" w:rsidP="00AF186F">
                    <w:r>
                      <w:t>1.2.2 :______________________________________________________________</w:t>
                    </w:r>
                  </w:p>
                </w:txbxContent>
              </v:textbox>
            </v:shape>
          </v:group>
        </w:pict>
      </w:r>
      <w:r>
        <w:rPr>
          <w:b/>
          <w:noProof/>
          <w:szCs w:val="22"/>
          <w:lang w:eastAsia="fr-FR"/>
        </w:rPr>
        <w:pict>
          <v:shape id="Zone de texte 204" o:spid="_x0000_s1148" type="#_x0000_t202" style="position:absolute;left:0;text-align:left;margin-left:244.2pt;margin-top:366.05pt;width:100.05pt;height:20.45pt;z-index:25187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" fillcolor="white [3201]" strokeweight=".5pt">
            <v:textbox>
              <w:txbxContent>
                <w:p w:rsidR="00CC2753" w:rsidRDefault="00CC2753">
                  <w:r>
                    <w:t>ECHELLE 1 :1</w:t>
                  </w:r>
                </w:p>
              </w:txbxContent>
            </v:textbox>
          </v:shape>
        </w:pict>
      </w:r>
      <w:r>
        <w:rPr>
          <w:b/>
          <w:noProof/>
          <w:szCs w:val="22"/>
          <w:lang w:eastAsia="fr-FR"/>
        </w:rPr>
        <w:pict>
          <v:shape id="Zone de texte 203" o:spid="_x0000_s1149" type="#_x0000_t202" style="position:absolute;left:0;text-align:left;margin-left:943.45pt;margin-top:334.1pt;width:98.65pt;height:27.3pt;z-index:251873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" fillcolor="white [3201]" strokeweight=".5pt">
            <v:textbox>
              <w:txbxContent>
                <w:p w:rsidR="00CC2753" w:rsidRDefault="00CC2753" w:rsidP="005063B5">
                  <w:r>
                    <w:t>Vue extérieure</w:t>
                  </w:r>
                </w:p>
              </w:txbxContent>
            </v:textbox>
          </v:shape>
        </w:pict>
      </w:r>
      <w:r>
        <w:rPr>
          <w:b/>
          <w:noProof/>
          <w:szCs w:val="22"/>
          <w:lang w:eastAsia="fr-FR"/>
        </w:rPr>
        <w:pict>
          <v:line id="Connecteur droit 10244" o:spid="_x0000_s1200" style="position:absolute;left:0;text-align:left;z-index:25186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4.1pt,135.55pt" to="635.6pt,13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" strokecolor="black [3213]" strokeweight="2.25pt">
            <v:stroke dashstyle="longDashDot" joinstyle="miter"/>
          </v:line>
        </w:pict>
      </w:r>
      <w:r>
        <w:rPr>
          <w:b/>
          <w:noProof/>
          <w:szCs w:val="22"/>
          <w:lang w:eastAsia="fr-FR"/>
        </w:rPr>
        <w:pict>
          <v:line id="Connecteur droit 52" o:spid="_x0000_s1199" style="position:absolute;left:0;text-align:left;z-index:25186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2.75pt,135.8pt" to="139.05pt,13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" strokecolor="black [3213]" strokeweight="1.5pt">
            <v:stroke joinstyle="miter"/>
          </v:line>
        </w:pict>
      </w:r>
      <w:r>
        <w:rPr>
          <w:b/>
          <w:noProof/>
          <w:szCs w:val="22"/>
          <w:lang w:eastAsia="fr-FR"/>
        </w:rPr>
        <w:pict>
          <v:line id="Connecteur droit 53" o:spid="_x0000_s1198" style="position:absolute;left:0;text-align:left;flip:y;z-index:25186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6.25pt,135.1pt" to="663.15pt,1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" strokecolor="black [3213]" strokeweight="1.5pt">
            <v:stroke joinstyle="miter"/>
          </v:line>
        </w:pict>
      </w:r>
      <w:r>
        <w:rPr>
          <w:b/>
          <w:noProof/>
          <w:szCs w:val="22"/>
          <w:lang w:eastAsia="fr-FR"/>
        </w:rPr>
        <w:pict>
          <v:line id="Connecteur droit 10268" o:spid="_x0000_s1197" style="position:absolute;left:0;text-align:left;z-index:25186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25pt,48.85pt" to="229.25pt,6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" strokecolor="black [3213]" strokeweight="1.5pt">
            <v:stroke joinstyle="miter"/>
          </v:line>
        </w:pict>
      </w:r>
      <w:r>
        <w:rPr>
          <w:b/>
          <w:noProof/>
          <w:szCs w:val="22"/>
          <w:lang w:eastAsia="fr-FR"/>
        </w:rPr>
        <w:pict>
          <v:line id="Connecteur droit 124" o:spid="_x0000_s1196" style="position:absolute;left:0;text-align:left;flip:y;z-index:25186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0.95pt,217.75pt" to="230.95pt,23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" strokecolor="black [3213]" strokeweight="1.5pt">
            <v:stroke joinstyle="miter"/>
          </v:line>
        </w:pict>
      </w:r>
      <w:r>
        <w:rPr>
          <w:b/>
          <w:noProof/>
          <w:szCs w:val="22"/>
          <w:lang w:eastAsia="fr-FR"/>
        </w:rPr>
        <w:pict>
          <v:line id="Connecteur droit 125" o:spid="_x0000_s1195" style="position:absolute;left:0;text-align:left;flip:x;z-index:25186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45pt,86.05pt" to="230.1pt,20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" strokecolor="black [3213]" strokeweight="1.5pt">
            <v:stroke dashstyle="longDashDot" joinstyle="miter"/>
          </v:line>
        </w:pict>
      </w:r>
      <w:r>
        <w:rPr>
          <w:b/>
          <w:noProof/>
          <w:szCs w:val="22"/>
          <w:lang w:eastAsia="fr-FR"/>
        </w:rPr>
        <w:pict>
          <v:group id="Groupe 2074" o:spid="_x0000_s1150" style="position:absolute;left:0;text-align:left;margin-left:35.6pt;margin-top:388.8pt;width:184.4pt;height:27.35pt;z-index:251861504;mso-height-relative:margin" coordorigin=",318" coordsize="23418,34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">
            <v:shape id="Zone de texte 2079" o:spid="_x0000_s1151" type="#_x0000_t202" style="position:absolute;top:318;width:12446;height:34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" fillcolor="white [3201]" strokeweight=".5pt">
              <v:textbox>
                <w:txbxContent>
                  <w:p w:rsidR="00CC2753" w:rsidRDefault="00CC2753" w:rsidP="00765F25">
                    <w:r>
                      <w:t>Vue extérieure</w:t>
                    </w:r>
                  </w:p>
                </w:txbxContent>
              </v:textbox>
            </v:shape>
            <v:line id="Connecteur droit 195" o:spid="_x0000_s1152" style="position:absolute;flip:y;visibility:visible;mso-wrap-style:square" from="12440,318" to="20229,9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" strokecolor="black [3213]" strokeweight="1.5pt">
              <v:stroke joinstyle="miter"/>
            </v:line>
            <v:shape id="Connecteur droit avec flèche 196" o:spid="_x0000_s1153" type="#_x0000_t32" style="position:absolute;left:20227;top:425;width:3191;height:16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" strokecolor="black [3213]" strokeweight="1.5pt">
              <v:stroke endarrow="block" joinstyle="miter"/>
            </v:shape>
          </v:group>
        </w:pict>
      </w:r>
      <w:r>
        <w:rPr>
          <w:b/>
          <w:noProof/>
          <w:szCs w:val="22"/>
          <w:lang w:eastAsia="fr-FR"/>
        </w:rPr>
        <w:pict>
          <v:group id="Groupe 253" o:spid="_x0000_s1157" style="position:absolute;left:0;text-align:left;margin-left:-24.1pt;margin-top:528.45pt;width:136.4pt;height:131.05pt;rotation:9978435fd;z-index:251871744;mso-position-horizontal-relative:margin;mso-height-relative:margin" coordorigin="717,-2505" coordsize="17331,16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">
            <v:shape id="Légende : flèche vers la droite 30" o:spid="_x0000_s1158" type="#_x0000_t78" style="position:absolute;left:1058;top:-2846;width:16649;height:17331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" adj="14035,5612,16200,8206" filled="f" strokecolor="black [3213]" strokeweight="1pt"/>
            <v:shape id="Zone de texte 252" o:spid="_x0000_s1159" type="#_x0000_t202" style="position:absolute;left:1488;top:4605;width:16104;height:9007;rotation:-11732500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" fillcolor="white [3201]" stroked="f" strokeweight=".5pt">
              <v:textbox>
                <w:txbxContent>
                  <w:p w:rsidR="00CC2753" w:rsidRDefault="00CC2753">
                    <w:r>
                      <w:t>1.2.2 :_____________________________________________________________</w:t>
                    </w:r>
                  </w:p>
                </w:txbxContent>
              </v:textbox>
            </v:shape>
            <w10:wrap anchorx="margin"/>
          </v:group>
        </w:pict>
      </w:r>
      <w:r w:rsidR="00DD2909">
        <w:rPr>
          <w:noProof/>
          <w:lang w:eastAsia="fr-FR"/>
        </w:rPr>
        <w:drawing>
          <wp:inline distT="0" distB="0" distL="0" distR="0">
            <wp:extent cx="13712825" cy="9175897"/>
            <wp:effectExtent l="0" t="0" r="3175" b="6350"/>
            <wp:docPr id="202" name="Imag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58021" cy="9206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Cs w:val="22"/>
          <w:lang w:eastAsia="fr-FR"/>
        </w:rPr>
        <w:pict>
          <v:shape id="Zone de texte 2071" o:spid="_x0000_s1160" type="#_x0000_t202" style="position:absolute;left:0;text-align:left;margin-left:934.25pt;margin-top:88.8pt;width:98.65pt;height:27.3pt;z-index:251849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" fillcolor="white [3201]" strokeweight=".5pt">
            <v:textbox>
              <w:txbxContent>
                <w:p w:rsidR="00CC2753" w:rsidRDefault="00CC2753">
                  <w:r>
                    <w:t>Vue intérieure</w:t>
                  </w:r>
                </w:p>
              </w:txbxContent>
            </v:textbox>
          </v:shape>
        </w:pict>
      </w:r>
      <w:r>
        <w:rPr>
          <w:b/>
          <w:noProof/>
          <w:szCs w:val="22"/>
          <w:lang w:eastAsia="fr-FR"/>
        </w:rPr>
        <w:pict>
          <v:rect id="Rectangle 2068" o:spid="_x0000_s1194" style="position:absolute;left:0;text-align:left;margin-left:1.95pt;margin-top:711.2pt;width:180.85pt;height:13.4pt;z-index:251595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" fillcolor="white [3212]" stroked="f" strokeweight="1pt"/>
        </w:pict>
      </w:r>
      <w:r>
        <w:rPr>
          <w:b/>
          <w:noProof/>
          <w:szCs w:val="22"/>
          <w:lang w:eastAsia="fr-FR"/>
        </w:rPr>
        <w:pict>
          <v:group id="Groupe 2076" o:spid="_x0000_s1191" style="position:absolute;left:0;text-align:left;margin-left:113.3pt;margin-top:324.4pt;width:94.6pt;height:37.7pt;z-index:251858432;mso-position-horizontal-relative:text;mso-position-vertical-relative:text;mso-width-relative:margin;mso-height-relative:margin" coordorigin=",-1488" coordsize="12014,4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">
            <v:shape id="Connecteur droit avec flèche 192" o:spid="_x0000_s1193" type="#_x0000_t32" style="position:absolute;left:6696;top:-1488;width:5318;height:47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nDFsIAAADcAAAADwAAAGRycy9kb3ducmV2LnhtbERPzYrCMBC+C/sOYRa8aVoVt3aNIgui&#10;Hjys+gBjM7bFZlKaaLv79EYQvM3H9zvzZWcqcafGlZYVxMMIBHFmdcm5gtNxPUhAOI+ssbJMCv7I&#10;wXLx0Ztjqm3Lv3Q/+FyEEHYpKii8r1MpXVaQQTe0NXHgLrYx6ANscqkbbEO4qeQoiqbSYMmhocCa&#10;fgrKroebUbC5juNdzklyvn39HyM7We3jfatU/7NbfYPw1Pm3+OXe6jB/NoLnM+ECuXg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nDFsIAAADcAAAADwAAAAAAAAAAAAAA&#10;AAChAgAAZHJzL2Rvd25yZXYueG1sUEsFBgAAAAAEAAQA+QAAAJADAAAAAA==&#10;" strokecolor="black [3213]" strokeweight="1.5pt">
              <v:stroke endarrow="block" joinstyle="miter"/>
            </v:shape>
            <v:line id="Connecteur droit 194" o:spid="_x0000_s1192" style="position:absolute;flip:x y;visibility:visible;mso-wrap-style:square" from="0,1275" to="6604,31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UVJcMAAADcAAAADwAAAGRycy9kb3ducmV2LnhtbERPS2vCQBC+F/wPyxS8iG7sC02zESkI&#10;1outevE2ZKdJaHY27q4a/fWuUOhtPr7nZLPONOJEzteWFYxHCQjiwuqaSwW77WI4AeEDssbGMim4&#10;kIdZ3nvIMNX2zN902oRSxBD2KSqoQmhTKX1RkUE/si1x5H6sMxgidKXUDs8x3DTyKUnepMGaY0OF&#10;LX1UVPxujkbBfsX15/RyoOZ1sHf0XA6u6y9Sqv/Yzd9BBOrCv/jPvdRx/vQF7s/EC2R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VFSXDAAAA3AAAAA8AAAAAAAAAAAAA&#10;AAAAoQIAAGRycy9kb3ducmV2LnhtbFBLBQYAAAAABAAEAPkAAACRAwAAAAA=&#10;" strokecolor="black [3213]" strokeweight="1.5pt">
              <v:stroke joinstyle="miter"/>
            </v:line>
          </v:group>
        </w:pict>
      </w:r>
      <w:r>
        <w:rPr>
          <w:b/>
          <w:noProof/>
          <w:szCs w:val="22"/>
          <w:lang w:eastAsia="fr-FR"/>
        </w:rPr>
        <w:pict>
          <v:shape id="Zone de texte 2078" o:spid="_x0000_s1161" type="#_x0000_t202" style="position:absolute;left:0;text-align:left;margin-left:14.8pt;margin-top:334.15pt;width:98.65pt;height:27.3pt;z-index:251853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" fillcolor="white [3201]" strokeweight=".5pt">
            <v:textbox>
              <w:txbxContent>
                <w:p w:rsidR="00CC2753" w:rsidRDefault="00CC2753" w:rsidP="00765F25">
                  <w:r>
                    <w:t>Vue intérieure</w:t>
                  </w:r>
                </w:p>
              </w:txbxContent>
            </v:textbox>
          </v:shape>
        </w:pict>
      </w:r>
      <w:r>
        <w:rPr>
          <w:b/>
          <w:noProof/>
          <w:szCs w:val="22"/>
          <w:lang w:eastAsia="fr-FR"/>
        </w:rPr>
        <w:pict>
          <v:rect id="Rectangle 2069" o:spid="_x0000_s1190" style="position:absolute;left:0;text-align:left;margin-left:361.95pt;margin-top:616.55pt;width:36.85pt;height:13.35pt;z-index:25159423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" fillcolor="white [3212]" stroked="f" strokeweight="1pt"/>
        </w:pict>
      </w:r>
    </w:p>
    <w:p w:rsidR="00E70B3E" w:rsidRPr="00C745AB" w:rsidRDefault="00E70B3E" w:rsidP="00E70B3E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3</w:t>
      </w:r>
      <w:r w:rsidR="00461841">
        <w:rPr>
          <w:b/>
          <w:bCs/>
          <w:color w:val="FFFFFF" w:themeColor="background1"/>
        </w:rPr>
        <w:t> : c</w:t>
      </w:r>
      <w:r w:rsidRPr="1E20C28F">
        <w:rPr>
          <w:b/>
          <w:bCs/>
          <w:color w:val="FFFFFF" w:themeColor="background1"/>
        </w:rPr>
        <w:t>alcul du module d’Young</w:t>
      </w:r>
    </w:p>
    <w:p w:rsidR="00E70B3E" w:rsidRDefault="00E70B3E" w:rsidP="00E70B3E">
      <w:pPr>
        <w:rPr>
          <w:rFonts w:cs="Arial"/>
        </w:rPr>
      </w:pPr>
    </w:p>
    <w:p w:rsidR="005758CA" w:rsidRPr="002046DD" w:rsidRDefault="005758CA" w:rsidP="005758CA">
      <w:pPr>
        <w:rPr>
          <w:rFonts w:cs="Arial"/>
        </w:rPr>
      </w:pPr>
      <w:r>
        <w:rPr>
          <w:rFonts w:cs="Arial"/>
        </w:rPr>
        <w:t>Estimation du</w:t>
      </w:r>
      <w:r w:rsidRPr="1E20C28F">
        <w:rPr>
          <w:rFonts w:cs="Arial"/>
        </w:rPr>
        <w:t xml:space="preserve"> module d’élasticité (module de </w:t>
      </w:r>
      <w:r w:rsidR="00805E28">
        <w:rPr>
          <w:rFonts w:cs="Arial"/>
        </w:rPr>
        <w:t>traction</w:t>
      </w:r>
      <w:r w:rsidRPr="1E20C28F">
        <w:rPr>
          <w:rFonts w:cs="Arial"/>
        </w:rPr>
        <w:t>) défini par la formule suivante :</w:t>
      </w:r>
    </w:p>
    <w:p w:rsidR="005758CA" w:rsidRPr="000C5F62" w:rsidRDefault="005758CA" w:rsidP="005758CA">
      <w:pPr>
        <w:rPr>
          <w:rFonts w:ascii="Cambria Math" w:eastAsia="Arial" w:hAnsi="Cambria Math" w:cs="Arial"/>
          <w:oMath/>
        </w:rPr>
      </w:pPr>
      <m:oMathPara>
        <m:oMath>
          <m:r>
            <w:rPr>
              <w:rFonts w:ascii="Cambria Math" w:eastAsia="Arial" w:hAnsi="Cambria Math" w:cs="Arial"/>
            </w:rPr>
            <m:t>E=</m:t>
          </m:r>
          <m:f>
            <m:fPr>
              <m:ctrlPr>
                <w:rPr>
                  <w:rFonts w:ascii="Cambria Math" w:eastAsia="Arial" w:hAnsi="Cambria Math" w:cs="Arial"/>
                  <w:i/>
                </w:rPr>
              </m:ctrlPr>
            </m:fPr>
            <m:num>
              <m:r>
                <w:rPr>
                  <w:rFonts w:ascii="Cambria Math" w:eastAsia="Arial" w:hAnsi="Cambria Math" w:cs="Arial"/>
                </w:rPr>
                <m:t>σ</m:t>
              </m:r>
            </m:num>
            <m:den>
              <m:r>
                <w:rPr>
                  <w:rFonts w:ascii="Cambria Math" w:eastAsia="Arial" w:hAnsi="Cambria Math" w:cs="Arial"/>
                </w:rPr>
                <m:t>ε</m:t>
              </m:r>
            </m:den>
          </m:f>
        </m:oMath>
      </m:oMathPara>
    </w:p>
    <w:p w:rsidR="005758CA" w:rsidRDefault="005758CA" w:rsidP="005758CA">
      <w:pPr>
        <w:rPr>
          <w:rFonts w:cs="Arial"/>
        </w:rPr>
      </w:pPr>
      <w:r w:rsidRPr="1E20C28F">
        <w:rPr>
          <w:rFonts w:cs="Arial"/>
        </w:rPr>
        <w:t>Où</w:t>
      </w:r>
    </w:p>
    <w:p w:rsidR="005758CA" w:rsidRDefault="005758CA" w:rsidP="005758CA">
      <w:pPr>
        <w:rPr>
          <w:rFonts w:cs="Arial"/>
        </w:rPr>
      </w:pPr>
      <m:oMath>
        <m:r>
          <w:rPr>
            <w:rFonts w:ascii="Cambria Math" w:eastAsia="Arial" w:hAnsi="Cambria Math" w:cs="Arial"/>
          </w:rPr>
          <m:t>E</m:t>
        </m:r>
      </m:oMath>
      <w:r w:rsidR="002D7D53">
        <w:rPr>
          <w:rFonts w:cs="Arial"/>
        </w:rPr>
        <w:t> :</w:t>
      </w:r>
      <w:r>
        <w:rPr>
          <w:rFonts w:cs="Arial"/>
        </w:rPr>
        <w:t xml:space="preserve"> le module d’élasticité en traction, exprimé en MPa</w:t>
      </w:r>
      <w:r w:rsidR="003622AB">
        <w:rPr>
          <w:rFonts w:cs="Arial"/>
        </w:rPr>
        <w:t>.</w:t>
      </w:r>
    </w:p>
    <w:p w:rsidR="005758CA" w:rsidRDefault="005758CA" w:rsidP="005758CA">
      <w:pPr>
        <w:rPr>
          <w:rFonts w:cs="Arial"/>
        </w:rPr>
      </w:pPr>
      <m:oMath>
        <m:r>
          <w:rPr>
            <w:rFonts w:ascii="Cambria Math" w:eastAsia="Arial" w:hAnsi="Cambria Math" w:cs="Arial"/>
          </w:rPr>
          <m:t>σ</m:t>
        </m:r>
      </m:oMath>
      <w:r w:rsidR="002D7D53">
        <w:rPr>
          <w:rFonts w:cs="Arial"/>
        </w:rPr>
        <w:t xml:space="preserve"> : </w:t>
      </w:r>
      <w:r>
        <w:rPr>
          <w:rFonts w:cs="Arial"/>
        </w:rPr>
        <w:t>la contrainte, en MPa, mesurée sur la partie correspondant à la zone élastique de la courbe</w:t>
      </w:r>
      <w:r w:rsidR="003622AB">
        <w:rPr>
          <w:rFonts w:cs="Arial"/>
        </w:rPr>
        <w:t>.</w:t>
      </w:r>
    </w:p>
    <w:p w:rsidR="005758CA" w:rsidRDefault="005758CA" w:rsidP="005758CA">
      <w:pPr>
        <w:rPr>
          <w:rFonts w:cs="Arial"/>
        </w:rPr>
      </w:pPr>
      <m:oMath>
        <m:r>
          <w:rPr>
            <w:rFonts w:ascii="Cambria Math" w:eastAsia="Arial" w:hAnsi="Cambria Math" w:cs="Arial"/>
          </w:rPr>
          <m:t>ε</m:t>
        </m:r>
      </m:oMath>
      <w:r w:rsidR="002D7D53">
        <w:rPr>
          <w:rFonts w:cs="Arial"/>
        </w:rPr>
        <w:t> :</w:t>
      </w:r>
      <w:r>
        <w:rPr>
          <w:rFonts w:cs="Arial"/>
        </w:rPr>
        <w:t xml:space="preserve"> la déformation correspondant à la contrainte précédente</w:t>
      </w:r>
      <w:r w:rsidR="003622AB">
        <w:rPr>
          <w:rFonts w:cs="Arial"/>
        </w:rPr>
        <w:t xml:space="preserve">, pour rappel </w:t>
      </w:r>
      <m:oMath>
        <m:r>
          <w:rPr>
            <w:rFonts w:ascii="Cambria Math" w:eastAsia="Arial" w:hAnsi="Symbol" w:cs="Arial"/>
            <w:sz w:val="32"/>
          </w:rPr>
          <m:t>ε=</m:t>
        </m:r>
        <m:f>
          <m:fPr>
            <m:ctrlPr>
              <w:rPr>
                <w:rFonts w:ascii="Cambria Math" w:eastAsia="Arial" w:hAnsi="Symbol" w:cs="Arial"/>
                <w:i/>
                <w:sz w:val="32"/>
              </w:rPr>
            </m:ctrlPr>
          </m:fPr>
          <m:num>
            <m:r>
              <m:rPr>
                <m:sty m:val="p"/>
              </m:rPr>
              <w:rPr>
                <w:rFonts w:ascii="Cambria Math" w:eastAsia="Arial" w:hAnsi="Cambria Math" w:cs="Arial"/>
                <w:sz w:val="32"/>
              </w:rPr>
              <m:t>ε</m:t>
            </m:r>
            <m:r>
              <w:rPr>
                <w:rFonts w:ascii="Cambria Math" w:eastAsia="Arial" w:hAnsi="Symbol" w:cs="Arial"/>
                <w:sz w:val="32"/>
              </w:rPr>
              <m:t>%</m:t>
            </m:r>
          </m:num>
          <m:den>
            <m:r>
              <w:rPr>
                <w:rFonts w:ascii="Cambria Math" w:eastAsia="Arial" w:hAnsi="Symbol" w:cs="Arial"/>
                <w:sz w:val="32"/>
              </w:rPr>
              <m:t>100</m:t>
            </m:r>
          </m:den>
        </m:f>
      </m:oMath>
      <w:r w:rsidR="003622AB">
        <w:rPr>
          <w:rFonts w:cs="Arial"/>
        </w:rPr>
        <w:t xml:space="preserve"> </w:t>
      </w:r>
    </w:p>
    <w:p w:rsidR="004F50D5" w:rsidRDefault="004F50D5" w:rsidP="005758CA">
      <w:pPr>
        <w:rPr>
          <w:rFonts w:cs="Arial"/>
        </w:rPr>
      </w:pPr>
    </w:p>
    <w:p w:rsidR="004F50D5" w:rsidRDefault="004F50D5" w:rsidP="005758CA">
      <w:pPr>
        <w:rPr>
          <w:rFonts w:cs="Arial"/>
        </w:rPr>
      </w:pPr>
      <w:r>
        <w:t>2.1.1 Tracer sur la courbe la zone d’évaluation du module de traction.</w:t>
      </w:r>
    </w:p>
    <w:p w:rsidR="005758CA" w:rsidRPr="00C745AB" w:rsidRDefault="005758CA" w:rsidP="005758CA">
      <w:pPr>
        <w:spacing w:after="60"/>
      </w:pPr>
    </w:p>
    <w:p w:rsidR="005758CA" w:rsidRDefault="00805E28" w:rsidP="00805E28">
      <w:pPr>
        <w:spacing w:after="60"/>
        <w:jc w:val="center"/>
        <w:rPr>
          <w:u w:val="single"/>
        </w:rPr>
      </w:pPr>
      <w:r>
        <w:rPr>
          <w:noProof/>
          <w:lang w:eastAsia="fr-FR"/>
        </w:rPr>
        <w:drawing>
          <wp:inline distT="0" distB="0" distL="0" distR="0">
            <wp:extent cx="5798820" cy="3200400"/>
            <wp:effectExtent l="0" t="0" r="11430" b="0"/>
            <wp:docPr id="10269" name="Graphique 10269">
              <a:extLst xmlns:a="http://schemas.openxmlformats.org/drawingml/2006/main">
                <a:ext uri="{FF2B5EF4-FFF2-40B4-BE49-F238E27FC236}">
                  <a16:creationId xmlns:a16="http://schemas.microsoft.com/office/drawing/2014/main" id="{F28631EC-8B71-4BFE-8A39-C350861D32B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4"/>
              </a:graphicData>
            </a:graphic>
          </wp:inline>
        </w:drawing>
      </w:r>
    </w:p>
    <w:p w:rsidR="005758CA" w:rsidRPr="00565417" w:rsidRDefault="005758CA" w:rsidP="005758CA"/>
    <w:p w:rsidR="005758CA" w:rsidRDefault="005758CA" w:rsidP="005758CA">
      <w:pPr>
        <w:spacing w:after="60"/>
      </w:pPr>
    </w:p>
    <w:p w:rsidR="005758CA" w:rsidRDefault="005758CA" w:rsidP="005758CA">
      <w:pPr>
        <w:rPr>
          <w:szCs w:val="22"/>
        </w:rPr>
      </w:pPr>
      <w:r>
        <w:t xml:space="preserve">2.1.2 </w:t>
      </w:r>
      <w:r w:rsidR="00461841">
        <w:t>À</w:t>
      </w:r>
      <w:r>
        <w:t xml:space="preserve"> partir de la courbe de traction fournie, estimer le module d</w:t>
      </w:r>
      <w:r w:rsidR="00805E28">
        <w:t>e traction</w:t>
      </w:r>
      <w:r>
        <w:t>.</w:t>
      </w:r>
    </w:p>
    <w:p w:rsidR="005758CA" w:rsidRPr="003249F7" w:rsidRDefault="00CC2753" w:rsidP="005758CA">
      <w:pPr>
        <w:spacing w:after="60"/>
      </w:pPr>
      <w:r>
        <w:rPr>
          <w:noProof/>
          <w:szCs w:val="22"/>
          <w:lang w:eastAsia="fr-FR"/>
        </w:rPr>
        <w:pict>
          <v:shape id="_x0000_s1162" type="#_x0000_t202" style="position:absolute;left:0;text-align:left;margin-left:0;margin-top:11.25pt;width:219.2pt;height:78pt;z-index:25170892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">
            <v:textbox>
              <w:txbxContent>
                <w:p w:rsidR="00CC2753" w:rsidRDefault="00CC2753" w:rsidP="005758CA">
                  <w:pPr>
                    <w:spacing w:after="60"/>
                  </w:pPr>
                  <w:r>
                    <w:t xml:space="preserve">Réponse : </w:t>
                  </w:r>
                </w:p>
                <w:p w:rsidR="00CC2753" w:rsidRDefault="00CC2753" w:rsidP="005758CA"/>
              </w:txbxContent>
            </v:textbox>
            <w10:wrap type="square" anchorx="margin"/>
          </v:shape>
        </w:pict>
      </w:r>
    </w:p>
    <w:p w:rsidR="005758CA" w:rsidRDefault="005758CA" w:rsidP="005758CA">
      <w:pPr>
        <w:spacing w:after="60"/>
      </w:pPr>
    </w:p>
    <w:p w:rsidR="005758CA" w:rsidRDefault="005758CA" w:rsidP="005758CA">
      <w:pPr>
        <w:spacing w:after="60"/>
      </w:pPr>
    </w:p>
    <w:p w:rsidR="005758CA" w:rsidRDefault="005758CA" w:rsidP="005758CA">
      <w:pPr>
        <w:spacing w:after="60"/>
      </w:pPr>
    </w:p>
    <w:p w:rsidR="005758CA" w:rsidRDefault="005758CA" w:rsidP="005758CA">
      <w:pPr>
        <w:spacing w:after="60"/>
      </w:pPr>
    </w:p>
    <w:p w:rsidR="005758CA" w:rsidRPr="009C4A26" w:rsidRDefault="005758CA" w:rsidP="005758CA">
      <w:pPr>
        <w:spacing w:after="60"/>
      </w:pPr>
    </w:p>
    <w:p w:rsidR="005758CA" w:rsidRDefault="005758CA" w:rsidP="005758CA">
      <w:pPr>
        <w:rPr>
          <w:szCs w:val="22"/>
        </w:rPr>
      </w:pPr>
    </w:p>
    <w:p w:rsidR="005758CA" w:rsidRPr="004F5220" w:rsidRDefault="005758CA" w:rsidP="005758CA">
      <w:pPr>
        <w:rPr>
          <w:szCs w:val="22"/>
        </w:rPr>
      </w:pPr>
      <w:r>
        <w:t>2.1.3 Conclure par rapport à la valeur limite du module d</w:t>
      </w:r>
      <w:r w:rsidR="00805E28">
        <w:t>e traction</w:t>
      </w:r>
      <w:r>
        <w:t xml:space="preserve"> en précisant la matière retenue du document </w:t>
      </w:r>
      <w:r w:rsidRPr="00B67138">
        <w:rPr>
          <w:b/>
        </w:rPr>
        <w:t>DT9</w:t>
      </w:r>
      <w:r>
        <w:t>.</w:t>
      </w:r>
    </w:p>
    <w:p w:rsidR="005758CA" w:rsidRPr="004F5220" w:rsidRDefault="005758CA" w:rsidP="005758CA">
      <w:pPr>
        <w:rPr>
          <w:szCs w:val="22"/>
        </w:rPr>
      </w:pPr>
    </w:p>
    <w:p w:rsidR="005758CA" w:rsidRDefault="005758CA" w:rsidP="005758CA">
      <w:pPr>
        <w:spacing w:after="60"/>
        <w:rPr>
          <w:u w:val="single"/>
        </w:rPr>
      </w:pPr>
    </w:p>
    <w:p w:rsidR="005758CA" w:rsidRDefault="005758CA" w:rsidP="005758CA">
      <w:pPr>
        <w:spacing w:after="60"/>
        <w:rPr>
          <w:u w:val="single"/>
        </w:rPr>
      </w:pPr>
    </w:p>
    <w:p w:rsidR="00E70B3E" w:rsidRDefault="00E70B3E" w:rsidP="00E70B3E">
      <w:pPr>
        <w:spacing w:after="60"/>
        <w:rPr>
          <w:u w:val="single"/>
        </w:rPr>
      </w:pPr>
    </w:p>
    <w:p w:rsidR="00774B00" w:rsidRPr="00312D84" w:rsidRDefault="00E70B3E" w:rsidP="00312D84">
      <w:pPr>
        <w:spacing w:after="60"/>
        <w:rPr>
          <w:u w:val="single"/>
        </w:rPr>
      </w:pPr>
      <w:r w:rsidRPr="00C745AB">
        <w:rPr>
          <w:u w:val="single"/>
        </w:rPr>
        <w:br w:type="page"/>
      </w:r>
      <w:r w:rsidR="00CC2753">
        <w:rPr>
          <w:noProof/>
          <w:lang w:eastAsia="fr-FR"/>
        </w:rPr>
        <w:pict>
          <v:rect id="Rectangle 61" o:spid="_x0000_s1189" style="position:absolute;left:0;text-align:left;margin-left:548.9pt;margin-top:474.75pt;width:411pt;height:152.4pt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" filled="f" stroked="f"/>
        </w:pict>
      </w:r>
    </w:p>
    <w:p w:rsidR="00023DC6" w:rsidRPr="00C422FB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4</w:t>
      </w:r>
      <w:r w:rsidR="00461841">
        <w:rPr>
          <w:b/>
          <w:bCs/>
          <w:color w:val="FFFFFF" w:themeColor="background1"/>
        </w:rPr>
        <w:t> : r</w:t>
      </w:r>
      <w:r w:rsidRPr="1E20C28F">
        <w:rPr>
          <w:b/>
          <w:bCs/>
          <w:color w:val="FFFFFF" w:themeColor="background1"/>
        </w:rPr>
        <w:t>eprésentation d’un clip en position</w:t>
      </w:r>
    </w:p>
    <w:p w:rsidR="00BD70A8" w:rsidRPr="00BD70A8" w:rsidRDefault="00BD70A8" w:rsidP="00BD70A8">
      <w:pPr>
        <w:rPr>
          <w:b/>
          <w:bCs/>
          <w:color w:val="000000" w:themeColor="text1"/>
        </w:rPr>
      </w:pPr>
      <w:r w:rsidRPr="00BD70A8">
        <w:rPr>
          <w:b/>
          <w:bCs/>
          <w:color w:val="000000" w:themeColor="text1"/>
        </w:rPr>
        <w:t>2.2 Modification de la section du clip en fonction des contraintes et des déformations</w:t>
      </w:r>
    </w:p>
    <w:p w:rsidR="00BD70A8" w:rsidRPr="00BD70A8" w:rsidRDefault="00BD70A8" w:rsidP="00BD70A8">
      <w:pPr>
        <w:rPr>
          <w:b/>
          <w:color w:val="000000" w:themeColor="text1"/>
          <w:szCs w:val="22"/>
        </w:rPr>
      </w:pPr>
    </w:p>
    <w:p w:rsidR="00BD70A8" w:rsidRDefault="00BD70A8" w:rsidP="00BD70A8">
      <w:pPr>
        <w:rPr>
          <w:color w:val="000000" w:themeColor="text1"/>
        </w:rPr>
      </w:pPr>
      <w:r w:rsidRPr="00BD70A8">
        <w:rPr>
          <w:color w:val="000000" w:themeColor="text1"/>
        </w:rPr>
        <w:t>2.2.1 Calculer pour la section S2, la contrainte normale maxi</w:t>
      </w:r>
      <w:r w:rsidR="00461841">
        <w:rPr>
          <w:color w:val="000000" w:themeColor="text1"/>
        </w:rPr>
        <w:t>male</w:t>
      </w:r>
      <w:r w:rsidR="007F2C9E">
        <w:rPr>
          <w:color w:val="000000" w:themeColor="text1"/>
        </w:rPr>
        <w:t xml:space="preserve"> due à la flexion.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943620" w:rsidTr="00943620">
        <w:tc>
          <w:tcPr>
            <w:tcW w:w="10194" w:type="dxa"/>
          </w:tcPr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  <w:p w:rsidR="00943620" w:rsidRDefault="00943620" w:rsidP="00BD70A8">
            <w:pPr>
              <w:rPr>
                <w:color w:val="000000" w:themeColor="text1"/>
                <w:szCs w:val="22"/>
              </w:rPr>
            </w:pPr>
          </w:p>
        </w:tc>
      </w:tr>
    </w:tbl>
    <w:p w:rsidR="00CA07E2" w:rsidRPr="00BD70A8" w:rsidRDefault="00CA07E2" w:rsidP="00BD70A8">
      <w:pPr>
        <w:rPr>
          <w:color w:val="000000" w:themeColor="text1"/>
          <w:szCs w:val="22"/>
        </w:rPr>
      </w:pPr>
    </w:p>
    <w:p w:rsidR="00BD70A8" w:rsidRPr="00461841" w:rsidRDefault="00BD70A8" w:rsidP="00BD70A8">
      <w:pPr>
        <w:rPr>
          <w:szCs w:val="22"/>
        </w:rPr>
      </w:pPr>
      <w:r w:rsidRPr="00BD70A8">
        <w:rPr>
          <w:color w:val="000000" w:themeColor="text1"/>
        </w:rPr>
        <w:t>2.2.2 Calculer pour la section S2, la flèche maximale</w:t>
      </w:r>
      <w:r w:rsidRPr="00461841">
        <w:t>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943620" w:rsidTr="00943620">
        <w:tc>
          <w:tcPr>
            <w:tcW w:w="10194" w:type="dxa"/>
          </w:tcPr>
          <w:p w:rsidR="00943620" w:rsidRDefault="00943620" w:rsidP="00BD70A8">
            <w:pPr>
              <w:rPr>
                <w:szCs w:val="22"/>
              </w:rPr>
            </w:pPr>
          </w:p>
          <w:p w:rsidR="00943620" w:rsidRDefault="00943620" w:rsidP="00BD70A8">
            <w:pPr>
              <w:rPr>
                <w:szCs w:val="22"/>
              </w:rPr>
            </w:pPr>
          </w:p>
          <w:p w:rsidR="00943620" w:rsidRDefault="00943620" w:rsidP="00BD70A8">
            <w:pPr>
              <w:rPr>
                <w:szCs w:val="22"/>
              </w:rPr>
            </w:pPr>
          </w:p>
          <w:p w:rsidR="00943620" w:rsidRDefault="00943620" w:rsidP="00BD70A8">
            <w:pPr>
              <w:rPr>
                <w:szCs w:val="22"/>
              </w:rPr>
            </w:pPr>
          </w:p>
          <w:p w:rsidR="00943620" w:rsidRDefault="00943620" w:rsidP="00BD70A8">
            <w:pPr>
              <w:rPr>
                <w:szCs w:val="22"/>
              </w:rPr>
            </w:pPr>
          </w:p>
        </w:tc>
      </w:tr>
    </w:tbl>
    <w:p w:rsidR="00BD70A8" w:rsidRDefault="00BD70A8" w:rsidP="1E20C28F">
      <w:pPr>
        <w:rPr>
          <w:b/>
          <w:bCs/>
        </w:rPr>
      </w:pPr>
    </w:p>
    <w:p w:rsidR="00B519AC" w:rsidRPr="00CC49E0" w:rsidRDefault="00B519AC" w:rsidP="00B519AC">
      <w:pPr>
        <w:rPr>
          <w:szCs w:val="22"/>
        </w:rPr>
      </w:pPr>
      <w:r>
        <w:rPr>
          <w:szCs w:val="22"/>
        </w:rPr>
        <w:t>2.2.3 Choisir la section la plus adaptée au clipsage sur l’accroche ceinture.</w:t>
      </w:r>
    </w:p>
    <w:p w:rsidR="008E7779" w:rsidRDefault="00CC2753" w:rsidP="1E20C28F">
      <w:pPr>
        <w:rPr>
          <w:b/>
          <w:bCs/>
        </w:rPr>
      </w:pPr>
      <w:r>
        <w:rPr>
          <w:b/>
          <w:bCs/>
          <w:noProof/>
          <w:lang w:eastAsia="fr-FR"/>
        </w:rPr>
        <w:pict>
          <v:shape id="Zone de texte 10267" o:spid="_x0000_s1163" type="#_x0000_t202" style="position:absolute;left:0;text-align:left;margin-left:2.65pt;margin-top:7.45pt;width:507pt;height:53.6pt;z-index:251743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" fillcolor="white [3201]" strokecolor="black [3213]" strokeweight=".5pt">
            <v:textbox>
              <w:txbxContent>
                <w:p w:rsidR="00CC2753" w:rsidRDefault="00CC2753"/>
                <w:p w:rsidR="00CC2753" w:rsidRDefault="00CC2753"/>
                <w:p w:rsidR="00CC2753" w:rsidRDefault="00CC2753"/>
                <w:p w:rsidR="00CC2753" w:rsidRDefault="00CC2753"/>
                <w:p w:rsidR="00CC2753" w:rsidRDefault="00CC2753"/>
                <w:p w:rsidR="00CC2753" w:rsidRDefault="00CC2753"/>
              </w:txbxContent>
            </v:textbox>
          </v:shape>
        </w:pict>
      </w:r>
    </w:p>
    <w:p w:rsidR="008E7779" w:rsidRDefault="008E7779" w:rsidP="1E20C28F">
      <w:pPr>
        <w:rPr>
          <w:b/>
          <w:bCs/>
        </w:rPr>
      </w:pPr>
    </w:p>
    <w:p w:rsidR="00564FC0" w:rsidRDefault="00564FC0" w:rsidP="1E20C28F">
      <w:pPr>
        <w:rPr>
          <w:b/>
          <w:bCs/>
        </w:rPr>
      </w:pPr>
    </w:p>
    <w:p w:rsidR="00564FC0" w:rsidRDefault="00564FC0" w:rsidP="1E20C28F">
      <w:pPr>
        <w:rPr>
          <w:b/>
          <w:bCs/>
        </w:rPr>
      </w:pPr>
    </w:p>
    <w:p w:rsidR="00564FC0" w:rsidRDefault="00564FC0" w:rsidP="1E20C28F">
      <w:pPr>
        <w:rPr>
          <w:b/>
          <w:bCs/>
        </w:rPr>
      </w:pPr>
    </w:p>
    <w:p w:rsidR="00564FC0" w:rsidRDefault="00564FC0" w:rsidP="1E20C28F">
      <w:pPr>
        <w:rPr>
          <w:b/>
          <w:bCs/>
        </w:rPr>
      </w:pPr>
    </w:p>
    <w:p w:rsidR="0039530A" w:rsidRPr="005A04A7" w:rsidRDefault="1E20C28F" w:rsidP="1E20C28F">
      <w:pPr>
        <w:rPr>
          <w:b/>
          <w:bCs/>
        </w:rPr>
      </w:pPr>
      <w:r w:rsidRPr="1E20C28F">
        <w:rPr>
          <w:b/>
          <w:bCs/>
        </w:rPr>
        <w:t>2.</w:t>
      </w:r>
      <w:r w:rsidR="00BD70A8">
        <w:rPr>
          <w:b/>
          <w:bCs/>
        </w:rPr>
        <w:t>3</w:t>
      </w:r>
      <w:r w:rsidRPr="1E20C28F">
        <w:rPr>
          <w:b/>
          <w:bCs/>
        </w:rPr>
        <w:t xml:space="preserve"> Représentation d’un clip en position</w:t>
      </w:r>
    </w:p>
    <w:p w:rsidR="0039530A" w:rsidRDefault="1E20C28F" w:rsidP="0039530A">
      <w:r>
        <w:t>Dessine</w:t>
      </w:r>
      <w:r w:rsidR="00B23CF2">
        <w:t>r</w:t>
      </w:r>
      <w:r>
        <w:t xml:space="preserve"> </w:t>
      </w:r>
      <w:r w:rsidR="00536518">
        <w:t xml:space="preserve">les 2 </w:t>
      </w:r>
      <w:r w:rsidR="00C248FC">
        <w:t xml:space="preserve">clips </w:t>
      </w:r>
      <w:r>
        <w:t>en position dans la zone de détail prévu en cohérence avec v</w:t>
      </w:r>
      <w:r w:rsidR="00564FC0">
        <w:t>o</w:t>
      </w:r>
      <w:r>
        <w:t>tre conclusion de la partie 2.2</w:t>
      </w:r>
    </w:p>
    <w:p w:rsidR="00C800B7" w:rsidRDefault="00C800B7" w:rsidP="0039530A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75"/>
        <w:gridCol w:w="8445"/>
      </w:tblGrid>
      <w:tr w:rsidR="008A19DF" w:rsidTr="00564FC0">
        <w:tc>
          <w:tcPr>
            <w:tcW w:w="2405" w:type="dxa"/>
          </w:tcPr>
          <w:p w:rsidR="00564FC0" w:rsidRDefault="00564FC0" w:rsidP="0039530A">
            <w:pPr>
              <w:rPr>
                <w:szCs w:val="22"/>
              </w:rPr>
            </w:pPr>
          </w:p>
          <w:p w:rsidR="00564FC0" w:rsidRDefault="003D0CFB" w:rsidP="0039530A">
            <w:pPr>
              <w:rPr>
                <w:szCs w:val="22"/>
              </w:rPr>
            </w:pPr>
            <w:r>
              <w:rPr>
                <w:noProof/>
                <w:szCs w:val="22"/>
                <w:lang w:eastAsia="fr-FR"/>
              </w:rPr>
              <w:drawing>
                <wp:inline distT="0" distB="0" distL="0" distR="0">
                  <wp:extent cx="1143000" cy="2148840"/>
                  <wp:effectExtent l="19050" t="0" r="0" b="0"/>
                  <wp:docPr id="223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2148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64FC0" w:rsidRDefault="00564FC0" w:rsidP="0039530A">
            <w:pPr>
              <w:rPr>
                <w:szCs w:val="22"/>
              </w:rPr>
            </w:pPr>
          </w:p>
        </w:tc>
        <w:tc>
          <w:tcPr>
            <w:tcW w:w="7789" w:type="dxa"/>
          </w:tcPr>
          <w:p w:rsidR="00564FC0" w:rsidRDefault="00CC2753" w:rsidP="0039530A">
            <w:pPr>
              <w:rPr>
                <w:szCs w:val="22"/>
              </w:rPr>
            </w:pPr>
            <w:r>
              <w:rPr>
                <w:noProof/>
                <w:lang w:eastAsia="fr-FR"/>
              </w:rPr>
              <w:pict>
                <v:shape id="_x0000_s1248" type="#_x0000_t202" style="position:absolute;left:0;text-align:left;margin-left:184.4pt;margin-top:15.2pt;width:59.95pt;height:22.75pt;z-index:251944448;mso-position-horizontal-relative:text;mso-position-vertical-relative:text" filled="f" stroked="f">
                  <v:textbox style="mso-next-textbox:#_x0000_s1248">
                    <w:txbxContent>
                      <w:p w:rsidR="00CC2753" w:rsidRDefault="00CC2753">
                        <w:r>
                          <w:t>B-B</w:t>
                        </w:r>
                      </w:p>
                    </w:txbxContent>
                  </v:textbox>
                </v:shape>
              </w:pict>
            </w:r>
            <w:r w:rsidR="00440F4D">
              <w:rPr>
                <w:noProof/>
                <w:lang w:eastAsia="fr-FR"/>
              </w:rPr>
              <w:drawing>
                <wp:anchor distT="0" distB="0" distL="114300" distR="114300" simplePos="0" relativeHeight="251593213" behindDoc="1" locked="0" layoutInCell="1" allowOverlap="1">
                  <wp:simplePos x="0" y="0"/>
                  <wp:positionH relativeFrom="column">
                    <wp:posOffset>-64861</wp:posOffset>
                  </wp:positionH>
                  <wp:positionV relativeFrom="paragraph">
                    <wp:posOffset>376555</wp:posOffset>
                  </wp:positionV>
                  <wp:extent cx="5436055" cy="2263957"/>
                  <wp:effectExtent l="0" t="0" r="0" b="3175"/>
                  <wp:wrapTight wrapText="bothSides">
                    <wp:wrapPolygon edited="0">
                      <wp:start x="0" y="0"/>
                      <wp:lineTo x="0" y="21449"/>
                      <wp:lineTo x="21499" y="21449"/>
                      <wp:lineTo x="21499" y="0"/>
                      <wp:lineTo x="0" y="0"/>
                    </wp:wrapPolygon>
                  </wp:wrapTight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6055" cy="22639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A38EB" w:rsidRDefault="00CC2753" w:rsidP="00564FC0">
      <w:pPr>
        <w:spacing w:after="60"/>
        <w:rPr>
          <w:u w:val="single"/>
          <w:lang w:val="en-US"/>
        </w:rPr>
        <w:sectPr w:rsidR="004A38EB" w:rsidSect="00665FD6">
          <w:type w:val="continuous"/>
          <w:pgSz w:w="11906" w:h="16838" w:code="9"/>
          <w:pgMar w:top="1134" w:right="851" w:bottom="1418" w:left="851" w:header="720" w:footer="0" w:gutter="0"/>
          <w:cols w:space="708"/>
          <w:docGrid w:linePitch="326"/>
        </w:sectPr>
      </w:pPr>
      <w:r>
        <w:rPr>
          <w:noProof/>
          <w:lang w:eastAsia="fr-FR"/>
        </w:rPr>
        <w:pict>
          <v:shape id="Zone de texte 2075" o:spid="_x0000_s1164" type="#_x0000_t202" style="position:absolute;left:0;text-align:left;margin-left:353.45pt;margin-top:243.15pt;width:196.7pt;height:108pt;z-index:2518154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" fillcolor="white [3201]" stroked="f" strokeweight=".5pt">
            <v:textbox>
              <w:txbxContent>
                <w:p w:rsidR="00CC2753" w:rsidRDefault="00CC2753"/>
              </w:txbxContent>
            </v:textbox>
          </v:shape>
        </w:pict>
      </w:r>
    </w:p>
    <w:p w:rsidR="00F82307" w:rsidRPr="00C422FB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5</w:t>
      </w:r>
      <w:r w:rsidR="00461841">
        <w:rPr>
          <w:b/>
          <w:bCs/>
          <w:color w:val="FFFFFF" w:themeColor="background1"/>
        </w:rPr>
        <w:t> : é</w:t>
      </w:r>
      <w:r w:rsidRPr="1E20C28F">
        <w:rPr>
          <w:b/>
          <w:bCs/>
          <w:color w:val="FFFFFF" w:themeColor="background1"/>
        </w:rPr>
        <w:t>tude rhéologique de la boîte de rangement nouvelle version</w:t>
      </w:r>
    </w:p>
    <w:p w:rsidR="00A37A14" w:rsidRPr="00C422FB" w:rsidRDefault="00A37A14" w:rsidP="004A38EB">
      <w:pPr>
        <w:tabs>
          <w:tab w:val="left" w:pos="705"/>
        </w:tabs>
        <w:rPr>
          <w:rFonts w:cs="Arial"/>
        </w:rPr>
      </w:pPr>
    </w:p>
    <w:p w:rsidR="00436787" w:rsidRPr="00436787" w:rsidRDefault="1E20C28F" w:rsidP="00436787">
      <w:pPr>
        <w:rPr>
          <w:szCs w:val="22"/>
        </w:rPr>
      </w:pPr>
      <w:r>
        <w:t xml:space="preserve">3.1.1 Pour chacune des </w:t>
      </w:r>
      <w:r w:rsidR="00E00C9C">
        <w:t>2</w:t>
      </w:r>
      <w:r>
        <w:t xml:space="preserve"> simul</w:t>
      </w:r>
      <w:r w:rsidR="00400223">
        <w:t>ations rhéologiques, représenter</w:t>
      </w:r>
      <w:r>
        <w:t xml:space="preserve"> sur chaque vue les positions des lignes de soudure de la matière dans la pièce.</w:t>
      </w:r>
    </w:p>
    <w:p w:rsidR="002E2094" w:rsidRDefault="002E2094" w:rsidP="008D3C3E">
      <w:pPr>
        <w:rPr>
          <w:szCs w:val="22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986"/>
        <w:gridCol w:w="5136"/>
      </w:tblGrid>
      <w:tr w:rsidR="00E00C9C" w:rsidTr="00312D84">
        <w:trPr>
          <w:jc w:val="center"/>
        </w:trPr>
        <w:tc>
          <w:tcPr>
            <w:tcW w:w="4986" w:type="dxa"/>
          </w:tcPr>
          <w:p w:rsidR="00E00C9C" w:rsidRDefault="00E00C9C" w:rsidP="1E20C28F">
            <w:pPr>
              <w:tabs>
                <w:tab w:val="left" w:pos="705"/>
              </w:tabs>
              <w:jc w:val="center"/>
              <w:rPr>
                <w:rFonts w:cs="Arial"/>
                <w:lang w:val="en-US"/>
              </w:rPr>
            </w:pPr>
            <w:r w:rsidRPr="1E20C28F">
              <w:rPr>
                <w:rFonts w:cs="Arial"/>
                <w:lang w:val="en-US"/>
              </w:rPr>
              <w:t xml:space="preserve">Solution </w:t>
            </w:r>
            <w:r w:rsidR="00D6783A">
              <w:rPr>
                <w:rFonts w:cs="Arial"/>
                <w:lang w:val="en-US"/>
              </w:rPr>
              <w:t>1</w:t>
            </w:r>
          </w:p>
        </w:tc>
        <w:tc>
          <w:tcPr>
            <w:tcW w:w="5136" w:type="dxa"/>
          </w:tcPr>
          <w:p w:rsidR="00E00C9C" w:rsidRDefault="00E00C9C" w:rsidP="1E20C28F">
            <w:pPr>
              <w:tabs>
                <w:tab w:val="left" w:pos="705"/>
              </w:tabs>
              <w:jc w:val="center"/>
              <w:rPr>
                <w:rFonts w:cs="Arial"/>
                <w:lang w:val="en-US"/>
              </w:rPr>
            </w:pPr>
            <w:r w:rsidRPr="1E20C28F">
              <w:rPr>
                <w:rFonts w:cs="Arial"/>
                <w:lang w:val="en-US"/>
              </w:rPr>
              <w:t xml:space="preserve">Solution </w:t>
            </w:r>
            <w:r w:rsidR="00D6783A">
              <w:rPr>
                <w:rFonts w:cs="Arial"/>
                <w:lang w:val="en-US"/>
              </w:rPr>
              <w:t>2</w:t>
            </w:r>
          </w:p>
        </w:tc>
      </w:tr>
      <w:tr w:rsidR="00E00C9C" w:rsidTr="00312D84">
        <w:trPr>
          <w:trHeight w:val="1581"/>
          <w:jc w:val="center"/>
        </w:trPr>
        <w:tc>
          <w:tcPr>
            <w:tcW w:w="4986" w:type="dxa"/>
          </w:tcPr>
          <w:p w:rsidR="00E00C9C" w:rsidRDefault="00AA0ACE" w:rsidP="00690C37">
            <w:pPr>
              <w:tabs>
                <w:tab w:val="left" w:pos="705"/>
              </w:tabs>
              <w:rPr>
                <w:rFonts w:cs="Arial"/>
                <w:lang w:val="en-U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808256" behindDoc="1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161290</wp:posOffset>
                  </wp:positionV>
                  <wp:extent cx="3008630" cy="1167130"/>
                  <wp:effectExtent l="0" t="0" r="1270" b="0"/>
                  <wp:wrapTight wrapText="bothSides">
                    <wp:wrapPolygon edited="0">
                      <wp:start x="0" y="0"/>
                      <wp:lineTo x="0" y="21153"/>
                      <wp:lineTo x="21472" y="21153"/>
                      <wp:lineTo x="21472" y="0"/>
                      <wp:lineTo x="0" y="0"/>
                    </wp:wrapPolygon>
                  </wp:wrapTight>
                  <wp:docPr id="2062" name="Image 20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8630" cy="1167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36" w:type="dxa"/>
          </w:tcPr>
          <w:p w:rsidR="00E00C9C" w:rsidRDefault="00E00C9C" w:rsidP="004A38EB">
            <w:pPr>
              <w:tabs>
                <w:tab w:val="left" w:pos="705"/>
              </w:tabs>
              <w:rPr>
                <w:rFonts w:cs="Arial"/>
                <w:lang w:val="en-U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92544" behindDoc="1" locked="0" layoutInCell="1" allowOverlap="1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174625</wp:posOffset>
                  </wp:positionV>
                  <wp:extent cx="3122295" cy="1143000"/>
                  <wp:effectExtent l="0" t="0" r="1905" b="0"/>
                  <wp:wrapTight wrapText="bothSides">
                    <wp:wrapPolygon edited="0">
                      <wp:start x="0" y="0"/>
                      <wp:lineTo x="0" y="21240"/>
                      <wp:lineTo x="21481" y="21240"/>
                      <wp:lineTo x="21481" y="0"/>
                      <wp:lineTo x="0" y="0"/>
                    </wp:wrapPolygon>
                  </wp:wrapTight>
                  <wp:docPr id="305" name="Image 3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FB49A6" w:rsidRDefault="00FB49A6" w:rsidP="004A38EB">
      <w:pPr>
        <w:tabs>
          <w:tab w:val="left" w:pos="705"/>
        </w:tabs>
        <w:rPr>
          <w:rFonts w:cs="Arial"/>
          <w:lang w:val="en-US"/>
        </w:rPr>
      </w:pPr>
    </w:p>
    <w:p w:rsidR="002A2426" w:rsidRPr="00CC49E0" w:rsidRDefault="00400223" w:rsidP="002A2426">
      <w:pPr>
        <w:rPr>
          <w:b/>
          <w:bCs/>
        </w:rPr>
      </w:pPr>
      <w:r>
        <w:t>3.1.2 Analyser</w:t>
      </w:r>
      <w:r w:rsidR="002A2426">
        <w:t xml:space="preserve"> les 2 solutions retenues d’un point de vue rhéologique et mécanique en respectant la fonction </w:t>
      </w:r>
      <w:r w:rsidR="002A2426" w:rsidRPr="008E7B47">
        <w:rPr>
          <w:b/>
        </w:rPr>
        <w:t>FC3</w:t>
      </w:r>
      <w:r w:rsidR="002A2426">
        <w:t xml:space="preserve"> du document </w:t>
      </w:r>
      <w:r w:rsidR="002A2426" w:rsidRPr="00256BEA">
        <w:rPr>
          <w:b/>
        </w:rPr>
        <w:t>DT1</w:t>
      </w:r>
      <w:r w:rsidR="002A2426">
        <w:t>.</w:t>
      </w:r>
    </w:p>
    <w:p w:rsidR="008D3C3E" w:rsidRPr="004130F6" w:rsidRDefault="008D3C3E" w:rsidP="1E20C28F">
      <w:pPr>
        <w:tabs>
          <w:tab w:val="left" w:pos="705"/>
        </w:tabs>
        <w:rPr>
          <w:rFonts w:cs="Arial"/>
        </w:rPr>
      </w:pPr>
    </w:p>
    <w:p w:rsidR="005B6DBD" w:rsidRPr="004130F6" w:rsidRDefault="005B6DBD" w:rsidP="004A38EB">
      <w:pPr>
        <w:tabs>
          <w:tab w:val="left" w:pos="705"/>
        </w:tabs>
        <w:rPr>
          <w:rFonts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345"/>
        <w:gridCol w:w="3345"/>
        <w:gridCol w:w="3345"/>
      </w:tblGrid>
      <w:tr w:rsidR="002C54C0" w:rsidRPr="00A130BA" w:rsidTr="002C54C0">
        <w:trPr>
          <w:jc w:val="center"/>
        </w:trPr>
        <w:tc>
          <w:tcPr>
            <w:tcW w:w="3345" w:type="dxa"/>
          </w:tcPr>
          <w:p w:rsidR="002C54C0" w:rsidRPr="00A130BA" w:rsidRDefault="00400223" w:rsidP="00400223">
            <w:pPr>
              <w:suppressAutoHyphens w:val="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MATI</w:t>
            </w:r>
            <w:r w:rsidRPr="00400223">
              <w:rPr>
                <w:rFonts w:cs="Arial"/>
                <w:b/>
              </w:rPr>
              <w:t>È</w:t>
            </w:r>
            <w:r w:rsidR="002C54C0" w:rsidRPr="00A130BA">
              <w:rPr>
                <w:rFonts w:cs="Arial"/>
                <w:b/>
              </w:rPr>
              <w:t>RE</w:t>
            </w:r>
          </w:p>
        </w:tc>
        <w:tc>
          <w:tcPr>
            <w:tcW w:w="3345" w:type="dxa"/>
          </w:tcPr>
          <w:p w:rsidR="002C54C0" w:rsidRPr="00A130BA" w:rsidRDefault="002C54C0" w:rsidP="002C54C0">
            <w:pPr>
              <w:suppressAutoHyphens w:val="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SOLUTION 1</w:t>
            </w:r>
          </w:p>
        </w:tc>
        <w:tc>
          <w:tcPr>
            <w:tcW w:w="3345" w:type="dxa"/>
          </w:tcPr>
          <w:p w:rsidR="002C54C0" w:rsidRPr="00A130BA" w:rsidRDefault="002C54C0" w:rsidP="002C54C0">
            <w:pPr>
              <w:suppressAutoHyphens w:val="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SOLUTION 2</w:t>
            </w:r>
          </w:p>
        </w:tc>
      </w:tr>
      <w:tr w:rsidR="002C54C0" w:rsidTr="002C54C0">
        <w:trPr>
          <w:trHeight w:val="1158"/>
          <w:jc w:val="center"/>
        </w:trPr>
        <w:tc>
          <w:tcPr>
            <w:tcW w:w="3345" w:type="dxa"/>
            <w:vAlign w:val="center"/>
          </w:tcPr>
          <w:p w:rsidR="002C54C0" w:rsidRPr="00A130BA" w:rsidRDefault="002C54C0" w:rsidP="002C54C0">
            <w:pPr>
              <w:jc w:val="center"/>
              <w:rPr>
                <w:b/>
              </w:rPr>
            </w:pPr>
            <w:r w:rsidRPr="00A130BA">
              <w:rPr>
                <w:b/>
              </w:rPr>
              <w:t>TEMPS DE REMPLISSAGE</w:t>
            </w: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</w:tc>
      </w:tr>
      <w:tr w:rsidR="002C54C0" w:rsidTr="002C54C0">
        <w:trPr>
          <w:trHeight w:val="1401"/>
          <w:jc w:val="center"/>
        </w:trPr>
        <w:tc>
          <w:tcPr>
            <w:tcW w:w="3345" w:type="dxa"/>
            <w:vAlign w:val="center"/>
          </w:tcPr>
          <w:p w:rsidR="002C54C0" w:rsidRPr="00A130BA" w:rsidRDefault="002C54C0" w:rsidP="00EB3617">
            <w:pPr>
              <w:jc w:val="center"/>
              <w:rPr>
                <w:b/>
              </w:rPr>
            </w:pPr>
            <w:r w:rsidRPr="00A130BA">
              <w:rPr>
                <w:b/>
              </w:rPr>
              <w:t xml:space="preserve">PRESSION D’INJECTION </w:t>
            </w:r>
            <w:r w:rsidR="00EB3617">
              <w:rPr>
                <w:rFonts w:cs="Arial"/>
                <w:b/>
              </w:rPr>
              <w:t>À</w:t>
            </w:r>
            <w:r w:rsidRPr="00A130BA">
              <w:rPr>
                <w:b/>
              </w:rPr>
              <w:t xml:space="preserve"> LA FIN DU REMPLISSAGE</w:t>
            </w: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</w:tc>
      </w:tr>
      <w:tr w:rsidR="002C54C0" w:rsidTr="002C54C0">
        <w:trPr>
          <w:trHeight w:val="1408"/>
          <w:jc w:val="center"/>
        </w:trPr>
        <w:tc>
          <w:tcPr>
            <w:tcW w:w="3345" w:type="dxa"/>
            <w:vAlign w:val="center"/>
          </w:tcPr>
          <w:p w:rsidR="002C54C0" w:rsidRPr="00A130BA" w:rsidRDefault="002C54C0" w:rsidP="002C54C0">
            <w:pPr>
              <w:suppressAutoHyphens w:val="0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TEMP</w:t>
            </w:r>
            <w:r w:rsidR="007F2C9E" w:rsidRPr="007F2C9E">
              <w:rPr>
                <w:rFonts w:cs="Arial"/>
                <w:b/>
              </w:rPr>
              <w:t>É</w:t>
            </w:r>
            <w:r w:rsidR="008B1BFD">
              <w:rPr>
                <w:rFonts w:cs="Arial"/>
                <w:b/>
              </w:rPr>
              <w:t>RATURE AU FRONT D’É</w:t>
            </w:r>
            <w:r>
              <w:rPr>
                <w:rFonts w:cs="Arial"/>
                <w:b/>
              </w:rPr>
              <w:t>COULEMENT</w:t>
            </w: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</w:tc>
      </w:tr>
      <w:tr w:rsidR="002C54C0" w:rsidTr="002C54C0">
        <w:trPr>
          <w:trHeight w:val="1258"/>
          <w:jc w:val="center"/>
        </w:trPr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  <w:r>
              <w:rPr>
                <w:b/>
              </w:rPr>
              <w:t>FONCTION FC4</w:t>
            </w: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  <w:p w:rsidR="001E786C" w:rsidRDefault="001E786C" w:rsidP="002C54C0">
            <w:pPr>
              <w:jc w:val="center"/>
              <w:rPr>
                <w:b/>
              </w:rPr>
            </w:pPr>
          </w:p>
        </w:tc>
        <w:tc>
          <w:tcPr>
            <w:tcW w:w="3345" w:type="dxa"/>
            <w:vAlign w:val="center"/>
          </w:tcPr>
          <w:p w:rsidR="002C54C0" w:rsidRDefault="002C54C0" w:rsidP="002C54C0">
            <w:pPr>
              <w:jc w:val="center"/>
              <w:rPr>
                <w:b/>
              </w:rPr>
            </w:pPr>
          </w:p>
        </w:tc>
      </w:tr>
    </w:tbl>
    <w:p w:rsidR="00DF5BC4" w:rsidRDefault="00DF5BC4" w:rsidP="00A751AA">
      <w:pPr>
        <w:suppressAutoHyphens w:val="0"/>
        <w:rPr>
          <w:rFonts w:cs="Arial"/>
          <w:lang w:val="en-US"/>
        </w:rPr>
      </w:pPr>
    </w:p>
    <w:p w:rsidR="00DF5BC4" w:rsidRPr="00C422FB" w:rsidRDefault="00400223" w:rsidP="1E20C28F">
      <w:pPr>
        <w:rPr>
          <w:rFonts w:cs="Arial"/>
        </w:rPr>
      </w:pPr>
      <w:r>
        <w:rPr>
          <w:rFonts w:cs="Arial"/>
        </w:rPr>
        <w:t>3.1.3 Quelle solution retenir ? Conclure</w:t>
      </w:r>
      <w:r w:rsidR="1E20C28F" w:rsidRPr="1E20C28F">
        <w:rPr>
          <w:rFonts w:cs="Arial"/>
        </w:rPr>
        <w:t>.</w:t>
      </w:r>
    </w:p>
    <w:p w:rsidR="00DF5BC4" w:rsidRPr="00C422FB" w:rsidRDefault="00DF5BC4" w:rsidP="00DF5BC4">
      <w:pPr>
        <w:rPr>
          <w:rFonts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20"/>
      </w:tblGrid>
      <w:tr w:rsidR="00DF5BC4" w:rsidTr="00E333A8">
        <w:tc>
          <w:tcPr>
            <w:tcW w:w="14596" w:type="dxa"/>
          </w:tcPr>
          <w:p w:rsidR="00E333A8" w:rsidRDefault="00E333A8" w:rsidP="00DF5BC4">
            <w:pPr>
              <w:rPr>
                <w:rFonts w:cs="Arial"/>
              </w:rPr>
            </w:pPr>
          </w:p>
          <w:p w:rsidR="00287721" w:rsidRPr="00C422FB" w:rsidRDefault="00287721" w:rsidP="00DF5BC4">
            <w:pPr>
              <w:rPr>
                <w:rFonts w:cs="Arial"/>
              </w:rPr>
            </w:pPr>
          </w:p>
          <w:p w:rsidR="00DF5BC4" w:rsidRPr="00C422FB" w:rsidRDefault="00DF5BC4" w:rsidP="00DF5BC4">
            <w:pPr>
              <w:rPr>
                <w:rFonts w:cs="Arial"/>
              </w:rPr>
            </w:pPr>
          </w:p>
        </w:tc>
      </w:tr>
    </w:tbl>
    <w:p w:rsidR="00774B00" w:rsidRPr="00C422FB" w:rsidRDefault="00774B00" w:rsidP="00DF5BC4">
      <w:pPr>
        <w:rPr>
          <w:rFonts w:cs="Arial"/>
        </w:rPr>
        <w:sectPr w:rsidR="00774B00" w:rsidRPr="00C422FB" w:rsidSect="002C54C0">
          <w:headerReference w:type="even" r:id="rId79"/>
          <w:headerReference w:type="default" r:id="rId80"/>
          <w:footerReference w:type="even" r:id="rId81"/>
          <w:headerReference w:type="first" r:id="rId82"/>
          <w:footerReference w:type="first" r:id="rId83"/>
          <w:footnotePr>
            <w:pos w:val="beneathText"/>
          </w:footnotePr>
          <w:pgSz w:w="11906" w:h="16838" w:code="9"/>
          <w:pgMar w:top="1134" w:right="851" w:bottom="1418" w:left="851" w:header="720" w:footer="709" w:gutter="0"/>
          <w:cols w:space="720"/>
          <w:docGrid w:linePitch="360"/>
        </w:sectPr>
      </w:pPr>
    </w:p>
    <w:p w:rsidR="00B806EF" w:rsidRPr="00C422FB" w:rsidRDefault="00E70B3E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6</w:t>
      </w:r>
      <w:r>
        <w:rPr>
          <w:b/>
          <w:bCs/>
          <w:color w:val="FFFFFF" w:themeColor="background1"/>
        </w:rPr>
        <w:t xml:space="preserve"> : </w:t>
      </w:r>
      <w:r w:rsidR="00461841">
        <w:rPr>
          <w:b/>
          <w:bCs/>
          <w:color w:val="FFFFFF" w:themeColor="background1"/>
        </w:rPr>
        <w:t>c</w:t>
      </w:r>
      <w:r w:rsidRPr="1E20C28F">
        <w:rPr>
          <w:b/>
          <w:bCs/>
          <w:color w:val="FFFFFF" w:themeColor="background1"/>
        </w:rPr>
        <w:t xml:space="preserve">alcul de coûts des deux solutions de moulage pour la boîte de rangement </w:t>
      </w:r>
      <w:r w:rsidR="1E20C28F" w:rsidRPr="1E20C28F">
        <w:rPr>
          <w:b/>
          <w:bCs/>
          <w:color w:val="FFFFFF" w:themeColor="background1"/>
        </w:rPr>
        <w:t>nouvelle version</w:t>
      </w:r>
    </w:p>
    <w:p w:rsidR="00D75B2A" w:rsidRDefault="00D75B2A" w:rsidP="003718B6">
      <w:pPr>
        <w:rPr>
          <w:szCs w:val="22"/>
        </w:rPr>
      </w:pPr>
    </w:p>
    <w:p w:rsidR="003718B6" w:rsidRPr="00461841" w:rsidRDefault="1E20C28F" w:rsidP="00774606">
      <w:r>
        <w:t>3.2.</w:t>
      </w:r>
      <w:r w:rsidR="00774606">
        <w:t>3</w:t>
      </w:r>
      <w:r>
        <w:t xml:space="preserve"> </w:t>
      </w:r>
      <w:r w:rsidR="00461841">
        <w:t>À</w:t>
      </w:r>
      <w:r>
        <w:t xml:space="preserve"> partir des données économiques </w:t>
      </w:r>
      <w:r w:rsidRPr="00285033">
        <w:t>DT1</w:t>
      </w:r>
      <w:r w:rsidR="00592DD4">
        <w:t>2</w:t>
      </w:r>
      <w:r>
        <w:t xml:space="preserve">, calculer sur feuille de copie, pour la solution « canaux chauds », les différents coûts (matière, mains d’œuvre et machine) arrondis à 1 € </w:t>
      </w:r>
      <w:r w:rsidRPr="1E20C28F">
        <w:rPr>
          <w:rFonts w:eastAsia="Arial"/>
        </w:rPr>
        <w:t xml:space="preserve">près, les reporter </w:t>
      </w:r>
      <w:r w:rsidR="00984C93">
        <w:rPr>
          <w:rFonts w:eastAsia="Arial"/>
        </w:rPr>
        <w:t>dans</w:t>
      </w:r>
      <w:r w:rsidRPr="1E20C28F">
        <w:rPr>
          <w:rFonts w:eastAsia="Arial"/>
        </w:rPr>
        <w:t xml:space="preserve"> le tableau</w:t>
      </w:r>
      <w:r w:rsidR="000A70C6">
        <w:rPr>
          <w:rFonts w:eastAsia="Arial"/>
        </w:rPr>
        <w:t>.</w:t>
      </w:r>
    </w:p>
    <w:p w:rsidR="003718B6" w:rsidRPr="001D0BFD" w:rsidRDefault="1E20C28F" w:rsidP="003718B6">
      <w:pPr>
        <w:rPr>
          <w:szCs w:val="22"/>
        </w:rPr>
      </w:pPr>
      <w:r>
        <w:t>En déduire le coût total pour la production de 500 000 pièces en 5 ans.</w:t>
      </w:r>
    </w:p>
    <w:p w:rsidR="009E121C" w:rsidRPr="00C422FB" w:rsidRDefault="009E121C" w:rsidP="00D33C34">
      <w:pPr>
        <w:rPr>
          <w:szCs w:val="22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398"/>
        <w:gridCol w:w="3398"/>
        <w:gridCol w:w="3398"/>
      </w:tblGrid>
      <w:tr w:rsidR="005D6E4B" w:rsidTr="1E20C28F"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Coûts</w:t>
            </w:r>
          </w:p>
        </w:tc>
        <w:tc>
          <w:tcPr>
            <w:tcW w:w="3398" w:type="dxa"/>
          </w:tcPr>
          <w:p w:rsidR="00674A18" w:rsidRPr="00312D84" w:rsidRDefault="1E20C28F" w:rsidP="00312D84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Avec déchet</w:t>
            </w:r>
          </w:p>
        </w:tc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Canaux chauds</w:t>
            </w:r>
          </w:p>
        </w:tc>
      </w:tr>
      <w:tr w:rsidR="004254A5" w:rsidTr="009D7B37">
        <w:tc>
          <w:tcPr>
            <w:tcW w:w="10194" w:type="dxa"/>
            <w:gridSpan w:val="3"/>
            <w:shd w:val="clear" w:color="auto" w:fill="D9D9D9" w:themeFill="background1" w:themeFillShade="D9"/>
            <w:vAlign w:val="center"/>
          </w:tcPr>
          <w:p w:rsidR="004254A5" w:rsidRPr="009D7B37" w:rsidRDefault="1E20C28F" w:rsidP="009D7B37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Coûts fixes</w:t>
            </w:r>
          </w:p>
        </w:tc>
      </w:tr>
      <w:tr w:rsidR="005D6E4B" w:rsidTr="1E20C28F"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Moule</w:t>
            </w:r>
          </w:p>
        </w:tc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80 000 €</w:t>
            </w:r>
          </w:p>
        </w:tc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92 000 €</w:t>
            </w:r>
          </w:p>
        </w:tc>
      </w:tr>
      <w:tr w:rsidR="005D6E4B" w:rsidTr="1E20C28F">
        <w:tc>
          <w:tcPr>
            <w:tcW w:w="3398" w:type="dxa"/>
          </w:tcPr>
          <w:p w:rsidR="005D6E4B" w:rsidRPr="00C422FB" w:rsidRDefault="1E20C28F" w:rsidP="00766CEA">
            <w:pPr>
              <w:jc w:val="center"/>
              <w:rPr>
                <w:szCs w:val="22"/>
              </w:rPr>
            </w:pPr>
            <w:r>
              <w:t>Total coût fixe (investi dès l</w:t>
            </w:r>
            <w:r w:rsidR="00AD3415">
              <w:t>a 1ère</w:t>
            </w:r>
            <w:r>
              <w:t xml:space="preserve"> pièce)</w:t>
            </w:r>
          </w:p>
        </w:tc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80 000 €</w:t>
            </w:r>
          </w:p>
        </w:tc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92 000 €</w:t>
            </w:r>
          </w:p>
        </w:tc>
      </w:tr>
      <w:tr w:rsidR="004254A5" w:rsidTr="00E45B2F">
        <w:tc>
          <w:tcPr>
            <w:tcW w:w="10194" w:type="dxa"/>
            <w:gridSpan w:val="3"/>
            <w:shd w:val="clear" w:color="auto" w:fill="D9D9D9" w:themeFill="background1" w:themeFillShade="D9"/>
            <w:vAlign w:val="center"/>
          </w:tcPr>
          <w:p w:rsidR="004254A5" w:rsidRPr="009D7B37" w:rsidRDefault="1E20C28F" w:rsidP="009D7B37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Coûts variables pour 500 000 pièces</w:t>
            </w:r>
          </w:p>
        </w:tc>
      </w:tr>
      <w:tr w:rsidR="005D6E4B" w:rsidTr="1E20C28F"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Matière</w:t>
            </w:r>
          </w:p>
        </w:tc>
        <w:tc>
          <w:tcPr>
            <w:tcW w:w="3398" w:type="dxa"/>
          </w:tcPr>
          <w:p w:rsidR="00674A18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22 485 €</w:t>
            </w:r>
          </w:p>
        </w:tc>
        <w:tc>
          <w:tcPr>
            <w:tcW w:w="3398" w:type="dxa"/>
          </w:tcPr>
          <w:p w:rsidR="005D6E4B" w:rsidRPr="00312D84" w:rsidRDefault="005D6E4B" w:rsidP="00766CEA">
            <w:pPr>
              <w:jc w:val="center"/>
              <w:rPr>
                <w:b/>
                <w:szCs w:val="22"/>
                <w:lang w:val="en-US"/>
              </w:rPr>
            </w:pPr>
          </w:p>
        </w:tc>
      </w:tr>
      <w:tr w:rsidR="005D6E4B" w:rsidTr="1E20C28F"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Main d’oeuvre</w:t>
            </w:r>
          </w:p>
        </w:tc>
        <w:tc>
          <w:tcPr>
            <w:tcW w:w="3398" w:type="dxa"/>
            <w:vAlign w:val="bottom"/>
          </w:tcPr>
          <w:p w:rsidR="00674A18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0 €</w:t>
            </w:r>
          </w:p>
        </w:tc>
        <w:tc>
          <w:tcPr>
            <w:tcW w:w="3398" w:type="dxa"/>
          </w:tcPr>
          <w:p w:rsidR="005D6E4B" w:rsidRPr="00312D84" w:rsidRDefault="005D6E4B" w:rsidP="00766CEA">
            <w:pPr>
              <w:jc w:val="center"/>
              <w:rPr>
                <w:b/>
                <w:szCs w:val="22"/>
                <w:lang w:val="en-US"/>
              </w:rPr>
            </w:pPr>
          </w:p>
        </w:tc>
      </w:tr>
      <w:tr w:rsidR="005D6E4B" w:rsidTr="1E20C28F"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Machine</w:t>
            </w:r>
          </w:p>
        </w:tc>
        <w:tc>
          <w:tcPr>
            <w:tcW w:w="3398" w:type="dxa"/>
          </w:tcPr>
          <w:p w:rsidR="00674A18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36 459 €</w:t>
            </w:r>
          </w:p>
        </w:tc>
        <w:tc>
          <w:tcPr>
            <w:tcW w:w="3398" w:type="dxa"/>
          </w:tcPr>
          <w:p w:rsidR="005D6E4B" w:rsidRPr="00312D84" w:rsidRDefault="005D6E4B" w:rsidP="00766CEA">
            <w:pPr>
              <w:jc w:val="center"/>
              <w:rPr>
                <w:b/>
                <w:szCs w:val="22"/>
                <w:lang w:val="en-US"/>
              </w:rPr>
            </w:pPr>
          </w:p>
        </w:tc>
      </w:tr>
      <w:tr w:rsidR="005D6E4B" w:rsidTr="00585ED9">
        <w:tc>
          <w:tcPr>
            <w:tcW w:w="3398" w:type="dxa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Total coûts variables</w:t>
            </w:r>
          </w:p>
        </w:tc>
        <w:tc>
          <w:tcPr>
            <w:tcW w:w="3398" w:type="dxa"/>
          </w:tcPr>
          <w:p w:rsidR="00674A18" w:rsidRDefault="007233ED" w:rsidP="1E20C28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58 944</w:t>
            </w:r>
            <w:r w:rsidR="1E20C28F" w:rsidRPr="1E20C28F">
              <w:rPr>
                <w:lang w:val="en-US"/>
              </w:rPr>
              <w:t xml:space="preserve"> €</w:t>
            </w:r>
          </w:p>
        </w:tc>
        <w:tc>
          <w:tcPr>
            <w:tcW w:w="3398" w:type="dxa"/>
            <w:tcBorders>
              <w:bottom w:val="single" w:sz="18" w:space="0" w:color="auto"/>
            </w:tcBorders>
          </w:tcPr>
          <w:p w:rsidR="005D6E4B" w:rsidRPr="00312D84" w:rsidRDefault="005D6E4B" w:rsidP="00766CEA">
            <w:pPr>
              <w:jc w:val="center"/>
              <w:rPr>
                <w:b/>
                <w:szCs w:val="22"/>
                <w:lang w:val="en-US"/>
              </w:rPr>
            </w:pPr>
          </w:p>
        </w:tc>
      </w:tr>
      <w:tr w:rsidR="005D6E4B" w:rsidTr="00585ED9">
        <w:tc>
          <w:tcPr>
            <w:tcW w:w="3398" w:type="dxa"/>
            <w:shd w:val="clear" w:color="auto" w:fill="D9D9D9" w:themeFill="background1" w:themeFillShade="D9"/>
          </w:tcPr>
          <w:p w:rsidR="005D6E4B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Total pour 500 000 pièces</w:t>
            </w:r>
          </w:p>
        </w:tc>
        <w:tc>
          <w:tcPr>
            <w:tcW w:w="3398" w:type="dxa"/>
            <w:tcBorders>
              <w:right w:val="single" w:sz="18" w:space="0" w:color="auto"/>
            </w:tcBorders>
            <w:shd w:val="clear" w:color="auto" w:fill="D9D9D9" w:themeFill="background1" w:themeFillShade="D9"/>
          </w:tcPr>
          <w:p w:rsidR="00674A18" w:rsidRDefault="1E20C28F" w:rsidP="1E20C28F">
            <w:pPr>
              <w:jc w:val="center"/>
              <w:rPr>
                <w:lang w:val="en-US"/>
              </w:rPr>
            </w:pPr>
            <w:r w:rsidRPr="1E20C28F">
              <w:rPr>
                <w:lang w:val="en-US"/>
              </w:rPr>
              <w:t>138 944 €</w:t>
            </w:r>
          </w:p>
        </w:tc>
        <w:tc>
          <w:tcPr>
            <w:tcW w:w="33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</w:tcPr>
          <w:p w:rsidR="005D6E4B" w:rsidRPr="00312D84" w:rsidRDefault="005D6E4B" w:rsidP="00766CEA">
            <w:pPr>
              <w:jc w:val="center"/>
              <w:rPr>
                <w:b/>
                <w:szCs w:val="22"/>
                <w:lang w:val="en-US"/>
              </w:rPr>
            </w:pPr>
          </w:p>
        </w:tc>
      </w:tr>
    </w:tbl>
    <w:p w:rsidR="00D33C34" w:rsidRDefault="00D33C34" w:rsidP="00766CEA">
      <w:pPr>
        <w:jc w:val="center"/>
        <w:rPr>
          <w:szCs w:val="22"/>
          <w:lang w:val="en-US"/>
        </w:rPr>
      </w:pPr>
    </w:p>
    <w:p w:rsidR="003718B6" w:rsidRDefault="1E20C28F" w:rsidP="003718B6">
      <w:pPr>
        <w:rPr>
          <w:szCs w:val="22"/>
        </w:rPr>
      </w:pPr>
      <w:r>
        <w:t>3.2.</w:t>
      </w:r>
      <w:r w:rsidR="00774606">
        <w:t>4</w:t>
      </w:r>
      <w:r>
        <w:t xml:space="preserve"> Sur le graph</w:t>
      </w:r>
      <w:r w:rsidR="00312D84">
        <w:t>ique</w:t>
      </w:r>
      <w:r w:rsidR="00ED12BB">
        <w:t>, tracer</w:t>
      </w:r>
      <w:r>
        <w:t xml:space="preserve"> la courbe du coût total de production en fonction du nombre de pièces pour la solution « canaux chauds ».</w:t>
      </w:r>
    </w:p>
    <w:p w:rsidR="006671DB" w:rsidRPr="00C422FB" w:rsidRDefault="006671DB" w:rsidP="003718B6">
      <w:pPr>
        <w:rPr>
          <w:szCs w:val="22"/>
        </w:rPr>
      </w:pPr>
    </w:p>
    <w:p w:rsidR="009E121C" w:rsidRPr="002D6E49" w:rsidRDefault="00B3313E" w:rsidP="009E121C">
      <w:pPr>
        <w:jc w:val="center"/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6530340" cy="3314700"/>
            <wp:effectExtent l="0" t="0" r="3810" b="0"/>
            <wp:docPr id="303" name="Graphique 303">
              <a:extLst xmlns:a="http://schemas.openxmlformats.org/drawingml/2006/main">
                <a:ext uri="{FF2B5EF4-FFF2-40B4-BE49-F238E27FC236}">
                  <a16:creationId xmlns:a16="http://schemas.microsoft.com/office/drawing/2014/main" id="{98F955D8-E9C5-4494-B40D-CDAC45F7DCB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4"/>
              </a:graphicData>
            </a:graphic>
          </wp:inline>
        </w:drawing>
      </w:r>
    </w:p>
    <w:p w:rsidR="009D7B37" w:rsidRDefault="009D7B37" w:rsidP="003718B6"/>
    <w:p w:rsidR="009D7B37" w:rsidRDefault="009D7B37" w:rsidP="003718B6"/>
    <w:p w:rsidR="003718B6" w:rsidRDefault="1E20C28F" w:rsidP="003718B6">
      <w:pPr>
        <w:rPr>
          <w:szCs w:val="22"/>
        </w:rPr>
      </w:pPr>
      <w:r>
        <w:t>3.2.</w:t>
      </w:r>
      <w:r w:rsidR="00774606">
        <w:t>5</w:t>
      </w:r>
      <w:r>
        <w:t xml:space="preserve"> Estimer graphiquement le seuil de rentabilité pour la solution « canaux chauds ».</w:t>
      </w:r>
    </w:p>
    <w:p w:rsidR="003718B6" w:rsidRDefault="00ED12BB" w:rsidP="003718B6">
      <w:pPr>
        <w:rPr>
          <w:szCs w:val="22"/>
        </w:rPr>
      </w:pPr>
      <w:r>
        <w:t>Donner</w:t>
      </w:r>
      <w:r w:rsidR="1E20C28F">
        <w:t xml:space="preserve"> la solution la plus rentable pour le volume de production prévu sur 5 ans ?</w:t>
      </w:r>
    </w:p>
    <w:p w:rsidR="003718B6" w:rsidRPr="00C800B7" w:rsidRDefault="003718B6" w:rsidP="003718B6">
      <w:pPr>
        <w:spacing w:after="60"/>
        <w:rPr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3718B6" w:rsidTr="003718B6">
        <w:tc>
          <w:tcPr>
            <w:tcW w:w="10194" w:type="dxa"/>
          </w:tcPr>
          <w:p w:rsidR="003718B6" w:rsidRPr="00C422FB" w:rsidRDefault="003718B6" w:rsidP="003718B6">
            <w:pPr>
              <w:spacing w:after="60"/>
            </w:pPr>
          </w:p>
          <w:p w:rsidR="003718B6" w:rsidRDefault="003718B6" w:rsidP="003718B6">
            <w:pPr>
              <w:spacing w:after="60"/>
            </w:pPr>
          </w:p>
          <w:p w:rsidR="00312D84" w:rsidRPr="00C422FB" w:rsidRDefault="00312D84" w:rsidP="003718B6">
            <w:pPr>
              <w:spacing w:after="60"/>
            </w:pPr>
          </w:p>
        </w:tc>
      </w:tr>
    </w:tbl>
    <w:p w:rsidR="00AF2DC7" w:rsidRPr="00C745AB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7</w:t>
      </w:r>
      <w:r w:rsidR="00C56136">
        <w:rPr>
          <w:b/>
          <w:bCs/>
          <w:color w:val="FFFFFF" w:themeColor="background1"/>
        </w:rPr>
        <w:t> :</w:t>
      </w:r>
      <w:r w:rsidR="009C4C95">
        <w:rPr>
          <w:b/>
          <w:bCs/>
          <w:color w:val="FFFFFF" w:themeColor="background1"/>
        </w:rPr>
        <w:t xml:space="preserve"> </w:t>
      </w:r>
      <w:r w:rsidR="00ED12BB">
        <w:rPr>
          <w:b/>
          <w:bCs/>
          <w:color w:val="FFFFFF" w:themeColor="background1"/>
        </w:rPr>
        <w:t>changement de matière pour le</w:t>
      </w:r>
      <w:r w:rsidR="00C56136">
        <w:rPr>
          <w:b/>
          <w:bCs/>
          <w:color w:val="FFFFFF" w:themeColor="background1"/>
        </w:rPr>
        <w:t xml:space="preserve"> </w:t>
      </w:r>
      <w:r w:rsidR="00461841">
        <w:rPr>
          <w:b/>
          <w:bCs/>
          <w:color w:val="FFFFFF" w:themeColor="background1"/>
        </w:rPr>
        <w:t>b</w:t>
      </w:r>
      <w:r w:rsidR="00181E9E">
        <w:rPr>
          <w:b/>
          <w:bCs/>
          <w:color w:val="FFFFFF" w:themeColor="background1"/>
        </w:rPr>
        <w:t>lister</w:t>
      </w:r>
    </w:p>
    <w:p w:rsidR="0006049E" w:rsidRDefault="0006049E" w:rsidP="00CA22A8">
      <w:pPr>
        <w:spacing w:after="60"/>
      </w:pPr>
    </w:p>
    <w:p w:rsidR="005758CA" w:rsidRDefault="005758CA" w:rsidP="005758CA">
      <w:r>
        <w:t>4.1.1 Sachant que la déformation maximale acceptable par le blister en PETG est de 0,4</w:t>
      </w:r>
      <w:r w:rsidR="00BC6784">
        <w:t xml:space="preserve"> </w:t>
      </w:r>
      <w:r>
        <w:t>mm pour un effort de 5</w:t>
      </w:r>
      <w:r w:rsidR="00BC6784">
        <w:t xml:space="preserve"> </w:t>
      </w:r>
      <w:r>
        <w:t>N, on vous demande</w:t>
      </w:r>
      <w:r w:rsidRPr="00BC6784">
        <w:rPr>
          <w:b/>
          <w:bCs/>
        </w:rPr>
        <w:t xml:space="preserve"> </w:t>
      </w:r>
      <w:r>
        <w:t>de déterminer l’épaisseur de la plaque à thermoformer.</w:t>
      </w:r>
    </w:p>
    <w:p w:rsidR="005758CA" w:rsidRPr="00C745AB" w:rsidRDefault="005758CA" w:rsidP="005758CA">
      <w:pPr>
        <w:rPr>
          <w:szCs w:val="22"/>
        </w:rPr>
      </w:pPr>
    </w:p>
    <w:p w:rsidR="005758CA" w:rsidRPr="00D82472" w:rsidRDefault="00CC2753" w:rsidP="005758CA">
      <w:pPr>
        <w:rPr>
          <w:szCs w:val="22"/>
        </w:rPr>
      </w:pPr>
      <w:r>
        <w:rPr>
          <w:noProof/>
          <w:szCs w:val="22"/>
          <w:lang w:eastAsia="fr-FR"/>
        </w:rPr>
        <w:pict>
          <v:line id="Connecteur droit 298" o:spid="_x0000_s1188" style="position:absolute;left:0;text-align:left;flip:y;z-index:2517120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from="403.15pt,124.35pt" to="500.55pt,1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" strokecolor="black [3200]" strokeweight=".5pt">
            <v:stroke joinstyle="miter"/>
          </v:line>
        </w:pict>
      </w:r>
      <w:r>
        <w:rPr>
          <w:noProof/>
          <w:szCs w:val="22"/>
          <w:lang w:eastAsia="fr-FR"/>
        </w:rPr>
        <w:pict>
          <v:shape id="_x0000_s1165" type="#_x0000_t202" style="position:absolute;left:0;text-align:left;margin-left:201.8pt;margin-top:28.7pt;width:114.55pt;height:106.7pt;z-index:251710976;visibility:visible;mso-wrap-style:square;mso-width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">
            <v:textbox>
              <w:txbxContent>
                <w:p w:rsidR="00CC2753" w:rsidRDefault="00CC2753" w:rsidP="007F2C9E">
                  <w:pPr>
                    <w:ind w:left="142" w:right="137"/>
                    <w:jc w:val="left"/>
                  </w:pPr>
                  <w:r>
                    <w:rPr>
                      <w:rFonts w:cs="Arial"/>
                    </w:rPr>
                    <w:t>É</w:t>
                  </w:r>
                  <w:r w:rsidRPr="0074544F">
                    <w:t>paisseur minimale de la feuille retenue selon les disponibilités :</w:t>
                  </w:r>
                </w:p>
                <w:p w:rsidR="00CC2753" w:rsidRPr="0074544F" w:rsidRDefault="00CC2753" w:rsidP="007F2C9E">
                  <w:pPr>
                    <w:ind w:left="142" w:right="137"/>
                    <w:jc w:val="left"/>
                  </w:pPr>
                </w:p>
              </w:txbxContent>
            </v:textbox>
            <w10:wrap anchorx="margin"/>
          </v:shape>
        </w:pict>
      </w:r>
      <w:r w:rsidR="005758CA">
        <w:rPr>
          <w:noProof/>
          <w:lang w:eastAsia="fr-FR"/>
        </w:rPr>
        <w:drawing>
          <wp:inline distT="0" distB="0" distL="0" distR="0">
            <wp:extent cx="4615180" cy="2351314"/>
            <wp:effectExtent l="0" t="0" r="0" b="0"/>
            <wp:docPr id="2" name="Graphique 2">
              <a:extLst xmlns:a="http://schemas.openxmlformats.org/drawingml/2006/main">
                <a:ext uri="{FF2B5EF4-FFF2-40B4-BE49-F238E27FC236}">
                  <a16:creationId xmlns:a16="http://schemas.microsoft.com/office/drawing/2014/main" id="{5876D903-944E-4A07-822D-DA6D7A0DA0B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5"/>
              </a:graphicData>
            </a:graphic>
          </wp:inline>
        </w:drawing>
      </w:r>
    </w:p>
    <w:p w:rsidR="005758CA" w:rsidRDefault="005758CA" w:rsidP="005758CA">
      <w:pPr>
        <w:rPr>
          <w:szCs w:val="22"/>
        </w:rPr>
      </w:pPr>
    </w:p>
    <w:p w:rsidR="005758CA" w:rsidRDefault="005758CA" w:rsidP="005758CA">
      <w:r w:rsidRPr="1E20C28F">
        <w:rPr>
          <w:color w:val="000000" w:themeColor="text1"/>
        </w:rPr>
        <w:t>4</w:t>
      </w:r>
      <w:r w:rsidR="008D5C3F">
        <w:t xml:space="preserve">.3 </w:t>
      </w:r>
      <w:r w:rsidR="008D5C3F" w:rsidRPr="008F6157">
        <w:t xml:space="preserve">Conclure sur la faisabilité économique </w:t>
      </w:r>
      <w:r w:rsidR="008D5C3F" w:rsidRPr="000C45F7">
        <w:t>en prenant en compte le coût pièce</w:t>
      </w:r>
      <w:r w:rsidR="008D5C3F">
        <w:t xml:space="preserve"> (tableau ci-dessous), </w:t>
      </w:r>
      <w:r w:rsidR="008D5C3F" w:rsidRPr="000C45F7">
        <w:t>le temps de c</w:t>
      </w:r>
      <w:r w:rsidR="008D5C3F">
        <w:t>hauffe et le temps de cycle.</w:t>
      </w:r>
    </w:p>
    <w:p w:rsidR="005B1C28" w:rsidRPr="008D5C3F" w:rsidRDefault="005B1C28" w:rsidP="005758CA"/>
    <w:tbl>
      <w:tblPr>
        <w:tblW w:w="1020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83"/>
        <w:gridCol w:w="1542"/>
        <w:gridCol w:w="2770"/>
        <w:gridCol w:w="2711"/>
      </w:tblGrid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 w:val="20"/>
                <w:szCs w:val="20"/>
                <w:lang w:eastAsia="fr-FR"/>
              </w:rPr>
            </w:pPr>
          </w:p>
        </w:tc>
        <w:tc>
          <w:tcPr>
            <w:tcW w:w="15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Coût horaire</w:t>
            </w:r>
          </w:p>
        </w:tc>
        <w:tc>
          <w:tcPr>
            <w:tcW w:w="27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PVC</w:t>
            </w:r>
          </w:p>
        </w:tc>
        <w:tc>
          <w:tcPr>
            <w:tcW w:w="271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PETG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Volume de la plaque en m</w:t>
            </w:r>
            <w:r w:rsidRPr="005B1C28">
              <w:rPr>
                <w:rFonts w:eastAsia="Times New Roman" w:cs="Arial"/>
                <w:szCs w:val="22"/>
                <w:vertAlign w:val="superscript"/>
                <w:lang w:eastAsia="fr-FR"/>
              </w:rPr>
              <w:t>3</w:t>
            </w:r>
          </w:p>
        </w:tc>
        <w:tc>
          <w:tcPr>
            <w:tcW w:w="1542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757171"/>
            <w:noWrap/>
            <w:vAlign w:val="bottom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  <w:tc>
          <w:tcPr>
            <w:tcW w:w="27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cs="Arial"/>
                <w:szCs w:val="22"/>
              </w:rPr>
              <w:t>0,000225</w:t>
            </w:r>
          </w:p>
        </w:tc>
        <w:tc>
          <w:tcPr>
            <w:tcW w:w="271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cs="Arial"/>
                <w:szCs w:val="22"/>
              </w:rPr>
              <w:t>0,00016875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Prix en €/m</w:t>
            </w:r>
            <w:r w:rsidRPr="005B1C28">
              <w:rPr>
                <w:rFonts w:eastAsia="Times New Roman" w:cs="Arial"/>
                <w:szCs w:val="22"/>
                <w:vertAlign w:val="superscript"/>
                <w:lang w:eastAsia="fr-FR"/>
              </w:rPr>
              <w:t>3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27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1</w:t>
            </w:r>
            <w:r w:rsidR="007F2C9E" w:rsidRPr="005B1C28">
              <w:rPr>
                <w:rFonts w:eastAsia="Times New Roman" w:cs="Arial"/>
                <w:szCs w:val="22"/>
                <w:lang w:eastAsia="fr-FR"/>
              </w:rPr>
              <w:t xml:space="preserve"> </w:t>
            </w:r>
            <w:r w:rsidRPr="005B1C28">
              <w:rPr>
                <w:rFonts w:eastAsia="Times New Roman" w:cs="Arial"/>
                <w:szCs w:val="22"/>
                <w:lang w:eastAsia="fr-FR"/>
              </w:rPr>
              <w:t>880</w:t>
            </w:r>
          </w:p>
        </w:tc>
        <w:tc>
          <w:tcPr>
            <w:tcW w:w="27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2</w:t>
            </w:r>
            <w:r w:rsidR="007F2C9E" w:rsidRPr="005B1C28">
              <w:rPr>
                <w:rFonts w:eastAsia="Times New Roman" w:cs="Arial"/>
                <w:szCs w:val="22"/>
                <w:lang w:eastAsia="fr-FR"/>
              </w:rPr>
              <w:t xml:space="preserve"> </w:t>
            </w:r>
            <w:r w:rsidRPr="005B1C28">
              <w:rPr>
                <w:rFonts w:eastAsia="Times New Roman" w:cs="Arial"/>
                <w:szCs w:val="22"/>
                <w:lang w:eastAsia="fr-FR"/>
              </w:rPr>
              <w:t>995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Coût matière en €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277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0,21</w:t>
            </w:r>
          </w:p>
        </w:tc>
        <w:tc>
          <w:tcPr>
            <w:tcW w:w="271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cs="Arial"/>
                <w:szCs w:val="22"/>
              </w:rPr>
              <w:t>0,51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54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Temps de cycle en s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27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49</w:t>
            </w:r>
          </w:p>
        </w:tc>
        <w:tc>
          <w:tcPr>
            <w:tcW w:w="27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38,8 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Coût thermoformeuse en €/h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20</w:t>
            </w:r>
          </w:p>
        </w:tc>
        <w:tc>
          <w:tcPr>
            <w:tcW w:w="54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Coût machine</w:t>
            </w:r>
          </w:p>
        </w:tc>
        <w:tc>
          <w:tcPr>
            <w:tcW w:w="15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757171"/>
            <w:noWrap/>
            <w:vAlign w:val="bottom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  <w:tc>
          <w:tcPr>
            <w:tcW w:w="277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0,27</w:t>
            </w:r>
          </w:p>
        </w:tc>
        <w:tc>
          <w:tcPr>
            <w:tcW w:w="271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0,22 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54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Coût détourage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277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0,14</w:t>
            </w:r>
          </w:p>
        </w:tc>
        <w:tc>
          <w:tcPr>
            <w:tcW w:w="271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0,14</w:t>
            </w:r>
          </w:p>
        </w:tc>
      </w:tr>
      <w:tr w:rsidR="008D5C3F" w:rsidRPr="005B1C28" w:rsidTr="00BC7A71">
        <w:trPr>
          <w:trHeight w:val="397"/>
        </w:trPr>
        <w:tc>
          <w:tcPr>
            <w:tcW w:w="318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  <w:tc>
          <w:tcPr>
            <w:tcW w:w="15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8D5C3F" w:rsidRPr="005B1C28" w:rsidRDefault="008D5C3F" w:rsidP="00636D28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548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757171"/>
            <w:noWrap/>
            <w:vAlign w:val="center"/>
            <w:hideMark/>
          </w:tcPr>
          <w:p w:rsidR="008D5C3F" w:rsidRPr="005B1C28" w:rsidRDefault="008D5C3F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 </w:t>
            </w:r>
          </w:p>
        </w:tc>
      </w:tr>
      <w:tr w:rsidR="00BC7A71" w:rsidRPr="005B1C28" w:rsidTr="00BC7A71">
        <w:trPr>
          <w:trHeight w:val="397"/>
        </w:trPr>
        <w:tc>
          <w:tcPr>
            <w:tcW w:w="318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C7A71" w:rsidRPr="005B1C28" w:rsidRDefault="00BC7A71" w:rsidP="00CC2753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Coût pièce</w:t>
            </w:r>
          </w:p>
        </w:tc>
        <w:tc>
          <w:tcPr>
            <w:tcW w:w="1542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BC7A71" w:rsidRPr="005B1C28" w:rsidRDefault="00BC7A71" w:rsidP="00CC2753">
            <w:pPr>
              <w:suppressAutoHyphens w:val="0"/>
              <w:rPr>
                <w:rFonts w:eastAsia="Times New Roman" w:cs="Arial"/>
                <w:szCs w:val="22"/>
                <w:lang w:eastAsia="fr-FR"/>
              </w:rPr>
            </w:pPr>
          </w:p>
        </w:tc>
        <w:tc>
          <w:tcPr>
            <w:tcW w:w="27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C7A71" w:rsidRPr="005B1C28" w:rsidRDefault="00BC7A71" w:rsidP="00CC2753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0,62</w:t>
            </w:r>
          </w:p>
        </w:tc>
        <w:tc>
          <w:tcPr>
            <w:tcW w:w="2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C7A71" w:rsidRPr="005B1C28" w:rsidRDefault="00BC7A71" w:rsidP="00CC2753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  <w:r w:rsidRPr="005B1C28">
              <w:rPr>
                <w:rFonts w:eastAsia="Times New Roman" w:cs="Arial"/>
                <w:szCs w:val="22"/>
                <w:lang w:eastAsia="fr-FR"/>
              </w:rPr>
              <w:t>0,87</w:t>
            </w:r>
          </w:p>
        </w:tc>
      </w:tr>
      <w:tr w:rsidR="00BC7A71" w:rsidRPr="005B1C28" w:rsidTr="00CC2753">
        <w:trPr>
          <w:trHeight w:val="397"/>
        </w:trPr>
        <w:tc>
          <w:tcPr>
            <w:tcW w:w="10206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  <w:p w:rsidR="00BC7A71" w:rsidRPr="005B1C28" w:rsidRDefault="00BC7A71" w:rsidP="00636D28">
            <w:pPr>
              <w:suppressAutoHyphens w:val="0"/>
              <w:jc w:val="center"/>
              <w:rPr>
                <w:rFonts w:eastAsia="Times New Roman" w:cs="Arial"/>
                <w:szCs w:val="22"/>
                <w:lang w:eastAsia="fr-FR"/>
              </w:rPr>
            </w:pPr>
          </w:p>
        </w:tc>
      </w:tr>
    </w:tbl>
    <w:p w:rsidR="00BC7A71" w:rsidRDefault="00BC7A71">
      <w:pPr>
        <w:suppressAutoHyphens w:val="0"/>
        <w:jc w:val="left"/>
        <w:rPr>
          <w:szCs w:val="22"/>
        </w:rPr>
      </w:pPr>
      <w:r>
        <w:rPr>
          <w:szCs w:val="22"/>
        </w:rPr>
        <w:br w:type="page"/>
      </w:r>
    </w:p>
    <w:p w:rsidR="00251E8E" w:rsidRDefault="00251E8E" w:rsidP="00BC6784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8</w:t>
      </w:r>
      <w:r>
        <w:rPr>
          <w:b/>
          <w:bCs/>
          <w:color w:val="FFFFFF" w:themeColor="background1"/>
        </w:rPr>
        <w:t xml:space="preserve"> : </w:t>
      </w:r>
      <w:r w:rsidR="00461841">
        <w:rPr>
          <w:b/>
          <w:bCs/>
          <w:color w:val="FFFFFF" w:themeColor="background1"/>
        </w:rPr>
        <w:t>s</w:t>
      </w:r>
      <w:r w:rsidR="00BD44DB">
        <w:rPr>
          <w:b/>
          <w:bCs/>
          <w:color w:val="FFFFFF" w:themeColor="background1"/>
        </w:rPr>
        <w:t>urveillance du process lié à la fabrication de la boîte de conditionnement</w:t>
      </w:r>
    </w:p>
    <w:p w:rsidR="005B1C28" w:rsidRPr="005B1C28" w:rsidRDefault="005B1C28" w:rsidP="005B1C28">
      <w:pPr>
        <w:rPr>
          <w:sz w:val="16"/>
          <w:szCs w:val="16"/>
        </w:rPr>
      </w:pPr>
    </w:p>
    <w:p w:rsidR="009D3821" w:rsidRDefault="009D3821" w:rsidP="009D3821">
      <w:pPr>
        <w:rPr>
          <w:szCs w:val="22"/>
        </w:rPr>
      </w:pPr>
      <w:r>
        <w:rPr>
          <w:szCs w:val="22"/>
        </w:rPr>
        <w:t>5.2.1 D’après la modélisation des résultats du plan d’expérience, quels sont les paramètres du process provoquant le plus d’évolution de la cote ?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9D3821" w:rsidTr="009D3821">
        <w:tc>
          <w:tcPr>
            <w:tcW w:w="10195" w:type="dxa"/>
          </w:tcPr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</w:tc>
      </w:tr>
    </w:tbl>
    <w:p w:rsidR="005B1C28" w:rsidRPr="005B1C28" w:rsidRDefault="005B1C28" w:rsidP="005B1C28">
      <w:pPr>
        <w:rPr>
          <w:sz w:val="16"/>
          <w:szCs w:val="16"/>
        </w:rPr>
      </w:pPr>
    </w:p>
    <w:p w:rsidR="00714E27" w:rsidRDefault="00714E27" w:rsidP="007B7920">
      <w:pPr>
        <w:rPr>
          <w:szCs w:val="22"/>
        </w:rPr>
      </w:pPr>
      <w:r>
        <w:rPr>
          <w:szCs w:val="22"/>
        </w:rPr>
        <w:t>5.2.2 À partir des résultats du plan d’expériences, préciser à l’aide du tableau l’influence de chaque paramètr</w:t>
      </w:r>
      <w:r w:rsidR="00AD69B7">
        <w:rPr>
          <w:szCs w:val="22"/>
        </w:rPr>
        <w:t>e sur la cote de 58,6. Justifier</w:t>
      </w:r>
      <w:r>
        <w:rPr>
          <w:szCs w:val="22"/>
        </w:rPr>
        <w:t xml:space="preserve"> votre réponse.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71"/>
        <w:gridCol w:w="3699"/>
        <w:gridCol w:w="3399"/>
      </w:tblGrid>
      <w:tr w:rsidR="00591EFF" w:rsidTr="00591EFF">
        <w:tc>
          <w:tcPr>
            <w:tcW w:w="2671" w:type="dxa"/>
            <w:vAlign w:val="center"/>
          </w:tcPr>
          <w:p w:rsidR="00591EFF" w:rsidRDefault="00591EFF" w:rsidP="00591EFF">
            <w:pPr>
              <w:rPr>
                <w:szCs w:val="22"/>
              </w:rPr>
            </w:pPr>
            <w:r>
              <w:rPr>
                <w:szCs w:val="22"/>
              </w:rPr>
              <w:t>Paramètres</w:t>
            </w:r>
          </w:p>
        </w:tc>
        <w:tc>
          <w:tcPr>
            <w:tcW w:w="3699" w:type="dxa"/>
            <w:vAlign w:val="center"/>
          </w:tcPr>
          <w:p w:rsidR="00591EFF" w:rsidRDefault="00417C68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</w:t>
            </w:r>
            <w:r w:rsidR="00591EFF">
              <w:rPr>
                <w:szCs w:val="22"/>
              </w:rPr>
              <w:t xml:space="preserve"> du paramètre</w:t>
            </w:r>
          </w:p>
        </w:tc>
        <w:tc>
          <w:tcPr>
            <w:tcW w:w="3399" w:type="dxa"/>
            <w:vAlign w:val="center"/>
          </w:tcPr>
          <w:p w:rsidR="00591EFF" w:rsidRDefault="00591EFF" w:rsidP="00591EFF">
            <w:pPr>
              <w:rPr>
                <w:szCs w:val="22"/>
              </w:rPr>
            </w:pPr>
            <w:r>
              <w:rPr>
                <w:szCs w:val="22"/>
              </w:rPr>
              <w:t>Sens de variation de la cote</w:t>
            </w:r>
          </w:p>
        </w:tc>
      </w:tr>
      <w:tr w:rsidR="00046419" w:rsidTr="00591EFF">
        <w:tc>
          <w:tcPr>
            <w:tcW w:w="2671" w:type="dxa"/>
            <w:vMerge w:val="restart"/>
            <w:vAlign w:val="center"/>
          </w:tcPr>
          <w:p w:rsidR="00046419" w:rsidRDefault="00046419" w:rsidP="00591EFF">
            <w:pPr>
              <w:rPr>
                <w:szCs w:val="22"/>
              </w:rPr>
            </w:pPr>
            <w:r>
              <w:rPr>
                <w:szCs w:val="22"/>
              </w:rPr>
              <w:t>Température buse</w:t>
            </w:r>
          </w:p>
        </w:tc>
        <w:tc>
          <w:tcPr>
            <w:tcW w:w="3699" w:type="dxa"/>
            <w:vAlign w:val="center"/>
          </w:tcPr>
          <w:p w:rsidR="00046419" w:rsidRDefault="00046419" w:rsidP="00591EFF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3399" w:type="dxa"/>
            <w:vMerge w:val="restart"/>
            <w:vAlign w:val="center"/>
          </w:tcPr>
          <w:p w:rsidR="00046419" w:rsidRDefault="00046419" w:rsidP="00591EFF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/>
            <w:vAlign w:val="center"/>
          </w:tcPr>
          <w:p w:rsidR="00046419" w:rsidRDefault="00046419" w:rsidP="00591EFF">
            <w:pPr>
              <w:rPr>
                <w:szCs w:val="22"/>
              </w:rPr>
            </w:pPr>
          </w:p>
        </w:tc>
        <w:tc>
          <w:tcPr>
            <w:tcW w:w="3699" w:type="dxa"/>
            <w:vAlign w:val="center"/>
          </w:tcPr>
          <w:p w:rsidR="00046419" w:rsidRDefault="00046419" w:rsidP="00591EFF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3399" w:type="dxa"/>
            <w:vMerge/>
            <w:vAlign w:val="center"/>
          </w:tcPr>
          <w:p w:rsidR="00046419" w:rsidRDefault="00046419" w:rsidP="00591EFF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 w:val="restart"/>
            <w:vAlign w:val="center"/>
          </w:tcPr>
          <w:p w:rsidR="00046419" w:rsidRDefault="00046419" w:rsidP="00417C68">
            <w:pPr>
              <w:rPr>
                <w:szCs w:val="22"/>
              </w:rPr>
            </w:pPr>
            <w:r>
              <w:rPr>
                <w:szCs w:val="22"/>
              </w:rPr>
              <w:t>Pression de maintien</w:t>
            </w: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3399" w:type="dxa"/>
            <w:vMerge w:val="restart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/>
            <w:vAlign w:val="center"/>
          </w:tcPr>
          <w:p w:rsidR="00046419" w:rsidRDefault="00046419" w:rsidP="00417C68">
            <w:pPr>
              <w:rPr>
                <w:szCs w:val="22"/>
              </w:rPr>
            </w:pP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3399" w:type="dxa"/>
            <w:vMerge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 w:val="restart"/>
            <w:vAlign w:val="center"/>
          </w:tcPr>
          <w:p w:rsidR="00046419" w:rsidRDefault="00046419" w:rsidP="00417C68">
            <w:pPr>
              <w:rPr>
                <w:szCs w:val="22"/>
              </w:rPr>
            </w:pPr>
            <w:r>
              <w:rPr>
                <w:szCs w:val="22"/>
              </w:rPr>
              <w:t>Point de commutation</w:t>
            </w: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3399" w:type="dxa"/>
            <w:vMerge w:val="restart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/>
            <w:vAlign w:val="center"/>
          </w:tcPr>
          <w:p w:rsidR="00046419" w:rsidRDefault="00046419" w:rsidP="00417C68">
            <w:pPr>
              <w:rPr>
                <w:szCs w:val="22"/>
              </w:rPr>
            </w:pP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3399" w:type="dxa"/>
            <w:vMerge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 w:val="restart"/>
            <w:vAlign w:val="center"/>
          </w:tcPr>
          <w:p w:rsidR="00046419" w:rsidRDefault="00046419" w:rsidP="00417C68">
            <w:pPr>
              <w:rPr>
                <w:szCs w:val="22"/>
              </w:rPr>
            </w:pPr>
            <w:r>
              <w:rPr>
                <w:szCs w:val="22"/>
              </w:rPr>
              <w:t>Vitesse d’injection</w:t>
            </w: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3399" w:type="dxa"/>
            <w:vMerge w:val="restart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/>
            <w:vAlign w:val="center"/>
          </w:tcPr>
          <w:p w:rsidR="00046419" w:rsidRDefault="00046419" w:rsidP="00417C68">
            <w:pPr>
              <w:rPr>
                <w:szCs w:val="22"/>
              </w:rPr>
            </w:pP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3399" w:type="dxa"/>
            <w:vMerge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 w:val="restart"/>
            <w:vAlign w:val="center"/>
          </w:tcPr>
          <w:p w:rsidR="00046419" w:rsidRDefault="00046419" w:rsidP="00417C68">
            <w:pPr>
              <w:rPr>
                <w:szCs w:val="22"/>
              </w:rPr>
            </w:pPr>
            <w:r>
              <w:rPr>
                <w:szCs w:val="22"/>
              </w:rPr>
              <w:t>Température moule</w:t>
            </w: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1</w:t>
            </w:r>
          </w:p>
        </w:tc>
        <w:tc>
          <w:tcPr>
            <w:tcW w:w="3399" w:type="dxa"/>
            <w:vMerge w:val="restart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  <w:tr w:rsidR="00046419" w:rsidTr="00591EFF">
        <w:tc>
          <w:tcPr>
            <w:tcW w:w="2671" w:type="dxa"/>
            <w:vMerge/>
            <w:vAlign w:val="center"/>
          </w:tcPr>
          <w:p w:rsidR="00046419" w:rsidRDefault="00046419" w:rsidP="00417C68">
            <w:pPr>
              <w:rPr>
                <w:szCs w:val="22"/>
              </w:rPr>
            </w:pPr>
          </w:p>
        </w:tc>
        <w:tc>
          <w:tcPr>
            <w:tcW w:w="3699" w:type="dxa"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  <w:r>
              <w:rPr>
                <w:szCs w:val="22"/>
              </w:rPr>
              <w:t>Niveau 2</w:t>
            </w:r>
          </w:p>
        </w:tc>
        <w:tc>
          <w:tcPr>
            <w:tcW w:w="3399" w:type="dxa"/>
            <w:vMerge/>
            <w:vAlign w:val="center"/>
          </w:tcPr>
          <w:p w:rsidR="00046419" w:rsidRDefault="00046419" w:rsidP="00417C68">
            <w:pPr>
              <w:jc w:val="center"/>
              <w:rPr>
                <w:szCs w:val="22"/>
              </w:rPr>
            </w:pPr>
          </w:p>
        </w:tc>
      </w:tr>
    </w:tbl>
    <w:p w:rsidR="005B1C28" w:rsidRPr="005B1C28" w:rsidRDefault="005B1C28" w:rsidP="005B1C28">
      <w:pPr>
        <w:rPr>
          <w:sz w:val="16"/>
          <w:szCs w:val="16"/>
        </w:rPr>
      </w:pPr>
    </w:p>
    <w:p w:rsidR="00F221B2" w:rsidRDefault="00714E27" w:rsidP="00F221B2">
      <w:pPr>
        <w:rPr>
          <w:szCs w:val="22"/>
        </w:rPr>
      </w:pPr>
      <w:r>
        <w:rPr>
          <w:szCs w:val="22"/>
        </w:rPr>
        <w:t xml:space="preserve">5.2.3 </w:t>
      </w:r>
      <w:r w:rsidR="00F221B2">
        <w:rPr>
          <w:szCs w:val="22"/>
        </w:rPr>
        <w:t>Afin d’assurer la conformité du produit (respect cote 58,6</w:t>
      </w:r>
      <w:r w:rsidR="00F221B2" w:rsidRPr="008966BC">
        <w:rPr>
          <w:rFonts w:cs="Arial"/>
          <w:szCs w:val="22"/>
          <w:vertAlign w:val="superscript"/>
        </w:rPr>
        <w:t>±</w:t>
      </w:r>
      <w:r w:rsidR="00F221B2" w:rsidRPr="008966BC">
        <w:rPr>
          <w:szCs w:val="22"/>
          <w:vertAlign w:val="superscript"/>
        </w:rPr>
        <w:t>0.1</w:t>
      </w:r>
      <w:r w:rsidR="00EA0DA4">
        <w:rPr>
          <w:szCs w:val="22"/>
        </w:rPr>
        <w:t>)</w:t>
      </w:r>
      <w:r w:rsidR="00F221B2">
        <w:rPr>
          <w:szCs w:val="22"/>
        </w:rPr>
        <w:t>, et à partir des résultats d</w:t>
      </w:r>
      <w:r w:rsidR="00AD69B7">
        <w:rPr>
          <w:szCs w:val="22"/>
        </w:rPr>
        <w:t>u plan d’expériences, définir</w:t>
      </w:r>
      <w:r w:rsidR="00F221B2">
        <w:rPr>
          <w:szCs w:val="22"/>
        </w:rPr>
        <w:t xml:space="preserve"> le niveau de chaque paramètre contrôlé du process. Pour des raisons économiques, le point de commutation sera fixé à</w:t>
      </w:r>
      <w:r w:rsidR="00B33658">
        <w:rPr>
          <w:szCs w:val="22"/>
        </w:rPr>
        <w:t xml:space="preserve"> 5 mm</w:t>
      </w:r>
      <w:r w:rsidR="00F221B2">
        <w:rPr>
          <w:szCs w:val="22"/>
        </w:rPr>
        <w:t xml:space="preserve"> et la température de la buse à 230°</w:t>
      </w:r>
      <w:r w:rsidR="0074385E">
        <w:rPr>
          <w:szCs w:val="22"/>
        </w:rPr>
        <w:t xml:space="preserve"> </w:t>
      </w:r>
      <w:r w:rsidR="00AD69B7">
        <w:rPr>
          <w:szCs w:val="22"/>
        </w:rPr>
        <w:t>C. Justifier</w:t>
      </w:r>
      <w:r w:rsidR="00F221B2">
        <w:rPr>
          <w:szCs w:val="22"/>
        </w:rPr>
        <w:t xml:space="preserve"> votre réponse.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9D3821" w:rsidTr="009D3821">
        <w:tc>
          <w:tcPr>
            <w:tcW w:w="10195" w:type="dxa"/>
          </w:tcPr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  <w:p w:rsidR="009D3821" w:rsidRDefault="009D3821" w:rsidP="009D3821">
            <w:pPr>
              <w:rPr>
                <w:szCs w:val="22"/>
              </w:rPr>
            </w:pPr>
          </w:p>
        </w:tc>
      </w:tr>
    </w:tbl>
    <w:p w:rsidR="009D3821" w:rsidRPr="005B1C28" w:rsidRDefault="009D3821" w:rsidP="009D3821">
      <w:pPr>
        <w:rPr>
          <w:sz w:val="16"/>
          <w:szCs w:val="16"/>
        </w:rPr>
      </w:pPr>
    </w:p>
    <w:p w:rsidR="009D3821" w:rsidRDefault="009D3821" w:rsidP="009D3821">
      <w:pPr>
        <w:rPr>
          <w:szCs w:val="22"/>
        </w:rPr>
      </w:pPr>
      <w:r>
        <w:rPr>
          <w:szCs w:val="22"/>
        </w:rPr>
        <w:t>5.2.4 Que</w:t>
      </w:r>
      <w:r w:rsidR="00AD69B7">
        <w:rPr>
          <w:szCs w:val="22"/>
        </w:rPr>
        <w:t>lle(s) solution(s) technique(s)</w:t>
      </w:r>
      <w:r>
        <w:rPr>
          <w:szCs w:val="22"/>
        </w:rPr>
        <w:t xml:space="preserve"> mettre en œuvre pour assurer une meilleure fiabilité de ce paramètre ?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9D3821" w:rsidTr="009D3821">
        <w:tc>
          <w:tcPr>
            <w:tcW w:w="10195" w:type="dxa"/>
          </w:tcPr>
          <w:p w:rsidR="009D3821" w:rsidRDefault="009D3821" w:rsidP="009D3821"/>
          <w:p w:rsidR="009D3821" w:rsidRDefault="009D3821" w:rsidP="009D3821"/>
          <w:p w:rsidR="009D3821" w:rsidRDefault="009D3821" w:rsidP="009D3821"/>
          <w:p w:rsidR="009D3821" w:rsidRDefault="009D3821" w:rsidP="009D3821"/>
          <w:p w:rsidR="009D3821" w:rsidRDefault="009D3821" w:rsidP="009D3821"/>
        </w:tc>
      </w:tr>
    </w:tbl>
    <w:p w:rsidR="009D3821" w:rsidRPr="009D3821" w:rsidRDefault="009D3821" w:rsidP="009D3821">
      <w:pPr>
        <w:sectPr w:rsidR="009D3821" w:rsidRPr="009D3821" w:rsidSect="00665FD6">
          <w:footnotePr>
            <w:pos w:val="beneathText"/>
          </w:footnotePr>
          <w:pgSz w:w="11907" w:h="16840" w:code="9"/>
          <w:pgMar w:top="1134" w:right="851" w:bottom="1418" w:left="851" w:header="720" w:footer="709" w:gutter="0"/>
          <w:cols w:space="720"/>
          <w:docGrid w:linePitch="360"/>
        </w:sectPr>
      </w:pPr>
    </w:p>
    <w:p w:rsidR="00A8762D" w:rsidRPr="00C422FB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9</w:t>
      </w:r>
      <w:r w:rsidR="00A90874">
        <w:rPr>
          <w:b/>
          <w:bCs/>
          <w:color w:val="FFFFFF" w:themeColor="background1"/>
        </w:rPr>
        <w:t xml:space="preserve"> POP</w:t>
      </w:r>
      <w:r w:rsidR="00461841">
        <w:rPr>
          <w:b/>
          <w:bCs/>
          <w:color w:val="FFFFFF" w:themeColor="background1"/>
        </w:rPr>
        <w:t> :</w:t>
      </w:r>
      <w:r w:rsidRPr="1E20C28F">
        <w:rPr>
          <w:b/>
          <w:bCs/>
          <w:color w:val="FFFFFF" w:themeColor="background1"/>
        </w:rPr>
        <w:t xml:space="preserve"> </w:t>
      </w:r>
      <w:r w:rsidR="00461841">
        <w:rPr>
          <w:b/>
          <w:bCs/>
          <w:color w:val="FFFFFF" w:themeColor="background1"/>
        </w:rPr>
        <w:t>p</w:t>
      </w:r>
      <w:r w:rsidR="0006049E">
        <w:rPr>
          <w:b/>
          <w:bCs/>
          <w:color w:val="FFFFFF" w:themeColor="background1"/>
        </w:rPr>
        <w:t>lanification de la production</w:t>
      </w:r>
      <w:r w:rsidRPr="1E20C28F">
        <w:rPr>
          <w:b/>
          <w:bCs/>
          <w:color w:val="FFFFFF" w:themeColor="background1"/>
        </w:rPr>
        <w:t xml:space="preserve"> de l’ensemble A</w:t>
      </w:r>
      <w:r w:rsidR="00DE20BD">
        <w:rPr>
          <w:b/>
          <w:bCs/>
          <w:color w:val="FFFFFF" w:themeColor="background1"/>
        </w:rPr>
        <w:t>UDIPACK</w:t>
      </w:r>
    </w:p>
    <w:p w:rsidR="00A8762D" w:rsidRDefault="00A8762D" w:rsidP="00096C6D"/>
    <w:p w:rsidR="00DB7143" w:rsidRDefault="00DB7143" w:rsidP="00DB7143">
      <w:pPr>
        <w:suppressAutoHyphens w:val="0"/>
      </w:pPr>
      <w:r>
        <w:t xml:space="preserve">6.1. Calculer les temps de production </w:t>
      </w:r>
      <w:r w:rsidR="004B64E0">
        <w:t xml:space="preserve">pour la pièce Rep 2 </w:t>
      </w:r>
      <w:r>
        <w:t>pour chaque poste de travail (arrondir à l’heure près).</w:t>
      </w:r>
    </w:p>
    <w:p w:rsidR="00DB7143" w:rsidRDefault="00DB7143" w:rsidP="00096C6D"/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4168"/>
        <w:gridCol w:w="4168"/>
        <w:gridCol w:w="4168"/>
        <w:gridCol w:w="4168"/>
        <w:gridCol w:w="4169"/>
      </w:tblGrid>
      <w:tr w:rsidR="00EE3B4C" w:rsidTr="00EE3B4C">
        <w:tc>
          <w:tcPr>
            <w:tcW w:w="4168" w:type="dxa"/>
          </w:tcPr>
          <w:p w:rsidR="00EE3B4C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 xml:space="preserve">TEMPS DE PRODUCTION </w:t>
            </w:r>
          </w:p>
          <w:p w:rsidR="00DB7143" w:rsidRPr="00DB7143" w:rsidRDefault="00DB7143" w:rsidP="004B64E0">
            <w:pPr>
              <w:jc w:val="center"/>
              <w:rPr>
                <w:b/>
              </w:rPr>
            </w:pPr>
            <w:r w:rsidRPr="00DB7143">
              <w:rPr>
                <w:b/>
              </w:rPr>
              <w:t>REP 1</w:t>
            </w:r>
          </w:p>
        </w:tc>
        <w:tc>
          <w:tcPr>
            <w:tcW w:w="4168" w:type="dxa"/>
          </w:tcPr>
          <w:p w:rsidR="00EE3B4C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 xml:space="preserve">TEMPS DE PRODUCTION </w:t>
            </w:r>
          </w:p>
          <w:p w:rsidR="00DB7143" w:rsidRPr="00DB7143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>REP 2</w:t>
            </w:r>
            <w:r w:rsidR="004B64E0">
              <w:rPr>
                <w:b/>
              </w:rPr>
              <w:t xml:space="preserve"> (A faire)</w:t>
            </w:r>
          </w:p>
        </w:tc>
        <w:tc>
          <w:tcPr>
            <w:tcW w:w="4168" w:type="dxa"/>
          </w:tcPr>
          <w:p w:rsidR="00DB7143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>TEMPS DE PRODUCTION REP 7</w:t>
            </w:r>
          </w:p>
          <w:p w:rsidR="004B64E0" w:rsidRPr="00DB7143" w:rsidRDefault="004B64E0" w:rsidP="00DB7143">
            <w:pPr>
              <w:jc w:val="center"/>
              <w:rPr>
                <w:b/>
              </w:rPr>
            </w:pPr>
          </w:p>
        </w:tc>
        <w:tc>
          <w:tcPr>
            <w:tcW w:w="4168" w:type="dxa"/>
          </w:tcPr>
          <w:p w:rsidR="00EE3B4C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 xml:space="preserve">TEMPS DE PRODUCTION </w:t>
            </w:r>
          </w:p>
          <w:p w:rsidR="00DB7143" w:rsidRPr="00DB7143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>MARQUAGE</w:t>
            </w:r>
          </w:p>
        </w:tc>
        <w:tc>
          <w:tcPr>
            <w:tcW w:w="4169" w:type="dxa"/>
          </w:tcPr>
          <w:p w:rsidR="00DB7143" w:rsidRPr="00DB7143" w:rsidRDefault="00DB7143" w:rsidP="00DB7143">
            <w:pPr>
              <w:jc w:val="center"/>
              <w:rPr>
                <w:b/>
              </w:rPr>
            </w:pPr>
            <w:r w:rsidRPr="00DB7143">
              <w:rPr>
                <w:b/>
              </w:rPr>
              <w:t>TEMPS DE PRODUCTION AU POSTE CONDITIONNEMENT</w:t>
            </w:r>
          </w:p>
        </w:tc>
      </w:tr>
      <w:tr w:rsidR="00EE3B4C" w:rsidTr="00EE3B4C">
        <w:trPr>
          <w:trHeight w:val="6354"/>
        </w:trPr>
        <w:tc>
          <w:tcPr>
            <w:tcW w:w="4168" w:type="dxa"/>
          </w:tcPr>
          <w:p w:rsidR="00DB7143" w:rsidRDefault="00DB7143" w:rsidP="00096C6D"/>
          <w:p w:rsidR="00B501BD" w:rsidRPr="00EE3B4C" w:rsidRDefault="00B501BD" w:rsidP="00B501BD">
            <w:pPr>
              <w:rPr>
                <w:b/>
                <w:sz w:val="20"/>
                <w:szCs w:val="20"/>
                <w:u w:val="single"/>
              </w:rPr>
            </w:pPr>
            <w:r w:rsidRPr="00EE3B4C">
              <w:rPr>
                <w:b/>
                <w:sz w:val="20"/>
                <w:szCs w:val="20"/>
                <w:u w:val="single"/>
              </w:rPr>
              <w:t>Production par semaine </w:t>
            </w:r>
          </w:p>
          <w:p w:rsidR="00B501BD" w:rsidRPr="00EE3B4C" w:rsidRDefault="00B501BD" w:rsidP="00B501BD">
            <w:pPr>
              <w:rPr>
                <w:sz w:val="20"/>
                <w:szCs w:val="20"/>
              </w:rPr>
            </w:pPr>
          </w:p>
          <w:p w:rsidR="00B501BD" w:rsidRPr="007F2C9E" w:rsidRDefault="006000F5" w:rsidP="00B501BD">
            <w:pPr>
              <w:rPr>
                <w:rFonts w:cs="Arial"/>
                <w:sz w:val="20"/>
                <w:szCs w:val="20"/>
              </w:rPr>
            </w:pPr>
            <m:oMath>
              <m:r>
                <w:rPr>
                  <w:rFonts w:ascii="Cambria Math" w:hAnsi="Cambria Math" w:cs="Arial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Nombre de pièces à produire par an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Nombre de semaine × nombre de mois</m:t>
                  </m:r>
                </m:den>
              </m:f>
              <m:r>
                <w:rPr>
                  <w:rFonts w:ascii="Cambria Math" w:hAnsi="Cambria Math" w:cs="Arial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100 000</m:t>
                  </m:r>
                </m:num>
                <m:den>
                  <m:d>
                    <m:dPr>
                      <m:ctrlPr>
                        <w:rPr>
                          <w:rFonts w:ascii="Cambria Math" w:hAnsi="Cambria Math" w:cs="Arial"/>
                          <w:sz w:val="20"/>
                          <w:szCs w:val="20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0"/>
                          <w:szCs w:val="20"/>
                        </w:rPr>
                        <m:t>4×10</m:t>
                      </m:r>
                    </m:e>
                  </m:d>
                </m:den>
              </m:f>
            </m:oMath>
            <w:r w:rsidR="00B501BD" w:rsidRPr="007F2C9E">
              <w:rPr>
                <w:rFonts w:cs="Arial"/>
                <w:sz w:val="20"/>
                <w:szCs w:val="20"/>
              </w:rPr>
              <w:t xml:space="preserve"> </w:t>
            </w:r>
          </w:p>
          <w:p w:rsidR="006000F5" w:rsidRPr="00EE3B4C" w:rsidRDefault="006000F5" w:rsidP="00B501BD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=2 500</m:t>
              </m:r>
            </m:oMath>
            <w:r>
              <w:rPr>
                <w:sz w:val="20"/>
                <w:szCs w:val="20"/>
              </w:rPr>
              <w:t xml:space="preserve"> pièces</w:t>
            </w:r>
          </w:p>
          <w:p w:rsidR="00B501BD" w:rsidRPr="00EE3B4C" w:rsidRDefault="00B501BD" w:rsidP="00096C6D">
            <w:pPr>
              <w:rPr>
                <w:sz w:val="20"/>
                <w:szCs w:val="20"/>
              </w:rPr>
            </w:pPr>
          </w:p>
          <w:p w:rsidR="00B501BD" w:rsidRPr="00EE3B4C" w:rsidRDefault="00B501BD" w:rsidP="00096C6D">
            <w:pPr>
              <w:rPr>
                <w:sz w:val="20"/>
                <w:szCs w:val="20"/>
              </w:rPr>
            </w:pPr>
          </w:p>
          <w:p w:rsidR="00B501BD" w:rsidRPr="00EE3B4C" w:rsidRDefault="00B501BD" w:rsidP="00096C6D">
            <w:pPr>
              <w:rPr>
                <w:b/>
                <w:sz w:val="20"/>
                <w:szCs w:val="20"/>
                <w:u w:val="single"/>
              </w:rPr>
            </w:pPr>
            <w:r w:rsidRPr="00EE3B4C">
              <w:rPr>
                <w:b/>
                <w:sz w:val="20"/>
                <w:szCs w:val="20"/>
                <w:u w:val="single"/>
              </w:rPr>
              <w:t>Nombre de pièces totales</w:t>
            </w:r>
          </w:p>
          <w:p w:rsidR="00195C22" w:rsidRDefault="00195C22" w:rsidP="00096C6D">
            <w:pPr>
              <w:rPr>
                <w:sz w:val="20"/>
                <w:szCs w:val="20"/>
              </w:rPr>
            </w:pPr>
          </w:p>
          <w:p w:rsidR="00B501BD" w:rsidRPr="00EE3B4C" w:rsidRDefault="00195C22" w:rsidP="00096C6D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 xml:space="preserve">= Nombre de pièces à produire + taux de rebut </m:t>
              </m:r>
            </m:oMath>
            <w:r>
              <w:rPr>
                <w:sz w:val="20"/>
                <w:szCs w:val="20"/>
              </w:rPr>
              <w:t xml:space="preserve"> </w:t>
            </w:r>
          </w:p>
          <w:p w:rsidR="00B501BD" w:rsidRPr="00EE3B4C" w:rsidRDefault="00C21B1E" w:rsidP="00B501BD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 2 500×1,005=2 513</m:t>
              </m:r>
            </m:oMath>
            <w:r w:rsidR="00B501BD" w:rsidRPr="00EE3B4C">
              <w:rPr>
                <w:sz w:val="20"/>
                <w:szCs w:val="20"/>
              </w:rPr>
              <w:t xml:space="preserve"> pièces avec rebut</w:t>
            </w:r>
          </w:p>
          <w:p w:rsidR="00B501BD" w:rsidRPr="00EE3B4C" w:rsidRDefault="00B501BD" w:rsidP="00B501BD">
            <w:pPr>
              <w:rPr>
                <w:sz w:val="20"/>
                <w:szCs w:val="20"/>
              </w:rPr>
            </w:pPr>
          </w:p>
          <w:p w:rsidR="00B501BD" w:rsidRDefault="00B501BD" w:rsidP="00B501BD">
            <w:pPr>
              <w:rPr>
                <w:b/>
                <w:sz w:val="20"/>
                <w:szCs w:val="20"/>
                <w:u w:val="single"/>
              </w:rPr>
            </w:pPr>
            <w:r w:rsidRPr="00EE3B4C">
              <w:rPr>
                <w:b/>
                <w:sz w:val="20"/>
                <w:szCs w:val="20"/>
                <w:u w:val="single"/>
              </w:rPr>
              <w:t>Temps de production</w:t>
            </w:r>
          </w:p>
          <w:p w:rsidR="00C21B1E" w:rsidRDefault="00C21B1E" w:rsidP="00B501BD">
            <w:pPr>
              <w:rPr>
                <w:b/>
                <w:sz w:val="20"/>
                <w:szCs w:val="20"/>
                <w:u w:val="single"/>
              </w:rPr>
            </w:pPr>
          </w:p>
          <w:p w:rsidR="00C21B1E" w:rsidRPr="00EE3B4C" w:rsidRDefault="00C21B1E" w:rsidP="00B501BD">
            <w:pPr>
              <w:rPr>
                <w:b/>
                <w:sz w:val="20"/>
                <w:szCs w:val="20"/>
                <w:u w:val="single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0"/>
                      <w:szCs w:val="20"/>
                    </w:rPr>
                    <m:t>Nombre de pièces total×temps de cycle</m:t>
                  </m:r>
                </m:num>
                <m:den>
                  <m:r>
                    <w:rPr>
                      <w:rFonts w:ascii="Cambria Math" w:hAnsi="Cambria Math"/>
                      <w:sz w:val="20"/>
                      <w:szCs w:val="20"/>
                    </w:rPr>
                    <m:t xml:space="preserve">Nombre 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0"/>
                          <w:szCs w:val="20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d</m:t>
                      </m:r>
                    </m:e>
                    <m:sup>
                      <m:r>
                        <w:rPr>
                          <w:rFonts w:ascii="Cambria Math" w:hAnsi="Cambria Math"/>
                          <w:sz w:val="20"/>
                          <w:szCs w:val="20"/>
                        </w:rPr>
                        <m:t>'</m:t>
                      </m:r>
                    </m:sup>
                  </m:sSup>
                  <m:r>
                    <w:rPr>
                      <w:rFonts w:ascii="Cambria Math" w:hAnsi="Cambria Math"/>
                      <w:sz w:val="20"/>
                      <w:szCs w:val="20"/>
                    </w:rPr>
                    <m:t>empreintes×3 600</m:t>
                  </m:r>
                </m:den>
              </m:f>
            </m:oMath>
            <w:r>
              <w:rPr>
                <w:sz w:val="20"/>
                <w:szCs w:val="20"/>
              </w:rPr>
              <w:t xml:space="preserve"> </w:t>
            </w:r>
          </w:p>
          <w:p w:rsidR="00C21B1E" w:rsidRDefault="00C21B1E" w:rsidP="00B501BD">
            <w:pPr>
              <w:rPr>
                <w:sz w:val="20"/>
                <w:szCs w:val="20"/>
              </w:rPr>
            </w:pPr>
          </w:p>
          <w:p w:rsidR="00B501BD" w:rsidRPr="00EE3B4C" w:rsidRDefault="00C21B1E" w:rsidP="00B501BD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  <w:szCs w:val="20"/>
                    </w:rPr>
                    <m:t>2 513×10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  <w:szCs w:val="20"/>
                    </w:rPr>
                    <m:t>4×3 600</m:t>
                  </m:r>
                </m:den>
              </m:f>
            </m:oMath>
            <w:r w:rsidR="00B501BD" w:rsidRPr="00EE3B4C">
              <w:rPr>
                <w:sz w:val="20"/>
                <w:szCs w:val="20"/>
              </w:rPr>
              <w:t xml:space="preserve"> </w:t>
            </w:r>
          </w:p>
          <w:p w:rsidR="00B501BD" w:rsidRPr="00EE3B4C" w:rsidRDefault="00C21B1E" w:rsidP="00B501BD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 xml:space="preserve">=1,75 </m:t>
              </m:r>
              <m:r>
                <w:rPr>
                  <w:rFonts w:ascii="Cambria Math" w:hAnsi="Cambria Math"/>
                  <w:sz w:val="20"/>
                  <w:szCs w:val="20"/>
                </w:rPr>
                <m:t xml:space="preserve">h soit 2 </m:t>
              </m:r>
              <m:r>
                <w:rPr>
                  <w:rFonts w:ascii="Cambria Math" w:hAnsi="Cambria Math"/>
                  <w:sz w:val="20"/>
                  <w:szCs w:val="20"/>
                </w:rPr>
                <m:t>h</m:t>
              </m:r>
            </m:oMath>
            <w:r>
              <w:rPr>
                <w:sz w:val="20"/>
                <w:szCs w:val="20"/>
              </w:rPr>
              <w:t xml:space="preserve"> </w:t>
            </w:r>
          </w:p>
          <w:p w:rsidR="00DB7143" w:rsidRPr="00EE3B4C" w:rsidRDefault="00DB7143" w:rsidP="00096C6D">
            <w:pPr>
              <w:rPr>
                <w:sz w:val="20"/>
                <w:szCs w:val="20"/>
              </w:rPr>
            </w:pPr>
          </w:p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  <w:p w:rsidR="00DB7143" w:rsidRDefault="00DB7143" w:rsidP="00096C6D"/>
        </w:tc>
        <w:tc>
          <w:tcPr>
            <w:tcW w:w="4168" w:type="dxa"/>
          </w:tcPr>
          <w:p w:rsidR="00DB7143" w:rsidRDefault="00DB7143" w:rsidP="00096C6D"/>
        </w:tc>
        <w:tc>
          <w:tcPr>
            <w:tcW w:w="4168" w:type="dxa"/>
          </w:tcPr>
          <w:p w:rsidR="00A96260" w:rsidRDefault="00A96260" w:rsidP="00A96260">
            <w:r>
              <w:t>2</w:t>
            </w:r>
            <w:r w:rsidR="00154915">
              <w:t xml:space="preserve"> </w:t>
            </w:r>
            <w:r>
              <w:t>500*1</w:t>
            </w:r>
            <w:r w:rsidR="00154915">
              <w:t>,</w:t>
            </w:r>
            <w:r>
              <w:t>004=2</w:t>
            </w:r>
            <w:r w:rsidR="00154915">
              <w:t xml:space="preserve"> </w:t>
            </w:r>
            <w:r>
              <w:t>510 pièces avec rebut</w:t>
            </w:r>
          </w:p>
          <w:p w:rsidR="00A96260" w:rsidRDefault="00A96260" w:rsidP="00A96260">
            <w:r>
              <w:t xml:space="preserve">Tps de prod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2 510 × 40</m:t>
                  </m:r>
                </m:num>
                <m:den>
                  <m:r>
                    <w:rPr>
                      <w:rFonts w:ascii="Cambria Math" w:hAnsi="Cambria Math"/>
                    </w:rPr>
                    <m:t>2 × 3 600</m:t>
                  </m:r>
                </m:den>
              </m:f>
            </m:oMath>
            <w:r>
              <w:t xml:space="preserve"> </w:t>
            </w:r>
          </w:p>
          <w:p w:rsidR="00A96260" w:rsidRDefault="00A96260" w:rsidP="00A96260">
            <w:r>
              <w:t>= 13,94</w:t>
            </w:r>
            <w:r w:rsidR="00154915">
              <w:t xml:space="preserve"> </w:t>
            </w:r>
            <w:r>
              <w:t>h soit 14</w:t>
            </w:r>
            <w:r w:rsidR="00154915">
              <w:t xml:space="preserve"> </w:t>
            </w:r>
            <w:r>
              <w:t>h</w:t>
            </w:r>
          </w:p>
          <w:p w:rsidR="00DB7143" w:rsidRDefault="00DB7143" w:rsidP="00096C6D"/>
        </w:tc>
        <w:tc>
          <w:tcPr>
            <w:tcW w:w="4168" w:type="dxa"/>
          </w:tcPr>
          <w:p w:rsidR="00EE3B4C" w:rsidRDefault="00EE3B4C" w:rsidP="00EE3B4C"/>
          <w:p w:rsidR="00EE3B4C" w:rsidRPr="004801F7" w:rsidRDefault="00EE3B4C" w:rsidP="00EE3B4C">
            <w:pPr>
              <w:rPr>
                <w:b/>
                <w:sz w:val="20"/>
                <w:szCs w:val="20"/>
                <w:u w:val="single"/>
              </w:rPr>
            </w:pPr>
            <w:r w:rsidRPr="00EE3B4C">
              <w:rPr>
                <w:b/>
                <w:sz w:val="20"/>
                <w:szCs w:val="20"/>
                <w:u w:val="single"/>
              </w:rPr>
              <w:t>Production par semaine </w:t>
            </w:r>
          </w:p>
          <w:p w:rsidR="004801F7" w:rsidRPr="00EE3B4C" w:rsidRDefault="004801F7" w:rsidP="004801F7">
            <w:pPr>
              <w:rPr>
                <w:sz w:val="20"/>
                <w:szCs w:val="20"/>
              </w:rPr>
            </w:pPr>
          </w:p>
          <w:p w:rsidR="004801F7" w:rsidRDefault="004801F7" w:rsidP="004801F7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Nombre de pièces à produire par an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Nombre de semaine × nombre de mois</m:t>
                  </m:r>
                </m:den>
              </m:f>
              <m:r>
                <w:rPr>
                  <w:rFonts w:ascii="Cambria Math" w:hAnsi="Cambria Math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  <w:szCs w:val="20"/>
                    </w:rPr>
                    <m:t>100 000</m:t>
                  </m:r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sz w:val="20"/>
                          <w:szCs w:val="20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0"/>
                          <w:szCs w:val="20"/>
                        </w:rPr>
                        <m:t>4×10</m:t>
                      </m:r>
                    </m:e>
                  </m:d>
                </m:den>
              </m:f>
            </m:oMath>
            <w:r w:rsidRPr="00EE3B4C">
              <w:rPr>
                <w:sz w:val="20"/>
                <w:szCs w:val="20"/>
              </w:rPr>
              <w:t xml:space="preserve"> </w:t>
            </w:r>
          </w:p>
          <w:p w:rsidR="004801F7" w:rsidRPr="00EE3B4C" w:rsidRDefault="004801F7" w:rsidP="004801F7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=2 500</m:t>
              </m:r>
            </m:oMath>
            <w:r>
              <w:rPr>
                <w:sz w:val="20"/>
                <w:szCs w:val="20"/>
              </w:rPr>
              <w:t xml:space="preserve"> pièces</w:t>
            </w:r>
          </w:p>
          <w:p w:rsidR="00EE3B4C" w:rsidRPr="00EE3B4C" w:rsidRDefault="00EE3B4C" w:rsidP="00EE3B4C">
            <w:pPr>
              <w:rPr>
                <w:sz w:val="20"/>
                <w:szCs w:val="20"/>
              </w:rPr>
            </w:pPr>
          </w:p>
          <w:p w:rsidR="00EE3B4C" w:rsidRPr="00EE3B4C" w:rsidRDefault="00EE3B4C" w:rsidP="00EE3B4C">
            <w:pPr>
              <w:rPr>
                <w:sz w:val="20"/>
                <w:szCs w:val="20"/>
              </w:rPr>
            </w:pPr>
          </w:p>
          <w:p w:rsidR="00EE3B4C" w:rsidRPr="00EE3B4C" w:rsidRDefault="00EE3B4C" w:rsidP="00EE3B4C">
            <w:pPr>
              <w:rPr>
                <w:b/>
                <w:sz w:val="20"/>
                <w:szCs w:val="20"/>
                <w:u w:val="single"/>
              </w:rPr>
            </w:pPr>
            <w:r w:rsidRPr="00EE3B4C">
              <w:rPr>
                <w:b/>
                <w:sz w:val="20"/>
                <w:szCs w:val="20"/>
                <w:u w:val="single"/>
              </w:rPr>
              <w:t>Nombre de pièces totales</w:t>
            </w:r>
          </w:p>
          <w:p w:rsidR="00EE3B4C" w:rsidRPr="00EE3B4C" w:rsidRDefault="00EE3B4C" w:rsidP="00EE3B4C">
            <w:pPr>
              <w:rPr>
                <w:sz w:val="20"/>
                <w:szCs w:val="20"/>
              </w:rPr>
            </w:pPr>
          </w:p>
          <w:p w:rsidR="00EE3B4C" w:rsidRPr="00EE3B4C" w:rsidRDefault="00195C22" w:rsidP="00EE3B4C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 xml:space="preserve">= Nombre de pièces à produire + taux de rebut </m:t>
              </m:r>
            </m:oMath>
            <w:r>
              <w:rPr>
                <w:sz w:val="20"/>
                <w:szCs w:val="20"/>
              </w:rPr>
              <w:t xml:space="preserve"> </w:t>
            </w:r>
          </w:p>
          <w:p w:rsidR="00EE3B4C" w:rsidRPr="00EE3B4C" w:rsidRDefault="004801F7" w:rsidP="00EE3B4C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 2 500×1,006=2 515</m:t>
              </m:r>
            </m:oMath>
            <w:r w:rsidR="00EE3B4C" w:rsidRPr="00EE3B4C">
              <w:rPr>
                <w:sz w:val="20"/>
                <w:szCs w:val="20"/>
              </w:rPr>
              <w:t xml:space="preserve"> pièces avec rebut</w:t>
            </w:r>
          </w:p>
          <w:p w:rsidR="00EE3B4C" w:rsidRPr="00EE3B4C" w:rsidRDefault="00EE3B4C" w:rsidP="00EE3B4C">
            <w:pPr>
              <w:rPr>
                <w:sz w:val="20"/>
                <w:szCs w:val="20"/>
              </w:rPr>
            </w:pPr>
          </w:p>
          <w:p w:rsidR="00EE3B4C" w:rsidRPr="00EE3B4C" w:rsidRDefault="00EE3B4C" w:rsidP="00EE3B4C">
            <w:pPr>
              <w:rPr>
                <w:b/>
                <w:sz w:val="20"/>
                <w:szCs w:val="20"/>
                <w:u w:val="single"/>
              </w:rPr>
            </w:pPr>
            <w:r w:rsidRPr="00EE3B4C">
              <w:rPr>
                <w:b/>
                <w:sz w:val="20"/>
                <w:szCs w:val="20"/>
                <w:u w:val="single"/>
              </w:rPr>
              <w:t>Temps de production</w:t>
            </w:r>
          </w:p>
          <w:p w:rsidR="00EE3B4C" w:rsidRPr="00EE3B4C" w:rsidRDefault="00EE3B4C" w:rsidP="00EE3B4C">
            <w:pPr>
              <w:rPr>
                <w:b/>
                <w:sz w:val="20"/>
                <w:szCs w:val="20"/>
                <w:u w:val="single"/>
              </w:rPr>
            </w:pPr>
          </w:p>
          <w:p w:rsidR="00EE3B4C" w:rsidRPr="00EE3B4C" w:rsidRDefault="004801F7" w:rsidP="00EE3B4C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  <w:szCs w:val="20"/>
                    </w:rPr>
                    <m:t>Nombre de pièces totales ×temps de cycle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  <w:szCs w:val="20"/>
                    </w:rPr>
                    <m:t xml:space="preserve">Nombre </m:t>
                  </m:r>
                  <m:sSup>
                    <m:sSupPr>
                      <m:ctrlPr>
                        <w:rPr>
                          <w:rFonts w:ascii="Cambria Math" w:hAnsi="Cambria Math"/>
                          <w:sz w:val="20"/>
                          <w:szCs w:val="20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0"/>
                          <w:szCs w:val="20"/>
                        </w:rPr>
                        <m:t>d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0"/>
                          <w:szCs w:val="20"/>
                        </w:rPr>
                        <m:t>'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hAnsi="Cambria Math"/>
                      <w:sz w:val="20"/>
                      <w:szCs w:val="20"/>
                    </w:rPr>
                    <m:t>empreinte×3600</m:t>
                  </m:r>
                </m:den>
              </m:f>
            </m:oMath>
            <w:r>
              <w:rPr>
                <w:sz w:val="20"/>
                <w:szCs w:val="20"/>
              </w:rPr>
              <w:t xml:space="preserve"> </w:t>
            </w:r>
          </w:p>
          <w:p w:rsidR="00EE3B4C" w:rsidRPr="00EE3B4C" w:rsidRDefault="00EE3B4C" w:rsidP="00EE3B4C">
            <w:pPr>
              <w:rPr>
                <w:sz w:val="20"/>
                <w:szCs w:val="20"/>
              </w:rPr>
            </w:pPr>
          </w:p>
          <w:p w:rsidR="00EE3B4C" w:rsidRPr="00EE3B4C" w:rsidRDefault="004801F7" w:rsidP="00EE3B4C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0"/>
                      <w:szCs w:val="20"/>
                    </w:rPr>
                    <m:t>2 515×10</m:t>
                  </m:r>
                </m:num>
                <m:den>
                  <m:r>
                    <w:rPr>
                      <w:rFonts w:ascii="Cambria Math" w:hAnsi="Cambria Math"/>
                      <w:sz w:val="20"/>
                      <w:szCs w:val="20"/>
                    </w:rPr>
                    <m:t>3 600</m:t>
                  </m:r>
                </m:den>
              </m:f>
            </m:oMath>
            <w:r w:rsidR="00EE3B4C" w:rsidRPr="00EE3B4C">
              <w:rPr>
                <w:sz w:val="20"/>
                <w:szCs w:val="20"/>
              </w:rPr>
              <w:t xml:space="preserve"> </w:t>
            </w:r>
          </w:p>
          <w:p w:rsidR="00EE3B4C" w:rsidRPr="00EE3B4C" w:rsidRDefault="004801F7" w:rsidP="00EE3B4C">
            <w:pPr>
              <w:rPr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0"/>
                  <w:szCs w:val="20"/>
                </w:rPr>
                <m:t xml:space="preserve">= 6,98 </m:t>
              </m:r>
              <m:r>
                <w:rPr>
                  <w:rFonts w:ascii="Cambria Math" w:hAnsi="Cambria Math"/>
                  <w:sz w:val="20"/>
                  <w:szCs w:val="20"/>
                </w:rPr>
                <m:t xml:space="preserve">h soit 7 </m:t>
              </m:r>
              <m:r>
                <w:rPr>
                  <w:rFonts w:ascii="Cambria Math" w:hAnsi="Cambria Math"/>
                  <w:sz w:val="20"/>
                  <w:szCs w:val="20"/>
                </w:rPr>
                <m:t>h</m:t>
              </m:r>
            </m:oMath>
            <w:r>
              <w:rPr>
                <w:sz w:val="20"/>
                <w:szCs w:val="20"/>
              </w:rPr>
              <w:t xml:space="preserve"> </w:t>
            </w:r>
          </w:p>
          <w:p w:rsidR="00DB7143" w:rsidRDefault="00DB7143" w:rsidP="00096C6D"/>
        </w:tc>
        <w:tc>
          <w:tcPr>
            <w:tcW w:w="4169" w:type="dxa"/>
          </w:tcPr>
          <w:p w:rsidR="00A96260" w:rsidRDefault="00A96260" w:rsidP="00A96260">
            <w:r>
              <w:t>2</w:t>
            </w:r>
            <w:r w:rsidR="007F2C9E">
              <w:t xml:space="preserve"> </w:t>
            </w:r>
            <w:r>
              <w:t>500 boîtes AUDIPACK</w:t>
            </w:r>
          </w:p>
          <w:p w:rsidR="00A96260" w:rsidRDefault="00A96260" w:rsidP="00A96260">
            <w:r>
              <w:t xml:space="preserve">Tps de prod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2 500 × 32</m:t>
                  </m:r>
                </m:num>
                <m:den>
                  <m:r>
                    <w:rPr>
                      <w:rFonts w:ascii="Cambria Math" w:hAnsi="Cambria Math"/>
                    </w:rPr>
                    <m:t>3 600</m:t>
                  </m:r>
                </m:den>
              </m:f>
            </m:oMath>
            <w:r>
              <w:t xml:space="preserve"> </w:t>
            </w:r>
          </w:p>
          <w:p w:rsidR="00A96260" w:rsidRDefault="00A96260" w:rsidP="00A96260">
            <w:r>
              <w:t>= 22,2</w:t>
            </w:r>
            <w:r w:rsidR="00154915">
              <w:t xml:space="preserve"> </w:t>
            </w:r>
            <w:r>
              <w:t>h soit 23</w:t>
            </w:r>
            <w:r w:rsidR="00154915">
              <w:t xml:space="preserve"> </w:t>
            </w:r>
            <w:r>
              <w:t>h</w:t>
            </w:r>
          </w:p>
          <w:p w:rsidR="00DB7143" w:rsidRDefault="00DB7143" w:rsidP="00096C6D"/>
        </w:tc>
      </w:tr>
    </w:tbl>
    <w:p w:rsidR="004B64E0" w:rsidRDefault="004B64E0">
      <w:pPr>
        <w:suppressAutoHyphens w:val="0"/>
        <w:jc w:val="left"/>
      </w:pPr>
      <w:r>
        <w:br w:type="page"/>
      </w:r>
    </w:p>
    <w:p w:rsidR="00A90874" w:rsidRDefault="00A90874" w:rsidP="00DB7143">
      <w:pPr>
        <w:suppressAutoHyphens w:val="0"/>
      </w:pPr>
    </w:p>
    <w:p w:rsidR="00A90874" w:rsidRPr="00C422FB" w:rsidRDefault="00A90874" w:rsidP="00A90874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t>DR</w:t>
      </w:r>
      <w:r>
        <w:rPr>
          <w:b/>
          <w:bCs/>
          <w:color w:val="FFFFFF" w:themeColor="background1"/>
        </w:rPr>
        <w:t>9 POP :</w:t>
      </w:r>
      <w:r w:rsidRPr="1E20C28F">
        <w:rPr>
          <w:b/>
          <w:bCs/>
          <w:color w:val="FFFFFF" w:themeColor="background1"/>
        </w:rPr>
        <w:t xml:space="preserve"> </w:t>
      </w:r>
      <w:r>
        <w:rPr>
          <w:b/>
          <w:bCs/>
          <w:color w:val="FFFFFF" w:themeColor="background1"/>
        </w:rPr>
        <w:t>planification de la production</w:t>
      </w:r>
      <w:r w:rsidRPr="1E20C28F">
        <w:rPr>
          <w:b/>
          <w:bCs/>
          <w:color w:val="FFFFFF" w:themeColor="background1"/>
        </w:rPr>
        <w:t xml:space="preserve"> de l’ensemble A</w:t>
      </w:r>
      <w:r>
        <w:rPr>
          <w:b/>
          <w:bCs/>
          <w:color w:val="FFFFFF" w:themeColor="background1"/>
        </w:rPr>
        <w:t>UDIPACK</w:t>
      </w:r>
    </w:p>
    <w:p w:rsidR="00A90874" w:rsidRDefault="00A90874" w:rsidP="00DB7143">
      <w:pPr>
        <w:suppressAutoHyphens w:val="0"/>
      </w:pPr>
    </w:p>
    <w:p w:rsidR="00DB7143" w:rsidRDefault="00DB7143" w:rsidP="00DB7143">
      <w:pPr>
        <w:suppressAutoHyphens w:val="0"/>
      </w:pPr>
      <w:r>
        <w:t>Sur le graphique</w:t>
      </w:r>
      <w:r w:rsidR="006C4CBE">
        <w:t xml:space="preserve"> suivant</w:t>
      </w:r>
      <w:r w:rsidRPr="0006049E">
        <w:rPr>
          <w:b/>
        </w:rPr>
        <w:t>,</w:t>
      </w:r>
      <w:r>
        <w:t xml:space="preserve"> planifier la production de l’ensemble AUDIPACK de façon journalière. Celle-ci se faisant au plus </w:t>
      </w:r>
      <w:r w:rsidR="004B64E0">
        <w:t>tôt</w:t>
      </w:r>
      <w:r>
        <w:t>.</w:t>
      </w:r>
    </w:p>
    <w:p w:rsidR="00B501BD" w:rsidRDefault="00B501BD" w:rsidP="00096C6D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576"/>
        <w:gridCol w:w="1524"/>
        <w:gridCol w:w="569"/>
        <w:gridCol w:w="569"/>
        <w:gridCol w:w="569"/>
        <w:gridCol w:w="608"/>
        <w:gridCol w:w="612"/>
        <w:gridCol w:w="612"/>
        <w:gridCol w:w="612"/>
        <w:gridCol w:w="611"/>
        <w:gridCol w:w="611"/>
        <w:gridCol w:w="612"/>
        <w:gridCol w:w="612"/>
        <w:gridCol w:w="612"/>
        <w:gridCol w:w="612"/>
        <w:gridCol w:w="612"/>
        <w:gridCol w:w="612"/>
        <w:gridCol w:w="537"/>
        <w:gridCol w:w="537"/>
        <w:gridCol w:w="538"/>
        <w:gridCol w:w="539"/>
        <w:gridCol w:w="540"/>
        <w:gridCol w:w="540"/>
        <w:gridCol w:w="540"/>
        <w:gridCol w:w="540"/>
        <w:gridCol w:w="540"/>
        <w:gridCol w:w="540"/>
        <w:gridCol w:w="540"/>
        <w:gridCol w:w="540"/>
        <w:gridCol w:w="540"/>
        <w:gridCol w:w="540"/>
        <w:gridCol w:w="540"/>
      </w:tblGrid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65FD6" w:rsidRDefault="00665FD6" w:rsidP="00096C6D"/>
        </w:tc>
        <w:tc>
          <w:tcPr>
            <w:tcW w:w="1524" w:type="dxa"/>
            <w:tcBorders>
              <w:left w:val="single" w:sz="4" w:space="0" w:color="auto"/>
              <w:right w:val="single" w:sz="18" w:space="0" w:color="auto"/>
            </w:tcBorders>
          </w:tcPr>
          <w:p w:rsidR="00665FD6" w:rsidRDefault="00665FD6" w:rsidP="00096C6D">
            <w:r>
              <w:t>JOUR</w:t>
            </w:r>
          </w:p>
        </w:tc>
        <w:tc>
          <w:tcPr>
            <w:tcW w:w="9045" w:type="dxa"/>
            <w:gridSpan w:val="15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  <w:r>
              <w:t>LUNDI</w:t>
            </w:r>
          </w:p>
        </w:tc>
        <w:tc>
          <w:tcPr>
            <w:tcW w:w="8091" w:type="dxa"/>
            <w:gridSpan w:val="1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  <w:r>
              <w:t>MARDI</w:t>
            </w: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1524" w:type="dxa"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HEURE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7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8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9</w:t>
            </w:r>
          </w:p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10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11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12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13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14</w:t>
            </w: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15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16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17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18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19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AA7E17">
            <w:pPr>
              <w:jc w:val="left"/>
            </w:pPr>
            <w:r>
              <w:t>20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AA7E17">
            <w:pPr>
              <w:jc w:val="left"/>
            </w:pPr>
            <w:r>
              <w:t>21</w:t>
            </w:r>
          </w:p>
        </w:tc>
        <w:tc>
          <w:tcPr>
            <w:tcW w:w="537" w:type="dxa"/>
            <w:tcBorders>
              <w:left w:val="single" w:sz="18" w:space="0" w:color="auto"/>
            </w:tcBorders>
          </w:tcPr>
          <w:p w:rsidR="00665FD6" w:rsidRDefault="00665FD6" w:rsidP="00AA7E17">
            <w:pPr>
              <w:jc w:val="left"/>
            </w:pPr>
            <w:r>
              <w:t>7</w:t>
            </w:r>
          </w:p>
        </w:tc>
        <w:tc>
          <w:tcPr>
            <w:tcW w:w="537" w:type="dxa"/>
          </w:tcPr>
          <w:p w:rsidR="00665FD6" w:rsidRDefault="00665FD6" w:rsidP="00AA7E17">
            <w:pPr>
              <w:jc w:val="left"/>
            </w:pPr>
            <w:r>
              <w:t>8</w:t>
            </w:r>
          </w:p>
        </w:tc>
        <w:tc>
          <w:tcPr>
            <w:tcW w:w="538" w:type="dxa"/>
          </w:tcPr>
          <w:p w:rsidR="00665FD6" w:rsidRDefault="00665FD6" w:rsidP="00AA7E17">
            <w:pPr>
              <w:jc w:val="left"/>
            </w:pPr>
            <w:r>
              <w:t>9</w:t>
            </w:r>
          </w:p>
        </w:tc>
        <w:tc>
          <w:tcPr>
            <w:tcW w:w="539" w:type="dxa"/>
          </w:tcPr>
          <w:p w:rsidR="00665FD6" w:rsidRDefault="00665FD6" w:rsidP="00AA7E17">
            <w:pPr>
              <w:jc w:val="left"/>
            </w:pPr>
            <w:r>
              <w:t>10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11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12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13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14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15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16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17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18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19</w:t>
            </w:r>
          </w:p>
        </w:tc>
        <w:tc>
          <w:tcPr>
            <w:tcW w:w="540" w:type="dxa"/>
          </w:tcPr>
          <w:p w:rsidR="00665FD6" w:rsidRDefault="00665FD6" w:rsidP="00AA7E17">
            <w:pPr>
              <w:jc w:val="left"/>
            </w:pPr>
            <w:r>
              <w:t>20</w:t>
            </w:r>
          </w:p>
        </w:tc>
        <w:tc>
          <w:tcPr>
            <w:tcW w:w="540" w:type="dxa"/>
            <w:tcBorders>
              <w:right w:val="single" w:sz="18" w:space="0" w:color="auto"/>
            </w:tcBorders>
          </w:tcPr>
          <w:p w:rsidR="00665FD6" w:rsidRDefault="00665FD6" w:rsidP="00AA7E17">
            <w:pPr>
              <w:jc w:val="left"/>
            </w:pPr>
            <w:r>
              <w:t>21</w:t>
            </w:r>
          </w:p>
        </w:tc>
      </w:tr>
      <w:tr w:rsidR="00665FD6" w:rsidTr="004B64E0">
        <w:trPr>
          <w:jc w:val="center"/>
        </w:trPr>
        <w:tc>
          <w:tcPr>
            <w:tcW w:w="2576" w:type="dxa"/>
            <w:vMerge w:val="restart"/>
            <w:tcBorders>
              <w:top w:val="single" w:sz="4" w:space="0" w:color="auto"/>
            </w:tcBorders>
          </w:tcPr>
          <w:p w:rsidR="00665FD6" w:rsidRDefault="00665FD6" w:rsidP="00665FD6">
            <w:r>
              <w:t>PRESSE</w:t>
            </w:r>
          </w:p>
        </w:tc>
        <w:tc>
          <w:tcPr>
            <w:tcW w:w="1524" w:type="dxa"/>
            <w:tcBorders>
              <w:top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REP 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vMerge/>
          </w:tcPr>
          <w:p w:rsidR="00665FD6" w:rsidRDefault="00665FD6" w:rsidP="00665FD6"/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2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A96260">
        <w:trPr>
          <w:jc w:val="center"/>
        </w:trPr>
        <w:tc>
          <w:tcPr>
            <w:tcW w:w="2576" w:type="dxa"/>
          </w:tcPr>
          <w:p w:rsidR="00665FD6" w:rsidRDefault="00665FD6" w:rsidP="00665FD6">
            <w:r>
              <w:t>THERMOFORMAGE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7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4B64E0">
        <w:trPr>
          <w:jc w:val="center"/>
        </w:trPr>
        <w:tc>
          <w:tcPr>
            <w:tcW w:w="2576" w:type="dxa"/>
          </w:tcPr>
          <w:p w:rsidR="00665FD6" w:rsidRDefault="00665FD6" w:rsidP="00665FD6">
            <w:r>
              <w:t>MARQUAGE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</w:tr>
      <w:tr w:rsidR="00665FD6" w:rsidTr="004B64E0">
        <w:trPr>
          <w:jc w:val="center"/>
        </w:trPr>
        <w:tc>
          <w:tcPr>
            <w:tcW w:w="2576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CONDITIONNEMENT</w:t>
            </w:r>
          </w:p>
        </w:tc>
        <w:tc>
          <w:tcPr>
            <w:tcW w:w="1524" w:type="dxa"/>
            <w:tcBorders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ENSEMBLE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bottom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bottom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4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</w:tr>
      <w:tr w:rsidR="00665FD6" w:rsidTr="004B64E0">
        <w:trPr>
          <w:jc w:val="center"/>
        </w:trPr>
        <w:tc>
          <w:tcPr>
            <w:tcW w:w="2576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EXP</w:t>
            </w:r>
            <w:r w:rsidR="00154915" w:rsidRPr="00154915">
              <w:t>É</w:t>
            </w:r>
            <w:r>
              <w:t>DITION</w:t>
            </w:r>
          </w:p>
        </w:tc>
        <w:tc>
          <w:tcPr>
            <w:tcW w:w="1524" w:type="dxa"/>
            <w:tcBorders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uto"/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AB7C75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</w:tr>
      <w:tr w:rsidR="00AB7C75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JOUR</w:t>
            </w:r>
          </w:p>
        </w:tc>
        <w:tc>
          <w:tcPr>
            <w:tcW w:w="9045" w:type="dxa"/>
            <w:gridSpan w:val="1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  <w:r>
              <w:t>MERCREDI</w:t>
            </w:r>
          </w:p>
        </w:tc>
        <w:tc>
          <w:tcPr>
            <w:tcW w:w="8091" w:type="dxa"/>
            <w:gridSpan w:val="15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  <w:r>
              <w:t>JEUDI</w:t>
            </w: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1524" w:type="dxa"/>
            <w:tcBorders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HEURE</w:t>
            </w:r>
          </w:p>
        </w:tc>
        <w:tc>
          <w:tcPr>
            <w:tcW w:w="569" w:type="dxa"/>
            <w:tcBorders>
              <w:left w:val="single" w:sz="18" w:space="0" w:color="auto"/>
              <w:bottom w:val="single" w:sz="4" w:space="0" w:color="auto"/>
            </w:tcBorders>
          </w:tcPr>
          <w:p w:rsidR="00665FD6" w:rsidRDefault="00665FD6" w:rsidP="00665FD6">
            <w:r>
              <w:t>7</w:t>
            </w:r>
          </w:p>
        </w:tc>
        <w:tc>
          <w:tcPr>
            <w:tcW w:w="569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8</w:t>
            </w:r>
          </w:p>
        </w:tc>
        <w:tc>
          <w:tcPr>
            <w:tcW w:w="569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9</w:t>
            </w:r>
          </w:p>
        </w:tc>
        <w:tc>
          <w:tcPr>
            <w:tcW w:w="608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10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11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12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13</w:t>
            </w:r>
          </w:p>
        </w:tc>
        <w:tc>
          <w:tcPr>
            <w:tcW w:w="611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14</w:t>
            </w:r>
          </w:p>
        </w:tc>
        <w:tc>
          <w:tcPr>
            <w:tcW w:w="611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15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16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17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18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19</w:t>
            </w:r>
          </w:p>
        </w:tc>
        <w:tc>
          <w:tcPr>
            <w:tcW w:w="612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20</w:t>
            </w:r>
          </w:p>
        </w:tc>
        <w:tc>
          <w:tcPr>
            <w:tcW w:w="612" w:type="dxa"/>
            <w:tcBorders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21</w:t>
            </w:r>
          </w:p>
        </w:tc>
        <w:tc>
          <w:tcPr>
            <w:tcW w:w="537" w:type="dxa"/>
            <w:tcBorders>
              <w:left w:val="single" w:sz="18" w:space="0" w:color="auto"/>
              <w:bottom w:val="single" w:sz="4" w:space="0" w:color="auto"/>
            </w:tcBorders>
          </w:tcPr>
          <w:p w:rsidR="00665FD6" w:rsidRDefault="00665FD6" w:rsidP="00665FD6">
            <w:r>
              <w:t>7</w:t>
            </w:r>
          </w:p>
        </w:tc>
        <w:tc>
          <w:tcPr>
            <w:tcW w:w="537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8</w:t>
            </w:r>
          </w:p>
        </w:tc>
        <w:tc>
          <w:tcPr>
            <w:tcW w:w="538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9</w:t>
            </w:r>
          </w:p>
        </w:tc>
        <w:tc>
          <w:tcPr>
            <w:tcW w:w="539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10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11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12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13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14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15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16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17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18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19</w:t>
            </w:r>
          </w:p>
        </w:tc>
        <w:tc>
          <w:tcPr>
            <w:tcW w:w="540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20</w:t>
            </w:r>
          </w:p>
        </w:tc>
        <w:tc>
          <w:tcPr>
            <w:tcW w:w="540" w:type="dxa"/>
            <w:tcBorders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21</w:t>
            </w:r>
          </w:p>
        </w:tc>
      </w:tr>
      <w:tr w:rsidR="00665FD6" w:rsidTr="00BC6784">
        <w:trPr>
          <w:jc w:val="center"/>
        </w:trPr>
        <w:tc>
          <w:tcPr>
            <w:tcW w:w="2576" w:type="dxa"/>
            <w:vMerge w:val="restart"/>
            <w:tcBorders>
              <w:top w:val="single" w:sz="4" w:space="0" w:color="auto"/>
            </w:tcBorders>
          </w:tcPr>
          <w:p w:rsidR="00665FD6" w:rsidRDefault="00665FD6" w:rsidP="00665FD6">
            <w:r>
              <w:t>PRESSE</w:t>
            </w:r>
          </w:p>
        </w:tc>
        <w:tc>
          <w:tcPr>
            <w:tcW w:w="1524" w:type="dxa"/>
            <w:tcBorders>
              <w:top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REP 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single" w:sz="4" w:space="0" w:color="auto"/>
              <w:lef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vMerge/>
          </w:tcPr>
          <w:p w:rsidR="00665FD6" w:rsidRDefault="00665FD6" w:rsidP="00665FD6"/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2</w:t>
            </w:r>
          </w:p>
        </w:tc>
        <w:tc>
          <w:tcPr>
            <w:tcW w:w="569" w:type="dxa"/>
            <w:tcBorders>
              <w:lef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608" w:type="dxa"/>
          </w:tcPr>
          <w:p w:rsidR="00665FD6" w:rsidRDefault="00665FD6" w:rsidP="00665FD6"/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</w:tcPr>
          <w:p w:rsidR="00665FD6" w:rsidRDefault="00665FD6" w:rsidP="00665FD6">
            <w:r>
              <w:t>THERMOFORMAGE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7</w:t>
            </w:r>
          </w:p>
        </w:tc>
        <w:tc>
          <w:tcPr>
            <w:tcW w:w="569" w:type="dxa"/>
            <w:tcBorders>
              <w:lef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608" w:type="dxa"/>
          </w:tcPr>
          <w:p w:rsidR="00665FD6" w:rsidRDefault="00665FD6" w:rsidP="00665FD6"/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2A1E84">
        <w:trPr>
          <w:jc w:val="center"/>
        </w:trPr>
        <w:tc>
          <w:tcPr>
            <w:tcW w:w="2576" w:type="dxa"/>
          </w:tcPr>
          <w:p w:rsidR="00665FD6" w:rsidRDefault="00665FD6" w:rsidP="00665FD6">
            <w:r>
              <w:t>MARQUAGE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1</w:t>
            </w:r>
          </w:p>
        </w:tc>
        <w:tc>
          <w:tcPr>
            <w:tcW w:w="569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608" w:type="dxa"/>
          </w:tcPr>
          <w:p w:rsidR="00665FD6" w:rsidRDefault="00665FD6" w:rsidP="00665FD6"/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</w:tr>
      <w:tr w:rsidR="00665FD6" w:rsidTr="002A1E84">
        <w:trPr>
          <w:jc w:val="center"/>
        </w:trPr>
        <w:tc>
          <w:tcPr>
            <w:tcW w:w="2576" w:type="dxa"/>
          </w:tcPr>
          <w:p w:rsidR="00665FD6" w:rsidRDefault="00665FD6" w:rsidP="00665FD6">
            <w:r>
              <w:t>CONDITIONNEMENT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ENSEMBLE</w:t>
            </w:r>
          </w:p>
        </w:tc>
        <w:tc>
          <w:tcPr>
            <w:tcW w:w="569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569" w:type="dxa"/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569" w:type="dxa"/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608" w:type="dxa"/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</w:tr>
      <w:tr w:rsidR="00665FD6" w:rsidTr="002A1E84">
        <w:trPr>
          <w:jc w:val="center"/>
        </w:trPr>
        <w:tc>
          <w:tcPr>
            <w:tcW w:w="2576" w:type="dxa"/>
            <w:tcBorders>
              <w:bottom w:val="single" w:sz="4" w:space="0" w:color="auto"/>
            </w:tcBorders>
          </w:tcPr>
          <w:p w:rsidR="00665FD6" w:rsidRDefault="00665FD6" w:rsidP="00665FD6">
            <w:r>
              <w:t>EXP</w:t>
            </w:r>
            <w:r w:rsidR="00154915" w:rsidRPr="00154915">
              <w:t>É</w:t>
            </w:r>
            <w:r>
              <w:t>DITION</w:t>
            </w:r>
          </w:p>
        </w:tc>
        <w:tc>
          <w:tcPr>
            <w:tcW w:w="1524" w:type="dxa"/>
            <w:tcBorders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569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/>
        </w:tc>
        <w:tc>
          <w:tcPr>
            <w:tcW w:w="569" w:type="dxa"/>
            <w:tcBorders>
              <w:bottom w:val="single" w:sz="18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bottom w:val="single" w:sz="18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AB7C75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</w:tr>
      <w:tr w:rsidR="00AB7C75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/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/>
        </w:tc>
        <w:tc>
          <w:tcPr>
            <w:tcW w:w="569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/>
        </w:tc>
        <w:tc>
          <w:tcPr>
            <w:tcW w:w="608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/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single" w:sz="18" w:space="0" w:color="auto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AB7C75" w:rsidRDefault="00AB7C75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JOUR</w:t>
            </w:r>
          </w:p>
        </w:tc>
        <w:tc>
          <w:tcPr>
            <w:tcW w:w="9045" w:type="dxa"/>
            <w:gridSpan w:val="15"/>
            <w:tcBorders>
              <w:top w:val="single" w:sz="18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  <w:r>
              <w:t>VENDREDI</w:t>
            </w: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65FD6" w:rsidRDefault="00665FD6" w:rsidP="00665FD6"/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HEURE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</w:tcBorders>
          </w:tcPr>
          <w:p w:rsidR="00665FD6" w:rsidRDefault="00665FD6" w:rsidP="00665FD6">
            <w:r>
              <w:t>7</w:t>
            </w:r>
          </w:p>
        </w:tc>
        <w:tc>
          <w:tcPr>
            <w:tcW w:w="569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8</w:t>
            </w:r>
          </w:p>
        </w:tc>
        <w:tc>
          <w:tcPr>
            <w:tcW w:w="569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9</w:t>
            </w:r>
          </w:p>
        </w:tc>
        <w:tc>
          <w:tcPr>
            <w:tcW w:w="608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10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11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12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13</w:t>
            </w:r>
          </w:p>
        </w:tc>
        <w:tc>
          <w:tcPr>
            <w:tcW w:w="611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14</w:t>
            </w:r>
          </w:p>
        </w:tc>
        <w:tc>
          <w:tcPr>
            <w:tcW w:w="611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15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16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17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18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19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</w:tcPr>
          <w:p w:rsidR="00665FD6" w:rsidRDefault="00665FD6" w:rsidP="00665FD6">
            <w:r>
              <w:t>20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21</w:t>
            </w: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A96260">
        <w:trPr>
          <w:jc w:val="center"/>
        </w:trPr>
        <w:tc>
          <w:tcPr>
            <w:tcW w:w="2576" w:type="dxa"/>
            <w:vMerge w:val="restart"/>
            <w:tcBorders>
              <w:top w:val="single" w:sz="4" w:space="0" w:color="auto"/>
            </w:tcBorders>
          </w:tcPr>
          <w:p w:rsidR="00665FD6" w:rsidRDefault="00665FD6" w:rsidP="00665FD6">
            <w:r>
              <w:t>PRESSE</w:t>
            </w:r>
          </w:p>
        </w:tc>
        <w:tc>
          <w:tcPr>
            <w:tcW w:w="1524" w:type="dxa"/>
            <w:tcBorders>
              <w:top w:val="single" w:sz="4" w:space="0" w:color="auto"/>
              <w:right w:val="single" w:sz="18" w:space="0" w:color="auto"/>
            </w:tcBorders>
          </w:tcPr>
          <w:p w:rsidR="00665FD6" w:rsidRDefault="00665FD6" w:rsidP="00665FD6">
            <w:r>
              <w:t>REP 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</w:tcBorders>
          </w:tcPr>
          <w:p w:rsidR="00665FD6" w:rsidRDefault="00665FD6" w:rsidP="00665FD6"/>
        </w:tc>
        <w:tc>
          <w:tcPr>
            <w:tcW w:w="569" w:type="dxa"/>
            <w:tcBorders>
              <w:top w:val="single" w:sz="4" w:space="0" w:color="auto"/>
            </w:tcBorders>
          </w:tcPr>
          <w:p w:rsidR="00665FD6" w:rsidRDefault="00665FD6" w:rsidP="00665FD6"/>
        </w:tc>
        <w:tc>
          <w:tcPr>
            <w:tcW w:w="608" w:type="dxa"/>
            <w:tcBorders>
              <w:top w:val="single" w:sz="4" w:space="0" w:color="auto"/>
            </w:tcBorders>
          </w:tcPr>
          <w:p w:rsidR="00665FD6" w:rsidRDefault="00665FD6" w:rsidP="00665FD6"/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  <w:shd w:val="clear" w:color="auto" w:fill="AEAAAA" w:themeFill="background2" w:themeFillShade="BF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top w:val="single" w:sz="4" w:space="0" w:color="auto"/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665FD6" w:rsidTr="00BC6784">
        <w:trPr>
          <w:jc w:val="center"/>
        </w:trPr>
        <w:tc>
          <w:tcPr>
            <w:tcW w:w="2576" w:type="dxa"/>
            <w:vMerge/>
          </w:tcPr>
          <w:p w:rsidR="00665FD6" w:rsidRDefault="00665FD6" w:rsidP="00665FD6"/>
        </w:tc>
        <w:tc>
          <w:tcPr>
            <w:tcW w:w="1524" w:type="dxa"/>
            <w:tcBorders>
              <w:right w:val="single" w:sz="18" w:space="0" w:color="auto"/>
            </w:tcBorders>
          </w:tcPr>
          <w:p w:rsidR="00665FD6" w:rsidRDefault="00665FD6" w:rsidP="00665FD6">
            <w:r>
              <w:t>REP 2</w:t>
            </w:r>
          </w:p>
        </w:tc>
        <w:tc>
          <w:tcPr>
            <w:tcW w:w="569" w:type="dxa"/>
            <w:tcBorders>
              <w:left w:val="single" w:sz="18" w:space="0" w:color="auto"/>
            </w:tcBorders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569" w:type="dxa"/>
          </w:tcPr>
          <w:p w:rsidR="00665FD6" w:rsidRDefault="00665FD6" w:rsidP="00665FD6"/>
        </w:tc>
        <w:tc>
          <w:tcPr>
            <w:tcW w:w="608" w:type="dxa"/>
          </w:tcPr>
          <w:p w:rsidR="00665FD6" w:rsidRDefault="00665FD6" w:rsidP="00665FD6"/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1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</w:tcPr>
          <w:p w:rsidR="00665FD6" w:rsidRDefault="00665FD6" w:rsidP="00665FD6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665FD6" w:rsidRDefault="00665FD6" w:rsidP="00665FD6">
            <w:pPr>
              <w:jc w:val="center"/>
            </w:pPr>
          </w:p>
        </w:tc>
      </w:tr>
      <w:tr w:rsidR="002A1E84" w:rsidTr="002A1E84">
        <w:trPr>
          <w:jc w:val="center"/>
        </w:trPr>
        <w:tc>
          <w:tcPr>
            <w:tcW w:w="2576" w:type="dxa"/>
          </w:tcPr>
          <w:p w:rsidR="002A1E84" w:rsidRDefault="002A1E84" w:rsidP="002A1E84">
            <w:r>
              <w:t>THERMOFORMAGE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2A1E84" w:rsidRDefault="002A1E84" w:rsidP="002A1E84">
            <w:r>
              <w:t>REP 7</w:t>
            </w:r>
          </w:p>
        </w:tc>
        <w:tc>
          <w:tcPr>
            <w:tcW w:w="569" w:type="dxa"/>
            <w:tcBorders>
              <w:left w:val="single" w:sz="18" w:space="0" w:color="auto"/>
            </w:tcBorders>
          </w:tcPr>
          <w:p w:rsidR="002A1E84" w:rsidRDefault="002A1E84" w:rsidP="002A1E84"/>
        </w:tc>
        <w:tc>
          <w:tcPr>
            <w:tcW w:w="569" w:type="dxa"/>
          </w:tcPr>
          <w:p w:rsidR="002A1E84" w:rsidRDefault="002A1E84" w:rsidP="002A1E84"/>
        </w:tc>
        <w:tc>
          <w:tcPr>
            <w:tcW w:w="569" w:type="dxa"/>
          </w:tcPr>
          <w:p w:rsidR="002A1E84" w:rsidRDefault="002A1E84" w:rsidP="002A1E84"/>
        </w:tc>
        <w:tc>
          <w:tcPr>
            <w:tcW w:w="608" w:type="dxa"/>
          </w:tcPr>
          <w:p w:rsidR="002A1E84" w:rsidRDefault="002A1E84" w:rsidP="002A1E84"/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</w:tr>
      <w:tr w:rsidR="002A1E84" w:rsidTr="002A1E84">
        <w:trPr>
          <w:jc w:val="center"/>
        </w:trPr>
        <w:tc>
          <w:tcPr>
            <w:tcW w:w="2576" w:type="dxa"/>
          </w:tcPr>
          <w:p w:rsidR="002A1E84" w:rsidRDefault="002A1E84" w:rsidP="002A1E84">
            <w:r>
              <w:t>MARQUAGE</w:t>
            </w:r>
          </w:p>
        </w:tc>
        <w:tc>
          <w:tcPr>
            <w:tcW w:w="1524" w:type="dxa"/>
            <w:tcBorders>
              <w:right w:val="single" w:sz="18" w:space="0" w:color="auto"/>
            </w:tcBorders>
          </w:tcPr>
          <w:p w:rsidR="002A1E84" w:rsidRDefault="002A1E84" w:rsidP="002A1E84">
            <w:r>
              <w:t>REP 1</w:t>
            </w:r>
          </w:p>
        </w:tc>
        <w:tc>
          <w:tcPr>
            <w:tcW w:w="569" w:type="dxa"/>
            <w:tcBorders>
              <w:left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569" w:type="dxa"/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569" w:type="dxa"/>
          </w:tcPr>
          <w:p w:rsidR="002A1E84" w:rsidRDefault="002A1E84" w:rsidP="002A1E84"/>
        </w:tc>
        <w:tc>
          <w:tcPr>
            <w:tcW w:w="608" w:type="dxa"/>
          </w:tcPr>
          <w:p w:rsidR="002A1E84" w:rsidRDefault="002A1E84" w:rsidP="002A1E84"/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right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</w:tr>
      <w:tr w:rsidR="002A1E84" w:rsidTr="002A1E84">
        <w:trPr>
          <w:jc w:val="center"/>
        </w:trPr>
        <w:tc>
          <w:tcPr>
            <w:tcW w:w="2576" w:type="dxa"/>
            <w:tcBorders>
              <w:bottom w:val="single" w:sz="4" w:space="0" w:color="auto"/>
            </w:tcBorders>
          </w:tcPr>
          <w:p w:rsidR="002A1E84" w:rsidRDefault="002A1E84" w:rsidP="002A1E84">
            <w:r>
              <w:t>CONDITIONNEMENT</w:t>
            </w:r>
          </w:p>
        </w:tc>
        <w:tc>
          <w:tcPr>
            <w:tcW w:w="1524" w:type="dxa"/>
            <w:tcBorders>
              <w:bottom w:val="single" w:sz="4" w:space="0" w:color="auto"/>
              <w:right w:val="single" w:sz="18" w:space="0" w:color="auto"/>
            </w:tcBorders>
          </w:tcPr>
          <w:p w:rsidR="002A1E84" w:rsidRDefault="002A1E84" w:rsidP="002A1E84">
            <w:r>
              <w:t>ENSEMBLE</w:t>
            </w:r>
          </w:p>
        </w:tc>
        <w:tc>
          <w:tcPr>
            <w:tcW w:w="569" w:type="dxa"/>
            <w:tcBorders>
              <w:left w:val="single" w:sz="18" w:space="0" w:color="auto"/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569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569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608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4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</w:tr>
      <w:tr w:rsidR="002A1E84" w:rsidTr="002A1E84">
        <w:trPr>
          <w:jc w:val="center"/>
        </w:trPr>
        <w:tc>
          <w:tcPr>
            <w:tcW w:w="2576" w:type="dxa"/>
            <w:tcBorders>
              <w:bottom w:val="single" w:sz="4" w:space="0" w:color="auto"/>
            </w:tcBorders>
          </w:tcPr>
          <w:p w:rsidR="002A1E84" w:rsidRDefault="002A1E84" w:rsidP="002A1E84">
            <w:r>
              <w:t>EXP</w:t>
            </w:r>
            <w:r w:rsidR="00154915" w:rsidRPr="00154915">
              <w:t>É</w:t>
            </w:r>
            <w:r>
              <w:t>DITION</w:t>
            </w:r>
          </w:p>
        </w:tc>
        <w:tc>
          <w:tcPr>
            <w:tcW w:w="1524" w:type="dxa"/>
            <w:tcBorders>
              <w:bottom w:val="single" w:sz="4" w:space="0" w:color="auto"/>
              <w:right w:val="single" w:sz="18" w:space="0" w:color="auto"/>
            </w:tcBorders>
          </w:tcPr>
          <w:p w:rsidR="002A1E84" w:rsidRDefault="002A1E84" w:rsidP="002A1E84"/>
        </w:tc>
        <w:tc>
          <w:tcPr>
            <w:tcW w:w="569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569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/>
        </w:tc>
        <w:tc>
          <w:tcPr>
            <w:tcW w:w="569" w:type="dxa"/>
            <w:tcBorders>
              <w:bottom w:val="single" w:sz="18" w:space="0" w:color="auto"/>
            </w:tcBorders>
          </w:tcPr>
          <w:p w:rsidR="002A1E84" w:rsidRDefault="002A1E84" w:rsidP="002A1E84"/>
        </w:tc>
        <w:tc>
          <w:tcPr>
            <w:tcW w:w="608" w:type="dxa"/>
            <w:tcBorders>
              <w:bottom w:val="single" w:sz="18" w:space="0" w:color="auto"/>
            </w:tcBorders>
          </w:tcPr>
          <w:p w:rsidR="002A1E84" w:rsidRDefault="002A1E84" w:rsidP="002A1E84"/>
        </w:tc>
        <w:tc>
          <w:tcPr>
            <w:tcW w:w="612" w:type="dxa"/>
            <w:tcBorders>
              <w:bottom w:val="single" w:sz="18" w:space="0" w:color="auto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bottom w:val="single" w:sz="18" w:space="0" w:color="auto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bottom w:val="single" w:sz="18" w:space="0" w:color="auto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bottom w:val="single" w:sz="18" w:space="0" w:color="auto"/>
              <w:right w:val="single" w:sz="18" w:space="0" w:color="auto"/>
            </w:tcBorders>
            <w:shd w:val="clear" w:color="auto" w:fill="AEAAAA" w:themeFill="background2" w:themeFillShade="BF"/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single" w:sz="18" w:space="0" w:color="auto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</w:tr>
      <w:tr w:rsidR="002A1E84" w:rsidTr="00BC6784">
        <w:trPr>
          <w:jc w:val="center"/>
        </w:trPr>
        <w:tc>
          <w:tcPr>
            <w:tcW w:w="257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1524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569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608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single" w:sz="18" w:space="0" w:color="auto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</w:tr>
      <w:tr w:rsidR="002A1E84" w:rsidTr="00BC6784">
        <w:trPr>
          <w:jc w:val="center"/>
        </w:trPr>
        <w:tc>
          <w:tcPr>
            <w:tcW w:w="2576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1524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60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/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1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612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8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39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</w:tcPr>
          <w:p w:rsidR="002A1E84" w:rsidRDefault="002A1E84" w:rsidP="002A1E84">
            <w:pPr>
              <w:jc w:val="center"/>
            </w:pPr>
          </w:p>
        </w:tc>
      </w:tr>
    </w:tbl>
    <w:p w:rsidR="00665FD6" w:rsidRDefault="00665FD6" w:rsidP="00F67F95">
      <w:pPr>
        <w:suppressAutoHyphens w:val="0"/>
      </w:pPr>
    </w:p>
    <w:p w:rsidR="004B64E0" w:rsidRDefault="004B64E0">
      <w:pPr>
        <w:suppressAutoHyphens w:val="0"/>
        <w:jc w:val="left"/>
        <w:rPr>
          <w:b/>
          <w:bCs/>
          <w:color w:val="FFFFFF" w:themeColor="background1"/>
        </w:rPr>
      </w:pPr>
      <w:r>
        <w:rPr>
          <w:b/>
          <w:bCs/>
          <w:color w:val="FFFFFF" w:themeColor="background1"/>
        </w:rPr>
        <w:br w:type="page"/>
      </w:r>
    </w:p>
    <w:p w:rsidR="004638F5" w:rsidRPr="00C422FB" w:rsidRDefault="1E20C28F" w:rsidP="1E20C28F">
      <w:pPr>
        <w:shd w:val="clear" w:color="auto" w:fill="595959" w:themeFill="text1" w:themeFillTint="A6"/>
        <w:jc w:val="center"/>
        <w:rPr>
          <w:b/>
          <w:bCs/>
          <w:color w:val="FFFFFF" w:themeColor="background1"/>
        </w:rPr>
      </w:pPr>
      <w:r w:rsidRPr="1E20C28F">
        <w:rPr>
          <w:b/>
          <w:bCs/>
          <w:color w:val="FFFFFF" w:themeColor="background1"/>
        </w:rPr>
        <w:lastRenderedPageBreak/>
        <w:t>DR</w:t>
      </w:r>
      <w:r w:rsidR="007B51FE">
        <w:rPr>
          <w:b/>
          <w:bCs/>
          <w:color w:val="FFFFFF" w:themeColor="background1"/>
        </w:rPr>
        <w:t>10</w:t>
      </w:r>
      <w:r w:rsidR="00A90874">
        <w:rPr>
          <w:b/>
          <w:bCs/>
          <w:color w:val="FFFFFF" w:themeColor="background1"/>
        </w:rPr>
        <w:t xml:space="preserve"> CO</w:t>
      </w:r>
      <w:r w:rsidR="0074385E">
        <w:rPr>
          <w:b/>
          <w:bCs/>
          <w:color w:val="FFFFFF" w:themeColor="background1"/>
        </w:rPr>
        <w:t xml:space="preserve"> </w:t>
      </w:r>
      <w:r w:rsidR="00461841">
        <w:rPr>
          <w:b/>
          <w:bCs/>
          <w:color w:val="FFFFFF" w:themeColor="background1"/>
        </w:rPr>
        <w:t>: p</w:t>
      </w:r>
      <w:r w:rsidRPr="1E20C28F">
        <w:rPr>
          <w:b/>
          <w:bCs/>
          <w:color w:val="FFFFFF" w:themeColor="background1"/>
        </w:rPr>
        <w:t>roposition de maintien des deux parties de l’enrouleur</w:t>
      </w:r>
    </w:p>
    <w:p w:rsidR="004638F5" w:rsidRDefault="004638F5" w:rsidP="004638F5"/>
    <w:p w:rsidR="0089124D" w:rsidRDefault="00AA7E17" w:rsidP="004638F5">
      <w:r>
        <w:t>6.2 Adapter</w:t>
      </w:r>
      <w:r w:rsidR="0089124D">
        <w:t xml:space="preserve"> votre solution de modification du socle en fonction du couvercle modifié. Compléter le détail B du dessin de définition en respectant les règles de conception des pièces plastiques</w:t>
      </w:r>
      <w:r>
        <w:t xml:space="preserve"> et les surfaces fonctionnelles, </w:t>
      </w:r>
    </w:p>
    <w:p w:rsidR="00FA123A" w:rsidRDefault="00FA123A" w:rsidP="00FA123A">
      <w:r>
        <w:t>Définir l’architecture de l’outillage sur le détail B du DR10, en respectant le code couleur pour la pièce, la partie fixe et la partie mobile du moule.</w:t>
      </w:r>
    </w:p>
    <w:p w:rsidR="00D83C8C" w:rsidRDefault="00D83C8C" w:rsidP="00D83C8C">
      <w:pPr>
        <w:rPr>
          <w:noProof/>
        </w:rPr>
      </w:pPr>
    </w:p>
    <w:p w:rsidR="004638F5" w:rsidRPr="003134E2" w:rsidRDefault="00CC2753" w:rsidP="00D83C8C">
      <w:pPr>
        <w:jc w:val="center"/>
        <w:rPr>
          <w:noProof/>
        </w:rPr>
      </w:pPr>
      <w:r>
        <w:rPr>
          <w:noProof/>
          <w:lang w:eastAsia="fr-FR"/>
        </w:rPr>
        <w:pict>
          <v:shape id="_x0000_s1253" type="#_x0000_t202" style="position:absolute;left:0;text-align:left;margin-left:898.65pt;margin-top:320.3pt;width:76.4pt;height:133.15pt;z-index:251947520" fillcolor="white [3212]" stroked="f">
            <v:textbox>
              <w:txbxContent>
                <w:p w:rsidR="00CC2753" w:rsidRPr="00652C62" w:rsidRDefault="00CC2753">
                  <w:pPr>
                    <w:rPr>
                      <w:b/>
                    </w:rPr>
                  </w:pPr>
                  <w:r w:rsidRPr="00652C62">
                    <w:rPr>
                      <w:b/>
                    </w:rPr>
                    <w:t>Zone à</w:t>
                  </w:r>
                </w:p>
                <w:p w:rsidR="00CC2753" w:rsidRPr="00652C62" w:rsidRDefault="00CC2753">
                  <w:pPr>
                    <w:rPr>
                      <w:b/>
                    </w:rPr>
                  </w:pPr>
                </w:p>
                <w:p w:rsidR="00CC2753" w:rsidRPr="00652C62" w:rsidRDefault="00CC2753">
                  <w:pPr>
                    <w:rPr>
                      <w:b/>
                    </w:rPr>
                  </w:pPr>
                  <w:r w:rsidRPr="00652C62">
                    <w:rPr>
                      <w:b/>
                    </w:rPr>
                    <w:t>Compléter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52" type="#_x0000_t202" style="position:absolute;left:0;text-align:left;margin-left:869.15pt;margin-top:211.8pt;width:122.45pt;height:98.15pt;z-index:251946496" filled="f" stroked="f">
            <v:textbox>
              <w:txbxContent>
                <w:p w:rsidR="00CC2753" w:rsidRPr="00AA7E17" w:rsidRDefault="00CC275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 w:rsidRPr="00AA7E17">
                    <w:rPr>
                      <w:b/>
                      <w:sz w:val="20"/>
                      <w:szCs w:val="20"/>
                      <w:u w:val="single"/>
                    </w:rPr>
                    <w:t>Code couleur :</w:t>
                  </w:r>
                </w:p>
                <w:p w:rsidR="00CC2753" w:rsidRDefault="00CC2753">
                  <w:pPr>
                    <w:rPr>
                      <w:sz w:val="20"/>
                      <w:szCs w:val="20"/>
                    </w:rPr>
                  </w:pPr>
                </w:p>
                <w:p w:rsidR="00CC2753" w:rsidRDefault="00CC2753">
                  <w:pPr>
                    <w:rPr>
                      <w:sz w:val="20"/>
                      <w:szCs w:val="20"/>
                    </w:rPr>
                  </w:pPr>
                  <w:r w:rsidRPr="00AA7E17">
                    <w:rPr>
                      <w:b/>
                      <w:sz w:val="20"/>
                      <w:szCs w:val="20"/>
                    </w:rPr>
                    <w:t>Pièce</w:t>
                  </w:r>
                  <w:r>
                    <w:rPr>
                      <w:sz w:val="20"/>
                      <w:szCs w:val="20"/>
                    </w:rPr>
                    <w:t xml:space="preserve"> en rouge</w:t>
                  </w:r>
                </w:p>
                <w:p w:rsidR="00CC2753" w:rsidRDefault="00CC2753">
                  <w:pPr>
                    <w:rPr>
                      <w:sz w:val="20"/>
                      <w:szCs w:val="20"/>
                    </w:rPr>
                  </w:pPr>
                </w:p>
                <w:p w:rsidR="00CC2753" w:rsidRDefault="00CC2753">
                  <w:pPr>
                    <w:rPr>
                      <w:sz w:val="20"/>
                      <w:szCs w:val="20"/>
                    </w:rPr>
                  </w:pPr>
                  <w:r w:rsidRPr="00AA7E17">
                    <w:rPr>
                      <w:b/>
                      <w:sz w:val="20"/>
                      <w:szCs w:val="20"/>
                    </w:rPr>
                    <w:t>Partie fixe</w:t>
                  </w:r>
                  <w:r>
                    <w:rPr>
                      <w:sz w:val="20"/>
                      <w:szCs w:val="20"/>
                    </w:rPr>
                    <w:t xml:space="preserve"> en bleu</w:t>
                  </w:r>
                </w:p>
                <w:p w:rsidR="00CC2753" w:rsidRDefault="00CC2753">
                  <w:pPr>
                    <w:rPr>
                      <w:sz w:val="20"/>
                      <w:szCs w:val="20"/>
                    </w:rPr>
                  </w:pPr>
                </w:p>
                <w:p w:rsidR="00CC2753" w:rsidRPr="00AA7E17" w:rsidRDefault="00CC2753">
                  <w:pPr>
                    <w:rPr>
                      <w:sz w:val="20"/>
                      <w:szCs w:val="20"/>
                    </w:rPr>
                  </w:pPr>
                  <w:r w:rsidRPr="00AA7E17">
                    <w:rPr>
                      <w:b/>
                      <w:sz w:val="20"/>
                      <w:szCs w:val="20"/>
                    </w:rPr>
                    <w:t>Partie mobile</w:t>
                  </w:r>
                  <w:r>
                    <w:rPr>
                      <w:sz w:val="20"/>
                      <w:szCs w:val="20"/>
                    </w:rPr>
                    <w:t xml:space="preserve"> en vert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rect id="_x0000_s1251" style="position:absolute;left:0;text-align:left;margin-left:891.7pt;margin-top:192pt;width:64.95pt;height:97.45pt;z-index:251945472" fillcolor="white [3212]" stroked="f"/>
        </w:pict>
      </w:r>
      <w:r>
        <w:rPr>
          <w:noProof/>
          <w:lang w:eastAsia="fr-FR"/>
        </w:rPr>
        <w:pict>
          <v:group id="_x0000_s1250" style="position:absolute;left:0;text-align:left;margin-left:90.35pt;margin-top:15.1pt;width:431.95pt;height:466.95pt;z-index:251898368" coordorigin="3225,3000" coordsize="8639,9339">
            <v:line id="Connecteur droit 33" o:spid="_x0000_s1173" style="position:absolute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7830,3915" to="7830,5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" strokecolor="#4472c4 [3204]" strokeweight=".5pt">
              <v:stroke dashstyle="longDashDot" joinstyle="miter"/>
            </v:line>
            <v:line id="Connecteur droit 10253" o:spid="_x0000_s1174" style="position:absolute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9846,11229" to="9846,12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" strokecolor="#4472c4 [3204]" strokeweight=".5pt">
              <v:stroke dashstyle="longDashDot" joinstyle="miter"/>
            </v:line>
            <v:group id="Groupe 10258" o:spid="_x0000_s1178" style="position:absolute;left:5310;top:5625;width:4080;height:360;mso-width-relative:margin;mso-height-relative:margin" coordsize="19621,2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">
              <v:shape id="Connecteur droit avec flèche 10254" o:spid="_x0000_s1182" type="#_x0000_t32" style="position:absolute;top:1238;width:676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kSXsQAAADeAAAADwAAAGRycy9kb3ducmV2LnhtbERP32vCMBB+H/g/hBN8m6lFRatRpDAQ&#10;HBtTwdejOdtic6lJVut/vwwGe7uP7+ett71pREfO15YVTMYJCOLC6ppLBefT2+sChA/IGhvLpOBJ&#10;HrabwcsaM20f/EXdMZQihrDPUEEVQptJ6YuKDPqxbYkjd7XOYIjQlVI7fMRw08g0SebSYM2xocKW&#10;8oqK2/HbKNi/88ydPu9zVy4Oy8tHlzfpLVdqNOx3KxCB+vAv/nPvdZyfpLMp/L4Tb5Cb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aRJexAAAAN4AAAAPAAAAAAAAAAAA&#10;AAAAAKECAABkcnMvZG93bnJldi54bWxQSwUGAAAAAAQABAD5AAAAkgMAAAAA&#10;" strokecolor="black [3213]" strokeweight="2.25pt">
                <v:stroke endarrow="block" joinstyle="miter"/>
              </v:shape>
              <v:shape id="Connecteur droit avec flèche 10255" o:spid="_x0000_s1181" type="#_x0000_t32" style="position:absolute;left:13239;top:1143;width:6382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h7uMMAAADeAAAADwAAAGRycy9kb3ducmV2LnhtbERPzYrCMBC+L/gOYYS9raku7mo1ihYF&#10;L3tY9QGGZmyrzaQ0aaxvv1kQvM3H9zvLdW9qEah1lWUF41ECgji3uuJCwfm0/5iBcB5ZY22ZFDzI&#10;wXo1eFtiqu2dfykcfSFiCLsUFZTeN6mULi/JoBvZhjhyF9sa9BG2hdQt3mO4qeUkSb6kwYpjQ4kN&#10;ZSXlt2NnFGwPs5/rJmQdhtDNs/1cfu8+pVLvw36zAOGp9y/x033QcX4ymU7h/514g1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4e7jDAAAA3gAAAA8AAAAAAAAAAAAA&#10;AAAAoQIAAGRycy9kb3ducmV2LnhtbFBLBQYAAAAABAAEAPkAAACRAwAAAAA=&#10;" strokecolor="black [3213]" strokeweight="2.25pt">
                <v:stroke endarrow="block" joinstyle="miter"/>
              </v:shape>
              <v:line id="Connecteur droit 10256" o:spid="_x0000_s1180" style="position:absolute;visibility:visible;mso-wrap-style:square" from="19621,95" to="19621,23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GEosIAAADeAAAADwAAAGRycy9kb3ducmV2LnhtbERPTYvCMBC9C/sfwizsTVOFFalGEXcF&#10;xZPWg8ehmW26NpPSxLb+eyMI3ubxPmex6m0lWmp86VjBeJSAIM6dLrlQcM62wxkIH5A1Vo5JwZ08&#10;rJYfgwWm2nV8pPYUChFD2KeowIRQp1L63JBFP3I1ceT+XGMxRNgUUjfYxXBbyUmSTKXFkmODwZo2&#10;hvLr6WYVtJfuos+dyf5NuT9k5rfd3X+kUl+f/XoOIlAf3uKXe6fj/GTyPYXnO/EGuX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+GEosIAAADeAAAADwAAAAAAAAAAAAAA&#10;AAChAgAAZHJzL2Rvd25yZXYueG1sUEsFBgAAAAAEAAQA+QAAAJADAAAAAA==&#10;" strokecolor="black [3213]" strokeweight="2.25pt">
                <v:stroke joinstyle="miter"/>
              </v:line>
              <v:line id="Connecteur droit 10257" o:spid="_x0000_s1179" style="position:absolute;visibility:visible;mso-wrap-style:square" from="0,0" to="0,2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0hOcMAAADeAAAADwAAAGRycy9kb3ducmV2LnhtbERPTYvCMBC9L+x/CLPgbU0VVqVrFNl1&#10;QfGk9eBxaGabajMpTWzrvzeC4G0e73Pmy95WoqXGl44VjIYJCOLc6ZILBcfs73MGwgdkjZVjUnAj&#10;D8vF+9scU+063lN7CIWIIexTVGBCqFMpfW7Ioh+6mjhy/66xGCJsCqkb7GK4reQ4SSbSYsmxwWBN&#10;P4byy+FqFbSn7qSPncnOptzuMrNuN7dfqdTgo199gwjUh5f46d7oOD8Zf03h8U68QS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itITnDAAAA3gAAAA8AAAAAAAAAAAAA&#10;AAAAoQIAAGRycy9kb3ducmV2LnhtbFBLBQYAAAAABAAEAPkAAACRAwAAAAA=&#10;" strokecolor="black [3213]" strokeweight="2.25pt">
                <v:stroke joinstyle="miter"/>
              </v:line>
            </v:group>
            <v:shape id="Zone de texte 10259" o:spid="_x0000_s1169" type="#_x0000_t202" style="position:absolute;left:5535;top:5874;width:975;height:40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" fillcolor="white [3201]" stroked="f" strokeweight=".5pt">
              <v:textbox style="mso-next-textbox:#Zone de texte 10259">
                <w:txbxContent>
                  <w:p w:rsidR="00CC2753" w:rsidRDefault="00CC2753">
                    <w:r>
                      <w:t>DDA</w:t>
                    </w:r>
                  </w:p>
                </w:txbxContent>
              </v:textbox>
            </v:shape>
            <v:shape id="Zone de texte 10260" o:spid="_x0000_s1168" type="#_x0000_t202" style="position:absolute;left:8280;top:5919;width:975;height:40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" fillcolor="white [3201]" stroked="f" strokeweight=".5pt">
              <v:textbox style="mso-next-textbox:#Zone de texte 10260">
                <w:txbxContent>
                  <w:p w:rsidR="00CC2753" w:rsidRDefault="00CC2753" w:rsidP="001A2ABF">
                    <w:r>
                      <w:t>DDA</w:t>
                    </w:r>
                  </w:p>
                </w:txbxContent>
              </v:textbox>
            </v:shape>
            <v:group id="Groupe 10263" o:spid="_x0000_s1175" style="position:absolute;left:10545;top:3630;width:495;height:780" coordsize="314325,495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">
              <v:shape id="Connecteur droit avec flèche 10261" o:spid="_x0000_s1177" type="#_x0000_t32" style="position:absolute;left:180975;width:0;height:4857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+3BsIAAADeAAAADwAAAGRycy9kb3ducmV2LnhtbERPzYrCMBC+L/gOYYS9rakuuFqNokXB&#10;i4dVH2BoxrbaTEqTxu7bbwTB23x8v7Nc96YWgVpXWVYwHiUgiHOrKy4UXM77rxkI55E11pZJwR85&#10;WK8GH0tMtX3wL4WTL0QMYZeigtL7JpXS5SUZdCPbEEfualuDPsK2kLrFRww3tZwkyVQarDg2lNhQ&#10;VlJ+P3VGwfYwO942IeswhG6e7efyZ/ctlfoc9psFCE+9f4tf7oOO85PJdAzPd+INcvU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y+3BsIAAADeAAAADwAAAAAAAAAAAAAA&#10;AAChAgAAZHJzL2Rvd25yZXYueG1sUEsFBgAAAAAEAAQA+QAAAJADAAAAAA==&#10;" strokecolor="black [3213]" strokeweight="2.25pt">
                <v:stroke endarrow="block" joinstyle="miter"/>
              </v:shape>
              <v:line id="Connecteur droit 10262" o:spid="_x0000_s1176" style="position:absolute;visibility:visible;mso-wrap-style:square" from="0,495300" to="314325,495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ZIHMIAAADeAAAADwAAAGRycy9kb3ducmV2LnhtbERPS4vCMBC+L/gfwgje1tQeRLpGER+g&#10;7EnrwePQzDbdbSaliW3992ZB8DYf33OW68HWoqPWV44VzKYJCOLC6YpLBdf88LkA4QOyxtoxKXiQ&#10;h/Vq9LHETLuez9RdQiliCPsMFZgQmkxKXxiy6KeuIY7cj2sthgjbUuoW+xhua5kmyVxarDg2GGxo&#10;a6j4u9ytgu7W3/S1N/mvqU7fudl3x8dOKjUZD5svEIGG8Ba/3Ecd5yfpPIX/d+INcvU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rZIHMIAAADeAAAADwAAAAAAAAAAAAAA&#10;AAChAgAAZHJzL2Rvd25yZXYueG1sUEsFBgAAAAAEAAQA+QAAAJADAAAAAA==&#10;" strokecolor="black [3213]" strokeweight="2.25pt">
                <v:stroke joinstyle="miter"/>
              </v:line>
            </v:group>
            <v:shape id="Zone de texte 10264" o:spid="_x0000_s1170" type="#_x0000_t202" style="position:absolute;left:11009;top:3828;width:855;height:4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" fillcolor="white [3201]" stroked="f" strokeweight=".5pt">
              <v:textbox style="mso-next-textbox:#Zone de texte 10264">
                <w:txbxContent>
                  <w:p w:rsidR="00CC2753" w:rsidRDefault="00CC2753">
                    <w:r>
                      <w:t>DDP</w:t>
                    </w:r>
                  </w:p>
                </w:txbxContent>
              </v:textbox>
            </v:shape>
            <v:shape id="Zone de texte 10265" o:spid="_x0000_s1172" type="#_x0000_t202" style="position:absolute;left:11092;top:4954;width:686;height:4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" fillcolor="white [3201]" stroked="f" strokeweight=".5pt">
              <v:textbox>
                <w:txbxContent>
                  <w:p w:rsidR="00CC2753" w:rsidRDefault="00CC2753">
                    <w:r>
                      <w:t>PM</w:t>
                    </w:r>
                  </w:p>
                </w:txbxContent>
              </v:textbox>
            </v:shape>
            <v:shape id="Zone de texte 2052" o:spid="_x0000_s1171" type="#_x0000_t202" style="position:absolute;left:11057;top:3000;width:684;height:4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" fillcolor="white [3201]" stroked="f" strokeweight=".5pt">
              <v:textbox>
                <w:txbxContent>
                  <w:p w:rsidR="00CC2753" w:rsidRDefault="00CC2753" w:rsidP="00496B6C">
                    <w:r>
                      <w:t>PF</w:t>
                    </w:r>
                  </w:p>
                </w:txbxContent>
              </v:textbox>
            </v:shape>
            <v:oval id="Ellipse 214" o:spid="_x0000_s1184" style="position:absolute;left:5070;top:8370;width:840;height:7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" filled="f" strokecolor="black [3213]" strokeweight="1.5pt">
              <v:stroke dashstyle="dash" joinstyle="miter"/>
            </v:oval>
            <v:oval id="Ellipse 215" o:spid="_x0000_s1185" style="position:absolute;left:7890;top:6705;width:840;height:7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" filled="f" strokecolor="black [3213]" strokeweight="1.5pt">
              <v:stroke dashstyle="dash" joinstyle="miter"/>
            </v:oval>
            <v:oval id="Ellipse 216" o:spid="_x0000_s1186" style="position:absolute;left:7860;top:10095;width:840;height:7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" filled="f" strokecolor="black [3213]" strokeweight="1.5pt">
              <v:stroke dashstyle="dash" joinstyle="miter"/>
            </v:oval>
            <v:line id="Connecteur droit 218" o:spid="_x0000_s1183" style="position:absolute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95,8745" to="10305,8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" strokecolor="black [3213]" strokeweight="1.5pt">
              <v:stroke dashstyle="longDashDot" joinstyle="miter"/>
            </v:line>
            <v:oval id="Ellipse 219" o:spid="_x0000_s1187" style="position:absolute;left:3840;top:10590;width:840;height:7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" filled="f" strokecolor="black [3213]" strokeweight="1.5pt">
              <v:stroke dashstyle="dash" joinstyle="miter"/>
            </v:oval>
            <v:shape id="Zone de texte 220" o:spid="_x0000_s1167" type="#_x0000_t202" style="position:absolute;left:3225;top:10200;width:2775;height:4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" filled="f" stroked="f" strokeweight=".5pt">
              <v:textbox style="mso-next-textbox:#Zone de texte 220">
                <w:txbxContent>
                  <w:p w:rsidR="00CC2753" w:rsidRDefault="00CC2753">
                    <w:r>
                      <w:t>3 Zones de clipsage :</w:t>
                    </w:r>
                  </w:p>
                </w:txbxContent>
              </v:textbox>
            </v:shape>
          </v:group>
        </w:pict>
      </w:r>
      <w:r w:rsidR="00855873">
        <w:rPr>
          <w:noProof/>
          <w:lang w:eastAsia="fr-FR"/>
        </w:rPr>
        <w:drawing>
          <wp:inline distT="0" distB="0" distL="0" distR="0">
            <wp:extent cx="11553825" cy="7995827"/>
            <wp:effectExtent l="0" t="0" r="0" b="5715"/>
            <wp:docPr id="213" name="Imag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57205" cy="7998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0" w:name="_GoBack"/>
      <w:bookmarkEnd w:id="30"/>
    </w:p>
    <w:sectPr w:rsidR="004638F5" w:rsidRPr="003134E2" w:rsidSect="00665FD6">
      <w:footnotePr>
        <w:pos w:val="beneathText"/>
      </w:footnotePr>
      <w:pgSz w:w="23811" w:h="16838" w:orient="landscape" w:code="8"/>
      <w:pgMar w:top="851" w:right="1134" w:bottom="851" w:left="1418" w:header="720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C2753" w:rsidRDefault="00CC2753">
      <w:r>
        <w:separator/>
      </w:r>
    </w:p>
    <w:p w:rsidR="00CC2753" w:rsidRDefault="00CC2753"/>
  </w:endnote>
  <w:endnote w:type="continuationSeparator" w:id="0">
    <w:p w:rsidR="00CC2753" w:rsidRDefault="00CC2753">
      <w:r>
        <w:continuationSeparator/>
      </w:r>
    </w:p>
    <w:p w:rsidR="00CC2753" w:rsidRDefault="00CC2753"/>
  </w:endnote>
  <w:endnote w:type="continuationNotice" w:id="1">
    <w:p w:rsidR="00CC2753" w:rsidRDefault="00CC275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ans">
    <w:altName w:val="Arial"/>
    <w:charset w:val="00"/>
    <w:family w:val="swiss"/>
    <w:pitch w:val="variable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-Bold">
    <w:altName w:val="Arial"/>
    <w:charset w:val="00"/>
    <w:family w:val="swiss"/>
    <w:pitch w:val="default"/>
    <w:sig w:usb0="00000003" w:usb1="00000000" w:usb2="00000000" w:usb3="00000000" w:csb0="00000001" w:csb1="00000000"/>
  </w:font>
  <w:font w:name="Helvetica-Oblique">
    <w:altName w:val="Times New Roman"/>
    <w:charset w:val="00"/>
    <w:family w:val="roman"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522" w:type="dxa"/>
      <w:tblInd w:w="1188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126"/>
      <w:gridCol w:w="2977"/>
      <w:gridCol w:w="2410"/>
      <w:gridCol w:w="9"/>
    </w:tblGrid>
    <w:tr w:rsidR="00CC2753" w:rsidRPr="00266775" w:rsidTr="0039065F">
      <w:tc>
        <w:tcPr>
          <w:tcW w:w="4126" w:type="dxa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  <w:tab w:val="clear" w:pos="9072"/>
            </w:tabs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5396" w:type="dxa"/>
          <w:gridSpan w:val="3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</w:tabs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SESSION </w:t>
          </w:r>
          <w:r w:rsidRPr="1E20C28F">
            <w:rPr>
              <w:sz w:val="20"/>
              <w:szCs w:val="20"/>
            </w:rPr>
            <w:t>202</w:t>
          </w:r>
          <w:r>
            <w:rPr>
              <w:sz w:val="20"/>
              <w:szCs w:val="20"/>
            </w:rPr>
            <w:t>2</w:t>
          </w:r>
        </w:p>
      </w:tc>
    </w:tr>
    <w:tr w:rsidR="00CC2753" w:rsidRPr="00266775" w:rsidTr="0039065F">
      <w:trPr>
        <w:gridAfter w:val="1"/>
        <w:wAfter w:w="9" w:type="dxa"/>
      </w:trPr>
      <w:tc>
        <w:tcPr>
          <w:tcW w:w="4126" w:type="dxa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  <w:tab w:val="clear" w:pos="9072"/>
            </w:tabs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977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Code 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2410" w:type="dxa"/>
          <w:shd w:val="clear" w:color="auto" w:fill="auto"/>
        </w:tcPr>
        <w:p w:rsidR="00CC2753" w:rsidRPr="0057689D" w:rsidRDefault="00CC2753" w:rsidP="1E20C28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1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48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248"/>
      <w:gridCol w:w="2835"/>
      <w:gridCol w:w="2400"/>
    </w:tblGrid>
    <w:tr w:rsidR="00CC2753" w:rsidRPr="00266775" w:rsidTr="0039065F">
      <w:tc>
        <w:tcPr>
          <w:tcW w:w="4248" w:type="dxa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</w:tabs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5235" w:type="dxa"/>
          <w:gridSpan w:val="2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</w:tabs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2022</w:t>
          </w:r>
        </w:p>
      </w:tc>
    </w:tr>
    <w:tr w:rsidR="00CC2753" w:rsidRPr="00266775" w:rsidTr="0039065F">
      <w:tc>
        <w:tcPr>
          <w:tcW w:w="4248" w:type="dxa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</w:tabs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835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>Code</w:t>
          </w:r>
          <w:r>
            <w:rPr>
              <w:sz w:val="20"/>
              <w:szCs w:val="20"/>
            </w:rPr>
            <w:t xml:space="preserve"> </w:t>
          </w:r>
          <w:r w:rsidRPr="1E20C28F">
            <w:rPr>
              <w:sz w:val="20"/>
              <w:szCs w:val="20"/>
            </w:rPr>
            <w:t xml:space="preserve">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2400" w:type="dxa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</w:tabs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4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13" w:type="dxa"/>
      <w:tblInd w:w="1164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370"/>
      <w:gridCol w:w="2977"/>
      <w:gridCol w:w="2266"/>
    </w:tblGrid>
    <w:tr w:rsidR="00CC2753" w:rsidRPr="00266775" w:rsidTr="0039065F">
      <w:tc>
        <w:tcPr>
          <w:tcW w:w="4370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5243" w:type="dxa"/>
          <w:gridSpan w:val="2"/>
          <w:shd w:val="clear" w:color="auto" w:fill="auto"/>
        </w:tcPr>
        <w:p w:rsidR="00CC2753" w:rsidRPr="0057689D" w:rsidRDefault="00CC2753" w:rsidP="1E20C28F">
          <w:pPr>
            <w:pStyle w:val="Pieddepage"/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2022</w:t>
          </w:r>
        </w:p>
      </w:tc>
    </w:tr>
    <w:tr w:rsidR="00CC2753" w:rsidRPr="00266775" w:rsidTr="0039065F">
      <w:tc>
        <w:tcPr>
          <w:tcW w:w="4370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977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>Code</w:t>
          </w:r>
          <w:r>
            <w:rPr>
              <w:sz w:val="20"/>
              <w:szCs w:val="20"/>
            </w:rPr>
            <w:t xml:space="preserve"> </w:t>
          </w:r>
          <w:r w:rsidRPr="1E20C28F">
            <w:rPr>
              <w:sz w:val="20"/>
              <w:szCs w:val="20"/>
            </w:rPr>
            <w:t xml:space="preserve">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2266" w:type="dxa"/>
          <w:shd w:val="clear" w:color="auto" w:fill="auto"/>
        </w:tcPr>
        <w:p w:rsidR="00CC2753" w:rsidRPr="0057689D" w:rsidRDefault="00CC2753" w:rsidP="0039065F">
          <w:pPr>
            <w:pStyle w:val="Pieddepage"/>
            <w:tabs>
              <w:tab w:val="clear" w:pos="4536"/>
            </w:tabs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5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06" w:type="dxa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673"/>
      <w:gridCol w:w="2693"/>
      <w:gridCol w:w="2240"/>
    </w:tblGrid>
    <w:tr w:rsidR="00CC2753" w:rsidRPr="00266775" w:rsidTr="0039065F">
      <w:trPr>
        <w:jc w:val="right"/>
      </w:trPr>
      <w:tc>
        <w:tcPr>
          <w:tcW w:w="4673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4933" w:type="dxa"/>
          <w:gridSpan w:val="2"/>
          <w:shd w:val="clear" w:color="auto" w:fill="auto"/>
        </w:tcPr>
        <w:p w:rsidR="00CC2753" w:rsidRPr="0057689D" w:rsidRDefault="00CC2753" w:rsidP="00236C3D">
          <w:pPr>
            <w:pStyle w:val="Pieddepage"/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SESSION </w:t>
          </w:r>
          <w:r w:rsidRPr="1E20C28F">
            <w:rPr>
              <w:sz w:val="20"/>
              <w:szCs w:val="20"/>
            </w:rPr>
            <w:t>202</w:t>
          </w:r>
          <w:r>
            <w:rPr>
              <w:sz w:val="20"/>
              <w:szCs w:val="20"/>
            </w:rPr>
            <w:t>2</w:t>
          </w:r>
        </w:p>
      </w:tc>
    </w:tr>
    <w:tr w:rsidR="00CC2753" w:rsidRPr="00266775" w:rsidTr="0039065F">
      <w:trPr>
        <w:jc w:val="right"/>
      </w:trPr>
      <w:tc>
        <w:tcPr>
          <w:tcW w:w="4673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693" w:type="dxa"/>
          <w:shd w:val="clear" w:color="auto" w:fill="auto"/>
        </w:tcPr>
        <w:p w:rsidR="00CC2753" w:rsidRPr="0057689D" w:rsidRDefault="00CC2753" w:rsidP="0039065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>Code</w:t>
          </w:r>
          <w:r>
            <w:rPr>
              <w:sz w:val="20"/>
              <w:szCs w:val="20"/>
            </w:rPr>
            <w:t xml:space="preserve"> </w:t>
          </w:r>
          <w:r w:rsidRPr="1E20C28F">
            <w:rPr>
              <w:sz w:val="20"/>
              <w:szCs w:val="20"/>
            </w:rPr>
            <w:t>:</w:t>
          </w:r>
          <w:r>
            <w:rPr>
              <w:sz w:val="20"/>
              <w:szCs w:val="20"/>
            </w:rPr>
            <w:t xml:space="preserve"> 22EP4RACP</w:t>
          </w:r>
        </w:p>
      </w:tc>
      <w:tc>
        <w:tcPr>
          <w:tcW w:w="2240" w:type="dxa"/>
          <w:shd w:val="clear" w:color="auto" w:fill="auto"/>
        </w:tcPr>
        <w:p w:rsidR="00CC2753" w:rsidRPr="0057689D" w:rsidRDefault="00CC2753" w:rsidP="1E20C28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17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02" w:type="dxa"/>
      <w:tblInd w:w="1165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072"/>
      <w:gridCol w:w="2835"/>
      <w:gridCol w:w="2685"/>
      <w:gridCol w:w="10"/>
    </w:tblGrid>
    <w:tr w:rsidR="00CC2753" w:rsidRPr="00266775" w:rsidTr="0039065F">
      <w:tc>
        <w:tcPr>
          <w:tcW w:w="4072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5530" w:type="dxa"/>
          <w:gridSpan w:val="3"/>
          <w:shd w:val="clear" w:color="auto" w:fill="auto"/>
        </w:tcPr>
        <w:p w:rsidR="00CC2753" w:rsidRPr="0057689D" w:rsidRDefault="00CC2753" w:rsidP="00E709CA">
          <w:pPr>
            <w:pStyle w:val="Pieddepage"/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SESSION </w:t>
          </w:r>
          <w:r w:rsidRPr="1E20C28F">
            <w:rPr>
              <w:sz w:val="20"/>
              <w:szCs w:val="20"/>
            </w:rPr>
            <w:t>202</w:t>
          </w:r>
          <w:r>
            <w:rPr>
              <w:sz w:val="20"/>
              <w:szCs w:val="20"/>
            </w:rPr>
            <w:t>2</w:t>
          </w:r>
        </w:p>
      </w:tc>
    </w:tr>
    <w:tr w:rsidR="00CC2753" w:rsidRPr="00266775" w:rsidTr="0039065F">
      <w:trPr>
        <w:gridAfter w:val="1"/>
        <w:wAfter w:w="10" w:type="dxa"/>
      </w:trPr>
      <w:tc>
        <w:tcPr>
          <w:tcW w:w="4072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835" w:type="dxa"/>
          <w:shd w:val="clear" w:color="auto" w:fill="auto"/>
        </w:tcPr>
        <w:p w:rsidR="00CC2753" w:rsidRPr="0057689D" w:rsidRDefault="00CC2753" w:rsidP="0027226A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Code 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2685" w:type="dxa"/>
          <w:shd w:val="clear" w:color="auto" w:fill="auto"/>
        </w:tcPr>
        <w:p w:rsidR="00CC2753" w:rsidRPr="0057689D" w:rsidRDefault="00CC2753" w:rsidP="1E20C28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18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5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106"/>
      <w:gridCol w:w="3260"/>
      <w:gridCol w:w="2681"/>
      <w:gridCol w:w="8"/>
    </w:tblGrid>
    <w:tr w:rsidR="00CC2753" w:rsidRPr="00266775" w:rsidTr="0039065F">
      <w:tc>
        <w:tcPr>
          <w:tcW w:w="4106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5949" w:type="dxa"/>
          <w:gridSpan w:val="3"/>
          <w:shd w:val="clear" w:color="auto" w:fill="auto"/>
        </w:tcPr>
        <w:p w:rsidR="00CC2753" w:rsidRPr="0057689D" w:rsidRDefault="00CC2753" w:rsidP="00E709CA">
          <w:pPr>
            <w:pStyle w:val="Pieddepage"/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SESSION </w:t>
          </w:r>
          <w:r w:rsidRPr="1E20C28F">
            <w:rPr>
              <w:sz w:val="20"/>
              <w:szCs w:val="20"/>
            </w:rPr>
            <w:t>202</w:t>
          </w:r>
          <w:r>
            <w:rPr>
              <w:sz w:val="20"/>
              <w:szCs w:val="20"/>
            </w:rPr>
            <w:t>2</w:t>
          </w:r>
        </w:p>
      </w:tc>
    </w:tr>
    <w:tr w:rsidR="00CC2753" w:rsidRPr="00266775" w:rsidTr="0039065F">
      <w:trPr>
        <w:gridAfter w:val="1"/>
        <w:wAfter w:w="8" w:type="dxa"/>
      </w:trPr>
      <w:tc>
        <w:tcPr>
          <w:tcW w:w="4106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3260" w:type="dxa"/>
          <w:shd w:val="clear" w:color="auto" w:fill="auto"/>
        </w:tcPr>
        <w:p w:rsidR="00CC2753" w:rsidRPr="0057689D" w:rsidRDefault="00CC2753" w:rsidP="0039065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Code 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2681" w:type="dxa"/>
          <w:shd w:val="clear" w:color="auto" w:fill="auto"/>
        </w:tcPr>
        <w:p w:rsidR="00CC2753" w:rsidRPr="0057689D" w:rsidRDefault="00CC2753" w:rsidP="1E20C28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26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18" w:type="dxa"/>
      <w:tblInd w:w="116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232"/>
      <w:gridCol w:w="2977"/>
      <w:gridCol w:w="2409"/>
    </w:tblGrid>
    <w:tr w:rsidR="00CC2753" w:rsidRPr="00266775" w:rsidTr="0039065F">
      <w:tc>
        <w:tcPr>
          <w:tcW w:w="4232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5386" w:type="dxa"/>
          <w:gridSpan w:val="2"/>
          <w:shd w:val="clear" w:color="auto" w:fill="auto"/>
        </w:tcPr>
        <w:p w:rsidR="00CC2753" w:rsidRPr="0057689D" w:rsidRDefault="00CC2753" w:rsidP="007F2C9E">
          <w:pPr>
            <w:pStyle w:val="Pieddepage"/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2022</w:t>
          </w:r>
        </w:p>
      </w:tc>
    </w:tr>
    <w:tr w:rsidR="00CC2753" w:rsidRPr="00266775" w:rsidTr="0039065F">
      <w:tc>
        <w:tcPr>
          <w:tcW w:w="4232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977" w:type="dxa"/>
          <w:shd w:val="clear" w:color="auto" w:fill="auto"/>
        </w:tcPr>
        <w:p w:rsidR="00CC2753" w:rsidRPr="0057689D" w:rsidRDefault="00CC2753" w:rsidP="0039065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Code 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2409" w:type="dxa"/>
          <w:shd w:val="clear" w:color="auto" w:fill="auto"/>
        </w:tcPr>
        <w:p w:rsidR="00CC2753" w:rsidRPr="0057689D" w:rsidRDefault="00CC2753" w:rsidP="1E20C28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27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95" w:type="dxa"/>
      <w:tblInd w:w="31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638"/>
      <w:gridCol w:w="2693"/>
      <w:gridCol w:w="1964"/>
    </w:tblGrid>
    <w:tr w:rsidR="00CC2753" w:rsidRPr="00266775" w:rsidTr="0039065F">
      <w:tc>
        <w:tcPr>
          <w:tcW w:w="4638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4657" w:type="dxa"/>
          <w:gridSpan w:val="2"/>
          <w:shd w:val="clear" w:color="auto" w:fill="auto"/>
        </w:tcPr>
        <w:p w:rsidR="00CC2753" w:rsidRPr="0057689D" w:rsidRDefault="00CC2753" w:rsidP="1E20C28F">
          <w:pPr>
            <w:pStyle w:val="Pieddepage"/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2022</w:t>
          </w:r>
        </w:p>
      </w:tc>
    </w:tr>
    <w:tr w:rsidR="00CC2753" w:rsidRPr="00266775" w:rsidTr="0039065F">
      <w:tc>
        <w:tcPr>
          <w:tcW w:w="4638" w:type="dxa"/>
          <w:shd w:val="clear" w:color="auto" w:fill="auto"/>
        </w:tcPr>
        <w:p w:rsidR="00CC2753" w:rsidRPr="0057689D" w:rsidRDefault="00CC2753" w:rsidP="1E20C28F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693" w:type="dxa"/>
          <w:shd w:val="clear" w:color="auto" w:fill="auto"/>
        </w:tcPr>
        <w:p w:rsidR="00CC2753" w:rsidRPr="0057689D" w:rsidRDefault="00CC2753" w:rsidP="00312D84">
          <w:pPr>
            <w:pStyle w:val="Pieddepage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Code 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1964" w:type="dxa"/>
          <w:shd w:val="clear" w:color="auto" w:fill="auto"/>
        </w:tcPr>
        <w:p w:rsidR="00CC2753" w:rsidRPr="0057689D" w:rsidRDefault="00CC2753" w:rsidP="1E20C28F">
          <w:pPr>
            <w:pStyle w:val="Pieddepage"/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28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067" w:type="dxa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531"/>
      <w:gridCol w:w="2694"/>
      <w:gridCol w:w="1842"/>
    </w:tblGrid>
    <w:tr w:rsidR="00CC2753" w:rsidRPr="00266775" w:rsidTr="00E85EA4">
      <w:trPr>
        <w:jc w:val="right"/>
      </w:trPr>
      <w:tc>
        <w:tcPr>
          <w:tcW w:w="4531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rPr>
              <w:sz w:val="20"/>
              <w:szCs w:val="20"/>
            </w:rPr>
          </w:pPr>
          <w:r w:rsidRPr="1E20C28F">
            <w:rPr>
              <w:rFonts w:cs="Arial"/>
              <w:sz w:val="20"/>
              <w:szCs w:val="20"/>
            </w:rPr>
            <w:t>BTS EuroPlastics et Composites (EPC)</w:t>
          </w:r>
        </w:p>
      </w:tc>
      <w:tc>
        <w:tcPr>
          <w:tcW w:w="4536" w:type="dxa"/>
          <w:gridSpan w:val="2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ind w:right="-533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2022</w:t>
          </w:r>
        </w:p>
      </w:tc>
    </w:tr>
    <w:tr w:rsidR="00CC2753" w:rsidRPr="00266775" w:rsidTr="00E85EA4">
      <w:trPr>
        <w:jc w:val="right"/>
      </w:trPr>
      <w:tc>
        <w:tcPr>
          <w:tcW w:w="4531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E4 : </w:t>
          </w:r>
          <w:r w:rsidRPr="1E20C28F">
            <w:rPr>
              <w:rFonts w:cs="Arial"/>
              <w:sz w:val="20"/>
              <w:szCs w:val="20"/>
            </w:rPr>
            <w:t>Conception préliminaire</w:t>
          </w:r>
        </w:p>
      </w:tc>
      <w:tc>
        <w:tcPr>
          <w:tcW w:w="2694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>Code</w:t>
          </w:r>
          <w:r>
            <w:rPr>
              <w:sz w:val="20"/>
              <w:szCs w:val="20"/>
            </w:rPr>
            <w:t xml:space="preserve"> </w:t>
          </w:r>
          <w:r w:rsidRPr="1E20C28F">
            <w:rPr>
              <w:sz w:val="20"/>
              <w:szCs w:val="20"/>
            </w:rPr>
            <w:t xml:space="preserve">: </w:t>
          </w:r>
          <w:r>
            <w:rPr>
              <w:sz w:val="20"/>
              <w:szCs w:val="20"/>
            </w:rPr>
            <w:t>22EP4RACP</w:t>
          </w:r>
        </w:p>
      </w:tc>
      <w:tc>
        <w:tcPr>
          <w:tcW w:w="1842" w:type="dxa"/>
          <w:shd w:val="clear" w:color="auto" w:fill="auto"/>
        </w:tcPr>
        <w:p w:rsidR="00CC2753" w:rsidRPr="0057689D" w:rsidRDefault="00CC2753" w:rsidP="00E85EA4">
          <w:pPr>
            <w:pStyle w:val="Pieddepage"/>
            <w:tabs>
              <w:tab w:val="clear" w:pos="4536"/>
            </w:tabs>
            <w:jc w:val="center"/>
            <w:rPr>
              <w:sz w:val="20"/>
              <w:szCs w:val="20"/>
            </w:rPr>
          </w:pPr>
          <w:r w:rsidRPr="1E20C28F">
            <w:rPr>
              <w:sz w:val="20"/>
              <w:szCs w:val="20"/>
            </w:rPr>
            <w:t xml:space="preserve">Page 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begin"/>
          </w:r>
          <w:r w:rsidRPr="1E20C28F">
            <w:rPr>
              <w:rStyle w:val="Numrodepage"/>
              <w:noProof/>
              <w:sz w:val="20"/>
              <w:szCs w:val="20"/>
            </w:rPr>
            <w:instrText xml:space="preserve"> PAGE </w:instrText>
          </w:r>
          <w:r w:rsidRPr="1E20C28F">
            <w:rPr>
              <w:rStyle w:val="Numrodepage"/>
              <w:noProof/>
              <w:sz w:val="20"/>
              <w:szCs w:val="20"/>
            </w:rPr>
            <w:fldChar w:fldCharType="separate"/>
          </w:r>
          <w:r w:rsidR="00F365F2">
            <w:rPr>
              <w:rStyle w:val="Numrodepage"/>
              <w:noProof/>
              <w:sz w:val="20"/>
              <w:szCs w:val="20"/>
            </w:rPr>
            <w:t>33</w:t>
          </w:r>
          <w:r w:rsidRPr="1E20C28F">
            <w:rPr>
              <w:rStyle w:val="Numrodepage"/>
              <w:noProof/>
              <w:sz w:val="20"/>
              <w:szCs w:val="20"/>
            </w:rPr>
            <w:fldChar w:fldCharType="end"/>
          </w:r>
          <w:r w:rsidRPr="1E20C28F">
            <w:rPr>
              <w:sz w:val="20"/>
              <w:szCs w:val="20"/>
            </w:rPr>
            <w:t xml:space="preserve"> sur 3</w:t>
          </w:r>
          <w:r>
            <w:rPr>
              <w:sz w:val="20"/>
              <w:szCs w:val="20"/>
            </w:rPr>
            <w:t>8</w:t>
          </w:r>
        </w:p>
      </w:tc>
    </w:tr>
  </w:tbl>
  <w:p w:rsidR="00CC2753" w:rsidRPr="00B42233" w:rsidRDefault="00CC2753" w:rsidP="00B42233">
    <w:pPr>
      <w:pStyle w:val="Pieddepage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Default="00CC2753"/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Default="00CC275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C2753" w:rsidRDefault="00CC2753">
      <w:r>
        <w:separator/>
      </w:r>
    </w:p>
    <w:p w:rsidR="00CC2753" w:rsidRDefault="00CC2753"/>
  </w:footnote>
  <w:footnote w:type="continuationSeparator" w:id="0">
    <w:p w:rsidR="00CC2753" w:rsidRDefault="00CC2753">
      <w:r>
        <w:continuationSeparator/>
      </w:r>
    </w:p>
    <w:p w:rsidR="00CC2753" w:rsidRDefault="00CC2753"/>
  </w:footnote>
  <w:footnote w:type="continuationNotice" w:id="1">
    <w:p w:rsidR="00CC2753" w:rsidRDefault="00CC275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Default="00CC2753" w:rsidP="1E20C28F">
    <w:pPr>
      <w:pStyle w:val="En-tte"/>
      <w:rPr>
        <w:rFonts w:cs="Arial"/>
        <w:b/>
        <w:bCs/>
        <w:sz w:val="28"/>
        <w:szCs w:val="28"/>
      </w:rPr>
    </w:pPr>
    <w:r w:rsidRPr="1E20C28F">
      <w:rPr>
        <w:rFonts w:cs="Arial"/>
        <w:b/>
        <w:bCs/>
        <w:sz w:val="28"/>
        <w:szCs w:val="28"/>
      </w:rPr>
      <w:t>Dossier technique.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0F0494" w:rsidRDefault="00CC2753" w:rsidP="1E20C28F">
    <w:pPr>
      <w:pStyle w:val="En-tte"/>
      <w:pBdr>
        <w:bottom w:val="single" w:sz="4" w:space="1" w:color="auto"/>
      </w:pBdr>
      <w:spacing w:line="276" w:lineRule="auto"/>
      <w:rPr>
        <w:sz w:val="32"/>
        <w:szCs w:val="32"/>
      </w:rPr>
    </w:pPr>
    <w:r>
      <w:rPr>
        <w:b/>
        <w:bCs/>
        <w:sz w:val="32"/>
        <w:szCs w:val="32"/>
      </w:rPr>
      <w:t>Présentation du produit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0F0494" w:rsidRDefault="00CC2753" w:rsidP="005C453E">
    <w:pPr>
      <w:pStyle w:val="En-tte"/>
      <w:pBdr>
        <w:bottom w:val="single" w:sz="4" w:space="1" w:color="auto"/>
      </w:pBdr>
      <w:spacing w:line="276" w:lineRule="auto"/>
      <w:jc w:val="right"/>
      <w:rPr>
        <w:sz w:val="32"/>
        <w:szCs w:val="32"/>
      </w:rPr>
    </w:pPr>
    <w:r>
      <w:rPr>
        <w:b/>
        <w:bCs/>
        <w:sz w:val="32"/>
        <w:szCs w:val="32"/>
      </w:rPr>
      <w:t>DOSSIER TECHNIQUE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0F0494" w:rsidRDefault="00CC2753" w:rsidP="1E20C28F">
    <w:pPr>
      <w:pStyle w:val="En-tte"/>
      <w:pBdr>
        <w:bottom w:val="single" w:sz="4" w:space="1" w:color="auto"/>
      </w:pBdr>
      <w:spacing w:line="276" w:lineRule="auto"/>
      <w:rPr>
        <w:sz w:val="32"/>
        <w:szCs w:val="32"/>
      </w:rPr>
    </w:pPr>
    <w:r>
      <w:rPr>
        <w:b/>
        <w:bCs/>
        <w:sz w:val="32"/>
        <w:szCs w:val="32"/>
      </w:rPr>
      <w:t>DOSSIER TECHNIQUE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0F0494" w:rsidRDefault="00CC2753" w:rsidP="005C453E">
    <w:pPr>
      <w:pStyle w:val="En-tte"/>
      <w:pBdr>
        <w:bottom w:val="single" w:sz="4" w:space="1" w:color="auto"/>
      </w:pBdr>
      <w:spacing w:line="276" w:lineRule="auto"/>
      <w:jc w:val="right"/>
      <w:rPr>
        <w:sz w:val="32"/>
        <w:szCs w:val="32"/>
      </w:rPr>
    </w:pPr>
    <w:r w:rsidRPr="1E20C28F">
      <w:rPr>
        <w:b/>
        <w:bCs/>
        <w:sz w:val="32"/>
        <w:szCs w:val="32"/>
      </w:rPr>
      <w:t>Dossier questionnement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0F0494" w:rsidRDefault="00CC2753" w:rsidP="1E20C28F">
    <w:pPr>
      <w:pStyle w:val="En-tte"/>
      <w:pBdr>
        <w:bottom w:val="single" w:sz="4" w:space="1" w:color="auto"/>
      </w:pBdr>
      <w:spacing w:line="276" w:lineRule="auto"/>
      <w:rPr>
        <w:sz w:val="32"/>
        <w:szCs w:val="32"/>
      </w:rPr>
    </w:pPr>
    <w:r w:rsidRPr="1E20C28F">
      <w:rPr>
        <w:b/>
        <w:bCs/>
        <w:sz w:val="32"/>
        <w:szCs w:val="32"/>
      </w:rPr>
      <w:t>Dossier questionnement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AF2DC7" w:rsidRDefault="00CC2753" w:rsidP="005C453E">
    <w:pPr>
      <w:pStyle w:val="En-tte"/>
      <w:pBdr>
        <w:bottom w:val="single" w:sz="4" w:space="1" w:color="auto"/>
      </w:pBdr>
      <w:spacing w:line="276" w:lineRule="auto"/>
      <w:jc w:val="right"/>
      <w:rPr>
        <w:b/>
        <w:bCs/>
        <w:sz w:val="32"/>
        <w:szCs w:val="32"/>
      </w:rPr>
    </w:pPr>
    <w:r w:rsidRPr="1E20C28F">
      <w:rPr>
        <w:b/>
        <w:bCs/>
        <w:i/>
        <w:iCs/>
        <w:color w:val="000000" w:themeColor="text1"/>
        <w:sz w:val="32"/>
        <w:szCs w:val="32"/>
      </w:rPr>
      <w:t>Documents réponses DR</w:t>
    </w:r>
    <w:r w:rsidRPr="1E20C28F">
      <w:rPr>
        <w:b/>
        <w:bCs/>
        <w:sz w:val="32"/>
        <w:szCs w:val="32"/>
      </w:rPr>
      <w:t xml:space="preserve"> à rendre avec la copie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Pr="00AF2DC7" w:rsidRDefault="00CC2753" w:rsidP="1E20C28F">
    <w:pPr>
      <w:pStyle w:val="En-tte"/>
      <w:pBdr>
        <w:bottom w:val="single" w:sz="4" w:space="1" w:color="auto"/>
      </w:pBdr>
      <w:spacing w:line="276" w:lineRule="auto"/>
      <w:rPr>
        <w:b/>
        <w:bCs/>
        <w:sz w:val="32"/>
        <w:szCs w:val="32"/>
      </w:rPr>
    </w:pPr>
    <w:r w:rsidRPr="1E20C28F">
      <w:rPr>
        <w:b/>
        <w:bCs/>
        <w:i/>
        <w:iCs/>
        <w:color w:val="000000" w:themeColor="text1"/>
        <w:sz w:val="32"/>
        <w:szCs w:val="32"/>
      </w:rPr>
      <w:t>Documents réponses DR</w:t>
    </w:r>
    <w:r w:rsidRPr="1E20C28F">
      <w:rPr>
        <w:b/>
        <w:bCs/>
        <w:sz w:val="32"/>
        <w:szCs w:val="32"/>
      </w:rPr>
      <w:t xml:space="preserve"> à rendre avec la copie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Default="00CC2753"/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Default="00CC2753">
    <w:pPr>
      <w:pStyle w:val="Titre1"/>
    </w:pPr>
    <w:r>
      <w:t xml:space="preserve">Documents réponses à rendre avec la copie 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C2753" w:rsidRDefault="00CC2753" w:rsidP="1E20C28F">
    <w:pPr>
      <w:rPr>
        <w:rFonts w:cs="Arial"/>
        <w:b/>
        <w:bCs/>
        <w:sz w:val="32"/>
        <w:szCs w:val="32"/>
      </w:rPr>
    </w:pPr>
    <w:r w:rsidRPr="1E20C28F">
      <w:rPr>
        <w:rFonts w:cs="Arial"/>
        <w:b/>
        <w:bCs/>
        <w:sz w:val="32"/>
        <w:szCs w:val="32"/>
      </w:rPr>
      <w:t>Document réponse à rendre avec la copie.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8pt;height:17pt;visibility:visible" o:bullet="t">
        <v:imagedata r:id="rId1" o:title=""/>
      </v:shape>
    </w:pict>
  </w:numPicBullet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Titre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8"/>
    <w:lvl w:ilvl="0">
      <w:start w:val="1"/>
      <w:numFmt w:val="decimal"/>
      <w:lvlText w:val="%1"/>
      <w:lvlJc w:val="left"/>
      <w:pPr>
        <w:tabs>
          <w:tab w:val="num" w:pos="765"/>
        </w:tabs>
        <w:ind w:left="765" w:hanging="765"/>
      </w:pPr>
    </w:lvl>
    <w:lvl w:ilvl="1">
      <w:start w:val="4"/>
      <w:numFmt w:val="decimal"/>
      <w:lvlText w:val="%1.%2"/>
      <w:lvlJc w:val="left"/>
      <w:pPr>
        <w:tabs>
          <w:tab w:val="num" w:pos="765"/>
        </w:tabs>
        <w:ind w:left="765" w:hanging="765"/>
      </w:pPr>
    </w:lvl>
    <w:lvl w:ilvl="2">
      <w:start w:val="1"/>
      <w:numFmt w:val="decimal"/>
      <w:lvlText w:val="%1.%2.%3"/>
      <w:lvlJc w:val="left"/>
      <w:pPr>
        <w:tabs>
          <w:tab w:val="num" w:pos="765"/>
        </w:tabs>
        <w:ind w:left="765" w:hanging="765"/>
      </w:p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2" w15:restartNumberingAfterBreak="0">
    <w:nsid w:val="00000003"/>
    <w:multiLevelType w:val="multilevel"/>
    <w:tmpl w:val="00000003"/>
    <w:name w:val="WW8Num11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3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3" w15:restartNumberingAfterBreak="0">
    <w:nsid w:val="00000005"/>
    <w:multiLevelType w:val="singleLevel"/>
    <w:tmpl w:val="00000005"/>
    <w:name w:val="WW8Num14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/>
      </w:rPr>
    </w:lvl>
  </w:abstractNum>
  <w:abstractNum w:abstractNumId="4" w15:restartNumberingAfterBreak="0">
    <w:nsid w:val="00000006"/>
    <w:multiLevelType w:val="multilevel"/>
    <w:tmpl w:val="00000006"/>
    <w:name w:val="WW8Num16"/>
    <w:lvl w:ilvl="0">
      <w:start w:val="1"/>
      <w:numFmt w:val="decimal"/>
      <w:pStyle w:val="Serge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</w:lvl>
  </w:abstractNum>
  <w:abstractNum w:abstractNumId="5" w15:restartNumberingAfterBreak="0">
    <w:nsid w:val="00000007"/>
    <w:multiLevelType w:val="multilevel"/>
    <w:tmpl w:val="FB8CAE94"/>
    <w:name w:val="WW8Num18"/>
    <w:lvl w:ilvl="0">
      <w:start w:val="3"/>
      <w:numFmt w:val="decimal"/>
      <w:lvlText w:val="%1"/>
      <w:lvlJc w:val="left"/>
      <w:pPr>
        <w:tabs>
          <w:tab w:val="num" w:pos="375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</w:lvl>
  </w:abstractNum>
  <w:abstractNum w:abstractNumId="6" w15:restartNumberingAfterBreak="0">
    <w:nsid w:val="00000008"/>
    <w:multiLevelType w:val="multilevel"/>
    <w:tmpl w:val="00000008"/>
    <w:name w:val="WW8Num20"/>
    <w:lvl w:ilvl="0">
      <w:start w:val="8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7" w15:restartNumberingAfterBreak="0">
    <w:nsid w:val="0000000A"/>
    <w:multiLevelType w:val="singleLevel"/>
    <w:tmpl w:val="0000000A"/>
    <w:name w:val="WW8Num23"/>
    <w:lvl w:ilvl="0">
      <w:start w:val="8"/>
      <w:numFmt w:val="bullet"/>
      <w:pStyle w:val="BTS-Donnes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8" w15:restartNumberingAfterBreak="0">
    <w:nsid w:val="01763151"/>
    <w:multiLevelType w:val="hybridMultilevel"/>
    <w:tmpl w:val="570249BC"/>
    <w:lvl w:ilvl="0" w:tplc="2DA432A8">
      <w:start w:val="1"/>
      <w:numFmt w:val="bullet"/>
      <w:lvlText w:val="-"/>
      <w:lvlJc w:val="left"/>
      <w:pPr>
        <w:ind w:left="36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1C922E1"/>
    <w:multiLevelType w:val="hybridMultilevel"/>
    <w:tmpl w:val="760AF698"/>
    <w:lvl w:ilvl="0" w:tplc="2DA432A8">
      <w:start w:val="1"/>
      <w:numFmt w:val="bullet"/>
      <w:lvlText w:val="-"/>
      <w:lvlJc w:val="left"/>
      <w:pPr>
        <w:ind w:left="1145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0" w15:restartNumberingAfterBreak="0">
    <w:nsid w:val="02EE02F1"/>
    <w:multiLevelType w:val="hybridMultilevel"/>
    <w:tmpl w:val="094C21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470011"/>
    <w:multiLevelType w:val="hybridMultilevel"/>
    <w:tmpl w:val="7FC66C38"/>
    <w:lvl w:ilvl="0" w:tplc="D2C21B2A">
      <w:numFmt w:val="bullet"/>
      <w:lvlText w:val=""/>
      <w:lvlJc w:val="left"/>
      <w:pPr>
        <w:ind w:left="720" w:hanging="360"/>
      </w:pPr>
      <w:rPr>
        <w:rFonts w:ascii="Symbol" w:eastAsia="SimSu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6CE4164"/>
    <w:multiLevelType w:val="multilevel"/>
    <w:tmpl w:val="BC049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8775B4C"/>
    <w:multiLevelType w:val="hybridMultilevel"/>
    <w:tmpl w:val="60E81C62"/>
    <w:lvl w:ilvl="0" w:tplc="2DA432A8">
      <w:start w:val="1"/>
      <w:numFmt w:val="bullet"/>
      <w:lvlText w:val="-"/>
      <w:lvlJc w:val="left"/>
      <w:pPr>
        <w:ind w:left="1145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4" w15:restartNumberingAfterBreak="0">
    <w:nsid w:val="10000BA5"/>
    <w:multiLevelType w:val="hybridMultilevel"/>
    <w:tmpl w:val="AEEAE5B8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1676107"/>
    <w:multiLevelType w:val="hybridMultilevel"/>
    <w:tmpl w:val="378C70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52430DA"/>
    <w:multiLevelType w:val="multilevel"/>
    <w:tmpl w:val="9962AE82"/>
    <w:lvl w:ilvl="0">
      <w:start w:val="1"/>
      <w:numFmt w:val="decimal"/>
      <w:lvlText w:val="%1"/>
      <w:lvlJc w:val="left"/>
      <w:pPr>
        <w:ind w:left="396" w:hanging="39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6" w:hanging="39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18D26694"/>
    <w:multiLevelType w:val="hybridMultilevel"/>
    <w:tmpl w:val="1ED2CA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92E27CF"/>
    <w:multiLevelType w:val="multilevel"/>
    <w:tmpl w:val="BCC43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1A12479C"/>
    <w:multiLevelType w:val="hybridMultilevel"/>
    <w:tmpl w:val="EDF6772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08E132B"/>
    <w:multiLevelType w:val="hybridMultilevel"/>
    <w:tmpl w:val="691CCAA8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1CA0514"/>
    <w:multiLevelType w:val="hybridMultilevel"/>
    <w:tmpl w:val="E2849BEC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D2A4F90"/>
    <w:multiLevelType w:val="hybridMultilevel"/>
    <w:tmpl w:val="1EE6D450"/>
    <w:lvl w:ilvl="0" w:tplc="2DA432A8">
      <w:start w:val="1"/>
      <w:numFmt w:val="bullet"/>
      <w:lvlText w:val="-"/>
      <w:lvlJc w:val="left"/>
      <w:pPr>
        <w:ind w:left="1145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3" w15:restartNumberingAfterBreak="0">
    <w:nsid w:val="2E5A67B1"/>
    <w:multiLevelType w:val="hybridMultilevel"/>
    <w:tmpl w:val="6256F8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0A1401C"/>
    <w:multiLevelType w:val="hybridMultilevel"/>
    <w:tmpl w:val="F6D25B02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30809A3"/>
    <w:multiLevelType w:val="hybridMultilevel"/>
    <w:tmpl w:val="BCFA70FC"/>
    <w:lvl w:ilvl="0" w:tplc="2DA432A8">
      <w:start w:val="1"/>
      <w:numFmt w:val="bullet"/>
      <w:lvlText w:val="-"/>
      <w:lvlJc w:val="left"/>
      <w:pPr>
        <w:ind w:left="1145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6" w15:restartNumberingAfterBreak="0">
    <w:nsid w:val="385F4BF7"/>
    <w:multiLevelType w:val="hybridMultilevel"/>
    <w:tmpl w:val="255ED2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AB3156C"/>
    <w:multiLevelType w:val="hybridMultilevel"/>
    <w:tmpl w:val="1FBEFB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E2B2B4A"/>
    <w:multiLevelType w:val="hybridMultilevel"/>
    <w:tmpl w:val="C8BC7EB2"/>
    <w:lvl w:ilvl="0" w:tplc="2DA432A8">
      <w:start w:val="1"/>
      <w:numFmt w:val="bullet"/>
      <w:lvlText w:val="-"/>
      <w:lvlJc w:val="left"/>
      <w:pPr>
        <w:ind w:left="1145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29" w15:restartNumberingAfterBreak="0">
    <w:nsid w:val="422A094F"/>
    <w:multiLevelType w:val="hybridMultilevel"/>
    <w:tmpl w:val="767CF500"/>
    <w:lvl w:ilvl="0" w:tplc="2DA432A8">
      <w:start w:val="1"/>
      <w:numFmt w:val="bullet"/>
      <w:lvlText w:val="-"/>
      <w:lvlJc w:val="left"/>
      <w:pPr>
        <w:ind w:left="1145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0" w15:restartNumberingAfterBreak="0">
    <w:nsid w:val="44F52AD4"/>
    <w:multiLevelType w:val="hybridMultilevel"/>
    <w:tmpl w:val="657A5CE6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E528F45E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4FD4E9D8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9512821A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9C3058BA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6C2AFC76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EFECD1AE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7C32263A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F1DADA4C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1" w15:restartNumberingAfterBreak="0">
    <w:nsid w:val="47B070EB"/>
    <w:multiLevelType w:val="hybridMultilevel"/>
    <w:tmpl w:val="7F2E7AFA"/>
    <w:lvl w:ilvl="0" w:tplc="2DA432A8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98A085F"/>
    <w:multiLevelType w:val="hybridMultilevel"/>
    <w:tmpl w:val="BF5601FE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5835076"/>
    <w:multiLevelType w:val="hybridMultilevel"/>
    <w:tmpl w:val="E5BE3D30"/>
    <w:lvl w:ilvl="0" w:tplc="2CB2F8D0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34" w15:restartNumberingAfterBreak="0">
    <w:nsid w:val="5A065892"/>
    <w:multiLevelType w:val="hybridMultilevel"/>
    <w:tmpl w:val="9F2AAA06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FD1EFD"/>
    <w:multiLevelType w:val="hybridMultilevel"/>
    <w:tmpl w:val="0FEC12C0"/>
    <w:lvl w:ilvl="0" w:tplc="040C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6" w15:restartNumberingAfterBreak="0">
    <w:nsid w:val="60FE3EC5"/>
    <w:multiLevelType w:val="hybridMultilevel"/>
    <w:tmpl w:val="AF9C96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A1743D9"/>
    <w:multiLevelType w:val="hybridMultilevel"/>
    <w:tmpl w:val="6C14A030"/>
    <w:lvl w:ilvl="0" w:tplc="040C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8" w15:restartNumberingAfterBreak="0">
    <w:nsid w:val="6ABD2FA7"/>
    <w:multiLevelType w:val="hybridMultilevel"/>
    <w:tmpl w:val="901852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DAA6EAE"/>
    <w:multiLevelType w:val="hybridMultilevel"/>
    <w:tmpl w:val="C66CC0C8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F46FF8"/>
    <w:multiLevelType w:val="hybridMultilevel"/>
    <w:tmpl w:val="BBC4CA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3277C4C"/>
    <w:multiLevelType w:val="hybridMultilevel"/>
    <w:tmpl w:val="66A8BB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FD079C"/>
    <w:multiLevelType w:val="hybridMultilevel"/>
    <w:tmpl w:val="C0EE17CA"/>
    <w:lvl w:ilvl="0" w:tplc="EBE6A008"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4616CAB"/>
    <w:multiLevelType w:val="hybridMultilevel"/>
    <w:tmpl w:val="D2824A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6283DEE"/>
    <w:multiLevelType w:val="hybridMultilevel"/>
    <w:tmpl w:val="0FA824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66729EF"/>
    <w:multiLevelType w:val="hybridMultilevel"/>
    <w:tmpl w:val="DB9447C4"/>
    <w:lvl w:ilvl="0" w:tplc="B76C378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B4E0E5A">
      <w:start w:val="45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F6FE1BD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2E2E3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38680E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96C2D3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A321F4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92376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B6EA2D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7F24D52"/>
    <w:multiLevelType w:val="hybridMultilevel"/>
    <w:tmpl w:val="3432D34C"/>
    <w:lvl w:ilvl="0" w:tplc="EBE6A0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94C36CA"/>
    <w:multiLevelType w:val="multilevel"/>
    <w:tmpl w:val="2A545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BA12112"/>
    <w:multiLevelType w:val="multilevel"/>
    <w:tmpl w:val="EBDE6B0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7DD05645"/>
    <w:multiLevelType w:val="hybridMultilevel"/>
    <w:tmpl w:val="037C2930"/>
    <w:lvl w:ilvl="0" w:tplc="FEE2D05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E1E17E5"/>
    <w:multiLevelType w:val="hybridMultilevel"/>
    <w:tmpl w:val="E55E09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37"/>
  </w:num>
  <w:num w:numId="5">
    <w:abstractNumId w:val="30"/>
  </w:num>
  <w:num w:numId="6">
    <w:abstractNumId w:val="29"/>
  </w:num>
  <w:num w:numId="7">
    <w:abstractNumId w:val="22"/>
  </w:num>
  <w:num w:numId="8">
    <w:abstractNumId w:val="13"/>
  </w:num>
  <w:num w:numId="9">
    <w:abstractNumId w:val="28"/>
  </w:num>
  <w:num w:numId="10">
    <w:abstractNumId w:val="25"/>
  </w:num>
  <w:num w:numId="11">
    <w:abstractNumId w:val="9"/>
  </w:num>
  <w:num w:numId="12">
    <w:abstractNumId w:val="35"/>
  </w:num>
  <w:num w:numId="13">
    <w:abstractNumId w:val="41"/>
  </w:num>
  <w:num w:numId="14">
    <w:abstractNumId w:val="23"/>
  </w:num>
  <w:num w:numId="15">
    <w:abstractNumId w:val="10"/>
  </w:num>
  <w:num w:numId="16">
    <w:abstractNumId w:val="47"/>
  </w:num>
  <w:num w:numId="17">
    <w:abstractNumId w:val="48"/>
  </w:num>
  <w:num w:numId="18">
    <w:abstractNumId w:val="31"/>
  </w:num>
  <w:num w:numId="19">
    <w:abstractNumId w:val="33"/>
  </w:num>
  <w:num w:numId="20">
    <w:abstractNumId w:val="8"/>
  </w:num>
  <w:num w:numId="21">
    <w:abstractNumId w:val="38"/>
  </w:num>
  <w:num w:numId="22">
    <w:abstractNumId w:val="15"/>
  </w:num>
  <w:num w:numId="23">
    <w:abstractNumId w:val="44"/>
  </w:num>
  <w:num w:numId="24">
    <w:abstractNumId w:val="17"/>
  </w:num>
  <w:num w:numId="25">
    <w:abstractNumId w:val="40"/>
  </w:num>
  <w:num w:numId="26">
    <w:abstractNumId w:val="24"/>
  </w:num>
  <w:num w:numId="27">
    <w:abstractNumId w:val="43"/>
  </w:num>
  <w:num w:numId="28">
    <w:abstractNumId w:val="26"/>
  </w:num>
  <w:num w:numId="29">
    <w:abstractNumId w:val="49"/>
  </w:num>
  <w:num w:numId="30">
    <w:abstractNumId w:val="42"/>
  </w:num>
  <w:num w:numId="31">
    <w:abstractNumId w:val="12"/>
  </w:num>
  <w:num w:numId="32">
    <w:abstractNumId w:val="18"/>
  </w:num>
  <w:num w:numId="33">
    <w:abstractNumId w:val="16"/>
  </w:num>
  <w:num w:numId="34">
    <w:abstractNumId w:val="21"/>
  </w:num>
  <w:num w:numId="35">
    <w:abstractNumId w:val="46"/>
  </w:num>
  <w:num w:numId="36">
    <w:abstractNumId w:val="34"/>
  </w:num>
  <w:num w:numId="37">
    <w:abstractNumId w:val="45"/>
  </w:num>
  <w:num w:numId="38">
    <w:abstractNumId w:val="27"/>
  </w:num>
  <w:num w:numId="39">
    <w:abstractNumId w:val="19"/>
  </w:num>
  <w:num w:numId="40">
    <w:abstractNumId w:val="50"/>
  </w:num>
  <w:num w:numId="41">
    <w:abstractNumId w:val="20"/>
  </w:num>
  <w:num w:numId="42">
    <w:abstractNumId w:val="32"/>
  </w:num>
  <w:num w:numId="43">
    <w:abstractNumId w:val="14"/>
  </w:num>
  <w:num w:numId="44">
    <w:abstractNumId w:val="11"/>
  </w:num>
  <w:num w:numId="45">
    <w:abstractNumId w:val="36"/>
  </w:num>
  <w:num w:numId="46">
    <w:abstractNumId w:val="3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attachedTemplate r:id="rId1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 fill="f" fillcolor="white" stroke="f">
      <v:fill color="white" on="f"/>
      <v:stroke on="f"/>
      <o:colormru v:ext="edit" colors="white,black"/>
      <o:colormenu v:ext="edit" fillcolor="none [3212]" strokecolor="none"/>
    </o:shapedefaults>
  </w:hdrShapeDefaults>
  <w:footnotePr>
    <w:pos w:val="beneathText"/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</w:compat>
  <w:rsids>
    <w:rsidRoot w:val="00310AAB"/>
    <w:rsid w:val="000014B8"/>
    <w:rsid w:val="00001B06"/>
    <w:rsid w:val="00002730"/>
    <w:rsid w:val="000027DF"/>
    <w:rsid w:val="000029D5"/>
    <w:rsid w:val="00002CDC"/>
    <w:rsid w:val="0000440A"/>
    <w:rsid w:val="00004A46"/>
    <w:rsid w:val="00004E16"/>
    <w:rsid w:val="0000533B"/>
    <w:rsid w:val="000055BA"/>
    <w:rsid w:val="00005FF1"/>
    <w:rsid w:val="00007455"/>
    <w:rsid w:val="00007810"/>
    <w:rsid w:val="00007872"/>
    <w:rsid w:val="00010A43"/>
    <w:rsid w:val="00010A45"/>
    <w:rsid w:val="00011808"/>
    <w:rsid w:val="00011F5A"/>
    <w:rsid w:val="00012161"/>
    <w:rsid w:val="000121BE"/>
    <w:rsid w:val="00012200"/>
    <w:rsid w:val="000122A1"/>
    <w:rsid w:val="00012726"/>
    <w:rsid w:val="00012A55"/>
    <w:rsid w:val="00013C89"/>
    <w:rsid w:val="000146B6"/>
    <w:rsid w:val="000148B4"/>
    <w:rsid w:val="00014F67"/>
    <w:rsid w:val="000158BF"/>
    <w:rsid w:val="00015AD8"/>
    <w:rsid w:val="00015AE9"/>
    <w:rsid w:val="000164E0"/>
    <w:rsid w:val="0001679A"/>
    <w:rsid w:val="00016ACE"/>
    <w:rsid w:val="0001796B"/>
    <w:rsid w:val="00017D63"/>
    <w:rsid w:val="0002185C"/>
    <w:rsid w:val="00021D68"/>
    <w:rsid w:val="00022936"/>
    <w:rsid w:val="000229A4"/>
    <w:rsid w:val="000232F7"/>
    <w:rsid w:val="000235B2"/>
    <w:rsid w:val="00023BBF"/>
    <w:rsid w:val="00023DC6"/>
    <w:rsid w:val="0002469D"/>
    <w:rsid w:val="00024706"/>
    <w:rsid w:val="00024CF9"/>
    <w:rsid w:val="000250E9"/>
    <w:rsid w:val="000251E9"/>
    <w:rsid w:val="00025B02"/>
    <w:rsid w:val="0002675D"/>
    <w:rsid w:val="00027505"/>
    <w:rsid w:val="000279CA"/>
    <w:rsid w:val="000301C9"/>
    <w:rsid w:val="00030E5B"/>
    <w:rsid w:val="00031574"/>
    <w:rsid w:val="0003222B"/>
    <w:rsid w:val="00032A2E"/>
    <w:rsid w:val="000334BC"/>
    <w:rsid w:val="000334FF"/>
    <w:rsid w:val="00033BBE"/>
    <w:rsid w:val="00034295"/>
    <w:rsid w:val="000342F6"/>
    <w:rsid w:val="00034A71"/>
    <w:rsid w:val="00034D22"/>
    <w:rsid w:val="00035104"/>
    <w:rsid w:val="00035B79"/>
    <w:rsid w:val="000363CC"/>
    <w:rsid w:val="00036B46"/>
    <w:rsid w:val="00037748"/>
    <w:rsid w:val="00037AAA"/>
    <w:rsid w:val="000400CB"/>
    <w:rsid w:val="000407B9"/>
    <w:rsid w:val="00040EF2"/>
    <w:rsid w:val="0004108C"/>
    <w:rsid w:val="0004136A"/>
    <w:rsid w:val="00042547"/>
    <w:rsid w:val="00042EA1"/>
    <w:rsid w:val="000438EE"/>
    <w:rsid w:val="00044E9E"/>
    <w:rsid w:val="00045033"/>
    <w:rsid w:val="00045146"/>
    <w:rsid w:val="00045CA7"/>
    <w:rsid w:val="00045DE6"/>
    <w:rsid w:val="0004602A"/>
    <w:rsid w:val="00046419"/>
    <w:rsid w:val="00046CFE"/>
    <w:rsid w:val="00047174"/>
    <w:rsid w:val="0004751E"/>
    <w:rsid w:val="00047821"/>
    <w:rsid w:val="00047BC8"/>
    <w:rsid w:val="00047EEC"/>
    <w:rsid w:val="00050167"/>
    <w:rsid w:val="00050AAB"/>
    <w:rsid w:val="00051F7A"/>
    <w:rsid w:val="000524A6"/>
    <w:rsid w:val="000528EF"/>
    <w:rsid w:val="00053D74"/>
    <w:rsid w:val="00054554"/>
    <w:rsid w:val="00054AE7"/>
    <w:rsid w:val="00054E5E"/>
    <w:rsid w:val="00055D77"/>
    <w:rsid w:val="0005712D"/>
    <w:rsid w:val="0005716E"/>
    <w:rsid w:val="00057572"/>
    <w:rsid w:val="000575DB"/>
    <w:rsid w:val="00057B86"/>
    <w:rsid w:val="0006049E"/>
    <w:rsid w:val="0006082D"/>
    <w:rsid w:val="00060CC0"/>
    <w:rsid w:val="00062094"/>
    <w:rsid w:val="0006295F"/>
    <w:rsid w:val="00062D35"/>
    <w:rsid w:val="000630BF"/>
    <w:rsid w:val="0006320B"/>
    <w:rsid w:val="00063963"/>
    <w:rsid w:val="00064158"/>
    <w:rsid w:val="00064B03"/>
    <w:rsid w:val="00064E67"/>
    <w:rsid w:val="000655C8"/>
    <w:rsid w:val="00065B97"/>
    <w:rsid w:val="000662AF"/>
    <w:rsid w:val="00066C17"/>
    <w:rsid w:val="00066DDA"/>
    <w:rsid w:val="00066E1B"/>
    <w:rsid w:val="000670ED"/>
    <w:rsid w:val="00067280"/>
    <w:rsid w:val="0006744F"/>
    <w:rsid w:val="00067C84"/>
    <w:rsid w:val="000700A5"/>
    <w:rsid w:val="000715ED"/>
    <w:rsid w:val="00071F26"/>
    <w:rsid w:val="000727A5"/>
    <w:rsid w:val="0007344D"/>
    <w:rsid w:val="00073B35"/>
    <w:rsid w:val="00073DB4"/>
    <w:rsid w:val="00073E0F"/>
    <w:rsid w:val="00075D84"/>
    <w:rsid w:val="00075F64"/>
    <w:rsid w:val="0007727C"/>
    <w:rsid w:val="00077D3A"/>
    <w:rsid w:val="0008029A"/>
    <w:rsid w:val="00080628"/>
    <w:rsid w:val="00080D66"/>
    <w:rsid w:val="0008159E"/>
    <w:rsid w:val="000815B8"/>
    <w:rsid w:val="000816C0"/>
    <w:rsid w:val="00081B8E"/>
    <w:rsid w:val="00082221"/>
    <w:rsid w:val="00082CA4"/>
    <w:rsid w:val="00082E4C"/>
    <w:rsid w:val="00082F40"/>
    <w:rsid w:val="000831DC"/>
    <w:rsid w:val="00083284"/>
    <w:rsid w:val="00083768"/>
    <w:rsid w:val="00083863"/>
    <w:rsid w:val="00083AAF"/>
    <w:rsid w:val="00083B82"/>
    <w:rsid w:val="00083FD0"/>
    <w:rsid w:val="00084AF0"/>
    <w:rsid w:val="00084EDE"/>
    <w:rsid w:val="00086D79"/>
    <w:rsid w:val="000872D9"/>
    <w:rsid w:val="00087EE8"/>
    <w:rsid w:val="00090ECD"/>
    <w:rsid w:val="00091025"/>
    <w:rsid w:val="00091827"/>
    <w:rsid w:val="00091A83"/>
    <w:rsid w:val="00092545"/>
    <w:rsid w:val="000930DD"/>
    <w:rsid w:val="00093AF8"/>
    <w:rsid w:val="00093CE3"/>
    <w:rsid w:val="0009509A"/>
    <w:rsid w:val="00096C6D"/>
    <w:rsid w:val="00096DD1"/>
    <w:rsid w:val="000A0193"/>
    <w:rsid w:val="000A08BD"/>
    <w:rsid w:val="000A1106"/>
    <w:rsid w:val="000A26C9"/>
    <w:rsid w:val="000A279F"/>
    <w:rsid w:val="000A2A90"/>
    <w:rsid w:val="000A31DF"/>
    <w:rsid w:val="000A339D"/>
    <w:rsid w:val="000A36AC"/>
    <w:rsid w:val="000A380A"/>
    <w:rsid w:val="000A4558"/>
    <w:rsid w:val="000A49D6"/>
    <w:rsid w:val="000A4A46"/>
    <w:rsid w:val="000A4BD6"/>
    <w:rsid w:val="000A4E81"/>
    <w:rsid w:val="000A4EAC"/>
    <w:rsid w:val="000A568C"/>
    <w:rsid w:val="000A5978"/>
    <w:rsid w:val="000A5ACC"/>
    <w:rsid w:val="000A6D31"/>
    <w:rsid w:val="000A6E9C"/>
    <w:rsid w:val="000A70C6"/>
    <w:rsid w:val="000A77DD"/>
    <w:rsid w:val="000A7A3F"/>
    <w:rsid w:val="000B0A85"/>
    <w:rsid w:val="000B0D53"/>
    <w:rsid w:val="000B0E92"/>
    <w:rsid w:val="000B122D"/>
    <w:rsid w:val="000B169E"/>
    <w:rsid w:val="000B170A"/>
    <w:rsid w:val="000B1B1A"/>
    <w:rsid w:val="000B1F93"/>
    <w:rsid w:val="000B2CBF"/>
    <w:rsid w:val="000B37B5"/>
    <w:rsid w:val="000B3C27"/>
    <w:rsid w:val="000B3F09"/>
    <w:rsid w:val="000B4469"/>
    <w:rsid w:val="000B5BB0"/>
    <w:rsid w:val="000B5FFB"/>
    <w:rsid w:val="000B6B97"/>
    <w:rsid w:val="000B70B4"/>
    <w:rsid w:val="000B71E6"/>
    <w:rsid w:val="000B7370"/>
    <w:rsid w:val="000B74AC"/>
    <w:rsid w:val="000C00AC"/>
    <w:rsid w:val="000C01FA"/>
    <w:rsid w:val="000C065E"/>
    <w:rsid w:val="000C09D3"/>
    <w:rsid w:val="000C0F72"/>
    <w:rsid w:val="000C144E"/>
    <w:rsid w:val="000C41B2"/>
    <w:rsid w:val="000C45F7"/>
    <w:rsid w:val="000C550B"/>
    <w:rsid w:val="000C5F62"/>
    <w:rsid w:val="000C641B"/>
    <w:rsid w:val="000C6D48"/>
    <w:rsid w:val="000C7E63"/>
    <w:rsid w:val="000D073C"/>
    <w:rsid w:val="000D0D20"/>
    <w:rsid w:val="000D17B8"/>
    <w:rsid w:val="000D2852"/>
    <w:rsid w:val="000D319B"/>
    <w:rsid w:val="000D4ABB"/>
    <w:rsid w:val="000D5327"/>
    <w:rsid w:val="000D563F"/>
    <w:rsid w:val="000D56BA"/>
    <w:rsid w:val="000D6A9E"/>
    <w:rsid w:val="000D6E14"/>
    <w:rsid w:val="000D747F"/>
    <w:rsid w:val="000D779F"/>
    <w:rsid w:val="000E06A9"/>
    <w:rsid w:val="000E074E"/>
    <w:rsid w:val="000E0B39"/>
    <w:rsid w:val="000E130E"/>
    <w:rsid w:val="000E1D2E"/>
    <w:rsid w:val="000E1D66"/>
    <w:rsid w:val="000E2047"/>
    <w:rsid w:val="000E2175"/>
    <w:rsid w:val="000E2525"/>
    <w:rsid w:val="000E2934"/>
    <w:rsid w:val="000E3723"/>
    <w:rsid w:val="000E3AEA"/>
    <w:rsid w:val="000E4042"/>
    <w:rsid w:val="000E4357"/>
    <w:rsid w:val="000E444B"/>
    <w:rsid w:val="000E4503"/>
    <w:rsid w:val="000E48E5"/>
    <w:rsid w:val="000E50F9"/>
    <w:rsid w:val="000E63B9"/>
    <w:rsid w:val="000E6881"/>
    <w:rsid w:val="000E77F8"/>
    <w:rsid w:val="000F2653"/>
    <w:rsid w:val="000F3EAA"/>
    <w:rsid w:val="000F41AF"/>
    <w:rsid w:val="000F477F"/>
    <w:rsid w:val="000F481D"/>
    <w:rsid w:val="000F51EA"/>
    <w:rsid w:val="000F530D"/>
    <w:rsid w:val="000F5353"/>
    <w:rsid w:val="000F57D4"/>
    <w:rsid w:val="000F5AD8"/>
    <w:rsid w:val="000F5F83"/>
    <w:rsid w:val="000F63EA"/>
    <w:rsid w:val="000F6452"/>
    <w:rsid w:val="000F64CC"/>
    <w:rsid w:val="000F6BAE"/>
    <w:rsid w:val="000F6D18"/>
    <w:rsid w:val="000F7D08"/>
    <w:rsid w:val="00100133"/>
    <w:rsid w:val="00100E53"/>
    <w:rsid w:val="001012E9"/>
    <w:rsid w:val="00101633"/>
    <w:rsid w:val="001018F9"/>
    <w:rsid w:val="00101EFA"/>
    <w:rsid w:val="00102512"/>
    <w:rsid w:val="00103FBB"/>
    <w:rsid w:val="00104ABE"/>
    <w:rsid w:val="0010578F"/>
    <w:rsid w:val="00105C65"/>
    <w:rsid w:val="00106BAD"/>
    <w:rsid w:val="00106E08"/>
    <w:rsid w:val="00107C1C"/>
    <w:rsid w:val="0011126C"/>
    <w:rsid w:val="001113A1"/>
    <w:rsid w:val="001113B9"/>
    <w:rsid w:val="001113F5"/>
    <w:rsid w:val="00111A07"/>
    <w:rsid w:val="0011245D"/>
    <w:rsid w:val="001134EE"/>
    <w:rsid w:val="001149DB"/>
    <w:rsid w:val="00114B2B"/>
    <w:rsid w:val="00116708"/>
    <w:rsid w:val="00116B6F"/>
    <w:rsid w:val="00116C5F"/>
    <w:rsid w:val="00117448"/>
    <w:rsid w:val="00117AFE"/>
    <w:rsid w:val="00117C52"/>
    <w:rsid w:val="001200A8"/>
    <w:rsid w:val="0012097F"/>
    <w:rsid w:val="0012208C"/>
    <w:rsid w:val="0012244A"/>
    <w:rsid w:val="001229BB"/>
    <w:rsid w:val="00122BAC"/>
    <w:rsid w:val="00123E3E"/>
    <w:rsid w:val="001244A6"/>
    <w:rsid w:val="001244E7"/>
    <w:rsid w:val="00124945"/>
    <w:rsid w:val="0012586E"/>
    <w:rsid w:val="00125FBF"/>
    <w:rsid w:val="00126470"/>
    <w:rsid w:val="00126F88"/>
    <w:rsid w:val="00127065"/>
    <w:rsid w:val="00130021"/>
    <w:rsid w:val="0013017C"/>
    <w:rsid w:val="00130631"/>
    <w:rsid w:val="0013339A"/>
    <w:rsid w:val="0013361E"/>
    <w:rsid w:val="00133E60"/>
    <w:rsid w:val="00134383"/>
    <w:rsid w:val="00134816"/>
    <w:rsid w:val="001353FD"/>
    <w:rsid w:val="00135C13"/>
    <w:rsid w:val="00135F28"/>
    <w:rsid w:val="00136574"/>
    <w:rsid w:val="00136972"/>
    <w:rsid w:val="001371A0"/>
    <w:rsid w:val="00140386"/>
    <w:rsid w:val="001406EB"/>
    <w:rsid w:val="00140E37"/>
    <w:rsid w:val="00142774"/>
    <w:rsid w:val="0014285A"/>
    <w:rsid w:val="00142A8C"/>
    <w:rsid w:val="00143097"/>
    <w:rsid w:val="00144458"/>
    <w:rsid w:val="00145431"/>
    <w:rsid w:val="001454B2"/>
    <w:rsid w:val="0014689E"/>
    <w:rsid w:val="001468D3"/>
    <w:rsid w:val="00147778"/>
    <w:rsid w:val="00150237"/>
    <w:rsid w:val="00150F96"/>
    <w:rsid w:val="001513D9"/>
    <w:rsid w:val="00151552"/>
    <w:rsid w:val="0015181D"/>
    <w:rsid w:val="00152C42"/>
    <w:rsid w:val="00152E13"/>
    <w:rsid w:val="00153A94"/>
    <w:rsid w:val="00154612"/>
    <w:rsid w:val="00154915"/>
    <w:rsid w:val="00154CAE"/>
    <w:rsid w:val="00154DA1"/>
    <w:rsid w:val="00154E9C"/>
    <w:rsid w:val="00155447"/>
    <w:rsid w:val="00155998"/>
    <w:rsid w:val="00155B10"/>
    <w:rsid w:val="001561DB"/>
    <w:rsid w:val="001566C5"/>
    <w:rsid w:val="00156C4B"/>
    <w:rsid w:val="00156DE7"/>
    <w:rsid w:val="00157B6C"/>
    <w:rsid w:val="00160811"/>
    <w:rsid w:val="001609DC"/>
    <w:rsid w:val="001611C1"/>
    <w:rsid w:val="00161E90"/>
    <w:rsid w:val="00162167"/>
    <w:rsid w:val="00162474"/>
    <w:rsid w:val="001624DE"/>
    <w:rsid w:val="00162987"/>
    <w:rsid w:val="00163055"/>
    <w:rsid w:val="00163DD0"/>
    <w:rsid w:val="001641D6"/>
    <w:rsid w:val="00164C70"/>
    <w:rsid w:val="00164E5F"/>
    <w:rsid w:val="001655C3"/>
    <w:rsid w:val="00165772"/>
    <w:rsid w:val="0016591D"/>
    <w:rsid w:val="0016613F"/>
    <w:rsid w:val="00167BCC"/>
    <w:rsid w:val="001709BC"/>
    <w:rsid w:val="00171DEB"/>
    <w:rsid w:val="00171FD0"/>
    <w:rsid w:val="001721A4"/>
    <w:rsid w:val="00172CEB"/>
    <w:rsid w:val="00172E98"/>
    <w:rsid w:val="0017316E"/>
    <w:rsid w:val="0017343E"/>
    <w:rsid w:val="00174E57"/>
    <w:rsid w:val="001750BD"/>
    <w:rsid w:val="001753E9"/>
    <w:rsid w:val="00176C1D"/>
    <w:rsid w:val="00177001"/>
    <w:rsid w:val="00177F29"/>
    <w:rsid w:val="00180AA2"/>
    <w:rsid w:val="00180C1E"/>
    <w:rsid w:val="00181193"/>
    <w:rsid w:val="00181B3D"/>
    <w:rsid w:val="00181BBD"/>
    <w:rsid w:val="00181E9E"/>
    <w:rsid w:val="001829D7"/>
    <w:rsid w:val="00182D81"/>
    <w:rsid w:val="001837BB"/>
    <w:rsid w:val="00183A48"/>
    <w:rsid w:val="00185073"/>
    <w:rsid w:val="001853B8"/>
    <w:rsid w:val="00185AB0"/>
    <w:rsid w:val="00185C36"/>
    <w:rsid w:val="00185E0C"/>
    <w:rsid w:val="00187BC5"/>
    <w:rsid w:val="00190379"/>
    <w:rsid w:val="00190677"/>
    <w:rsid w:val="001909CF"/>
    <w:rsid w:val="00190B01"/>
    <w:rsid w:val="001910AC"/>
    <w:rsid w:val="001913FE"/>
    <w:rsid w:val="001921A9"/>
    <w:rsid w:val="001929C9"/>
    <w:rsid w:val="00192E6E"/>
    <w:rsid w:val="00193360"/>
    <w:rsid w:val="00193EDF"/>
    <w:rsid w:val="0019421B"/>
    <w:rsid w:val="0019461B"/>
    <w:rsid w:val="00195A41"/>
    <w:rsid w:val="00195C22"/>
    <w:rsid w:val="0019659B"/>
    <w:rsid w:val="0019695C"/>
    <w:rsid w:val="0019773D"/>
    <w:rsid w:val="00197D4F"/>
    <w:rsid w:val="001A14BC"/>
    <w:rsid w:val="001A18E8"/>
    <w:rsid w:val="001A21B2"/>
    <w:rsid w:val="001A21D4"/>
    <w:rsid w:val="001A2ABF"/>
    <w:rsid w:val="001A2C9D"/>
    <w:rsid w:val="001A39C1"/>
    <w:rsid w:val="001A3E85"/>
    <w:rsid w:val="001A43D6"/>
    <w:rsid w:val="001A4C09"/>
    <w:rsid w:val="001A4CC4"/>
    <w:rsid w:val="001A4DBF"/>
    <w:rsid w:val="001A52D1"/>
    <w:rsid w:val="001A5F7C"/>
    <w:rsid w:val="001A70C9"/>
    <w:rsid w:val="001A729E"/>
    <w:rsid w:val="001A7582"/>
    <w:rsid w:val="001A7EC0"/>
    <w:rsid w:val="001A7F7C"/>
    <w:rsid w:val="001B0331"/>
    <w:rsid w:val="001B0337"/>
    <w:rsid w:val="001B0977"/>
    <w:rsid w:val="001B14A5"/>
    <w:rsid w:val="001B1AA9"/>
    <w:rsid w:val="001B2ECA"/>
    <w:rsid w:val="001B309B"/>
    <w:rsid w:val="001B3249"/>
    <w:rsid w:val="001B3439"/>
    <w:rsid w:val="001B3FF5"/>
    <w:rsid w:val="001B449C"/>
    <w:rsid w:val="001B461B"/>
    <w:rsid w:val="001B4623"/>
    <w:rsid w:val="001B6590"/>
    <w:rsid w:val="001B66C0"/>
    <w:rsid w:val="001B6C50"/>
    <w:rsid w:val="001B705D"/>
    <w:rsid w:val="001B70DE"/>
    <w:rsid w:val="001B7C86"/>
    <w:rsid w:val="001B7FF4"/>
    <w:rsid w:val="001C1508"/>
    <w:rsid w:val="001C18D3"/>
    <w:rsid w:val="001C2397"/>
    <w:rsid w:val="001C26D8"/>
    <w:rsid w:val="001C2A08"/>
    <w:rsid w:val="001C303D"/>
    <w:rsid w:val="001C3F69"/>
    <w:rsid w:val="001C470D"/>
    <w:rsid w:val="001C4D7B"/>
    <w:rsid w:val="001C4E36"/>
    <w:rsid w:val="001C51C0"/>
    <w:rsid w:val="001C6BAC"/>
    <w:rsid w:val="001C780D"/>
    <w:rsid w:val="001C7BB7"/>
    <w:rsid w:val="001C7CF5"/>
    <w:rsid w:val="001D0BFD"/>
    <w:rsid w:val="001D0C00"/>
    <w:rsid w:val="001D0E9C"/>
    <w:rsid w:val="001D13AA"/>
    <w:rsid w:val="001D1999"/>
    <w:rsid w:val="001D2165"/>
    <w:rsid w:val="001D3C83"/>
    <w:rsid w:val="001D5AB7"/>
    <w:rsid w:val="001D6865"/>
    <w:rsid w:val="001D7247"/>
    <w:rsid w:val="001E0566"/>
    <w:rsid w:val="001E1042"/>
    <w:rsid w:val="001E1259"/>
    <w:rsid w:val="001E1A28"/>
    <w:rsid w:val="001E22EC"/>
    <w:rsid w:val="001E2C85"/>
    <w:rsid w:val="001E2F83"/>
    <w:rsid w:val="001E31A4"/>
    <w:rsid w:val="001E3240"/>
    <w:rsid w:val="001E337F"/>
    <w:rsid w:val="001E4A62"/>
    <w:rsid w:val="001E4AB0"/>
    <w:rsid w:val="001E557E"/>
    <w:rsid w:val="001E55DF"/>
    <w:rsid w:val="001E5784"/>
    <w:rsid w:val="001E6724"/>
    <w:rsid w:val="001E70CB"/>
    <w:rsid w:val="001E71BA"/>
    <w:rsid w:val="001E73EA"/>
    <w:rsid w:val="001E786C"/>
    <w:rsid w:val="001F04C0"/>
    <w:rsid w:val="001F0BAB"/>
    <w:rsid w:val="001F2B67"/>
    <w:rsid w:val="001F2F35"/>
    <w:rsid w:val="001F3306"/>
    <w:rsid w:val="001F3453"/>
    <w:rsid w:val="001F43F4"/>
    <w:rsid w:val="001F542D"/>
    <w:rsid w:val="001F6250"/>
    <w:rsid w:val="001F66AA"/>
    <w:rsid w:val="001F7371"/>
    <w:rsid w:val="001F7491"/>
    <w:rsid w:val="001F76A3"/>
    <w:rsid w:val="001F7C86"/>
    <w:rsid w:val="001F7ECB"/>
    <w:rsid w:val="00200862"/>
    <w:rsid w:val="00200D57"/>
    <w:rsid w:val="002015D8"/>
    <w:rsid w:val="00201ADA"/>
    <w:rsid w:val="00202587"/>
    <w:rsid w:val="002037CC"/>
    <w:rsid w:val="00203AE8"/>
    <w:rsid w:val="00203ED0"/>
    <w:rsid w:val="00204104"/>
    <w:rsid w:val="002044F8"/>
    <w:rsid w:val="002046DD"/>
    <w:rsid w:val="002046F0"/>
    <w:rsid w:val="002046F6"/>
    <w:rsid w:val="002050EB"/>
    <w:rsid w:val="0020549D"/>
    <w:rsid w:val="00205D96"/>
    <w:rsid w:val="00205F1F"/>
    <w:rsid w:val="00206ABF"/>
    <w:rsid w:val="00206B58"/>
    <w:rsid w:val="00206E73"/>
    <w:rsid w:val="002079E5"/>
    <w:rsid w:val="00207EBB"/>
    <w:rsid w:val="00210664"/>
    <w:rsid w:val="00210A42"/>
    <w:rsid w:val="002115A0"/>
    <w:rsid w:val="002117A7"/>
    <w:rsid w:val="00211E6D"/>
    <w:rsid w:val="00211FD1"/>
    <w:rsid w:val="00212239"/>
    <w:rsid w:val="002131EA"/>
    <w:rsid w:val="00213CC2"/>
    <w:rsid w:val="0021485F"/>
    <w:rsid w:val="00214F85"/>
    <w:rsid w:val="002155B5"/>
    <w:rsid w:val="00215BF0"/>
    <w:rsid w:val="00216ACC"/>
    <w:rsid w:val="00216DA6"/>
    <w:rsid w:val="00217B49"/>
    <w:rsid w:val="00220136"/>
    <w:rsid w:val="00220A84"/>
    <w:rsid w:val="002217CE"/>
    <w:rsid w:val="00221C36"/>
    <w:rsid w:val="00221F4C"/>
    <w:rsid w:val="002229F0"/>
    <w:rsid w:val="00223415"/>
    <w:rsid w:val="002237D1"/>
    <w:rsid w:val="00224472"/>
    <w:rsid w:val="00224628"/>
    <w:rsid w:val="00224B22"/>
    <w:rsid w:val="00225EFF"/>
    <w:rsid w:val="00226D26"/>
    <w:rsid w:val="00227632"/>
    <w:rsid w:val="00227B65"/>
    <w:rsid w:val="0023012A"/>
    <w:rsid w:val="0023069D"/>
    <w:rsid w:val="00230711"/>
    <w:rsid w:val="00230A37"/>
    <w:rsid w:val="00230E27"/>
    <w:rsid w:val="00231032"/>
    <w:rsid w:val="0023132F"/>
    <w:rsid w:val="00231FC9"/>
    <w:rsid w:val="00232018"/>
    <w:rsid w:val="002321EA"/>
    <w:rsid w:val="002327ED"/>
    <w:rsid w:val="00232DF8"/>
    <w:rsid w:val="00233C41"/>
    <w:rsid w:val="00233FEF"/>
    <w:rsid w:val="00234239"/>
    <w:rsid w:val="0023497C"/>
    <w:rsid w:val="00234EFD"/>
    <w:rsid w:val="00235018"/>
    <w:rsid w:val="00235D0C"/>
    <w:rsid w:val="00236599"/>
    <w:rsid w:val="00236810"/>
    <w:rsid w:val="00236C3D"/>
    <w:rsid w:val="002372EF"/>
    <w:rsid w:val="00237742"/>
    <w:rsid w:val="00237CF1"/>
    <w:rsid w:val="00240449"/>
    <w:rsid w:val="002404BD"/>
    <w:rsid w:val="00240D2D"/>
    <w:rsid w:val="00240E93"/>
    <w:rsid w:val="00242572"/>
    <w:rsid w:val="00243689"/>
    <w:rsid w:val="00243699"/>
    <w:rsid w:val="0024428A"/>
    <w:rsid w:val="00244329"/>
    <w:rsid w:val="00245539"/>
    <w:rsid w:val="002459F2"/>
    <w:rsid w:val="002462EE"/>
    <w:rsid w:val="0024664A"/>
    <w:rsid w:val="00246AC2"/>
    <w:rsid w:val="00246E0A"/>
    <w:rsid w:val="002479A0"/>
    <w:rsid w:val="00247D3C"/>
    <w:rsid w:val="0025016E"/>
    <w:rsid w:val="00250F14"/>
    <w:rsid w:val="00251AFD"/>
    <w:rsid w:val="00251E8E"/>
    <w:rsid w:val="002527B5"/>
    <w:rsid w:val="00253438"/>
    <w:rsid w:val="002534A4"/>
    <w:rsid w:val="002535D8"/>
    <w:rsid w:val="00253680"/>
    <w:rsid w:val="00254844"/>
    <w:rsid w:val="00254BAA"/>
    <w:rsid w:val="00254EE7"/>
    <w:rsid w:val="00255FB5"/>
    <w:rsid w:val="0025631F"/>
    <w:rsid w:val="00256BEA"/>
    <w:rsid w:val="00256FF7"/>
    <w:rsid w:val="002570C1"/>
    <w:rsid w:val="002573F2"/>
    <w:rsid w:val="00257603"/>
    <w:rsid w:val="00257646"/>
    <w:rsid w:val="002576C7"/>
    <w:rsid w:val="00257E3A"/>
    <w:rsid w:val="00260520"/>
    <w:rsid w:val="002607FC"/>
    <w:rsid w:val="00262154"/>
    <w:rsid w:val="00262346"/>
    <w:rsid w:val="0026258F"/>
    <w:rsid w:val="00262612"/>
    <w:rsid w:val="0026266A"/>
    <w:rsid w:val="00262719"/>
    <w:rsid w:val="00262A08"/>
    <w:rsid w:val="00262E5E"/>
    <w:rsid w:val="002632DE"/>
    <w:rsid w:val="002646B2"/>
    <w:rsid w:val="00264E55"/>
    <w:rsid w:val="00264F4C"/>
    <w:rsid w:val="00265275"/>
    <w:rsid w:val="002652E2"/>
    <w:rsid w:val="00266346"/>
    <w:rsid w:val="00266775"/>
    <w:rsid w:val="00266895"/>
    <w:rsid w:val="002668A5"/>
    <w:rsid w:val="00266EF3"/>
    <w:rsid w:val="00266F79"/>
    <w:rsid w:val="0026730B"/>
    <w:rsid w:val="00267A38"/>
    <w:rsid w:val="0027011D"/>
    <w:rsid w:val="00270714"/>
    <w:rsid w:val="00270F35"/>
    <w:rsid w:val="00271164"/>
    <w:rsid w:val="00271171"/>
    <w:rsid w:val="002712CC"/>
    <w:rsid w:val="00271594"/>
    <w:rsid w:val="00271A11"/>
    <w:rsid w:val="00271CCC"/>
    <w:rsid w:val="00271D86"/>
    <w:rsid w:val="00271E01"/>
    <w:rsid w:val="0027226A"/>
    <w:rsid w:val="002733E5"/>
    <w:rsid w:val="00273712"/>
    <w:rsid w:val="00273D02"/>
    <w:rsid w:val="002748C3"/>
    <w:rsid w:val="00274EBE"/>
    <w:rsid w:val="00275FF6"/>
    <w:rsid w:val="00276D92"/>
    <w:rsid w:val="00277016"/>
    <w:rsid w:val="002770AE"/>
    <w:rsid w:val="002772D7"/>
    <w:rsid w:val="002773B0"/>
    <w:rsid w:val="002774C7"/>
    <w:rsid w:val="00282349"/>
    <w:rsid w:val="002825E6"/>
    <w:rsid w:val="0028261C"/>
    <w:rsid w:val="00282EE8"/>
    <w:rsid w:val="00283A41"/>
    <w:rsid w:val="00284509"/>
    <w:rsid w:val="00285033"/>
    <w:rsid w:val="002850EC"/>
    <w:rsid w:val="00285471"/>
    <w:rsid w:val="00285AAF"/>
    <w:rsid w:val="00285F65"/>
    <w:rsid w:val="00286540"/>
    <w:rsid w:val="00287343"/>
    <w:rsid w:val="00287721"/>
    <w:rsid w:val="0028788F"/>
    <w:rsid w:val="00290B44"/>
    <w:rsid w:val="00290FEA"/>
    <w:rsid w:val="00291066"/>
    <w:rsid w:val="00291B23"/>
    <w:rsid w:val="00291F07"/>
    <w:rsid w:val="00293137"/>
    <w:rsid w:val="002934E8"/>
    <w:rsid w:val="0029393D"/>
    <w:rsid w:val="00293E86"/>
    <w:rsid w:val="002944D3"/>
    <w:rsid w:val="00294F9D"/>
    <w:rsid w:val="0029577D"/>
    <w:rsid w:val="00295939"/>
    <w:rsid w:val="002962F6"/>
    <w:rsid w:val="00297D99"/>
    <w:rsid w:val="002A1247"/>
    <w:rsid w:val="002A1E84"/>
    <w:rsid w:val="002A2426"/>
    <w:rsid w:val="002A2B4B"/>
    <w:rsid w:val="002A2C6F"/>
    <w:rsid w:val="002A363F"/>
    <w:rsid w:val="002A3F48"/>
    <w:rsid w:val="002A5232"/>
    <w:rsid w:val="002A5A8F"/>
    <w:rsid w:val="002A6DF7"/>
    <w:rsid w:val="002A794B"/>
    <w:rsid w:val="002A79A2"/>
    <w:rsid w:val="002B0534"/>
    <w:rsid w:val="002B06E0"/>
    <w:rsid w:val="002B08E1"/>
    <w:rsid w:val="002B19C6"/>
    <w:rsid w:val="002B24EC"/>
    <w:rsid w:val="002B2C2C"/>
    <w:rsid w:val="002B2E29"/>
    <w:rsid w:val="002B3373"/>
    <w:rsid w:val="002B3A8C"/>
    <w:rsid w:val="002B5566"/>
    <w:rsid w:val="002B5DF5"/>
    <w:rsid w:val="002B5E98"/>
    <w:rsid w:val="002B60A1"/>
    <w:rsid w:val="002B60D1"/>
    <w:rsid w:val="002B6946"/>
    <w:rsid w:val="002B69E3"/>
    <w:rsid w:val="002C0D7B"/>
    <w:rsid w:val="002C14B7"/>
    <w:rsid w:val="002C18A9"/>
    <w:rsid w:val="002C19DF"/>
    <w:rsid w:val="002C217E"/>
    <w:rsid w:val="002C2808"/>
    <w:rsid w:val="002C2E45"/>
    <w:rsid w:val="002C3E21"/>
    <w:rsid w:val="002C40F4"/>
    <w:rsid w:val="002C54C0"/>
    <w:rsid w:val="002C617D"/>
    <w:rsid w:val="002C6949"/>
    <w:rsid w:val="002C6978"/>
    <w:rsid w:val="002C6A12"/>
    <w:rsid w:val="002C6F6D"/>
    <w:rsid w:val="002C72A3"/>
    <w:rsid w:val="002C7384"/>
    <w:rsid w:val="002C7E7B"/>
    <w:rsid w:val="002D01E3"/>
    <w:rsid w:val="002D0EE5"/>
    <w:rsid w:val="002D2929"/>
    <w:rsid w:val="002D3C79"/>
    <w:rsid w:val="002D42DB"/>
    <w:rsid w:val="002D432A"/>
    <w:rsid w:val="002D4C27"/>
    <w:rsid w:val="002D5593"/>
    <w:rsid w:val="002D62A5"/>
    <w:rsid w:val="002D6488"/>
    <w:rsid w:val="002D687A"/>
    <w:rsid w:val="002D6E49"/>
    <w:rsid w:val="002D7711"/>
    <w:rsid w:val="002D7A82"/>
    <w:rsid w:val="002D7D53"/>
    <w:rsid w:val="002E058E"/>
    <w:rsid w:val="002E16D2"/>
    <w:rsid w:val="002E17D0"/>
    <w:rsid w:val="002E2035"/>
    <w:rsid w:val="002E2094"/>
    <w:rsid w:val="002E22B7"/>
    <w:rsid w:val="002E2594"/>
    <w:rsid w:val="002E2E5E"/>
    <w:rsid w:val="002E3BBE"/>
    <w:rsid w:val="002E3CF7"/>
    <w:rsid w:val="002E4693"/>
    <w:rsid w:val="002E49B0"/>
    <w:rsid w:val="002E503B"/>
    <w:rsid w:val="002E5109"/>
    <w:rsid w:val="002E52DB"/>
    <w:rsid w:val="002E5429"/>
    <w:rsid w:val="002E65B6"/>
    <w:rsid w:val="002E67AA"/>
    <w:rsid w:val="002E6B60"/>
    <w:rsid w:val="002E6F57"/>
    <w:rsid w:val="002E713A"/>
    <w:rsid w:val="002E760E"/>
    <w:rsid w:val="002E7CCC"/>
    <w:rsid w:val="002F0AA7"/>
    <w:rsid w:val="002F13AB"/>
    <w:rsid w:val="002F150E"/>
    <w:rsid w:val="002F2646"/>
    <w:rsid w:val="002F2CF4"/>
    <w:rsid w:val="002F3917"/>
    <w:rsid w:val="002F3C80"/>
    <w:rsid w:val="002F3C87"/>
    <w:rsid w:val="002F3E56"/>
    <w:rsid w:val="002F3FC4"/>
    <w:rsid w:val="002F4610"/>
    <w:rsid w:val="002F4664"/>
    <w:rsid w:val="002F4C1D"/>
    <w:rsid w:val="002F5577"/>
    <w:rsid w:val="002F587E"/>
    <w:rsid w:val="002F64A9"/>
    <w:rsid w:val="002F6549"/>
    <w:rsid w:val="002F6C8C"/>
    <w:rsid w:val="002F6F84"/>
    <w:rsid w:val="002F7E0F"/>
    <w:rsid w:val="003003BC"/>
    <w:rsid w:val="003005B6"/>
    <w:rsid w:val="003005C2"/>
    <w:rsid w:val="0030073C"/>
    <w:rsid w:val="00300C19"/>
    <w:rsid w:val="003030FF"/>
    <w:rsid w:val="00303CE9"/>
    <w:rsid w:val="00303DD0"/>
    <w:rsid w:val="00304E19"/>
    <w:rsid w:val="003061A3"/>
    <w:rsid w:val="003075B0"/>
    <w:rsid w:val="00310AAB"/>
    <w:rsid w:val="00310C8E"/>
    <w:rsid w:val="003115FF"/>
    <w:rsid w:val="003116AD"/>
    <w:rsid w:val="00311AF7"/>
    <w:rsid w:val="00312218"/>
    <w:rsid w:val="00312456"/>
    <w:rsid w:val="00312D84"/>
    <w:rsid w:val="0031316C"/>
    <w:rsid w:val="00313400"/>
    <w:rsid w:val="003134E2"/>
    <w:rsid w:val="00313AB8"/>
    <w:rsid w:val="00314738"/>
    <w:rsid w:val="00316129"/>
    <w:rsid w:val="0031635E"/>
    <w:rsid w:val="00317102"/>
    <w:rsid w:val="003207AE"/>
    <w:rsid w:val="003208EA"/>
    <w:rsid w:val="00321309"/>
    <w:rsid w:val="00323661"/>
    <w:rsid w:val="00323E77"/>
    <w:rsid w:val="00323E8D"/>
    <w:rsid w:val="00324622"/>
    <w:rsid w:val="003249F7"/>
    <w:rsid w:val="003258F6"/>
    <w:rsid w:val="00325952"/>
    <w:rsid w:val="00325C1C"/>
    <w:rsid w:val="00325CA6"/>
    <w:rsid w:val="0032654D"/>
    <w:rsid w:val="00326B5E"/>
    <w:rsid w:val="00326BEB"/>
    <w:rsid w:val="00326CA2"/>
    <w:rsid w:val="0032719A"/>
    <w:rsid w:val="003272DE"/>
    <w:rsid w:val="00330E22"/>
    <w:rsid w:val="0033157F"/>
    <w:rsid w:val="00332A4F"/>
    <w:rsid w:val="00333DA4"/>
    <w:rsid w:val="00334C38"/>
    <w:rsid w:val="00335B6D"/>
    <w:rsid w:val="0033689F"/>
    <w:rsid w:val="00336C85"/>
    <w:rsid w:val="003370A5"/>
    <w:rsid w:val="003373CE"/>
    <w:rsid w:val="00337E8B"/>
    <w:rsid w:val="00340454"/>
    <w:rsid w:val="003406FE"/>
    <w:rsid w:val="00340BC9"/>
    <w:rsid w:val="00340CFC"/>
    <w:rsid w:val="00340DBE"/>
    <w:rsid w:val="00341288"/>
    <w:rsid w:val="00341B25"/>
    <w:rsid w:val="003420FD"/>
    <w:rsid w:val="00342228"/>
    <w:rsid w:val="003426EE"/>
    <w:rsid w:val="00342B41"/>
    <w:rsid w:val="00342D0D"/>
    <w:rsid w:val="00342DAD"/>
    <w:rsid w:val="00342E7C"/>
    <w:rsid w:val="00343422"/>
    <w:rsid w:val="00343B97"/>
    <w:rsid w:val="00343E3A"/>
    <w:rsid w:val="00343F1E"/>
    <w:rsid w:val="00344159"/>
    <w:rsid w:val="00344310"/>
    <w:rsid w:val="00345A4D"/>
    <w:rsid w:val="00346A60"/>
    <w:rsid w:val="00350262"/>
    <w:rsid w:val="003527F3"/>
    <w:rsid w:val="00353105"/>
    <w:rsid w:val="00354556"/>
    <w:rsid w:val="003545B0"/>
    <w:rsid w:val="003550E9"/>
    <w:rsid w:val="0035641E"/>
    <w:rsid w:val="003573E9"/>
    <w:rsid w:val="0035741D"/>
    <w:rsid w:val="00360A1B"/>
    <w:rsid w:val="00360AFD"/>
    <w:rsid w:val="003617F6"/>
    <w:rsid w:val="00361E3E"/>
    <w:rsid w:val="0036208D"/>
    <w:rsid w:val="003621A8"/>
    <w:rsid w:val="0036225C"/>
    <w:rsid w:val="0036227F"/>
    <w:rsid w:val="003622AB"/>
    <w:rsid w:val="00363160"/>
    <w:rsid w:val="0036396A"/>
    <w:rsid w:val="0036497A"/>
    <w:rsid w:val="00364D01"/>
    <w:rsid w:val="00364FB7"/>
    <w:rsid w:val="00365748"/>
    <w:rsid w:val="00365A14"/>
    <w:rsid w:val="00365F40"/>
    <w:rsid w:val="0036665E"/>
    <w:rsid w:val="00367045"/>
    <w:rsid w:val="00367875"/>
    <w:rsid w:val="00367B82"/>
    <w:rsid w:val="00370AD1"/>
    <w:rsid w:val="00370EBF"/>
    <w:rsid w:val="003718B6"/>
    <w:rsid w:val="0037241D"/>
    <w:rsid w:val="003739DA"/>
    <w:rsid w:val="00373CEB"/>
    <w:rsid w:val="00373D7B"/>
    <w:rsid w:val="00374449"/>
    <w:rsid w:val="0037519E"/>
    <w:rsid w:val="00375C1E"/>
    <w:rsid w:val="00376996"/>
    <w:rsid w:val="00377460"/>
    <w:rsid w:val="00377B9A"/>
    <w:rsid w:val="00380892"/>
    <w:rsid w:val="00380BBA"/>
    <w:rsid w:val="00380BE9"/>
    <w:rsid w:val="00380CB8"/>
    <w:rsid w:val="003819DB"/>
    <w:rsid w:val="00381D61"/>
    <w:rsid w:val="00382BCA"/>
    <w:rsid w:val="0038310B"/>
    <w:rsid w:val="003835CB"/>
    <w:rsid w:val="00384218"/>
    <w:rsid w:val="0038619E"/>
    <w:rsid w:val="00386FDD"/>
    <w:rsid w:val="00387249"/>
    <w:rsid w:val="00390012"/>
    <w:rsid w:val="00390358"/>
    <w:rsid w:val="0039065F"/>
    <w:rsid w:val="00391198"/>
    <w:rsid w:val="003911A8"/>
    <w:rsid w:val="003918D8"/>
    <w:rsid w:val="00391A1C"/>
    <w:rsid w:val="00391A96"/>
    <w:rsid w:val="00392399"/>
    <w:rsid w:val="00392847"/>
    <w:rsid w:val="00392B96"/>
    <w:rsid w:val="00392CF5"/>
    <w:rsid w:val="00393125"/>
    <w:rsid w:val="0039352C"/>
    <w:rsid w:val="003946AA"/>
    <w:rsid w:val="00394820"/>
    <w:rsid w:val="00394979"/>
    <w:rsid w:val="00394A5C"/>
    <w:rsid w:val="00394C44"/>
    <w:rsid w:val="0039530A"/>
    <w:rsid w:val="00395452"/>
    <w:rsid w:val="00396229"/>
    <w:rsid w:val="00396284"/>
    <w:rsid w:val="00396E7C"/>
    <w:rsid w:val="003976A9"/>
    <w:rsid w:val="0039782D"/>
    <w:rsid w:val="003A0039"/>
    <w:rsid w:val="003A0413"/>
    <w:rsid w:val="003A1D39"/>
    <w:rsid w:val="003A2001"/>
    <w:rsid w:val="003A2572"/>
    <w:rsid w:val="003A2BDF"/>
    <w:rsid w:val="003A2E95"/>
    <w:rsid w:val="003A3145"/>
    <w:rsid w:val="003A3519"/>
    <w:rsid w:val="003A3807"/>
    <w:rsid w:val="003A3FC1"/>
    <w:rsid w:val="003A3FFB"/>
    <w:rsid w:val="003A40E8"/>
    <w:rsid w:val="003A4977"/>
    <w:rsid w:val="003A555A"/>
    <w:rsid w:val="003A59AD"/>
    <w:rsid w:val="003A6569"/>
    <w:rsid w:val="003A65B4"/>
    <w:rsid w:val="003A6BAD"/>
    <w:rsid w:val="003A73AF"/>
    <w:rsid w:val="003A7476"/>
    <w:rsid w:val="003B097A"/>
    <w:rsid w:val="003B12F9"/>
    <w:rsid w:val="003B1550"/>
    <w:rsid w:val="003B29D6"/>
    <w:rsid w:val="003B366F"/>
    <w:rsid w:val="003B3C05"/>
    <w:rsid w:val="003B3ED2"/>
    <w:rsid w:val="003B4504"/>
    <w:rsid w:val="003B5326"/>
    <w:rsid w:val="003B5426"/>
    <w:rsid w:val="003B5FAB"/>
    <w:rsid w:val="003B62C7"/>
    <w:rsid w:val="003B6A6E"/>
    <w:rsid w:val="003B6A8C"/>
    <w:rsid w:val="003B706E"/>
    <w:rsid w:val="003B7F3D"/>
    <w:rsid w:val="003C0064"/>
    <w:rsid w:val="003C083B"/>
    <w:rsid w:val="003C17DD"/>
    <w:rsid w:val="003C1CE2"/>
    <w:rsid w:val="003C244D"/>
    <w:rsid w:val="003C25A0"/>
    <w:rsid w:val="003C39E3"/>
    <w:rsid w:val="003C3D97"/>
    <w:rsid w:val="003C4865"/>
    <w:rsid w:val="003C4990"/>
    <w:rsid w:val="003C4E3D"/>
    <w:rsid w:val="003C508D"/>
    <w:rsid w:val="003C5B7A"/>
    <w:rsid w:val="003C5CFC"/>
    <w:rsid w:val="003D0CFB"/>
    <w:rsid w:val="003D1F17"/>
    <w:rsid w:val="003D25D8"/>
    <w:rsid w:val="003D3122"/>
    <w:rsid w:val="003D5428"/>
    <w:rsid w:val="003D66CD"/>
    <w:rsid w:val="003D6CAC"/>
    <w:rsid w:val="003D73FA"/>
    <w:rsid w:val="003E0783"/>
    <w:rsid w:val="003E0A66"/>
    <w:rsid w:val="003E0E0E"/>
    <w:rsid w:val="003E126C"/>
    <w:rsid w:val="003E1B7F"/>
    <w:rsid w:val="003E2340"/>
    <w:rsid w:val="003E2443"/>
    <w:rsid w:val="003E258B"/>
    <w:rsid w:val="003E263C"/>
    <w:rsid w:val="003E2BE8"/>
    <w:rsid w:val="003E37CA"/>
    <w:rsid w:val="003E3C67"/>
    <w:rsid w:val="003E4452"/>
    <w:rsid w:val="003E4678"/>
    <w:rsid w:val="003E4838"/>
    <w:rsid w:val="003E6FBB"/>
    <w:rsid w:val="003E70D9"/>
    <w:rsid w:val="003E7C0C"/>
    <w:rsid w:val="003F08AF"/>
    <w:rsid w:val="003F0FA4"/>
    <w:rsid w:val="003F1C10"/>
    <w:rsid w:val="003F1DA7"/>
    <w:rsid w:val="003F1E0D"/>
    <w:rsid w:val="003F23A0"/>
    <w:rsid w:val="003F36FA"/>
    <w:rsid w:val="003F3C20"/>
    <w:rsid w:val="003F3C72"/>
    <w:rsid w:val="003F456D"/>
    <w:rsid w:val="003F4EB8"/>
    <w:rsid w:val="003F51D2"/>
    <w:rsid w:val="003F57B1"/>
    <w:rsid w:val="003F5D3C"/>
    <w:rsid w:val="003F6C49"/>
    <w:rsid w:val="003F7ACB"/>
    <w:rsid w:val="00400108"/>
    <w:rsid w:val="00400223"/>
    <w:rsid w:val="00401E5E"/>
    <w:rsid w:val="00401E8D"/>
    <w:rsid w:val="00402F8E"/>
    <w:rsid w:val="00403884"/>
    <w:rsid w:val="00403B42"/>
    <w:rsid w:val="00403BF4"/>
    <w:rsid w:val="00403CFA"/>
    <w:rsid w:val="004041DB"/>
    <w:rsid w:val="004042C6"/>
    <w:rsid w:val="004045AA"/>
    <w:rsid w:val="0040477E"/>
    <w:rsid w:val="00405352"/>
    <w:rsid w:val="00405734"/>
    <w:rsid w:val="00405944"/>
    <w:rsid w:val="004059C8"/>
    <w:rsid w:val="00406479"/>
    <w:rsid w:val="00406830"/>
    <w:rsid w:val="0040692C"/>
    <w:rsid w:val="00406952"/>
    <w:rsid w:val="00406DC6"/>
    <w:rsid w:val="004075E2"/>
    <w:rsid w:val="004075E3"/>
    <w:rsid w:val="0040794E"/>
    <w:rsid w:val="00407951"/>
    <w:rsid w:val="00410244"/>
    <w:rsid w:val="00410EA2"/>
    <w:rsid w:val="004110A1"/>
    <w:rsid w:val="004110B4"/>
    <w:rsid w:val="0041165D"/>
    <w:rsid w:val="00412AAB"/>
    <w:rsid w:val="004130F6"/>
    <w:rsid w:val="00413FEE"/>
    <w:rsid w:val="004156B7"/>
    <w:rsid w:val="00415B9C"/>
    <w:rsid w:val="00415C51"/>
    <w:rsid w:val="00416413"/>
    <w:rsid w:val="00417C68"/>
    <w:rsid w:val="004201FF"/>
    <w:rsid w:val="00420309"/>
    <w:rsid w:val="00420669"/>
    <w:rsid w:val="00420A14"/>
    <w:rsid w:val="00421522"/>
    <w:rsid w:val="004222C6"/>
    <w:rsid w:val="0042383F"/>
    <w:rsid w:val="004239AD"/>
    <w:rsid w:val="004254A5"/>
    <w:rsid w:val="004254F9"/>
    <w:rsid w:val="00425CC2"/>
    <w:rsid w:val="0043021F"/>
    <w:rsid w:val="0043024A"/>
    <w:rsid w:val="00430899"/>
    <w:rsid w:val="004308E3"/>
    <w:rsid w:val="0043117F"/>
    <w:rsid w:val="004321E4"/>
    <w:rsid w:val="004326FD"/>
    <w:rsid w:val="00432DA2"/>
    <w:rsid w:val="00433A8A"/>
    <w:rsid w:val="00434189"/>
    <w:rsid w:val="004341F3"/>
    <w:rsid w:val="0043442C"/>
    <w:rsid w:val="00434540"/>
    <w:rsid w:val="00435249"/>
    <w:rsid w:val="0043630D"/>
    <w:rsid w:val="004363A5"/>
    <w:rsid w:val="004363C8"/>
    <w:rsid w:val="00436513"/>
    <w:rsid w:val="00436787"/>
    <w:rsid w:val="00437E3F"/>
    <w:rsid w:val="00440201"/>
    <w:rsid w:val="00440B46"/>
    <w:rsid w:val="00440F4D"/>
    <w:rsid w:val="00442509"/>
    <w:rsid w:val="0044296F"/>
    <w:rsid w:val="00443CE1"/>
    <w:rsid w:val="00443D90"/>
    <w:rsid w:val="00444539"/>
    <w:rsid w:val="00444891"/>
    <w:rsid w:val="00444AF6"/>
    <w:rsid w:val="004461C6"/>
    <w:rsid w:val="004463E6"/>
    <w:rsid w:val="0044754E"/>
    <w:rsid w:val="0044798F"/>
    <w:rsid w:val="004505B9"/>
    <w:rsid w:val="00450BE7"/>
    <w:rsid w:val="00451347"/>
    <w:rsid w:val="00451971"/>
    <w:rsid w:val="0045270E"/>
    <w:rsid w:val="00452A2A"/>
    <w:rsid w:val="004531E4"/>
    <w:rsid w:val="00453851"/>
    <w:rsid w:val="00453A8B"/>
    <w:rsid w:val="004540A3"/>
    <w:rsid w:val="004549E3"/>
    <w:rsid w:val="00455D08"/>
    <w:rsid w:val="004561D5"/>
    <w:rsid w:val="004562C4"/>
    <w:rsid w:val="004563F7"/>
    <w:rsid w:val="004569AF"/>
    <w:rsid w:val="0045716E"/>
    <w:rsid w:val="004575ED"/>
    <w:rsid w:val="00457E3B"/>
    <w:rsid w:val="00460FEA"/>
    <w:rsid w:val="004610C5"/>
    <w:rsid w:val="00461841"/>
    <w:rsid w:val="00461907"/>
    <w:rsid w:val="004621C1"/>
    <w:rsid w:val="00462D9E"/>
    <w:rsid w:val="00462EFE"/>
    <w:rsid w:val="0046319E"/>
    <w:rsid w:val="004638E0"/>
    <w:rsid w:val="004638F5"/>
    <w:rsid w:val="00463E99"/>
    <w:rsid w:val="0046492D"/>
    <w:rsid w:val="00465459"/>
    <w:rsid w:val="00465A40"/>
    <w:rsid w:val="00465A9A"/>
    <w:rsid w:val="00465D83"/>
    <w:rsid w:val="00465FEF"/>
    <w:rsid w:val="00466015"/>
    <w:rsid w:val="00466C35"/>
    <w:rsid w:val="00466CC9"/>
    <w:rsid w:val="00467AC9"/>
    <w:rsid w:val="00467D2D"/>
    <w:rsid w:val="00467DA4"/>
    <w:rsid w:val="004703AA"/>
    <w:rsid w:val="00470D3F"/>
    <w:rsid w:val="00470E7B"/>
    <w:rsid w:val="00471872"/>
    <w:rsid w:val="00472699"/>
    <w:rsid w:val="00472A5B"/>
    <w:rsid w:val="00473088"/>
    <w:rsid w:val="0047371D"/>
    <w:rsid w:val="004739EB"/>
    <w:rsid w:val="004744B5"/>
    <w:rsid w:val="00474ACF"/>
    <w:rsid w:val="00474C12"/>
    <w:rsid w:val="00474EE7"/>
    <w:rsid w:val="004754A6"/>
    <w:rsid w:val="00475884"/>
    <w:rsid w:val="00475F22"/>
    <w:rsid w:val="00476446"/>
    <w:rsid w:val="00476A16"/>
    <w:rsid w:val="00476BFC"/>
    <w:rsid w:val="00476E67"/>
    <w:rsid w:val="00477172"/>
    <w:rsid w:val="00477F59"/>
    <w:rsid w:val="004801F7"/>
    <w:rsid w:val="00481783"/>
    <w:rsid w:val="0048179C"/>
    <w:rsid w:val="0048225B"/>
    <w:rsid w:val="00482AC9"/>
    <w:rsid w:val="00483550"/>
    <w:rsid w:val="00484517"/>
    <w:rsid w:val="004846E4"/>
    <w:rsid w:val="00484BBD"/>
    <w:rsid w:val="004869F1"/>
    <w:rsid w:val="00487415"/>
    <w:rsid w:val="00490C6F"/>
    <w:rsid w:val="00492738"/>
    <w:rsid w:val="00492A83"/>
    <w:rsid w:val="00493413"/>
    <w:rsid w:val="004942D7"/>
    <w:rsid w:val="00495361"/>
    <w:rsid w:val="004962ED"/>
    <w:rsid w:val="00496321"/>
    <w:rsid w:val="004967B5"/>
    <w:rsid w:val="00496B6C"/>
    <w:rsid w:val="0049789D"/>
    <w:rsid w:val="004A0423"/>
    <w:rsid w:val="004A180D"/>
    <w:rsid w:val="004A1B13"/>
    <w:rsid w:val="004A1DE3"/>
    <w:rsid w:val="004A27B3"/>
    <w:rsid w:val="004A3084"/>
    <w:rsid w:val="004A34D3"/>
    <w:rsid w:val="004A34EC"/>
    <w:rsid w:val="004A38EB"/>
    <w:rsid w:val="004A4674"/>
    <w:rsid w:val="004A6641"/>
    <w:rsid w:val="004A73A7"/>
    <w:rsid w:val="004B09A9"/>
    <w:rsid w:val="004B114D"/>
    <w:rsid w:val="004B170D"/>
    <w:rsid w:val="004B1B3D"/>
    <w:rsid w:val="004B247A"/>
    <w:rsid w:val="004B252F"/>
    <w:rsid w:val="004B2CAE"/>
    <w:rsid w:val="004B3AA5"/>
    <w:rsid w:val="004B3B3C"/>
    <w:rsid w:val="004B4244"/>
    <w:rsid w:val="004B43A8"/>
    <w:rsid w:val="004B5F25"/>
    <w:rsid w:val="004B6338"/>
    <w:rsid w:val="004B64E0"/>
    <w:rsid w:val="004B70DE"/>
    <w:rsid w:val="004B7574"/>
    <w:rsid w:val="004B79F0"/>
    <w:rsid w:val="004C002C"/>
    <w:rsid w:val="004C1615"/>
    <w:rsid w:val="004C1862"/>
    <w:rsid w:val="004C1AEB"/>
    <w:rsid w:val="004C1CA6"/>
    <w:rsid w:val="004C2227"/>
    <w:rsid w:val="004C243D"/>
    <w:rsid w:val="004C2503"/>
    <w:rsid w:val="004C32FA"/>
    <w:rsid w:val="004C3A4D"/>
    <w:rsid w:val="004C3C19"/>
    <w:rsid w:val="004C3C61"/>
    <w:rsid w:val="004C4DAC"/>
    <w:rsid w:val="004C4E2D"/>
    <w:rsid w:val="004C5284"/>
    <w:rsid w:val="004C575B"/>
    <w:rsid w:val="004C63FE"/>
    <w:rsid w:val="004C64DE"/>
    <w:rsid w:val="004C6D1E"/>
    <w:rsid w:val="004C7D30"/>
    <w:rsid w:val="004D0235"/>
    <w:rsid w:val="004D0BC4"/>
    <w:rsid w:val="004D0C84"/>
    <w:rsid w:val="004D1FE7"/>
    <w:rsid w:val="004D270B"/>
    <w:rsid w:val="004D2963"/>
    <w:rsid w:val="004D3C66"/>
    <w:rsid w:val="004D4040"/>
    <w:rsid w:val="004D4121"/>
    <w:rsid w:val="004D41B9"/>
    <w:rsid w:val="004D5207"/>
    <w:rsid w:val="004D5787"/>
    <w:rsid w:val="004D57E4"/>
    <w:rsid w:val="004D6B2D"/>
    <w:rsid w:val="004E04F9"/>
    <w:rsid w:val="004E131C"/>
    <w:rsid w:val="004E15E5"/>
    <w:rsid w:val="004E25FE"/>
    <w:rsid w:val="004E27E2"/>
    <w:rsid w:val="004E2997"/>
    <w:rsid w:val="004E3365"/>
    <w:rsid w:val="004E3A6E"/>
    <w:rsid w:val="004E3DAD"/>
    <w:rsid w:val="004E44EB"/>
    <w:rsid w:val="004E46B9"/>
    <w:rsid w:val="004E491B"/>
    <w:rsid w:val="004E56E7"/>
    <w:rsid w:val="004E6221"/>
    <w:rsid w:val="004E652D"/>
    <w:rsid w:val="004E6A63"/>
    <w:rsid w:val="004E6D1B"/>
    <w:rsid w:val="004E6E84"/>
    <w:rsid w:val="004E7DB8"/>
    <w:rsid w:val="004F12BF"/>
    <w:rsid w:val="004F1B43"/>
    <w:rsid w:val="004F1E6E"/>
    <w:rsid w:val="004F2087"/>
    <w:rsid w:val="004F25DF"/>
    <w:rsid w:val="004F27E5"/>
    <w:rsid w:val="004F34F3"/>
    <w:rsid w:val="004F380D"/>
    <w:rsid w:val="004F49BD"/>
    <w:rsid w:val="004F4C1C"/>
    <w:rsid w:val="004F50D5"/>
    <w:rsid w:val="004F5220"/>
    <w:rsid w:val="004F57BE"/>
    <w:rsid w:val="004F5E09"/>
    <w:rsid w:val="004F616F"/>
    <w:rsid w:val="004F6282"/>
    <w:rsid w:val="004F6850"/>
    <w:rsid w:val="004F6CDB"/>
    <w:rsid w:val="004F72CF"/>
    <w:rsid w:val="004F7CDA"/>
    <w:rsid w:val="004F7D63"/>
    <w:rsid w:val="00500740"/>
    <w:rsid w:val="0050090E"/>
    <w:rsid w:val="005015C3"/>
    <w:rsid w:val="00501FFC"/>
    <w:rsid w:val="005023C5"/>
    <w:rsid w:val="00502694"/>
    <w:rsid w:val="00502FA8"/>
    <w:rsid w:val="005037B5"/>
    <w:rsid w:val="00503BBC"/>
    <w:rsid w:val="00504906"/>
    <w:rsid w:val="0050603C"/>
    <w:rsid w:val="005063B5"/>
    <w:rsid w:val="0050671E"/>
    <w:rsid w:val="00506F0D"/>
    <w:rsid w:val="0050780B"/>
    <w:rsid w:val="005104E9"/>
    <w:rsid w:val="005105DA"/>
    <w:rsid w:val="005108D2"/>
    <w:rsid w:val="00510CBB"/>
    <w:rsid w:val="005111D6"/>
    <w:rsid w:val="00511A4A"/>
    <w:rsid w:val="00511B73"/>
    <w:rsid w:val="00512C1B"/>
    <w:rsid w:val="00512E33"/>
    <w:rsid w:val="00513458"/>
    <w:rsid w:val="00513958"/>
    <w:rsid w:val="00513B43"/>
    <w:rsid w:val="00514553"/>
    <w:rsid w:val="00515C08"/>
    <w:rsid w:val="0051604A"/>
    <w:rsid w:val="00517617"/>
    <w:rsid w:val="00517B27"/>
    <w:rsid w:val="00517E58"/>
    <w:rsid w:val="00520312"/>
    <w:rsid w:val="005204CD"/>
    <w:rsid w:val="00520AA5"/>
    <w:rsid w:val="005211A1"/>
    <w:rsid w:val="00521264"/>
    <w:rsid w:val="0052172E"/>
    <w:rsid w:val="005228BD"/>
    <w:rsid w:val="005229A4"/>
    <w:rsid w:val="00522A43"/>
    <w:rsid w:val="00522C15"/>
    <w:rsid w:val="005233A2"/>
    <w:rsid w:val="005248A6"/>
    <w:rsid w:val="00525683"/>
    <w:rsid w:val="00525714"/>
    <w:rsid w:val="00526F7D"/>
    <w:rsid w:val="005277C3"/>
    <w:rsid w:val="005278DD"/>
    <w:rsid w:val="00530EA8"/>
    <w:rsid w:val="00530F32"/>
    <w:rsid w:val="005313BD"/>
    <w:rsid w:val="005322F5"/>
    <w:rsid w:val="00533B1E"/>
    <w:rsid w:val="00534943"/>
    <w:rsid w:val="0053551A"/>
    <w:rsid w:val="00535B3F"/>
    <w:rsid w:val="00535FB3"/>
    <w:rsid w:val="00536145"/>
    <w:rsid w:val="0053635C"/>
    <w:rsid w:val="00536518"/>
    <w:rsid w:val="00536EC5"/>
    <w:rsid w:val="00537BDC"/>
    <w:rsid w:val="00537F6B"/>
    <w:rsid w:val="005412F2"/>
    <w:rsid w:val="00541A76"/>
    <w:rsid w:val="005422F0"/>
    <w:rsid w:val="005425C0"/>
    <w:rsid w:val="00542C10"/>
    <w:rsid w:val="005437BD"/>
    <w:rsid w:val="005437EC"/>
    <w:rsid w:val="00543857"/>
    <w:rsid w:val="00543EA7"/>
    <w:rsid w:val="00543EFE"/>
    <w:rsid w:val="00544469"/>
    <w:rsid w:val="00544481"/>
    <w:rsid w:val="00544923"/>
    <w:rsid w:val="00544B9F"/>
    <w:rsid w:val="00545361"/>
    <w:rsid w:val="00546354"/>
    <w:rsid w:val="0054636D"/>
    <w:rsid w:val="005470D3"/>
    <w:rsid w:val="0054747B"/>
    <w:rsid w:val="005479C5"/>
    <w:rsid w:val="00547ABE"/>
    <w:rsid w:val="0055030B"/>
    <w:rsid w:val="00550B86"/>
    <w:rsid w:val="00550F2E"/>
    <w:rsid w:val="005522D9"/>
    <w:rsid w:val="0055280A"/>
    <w:rsid w:val="00552ABC"/>
    <w:rsid w:val="00552D01"/>
    <w:rsid w:val="005533C6"/>
    <w:rsid w:val="005537D4"/>
    <w:rsid w:val="005543AE"/>
    <w:rsid w:val="00554C5F"/>
    <w:rsid w:val="005555CD"/>
    <w:rsid w:val="00555C7B"/>
    <w:rsid w:val="00556582"/>
    <w:rsid w:val="00556D4D"/>
    <w:rsid w:val="00556E44"/>
    <w:rsid w:val="005578B7"/>
    <w:rsid w:val="00557D96"/>
    <w:rsid w:val="00560592"/>
    <w:rsid w:val="005607F8"/>
    <w:rsid w:val="00560D6E"/>
    <w:rsid w:val="00560FC5"/>
    <w:rsid w:val="0056169E"/>
    <w:rsid w:val="0056180E"/>
    <w:rsid w:val="00561F67"/>
    <w:rsid w:val="0056216E"/>
    <w:rsid w:val="00562229"/>
    <w:rsid w:val="00562327"/>
    <w:rsid w:val="00562707"/>
    <w:rsid w:val="00563288"/>
    <w:rsid w:val="00563598"/>
    <w:rsid w:val="0056410E"/>
    <w:rsid w:val="005642F7"/>
    <w:rsid w:val="00564368"/>
    <w:rsid w:val="0056443C"/>
    <w:rsid w:val="00564BAB"/>
    <w:rsid w:val="00564FC0"/>
    <w:rsid w:val="00565220"/>
    <w:rsid w:val="00565692"/>
    <w:rsid w:val="00565E9C"/>
    <w:rsid w:val="00566261"/>
    <w:rsid w:val="005667B6"/>
    <w:rsid w:val="00566FB8"/>
    <w:rsid w:val="00567DE9"/>
    <w:rsid w:val="00570497"/>
    <w:rsid w:val="00570632"/>
    <w:rsid w:val="00570A9E"/>
    <w:rsid w:val="0057102C"/>
    <w:rsid w:val="00571204"/>
    <w:rsid w:val="00571504"/>
    <w:rsid w:val="00572022"/>
    <w:rsid w:val="0057207D"/>
    <w:rsid w:val="005720E7"/>
    <w:rsid w:val="00572A34"/>
    <w:rsid w:val="0057361F"/>
    <w:rsid w:val="00573945"/>
    <w:rsid w:val="00573BBC"/>
    <w:rsid w:val="00573CF3"/>
    <w:rsid w:val="0057444C"/>
    <w:rsid w:val="00574796"/>
    <w:rsid w:val="005758CA"/>
    <w:rsid w:val="00575B91"/>
    <w:rsid w:val="00575C41"/>
    <w:rsid w:val="0057689D"/>
    <w:rsid w:val="00576CE2"/>
    <w:rsid w:val="00577102"/>
    <w:rsid w:val="005774A1"/>
    <w:rsid w:val="00577AC9"/>
    <w:rsid w:val="00577D07"/>
    <w:rsid w:val="00580210"/>
    <w:rsid w:val="00580533"/>
    <w:rsid w:val="005809D2"/>
    <w:rsid w:val="00580D1B"/>
    <w:rsid w:val="00581C86"/>
    <w:rsid w:val="00582947"/>
    <w:rsid w:val="00582AF4"/>
    <w:rsid w:val="00582D92"/>
    <w:rsid w:val="00583428"/>
    <w:rsid w:val="00584311"/>
    <w:rsid w:val="00584574"/>
    <w:rsid w:val="00584BF0"/>
    <w:rsid w:val="00584C1E"/>
    <w:rsid w:val="00584CF8"/>
    <w:rsid w:val="00585ED9"/>
    <w:rsid w:val="00587820"/>
    <w:rsid w:val="00590128"/>
    <w:rsid w:val="005902C9"/>
    <w:rsid w:val="0059121F"/>
    <w:rsid w:val="00591245"/>
    <w:rsid w:val="0059139B"/>
    <w:rsid w:val="00591B88"/>
    <w:rsid w:val="00591E29"/>
    <w:rsid w:val="00591EFF"/>
    <w:rsid w:val="00592DD4"/>
    <w:rsid w:val="00593BEE"/>
    <w:rsid w:val="0059446F"/>
    <w:rsid w:val="005951BB"/>
    <w:rsid w:val="005951CD"/>
    <w:rsid w:val="00595D00"/>
    <w:rsid w:val="005965CC"/>
    <w:rsid w:val="00597075"/>
    <w:rsid w:val="00597227"/>
    <w:rsid w:val="005972A1"/>
    <w:rsid w:val="0059737F"/>
    <w:rsid w:val="005A02AF"/>
    <w:rsid w:val="005A04A7"/>
    <w:rsid w:val="005A0847"/>
    <w:rsid w:val="005A08E3"/>
    <w:rsid w:val="005A0D74"/>
    <w:rsid w:val="005A12B4"/>
    <w:rsid w:val="005A27B0"/>
    <w:rsid w:val="005A2FCC"/>
    <w:rsid w:val="005A373F"/>
    <w:rsid w:val="005A38A7"/>
    <w:rsid w:val="005A3F0A"/>
    <w:rsid w:val="005A48C5"/>
    <w:rsid w:val="005A4E1E"/>
    <w:rsid w:val="005A5496"/>
    <w:rsid w:val="005A6978"/>
    <w:rsid w:val="005A69E2"/>
    <w:rsid w:val="005A6F83"/>
    <w:rsid w:val="005A735E"/>
    <w:rsid w:val="005A785A"/>
    <w:rsid w:val="005B01D5"/>
    <w:rsid w:val="005B1064"/>
    <w:rsid w:val="005B1699"/>
    <w:rsid w:val="005B1C28"/>
    <w:rsid w:val="005B3183"/>
    <w:rsid w:val="005B33A5"/>
    <w:rsid w:val="005B38C1"/>
    <w:rsid w:val="005B3A8E"/>
    <w:rsid w:val="005B4391"/>
    <w:rsid w:val="005B4C1A"/>
    <w:rsid w:val="005B4EC1"/>
    <w:rsid w:val="005B52D6"/>
    <w:rsid w:val="005B578E"/>
    <w:rsid w:val="005B678C"/>
    <w:rsid w:val="005B6846"/>
    <w:rsid w:val="005B686F"/>
    <w:rsid w:val="005B6BF8"/>
    <w:rsid w:val="005B6DBD"/>
    <w:rsid w:val="005B7039"/>
    <w:rsid w:val="005B745F"/>
    <w:rsid w:val="005B7630"/>
    <w:rsid w:val="005B7B3E"/>
    <w:rsid w:val="005C0000"/>
    <w:rsid w:val="005C0569"/>
    <w:rsid w:val="005C06A1"/>
    <w:rsid w:val="005C0CD7"/>
    <w:rsid w:val="005C16DC"/>
    <w:rsid w:val="005C1F88"/>
    <w:rsid w:val="005C23B5"/>
    <w:rsid w:val="005C27E8"/>
    <w:rsid w:val="005C2935"/>
    <w:rsid w:val="005C2FF2"/>
    <w:rsid w:val="005C3B44"/>
    <w:rsid w:val="005C453E"/>
    <w:rsid w:val="005C46AE"/>
    <w:rsid w:val="005C4735"/>
    <w:rsid w:val="005C4B86"/>
    <w:rsid w:val="005C4C11"/>
    <w:rsid w:val="005C6A6C"/>
    <w:rsid w:val="005C6D5D"/>
    <w:rsid w:val="005C74F9"/>
    <w:rsid w:val="005C7838"/>
    <w:rsid w:val="005C7D3C"/>
    <w:rsid w:val="005D008D"/>
    <w:rsid w:val="005D096C"/>
    <w:rsid w:val="005D2248"/>
    <w:rsid w:val="005D2318"/>
    <w:rsid w:val="005D27BB"/>
    <w:rsid w:val="005D28AF"/>
    <w:rsid w:val="005D31FB"/>
    <w:rsid w:val="005D3AD9"/>
    <w:rsid w:val="005D3E93"/>
    <w:rsid w:val="005D40B2"/>
    <w:rsid w:val="005D45B1"/>
    <w:rsid w:val="005D4900"/>
    <w:rsid w:val="005D51AE"/>
    <w:rsid w:val="005D6D67"/>
    <w:rsid w:val="005D6DF3"/>
    <w:rsid w:val="005D6E4B"/>
    <w:rsid w:val="005E069E"/>
    <w:rsid w:val="005E1178"/>
    <w:rsid w:val="005E1971"/>
    <w:rsid w:val="005E2118"/>
    <w:rsid w:val="005E211C"/>
    <w:rsid w:val="005E286A"/>
    <w:rsid w:val="005E3A6C"/>
    <w:rsid w:val="005E3F2B"/>
    <w:rsid w:val="005E47D0"/>
    <w:rsid w:val="005E57F0"/>
    <w:rsid w:val="005E5CC6"/>
    <w:rsid w:val="005E6384"/>
    <w:rsid w:val="005E6771"/>
    <w:rsid w:val="005E6DE7"/>
    <w:rsid w:val="005E713D"/>
    <w:rsid w:val="005E763A"/>
    <w:rsid w:val="005E7C51"/>
    <w:rsid w:val="005F0C96"/>
    <w:rsid w:val="005F0E2D"/>
    <w:rsid w:val="005F1096"/>
    <w:rsid w:val="005F1151"/>
    <w:rsid w:val="005F16B7"/>
    <w:rsid w:val="005F17A0"/>
    <w:rsid w:val="005F2197"/>
    <w:rsid w:val="005F2FA8"/>
    <w:rsid w:val="005F3290"/>
    <w:rsid w:val="005F3CA6"/>
    <w:rsid w:val="005F3DBF"/>
    <w:rsid w:val="005F3F65"/>
    <w:rsid w:val="005F4B61"/>
    <w:rsid w:val="005F50E6"/>
    <w:rsid w:val="005F5369"/>
    <w:rsid w:val="005F58FF"/>
    <w:rsid w:val="005F5E0C"/>
    <w:rsid w:val="005F6705"/>
    <w:rsid w:val="005F6830"/>
    <w:rsid w:val="005F7775"/>
    <w:rsid w:val="005F7B31"/>
    <w:rsid w:val="006000F5"/>
    <w:rsid w:val="00600171"/>
    <w:rsid w:val="00600414"/>
    <w:rsid w:val="00600578"/>
    <w:rsid w:val="006006AC"/>
    <w:rsid w:val="006013E5"/>
    <w:rsid w:val="00601470"/>
    <w:rsid w:val="0060166B"/>
    <w:rsid w:val="006028FB"/>
    <w:rsid w:val="00602B97"/>
    <w:rsid w:val="0060310C"/>
    <w:rsid w:val="00603677"/>
    <w:rsid w:val="00604E04"/>
    <w:rsid w:val="0060535E"/>
    <w:rsid w:val="0060558E"/>
    <w:rsid w:val="00605B82"/>
    <w:rsid w:val="006067E4"/>
    <w:rsid w:val="00606EF0"/>
    <w:rsid w:val="00607EA9"/>
    <w:rsid w:val="006117F4"/>
    <w:rsid w:val="00611DD0"/>
    <w:rsid w:val="006124BB"/>
    <w:rsid w:val="006139A9"/>
    <w:rsid w:val="00613CCE"/>
    <w:rsid w:val="00614B30"/>
    <w:rsid w:val="006163BD"/>
    <w:rsid w:val="0061665C"/>
    <w:rsid w:val="00616B6C"/>
    <w:rsid w:val="00616F95"/>
    <w:rsid w:val="00616F9F"/>
    <w:rsid w:val="00616FE3"/>
    <w:rsid w:val="0061743A"/>
    <w:rsid w:val="00617582"/>
    <w:rsid w:val="00617DA8"/>
    <w:rsid w:val="00620D59"/>
    <w:rsid w:val="00620E3D"/>
    <w:rsid w:val="0062105A"/>
    <w:rsid w:val="006219F0"/>
    <w:rsid w:val="00622381"/>
    <w:rsid w:val="00624142"/>
    <w:rsid w:val="0062428C"/>
    <w:rsid w:val="0062429F"/>
    <w:rsid w:val="0062431D"/>
    <w:rsid w:val="00624EDD"/>
    <w:rsid w:val="006251E1"/>
    <w:rsid w:val="00625A99"/>
    <w:rsid w:val="00626769"/>
    <w:rsid w:val="0062697B"/>
    <w:rsid w:val="00627135"/>
    <w:rsid w:val="0063024C"/>
    <w:rsid w:val="00631B85"/>
    <w:rsid w:val="006320D8"/>
    <w:rsid w:val="006328F4"/>
    <w:rsid w:val="0063296E"/>
    <w:rsid w:val="00632B6C"/>
    <w:rsid w:val="00633974"/>
    <w:rsid w:val="00634324"/>
    <w:rsid w:val="006346C7"/>
    <w:rsid w:val="0063673B"/>
    <w:rsid w:val="0063689F"/>
    <w:rsid w:val="00636D28"/>
    <w:rsid w:val="00636F80"/>
    <w:rsid w:val="00637045"/>
    <w:rsid w:val="00637236"/>
    <w:rsid w:val="00637536"/>
    <w:rsid w:val="0063770F"/>
    <w:rsid w:val="00640A16"/>
    <w:rsid w:val="00641869"/>
    <w:rsid w:val="00641969"/>
    <w:rsid w:val="00641AE9"/>
    <w:rsid w:val="00641C4F"/>
    <w:rsid w:val="00642CEC"/>
    <w:rsid w:val="00642E63"/>
    <w:rsid w:val="00643D60"/>
    <w:rsid w:val="006444F1"/>
    <w:rsid w:val="00644656"/>
    <w:rsid w:val="00644A97"/>
    <w:rsid w:val="00644AA6"/>
    <w:rsid w:val="00644C44"/>
    <w:rsid w:val="00647587"/>
    <w:rsid w:val="00647972"/>
    <w:rsid w:val="00647D12"/>
    <w:rsid w:val="006504C4"/>
    <w:rsid w:val="0065067B"/>
    <w:rsid w:val="00651CE5"/>
    <w:rsid w:val="00651D1C"/>
    <w:rsid w:val="00652412"/>
    <w:rsid w:val="00652C62"/>
    <w:rsid w:val="00654658"/>
    <w:rsid w:val="00654BD6"/>
    <w:rsid w:val="00655CA5"/>
    <w:rsid w:val="00656F2E"/>
    <w:rsid w:val="00657371"/>
    <w:rsid w:val="006577BD"/>
    <w:rsid w:val="00657FFB"/>
    <w:rsid w:val="0066120F"/>
    <w:rsid w:val="00661487"/>
    <w:rsid w:val="00662B32"/>
    <w:rsid w:val="00662B52"/>
    <w:rsid w:val="00663541"/>
    <w:rsid w:val="00663800"/>
    <w:rsid w:val="00663E63"/>
    <w:rsid w:val="00663E6B"/>
    <w:rsid w:val="00663EDC"/>
    <w:rsid w:val="00664384"/>
    <w:rsid w:val="0066440F"/>
    <w:rsid w:val="006649E5"/>
    <w:rsid w:val="00664BC8"/>
    <w:rsid w:val="0066515D"/>
    <w:rsid w:val="0066575C"/>
    <w:rsid w:val="00665915"/>
    <w:rsid w:val="00665FD6"/>
    <w:rsid w:val="00666617"/>
    <w:rsid w:val="006671DB"/>
    <w:rsid w:val="00667B22"/>
    <w:rsid w:val="00667C26"/>
    <w:rsid w:val="00670072"/>
    <w:rsid w:val="00670CC5"/>
    <w:rsid w:val="006713A5"/>
    <w:rsid w:val="006718D7"/>
    <w:rsid w:val="00673500"/>
    <w:rsid w:val="00673A02"/>
    <w:rsid w:val="00673A23"/>
    <w:rsid w:val="00673C1C"/>
    <w:rsid w:val="00674A18"/>
    <w:rsid w:val="00675209"/>
    <w:rsid w:val="0067527E"/>
    <w:rsid w:val="006756D4"/>
    <w:rsid w:val="006768EE"/>
    <w:rsid w:val="00676CFE"/>
    <w:rsid w:val="0067743D"/>
    <w:rsid w:val="00677478"/>
    <w:rsid w:val="00677A01"/>
    <w:rsid w:val="00677D3B"/>
    <w:rsid w:val="00680091"/>
    <w:rsid w:val="0068062B"/>
    <w:rsid w:val="00680EA4"/>
    <w:rsid w:val="006819DC"/>
    <w:rsid w:val="00682E3A"/>
    <w:rsid w:val="00683232"/>
    <w:rsid w:val="0068359E"/>
    <w:rsid w:val="0068449A"/>
    <w:rsid w:val="006849A4"/>
    <w:rsid w:val="00684A17"/>
    <w:rsid w:val="006857E4"/>
    <w:rsid w:val="00685BFA"/>
    <w:rsid w:val="0068655A"/>
    <w:rsid w:val="00686A04"/>
    <w:rsid w:val="00687249"/>
    <w:rsid w:val="00687D2E"/>
    <w:rsid w:val="006900F9"/>
    <w:rsid w:val="00690388"/>
    <w:rsid w:val="00690589"/>
    <w:rsid w:val="0069092D"/>
    <w:rsid w:val="00690C37"/>
    <w:rsid w:val="00691737"/>
    <w:rsid w:val="006919FF"/>
    <w:rsid w:val="00692539"/>
    <w:rsid w:val="006927A9"/>
    <w:rsid w:val="006932E9"/>
    <w:rsid w:val="00694A34"/>
    <w:rsid w:val="00695063"/>
    <w:rsid w:val="006959F8"/>
    <w:rsid w:val="00695BFA"/>
    <w:rsid w:val="00695E40"/>
    <w:rsid w:val="006969B4"/>
    <w:rsid w:val="00696DA0"/>
    <w:rsid w:val="00697C5C"/>
    <w:rsid w:val="006A034A"/>
    <w:rsid w:val="006A048F"/>
    <w:rsid w:val="006A0EC8"/>
    <w:rsid w:val="006A1207"/>
    <w:rsid w:val="006A3350"/>
    <w:rsid w:val="006A365E"/>
    <w:rsid w:val="006A4856"/>
    <w:rsid w:val="006A496C"/>
    <w:rsid w:val="006A4B40"/>
    <w:rsid w:val="006A584B"/>
    <w:rsid w:val="006A589B"/>
    <w:rsid w:val="006A5CA3"/>
    <w:rsid w:val="006A5D6E"/>
    <w:rsid w:val="006A6487"/>
    <w:rsid w:val="006A6E89"/>
    <w:rsid w:val="006A71C2"/>
    <w:rsid w:val="006A73D3"/>
    <w:rsid w:val="006A79E3"/>
    <w:rsid w:val="006B0283"/>
    <w:rsid w:val="006B075D"/>
    <w:rsid w:val="006B0C4D"/>
    <w:rsid w:val="006B0CA5"/>
    <w:rsid w:val="006B0FA6"/>
    <w:rsid w:val="006B11B3"/>
    <w:rsid w:val="006B11CD"/>
    <w:rsid w:val="006B1643"/>
    <w:rsid w:val="006B19D6"/>
    <w:rsid w:val="006B19D9"/>
    <w:rsid w:val="006B1B10"/>
    <w:rsid w:val="006B2456"/>
    <w:rsid w:val="006B2B25"/>
    <w:rsid w:val="006B3716"/>
    <w:rsid w:val="006B3D1C"/>
    <w:rsid w:val="006B3E62"/>
    <w:rsid w:val="006B4D47"/>
    <w:rsid w:val="006B5055"/>
    <w:rsid w:val="006B50D1"/>
    <w:rsid w:val="006B548D"/>
    <w:rsid w:val="006B573B"/>
    <w:rsid w:val="006B5C0C"/>
    <w:rsid w:val="006B5C32"/>
    <w:rsid w:val="006B60D5"/>
    <w:rsid w:val="006B64C6"/>
    <w:rsid w:val="006B71AE"/>
    <w:rsid w:val="006B7E98"/>
    <w:rsid w:val="006C1551"/>
    <w:rsid w:val="006C15EC"/>
    <w:rsid w:val="006C262B"/>
    <w:rsid w:val="006C37A3"/>
    <w:rsid w:val="006C39FA"/>
    <w:rsid w:val="006C3DEB"/>
    <w:rsid w:val="006C4669"/>
    <w:rsid w:val="006C4CBE"/>
    <w:rsid w:val="006C5A2A"/>
    <w:rsid w:val="006C5F4E"/>
    <w:rsid w:val="006C66A9"/>
    <w:rsid w:val="006C735A"/>
    <w:rsid w:val="006C7375"/>
    <w:rsid w:val="006C75F8"/>
    <w:rsid w:val="006C7A63"/>
    <w:rsid w:val="006D045F"/>
    <w:rsid w:val="006D06DC"/>
    <w:rsid w:val="006D0D07"/>
    <w:rsid w:val="006D1824"/>
    <w:rsid w:val="006D1916"/>
    <w:rsid w:val="006D1B2F"/>
    <w:rsid w:val="006D34CA"/>
    <w:rsid w:val="006D3DE5"/>
    <w:rsid w:val="006D4590"/>
    <w:rsid w:val="006D5087"/>
    <w:rsid w:val="006D50AD"/>
    <w:rsid w:val="006D57FD"/>
    <w:rsid w:val="006D5D48"/>
    <w:rsid w:val="006D60CA"/>
    <w:rsid w:val="006D7186"/>
    <w:rsid w:val="006D747A"/>
    <w:rsid w:val="006D754F"/>
    <w:rsid w:val="006E0C23"/>
    <w:rsid w:val="006E0DE7"/>
    <w:rsid w:val="006E1047"/>
    <w:rsid w:val="006E1579"/>
    <w:rsid w:val="006E1999"/>
    <w:rsid w:val="006E221D"/>
    <w:rsid w:val="006E3326"/>
    <w:rsid w:val="006E3AF0"/>
    <w:rsid w:val="006E4567"/>
    <w:rsid w:val="006E5CA1"/>
    <w:rsid w:val="006E6153"/>
    <w:rsid w:val="006E641B"/>
    <w:rsid w:val="006E731A"/>
    <w:rsid w:val="006E779B"/>
    <w:rsid w:val="006F0839"/>
    <w:rsid w:val="006F09E4"/>
    <w:rsid w:val="006F0DC6"/>
    <w:rsid w:val="006F2825"/>
    <w:rsid w:val="006F2AB6"/>
    <w:rsid w:val="006F3671"/>
    <w:rsid w:val="006F435C"/>
    <w:rsid w:val="006F4B71"/>
    <w:rsid w:val="006F5675"/>
    <w:rsid w:val="006F57F3"/>
    <w:rsid w:val="006F5BB7"/>
    <w:rsid w:val="006F63C7"/>
    <w:rsid w:val="006F6AE1"/>
    <w:rsid w:val="006F6DA1"/>
    <w:rsid w:val="006F73BE"/>
    <w:rsid w:val="007003DF"/>
    <w:rsid w:val="00701790"/>
    <w:rsid w:val="00701D6C"/>
    <w:rsid w:val="007026C8"/>
    <w:rsid w:val="00702C40"/>
    <w:rsid w:val="007036DE"/>
    <w:rsid w:val="007041D3"/>
    <w:rsid w:val="007055D6"/>
    <w:rsid w:val="007057B2"/>
    <w:rsid w:val="00706A73"/>
    <w:rsid w:val="00706C71"/>
    <w:rsid w:val="0070736C"/>
    <w:rsid w:val="0070755E"/>
    <w:rsid w:val="00707C57"/>
    <w:rsid w:val="00707F95"/>
    <w:rsid w:val="007104DD"/>
    <w:rsid w:val="00710722"/>
    <w:rsid w:val="00710F4D"/>
    <w:rsid w:val="00711147"/>
    <w:rsid w:val="007114CA"/>
    <w:rsid w:val="00711578"/>
    <w:rsid w:val="007126D8"/>
    <w:rsid w:val="00712DB3"/>
    <w:rsid w:val="00713C19"/>
    <w:rsid w:val="00713C44"/>
    <w:rsid w:val="00714353"/>
    <w:rsid w:val="00714A4D"/>
    <w:rsid w:val="00714E27"/>
    <w:rsid w:val="00715375"/>
    <w:rsid w:val="0071569B"/>
    <w:rsid w:val="007156C8"/>
    <w:rsid w:val="007157A5"/>
    <w:rsid w:val="007176A0"/>
    <w:rsid w:val="007179D3"/>
    <w:rsid w:val="00717E48"/>
    <w:rsid w:val="00720760"/>
    <w:rsid w:val="00720C6B"/>
    <w:rsid w:val="0072163F"/>
    <w:rsid w:val="00721AF7"/>
    <w:rsid w:val="007222F5"/>
    <w:rsid w:val="007227C9"/>
    <w:rsid w:val="00722B7C"/>
    <w:rsid w:val="00722BD2"/>
    <w:rsid w:val="00723047"/>
    <w:rsid w:val="007233ED"/>
    <w:rsid w:val="00723650"/>
    <w:rsid w:val="007240E1"/>
    <w:rsid w:val="00724FB6"/>
    <w:rsid w:val="00725258"/>
    <w:rsid w:val="00725C5A"/>
    <w:rsid w:val="007260D5"/>
    <w:rsid w:val="00726CB7"/>
    <w:rsid w:val="00726E1A"/>
    <w:rsid w:val="007277FC"/>
    <w:rsid w:val="007302C7"/>
    <w:rsid w:val="00731166"/>
    <w:rsid w:val="0073181C"/>
    <w:rsid w:val="00731963"/>
    <w:rsid w:val="007331DF"/>
    <w:rsid w:val="007335F9"/>
    <w:rsid w:val="0073387F"/>
    <w:rsid w:val="00733B40"/>
    <w:rsid w:val="00733FA0"/>
    <w:rsid w:val="00734AEE"/>
    <w:rsid w:val="0073653F"/>
    <w:rsid w:val="0073744E"/>
    <w:rsid w:val="00737F5C"/>
    <w:rsid w:val="00740326"/>
    <w:rsid w:val="00740AFF"/>
    <w:rsid w:val="00741ABD"/>
    <w:rsid w:val="00741B4C"/>
    <w:rsid w:val="0074385E"/>
    <w:rsid w:val="007439EA"/>
    <w:rsid w:val="00743CD0"/>
    <w:rsid w:val="0074508F"/>
    <w:rsid w:val="0074544F"/>
    <w:rsid w:val="00745A72"/>
    <w:rsid w:val="00745B0B"/>
    <w:rsid w:val="00745E65"/>
    <w:rsid w:val="00745F61"/>
    <w:rsid w:val="00746D83"/>
    <w:rsid w:val="00747CF5"/>
    <w:rsid w:val="00747E61"/>
    <w:rsid w:val="007506CD"/>
    <w:rsid w:val="0075112B"/>
    <w:rsid w:val="007511AD"/>
    <w:rsid w:val="00751A1F"/>
    <w:rsid w:val="00752489"/>
    <w:rsid w:val="0075271B"/>
    <w:rsid w:val="00752E3B"/>
    <w:rsid w:val="00752F3B"/>
    <w:rsid w:val="00753BCE"/>
    <w:rsid w:val="00754C4B"/>
    <w:rsid w:val="00754DE4"/>
    <w:rsid w:val="007555D1"/>
    <w:rsid w:val="00755970"/>
    <w:rsid w:val="00756548"/>
    <w:rsid w:val="00756A1A"/>
    <w:rsid w:val="00756E79"/>
    <w:rsid w:val="00757272"/>
    <w:rsid w:val="0075779C"/>
    <w:rsid w:val="0076015D"/>
    <w:rsid w:val="007606A4"/>
    <w:rsid w:val="00761284"/>
    <w:rsid w:val="00761938"/>
    <w:rsid w:val="007619B7"/>
    <w:rsid w:val="00762C6B"/>
    <w:rsid w:val="00762F55"/>
    <w:rsid w:val="007631F2"/>
    <w:rsid w:val="007635C5"/>
    <w:rsid w:val="007637F0"/>
    <w:rsid w:val="00763E0E"/>
    <w:rsid w:val="007642FF"/>
    <w:rsid w:val="007645C8"/>
    <w:rsid w:val="00764AF0"/>
    <w:rsid w:val="0076528E"/>
    <w:rsid w:val="00765F25"/>
    <w:rsid w:val="00766237"/>
    <w:rsid w:val="00766692"/>
    <w:rsid w:val="00766CEA"/>
    <w:rsid w:val="0076799C"/>
    <w:rsid w:val="0077011A"/>
    <w:rsid w:val="007701E2"/>
    <w:rsid w:val="00770BD5"/>
    <w:rsid w:val="00770F71"/>
    <w:rsid w:val="00771A3F"/>
    <w:rsid w:val="00771B55"/>
    <w:rsid w:val="007724AA"/>
    <w:rsid w:val="00772CEA"/>
    <w:rsid w:val="00772F79"/>
    <w:rsid w:val="00773789"/>
    <w:rsid w:val="00774606"/>
    <w:rsid w:val="00774ADD"/>
    <w:rsid w:val="00774B00"/>
    <w:rsid w:val="0077517D"/>
    <w:rsid w:val="00775D4F"/>
    <w:rsid w:val="00775F14"/>
    <w:rsid w:val="0077686E"/>
    <w:rsid w:val="00780014"/>
    <w:rsid w:val="0078106A"/>
    <w:rsid w:val="007811E3"/>
    <w:rsid w:val="00781ADD"/>
    <w:rsid w:val="007822E8"/>
    <w:rsid w:val="007833D1"/>
    <w:rsid w:val="007851A6"/>
    <w:rsid w:val="00785EC1"/>
    <w:rsid w:val="00786852"/>
    <w:rsid w:val="00786A4A"/>
    <w:rsid w:val="00786B0F"/>
    <w:rsid w:val="00786FC8"/>
    <w:rsid w:val="00787275"/>
    <w:rsid w:val="00787A52"/>
    <w:rsid w:val="0079150D"/>
    <w:rsid w:val="00793803"/>
    <w:rsid w:val="00794606"/>
    <w:rsid w:val="007952FF"/>
    <w:rsid w:val="0079573B"/>
    <w:rsid w:val="00795A9E"/>
    <w:rsid w:val="00796A38"/>
    <w:rsid w:val="00797437"/>
    <w:rsid w:val="0079766C"/>
    <w:rsid w:val="007A0380"/>
    <w:rsid w:val="007A0EDA"/>
    <w:rsid w:val="007A14FA"/>
    <w:rsid w:val="007A1C97"/>
    <w:rsid w:val="007A1D5C"/>
    <w:rsid w:val="007A2256"/>
    <w:rsid w:val="007A42BA"/>
    <w:rsid w:val="007A5848"/>
    <w:rsid w:val="007A5F37"/>
    <w:rsid w:val="007A6F77"/>
    <w:rsid w:val="007A70C2"/>
    <w:rsid w:val="007A7BDD"/>
    <w:rsid w:val="007B1BA1"/>
    <w:rsid w:val="007B1F69"/>
    <w:rsid w:val="007B289D"/>
    <w:rsid w:val="007B2A86"/>
    <w:rsid w:val="007B3E73"/>
    <w:rsid w:val="007B4011"/>
    <w:rsid w:val="007B40E6"/>
    <w:rsid w:val="007B5195"/>
    <w:rsid w:val="007B51FE"/>
    <w:rsid w:val="007B5330"/>
    <w:rsid w:val="007B5BCD"/>
    <w:rsid w:val="007B5E14"/>
    <w:rsid w:val="007B62B1"/>
    <w:rsid w:val="007B6836"/>
    <w:rsid w:val="007B68D0"/>
    <w:rsid w:val="007B6CEC"/>
    <w:rsid w:val="007B6DC6"/>
    <w:rsid w:val="007B76EC"/>
    <w:rsid w:val="007B7920"/>
    <w:rsid w:val="007B7A56"/>
    <w:rsid w:val="007C0528"/>
    <w:rsid w:val="007C06DC"/>
    <w:rsid w:val="007C0AD8"/>
    <w:rsid w:val="007C2506"/>
    <w:rsid w:val="007C27AB"/>
    <w:rsid w:val="007C4A32"/>
    <w:rsid w:val="007C568A"/>
    <w:rsid w:val="007C58AC"/>
    <w:rsid w:val="007C5C2E"/>
    <w:rsid w:val="007C5DC7"/>
    <w:rsid w:val="007D0145"/>
    <w:rsid w:val="007D13F9"/>
    <w:rsid w:val="007D2101"/>
    <w:rsid w:val="007D2FBB"/>
    <w:rsid w:val="007D3A7B"/>
    <w:rsid w:val="007D3FD9"/>
    <w:rsid w:val="007D4AB4"/>
    <w:rsid w:val="007D51BB"/>
    <w:rsid w:val="007D5BEC"/>
    <w:rsid w:val="007D61AD"/>
    <w:rsid w:val="007D6C68"/>
    <w:rsid w:val="007D6CBE"/>
    <w:rsid w:val="007D6D0A"/>
    <w:rsid w:val="007D7329"/>
    <w:rsid w:val="007D73F4"/>
    <w:rsid w:val="007E0592"/>
    <w:rsid w:val="007E0CAC"/>
    <w:rsid w:val="007E1AAF"/>
    <w:rsid w:val="007E1B87"/>
    <w:rsid w:val="007E1C70"/>
    <w:rsid w:val="007E23E2"/>
    <w:rsid w:val="007E3453"/>
    <w:rsid w:val="007E3619"/>
    <w:rsid w:val="007E4F20"/>
    <w:rsid w:val="007E50D9"/>
    <w:rsid w:val="007E561E"/>
    <w:rsid w:val="007E5CF8"/>
    <w:rsid w:val="007E5FE7"/>
    <w:rsid w:val="007E7A00"/>
    <w:rsid w:val="007E7B26"/>
    <w:rsid w:val="007F09BA"/>
    <w:rsid w:val="007F0E51"/>
    <w:rsid w:val="007F1128"/>
    <w:rsid w:val="007F1219"/>
    <w:rsid w:val="007F1879"/>
    <w:rsid w:val="007F2B86"/>
    <w:rsid w:val="007F2C9E"/>
    <w:rsid w:val="007F3A9D"/>
    <w:rsid w:val="007F4B73"/>
    <w:rsid w:val="007F5B93"/>
    <w:rsid w:val="007F656C"/>
    <w:rsid w:val="007F6675"/>
    <w:rsid w:val="007F7B27"/>
    <w:rsid w:val="007F7D53"/>
    <w:rsid w:val="00800D02"/>
    <w:rsid w:val="00800FD8"/>
    <w:rsid w:val="0080116D"/>
    <w:rsid w:val="00801368"/>
    <w:rsid w:val="0080165F"/>
    <w:rsid w:val="00801896"/>
    <w:rsid w:val="00801DC8"/>
    <w:rsid w:val="00801F82"/>
    <w:rsid w:val="00802362"/>
    <w:rsid w:val="00802C08"/>
    <w:rsid w:val="00802D5E"/>
    <w:rsid w:val="00803265"/>
    <w:rsid w:val="00804DC3"/>
    <w:rsid w:val="00804FA6"/>
    <w:rsid w:val="00805026"/>
    <w:rsid w:val="0080552B"/>
    <w:rsid w:val="008055F9"/>
    <w:rsid w:val="008058F7"/>
    <w:rsid w:val="00805E28"/>
    <w:rsid w:val="008062F2"/>
    <w:rsid w:val="008077E7"/>
    <w:rsid w:val="0081013C"/>
    <w:rsid w:val="00810297"/>
    <w:rsid w:val="0081072F"/>
    <w:rsid w:val="00810D3F"/>
    <w:rsid w:val="00811DDE"/>
    <w:rsid w:val="00811E5F"/>
    <w:rsid w:val="00813234"/>
    <w:rsid w:val="00814249"/>
    <w:rsid w:val="008142A7"/>
    <w:rsid w:val="008145DF"/>
    <w:rsid w:val="008151AA"/>
    <w:rsid w:val="008151FE"/>
    <w:rsid w:val="0081531D"/>
    <w:rsid w:val="0081585A"/>
    <w:rsid w:val="0081735A"/>
    <w:rsid w:val="00817542"/>
    <w:rsid w:val="008200F0"/>
    <w:rsid w:val="00820A38"/>
    <w:rsid w:val="00821832"/>
    <w:rsid w:val="00821868"/>
    <w:rsid w:val="008234DD"/>
    <w:rsid w:val="00823A49"/>
    <w:rsid w:val="00823B7D"/>
    <w:rsid w:val="00824043"/>
    <w:rsid w:val="0082426E"/>
    <w:rsid w:val="00824ACD"/>
    <w:rsid w:val="00824B4D"/>
    <w:rsid w:val="00824DC2"/>
    <w:rsid w:val="00824DC7"/>
    <w:rsid w:val="00825782"/>
    <w:rsid w:val="00825D3A"/>
    <w:rsid w:val="00827223"/>
    <w:rsid w:val="008307F7"/>
    <w:rsid w:val="008309D2"/>
    <w:rsid w:val="00830E55"/>
    <w:rsid w:val="00831458"/>
    <w:rsid w:val="00831CD5"/>
    <w:rsid w:val="00831D3C"/>
    <w:rsid w:val="0083206D"/>
    <w:rsid w:val="0083222C"/>
    <w:rsid w:val="00832783"/>
    <w:rsid w:val="00833115"/>
    <w:rsid w:val="00833F3B"/>
    <w:rsid w:val="00834375"/>
    <w:rsid w:val="008348F0"/>
    <w:rsid w:val="00834A8E"/>
    <w:rsid w:val="00834AC3"/>
    <w:rsid w:val="00834CA9"/>
    <w:rsid w:val="00834D34"/>
    <w:rsid w:val="00835FD7"/>
    <w:rsid w:val="0083615A"/>
    <w:rsid w:val="00836A34"/>
    <w:rsid w:val="00836D07"/>
    <w:rsid w:val="0083729F"/>
    <w:rsid w:val="0083731D"/>
    <w:rsid w:val="008377AC"/>
    <w:rsid w:val="008378CE"/>
    <w:rsid w:val="00837BDE"/>
    <w:rsid w:val="0084005E"/>
    <w:rsid w:val="0084009A"/>
    <w:rsid w:val="008401B7"/>
    <w:rsid w:val="00840263"/>
    <w:rsid w:val="00840AAC"/>
    <w:rsid w:val="00841E10"/>
    <w:rsid w:val="00841F18"/>
    <w:rsid w:val="008429FA"/>
    <w:rsid w:val="00842AE9"/>
    <w:rsid w:val="00842D7F"/>
    <w:rsid w:val="00842F53"/>
    <w:rsid w:val="00843413"/>
    <w:rsid w:val="0084398A"/>
    <w:rsid w:val="0084415E"/>
    <w:rsid w:val="00844235"/>
    <w:rsid w:val="0084424D"/>
    <w:rsid w:val="0084590F"/>
    <w:rsid w:val="0084603B"/>
    <w:rsid w:val="008463E2"/>
    <w:rsid w:val="008465C9"/>
    <w:rsid w:val="00846E7D"/>
    <w:rsid w:val="00847B3C"/>
    <w:rsid w:val="00847CF9"/>
    <w:rsid w:val="008507D1"/>
    <w:rsid w:val="00851246"/>
    <w:rsid w:val="0085240B"/>
    <w:rsid w:val="00852DA0"/>
    <w:rsid w:val="00853D1F"/>
    <w:rsid w:val="00854BF8"/>
    <w:rsid w:val="00854FB4"/>
    <w:rsid w:val="00855873"/>
    <w:rsid w:val="008558AE"/>
    <w:rsid w:val="00855B66"/>
    <w:rsid w:val="0085694F"/>
    <w:rsid w:val="00856B32"/>
    <w:rsid w:val="008570CE"/>
    <w:rsid w:val="008573FC"/>
    <w:rsid w:val="0085747A"/>
    <w:rsid w:val="008575C7"/>
    <w:rsid w:val="0085778A"/>
    <w:rsid w:val="00857FAF"/>
    <w:rsid w:val="00861583"/>
    <w:rsid w:val="00861790"/>
    <w:rsid w:val="008621BC"/>
    <w:rsid w:val="008622F7"/>
    <w:rsid w:val="00862423"/>
    <w:rsid w:val="008626BF"/>
    <w:rsid w:val="00862F42"/>
    <w:rsid w:val="00863527"/>
    <w:rsid w:val="0086377E"/>
    <w:rsid w:val="00863DAF"/>
    <w:rsid w:val="008646A3"/>
    <w:rsid w:val="008649EE"/>
    <w:rsid w:val="008650BD"/>
    <w:rsid w:val="0086544A"/>
    <w:rsid w:val="00865CDF"/>
    <w:rsid w:val="0086602A"/>
    <w:rsid w:val="008668D7"/>
    <w:rsid w:val="00866964"/>
    <w:rsid w:val="008670DF"/>
    <w:rsid w:val="008673E2"/>
    <w:rsid w:val="00867486"/>
    <w:rsid w:val="00867C94"/>
    <w:rsid w:val="00867E16"/>
    <w:rsid w:val="0087000D"/>
    <w:rsid w:val="008707E5"/>
    <w:rsid w:val="008709D9"/>
    <w:rsid w:val="00870BCF"/>
    <w:rsid w:val="00871F53"/>
    <w:rsid w:val="00872435"/>
    <w:rsid w:val="008724F2"/>
    <w:rsid w:val="0087297D"/>
    <w:rsid w:val="00873A3B"/>
    <w:rsid w:val="008743CA"/>
    <w:rsid w:val="0087456F"/>
    <w:rsid w:val="00874C84"/>
    <w:rsid w:val="008763D1"/>
    <w:rsid w:val="00881064"/>
    <w:rsid w:val="008816E2"/>
    <w:rsid w:val="00881F43"/>
    <w:rsid w:val="00881FFA"/>
    <w:rsid w:val="008827BC"/>
    <w:rsid w:val="00883B30"/>
    <w:rsid w:val="00884392"/>
    <w:rsid w:val="0088462F"/>
    <w:rsid w:val="00884E45"/>
    <w:rsid w:val="0088650E"/>
    <w:rsid w:val="008867BF"/>
    <w:rsid w:val="00886A7F"/>
    <w:rsid w:val="00886DC3"/>
    <w:rsid w:val="00886E31"/>
    <w:rsid w:val="00886F95"/>
    <w:rsid w:val="00890112"/>
    <w:rsid w:val="00891193"/>
    <w:rsid w:val="0089124D"/>
    <w:rsid w:val="008916D4"/>
    <w:rsid w:val="008917D3"/>
    <w:rsid w:val="00891A77"/>
    <w:rsid w:val="0089227F"/>
    <w:rsid w:val="00892834"/>
    <w:rsid w:val="00892B62"/>
    <w:rsid w:val="00893940"/>
    <w:rsid w:val="00893BDC"/>
    <w:rsid w:val="00894464"/>
    <w:rsid w:val="00894AC6"/>
    <w:rsid w:val="008952CB"/>
    <w:rsid w:val="00895597"/>
    <w:rsid w:val="00895CE7"/>
    <w:rsid w:val="00895F78"/>
    <w:rsid w:val="00896628"/>
    <w:rsid w:val="008966BC"/>
    <w:rsid w:val="00896B25"/>
    <w:rsid w:val="00897287"/>
    <w:rsid w:val="00897FE5"/>
    <w:rsid w:val="008A0302"/>
    <w:rsid w:val="008A16DF"/>
    <w:rsid w:val="008A19DF"/>
    <w:rsid w:val="008A1DA5"/>
    <w:rsid w:val="008A1FE7"/>
    <w:rsid w:val="008A2364"/>
    <w:rsid w:val="008A3C43"/>
    <w:rsid w:val="008A50C2"/>
    <w:rsid w:val="008A54A5"/>
    <w:rsid w:val="008A6610"/>
    <w:rsid w:val="008A6952"/>
    <w:rsid w:val="008A6B08"/>
    <w:rsid w:val="008A71AD"/>
    <w:rsid w:val="008A7649"/>
    <w:rsid w:val="008A7E7C"/>
    <w:rsid w:val="008B05BA"/>
    <w:rsid w:val="008B0651"/>
    <w:rsid w:val="008B079E"/>
    <w:rsid w:val="008B081B"/>
    <w:rsid w:val="008B0890"/>
    <w:rsid w:val="008B18CE"/>
    <w:rsid w:val="008B1BFD"/>
    <w:rsid w:val="008B24E3"/>
    <w:rsid w:val="008B276F"/>
    <w:rsid w:val="008B3CB3"/>
    <w:rsid w:val="008B43AF"/>
    <w:rsid w:val="008B4652"/>
    <w:rsid w:val="008B4DAA"/>
    <w:rsid w:val="008B5E92"/>
    <w:rsid w:val="008B5F1B"/>
    <w:rsid w:val="008B6089"/>
    <w:rsid w:val="008B647F"/>
    <w:rsid w:val="008B7A64"/>
    <w:rsid w:val="008B7CD6"/>
    <w:rsid w:val="008C062E"/>
    <w:rsid w:val="008C0A2C"/>
    <w:rsid w:val="008C1FDF"/>
    <w:rsid w:val="008C2365"/>
    <w:rsid w:val="008C442C"/>
    <w:rsid w:val="008C4825"/>
    <w:rsid w:val="008C4DE1"/>
    <w:rsid w:val="008C5886"/>
    <w:rsid w:val="008C67E0"/>
    <w:rsid w:val="008C74E0"/>
    <w:rsid w:val="008C7C91"/>
    <w:rsid w:val="008D0954"/>
    <w:rsid w:val="008D0D0D"/>
    <w:rsid w:val="008D10E7"/>
    <w:rsid w:val="008D14EE"/>
    <w:rsid w:val="008D3489"/>
    <w:rsid w:val="008D362D"/>
    <w:rsid w:val="008D3B3A"/>
    <w:rsid w:val="008D3C3E"/>
    <w:rsid w:val="008D3DD3"/>
    <w:rsid w:val="008D41AF"/>
    <w:rsid w:val="008D4814"/>
    <w:rsid w:val="008D5AC8"/>
    <w:rsid w:val="008D5C3F"/>
    <w:rsid w:val="008D68FF"/>
    <w:rsid w:val="008D6AE6"/>
    <w:rsid w:val="008D74BE"/>
    <w:rsid w:val="008D7686"/>
    <w:rsid w:val="008D7B35"/>
    <w:rsid w:val="008D7BD3"/>
    <w:rsid w:val="008E0148"/>
    <w:rsid w:val="008E035E"/>
    <w:rsid w:val="008E0AAE"/>
    <w:rsid w:val="008E0C60"/>
    <w:rsid w:val="008E116F"/>
    <w:rsid w:val="008E3D50"/>
    <w:rsid w:val="008E4F31"/>
    <w:rsid w:val="008E5244"/>
    <w:rsid w:val="008E52B3"/>
    <w:rsid w:val="008E541F"/>
    <w:rsid w:val="008E5FE2"/>
    <w:rsid w:val="008E683B"/>
    <w:rsid w:val="008E717F"/>
    <w:rsid w:val="008E72A7"/>
    <w:rsid w:val="008E72E7"/>
    <w:rsid w:val="008E72FB"/>
    <w:rsid w:val="008E75D1"/>
    <w:rsid w:val="008E76C6"/>
    <w:rsid w:val="008E7779"/>
    <w:rsid w:val="008E7B47"/>
    <w:rsid w:val="008E7BA6"/>
    <w:rsid w:val="008F07A7"/>
    <w:rsid w:val="008F0C29"/>
    <w:rsid w:val="008F1427"/>
    <w:rsid w:val="008F2BEE"/>
    <w:rsid w:val="008F2E51"/>
    <w:rsid w:val="008F38F2"/>
    <w:rsid w:val="008F43C4"/>
    <w:rsid w:val="008F4E37"/>
    <w:rsid w:val="008F4EDD"/>
    <w:rsid w:val="008F52A2"/>
    <w:rsid w:val="008F6157"/>
    <w:rsid w:val="008F63EB"/>
    <w:rsid w:val="008F64DB"/>
    <w:rsid w:val="008F77CC"/>
    <w:rsid w:val="00900747"/>
    <w:rsid w:val="00900755"/>
    <w:rsid w:val="009015B6"/>
    <w:rsid w:val="00901DA9"/>
    <w:rsid w:val="00903312"/>
    <w:rsid w:val="00904CD6"/>
    <w:rsid w:val="00905570"/>
    <w:rsid w:val="0090569E"/>
    <w:rsid w:val="00905A51"/>
    <w:rsid w:val="00905FA0"/>
    <w:rsid w:val="00905FA8"/>
    <w:rsid w:val="0090600B"/>
    <w:rsid w:val="009066EB"/>
    <w:rsid w:val="00907078"/>
    <w:rsid w:val="00907229"/>
    <w:rsid w:val="009077EA"/>
    <w:rsid w:val="0090784A"/>
    <w:rsid w:val="00907D12"/>
    <w:rsid w:val="0091045B"/>
    <w:rsid w:val="00911053"/>
    <w:rsid w:val="009110E9"/>
    <w:rsid w:val="00911EB2"/>
    <w:rsid w:val="009129F9"/>
    <w:rsid w:val="00912D41"/>
    <w:rsid w:val="0091402E"/>
    <w:rsid w:val="009149FE"/>
    <w:rsid w:val="009166F2"/>
    <w:rsid w:val="0091735B"/>
    <w:rsid w:val="00920692"/>
    <w:rsid w:val="0092083B"/>
    <w:rsid w:val="009212DE"/>
    <w:rsid w:val="0092293A"/>
    <w:rsid w:val="00922CBE"/>
    <w:rsid w:val="00923E01"/>
    <w:rsid w:val="00923F30"/>
    <w:rsid w:val="009240C3"/>
    <w:rsid w:val="00924CED"/>
    <w:rsid w:val="00924DD9"/>
    <w:rsid w:val="00924E01"/>
    <w:rsid w:val="0092525D"/>
    <w:rsid w:val="009256FE"/>
    <w:rsid w:val="00925C9E"/>
    <w:rsid w:val="00925ECD"/>
    <w:rsid w:val="00925F2E"/>
    <w:rsid w:val="00926AB7"/>
    <w:rsid w:val="00926FFE"/>
    <w:rsid w:val="009271BD"/>
    <w:rsid w:val="00927398"/>
    <w:rsid w:val="00927B4B"/>
    <w:rsid w:val="00927DA9"/>
    <w:rsid w:val="00930633"/>
    <w:rsid w:val="009307DF"/>
    <w:rsid w:val="009311E3"/>
    <w:rsid w:val="00931614"/>
    <w:rsid w:val="009318A4"/>
    <w:rsid w:val="009321D6"/>
    <w:rsid w:val="009325FB"/>
    <w:rsid w:val="00932782"/>
    <w:rsid w:val="0093295B"/>
    <w:rsid w:val="00932DD8"/>
    <w:rsid w:val="00932FDC"/>
    <w:rsid w:val="0093324B"/>
    <w:rsid w:val="00933A84"/>
    <w:rsid w:val="009345BF"/>
    <w:rsid w:val="009348ED"/>
    <w:rsid w:val="00934981"/>
    <w:rsid w:val="00934D2F"/>
    <w:rsid w:val="00935283"/>
    <w:rsid w:val="00936270"/>
    <w:rsid w:val="00936D00"/>
    <w:rsid w:val="00936F4E"/>
    <w:rsid w:val="00937196"/>
    <w:rsid w:val="009373E6"/>
    <w:rsid w:val="00937839"/>
    <w:rsid w:val="00937F8F"/>
    <w:rsid w:val="00940171"/>
    <w:rsid w:val="0094057C"/>
    <w:rsid w:val="009408FD"/>
    <w:rsid w:val="00940952"/>
    <w:rsid w:val="00940F82"/>
    <w:rsid w:val="00941289"/>
    <w:rsid w:val="00941781"/>
    <w:rsid w:val="00942F9A"/>
    <w:rsid w:val="00943620"/>
    <w:rsid w:val="00943D84"/>
    <w:rsid w:val="0094404D"/>
    <w:rsid w:val="009445D9"/>
    <w:rsid w:val="009446BA"/>
    <w:rsid w:val="00945210"/>
    <w:rsid w:val="009453CE"/>
    <w:rsid w:val="0094613F"/>
    <w:rsid w:val="009468F1"/>
    <w:rsid w:val="00946934"/>
    <w:rsid w:val="00946A21"/>
    <w:rsid w:val="00950856"/>
    <w:rsid w:val="00950D9F"/>
    <w:rsid w:val="00950F61"/>
    <w:rsid w:val="0095121F"/>
    <w:rsid w:val="0095143A"/>
    <w:rsid w:val="00951C9A"/>
    <w:rsid w:val="00952662"/>
    <w:rsid w:val="00952B47"/>
    <w:rsid w:val="009531CB"/>
    <w:rsid w:val="0095355E"/>
    <w:rsid w:val="009536FF"/>
    <w:rsid w:val="00954F76"/>
    <w:rsid w:val="00955683"/>
    <w:rsid w:val="00955883"/>
    <w:rsid w:val="00955A42"/>
    <w:rsid w:val="00955B7B"/>
    <w:rsid w:val="009561BD"/>
    <w:rsid w:val="00956A41"/>
    <w:rsid w:val="0095729D"/>
    <w:rsid w:val="0095737E"/>
    <w:rsid w:val="00957453"/>
    <w:rsid w:val="00957556"/>
    <w:rsid w:val="00957721"/>
    <w:rsid w:val="0095774B"/>
    <w:rsid w:val="009577D0"/>
    <w:rsid w:val="00960268"/>
    <w:rsid w:val="00960558"/>
    <w:rsid w:val="009608B4"/>
    <w:rsid w:val="009608D6"/>
    <w:rsid w:val="00961327"/>
    <w:rsid w:val="0096155F"/>
    <w:rsid w:val="0096222B"/>
    <w:rsid w:val="0096252B"/>
    <w:rsid w:val="00962619"/>
    <w:rsid w:val="00962A2F"/>
    <w:rsid w:val="00962AF2"/>
    <w:rsid w:val="009635B6"/>
    <w:rsid w:val="009647C7"/>
    <w:rsid w:val="00965149"/>
    <w:rsid w:val="00965151"/>
    <w:rsid w:val="0096549B"/>
    <w:rsid w:val="00965D36"/>
    <w:rsid w:val="00966CEA"/>
    <w:rsid w:val="009678CA"/>
    <w:rsid w:val="00967DBC"/>
    <w:rsid w:val="00970208"/>
    <w:rsid w:val="00970442"/>
    <w:rsid w:val="009712B6"/>
    <w:rsid w:val="009715F8"/>
    <w:rsid w:val="00971A1A"/>
    <w:rsid w:val="00971B9D"/>
    <w:rsid w:val="0097244C"/>
    <w:rsid w:val="00972A72"/>
    <w:rsid w:val="00972B90"/>
    <w:rsid w:val="009731B5"/>
    <w:rsid w:val="009736BA"/>
    <w:rsid w:val="009737D2"/>
    <w:rsid w:val="00973A4A"/>
    <w:rsid w:val="00973B29"/>
    <w:rsid w:val="009745B1"/>
    <w:rsid w:val="009753A9"/>
    <w:rsid w:val="0097555E"/>
    <w:rsid w:val="0097560F"/>
    <w:rsid w:val="009764E1"/>
    <w:rsid w:val="0097687D"/>
    <w:rsid w:val="009768C4"/>
    <w:rsid w:val="00976E6B"/>
    <w:rsid w:val="0098037D"/>
    <w:rsid w:val="009818D7"/>
    <w:rsid w:val="00981C6C"/>
    <w:rsid w:val="00981C7A"/>
    <w:rsid w:val="00981E91"/>
    <w:rsid w:val="00981F33"/>
    <w:rsid w:val="009829F3"/>
    <w:rsid w:val="00982FBB"/>
    <w:rsid w:val="00984795"/>
    <w:rsid w:val="00984C93"/>
    <w:rsid w:val="00984DA6"/>
    <w:rsid w:val="0098537B"/>
    <w:rsid w:val="0098604E"/>
    <w:rsid w:val="009867DC"/>
    <w:rsid w:val="00986CF3"/>
    <w:rsid w:val="00987091"/>
    <w:rsid w:val="00987BFD"/>
    <w:rsid w:val="00987F40"/>
    <w:rsid w:val="00990312"/>
    <w:rsid w:val="009907B2"/>
    <w:rsid w:val="00990818"/>
    <w:rsid w:val="00990BFC"/>
    <w:rsid w:val="00990C3B"/>
    <w:rsid w:val="00990DD5"/>
    <w:rsid w:val="00990FBA"/>
    <w:rsid w:val="00991AAA"/>
    <w:rsid w:val="00992014"/>
    <w:rsid w:val="00992E84"/>
    <w:rsid w:val="009931C6"/>
    <w:rsid w:val="00993B14"/>
    <w:rsid w:val="00993CFE"/>
    <w:rsid w:val="00994B41"/>
    <w:rsid w:val="00996B91"/>
    <w:rsid w:val="0099751D"/>
    <w:rsid w:val="009976FA"/>
    <w:rsid w:val="009978B4"/>
    <w:rsid w:val="00997D49"/>
    <w:rsid w:val="00997D88"/>
    <w:rsid w:val="009A0062"/>
    <w:rsid w:val="009A016C"/>
    <w:rsid w:val="009A024C"/>
    <w:rsid w:val="009A03CA"/>
    <w:rsid w:val="009A0A78"/>
    <w:rsid w:val="009A1441"/>
    <w:rsid w:val="009A189E"/>
    <w:rsid w:val="009A2236"/>
    <w:rsid w:val="009A2E02"/>
    <w:rsid w:val="009A336D"/>
    <w:rsid w:val="009A42B1"/>
    <w:rsid w:val="009A4C98"/>
    <w:rsid w:val="009A542B"/>
    <w:rsid w:val="009A5526"/>
    <w:rsid w:val="009A578D"/>
    <w:rsid w:val="009A58BB"/>
    <w:rsid w:val="009A58E0"/>
    <w:rsid w:val="009A5DBB"/>
    <w:rsid w:val="009A6392"/>
    <w:rsid w:val="009A6410"/>
    <w:rsid w:val="009A68D1"/>
    <w:rsid w:val="009A6E5C"/>
    <w:rsid w:val="009A77FD"/>
    <w:rsid w:val="009A78F6"/>
    <w:rsid w:val="009A7B12"/>
    <w:rsid w:val="009B0316"/>
    <w:rsid w:val="009B06C5"/>
    <w:rsid w:val="009B15AF"/>
    <w:rsid w:val="009B1B48"/>
    <w:rsid w:val="009B2482"/>
    <w:rsid w:val="009B295B"/>
    <w:rsid w:val="009B2B3B"/>
    <w:rsid w:val="009B307A"/>
    <w:rsid w:val="009B331E"/>
    <w:rsid w:val="009B358B"/>
    <w:rsid w:val="009B35FC"/>
    <w:rsid w:val="009B3CD7"/>
    <w:rsid w:val="009B412E"/>
    <w:rsid w:val="009B41C7"/>
    <w:rsid w:val="009B50C4"/>
    <w:rsid w:val="009B5CDA"/>
    <w:rsid w:val="009B6944"/>
    <w:rsid w:val="009B76AC"/>
    <w:rsid w:val="009C0625"/>
    <w:rsid w:val="009C100D"/>
    <w:rsid w:val="009C1E70"/>
    <w:rsid w:val="009C38A9"/>
    <w:rsid w:val="009C39DF"/>
    <w:rsid w:val="009C4A26"/>
    <w:rsid w:val="009C4C06"/>
    <w:rsid w:val="009C4C95"/>
    <w:rsid w:val="009C5679"/>
    <w:rsid w:val="009C72BC"/>
    <w:rsid w:val="009C7902"/>
    <w:rsid w:val="009D1009"/>
    <w:rsid w:val="009D1731"/>
    <w:rsid w:val="009D190A"/>
    <w:rsid w:val="009D1B28"/>
    <w:rsid w:val="009D1BE0"/>
    <w:rsid w:val="009D20DA"/>
    <w:rsid w:val="009D21F9"/>
    <w:rsid w:val="009D2622"/>
    <w:rsid w:val="009D2826"/>
    <w:rsid w:val="009D2EC1"/>
    <w:rsid w:val="009D2F20"/>
    <w:rsid w:val="009D3821"/>
    <w:rsid w:val="009D41D5"/>
    <w:rsid w:val="009D6096"/>
    <w:rsid w:val="009D6BDF"/>
    <w:rsid w:val="009D6D82"/>
    <w:rsid w:val="009D6DEB"/>
    <w:rsid w:val="009D7B37"/>
    <w:rsid w:val="009E0131"/>
    <w:rsid w:val="009E0DFC"/>
    <w:rsid w:val="009E0F4D"/>
    <w:rsid w:val="009E1141"/>
    <w:rsid w:val="009E121C"/>
    <w:rsid w:val="009E1FAF"/>
    <w:rsid w:val="009E21F8"/>
    <w:rsid w:val="009E381F"/>
    <w:rsid w:val="009E409E"/>
    <w:rsid w:val="009E44AF"/>
    <w:rsid w:val="009E4FA2"/>
    <w:rsid w:val="009E57C4"/>
    <w:rsid w:val="009E5C00"/>
    <w:rsid w:val="009E7013"/>
    <w:rsid w:val="009E796F"/>
    <w:rsid w:val="009E7D23"/>
    <w:rsid w:val="009F021B"/>
    <w:rsid w:val="009F0E9A"/>
    <w:rsid w:val="009F1529"/>
    <w:rsid w:val="009F168E"/>
    <w:rsid w:val="009F173B"/>
    <w:rsid w:val="009F18E9"/>
    <w:rsid w:val="009F2ABB"/>
    <w:rsid w:val="009F2BAB"/>
    <w:rsid w:val="009F3143"/>
    <w:rsid w:val="009F3C24"/>
    <w:rsid w:val="009F43B5"/>
    <w:rsid w:val="009F5063"/>
    <w:rsid w:val="009F535F"/>
    <w:rsid w:val="009F5502"/>
    <w:rsid w:val="009F604C"/>
    <w:rsid w:val="009F6A37"/>
    <w:rsid w:val="009F6AE7"/>
    <w:rsid w:val="009F6F36"/>
    <w:rsid w:val="00A00012"/>
    <w:rsid w:val="00A01BB1"/>
    <w:rsid w:val="00A0203B"/>
    <w:rsid w:val="00A026A9"/>
    <w:rsid w:val="00A02956"/>
    <w:rsid w:val="00A02D1E"/>
    <w:rsid w:val="00A0354B"/>
    <w:rsid w:val="00A0384F"/>
    <w:rsid w:val="00A04842"/>
    <w:rsid w:val="00A04A29"/>
    <w:rsid w:val="00A04AFC"/>
    <w:rsid w:val="00A04C0A"/>
    <w:rsid w:val="00A055A1"/>
    <w:rsid w:val="00A05AD7"/>
    <w:rsid w:val="00A05CF4"/>
    <w:rsid w:val="00A0681C"/>
    <w:rsid w:val="00A06877"/>
    <w:rsid w:val="00A0733F"/>
    <w:rsid w:val="00A0736F"/>
    <w:rsid w:val="00A0793C"/>
    <w:rsid w:val="00A07A76"/>
    <w:rsid w:val="00A07E12"/>
    <w:rsid w:val="00A10621"/>
    <w:rsid w:val="00A1132F"/>
    <w:rsid w:val="00A113C2"/>
    <w:rsid w:val="00A11678"/>
    <w:rsid w:val="00A11C88"/>
    <w:rsid w:val="00A1238A"/>
    <w:rsid w:val="00A125FA"/>
    <w:rsid w:val="00A128BD"/>
    <w:rsid w:val="00A12E80"/>
    <w:rsid w:val="00A130BA"/>
    <w:rsid w:val="00A136AA"/>
    <w:rsid w:val="00A13DCA"/>
    <w:rsid w:val="00A1434B"/>
    <w:rsid w:val="00A14A74"/>
    <w:rsid w:val="00A16CF0"/>
    <w:rsid w:val="00A204A6"/>
    <w:rsid w:val="00A21566"/>
    <w:rsid w:val="00A2189A"/>
    <w:rsid w:val="00A21C82"/>
    <w:rsid w:val="00A221AF"/>
    <w:rsid w:val="00A22857"/>
    <w:rsid w:val="00A22986"/>
    <w:rsid w:val="00A22B4F"/>
    <w:rsid w:val="00A237F7"/>
    <w:rsid w:val="00A24572"/>
    <w:rsid w:val="00A24573"/>
    <w:rsid w:val="00A2493E"/>
    <w:rsid w:val="00A24D3E"/>
    <w:rsid w:val="00A268FB"/>
    <w:rsid w:val="00A26F25"/>
    <w:rsid w:val="00A278E8"/>
    <w:rsid w:val="00A30703"/>
    <w:rsid w:val="00A30E38"/>
    <w:rsid w:val="00A30E8B"/>
    <w:rsid w:val="00A31391"/>
    <w:rsid w:val="00A32153"/>
    <w:rsid w:val="00A3255E"/>
    <w:rsid w:val="00A32CF1"/>
    <w:rsid w:val="00A333BC"/>
    <w:rsid w:val="00A344A9"/>
    <w:rsid w:val="00A34501"/>
    <w:rsid w:val="00A34BD4"/>
    <w:rsid w:val="00A34C07"/>
    <w:rsid w:val="00A34E1D"/>
    <w:rsid w:val="00A34E47"/>
    <w:rsid w:val="00A354CA"/>
    <w:rsid w:val="00A35908"/>
    <w:rsid w:val="00A368F1"/>
    <w:rsid w:val="00A36999"/>
    <w:rsid w:val="00A3736A"/>
    <w:rsid w:val="00A374BB"/>
    <w:rsid w:val="00A378D0"/>
    <w:rsid w:val="00A37A14"/>
    <w:rsid w:val="00A37C42"/>
    <w:rsid w:val="00A40DCA"/>
    <w:rsid w:val="00A4155B"/>
    <w:rsid w:val="00A4176E"/>
    <w:rsid w:val="00A41A40"/>
    <w:rsid w:val="00A421FF"/>
    <w:rsid w:val="00A42430"/>
    <w:rsid w:val="00A430FB"/>
    <w:rsid w:val="00A43559"/>
    <w:rsid w:val="00A43716"/>
    <w:rsid w:val="00A444FE"/>
    <w:rsid w:val="00A450F0"/>
    <w:rsid w:val="00A45558"/>
    <w:rsid w:val="00A458FE"/>
    <w:rsid w:val="00A461DF"/>
    <w:rsid w:val="00A469CE"/>
    <w:rsid w:val="00A46C43"/>
    <w:rsid w:val="00A47B90"/>
    <w:rsid w:val="00A50D31"/>
    <w:rsid w:val="00A510CE"/>
    <w:rsid w:val="00A5230A"/>
    <w:rsid w:val="00A52AF7"/>
    <w:rsid w:val="00A52B9A"/>
    <w:rsid w:val="00A52BAA"/>
    <w:rsid w:val="00A52BB8"/>
    <w:rsid w:val="00A531AF"/>
    <w:rsid w:val="00A53D8C"/>
    <w:rsid w:val="00A53DE7"/>
    <w:rsid w:val="00A54106"/>
    <w:rsid w:val="00A541EE"/>
    <w:rsid w:val="00A5426D"/>
    <w:rsid w:val="00A546B1"/>
    <w:rsid w:val="00A54EF0"/>
    <w:rsid w:val="00A551C2"/>
    <w:rsid w:val="00A56BCD"/>
    <w:rsid w:val="00A56D28"/>
    <w:rsid w:val="00A57799"/>
    <w:rsid w:val="00A60D6E"/>
    <w:rsid w:val="00A61D94"/>
    <w:rsid w:val="00A624E5"/>
    <w:rsid w:val="00A62F6D"/>
    <w:rsid w:val="00A636D4"/>
    <w:rsid w:val="00A64103"/>
    <w:rsid w:val="00A641CE"/>
    <w:rsid w:val="00A65B1F"/>
    <w:rsid w:val="00A65F89"/>
    <w:rsid w:val="00A70292"/>
    <w:rsid w:val="00A70323"/>
    <w:rsid w:val="00A704D6"/>
    <w:rsid w:val="00A70A23"/>
    <w:rsid w:val="00A71DD4"/>
    <w:rsid w:val="00A71E82"/>
    <w:rsid w:val="00A71FB0"/>
    <w:rsid w:val="00A72E11"/>
    <w:rsid w:val="00A72FFB"/>
    <w:rsid w:val="00A73217"/>
    <w:rsid w:val="00A73655"/>
    <w:rsid w:val="00A73BE4"/>
    <w:rsid w:val="00A73C65"/>
    <w:rsid w:val="00A74208"/>
    <w:rsid w:val="00A745CA"/>
    <w:rsid w:val="00A74F2A"/>
    <w:rsid w:val="00A750FB"/>
    <w:rsid w:val="00A751AA"/>
    <w:rsid w:val="00A75757"/>
    <w:rsid w:val="00A76EEF"/>
    <w:rsid w:val="00A777BC"/>
    <w:rsid w:val="00A77895"/>
    <w:rsid w:val="00A77D09"/>
    <w:rsid w:val="00A801F9"/>
    <w:rsid w:val="00A802F0"/>
    <w:rsid w:val="00A80696"/>
    <w:rsid w:val="00A8072A"/>
    <w:rsid w:val="00A807F3"/>
    <w:rsid w:val="00A8088B"/>
    <w:rsid w:val="00A80C6C"/>
    <w:rsid w:val="00A80EB3"/>
    <w:rsid w:val="00A81142"/>
    <w:rsid w:val="00A819E1"/>
    <w:rsid w:val="00A81B96"/>
    <w:rsid w:val="00A82305"/>
    <w:rsid w:val="00A825F2"/>
    <w:rsid w:val="00A82B10"/>
    <w:rsid w:val="00A82D7E"/>
    <w:rsid w:val="00A837E4"/>
    <w:rsid w:val="00A84473"/>
    <w:rsid w:val="00A84697"/>
    <w:rsid w:val="00A8484A"/>
    <w:rsid w:val="00A84A77"/>
    <w:rsid w:val="00A84CAD"/>
    <w:rsid w:val="00A8576A"/>
    <w:rsid w:val="00A86381"/>
    <w:rsid w:val="00A874FD"/>
    <w:rsid w:val="00A8762D"/>
    <w:rsid w:val="00A87968"/>
    <w:rsid w:val="00A87AD1"/>
    <w:rsid w:val="00A87C2F"/>
    <w:rsid w:val="00A87ECB"/>
    <w:rsid w:val="00A90043"/>
    <w:rsid w:val="00A90874"/>
    <w:rsid w:val="00A91598"/>
    <w:rsid w:val="00A92FA1"/>
    <w:rsid w:val="00A93686"/>
    <w:rsid w:val="00A94DB5"/>
    <w:rsid w:val="00A9563D"/>
    <w:rsid w:val="00A95972"/>
    <w:rsid w:val="00A96230"/>
    <w:rsid w:val="00A96260"/>
    <w:rsid w:val="00A9633E"/>
    <w:rsid w:val="00A96DC7"/>
    <w:rsid w:val="00A97532"/>
    <w:rsid w:val="00A97A4A"/>
    <w:rsid w:val="00AA0ACE"/>
    <w:rsid w:val="00AA0C44"/>
    <w:rsid w:val="00AA0D56"/>
    <w:rsid w:val="00AA0DA8"/>
    <w:rsid w:val="00AA0F21"/>
    <w:rsid w:val="00AA1FA8"/>
    <w:rsid w:val="00AA36E5"/>
    <w:rsid w:val="00AA3890"/>
    <w:rsid w:val="00AA3EC8"/>
    <w:rsid w:val="00AA4453"/>
    <w:rsid w:val="00AA463D"/>
    <w:rsid w:val="00AA5DE4"/>
    <w:rsid w:val="00AA6419"/>
    <w:rsid w:val="00AA692E"/>
    <w:rsid w:val="00AA75F1"/>
    <w:rsid w:val="00AA785D"/>
    <w:rsid w:val="00AA7D60"/>
    <w:rsid w:val="00AA7E17"/>
    <w:rsid w:val="00AB0101"/>
    <w:rsid w:val="00AB015C"/>
    <w:rsid w:val="00AB046A"/>
    <w:rsid w:val="00AB08EF"/>
    <w:rsid w:val="00AB0EC5"/>
    <w:rsid w:val="00AB14A6"/>
    <w:rsid w:val="00AB2855"/>
    <w:rsid w:val="00AB3239"/>
    <w:rsid w:val="00AB3C95"/>
    <w:rsid w:val="00AB3CF4"/>
    <w:rsid w:val="00AB4252"/>
    <w:rsid w:val="00AB42B4"/>
    <w:rsid w:val="00AB4827"/>
    <w:rsid w:val="00AB4B20"/>
    <w:rsid w:val="00AB55B6"/>
    <w:rsid w:val="00AB5C45"/>
    <w:rsid w:val="00AB5D21"/>
    <w:rsid w:val="00AB6436"/>
    <w:rsid w:val="00AB6A40"/>
    <w:rsid w:val="00AB6C08"/>
    <w:rsid w:val="00AB703B"/>
    <w:rsid w:val="00AB7BB9"/>
    <w:rsid w:val="00AB7C75"/>
    <w:rsid w:val="00AB7D27"/>
    <w:rsid w:val="00AB7FE8"/>
    <w:rsid w:val="00AC16BC"/>
    <w:rsid w:val="00AC1B1E"/>
    <w:rsid w:val="00AC3222"/>
    <w:rsid w:val="00AC3402"/>
    <w:rsid w:val="00AC3E29"/>
    <w:rsid w:val="00AC3E56"/>
    <w:rsid w:val="00AC3FEC"/>
    <w:rsid w:val="00AC4571"/>
    <w:rsid w:val="00AC4B5B"/>
    <w:rsid w:val="00AC4BC6"/>
    <w:rsid w:val="00AC507A"/>
    <w:rsid w:val="00AC529D"/>
    <w:rsid w:val="00AC5439"/>
    <w:rsid w:val="00AC5AA9"/>
    <w:rsid w:val="00AC6B02"/>
    <w:rsid w:val="00AC7CDC"/>
    <w:rsid w:val="00AD0289"/>
    <w:rsid w:val="00AD0A47"/>
    <w:rsid w:val="00AD0B25"/>
    <w:rsid w:val="00AD0DEF"/>
    <w:rsid w:val="00AD127F"/>
    <w:rsid w:val="00AD16DC"/>
    <w:rsid w:val="00AD1A61"/>
    <w:rsid w:val="00AD1B8C"/>
    <w:rsid w:val="00AD1E50"/>
    <w:rsid w:val="00AD3065"/>
    <w:rsid w:val="00AD3415"/>
    <w:rsid w:val="00AD3533"/>
    <w:rsid w:val="00AD3DE7"/>
    <w:rsid w:val="00AD431A"/>
    <w:rsid w:val="00AD4359"/>
    <w:rsid w:val="00AD445F"/>
    <w:rsid w:val="00AD4BA0"/>
    <w:rsid w:val="00AD5028"/>
    <w:rsid w:val="00AD5045"/>
    <w:rsid w:val="00AD51DC"/>
    <w:rsid w:val="00AD5678"/>
    <w:rsid w:val="00AD5D1E"/>
    <w:rsid w:val="00AD6095"/>
    <w:rsid w:val="00AD6950"/>
    <w:rsid w:val="00AD69B7"/>
    <w:rsid w:val="00AD72DD"/>
    <w:rsid w:val="00AD7B50"/>
    <w:rsid w:val="00AD7ED0"/>
    <w:rsid w:val="00AE0067"/>
    <w:rsid w:val="00AE0087"/>
    <w:rsid w:val="00AE066F"/>
    <w:rsid w:val="00AE06D7"/>
    <w:rsid w:val="00AE0CC2"/>
    <w:rsid w:val="00AE0F13"/>
    <w:rsid w:val="00AE20E4"/>
    <w:rsid w:val="00AE2621"/>
    <w:rsid w:val="00AE2641"/>
    <w:rsid w:val="00AE3087"/>
    <w:rsid w:val="00AE3993"/>
    <w:rsid w:val="00AE3D2E"/>
    <w:rsid w:val="00AE3FE2"/>
    <w:rsid w:val="00AE4394"/>
    <w:rsid w:val="00AE454A"/>
    <w:rsid w:val="00AE469C"/>
    <w:rsid w:val="00AE6814"/>
    <w:rsid w:val="00AE6D23"/>
    <w:rsid w:val="00AF046C"/>
    <w:rsid w:val="00AF186F"/>
    <w:rsid w:val="00AF2637"/>
    <w:rsid w:val="00AF2DC7"/>
    <w:rsid w:val="00AF2E7C"/>
    <w:rsid w:val="00AF3172"/>
    <w:rsid w:val="00AF3A98"/>
    <w:rsid w:val="00AF3F5D"/>
    <w:rsid w:val="00AF4E27"/>
    <w:rsid w:val="00AF5AD0"/>
    <w:rsid w:val="00AF5ADF"/>
    <w:rsid w:val="00AF633C"/>
    <w:rsid w:val="00AF6435"/>
    <w:rsid w:val="00AF765E"/>
    <w:rsid w:val="00AF775A"/>
    <w:rsid w:val="00AF7FAC"/>
    <w:rsid w:val="00AF7FF5"/>
    <w:rsid w:val="00B00347"/>
    <w:rsid w:val="00B003BA"/>
    <w:rsid w:val="00B0099C"/>
    <w:rsid w:val="00B00C6D"/>
    <w:rsid w:val="00B01298"/>
    <w:rsid w:val="00B025BA"/>
    <w:rsid w:val="00B02857"/>
    <w:rsid w:val="00B02E3E"/>
    <w:rsid w:val="00B03806"/>
    <w:rsid w:val="00B03940"/>
    <w:rsid w:val="00B03A54"/>
    <w:rsid w:val="00B04402"/>
    <w:rsid w:val="00B04A72"/>
    <w:rsid w:val="00B04F34"/>
    <w:rsid w:val="00B0508E"/>
    <w:rsid w:val="00B05D38"/>
    <w:rsid w:val="00B070FB"/>
    <w:rsid w:val="00B0716B"/>
    <w:rsid w:val="00B075DC"/>
    <w:rsid w:val="00B07ACB"/>
    <w:rsid w:val="00B07CCD"/>
    <w:rsid w:val="00B10142"/>
    <w:rsid w:val="00B107D8"/>
    <w:rsid w:val="00B10B57"/>
    <w:rsid w:val="00B11039"/>
    <w:rsid w:val="00B111B6"/>
    <w:rsid w:val="00B11801"/>
    <w:rsid w:val="00B120BA"/>
    <w:rsid w:val="00B1213E"/>
    <w:rsid w:val="00B12423"/>
    <w:rsid w:val="00B12981"/>
    <w:rsid w:val="00B129AC"/>
    <w:rsid w:val="00B12A47"/>
    <w:rsid w:val="00B13070"/>
    <w:rsid w:val="00B144C3"/>
    <w:rsid w:val="00B14B15"/>
    <w:rsid w:val="00B159AF"/>
    <w:rsid w:val="00B15E5A"/>
    <w:rsid w:val="00B166A1"/>
    <w:rsid w:val="00B1674A"/>
    <w:rsid w:val="00B16D14"/>
    <w:rsid w:val="00B1737B"/>
    <w:rsid w:val="00B179C0"/>
    <w:rsid w:val="00B2190B"/>
    <w:rsid w:val="00B21BFB"/>
    <w:rsid w:val="00B21E94"/>
    <w:rsid w:val="00B22019"/>
    <w:rsid w:val="00B220D1"/>
    <w:rsid w:val="00B22221"/>
    <w:rsid w:val="00B22CFA"/>
    <w:rsid w:val="00B23CF2"/>
    <w:rsid w:val="00B2452B"/>
    <w:rsid w:val="00B24565"/>
    <w:rsid w:val="00B2471E"/>
    <w:rsid w:val="00B24B03"/>
    <w:rsid w:val="00B25318"/>
    <w:rsid w:val="00B25C2D"/>
    <w:rsid w:val="00B262D4"/>
    <w:rsid w:val="00B267AC"/>
    <w:rsid w:val="00B268A2"/>
    <w:rsid w:val="00B279A9"/>
    <w:rsid w:val="00B30691"/>
    <w:rsid w:val="00B30869"/>
    <w:rsid w:val="00B30C7D"/>
    <w:rsid w:val="00B30F54"/>
    <w:rsid w:val="00B3236F"/>
    <w:rsid w:val="00B32D09"/>
    <w:rsid w:val="00B3313E"/>
    <w:rsid w:val="00B33658"/>
    <w:rsid w:val="00B33BA3"/>
    <w:rsid w:val="00B33BAF"/>
    <w:rsid w:val="00B352B7"/>
    <w:rsid w:val="00B3641A"/>
    <w:rsid w:val="00B36BAF"/>
    <w:rsid w:val="00B37110"/>
    <w:rsid w:val="00B3739F"/>
    <w:rsid w:val="00B376AF"/>
    <w:rsid w:val="00B40C04"/>
    <w:rsid w:val="00B418C1"/>
    <w:rsid w:val="00B41CCE"/>
    <w:rsid w:val="00B42233"/>
    <w:rsid w:val="00B42339"/>
    <w:rsid w:val="00B4269A"/>
    <w:rsid w:val="00B4346D"/>
    <w:rsid w:val="00B43708"/>
    <w:rsid w:val="00B447BE"/>
    <w:rsid w:val="00B4492C"/>
    <w:rsid w:val="00B45311"/>
    <w:rsid w:val="00B458AD"/>
    <w:rsid w:val="00B45E94"/>
    <w:rsid w:val="00B46217"/>
    <w:rsid w:val="00B46508"/>
    <w:rsid w:val="00B46A5B"/>
    <w:rsid w:val="00B46F37"/>
    <w:rsid w:val="00B501BD"/>
    <w:rsid w:val="00B50544"/>
    <w:rsid w:val="00B5079D"/>
    <w:rsid w:val="00B50F65"/>
    <w:rsid w:val="00B519AC"/>
    <w:rsid w:val="00B51B0A"/>
    <w:rsid w:val="00B51B66"/>
    <w:rsid w:val="00B5221E"/>
    <w:rsid w:val="00B5231B"/>
    <w:rsid w:val="00B53B0B"/>
    <w:rsid w:val="00B53E02"/>
    <w:rsid w:val="00B54C24"/>
    <w:rsid w:val="00B55C60"/>
    <w:rsid w:val="00B56817"/>
    <w:rsid w:val="00B568B0"/>
    <w:rsid w:val="00B5784A"/>
    <w:rsid w:val="00B578AC"/>
    <w:rsid w:val="00B60219"/>
    <w:rsid w:val="00B605B5"/>
    <w:rsid w:val="00B60778"/>
    <w:rsid w:val="00B617CF"/>
    <w:rsid w:val="00B61F99"/>
    <w:rsid w:val="00B62EB3"/>
    <w:rsid w:val="00B63245"/>
    <w:rsid w:val="00B63BB9"/>
    <w:rsid w:val="00B63D7F"/>
    <w:rsid w:val="00B650B4"/>
    <w:rsid w:val="00B65A97"/>
    <w:rsid w:val="00B668AF"/>
    <w:rsid w:val="00B66E9D"/>
    <w:rsid w:val="00B67138"/>
    <w:rsid w:val="00B6734F"/>
    <w:rsid w:val="00B675B3"/>
    <w:rsid w:val="00B679F8"/>
    <w:rsid w:val="00B70520"/>
    <w:rsid w:val="00B70E91"/>
    <w:rsid w:val="00B71339"/>
    <w:rsid w:val="00B7153E"/>
    <w:rsid w:val="00B717F6"/>
    <w:rsid w:val="00B71873"/>
    <w:rsid w:val="00B72806"/>
    <w:rsid w:val="00B72BD2"/>
    <w:rsid w:val="00B72DA8"/>
    <w:rsid w:val="00B73120"/>
    <w:rsid w:val="00B7329C"/>
    <w:rsid w:val="00B75026"/>
    <w:rsid w:val="00B750B0"/>
    <w:rsid w:val="00B757CA"/>
    <w:rsid w:val="00B75A1A"/>
    <w:rsid w:val="00B76190"/>
    <w:rsid w:val="00B76604"/>
    <w:rsid w:val="00B80637"/>
    <w:rsid w:val="00B806EF"/>
    <w:rsid w:val="00B809E2"/>
    <w:rsid w:val="00B8284C"/>
    <w:rsid w:val="00B83732"/>
    <w:rsid w:val="00B84145"/>
    <w:rsid w:val="00B8421D"/>
    <w:rsid w:val="00B84C52"/>
    <w:rsid w:val="00B855BD"/>
    <w:rsid w:val="00B85A63"/>
    <w:rsid w:val="00B85CF8"/>
    <w:rsid w:val="00B85F18"/>
    <w:rsid w:val="00B86CEE"/>
    <w:rsid w:val="00B877B4"/>
    <w:rsid w:val="00B90ACC"/>
    <w:rsid w:val="00B90E4E"/>
    <w:rsid w:val="00B914E7"/>
    <w:rsid w:val="00B91555"/>
    <w:rsid w:val="00B9279D"/>
    <w:rsid w:val="00B9328A"/>
    <w:rsid w:val="00B93408"/>
    <w:rsid w:val="00B9356A"/>
    <w:rsid w:val="00B93E23"/>
    <w:rsid w:val="00B94226"/>
    <w:rsid w:val="00B94BA5"/>
    <w:rsid w:val="00B9553B"/>
    <w:rsid w:val="00B95830"/>
    <w:rsid w:val="00B97365"/>
    <w:rsid w:val="00B978A1"/>
    <w:rsid w:val="00B97E55"/>
    <w:rsid w:val="00BA05D9"/>
    <w:rsid w:val="00BA0DA8"/>
    <w:rsid w:val="00BA190B"/>
    <w:rsid w:val="00BA1C7D"/>
    <w:rsid w:val="00BA1DD6"/>
    <w:rsid w:val="00BA2211"/>
    <w:rsid w:val="00BA2246"/>
    <w:rsid w:val="00BA2596"/>
    <w:rsid w:val="00BA407E"/>
    <w:rsid w:val="00BA495F"/>
    <w:rsid w:val="00BA49DF"/>
    <w:rsid w:val="00BA6A9B"/>
    <w:rsid w:val="00BA6E73"/>
    <w:rsid w:val="00BA72B0"/>
    <w:rsid w:val="00BA7357"/>
    <w:rsid w:val="00BA74E6"/>
    <w:rsid w:val="00BA7E9E"/>
    <w:rsid w:val="00BB08DF"/>
    <w:rsid w:val="00BB0919"/>
    <w:rsid w:val="00BB0A35"/>
    <w:rsid w:val="00BB0FF5"/>
    <w:rsid w:val="00BB13A0"/>
    <w:rsid w:val="00BB1657"/>
    <w:rsid w:val="00BB1690"/>
    <w:rsid w:val="00BB1D7F"/>
    <w:rsid w:val="00BB2706"/>
    <w:rsid w:val="00BB28DB"/>
    <w:rsid w:val="00BB29FE"/>
    <w:rsid w:val="00BB2A87"/>
    <w:rsid w:val="00BB2F34"/>
    <w:rsid w:val="00BB2F6B"/>
    <w:rsid w:val="00BB459E"/>
    <w:rsid w:val="00BB552A"/>
    <w:rsid w:val="00BB56BB"/>
    <w:rsid w:val="00BB5BE5"/>
    <w:rsid w:val="00BB68DF"/>
    <w:rsid w:val="00BB6E62"/>
    <w:rsid w:val="00BB77D9"/>
    <w:rsid w:val="00BB792E"/>
    <w:rsid w:val="00BC0536"/>
    <w:rsid w:val="00BC0B01"/>
    <w:rsid w:val="00BC2095"/>
    <w:rsid w:val="00BC2212"/>
    <w:rsid w:val="00BC272C"/>
    <w:rsid w:val="00BC2CB9"/>
    <w:rsid w:val="00BC2D20"/>
    <w:rsid w:val="00BC3040"/>
    <w:rsid w:val="00BC30DA"/>
    <w:rsid w:val="00BC5348"/>
    <w:rsid w:val="00BC6206"/>
    <w:rsid w:val="00BC6362"/>
    <w:rsid w:val="00BC637C"/>
    <w:rsid w:val="00BC6784"/>
    <w:rsid w:val="00BC68E7"/>
    <w:rsid w:val="00BC7A71"/>
    <w:rsid w:val="00BC7BF0"/>
    <w:rsid w:val="00BD04E4"/>
    <w:rsid w:val="00BD1177"/>
    <w:rsid w:val="00BD1C87"/>
    <w:rsid w:val="00BD32BE"/>
    <w:rsid w:val="00BD385E"/>
    <w:rsid w:val="00BD3A6A"/>
    <w:rsid w:val="00BD42E1"/>
    <w:rsid w:val="00BD44DB"/>
    <w:rsid w:val="00BD45E4"/>
    <w:rsid w:val="00BD4CB7"/>
    <w:rsid w:val="00BD5312"/>
    <w:rsid w:val="00BD53D9"/>
    <w:rsid w:val="00BD576D"/>
    <w:rsid w:val="00BD5AB5"/>
    <w:rsid w:val="00BD5D96"/>
    <w:rsid w:val="00BD6A7D"/>
    <w:rsid w:val="00BD70A8"/>
    <w:rsid w:val="00BD70C0"/>
    <w:rsid w:val="00BE00F7"/>
    <w:rsid w:val="00BE0144"/>
    <w:rsid w:val="00BE0741"/>
    <w:rsid w:val="00BE07C5"/>
    <w:rsid w:val="00BE149D"/>
    <w:rsid w:val="00BE1758"/>
    <w:rsid w:val="00BE17D6"/>
    <w:rsid w:val="00BE17E1"/>
    <w:rsid w:val="00BE2B11"/>
    <w:rsid w:val="00BE2EAC"/>
    <w:rsid w:val="00BE39A5"/>
    <w:rsid w:val="00BE3DC1"/>
    <w:rsid w:val="00BE5163"/>
    <w:rsid w:val="00BE5206"/>
    <w:rsid w:val="00BE58F4"/>
    <w:rsid w:val="00BE62CD"/>
    <w:rsid w:val="00BE66E6"/>
    <w:rsid w:val="00BE688C"/>
    <w:rsid w:val="00BE75EC"/>
    <w:rsid w:val="00BE7D10"/>
    <w:rsid w:val="00BF000F"/>
    <w:rsid w:val="00BF0B15"/>
    <w:rsid w:val="00BF2554"/>
    <w:rsid w:val="00BF4F3C"/>
    <w:rsid w:val="00BF555A"/>
    <w:rsid w:val="00BF5D6E"/>
    <w:rsid w:val="00BF68C9"/>
    <w:rsid w:val="00BF6B77"/>
    <w:rsid w:val="00C014E1"/>
    <w:rsid w:val="00C01E5E"/>
    <w:rsid w:val="00C0280E"/>
    <w:rsid w:val="00C03094"/>
    <w:rsid w:val="00C0318F"/>
    <w:rsid w:val="00C03309"/>
    <w:rsid w:val="00C04320"/>
    <w:rsid w:val="00C04B39"/>
    <w:rsid w:val="00C04D4F"/>
    <w:rsid w:val="00C04EA3"/>
    <w:rsid w:val="00C05CDF"/>
    <w:rsid w:val="00C05E17"/>
    <w:rsid w:val="00C0620B"/>
    <w:rsid w:val="00C06A73"/>
    <w:rsid w:val="00C07678"/>
    <w:rsid w:val="00C07C26"/>
    <w:rsid w:val="00C07C68"/>
    <w:rsid w:val="00C101B8"/>
    <w:rsid w:val="00C10494"/>
    <w:rsid w:val="00C106E8"/>
    <w:rsid w:val="00C10FD3"/>
    <w:rsid w:val="00C1145E"/>
    <w:rsid w:val="00C114B6"/>
    <w:rsid w:val="00C11501"/>
    <w:rsid w:val="00C118EB"/>
    <w:rsid w:val="00C12D71"/>
    <w:rsid w:val="00C12D72"/>
    <w:rsid w:val="00C149BB"/>
    <w:rsid w:val="00C14B1A"/>
    <w:rsid w:val="00C1529A"/>
    <w:rsid w:val="00C160E0"/>
    <w:rsid w:val="00C163F0"/>
    <w:rsid w:val="00C16D05"/>
    <w:rsid w:val="00C16EA8"/>
    <w:rsid w:val="00C17AE6"/>
    <w:rsid w:val="00C2031B"/>
    <w:rsid w:val="00C203F9"/>
    <w:rsid w:val="00C20BA1"/>
    <w:rsid w:val="00C211AF"/>
    <w:rsid w:val="00C21820"/>
    <w:rsid w:val="00C21A73"/>
    <w:rsid w:val="00C21AD0"/>
    <w:rsid w:val="00C21B1E"/>
    <w:rsid w:val="00C220B1"/>
    <w:rsid w:val="00C22830"/>
    <w:rsid w:val="00C228C2"/>
    <w:rsid w:val="00C230E1"/>
    <w:rsid w:val="00C23C48"/>
    <w:rsid w:val="00C24747"/>
    <w:rsid w:val="00C248FC"/>
    <w:rsid w:val="00C2518E"/>
    <w:rsid w:val="00C2579F"/>
    <w:rsid w:val="00C25C34"/>
    <w:rsid w:val="00C25FA6"/>
    <w:rsid w:val="00C2696D"/>
    <w:rsid w:val="00C277DD"/>
    <w:rsid w:val="00C27D70"/>
    <w:rsid w:val="00C27F76"/>
    <w:rsid w:val="00C300A7"/>
    <w:rsid w:val="00C3064B"/>
    <w:rsid w:val="00C313C9"/>
    <w:rsid w:val="00C316E4"/>
    <w:rsid w:val="00C32B01"/>
    <w:rsid w:val="00C3412C"/>
    <w:rsid w:val="00C3437B"/>
    <w:rsid w:val="00C346F6"/>
    <w:rsid w:val="00C34EE8"/>
    <w:rsid w:val="00C34FA6"/>
    <w:rsid w:val="00C3561F"/>
    <w:rsid w:val="00C35B5B"/>
    <w:rsid w:val="00C3607E"/>
    <w:rsid w:val="00C36A31"/>
    <w:rsid w:val="00C36B7A"/>
    <w:rsid w:val="00C3712A"/>
    <w:rsid w:val="00C3727D"/>
    <w:rsid w:val="00C37820"/>
    <w:rsid w:val="00C37FC9"/>
    <w:rsid w:val="00C4052C"/>
    <w:rsid w:val="00C407F2"/>
    <w:rsid w:val="00C40AB4"/>
    <w:rsid w:val="00C40F2D"/>
    <w:rsid w:val="00C410B5"/>
    <w:rsid w:val="00C41A83"/>
    <w:rsid w:val="00C422FB"/>
    <w:rsid w:val="00C42668"/>
    <w:rsid w:val="00C42721"/>
    <w:rsid w:val="00C42A23"/>
    <w:rsid w:val="00C43362"/>
    <w:rsid w:val="00C43766"/>
    <w:rsid w:val="00C449A4"/>
    <w:rsid w:val="00C45BAC"/>
    <w:rsid w:val="00C46CD6"/>
    <w:rsid w:val="00C46D6D"/>
    <w:rsid w:val="00C4704B"/>
    <w:rsid w:val="00C47233"/>
    <w:rsid w:val="00C4730D"/>
    <w:rsid w:val="00C47B70"/>
    <w:rsid w:val="00C5056F"/>
    <w:rsid w:val="00C50E45"/>
    <w:rsid w:val="00C51088"/>
    <w:rsid w:val="00C51128"/>
    <w:rsid w:val="00C5225D"/>
    <w:rsid w:val="00C52389"/>
    <w:rsid w:val="00C52842"/>
    <w:rsid w:val="00C5310A"/>
    <w:rsid w:val="00C5316A"/>
    <w:rsid w:val="00C54149"/>
    <w:rsid w:val="00C5461F"/>
    <w:rsid w:val="00C5493A"/>
    <w:rsid w:val="00C54D66"/>
    <w:rsid w:val="00C5507A"/>
    <w:rsid w:val="00C553ED"/>
    <w:rsid w:val="00C56136"/>
    <w:rsid w:val="00C56CCA"/>
    <w:rsid w:val="00C56D89"/>
    <w:rsid w:val="00C57B9A"/>
    <w:rsid w:val="00C57F6D"/>
    <w:rsid w:val="00C6041E"/>
    <w:rsid w:val="00C60753"/>
    <w:rsid w:val="00C60BBD"/>
    <w:rsid w:val="00C61241"/>
    <w:rsid w:val="00C612D1"/>
    <w:rsid w:val="00C613E2"/>
    <w:rsid w:val="00C61A56"/>
    <w:rsid w:val="00C62040"/>
    <w:rsid w:val="00C62C90"/>
    <w:rsid w:val="00C62C98"/>
    <w:rsid w:val="00C63019"/>
    <w:rsid w:val="00C63201"/>
    <w:rsid w:val="00C647E7"/>
    <w:rsid w:val="00C64A3E"/>
    <w:rsid w:val="00C64DED"/>
    <w:rsid w:val="00C65192"/>
    <w:rsid w:val="00C65438"/>
    <w:rsid w:val="00C65C77"/>
    <w:rsid w:val="00C667A9"/>
    <w:rsid w:val="00C66952"/>
    <w:rsid w:val="00C67B1C"/>
    <w:rsid w:val="00C70742"/>
    <w:rsid w:val="00C709BA"/>
    <w:rsid w:val="00C70CD5"/>
    <w:rsid w:val="00C713AE"/>
    <w:rsid w:val="00C71590"/>
    <w:rsid w:val="00C720BF"/>
    <w:rsid w:val="00C72A42"/>
    <w:rsid w:val="00C745AB"/>
    <w:rsid w:val="00C7513D"/>
    <w:rsid w:val="00C752D6"/>
    <w:rsid w:val="00C7530F"/>
    <w:rsid w:val="00C75918"/>
    <w:rsid w:val="00C76042"/>
    <w:rsid w:val="00C76220"/>
    <w:rsid w:val="00C76876"/>
    <w:rsid w:val="00C77328"/>
    <w:rsid w:val="00C7743A"/>
    <w:rsid w:val="00C777ED"/>
    <w:rsid w:val="00C77B18"/>
    <w:rsid w:val="00C77B74"/>
    <w:rsid w:val="00C800B7"/>
    <w:rsid w:val="00C800EF"/>
    <w:rsid w:val="00C802A4"/>
    <w:rsid w:val="00C80A65"/>
    <w:rsid w:val="00C81198"/>
    <w:rsid w:val="00C82DE5"/>
    <w:rsid w:val="00C83EF5"/>
    <w:rsid w:val="00C84555"/>
    <w:rsid w:val="00C8533F"/>
    <w:rsid w:val="00C858B5"/>
    <w:rsid w:val="00C85AB9"/>
    <w:rsid w:val="00C85AE8"/>
    <w:rsid w:val="00C85BDF"/>
    <w:rsid w:val="00C85C64"/>
    <w:rsid w:val="00C865CD"/>
    <w:rsid w:val="00C86ABF"/>
    <w:rsid w:val="00C86DE9"/>
    <w:rsid w:val="00C86E79"/>
    <w:rsid w:val="00C86EE6"/>
    <w:rsid w:val="00C87C5E"/>
    <w:rsid w:val="00C9015C"/>
    <w:rsid w:val="00C90477"/>
    <w:rsid w:val="00C90952"/>
    <w:rsid w:val="00C90E84"/>
    <w:rsid w:val="00C90F6B"/>
    <w:rsid w:val="00C91076"/>
    <w:rsid w:val="00C91A68"/>
    <w:rsid w:val="00C91C0F"/>
    <w:rsid w:val="00C925AB"/>
    <w:rsid w:val="00C93031"/>
    <w:rsid w:val="00C93773"/>
    <w:rsid w:val="00C93A8A"/>
    <w:rsid w:val="00C93E4C"/>
    <w:rsid w:val="00C94B86"/>
    <w:rsid w:val="00C9618F"/>
    <w:rsid w:val="00C9798E"/>
    <w:rsid w:val="00C979B9"/>
    <w:rsid w:val="00CA0621"/>
    <w:rsid w:val="00CA07E2"/>
    <w:rsid w:val="00CA0C96"/>
    <w:rsid w:val="00CA0D42"/>
    <w:rsid w:val="00CA1ABE"/>
    <w:rsid w:val="00CA22A8"/>
    <w:rsid w:val="00CA2894"/>
    <w:rsid w:val="00CA3064"/>
    <w:rsid w:val="00CA38E9"/>
    <w:rsid w:val="00CA4273"/>
    <w:rsid w:val="00CA452F"/>
    <w:rsid w:val="00CA4BE6"/>
    <w:rsid w:val="00CA5035"/>
    <w:rsid w:val="00CA5BAF"/>
    <w:rsid w:val="00CA5D5F"/>
    <w:rsid w:val="00CA7161"/>
    <w:rsid w:val="00CA731A"/>
    <w:rsid w:val="00CA76A7"/>
    <w:rsid w:val="00CB0E12"/>
    <w:rsid w:val="00CB0EC9"/>
    <w:rsid w:val="00CB111B"/>
    <w:rsid w:val="00CB1D0B"/>
    <w:rsid w:val="00CB1E9F"/>
    <w:rsid w:val="00CB2D11"/>
    <w:rsid w:val="00CB3419"/>
    <w:rsid w:val="00CB3ACB"/>
    <w:rsid w:val="00CB5474"/>
    <w:rsid w:val="00CB67A8"/>
    <w:rsid w:val="00CC10A3"/>
    <w:rsid w:val="00CC14C0"/>
    <w:rsid w:val="00CC1A6D"/>
    <w:rsid w:val="00CC1C9C"/>
    <w:rsid w:val="00CC2753"/>
    <w:rsid w:val="00CC4780"/>
    <w:rsid w:val="00CC49E0"/>
    <w:rsid w:val="00CC4B2C"/>
    <w:rsid w:val="00CC532C"/>
    <w:rsid w:val="00CC57DF"/>
    <w:rsid w:val="00CC6C3E"/>
    <w:rsid w:val="00CC6D2A"/>
    <w:rsid w:val="00CC762D"/>
    <w:rsid w:val="00CC76A3"/>
    <w:rsid w:val="00CC76FD"/>
    <w:rsid w:val="00CC793D"/>
    <w:rsid w:val="00CC7D5F"/>
    <w:rsid w:val="00CD01BB"/>
    <w:rsid w:val="00CD025F"/>
    <w:rsid w:val="00CD0516"/>
    <w:rsid w:val="00CD11B8"/>
    <w:rsid w:val="00CD12B3"/>
    <w:rsid w:val="00CD12FE"/>
    <w:rsid w:val="00CD1643"/>
    <w:rsid w:val="00CD2847"/>
    <w:rsid w:val="00CD4021"/>
    <w:rsid w:val="00CD42F9"/>
    <w:rsid w:val="00CD6459"/>
    <w:rsid w:val="00CD6619"/>
    <w:rsid w:val="00CD71E6"/>
    <w:rsid w:val="00CD75AF"/>
    <w:rsid w:val="00CE01CF"/>
    <w:rsid w:val="00CE0FB0"/>
    <w:rsid w:val="00CE1B06"/>
    <w:rsid w:val="00CE2CDA"/>
    <w:rsid w:val="00CE3982"/>
    <w:rsid w:val="00CE4089"/>
    <w:rsid w:val="00CE40A2"/>
    <w:rsid w:val="00CE4C3E"/>
    <w:rsid w:val="00CE563D"/>
    <w:rsid w:val="00CE5933"/>
    <w:rsid w:val="00CE774E"/>
    <w:rsid w:val="00CE7933"/>
    <w:rsid w:val="00CE7D44"/>
    <w:rsid w:val="00CF0A94"/>
    <w:rsid w:val="00CF0AF3"/>
    <w:rsid w:val="00CF1572"/>
    <w:rsid w:val="00CF1876"/>
    <w:rsid w:val="00CF1913"/>
    <w:rsid w:val="00CF1E8D"/>
    <w:rsid w:val="00CF2985"/>
    <w:rsid w:val="00CF2AB8"/>
    <w:rsid w:val="00CF2EDC"/>
    <w:rsid w:val="00CF32AE"/>
    <w:rsid w:val="00CF337A"/>
    <w:rsid w:val="00CF37A8"/>
    <w:rsid w:val="00CF41BC"/>
    <w:rsid w:val="00CF4441"/>
    <w:rsid w:val="00CF481A"/>
    <w:rsid w:val="00CF4EFD"/>
    <w:rsid w:val="00CF6150"/>
    <w:rsid w:val="00CF6194"/>
    <w:rsid w:val="00CF6261"/>
    <w:rsid w:val="00CF7352"/>
    <w:rsid w:val="00CF796F"/>
    <w:rsid w:val="00CF79CB"/>
    <w:rsid w:val="00CF7F5B"/>
    <w:rsid w:val="00D0008F"/>
    <w:rsid w:val="00D00435"/>
    <w:rsid w:val="00D0058E"/>
    <w:rsid w:val="00D0097F"/>
    <w:rsid w:val="00D012AB"/>
    <w:rsid w:val="00D016E7"/>
    <w:rsid w:val="00D01D2C"/>
    <w:rsid w:val="00D03786"/>
    <w:rsid w:val="00D03880"/>
    <w:rsid w:val="00D03EC6"/>
    <w:rsid w:val="00D04324"/>
    <w:rsid w:val="00D04430"/>
    <w:rsid w:val="00D04DA7"/>
    <w:rsid w:val="00D04F0D"/>
    <w:rsid w:val="00D051AA"/>
    <w:rsid w:val="00D063EA"/>
    <w:rsid w:val="00D06575"/>
    <w:rsid w:val="00D07067"/>
    <w:rsid w:val="00D07F8A"/>
    <w:rsid w:val="00D11503"/>
    <w:rsid w:val="00D11C38"/>
    <w:rsid w:val="00D12035"/>
    <w:rsid w:val="00D1228A"/>
    <w:rsid w:val="00D13B53"/>
    <w:rsid w:val="00D14090"/>
    <w:rsid w:val="00D148EF"/>
    <w:rsid w:val="00D150B6"/>
    <w:rsid w:val="00D15863"/>
    <w:rsid w:val="00D160B5"/>
    <w:rsid w:val="00D16390"/>
    <w:rsid w:val="00D16918"/>
    <w:rsid w:val="00D16A79"/>
    <w:rsid w:val="00D16C05"/>
    <w:rsid w:val="00D16EC2"/>
    <w:rsid w:val="00D17651"/>
    <w:rsid w:val="00D178CE"/>
    <w:rsid w:val="00D17B00"/>
    <w:rsid w:val="00D20478"/>
    <w:rsid w:val="00D204C0"/>
    <w:rsid w:val="00D208CA"/>
    <w:rsid w:val="00D20D82"/>
    <w:rsid w:val="00D21170"/>
    <w:rsid w:val="00D21210"/>
    <w:rsid w:val="00D2122E"/>
    <w:rsid w:val="00D212A6"/>
    <w:rsid w:val="00D22133"/>
    <w:rsid w:val="00D2249C"/>
    <w:rsid w:val="00D22948"/>
    <w:rsid w:val="00D22EA8"/>
    <w:rsid w:val="00D232E8"/>
    <w:rsid w:val="00D237E3"/>
    <w:rsid w:val="00D23D73"/>
    <w:rsid w:val="00D23DAC"/>
    <w:rsid w:val="00D25315"/>
    <w:rsid w:val="00D26C61"/>
    <w:rsid w:val="00D2765D"/>
    <w:rsid w:val="00D27823"/>
    <w:rsid w:val="00D27832"/>
    <w:rsid w:val="00D27D5B"/>
    <w:rsid w:val="00D27DB9"/>
    <w:rsid w:val="00D3003B"/>
    <w:rsid w:val="00D30819"/>
    <w:rsid w:val="00D308D2"/>
    <w:rsid w:val="00D30F09"/>
    <w:rsid w:val="00D31E43"/>
    <w:rsid w:val="00D3238F"/>
    <w:rsid w:val="00D32855"/>
    <w:rsid w:val="00D32959"/>
    <w:rsid w:val="00D33C34"/>
    <w:rsid w:val="00D34A2B"/>
    <w:rsid w:val="00D34EF2"/>
    <w:rsid w:val="00D3509A"/>
    <w:rsid w:val="00D3560B"/>
    <w:rsid w:val="00D3657F"/>
    <w:rsid w:val="00D368BA"/>
    <w:rsid w:val="00D37350"/>
    <w:rsid w:val="00D412F2"/>
    <w:rsid w:val="00D41370"/>
    <w:rsid w:val="00D41B84"/>
    <w:rsid w:val="00D41FBF"/>
    <w:rsid w:val="00D429B2"/>
    <w:rsid w:val="00D42BFC"/>
    <w:rsid w:val="00D42C3E"/>
    <w:rsid w:val="00D42E61"/>
    <w:rsid w:val="00D43AAC"/>
    <w:rsid w:val="00D443C7"/>
    <w:rsid w:val="00D464C7"/>
    <w:rsid w:val="00D467C6"/>
    <w:rsid w:val="00D46D0D"/>
    <w:rsid w:val="00D50C55"/>
    <w:rsid w:val="00D50E2B"/>
    <w:rsid w:val="00D516CD"/>
    <w:rsid w:val="00D52004"/>
    <w:rsid w:val="00D52FFD"/>
    <w:rsid w:val="00D5337B"/>
    <w:rsid w:val="00D53773"/>
    <w:rsid w:val="00D54BE5"/>
    <w:rsid w:val="00D55024"/>
    <w:rsid w:val="00D554F1"/>
    <w:rsid w:val="00D55BAD"/>
    <w:rsid w:val="00D56F24"/>
    <w:rsid w:val="00D575A0"/>
    <w:rsid w:val="00D57B9B"/>
    <w:rsid w:val="00D607C1"/>
    <w:rsid w:val="00D60942"/>
    <w:rsid w:val="00D61934"/>
    <w:rsid w:val="00D6234B"/>
    <w:rsid w:val="00D62A31"/>
    <w:rsid w:val="00D63256"/>
    <w:rsid w:val="00D63E45"/>
    <w:rsid w:val="00D643E7"/>
    <w:rsid w:val="00D6762B"/>
    <w:rsid w:val="00D677EA"/>
    <w:rsid w:val="00D6783A"/>
    <w:rsid w:val="00D703D2"/>
    <w:rsid w:val="00D71765"/>
    <w:rsid w:val="00D71C2C"/>
    <w:rsid w:val="00D71FD5"/>
    <w:rsid w:val="00D7274A"/>
    <w:rsid w:val="00D72764"/>
    <w:rsid w:val="00D73448"/>
    <w:rsid w:val="00D737A8"/>
    <w:rsid w:val="00D7504B"/>
    <w:rsid w:val="00D752DB"/>
    <w:rsid w:val="00D756FB"/>
    <w:rsid w:val="00D75B2A"/>
    <w:rsid w:val="00D75CF2"/>
    <w:rsid w:val="00D7779C"/>
    <w:rsid w:val="00D77ED2"/>
    <w:rsid w:val="00D81879"/>
    <w:rsid w:val="00D81FDB"/>
    <w:rsid w:val="00D82472"/>
    <w:rsid w:val="00D831DC"/>
    <w:rsid w:val="00D837D0"/>
    <w:rsid w:val="00D83C8C"/>
    <w:rsid w:val="00D84DBB"/>
    <w:rsid w:val="00D85068"/>
    <w:rsid w:val="00D8548F"/>
    <w:rsid w:val="00D859E6"/>
    <w:rsid w:val="00D85B6C"/>
    <w:rsid w:val="00D867FA"/>
    <w:rsid w:val="00D86A23"/>
    <w:rsid w:val="00D87166"/>
    <w:rsid w:val="00D87545"/>
    <w:rsid w:val="00D87BDF"/>
    <w:rsid w:val="00D87CCF"/>
    <w:rsid w:val="00D90090"/>
    <w:rsid w:val="00D9049F"/>
    <w:rsid w:val="00D908A9"/>
    <w:rsid w:val="00D90B43"/>
    <w:rsid w:val="00D91188"/>
    <w:rsid w:val="00D9143D"/>
    <w:rsid w:val="00D91596"/>
    <w:rsid w:val="00D91B25"/>
    <w:rsid w:val="00D91B38"/>
    <w:rsid w:val="00D91D45"/>
    <w:rsid w:val="00D9360A"/>
    <w:rsid w:val="00D951EA"/>
    <w:rsid w:val="00D95688"/>
    <w:rsid w:val="00D95906"/>
    <w:rsid w:val="00D95A83"/>
    <w:rsid w:val="00D95E9A"/>
    <w:rsid w:val="00D964CC"/>
    <w:rsid w:val="00D96543"/>
    <w:rsid w:val="00D9657C"/>
    <w:rsid w:val="00D96749"/>
    <w:rsid w:val="00D97483"/>
    <w:rsid w:val="00D97AE3"/>
    <w:rsid w:val="00D97E9E"/>
    <w:rsid w:val="00DA0C60"/>
    <w:rsid w:val="00DA106E"/>
    <w:rsid w:val="00DA130E"/>
    <w:rsid w:val="00DA1804"/>
    <w:rsid w:val="00DA3A46"/>
    <w:rsid w:val="00DA3EEE"/>
    <w:rsid w:val="00DA3F61"/>
    <w:rsid w:val="00DA51E7"/>
    <w:rsid w:val="00DA5729"/>
    <w:rsid w:val="00DA602C"/>
    <w:rsid w:val="00DA6CF7"/>
    <w:rsid w:val="00DA6F36"/>
    <w:rsid w:val="00DA6F9F"/>
    <w:rsid w:val="00DA7DF8"/>
    <w:rsid w:val="00DB043C"/>
    <w:rsid w:val="00DB11C4"/>
    <w:rsid w:val="00DB169D"/>
    <w:rsid w:val="00DB364B"/>
    <w:rsid w:val="00DB3DF5"/>
    <w:rsid w:val="00DB43BC"/>
    <w:rsid w:val="00DB4A2C"/>
    <w:rsid w:val="00DB51A4"/>
    <w:rsid w:val="00DB54B9"/>
    <w:rsid w:val="00DB5689"/>
    <w:rsid w:val="00DB6451"/>
    <w:rsid w:val="00DB712D"/>
    <w:rsid w:val="00DB7143"/>
    <w:rsid w:val="00DB73D1"/>
    <w:rsid w:val="00DB7936"/>
    <w:rsid w:val="00DC05B5"/>
    <w:rsid w:val="00DC06C8"/>
    <w:rsid w:val="00DC0D09"/>
    <w:rsid w:val="00DC172E"/>
    <w:rsid w:val="00DC1AD7"/>
    <w:rsid w:val="00DC224D"/>
    <w:rsid w:val="00DC22DB"/>
    <w:rsid w:val="00DC2369"/>
    <w:rsid w:val="00DC2822"/>
    <w:rsid w:val="00DC41AC"/>
    <w:rsid w:val="00DC42F7"/>
    <w:rsid w:val="00DC5206"/>
    <w:rsid w:val="00DC5368"/>
    <w:rsid w:val="00DC53E2"/>
    <w:rsid w:val="00DC5534"/>
    <w:rsid w:val="00DC5707"/>
    <w:rsid w:val="00DC585A"/>
    <w:rsid w:val="00DC5DDC"/>
    <w:rsid w:val="00DC5FC3"/>
    <w:rsid w:val="00DC6350"/>
    <w:rsid w:val="00DC65FA"/>
    <w:rsid w:val="00DD031F"/>
    <w:rsid w:val="00DD0608"/>
    <w:rsid w:val="00DD08A0"/>
    <w:rsid w:val="00DD08A1"/>
    <w:rsid w:val="00DD1AC4"/>
    <w:rsid w:val="00DD1BF0"/>
    <w:rsid w:val="00DD1C9C"/>
    <w:rsid w:val="00DD2909"/>
    <w:rsid w:val="00DD2EAB"/>
    <w:rsid w:val="00DD2F16"/>
    <w:rsid w:val="00DD3021"/>
    <w:rsid w:val="00DD4769"/>
    <w:rsid w:val="00DD54A0"/>
    <w:rsid w:val="00DD558A"/>
    <w:rsid w:val="00DD5947"/>
    <w:rsid w:val="00DD7C69"/>
    <w:rsid w:val="00DE0489"/>
    <w:rsid w:val="00DE0CBC"/>
    <w:rsid w:val="00DE0F97"/>
    <w:rsid w:val="00DE196E"/>
    <w:rsid w:val="00DE19C9"/>
    <w:rsid w:val="00DE1B91"/>
    <w:rsid w:val="00DE20BD"/>
    <w:rsid w:val="00DE2320"/>
    <w:rsid w:val="00DE2F92"/>
    <w:rsid w:val="00DE34D7"/>
    <w:rsid w:val="00DE3A2C"/>
    <w:rsid w:val="00DE48DE"/>
    <w:rsid w:val="00DE4BB0"/>
    <w:rsid w:val="00DE54E0"/>
    <w:rsid w:val="00DE5D93"/>
    <w:rsid w:val="00DE5E1B"/>
    <w:rsid w:val="00DE601A"/>
    <w:rsid w:val="00DE6747"/>
    <w:rsid w:val="00DE6876"/>
    <w:rsid w:val="00DE69B3"/>
    <w:rsid w:val="00DE6FAF"/>
    <w:rsid w:val="00DF0255"/>
    <w:rsid w:val="00DF02CE"/>
    <w:rsid w:val="00DF034D"/>
    <w:rsid w:val="00DF0720"/>
    <w:rsid w:val="00DF0A77"/>
    <w:rsid w:val="00DF0C3A"/>
    <w:rsid w:val="00DF0CC7"/>
    <w:rsid w:val="00DF24C4"/>
    <w:rsid w:val="00DF3356"/>
    <w:rsid w:val="00DF3B4A"/>
    <w:rsid w:val="00DF402F"/>
    <w:rsid w:val="00DF4456"/>
    <w:rsid w:val="00DF4CBF"/>
    <w:rsid w:val="00DF536B"/>
    <w:rsid w:val="00DF5BC4"/>
    <w:rsid w:val="00DF6013"/>
    <w:rsid w:val="00DF6463"/>
    <w:rsid w:val="00DF676A"/>
    <w:rsid w:val="00DF682A"/>
    <w:rsid w:val="00DF6FCF"/>
    <w:rsid w:val="00DF71B6"/>
    <w:rsid w:val="00DF73FF"/>
    <w:rsid w:val="00DF7502"/>
    <w:rsid w:val="00E003B3"/>
    <w:rsid w:val="00E007D3"/>
    <w:rsid w:val="00E007EE"/>
    <w:rsid w:val="00E00C9C"/>
    <w:rsid w:val="00E01C7C"/>
    <w:rsid w:val="00E0276C"/>
    <w:rsid w:val="00E02C2A"/>
    <w:rsid w:val="00E03A7A"/>
    <w:rsid w:val="00E03DB0"/>
    <w:rsid w:val="00E03E61"/>
    <w:rsid w:val="00E0416F"/>
    <w:rsid w:val="00E0418D"/>
    <w:rsid w:val="00E0425B"/>
    <w:rsid w:val="00E04698"/>
    <w:rsid w:val="00E04833"/>
    <w:rsid w:val="00E04D6D"/>
    <w:rsid w:val="00E04D8F"/>
    <w:rsid w:val="00E052A9"/>
    <w:rsid w:val="00E05870"/>
    <w:rsid w:val="00E060B0"/>
    <w:rsid w:val="00E06BD9"/>
    <w:rsid w:val="00E07419"/>
    <w:rsid w:val="00E07D01"/>
    <w:rsid w:val="00E1020D"/>
    <w:rsid w:val="00E10DDE"/>
    <w:rsid w:val="00E10E2D"/>
    <w:rsid w:val="00E1176F"/>
    <w:rsid w:val="00E11E9A"/>
    <w:rsid w:val="00E1467C"/>
    <w:rsid w:val="00E14997"/>
    <w:rsid w:val="00E14D3D"/>
    <w:rsid w:val="00E15B1C"/>
    <w:rsid w:val="00E161E1"/>
    <w:rsid w:val="00E166CB"/>
    <w:rsid w:val="00E16F97"/>
    <w:rsid w:val="00E17A06"/>
    <w:rsid w:val="00E17B1C"/>
    <w:rsid w:val="00E2017B"/>
    <w:rsid w:val="00E2025B"/>
    <w:rsid w:val="00E20722"/>
    <w:rsid w:val="00E20D26"/>
    <w:rsid w:val="00E220B5"/>
    <w:rsid w:val="00E22368"/>
    <w:rsid w:val="00E22E04"/>
    <w:rsid w:val="00E23A66"/>
    <w:rsid w:val="00E23C53"/>
    <w:rsid w:val="00E24E97"/>
    <w:rsid w:val="00E250FF"/>
    <w:rsid w:val="00E25ABD"/>
    <w:rsid w:val="00E26B62"/>
    <w:rsid w:val="00E26C78"/>
    <w:rsid w:val="00E31B56"/>
    <w:rsid w:val="00E31C00"/>
    <w:rsid w:val="00E31C57"/>
    <w:rsid w:val="00E31F0B"/>
    <w:rsid w:val="00E3315F"/>
    <w:rsid w:val="00E333A8"/>
    <w:rsid w:val="00E33CD4"/>
    <w:rsid w:val="00E351DE"/>
    <w:rsid w:val="00E3667D"/>
    <w:rsid w:val="00E37434"/>
    <w:rsid w:val="00E406C7"/>
    <w:rsid w:val="00E40730"/>
    <w:rsid w:val="00E40977"/>
    <w:rsid w:val="00E40C0A"/>
    <w:rsid w:val="00E427C3"/>
    <w:rsid w:val="00E42D72"/>
    <w:rsid w:val="00E4320E"/>
    <w:rsid w:val="00E437D3"/>
    <w:rsid w:val="00E43E65"/>
    <w:rsid w:val="00E440AF"/>
    <w:rsid w:val="00E4460B"/>
    <w:rsid w:val="00E44771"/>
    <w:rsid w:val="00E45036"/>
    <w:rsid w:val="00E457A1"/>
    <w:rsid w:val="00E45B2F"/>
    <w:rsid w:val="00E4632E"/>
    <w:rsid w:val="00E466E2"/>
    <w:rsid w:val="00E46873"/>
    <w:rsid w:val="00E47593"/>
    <w:rsid w:val="00E5053C"/>
    <w:rsid w:val="00E516F8"/>
    <w:rsid w:val="00E52C96"/>
    <w:rsid w:val="00E53B5A"/>
    <w:rsid w:val="00E54E6E"/>
    <w:rsid w:val="00E55660"/>
    <w:rsid w:val="00E557A3"/>
    <w:rsid w:val="00E563B6"/>
    <w:rsid w:val="00E578BA"/>
    <w:rsid w:val="00E57F72"/>
    <w:rsid w:val="00E60395"/>
    <w:rsid w:val="00E604DF"/>
    <w:rsid w:val="00E605BC"/>
    <w:rsid w:val="00E60673"/>
    <w:rsid w:val="00E60C3A"/>
    <w:rsid w:val="00E61011"/>
    <w:rsid w:val="00E6102B"/>
    <w:rsid w:val="00E61C54"/>
    <w:rsid w:val="00E61ED7"/>
    <w:rsid w:val="00E62839"/>
    <w:rsid w:val="00E62A1D"/>
    <w:rsid w:val="00E62F93"/>
    <w:rsid w:val="00E62FA2"/>
    <w:rsid w:val="00E64CB5"/>
    <w:rsid w:val="00E663F6"/>
    <w:rsid w:val="00E67353"/>
    <w:rsid w:val="00E67925"/>
    <w:rsid w:val="00E70373"/>
    <w:rsid w:val="00E7094B"/>
    <w:rsid w:val="00E709CA"/>
    <w:rsid w:val="00E70B3E"/>
    <w:rsid w:val="00E70BCC"/>
    <w:rsid w:val="00E71FB0"/>
    <w:rsid w:val="00E7202B"/>
    <w:rsid w:val="00E72171"/>
    <w:rsid w:val="00E7267F"/>
    <w:rsid w:val="00E72DE4"/>
    <w:rsid w:val="00E73027"/>
    <w:rsid w:val="00E73D5F"/>
    <w:rsid w:val="00E74235"/>
    <w:rsid w:val="00E75003"/>
    <w:rsid w:val="00E7513B"/>
    <w:rsid w:val="00E75E8B"/>
    <w:rsid w:val="00E760FE"/>
    <w:rsid w:val="00E76820"/>
    <w:rsid w:val="00E80439"/>
    <w:rsid w:val="00E80C54"/>
    <w:rsid w:val="00E8121F"/>
    <w:rsid w:val="00E8136E"/>
    <w:rsid w:val="00E81EBA"/>
    <w:rsid w:val="00E822B2"/>
    <w:rsid w:val="00E823B7"/>
    <w:rsid w:val="00E82A6A"/>
    <w:rsid w:val="00E83E75"/>
    <w:rsid w:val="00E84A00"/>
    <w:rsid w:val="00E857B8"/>
    <w:rsid w:val="00E85908"/>
    <w:rsid w:val="00E85967"/>
    <w:rsid w:val="00E85E41"/>
    <w:rsid w:val="00E85EA4"/>
    <w:rsid w:val="00E861DD"/>
    <w:rsid w:val="00E86B65"/>
    <w:rsid w:val="00E86F02"/>
    <w:rsid w:val="00E86FDD"/>
    <w:rsid w:val="00E87FF8"/>
    <w:rsid w:val="00E90941"/>
    <w:rsid w:val="00E91CEC"/>
    <w:rsid w:val="00E9201D"/>
    <w:rsid w:val="00E92C14"/>
    <w:rsid w:val="00E92D55"/>
    <w:rsid w:val="00E935F2"/>
    <w:rsid w:val="00E93C0D"/>
    <w:rsid w:val="00E93F24"/>
    <w:rsid w:val="00E94131"/>
    <w:rsid w:val="00E94FFD"/>
    <w:rsid w:val="00E95073"/>
    <w:rsid w:val="00EA03A8"/>
    <w:rsid w:val="00EA0829"/>
    <w:rsid w:val="00EA0A9A"/>
    <w:rsid w:val="00EA0DA4"/>
    <w:rsid w:val="00EA154E"/>
    <w:rsid w:val="00EA19AE"/>
    <w:rsid w:val="00EA1CC5"/>
    <w:rsid w:val="00EA1D9C"/>
    <w:rsid w:val="00EA34CF"/>
    <w:rsid w:val="00EA3FC9"/>
    <w:rsid w:val="00EA43B0"/>
    <w:rsid w:val="00EA4656"/>
    <w:rsid w:val="00EA51E0"/>
    <w:rsid w:val="00EA60D8"/>
    <w:rsid w:val="00EA6B48"/>
    <w:rsid w:val="00EA7845"/>
    <w:rsid w:val="00EB0DB3"/>
    <w:rsid w:val="00EB1BAA"/>
    <w:rsid w:val="00EB1C54"/>
    <w:rsid w:val="00EB2221"/>
    <w:rsid w:val="00EB229C"/>
    <w:rsid w:val="00EB2CCB"/>
    <w:rsid w:val="00EB337D"/>
    <w:rsid w:val="00EB33CB"/>
    <w:rsid w:val="00EB3514"/>
    <w:rsid w:val="00EB3617"/>
    <w:rsid w:val="00EB38BC"/>
    <w:rsid w:val="00EB41BF"/>
    <w:rsid w:val="00EB4722"/>
    <w:rsid w:val="00EB4BF4"/>
    <w:rsid w:val="00EB53DB"/>
    <w:rsid w:val="00EB601E"/>
    <w:rsid w:val="00EB63CC"/>
    <w:rsid w:val="00EB6459"/>
    <w:rsid w:val="00EB78B0"/>
    <w:rsid w:val="00EC002A"/>
    <w:rsid w:val="00EC086A"/>
    <w:rsid w:val="00EC111D"/>
    <w:rsid w:val="00EC1803"/>
    <w:rsid w:val="00EC21E9"/>
    <w:rsid w:val="00EC2226"/>
    <w:rsid w:val="00EC2336"/>
    <w:rsid w:val="00EC29B6"/>
    <w:rsid w:val="00EC2B92"/>
    <w:rsid w:val="00EC39D0"/>
    <w:rsid w:val="00EC461D"/>
    <w:rsid w:val="00EC4FE1"/>
    <w:rsid w:val="00EC60A4"/>
    <w:rsid w:val="00EC63F9"/>
    <w:rsid w:val="00EC66A2"/>
    <w:rsid w:val="00EC688E"/>
    <w:rsid w:val="00EC6E41"/>
    <w:rsid w:val="00EC6EDE"/>
    <w:rsid w:val="00EC7D5D"/>
    <w:rsid w:val="00ED0182"/>
    <w:rsid w:val="00ED12BB"/>
    <w:rsid w:val="00ED17C0"/>
    <w:rsid w:val="00ED1832"/>
    <w:rsid w:val="00ED1D2A"/>
    <w:rsid w:val="00ED1FA2"/>
    <w:rsid w:val="00ED212C"/>
    <w:rsid w:val="00ED2F01"/>
    <w:rsid w:val="00ED463A"/>
    <w:rsid w:val="00ED4885"/>
    <w:rsid w:val="00ED535A"/>
    <w:rsid w:val="00ED56A8"/>
    <w:rsid w:val="00ED5C30"/>
    <w:rsid w:val="00ED5E87"/>
    <w:rsid w:val="00ED5FA3"/>
    <w:rsid w:val="00ED600F"/>
    <w:rsid w:val="00ED61EC"/>
    <w:rsid w:val="00ED6B2B"/>
    <w:rsid w:val="00ED7387"/>
    <w:rsid w:val="00ED793E"/>
    <w:rsid w:val="00ED7971"/>
    <w:rsid w:val="00ED7A8D"/>
    <w:rsid w:val="00EE0378"/>
    <w:rsid w:val="00EE071D"/>
    <w:rsid w:val="00EE08E5"/>
    <w:rsid w:val="00EE0B97"/>
    <w:rsid w:val="00EE11ED"/>
    <w:rsid w:val="00EE18CD"/>
    <w:rsid w:val="00EE1F75"/>
    <w:rsid w:val="00EE29B4"/>
    <w:rsid w:val="00EE30DA"/>
    <w:rsid w:val="00EE37AE"/>
    <w:rsid w:val="00EE3B4C"/>
    <w:rsid w:val="00EE418F"/>
    <w:rsid w:val="00EE450A"/>
    <w:rsid w:val="00EE519B"/>
    <w:rsid w:val="00EE64B5"/>
    <w:rsid w:val="00EE6D47"/>
    <w:rsid w:val="00EE75D4"/>
    <w:rsid w:val="00EE7A34"/>
    <w:rsid w:val="00EF14F6"/>
    <w:rsid w:val="00EF23A5"/>
    <w:rsid w:val="00EF2922"/>
    <w:rsid w:val="00EF29B9"/>
    <w:rsid w:val="00EF3075"/>
    <w:rsid w:val="00EF386D"/>
    <w:rsid w:val="00EF401C"/>
    <w:rsid w:val="00EF43A9"/>
    <w:rsid w:val="00EF50F4"/>
    <w:rsid w:val="00EF530A"/>
    <w:rsid w:val="00EF538D"/>
    <w:rsid w:val="00EF5FEF"/>
    <w:rsid w:val="00EF68D5"/>
    <w:rsid w:val="00EF6EB9"/>
    <w:rsid w:val="00EF7007"/>
    <w:rsid w:val="00EF7833"/>
    <w:rsid w:val="00F00A11"/>
    <w:rsid w:val="00F015C5"/>
    <w:rsid w:val="00F01765"/>
    <w:rsid w:val="00F01B1E"/>
    <w:rsid w:val="00F01DB7"/>
    <w:rsid w:val="00F024AA"/>
    <w:rsid w:val="00F0262C"/>
    <w:rsid w:val="00F0270C"/>
    <w:rsid w:val="00F033BA"/>
    <w:rsid w:val="00F033BE"/>
    <w:rsid w:val="00F03501"/>
    <w:rsid w:val="00F03863"/>
    <w:rsid w:val="00F03A3A"/>
    <w:rsid w:val="00F040D9"/>
    <w:rsid w:val="00F05FA2"/>
    <w:rsid w:val="00F06320"/>
    <w:rsid w:val="00F06C00"/>
    <w:rsid w:val="00F07E12"/>
    <w:rsid w:val="00F10FA2"/>
    <w:rsid w:val="00F120C3"/>
    <w:rsid w:val="00F1229C"/>
    <w:rsid w:val="00F12E7E"/>
    <w:rsid w:val="00F135F4"/>
    <w:rsid w:val="00F13750"/>
    <w:rsid w:val="00F140C9"/>
    <w:rsid w:val="00F1471A"/>
    <w:rsid w:val="00F1549D"/>
    <w:rsid w:val="00F15A1E"/>
    <w:rsid w:val="00F15E70"/>
    <w:rsid w:val="00F175EA"/>
    <w:rsid w:val="00F176A7"/>
    <w:rsid w:val="00F177CA"/>
    <w:rsid w:val="00F17D87"/>
    <w:rsid w:val="00F17F10"/>
    <w:rsid w:val="00F21A30"/>
    <w:rsid w:val="00F221B2"/>
    <w:rsid w:val="00F230FC"/>
    <w:rsid w:val="00F23556"/>
    <w:rsid w:val="00F240F3"/>
    <w:rsid w:val="00F2554D"/>
    <w:rsid w:val="00F25C82"/>
    <w:rsid w:val="00F25D69"/>
    <w:rsid w:val="00F2645A"/>
    <w:rsid w:val="00F27026"/>
    <w:rsid w:val="00F270E0"/>
    <w:rsid w:val="00F27A77"/>
    <w:rsid w:val="00F300BA"/>
    <w:rsid w:val="00F3012B"/>
    <w:rsid w:val="00F30160"/>
    <w:rsid w:val="00F3055C"/>
    <w:rsid w:val="00F30E6A"/>
    <w:rsid w:val="00F312F3"/>
    <w:rsid w:val="00F312FE"/>
    <w:rsid w:val="00F31AFD"/>
    <w:rsid w:val="00F32744"/>
    <w:rsid w:val="00F33052"/>
    <w:rsid w:val="00F335B3"/>
    <w:rsid w:val="00F33696"/>
    <w:rsid w:val="00F3370D"/>
    <w:rsid w:val="00F33835"/>
    <w:rsid w:val="00F3386D"/>
    <w:rsid w:val="00F3450C"/>
    <w:rsid w:val="00F34779"/>
    <w:rsid w:val="00F353EA"/>
    <w:rsid w:val="00F35D4C"/>
    <w:rsid w:val="00F3647E"/>
    <w:rsid w:val="00F365F2"/>
    <w:rsid w:val="00F36687"/>
    <w:rsid w:val="00F379D0"/>
    <w:rsid w:val="00F37B41"/>
    <w:rsid w:val="00F400A0"/>
    <w:rsid w:val="00F400E6"/>
    <w:rsid w:val="00F40AC5"/>
    <w:rsid w:val="00F40E14"/>
    <w:rsid w:val="00F413D3"/>
    <w:rsid w:val="00F415B1"/>
    <w:rsid w:val="00F41BCA"/>
    <w:rsid w:val="00F422CA"/>
    <w:rsid w:val="00F42B47"/>
    <w:rsid w:val="00F433E6"/>
    <w:rsid w:val="00F4378C"/>
    <w:rsid w:val="00F4393E"/>
    <w:rsid w:val="00F440E9"/>
    <w:rsid w:val="00F446CF"/>
    <w:rsid w:val="00F45404"/>
    <w:rsid w:val="00F461F1"/>
    <w:rsid w:val="00F4747B"/>
    <w:rsid w:val="00F478D2"/>
    <w:rsid w:val="00F479E3"/>
    <w:rsid w:val="00F47C8D"/>
    <w:rsid w:val="00F47CCF"/>
    <w:rsid w:val="00F50235"/>
    <w:rsid w:val="00F50E14"/>
    <w:rsid w:val="00F5145D"/>
    <w:rsid w:val="00F51652"/>
    <w:rsid w:val="00F51752"/>
    <w:rsid w:val="00F524F9"/>
    <w:rsid w:val="00F52838"/>
    <w:rsid w:val="00F53C41"/>
    <w:rsid w:val="00F54138"/>
    <w:rsid w:val="00F546E0"/>
    <w:rsid w:val="00F54BCE"/>
    <w:rsid w:val="00F54EC7"/>
    <w:rsid w:val="00F55AFB"/>
    <w:rsid w:val="00F5638C"/>
    <w:rsid w:val="00F56997"/>
    <w:rsid w:val="00F570B5"/>
    <w:rsid w:val="00F57C3A"/>
    <w:rsid w:val="00F60A47"/>
    <w:rsid w:val="00F6167F"/>
    <w:rsid w:val="00F61C39"/>
    <w:rsid w:val="00F61D11"/>
    <w:rsid w:val="00F62C53"/>
    <w:rsid w:val="00F64443"/>
    <w:rsid w:val="00F64C53"/>
    <w:rsid w:val="00F66239"/>
    <w:rsid w:val="00F664E1"/>
    <w:rsid w:val="00F67104"/>
    <w:rsid w:val="00F6718E"/>
    <w:rsid w:val="00F67F95"/>
    <w:rsid w:val="00F7001E"/>
    <w:rsid w:val="00F7013D"/>
    <w:rsid w:val="00F71333"/>
    <w:rsid w:val="00F72930"/>
    <w:rsid w:val="00F72EF2"/>
    <w:rsid w:val="00F732F8"/>
    <w:rsid w:val="00F735AE"/>
    <w:rsid w:val="00F73C41"/>
    <w:rsid w:val="00F73DD9"/>
    <w:rsid w:val="00F741C0"/>
    <w:rsid w:val="00F74EA1"/>
    <w:rsid w:val="00F752D0"/>
    <w:rsid w:val="00F7575C"/>
    <w:rsid w:val="00F7588B"/>
    <w:rsid w:val="00F7623D"/>
    <w:rsid w:val="00F76C08"/>
    <w:rsid w:val="00F76FE9"/>
    <w:rsid w:val="00F77043"/>
    <w:rsid w:val="00F773D6"/>
    <w:rsid w:val="00F7761E"/>
    <w:rsid w:val="00F77975"/>
    <w:rsid w:val="00F77ABB"/>
    <w:rsid w:val="00F80A30"/>
    <w:rsid w:val="00F815AC"/>
    <w:rsid w:val="00F81E79"/>
    <w:rsid w:val="00F81F15"/>
    <w:rsid w:val="00F82307"/>
    <w:rsid w:val="00F823F3"/>
    <w:rsid w:val="00F82A2F"/>
    <w:rsid w:val="00F82EE8"/>
    <w:rsid w:val="00F83413"/>
    <w:rsid w:val="00F83415"/>
    <w:rsid w:val="00F83CBC"/>
    <w:rsid w:val="00F840B4"/>
    <w:rsid w:val="00F84A43"/>
    <w:rsid w:val="00F84DBB"/>
    <w:rsid w:val="00F84F41"/>
    <w:rsid w:val="00F85178"/>
    <w:rsid w:val="00F85FAA"/>
    <w:rsid w:val="00F874BF"/>
    <w:rsid w:val="00F87681"/>
    <w:rsid w:val="00F877E3"/>
    <w:rsid w:val="00F90371"/>
    <w:rsid w:val="00F9072B"/>
    <w:rsid w:val="00F9099D"/>
    <w:rsid w:val="00F91ADF"/>
    <w:rsid w:val="00F91BF8"/>
    <w:rsid w:val="00F91D5D"/>
    <w:rsid w:val="00F92011"/>
    <w:rsid w:val="00F92837"/>
    <w:rsid w:val="00F92CA8"/>
    <w:rsid w:val="00F933AD"/>
    <w:rsid w:val="00F94435"/>
    <w:rsid w:val="00F94588"/>
    <w:rsid w:val="00F94FA9"/>
    <w:rsid w:val="00F94FE1"/>
    <w:rsid w:val="00F952B5"/>
    <w:rsid w:val="00F959ED"/>
    <w:rsid w:val="00F95BE5"/>
    <w:rsid w:val="00F967B5"/>
    <w:rsid w:val="00F978EE"/>
    <w:rsid w:val="00FA0512"/>
    <w:rsid w:val="00FA123A"/>
    <w:rsid w:val="00FA13AF"/>
    <w:rsid w:val="00FA1E51"/>
    <w:rsid w:val="00FA32EA"/>
    <w:rsid w:val="00FA39F7"/>
    <w:rsid w:val="00FA3BAF"/>
    <w:rsid w:val="00FA3FC5"/>
    <w:rsid w:val="00FA458C"/>
    <w:rsid w:val="00FA56F3"/>
    <w:rsid w:val="00FA5D41"/>
    <w:rsid w:val="00FA7202"/>
    <w:rsid w:val="00FA7D7A"/>
    <w:rsid w:val="00FB05E0"/>
    <w:rsid w:val="00FB0630"/>
    <w:rsid w:val="00FB073C"/>
    <w:rsid w:val="00FB2E6F"/>
    <w:rsid w:val="00FB31DB"/>
    <w:rsid w:val="00FB49A6"/>
    <w:rsid w:val="00FB5273"/>
    <w:rsid w:val="00FB531C"/>
    <w:rsid w:val="00FB534C"/>
    <w:rsid w:val="00FB65E7"/>
    <w:rsid w:val="00FB68FC"/>
    <w:rsid w:val="00FB6A4C"/>
    <w:rsid w:val="00FB6AA1"/>
    <w:rsid w:val="00FB7D7C"/>
    <w:rsid w:val="00FC22C8"/>
    <w:rsid w:val="00FC3226"/>
    <w:rsid w:val="00FC3E37"/>
    <w:rsid w:val="00FC49C0"/>
    <w:rsid w:val="00FC4C92"/>
    <w:rsid w:val="00FC5152"/>
    <w:rsid w:val="00FC5422"/>
    <w:rsid w:val="00FC595D"/>
    <w:rsid w:val="00FC6B42"/>
    <w:rsid w:val="00FC73E4"/>
    <w:rsid w:val="00FC7902"/>
    <w:rsid w:val="00FC7C94"/>
    <w:rsid w:val="00FD00AA"/>
    <w:rsid w:val="00FD00F0"/>
    <w:rsid w:val="00FD029D"/>
    <w:rsid w:val="00FD05C1"/>
    <w:rsid w:val="00FD1076"/>
    <w:rsid w:val="00FD1E7C"/>
    <w:rsid w:val="00FD1E96"/>
    <w:rsid w:val="00FD2564"/>
    <w:rsid w:val="00FD2F6B"/>
    <w:rsid w:val="00FD38F3"/>
    <w:rsid w:val="00FD4468"/>
    <w:rsid w:val="00FD537E"/>
    <w:rsid w:val="00FD59B5"/>
    <w:rsid w:val="00FD59DD"/>
    <w:rsid w:val="00FD6976"/>
    <w:rsid w:val="00FD6D32"/>
    <w:rsid w:val="00FD7843"/>
    <w:rsid w:val="00FE1ACC"/>
    <w:rsid w:val="00FE2AC3"/>
    <w:rsid w:val="00FE2EC2"/>
    <w:rsid w:val="00FE2ED9"/>
    <w:rsid w:val="00FE39BF"/>
    <w:rsid w:val="00FE414D"/>
    <w:rsid w:val="00FE4389"/>
    <w:rsid w:val="00FE43F1"/>
    <w:rsid w:val="00FE4587"/>
    <w:rsid w:val="00FE46BB"/>
    <w:rsid w:val="00FE4D34"/>
    <w:rsid w:val="00FE5B78"/>
    <w:rsid w:val="00FE5F11"/>
    <w:rsid w:val="00FE75DC"/>
    <w:rsid w:val="00FE78F3"/>
    <w:rsid w:val="00FE79C8"/>
    <w:rsid w:val="00FE7DD0"/>
    <w:rsid w:val="00FE7E73"/>
    <w:rsid w:val="00FF1107"/>
    <w:rsid w:val="00FF1342"/>
    <w:rsid w:val="00FF1784"/>
    <w:rsid w:val="00FF17B7"/>
    <w:rsid w:val="00FF1ECF"/>
    <w:rsid w:val="00FF2610"/>
    <w:rsid w:val="00FF3468"/>
    <w:rsid w:val="00FF3615"/>
    <w:rsid w:val="00FF371C"/>
    <w:rsid w:val="00FF4202"/>
    <w:rsid w:val="00FF4B62"/>
    <w:rsid w:val="00FF4B70"/>
    <w:rsid w:val="00FF4C21"/>
    <w:rsid w:val="00FF4D2B"/>
    <w:rsid w:val="00FF54B0"/>
    <w:rsid w:val="00FF5E03"/>
    <w:rsid w:val="00FF685B"/>
    <w:rsid w:val="00FF74A3"/>
    <w:rsid w:val="09004427"/>
    <w:rsid w:val="0D8A8BFA"/>
    <w:rsid w:val="1153A538"/>
    <w:rsid w:val="131EAEA1"/>
    <w:rsid w:val="147A4AA2"/>
    <w:rsid w:val="1E20C28F"/>
    <w:rsid w:val="2558F7FB"/>
    <w:rsid w:val="29E14267"/>
    <w:rsid w:val="2B55240F"/>
    <w:rsid w:val="39A9E9F0"/>
    <w:rsid w:val="3CC6AE57"/>
    <w:rsid w:val="4128F298"/>
    <w:rsid w:val="540EB03E"/>
    <w:rsid w:val="6660DDA9"/>
    <w:rsid w:val="742297D3"/>
    <w:rsid w:val="75910C86"/>
    <w:rsid w:val="7C7D81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="f">
      <v:fill color="white" on="f"/>
      <v:stroke on="f"/>
      <o:colormru v:ext="edit" colors="white,black"/>
      <o:colormenu v:ext="edit" fillcolor="none [3212]" strokecolor="none"/>
    </o:shapedefaults>
    <o:shapelayout v:ext="edit">
      <o:idmap v:ext="edit" data="1"/>
      <o:rules v:ext="edit">
        <o:r id="V:Rule21" type="connector" idref="#Connecteur droit avec flèche 10241"/>
        <o:r id="V:Rule22" type="connector" idref="#Connecteur droit avec flèche 296"/>
        <o:r id="V:Rule23" type="connector" idref="#Connecteur droit avec flèche 237"/>
        <o:r id="V:Rule24" type="connector" idref="#Connecteur droit avec flèche 10261"/>
        <o:r id="V:Rule25" type="connector" idref="#Connecteur droit avec flèche 115"/>
        <o:r id="V:Rule26" type="connector" idref="#Connecteur droit avec flèche 54"/>
        <o:r id="V:Rule27" type="connector" idref="#Connecteur droit avec flèche 192"/>
        <o:r id="V:Rule28" type="connector" idref="#Connecteur droit avec flèche 37"/>
        <o:r id="V:Rule29" type="connector" idref="#Connecteur droit avec flèche 196"/>
        <o:r id="V:Rule30" type="connector" idref="#Connecteur droit avec flèche 235"/>
        <o:r id="V:Rule31" type="connector" idref="#Connecteur droit avec flèche 24"/>
        <o:r id="V:Rule32" type="connector" idref="#Connecteur droit avec flèche 26"/>
        <o:r id="V:Rule33" type="connector" idref="#Connecteur droit avec flèche 10246"/>
        <o:r id="V:Rule34" type="connector" idref="#Connecteur droit avec flèche 25"/>
        <o:r id="V:Rule35" type="connector" idref="#Connecteur droit avec flèche 221"/>
        <o:r id="V:Rule36" type="connector" idref="#Connecteur droit avec flèche 10255"/>
        <o:r id="V:Rule37" type="connector" idref="#Connecteur droit avec flèche 236"/>
        <o:r id="V:Rule38" type="connector" idref="#Connecteur droit avec flèche 10254"/>
        <o:r id="V:Rule39" type="connector" idref="#Connecteur droit avec flèche 234"/>
        <o:r id="V:Rule40" type="connector" idref="#Connecteur droit avec flèche 10243"/>
      </o:rules>
    </o:shapelayout>
  </w:shapeDefaults>
  <w:decimalSymbol w:val=","/>
  <w:listSeparator w:val=";"/>
  <w14:docId w14:val="73095D97"/>
  <w15:docId w15:val="{2525088B-7FF0-44EF-90CB-D1B5C68A8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2474"/>
    <w:pPr>
      <w:suppressAutoHyphens/>
      <w:jc w:val="both"/>
    </w:pPr>
    <w:rPr>
      <w:rFonts w:ascii="Arial" w:eastAsia="SimSun" w:hAnsi="Arial"/>
      <w:sz w:val="24"/>
      <w:szCs w:val="24"/>
      <w:lang w:eastAsia="ar-SA"/>
    </w:rPr>
  </w:style>
  <w:style w:type="paragraph" w:styleId="Titre1">
    <w:name w:val="heading 1"/>
    <w:aliases w:val="CHAPITRE"/>
    <w:basedOn w:val="Normal"/>
    <w:next w:val="Normal"/>
    <w:link w:val="Titre1Car"/>
    <w:qFormat/>
    <w:rsid w:val="006E4567"/>
    <w:pPr>
      <w:keepNext/>
      <w:numPr>
        <w:numId w:val="1"/>
      </w:numPr>
      <w:outlineLvl w:val="0"/>
    </w:pPr>
    <w:rPr>
      <w:rFonts w:eastAsia="Times New Roman" w:cs="Arial"/>
      <w:b/>
      <w:bCs/>
      <w:color w:val="000000"/>
      <w:sz w:val="28"/>
    </w:rPr>
  </w:style>
  <w:style w:type="paragraph" w:styleId="Titre2">
    <w:name w:val="heading 2"/>
    <w:aliases w:val="SOUS-CHAPITRE"/>
    <w:basedOn w:val="Normal"/>
    <w:next w:val="Normal"/>
    <w:qFormat/>
    <w:rsid w:val="006E4567"/>
    <w:pPr>
      <w:keepNext/>
      <w:framePr w:wrap="notBeside" w:vAnchor="text" w:hAnchor="text" w:y="1"/>
      <w:numPr>
        <w:ilvl w:val="1"/>
        <w:numId w:val="1"/>
      </w:numPr>
      <w:spacing w:before="240" w:after="60"/>
      <w:outlineLvl w:val="1"/>
    </w:pPr>
    <w:rPr>
      <w:rFonts w:eastAsia="Times New Roman" w:cs="Arial"/>
      <w:b/>
      <w:bCs/>
      <w:iCs/>
      <w:szCs w:val="28"/>
    </w:rPr>
  </w:style>
  <w:style w:type="paragraph" w:styleId="Titre3">
    <w:name w:val="heading 3"/>
    <w:basedOn w:val="Normal"/>
    <w:next w:val="Normal"/>
    <w:qFormat/>
    <w:rsid w:val="000229A4"/>
    <w:pPr>
      <w:keepNext/>
      <w:outlineLvl w:val="2"/>
    </w:pPr>
    <w:rPr>
      <w:sz w:val="36"/>
      <w:szCs w:val="28"/>
    </w:rPr>
  </w:style>
  <w:style w:type="paragraph" w:styleId="Titre4">
    <w:name w:val="heading 4"/>
    <w:basedOn w:val="Normal"/>
    <w:next w:val="Normal"/>
    <w:qFormat/>
    <w:rsid w:val="000229A4"/>
    <w:pPr>
      <w:keepNext/>
      <w:jc w:val="center"/>
      <w:outlineLvl w:val="3"/>
    </w:pPr>
    <w:rPr>
      <w:b/>
      <w:bCs/>
      <w:sz w:val="28"/>
    </w:rPr>
  </w:style>
  <w:style w:type="paragraph" w:styleId="Titre5">
    <w:name w:val="heading 5"/>
    <w:basedOn w:val="Normal"/>
    <w:next w:val="Normal"/>
    <w:qFormat/>
    <w:rsid w:val="000229A4"/>
    <w:pPr>
      <w:keepNext/>
      <w:jc w:val="center"/>
      <w:outlineLvl w:val="4"/>
    </w:pPr>
    <w:rPr>
      <w:sz w:val="28"/>
      <w:szCs w:val="28"/>
    </w:rPr>
  </w:style>
  <w:style w:type="paragraph" w:styleId="Titre6">
    <w:name w:val="heading 6"/>
    <w:basedOn w:val="Normal"/>
    <w:next w:val="Normal"/>
    <w:qFormat/>
    <w:rsid w:val="000229A4"/>
    <w:pPr>
      <w:keepNext/>
      <w:jc w:val="right"/>
      <w:outlineLvl w:val="5"/>
    </w:pPr>
    <w:rPr>
      <w:b/>
      <w:sz w:val="36"/>
    </w:rPr>
  </w:style>
  <w:style w:type="paragraph" w:styleId="Titre7">
    <w:name w:val="heading 7"/>
    <w:basedOn w:val="Normal"/>
    <w:next w:val="Normal"/>
    <w:qFormat/>
    <w:rsid w:val="000229A4"/>
    <w:pPr>
      <w:keepNext/>
      <w:tabs>
        <w:tab w:val="left" w:pos="567"/>
      </w:tabs>
      <w:ind w:left="567"/>
      <w:outlineLvl w:val="6"/>
    </w:pPr>
    <w:rPr>
      <w:rFonts w:ascii="Sans" w:eastAsia="Times New Roman" w:hAnsi="Sans"/>
      <w:b/>
      <w:i/>
      <w:szCs w:val="20"/>
    </w:rPr>
  </w:style>
  <w:style w:type="paragraph" w:styleId="Titre8">
    <w:name w:val="heading 8"/>
    <w:basedOn w:val="Normal"/>
    <w:next w:val="Normal"/>
    <w:qFormat/>
    <w:rsid w:val="000229A4"/>
    <w:pPr>
      <w:keepNext/>
      <w:outlineLvl w:val="7"/>
    </w:pPr>
    <w:rPr>
      <w:rFonts w:ascii="Arial Black" w:hAnsi="Arial Black"/>
      <w:i/>
      <w:szCs w:val="22"/>
    </w:rPr>
  </w:style>
  <w:style w:type="paragraph" w:styleId="Titre9">
    <w:name w:val="heading 9"/>
    <w:basedOn w:val="Normal"/>
    <w:next w:val="Normal"/>
    <w:qFormat/>
    <w:rsid w:val="000229A4"/>
    <w:pPr>
      <w:keepNext/>
      <w:outlineLvl w:val="8"/>
    </w:pPr>
    <w:rPr>
      <w:b/>
      <w:bCs/>
      <w:color w:val="FF00FF"/>
      <w:spacing w:val="-1"/>
      <w:sz w:val="37"/>
      <w:szCs w:val="3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2z0">
    <w:name w:val="WW8Num2z0"/>
    <w:rsid w:val="000229A4"/>
    <w:rPr>
      <w:rFonts w:ascii="Symbol" w:hAnsi="Symbol"/>
    </w:rPr>
  </w:style>
  <w:style w:type="character" w:customStyle="1" w:styleId="WW8Num3z0">
    <w:name w:val="WW8Num3z0"/>
    <w:rsid w:val="000229A4"/>
    <w:rPr>
      <w:rFonts w:ascii="Wingdings" w:hAnsi="Wingdings"/>
    </w:rPr>
  </w:style>
  <w:style w:type="character" w:customStyle="1" w:styleId="WW8Num14z0">
    <w:name w:val="WW8Num14z0"/>
    <w:rsid w:val="000229A4"/>
    <w:rPr>
      <w:rFonts w:ascii="Wingdings" w:hAnsi="Wingdings"/>
    </w:rPr>
  </w:style>
  <w:style w:type="character" w:customStyle="1" w:styleId="WW8Num17z0">
    <w:name w:val="WW8Num17z0"/>
    <w:rsid w:val="000229A4"/>
    <w:rPr>
      <w:b w:val="0"/>
      <w:color w:val="000000"/>
      <w:sz w:val="27"/>
    </w:rPr>
  </w:style>
  <w:style w:type="character" w:customStyle="1" w:styleId="WW8Num22z0">
    <w:name w:val="WW8Num22z0"/>
    <w:rsid w:val="000229A4"/>
    <w:rPr>
      <w:rFonts w:ascii="Symbol" w:hAnsi="Symbol"/>
    </w:rPr>
  </w:style>
  <w:style w:type="character" w:customStyle="1" w:styleId="WW8Num22z1">
    <w:name w:val="WW8Num22z1"/>
    <w:rsid w:val="000229A4"/>
    <w:rPr>
      <w:rFonts w:ascii="Courier New" w:hAnsi="Courier New" w:cs="Courier New"/>
    </w:rPr>
  </w:style>
  <w:style w:type="character" w:customStyle="1" w:styleId="WW8Num22z2">
    <w:name w:val="WW8Num22z2"/>
    <w:rsid w:val="000229A4"/>
    <w:rPr>
      <w:rFonts w:ascii="Wingdings" w:hAnsi="Wingdings"/>
    </w:rPr>
  </w:style>
  <w:style w:type="character" w:customStyle="1" w:styleId="WW8Num23z0">
    <w:name w:val="WW8Num23z0"/>
    <w:rsid w:val="000229A4"/>
    <w:rPr>
      <w:rFonts w:ascii="Times New Roman" w:eastAsia="SimSun" w:hAnsi="Times New Roman" w:cs="Times New Roman"/>
    </w:rPr>
  </w:style>
  <w:style w:type="character" w:customStyle="1" w:styleId="WW8Num23z1">
    <w:name w:val="WW8Num23z1"/>
    <w:rsid w:val="000229A4"/>
    <w:rPr>
      <w:rFonts w:ascii="Courier New" w:hAnsi="Courier New"/>
    </w:rPr>
  </w:style>
  <w:style w:type="character" w:customStyle="1" w:styleId="WW8Num23z2">
    <w:name w:val="WW8Num23z2"/>
    <w:rsid w:val="000229A4"/>
    <w:rPr>
      <w:rFonts w:ascii="Wingdings" w:hAnsi="Wingdings"/>
    </w:rPr>
  </w:style>
  <w:style w:type="character" w:customStyle="1" w:styleId="WW8Num23z3">
    <w:name w:val="WW8Num23z3"/>
    <w:rsid w:val="000229A4"/>
    <w:rPr>
      <w:rFonts w:ascii="Symbol" w:hAnsi="Symbol"/>
    </w:rPr>
  </w:style>
  <w:style w:type="character" w:customStyle="1" w:styleId="Policepardfaut1">
    <w:name w:val="Police par défaut1"/>
    <w:rsid w:val="000229A4"/>
  </w:style>
  <w:style w:type="character" w:customStyle="1" w:styleId="smalltextbold">
    <w:name w:val="smalltextbold"/>
    <w:basedOn w:val="Policepardfaut"/>
    <w:rsid w:val="000229A4"/>
  </w:style>
  <w:style w:type="character" w:styleId="Lienhypertexte">
    <w:name w:val="Hyperlink"/>
    <w:semiHidden/>
    <w:rsid w:val="000229A4"/>
    <w:rPr>
      <w:color w:val="0000FF"/>
      <w:u w:val="single"/>
    </w:rPr>
  </w:style>
  <w:style w:type="character" w:customStyle="1" w:styleId="EntreparagrapheCarCar">
    <w:name w:val="Entre paragraphe Car Car"/>
    <w:rsid w:val="000229A4"/>
    <w:rPr>
      <w:rFonts w:eastAsia="SimSun"/>
      <w:sz w:val="24"/>
      <w:szCs w:val="24"/>
      <w:lang w:val="fr-FR" w:eastAsia="ar-SA" w:bidi="ar-SA"/>
    </w:rPr>
  </w:style>
  <w:style w:type="character" w:customStyle="1" w:styleId="CarCar">
    <w:name w:val="Car Car"/>
    <w:rsid w:val="000229A4"/>
    <w:rPr>
      <w:rFonts w:ascii="Arial" w:hAnsi="Arial" w:cs="Arial"/>
      <w:sz w:val="32"/>
      <w:szCs w:val="24"/>
      <w:lang w:val="fr-FR" w:eastAsia="ar-SA" w:bidi="ar-SA"/>
    </w:rPr>
  </w:style>
  <w:style w:type="character" w:styleId="Numrodepage">
    <w:name w:val="page number"/>
    <w:basedOn w:val="Policepardfaut"/>
    <w:semiHidden/>
    <w:rsid w:val="000229A4"/>
  </w:style>
  <w:style w:type="paragraph" w:styleId="Titre">
    <w:name w:val="Title"/>
    <w:basedOn w:val="Normal"/>
    <w:next w:val="Sous-titre"/>
    <w:link w:val="TitreCar"/>
    <w:uiPriority w:val="10"/>
    <w:qFormat/>
    <w:rsid w:val="000229A4"/>
    <w:pPr>
      <w:jc w:val="center"/>
    </w:pPr>
    <w:rPr>
      <w:rFonts w:eastAsia="Times New Roman" w:cs="Arial"/>
      <w:sz w:val="32"/>
    </w:rPr>
  </w:style>
  <w:style w:type="paragraph" w:styleId="Corpsdetexte">
    <w:name w:val="Body Text"/>
    <w:basedOn w:val="Normal"/>
    <w:semiHidden/>
    <w:rsid w:val="000229A4"/>
    <w:pPr>
      <w:spacing w:after="120"/>
    </w:pPr>
  </w:style>
  <w:style w:type="paragraph" w:styleId="Liste">
    <w:name w:val="List"/>
    <w:basedOn w:val="Corpsdetexte"/>
    <w:semiHidden/>
    <w:rsid w:val="000229A4"/>
    <w:rPr>
      <w:rFonts w:cs="Courier New"/>
    </w:rPr>
  </w:style>
  <w:style w:type="paragraph" w:styleId="Lgende">
    <w:name w:val="caption"/>
    <w:basedOn w:val="Normal"/>
    <w:next w:val="Normal"/>
    <w:qFormat/>
    <w:rsid w:val="000229A4"/>
    <w:rPr>
      <w:b/>
      <w:bCs/>
      <w:color w:val="FF00FF"/>
      <w:spacing w:val="-1"/>
      <w:sz w:val="37"/>
      <w:szCs w:val="37"/>
    </w:rPr>
  </w:style>
  <w:style w:type="paragraph" w:customStyle="1" w:styleId="Index">
    <w:name w:val="Index"/>
    <w:basedOn w:val="Normal"/>
    <w:rsid w:val="000229A4"/>
    <w:pPr>
      <w:suppressLineNumbers/>
    </w:pPr>
    <w:rPr>
      <w:rFonts w:cs="Tahoma"/>
    </w:rPr>
  </w:style>
  <w:style w:type="paragraph" w:customStyle="1" w:styleId="Titre10">
    <w:name w:val="Titre1"/>
    <w:basedOn w:val="Normal"/>
    <w:next w:val="Corpsdetexte"/>
    <w:rsid w:val="000229A4"/>
    <w:pPr>
      <w:keepNext/>
      <w:spacing w:before="240" w:after="120"/>
    </w:pPr>
    <w:rPr>
      <w:rFonts w:eastAsia="MS Mincho" w:cs="Courier New"/>
      <w:sz w:val="28"/>
      <w:szCs w:val="28"/>
    </w:rPr>
  </w:style>
  <w:style w:type="paragraph" w:customStyle="1" w:styleId="Lgende1">
    <w:name w:val="Légende1"/>
    <w:basedOn w:val="Normal"/>
    <w:rsid w:val="000229A4"/>
    <w:pPr>
      <w:suppressLineNumbers/>
      <w:spacing w:before="120" w:after="120"/>
    </w:pPr>
    <w:rPr>
      <w:rFonts w:cs="Courier New"/>
      <w:i/>
      <w:iCs/>
    </w:rPr>
  </w:style>
  <w:style w:type="paragraph" w:customStyle="1" w:styleId="Rpertoire">
    <w:name w:val="Répertoire"/>
    <w:basedOn w:val="Normal"/>
    <w:rsid w:val="000229A4"/>
    <w:pPr>
      <w:suppressLineNumbers/>
    </w:pPr>
    <w:rPr>
      <w:rFonts w:cs="Courier New"/>
    </w:rPr>
  </w:style>
  <w:style w:type="paragraph" w:styleId="En-tte">
    <w:name w:val="header"/>
    <w:basedOn w:val="Normal"/>
    <w:link w:val="En-tteCar"/>
    <w:uiPriority w:val="99"/>
    <w:rsid w:val="000229A4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0229A4"/>
    <w:pPr>
      <w:tabs>
        <w:tab w:val="center" w:pos="4536"/>
        <w:tab w:val="right" w:pos="9072"/>
      </w:tabs>
    </w:pPr>
  </w:style>
  <w:style w:type="paragraph" w:styleId="Sous-titre">
    <w:name w:val="Subtitle"/>
    <w:basedOn w:val="Normal"/>
    <w:next w:val="Corpsdetexte"/>
    <w:qFormat/>
    <w:rsid w:val="000229A4"/>
    <w:pPr>
      <w:spacing w:after="60"/>
      <w:jc w:val="center"/>
    </w:pPr>
    <w:rPr>
      <w:rFonts w:cs="Arial"/>
    </w:rPr>
  </w:style>
  <w:style w:type="paragraph" w:customStyle="1" w:styleId="Contenuducadre">
    <w:name w:val="Contenu du cadre"/>
    <w:basedOn w:val="Corpsdetexte"/>
    <w:rsid w:val="000229A4"/>
  </w:style>
  <w:style w:type="paragraph" w:customStyle="1" w:styleId="Contenudetableau">
    <w:name w:val="Contenu de tableau"/>
    <w:basedOn w:val="Normal"/>
    <w:rsid w:val="000229A4"/>
    <w:pPr>
      <w:suppressLineNumbers/>
    </w:pPr>
  </w:style>
  <w:style w:type="paragraph" w:customStyle="1" w:styleId="Titredetableau">
    <w:name w:val="Titre de tableau"/>
    <w:basedOn w:val="Contenudetableau"/>
    <w:rsid w:val="000229A4"/>
    <w:pPr>
      <w:jc w:val="center"/>
    </w:pPr>
    <w:rPr>
      <w:b/>
      <w:bCs/>
    </w:rPr>
  </w:style>
  <w:style w:type="paragraph" w:customStyle="1" w:styleId="Serge1">
    <w:name w:val="Serge 1"/>
    <w:basedOn w:val="Titre"/>
    <w:next w:val="Normal"/>
    <w:rsid w:val="000229A4"/>
    <w:pPr>
      <w:numPr>
        <w:numId w:val="2"/>
      </w:numPr>
      <w:suppressAutoHyphens w:val="0"/>
      <w:spacing w:before="120" w:after="120"/>
      <w:jc w:val="left"/>
    </w:pPr>
    <w:rPr>
      <w:rFonts w:ascii="Times New Roman" w:hAnsi="Times New Roman" w:cs="Times New Roman"/>
      <w:caps/>
      <w:color w:val="0000FF"/>
      <w:kern w:val="1"/>
      <w:sz w:val="24"/>
      <w:szCs w:val="20"/>
      <w:u w:val="single"/>
    </w:rPr>
  </w:style>
  <w:style w:type="paragraph" w:customStyle="1" w:styleId="Serge2">
    <w:name w:val="Serge 2"/>
    <w:basedOn w:val="Serge1"/>
    <w:next w:val="Normal"/>
    <w:rsid w:val="000229A4"/>
    <w:pPr>
      <w:tabs>
        <w:tab w:val="left" w:pos="1080"/>
      </w:tabs>
    </w:pPr>
    <w:rPr>
      <w:sz w:val="22"/>
    </w:rPr>
  </w:style>
  <w:style w:type="paragraph" w:customStyle="1" w:styleId="serge3">
    <w:name w:val="serge 3"/>
    <w:basedOn w:val="Serge2"/>
    <w:next w:val="Normal"/>
    <w:rsid w:val="000229A4"/>
    <w:pPr>
      <w:tabs>
        <w:tab w:val="left" w:pos="1800"/>
      </w:tabs>
    </w:pPr>
  </w:style>
  <w:style w:type="paragraph" w:customStyle="1" w:styleId="serge4">
    <w:name w:val="serge 4"/>
    <w:basedOn w:val="serge3"/>
    <w:next w:val="Normal"/>
    <w:rsid w:val="000229A4"/>
  </w:style>
  <w:style w:type="paragraph" w:customStyle="1" w:styleId="serge5">
    <w:name w:val="serge 5"/>
    <w:basedOn w:val="Normal"/>
    <w:next w:val="Normal"/>
    <w:rsid w:val="000229A4"/>
    <w:pPr>
      <w:tabs>
        <w:tab w:val="num" w:pos="360"/>
      </w:tabs>
      <w:suppressAutoHyphens w:val="0"/>
      <w:spacing w:before="120" w:after="120"/>
      <w:ind w:left="360" w:hanging="360"/>
    </w:pPr>
    <w:rPr>
      <w:rFonts w:eastAsia="Times New Roman"/>
      <w:caps/>
      <w:color w:val="0000FF"/>
      <w:kern w:val="1"/>
      <w:szCs w:val="20"/>
      <w:u w:val="single"/>
    </w:rPr>
  </w:style>
  <w:style w:type="paragraph" w:customStyle="1" w:styleId="textrevue">
    <w:name w:val="textrevue"/>
    <w:basedOn w:val="Normal"/>
    <w:rsid w:val="000229A4"/>
    <w:pPr>
      <w:suppressAutoHyphens w:val="0"/>
    </w:pPr>
    <w:rPr>
      <w:rFonts w:eastAsia="Times New Roman"/>
      <w:color w:val="000000"/>
      <w:kern w:val="1"/>
      <w:sz w:val="20"/>
      <w:szCs w:val="20"/>
    </w:rPr>
  </w:style>
  <w:style w:type="paragraph" w:styleId="TM1">
    <w:name w:val="toc 1"/>
    <w:basedOn w:val="Normal"/>
    <w:next w:val="Normal"/>
    <w:semiHidden/>
    <w:rsid w:val="000229A4"/>
  </w:style>
  <w:style w:type="paragraph" w:styleId="TM2">
    <w:name w:val="toc 2"/>
    <w:basedOn w:val="Normal"/>
    <w:next w:val="Normal"/>
    <w:semiHidden/>
    <w:rsid w:val="000229A4"/>
    <w:pPr>
      <w:tabs>
        <w:tab w:val="right" w:leader="dot" w:pos="9061"/>
      </w:tabs>
    </w:pPr>
  </w:style>
  <w:style w:type="paragraph" w:styleId="TM3">
    <w:name w:val="toc 3"/>
    <w:basedOn w:val="Normal"/>
    <w:next w:val="Normal"/>
    <w:semiHidden/>
    <w:rsid w:val="000229A4"/>
    <w:pPr>
      <w:ind w:left="480"/>
    </w:pPr>
  </w:style>
  <w:style w:type="paragraph" w:styleId="TM4">
    <w:name w:val="toc 4"/>
    <w:basedOn w:val="Normal"/>
    <w:next w:val="Normal"/>
    <w:semiHidden/>
    <w:rsid w:val="000229A4"/>
    <w:pPr>
      <w:ind w:left="720"/>
    </w:pPr>
  </w:style>
  <w:style w:type="paragraph" w:styleId="TM5">
    <w:name w:val="toc 5"/>
    <w:basedOn w:val="Normal"/>
    <w:next w:val="Normal"/>
    <w:semiHidden/>
    <w:rsid w:val="000229A4"/>
    <w:pPr>
      <w:ind w:left="960"/>
    </w:pPr>
  </w:style>
  <w:style w:type="paragraph" w:styleId="TM6">
    <w:name w:val="toc 6"/>
    <w:basedOn w:val="Normal"/>
    <w:next w:val="Normal"/>
    <w:semiHidden/>
    <w:rsid w:val="000229A4"/>
    <w:pPr>
      <w:ind w:left="1200"/>
    </w:pPr>
  </w:style>
  <w:style w:type="paragraph" w:styleId="TM7">
    <w:name w:val="toc 7"/>
    <w:basedOn w:val="Normal"/>
    <w:next w:val="Normal"/>
    <w:semiHidden/>
    <w:rsid w:val="000229A4"/>
    <w:pPr>
      <w:ind w:left="1440"/>
    </w:pPr>
  </w:style>
  <w:style w:type="paragraph" w:styleId="TM8">
    <w:name w:val="toc 8"/>
    <w:basedOn w:val="Normal"/>
    <w:next w:val="Normal"/>
    <w:semiHidden/>
    <w:rsid w:val="000229A4"/>
    <w:pPr>
      <w:ind w:left="1680"/>
    </w:pPr>
  </w:style>
  <w:style w:type="paragraph" w:styleId="TM9">
    <w:name w:val="toc 9"/>
    <w:basedOn w:val="Normal"/>
    <w:next w:val="Normal"/>
    <w:semiHidden/>
    <w:rsid w:val="000229A4"/>
    <w:pPr>
      <w:ind w:left="1920"/>
    </w:pPr>
  </w:style>
  <w:style w:type="paragraph" w:styleId="Corpsdetexte2">
    <w:name w:val="Body Text 2"/>
    <w:basedOn w:val="Normal"/>
    <w:semiHidden/>
    <w:rsid w:val="000229A4"/>
    <w:pPr>
      <w:jc w:val="center"/>
    </w:pPr>
    <w:rPr>
      <w:b/>
      <w:bCs/>
      <w:sz w:val="28"/>
      <w:szCs w:val="28"/>
    </w:rPr>
  </w:style>
  <w:style w:type="paragraph" w:styleId="Corpsdetexte3">
    <w:name w:val="Body Text 3"/>
    <w:basedOn w:val="Normal"/>
    <w:semiHidden/>
    <w:rsid w:val="000229A4"/>
    <w:pPr>
      <w:jc w:val="center"/>
    </w:pPr>
    <w:rPr>
      <w:b/>
      <w:sz w:val="40"/>
    </w:rPr>
  </w:style>
  <w:style w:type="paragraph" w:customStyle="1" w:styleId="BTS-Donnes">
    <w:name w:val="BTS - Données"/>
    <w:basedOn w:val="Normal"/>
    <w:rsid w:val="000229A4"/>
    <w:pPr>
      <w:numPr>
        <w:numId w:val="3"/>
      </w:numPr>
      <w:suppressAutoHyphens w:val="0"/>
    </w:pPr>
    <w:rPr>
      <w:rFonts w:eastAsia="Times New Roman"/>
      <w:color w:val="000000"/>
      <w:sz w:val="18"/>
    </w:rPr>
  </w:style>
  <w:style w:type="paragraph" w:customStyle="1" w:styleId="Paragraphedeliste1">
    <w:name w:val="Paragraphe de liste1"/>
    <w:basedOn w:val="Normal"/>
    <w:rsid w:val="000229A4"/>
    <w:pPr>
      <w:suppressAutoHyphens w:val="0"/>
      <w:ind w:left="720"/>
    </w:pPr>
    <w:rPr>
      <w:rFonts w:eastAsia="Times New Roman"/>
    </w:rPr>
  </w:style>
  <w:style w:type="paragraph" w:styleId="Retraitcorpsdetexte">
    <w:name w:val="Body Text Indent"/>
    <w:basedOn w:val="Normal"/>
    <w:semiHidden/>
    <w:rsid w:val="000229A4"/>
    <w:pPr>
      <w:spacing w:after="120"/>
      <w:ind w:left="283"/>
    </w:pPr>
  </w:style>
  <w:style w:type="paragraph" w:styleId="Textedebulles">
    <w:name w:val="Balloon Text"/>
    <w:basedOn w:val="Normal"/>
    <w:rsid w:val="000229A4"/>
    <w:rPr>
      <w:rFonts w:ascii="Tahoma" w:hAnsi="Tahoma" w:cs="Tahoma"/>
      <w:sz w:val="16"/>
      <w:szCs w:val="16"/>
    </w:rPr>
  </w:style>
  <w:style w:type="paragraph" w:customStyle="1" w:styleId="titre20">
    <w:name w:val="titre 20"/>
    <w:basedOn w:val="Normal"/>
    <w:rsid w:val="000229A4"/>
    <w:pPr>
      <w:suppressAutoHyphens w:val="0"/>
      <w:jc w:val="center"/>
    </w:pPr>
    <w:rPr>
      <w:rFonts w:ascii="Verdana" w:eastAsia="Times New Roman" w:hAnsi="Verdana" w:cs="Arial"/>
      <w:b/>
      <w:bCs/>
      <w:sz w:val="40"/>
      <w:szCs w:val="40"/>
    </w:rPr>
  </w:style>
  <w:style w:type="paragraph" w:customStyle="1" w:styleId="titre16">
    <w:name w:val="titre 16"/>
    <w:basedOn w:val="Normal"/>
    <w:rsid w:val="000229A4"/>
    <w:pPr>
      <w:suppressAutoHyphens w:val="0"/>
      <w:jc w:val="center"/>
    </w:pPr>
    <w:rPr>
      <w:rFonts w:ascii="Verdana" w:eastAsia="Times New Roman" w:hAnsi="Verdana" w:cs="Arial"/>
      <w:b/>
      <w:bCs/>
      <w:sz w:val="32"/>
      <w:szCs w:val="32"/>
    </w:rPr>
  </w:style>
  <w:style w:type="paragraph" w:customStyle="1" w:styleId="titre14">
    <w:name w:val="titre 14"/>
    <w:basedOn w:val="Normal"/>
    <w:rsid w:val="000229A4"/>
    <w:pPr>
      <w:suppressAutoHyphens w:val="0"/>
      <w:jc w:val="center"/>
    </w:pPr>
    <w:rPr>
      <w:rFonts w:ascii="Verdana" w:eastAsia="Times New Roman" w:hAnsi="Verdana" w:cs="Arial"/>
      <w:b/>
      <w:bCs/>
      <w:sz w:val="28"/>
      <w:szCs w:val="28"/>
    </w:rPr>
  </w:style>
  <w:style w:type="paragraph" w:customStyle="1" w:styleId="texte">
    <w:name w:val="texte"/>
    <w:basedOn w:val="Normal"/>
    <w:rsid w:val="000229A4"/>
    <w:pPr>
      <w:suppressAutoHyphens w:val="0"/>
      <w:jc w:val="center"/>
    </w:pPr>
    <w:rPr>
      <w:rFonts w:ascii="Verdana" w:eastAsia="Times New Roman" w:hAnsi="Verdana" w:cs="Arial"/>
    </w:rPr>
  </w:style>
  <w:style w:type="paragraph" w:styleId="Retraitcorpsdetexte2">
    <w:name w:val="Body Text Indent 2"/>
    <w:basedOn w:val="Normal"/>
    <w:semiHidden/>
    <w:rsid w:val="000229A4"/>
    <w:pPr>
      <w:ind w:left="705" w:hanging="705"/>
    </w:pPr>
    <w:rPr>
      <w:rFonts w:cs="Arial"/>
      <w:bCs/>
      <w:color w:val="000000"/>
      <w:spacing w:val="-1"/>
      <w:szCs w:val="27"/>
    </w:rPr>
  </w:style>
  <w:style w:type="paragraph" w:styleId="Retraitcorpsdetexte3">
    <w:name w:val="Body Text Indent 3"/>
    <w:basedOn w:val="Normal"/>
    <w:semiHidden/>
    <w:rsid w:val="000229A4"/>
    <w:pPr>
      <w:widowControl w:val="0"/>
      <w:autoSpaceDE w:val="0"/>
      <w:ind w:left="709"/>
    </w:pPr>
    <w:rPr>
      <w:rFonts w:cs="Arial"/>
    </w:rPr>
  </w:style>
  <w:style w:type="paragraph" w:styleId="NormalWeb">
    <w:name w:val="Normal (Web)"/>
    <w:basedOn w:val="Normal"/>
    <w:uiPriority w:val="99"/>
    <w:unhideWhenUsed/>
    <w:rsid w:val="00F74EA1"/>
    <w:pPr>
      <w:suppressAutoHyphens w:val="0"/>
      <w:spacing w:before="100" w:beforeAutospacing="1" w:after="100" w:afterAutospacing="1"/>
    </w:pPr>
    <w:rPr>
      <w:rFonts w:eastAsia="Times New Roman"/>
      <w:lang w:eastAsia="fr-FR"/>
    </w:rPr>
  </w:style>
  <w:style w:type="paragraph" w:styleId="Paragraphedeliste">
    <w:name w:val="List Paragraph"/>
    <w:basedOn w:val="Normal"/>
    <w:uiPriority w:val="34"/>
    <w:qFormat/>
    <w:rsid w:val="002E5429"/>
    <w:pPr>
      <w:ind w:left="720"/>
      <w:contextualSpacing/>
    </w:pPr>
  </w:style>
  <w:style w:type="character" w:styleId="Textedelespacerserv">
    <w:name w:val="Placeholder Text"/>
    <w:uiPriority w:val="99"/>
    <w:semiHidden/>
    <w:rsid w:val="0093324B"/>
    <w:rPr>
      <w:color w:val="808080"/>
    </w:rPr>
  </w:style>
  <w:style w:type="table" w:styleId="Grilledutableau">
    <w:name w:val="Table Grid"/>
    <w:basedOn w:val="TableauNormal"/>
    <w:uiPriority w:val="59"/>
    <w:rsid w:val="006367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n-tteCar">
    <w:name w:val="En-tête Car"/>
    <w:link w:val="En-tte"/>
    <w:uiPriority w:val="99"/>
    <w:rsid w:val="00387249"/>
    <w:rPr>
      <w:rFonts w:eastAsia="SimSun"/>
      <w:sz w:val="24"/>
      <w:szCs w:val="24"/>
      <w:lang w:eastAsia="ar-SA"/>
    </w:rPr>
  </w:style>
  <w:style w:type="character" w:customStyle="1" w:styleId="Titre1Car">
    <w:name w:val="Titre 1 Car"/>
    <w:aliases w:val="CHAPITRE Car"/>
    <w:link w:val="Titre1"/>
    <w:rsid w:val="006E4567"/>
    <w:rPr>
      <w:rFonts w:ascii="Arial" w:hAnsi="Arial" w:cs="Arial"/>
      <w:b/>
      <w:bCs/>
      <w:color w:val="000000"/>
      <w:sz w:val="28"/>
      <w:szCs w:val="24"/>
      <w:lang w:eastAsia="ar-SA"/>
    </w:rPr>
  </w:style>
  <w:style w:type="paragraph" w:customStyle="1" w:styleId="Default">
    <w:name w:val="Default"/>
    <w:rsid w:val="00B42233"/>
    <w:pPr>
      <w:autoSpaceDE w:val="0"/>
      <w:autoSpaceDN w:val="0"/>
      <w:adjustRightInd w:val="0"/>
      <w:jc w:val="both"/>
    </w:pPr>
    <w:rPr>
      <w:rFonts w:ascii="Arial" w:hAnsi="Arial" w:cs="Arial"/>
      <w:color w:val="000000"/>
      <w:sz w:val="24"/>
      <w:szCs w:val="24"/>
      <w:lang w:eastAsia="fr-FR"/>
    </w:rPr>
  </w:style>
  <w:style w:type="character" w:customStyle="1" w:styleId="TitreCar">
    <w:name w:val="Titre Car"/>
    <w:link w:val="Titre"/>
    <w:uiPriority w:val="10"/>
    <w:rsid w:val="009D20DA"/>
    <w:rPr>
      <w:rFonts w:ascii="Arial" w:hAnsi="Arial" w:cs="Arial"/>
      <w:sz w:val="32"/>
      <w:szCs w:val="24"/>
      <w:lang w:eastAsia="ar-SA"/>
    </w:rPr>
  </w:style>
  <w:style w:type="character" w:customStyle="1" w:styleId="nornature">
    <w:name w:val="nor_nature"/>
    <w:basedOn w:val="Policepardfaut"/>
    <w:rsid w:val="00200D57"/>
  </w:style>
  <w:style w:type="character" w:customStyle="1" w:styleId="renvoi">
    <w:name w:val="renvoi"/>
    <w:basedOn w:val="Policepardfaut"/>
    <w:rsid w:val="00200D57"/>
  </w:style>
  <w:style w:type="character" w:customStyle="1" w:styleId="PieddepageCar">
    <w:name w:val="Pied de page Car"/>
    <w:link w:val="Pieddepage"/>
    <w:uiPriority w:val="99"/>
    <w:rsid w:val="00D37350"/>
    <w:rPr>
      <w:rFonts w:ascii="Arial" w:eastAsia="SimSun" w:hAnsi="Arial"/>
      <w:sz w:val="22"/>
      <w:szCs w:val="24"/>
      <w:lang w:eastAsia="ar-SA"/>
    </w:rPr>
  </w:style>
  <w:style w:type="character" w:styleId="lev">
    <w:name w:val="Strong"/>
    <w:basedOn w:val="Policepardfaut"/>
    <w:uiPriority w:val="22"/>
    <w:qFormat/>
    <w:rsid w:val="009A7B12"/>
    <w:rPr>
      <w:b/>
      <w:bCs/>
    </w:rPr>
  </w:style>
  <w:style w:type="table" w:customStyle="1" w:styleId="TableauGrille1Clair1">
    <w:name w:val="Tableau Grille 1 Clair1"/>
    <w:basedOn w:val="TableauNormal"/>
    <w:uiPriority w:val="46"/>
    <w:rsid w:val="005758CA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Notedefin">
    <w:name w:val="endnote text"/>
    <w:basedOn w:val="Normal"/>
    <w:link w:val="NotedefinCar"/>
    <w:uiPriority w:val="99"/>
    <w:semiHidden/>
    <w:unhideWhenUsed/>
    <w:rsid w:val="001B4623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1B4623"/>
    <w:rPr>
      <w:rFonts w:ascii="Arial" w:eastAsia="SimSun" w:hAnsi="Arial"/>
      <w:lang w:eastAsia="ar-SA"/>
    </w:rPr>
  </w:style>
  <w:style w:type="character" w:styleId="Appeldenotedefin">
    <w:name w:val="endnote reference"/>
    <w:basedOn w:val="Policepardfaut"/>
    <w:uiPriority w:val="99"/>
    <w:semiHidden/>
    <w:unhideWhenUsed/>
    <w:rsid w:val="001B4623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1B4623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1B4623"/>
    <w:rPr>
      <w:rFonts w:ascii="Arial" w:eastAsia="SimSun" w:hAnsi="Arial"/>
      <w:lang w:eastAsia="ar-SA"/>
    </w:rPr>
  </w:style>
  <w:style w:type="character" w:styleId="Appelnotedebasdep">
    <w:name w:val="footnote reference"/>
    <w:basedOn w:val="Policepardfaut"/>
    <w:uiPriority w:val="99"/>
    <w:semiHidden/>
    <w:unhideWhenUsed/>
    <w:rsid w:val="001B4623"/>
    <w:rPr>
      <w:vertAlign w:val="superscript"/>
    </w:rPr>
  </w:style>
  <w:style w:type="paragraph" w:customStyle="1" w:styleId="textenormal">
    <w:name w:val="texte normal"/>
    <w:basedOn w:val="Default"/>
    <w:qFormat/>
    <w:rsid w:val="004A1B13"/>
    <w:pPr>
      <w:spacing w:after="240"/>
    </w:pPr>
    <w:rPr>
      <w:rFonts w:ascii="Times New Roman" w:eastAsia="Calibri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27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8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0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49617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9726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46482">
          <w:marLeft w:val="1008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930202">
          <w:marLeft w:val="1008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72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34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41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8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0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3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251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99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5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68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5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342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849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390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37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8109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3858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1772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904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668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10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261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541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2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4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3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54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32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68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20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2.png"/><Relationship Id="rId39" Type="http://schemas.openxmlformats.org/officeDocument/2006/relationships/image" Target="media/image25.png"/><Relationship Id="rId21" Type="http://schemas.openxmlformats.org/officeDocument/2006/relationships/header" Target="header2.xml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5.png"/><Relationship Id="rId55" Type="http://schemas.openxmlformats.org/officeDocument/2006/relationships/image" Target="file:///P:\BTS%20EPC-CONFIDENTIEL-sujet%20E4-2020\BOITE%20DE%20CONDITIONNEMENT%20SANS%20ATTACHE\Boite_sans_attache\rapport_2\boite_de_conditionnement_ele_15_etude_(2pts_en_bout)\boite_de_conditionnement_ele_15_etude_(2pts_en_bout)Temp&#233;rature_au_front_d&#233;coulement_image.gif" TargetMode="External"/><Relationship Id="rId63" Type="http://schemas.openxmlformats.org/officeDocument/2006/relationships/image" Target="media/image43.png"/><Relationship Id="rId68" Type="http://schemas.openxmlformats.org/officeDocument/2006/relationships/header" Target="header7.xml"/><Relationship Id="rId76" Type="http://schemas.openxmlformats.org/officeDocument/2006/relationships/image" Target="media/image47.png"/><Relationship Id="rId84" Type="http://schemas.openxmlformats.org/officeDocument/2006/relationships/chart" Target="charts/chart2.xml"/><Relationship Id="rId7" Type="http://schemas.openxmlformats.org/officeDocument/2006/relationships/endnotes" Target="endnotes.xml"/><Relationship Id="rId71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15.png"/><Relationship Id="rId11" Type="http://schemas.openxmlformats.org/officeDocument/2006/relationships/image" Target="media/image2.png"/><Relationship Id="rId24" Type="http://schemas.openxmlformats.org/officeDocument/2006/relationships/header" Target="header4.xml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7.png"/><Relationship Id="rId58" Type="http://schemas.openxmlformats.org/officeDocument/2006/relationships/image" Target="file:///P:\BTS%20EPC-CONFIDENTIEL-sujet%20E4-2020\BOITE%20DE%20CONDITIONNEMENT%20SANS%20ATTACHE\Boite_sans_attache\rapport_2\boite_de_conditionnement_ele_15_etude_(2pts_en_bout)\boite_de_conditionnement_ele_15_etude_(2pts_en_bout)Orientation_en_peau_image.gif" TargetMode="External"/><Relationship Id="rId66" Type="http://schemas.openxmlformats.org/officeDocument/2006/relationships/header" Target="header6.xml"/><Relationship Id="rId74" Type="http://schemas.openxmlformats.org/officeDocument/2006/relationships/chart" Target="charts/chart1.xml"/><Relationship Id="rId79" Type="http://schemas.openxmlformats.org/officeDocument/2006/relationships/header" Target="header9.xml"/><Relationship Id="rId87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header" Target="header1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header" Target="header3.xml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gif"/><Relationship Id="rId56" Type="http://schemas.openxmlformats.org/officeDocument/2006/relationships/image" Target="media/image39.png"/><Relationship Id="rId64" Type="http://schemas.microsoft.com/office/2007/relationships/hdphoto" Target="media/hdphoto1.wdp"/><Relationship Id="rId69" Type="http://schemas.openxmlformats.org/officeDocument/2006/relationships/footer" Target="footer7.xml"/><Relationship Id="rId77" Type="http://schemas.openxmlformats.org/officeDocument/2006/relationships/image" Target="media/image48.png"/><Relationship Id="rId8" Type="http://schemas.openxmlformats.org/officeDocument/2006/relationships/footer" Target="footer1.xml"/><Relationship Id="rId51" Type="http://schemas.openxmlformats.org/officeDocument/2006/relationships/image" Target="media/image36.gif"/><Relationship Id="rId72" Type="http://schemas.openxmlformats.org/officeDocument/2006/relationships/footer" Target="footer9.xml"/><Relationship Id="rId80" Type="http://schemas.openxmlformats.org/officeDocument/2006/relationships/header" Target="header10.xml"/><Relationship Id="rId85" Type="http://schemas.openxmlformats.org/officeDocument/2006/relationships/chart" Target="charts/chart3.xm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4.xml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header" Target="header5.xml"/><Relationship Id="rId67" Type="http://schemas.openxmlformats.org/officeDocument/2006/relationships/footer" Target="footer6.xml"/><Relationship Id="rId20" Type="http://schemas.openxmlformats.org/officeDocument/2006/relationships/image" Target="media/image11.png"/><Relationship Id="rId41" Type="http://schemas.openxmlformats.org/officeDocument/2006/relationships/image" Target="media/image27.png"/><Relationship Id="rId54" Type="http://schemas.openxmlformats.org/officeDocument/2006/relationships/image" Target="media/image38.gif"/><Relationship Id="rId62" Type="http://schemas.openxmlformats.org/officeDocument/2006/relationships/image" Target="media/image42.png"/><Relationship Id="rId70" Type="http://schemas.openxmlformats.org/officeDocument/2006/relationships/footer" Target="footer8.xml"/><Relationship Id="rId75" Type="http://schemas.openxmlformats.org/officeDocument/2006/relationships/image" Target="media/image46.jpeg"/><Relationship Id="rId83" Type="http://schemas.openxmlformats.org/officeDocument/2006/relationships/footer" Target="footer11.xml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oter" Target="footer3.xml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file:///P:\BTS%20EPC-CONFIDENTIEL-sujet%20E4-2020\BOITE%20DE%20CONDITIONNEMENT%20SANS%20ATTACHE\Boite_sans_attache\rapport_2\boite_de_conditionnement_ele_15_etude_(2pts_en_bout)\boite_de_conditionnement_ele_15_etude_(2pts_en_bout)Temps_de_remplissage_image.gif" TargetMode="External"/><Relationship Id="rId57" Type="http://schemas.openxmlformats.org/officeDocument/2006/relationships/image" Target="media/image40.gif"/><Relationship Id="rId10" Type="http://schemas.openxmlformats.org/officeDocument/2006/relationships/footer" Target="footer2.xm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file:///P:\BTS%20EPC-CONFIDENTIEL-sujet%20E4-2020\BOITE%20DE%20CONDITIONNEMENT%20SANS%20ATTACHE\Boite_sans_attache\rapport_2\boite_de_conditionnement_ele_15_etude_(2pts_en_bout)\boite_de_conditionnement_ele_15_etude_(2pts_en_bout)Pression_dinjection_image.gif" TargetMode="External"/><Relationship Id="rId60" Type="http://schemas.openxmlformats.org/officeDocument/2006/relationships/footer" Target="footer5.xml"/><Relationship Id="rId65" Type="http://schemas.openxmlformats.org/officeDocument/2006/relationships/image" Target="media/image44.png"/><Relationship Id="rId73" Type="http://schemas.openxmlformats.org/officeDocument/2006/relationships/image" Target="media/image45.png"/><Relationship Id="rId78" Type="http://schemas.openxmlformats.org/officeDocument/2006/relationships/image" Target="media/image49.png"/><Relationship Id="rId81" Type="http://schemas.openxmlformats.org/officeDocument/2006/relationships/footer" Target="footer10.xml"/><Relationship Id="rId86" Type="http://schemas.openxmlformats.org/officeDocument/2006/relationships/image" Target="media/image5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travail\bts%20ipe\u4\sujet\E4%20v2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RV-Data\plasturgie$\BTS%20EPC-CONFIDENTIEL-sujet%20E4-2020\MATIERES\Courbe%20de%20traction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SRV-Data\plasturgie$\BTS%20EPC-CONFIDENTIEL-sujet%20E4-2020\BOITE%20DE%20CONDITIONNEMENT%20SANS%20ATTACHE\Etude%20de%20rentabilit&#233;%20moule%20CC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SRV-Data\plasturgie$\BTS%20EPC-CONFIDENTIEL-sujet%20E4-2020\THERMOFORMAGE\calcul%20thermoformag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smoothMarker"/>
        <c:varyColors val="0"/>
        <c:ser>
          <c:idx val="0"/>
          <c:order val="0"/>
          <c:spPr>
            <a:ln w="952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xVal>
            <c:numRef>
              <c:f>Feuil1!$A$2:$A$17</c:f>
              <c:numCache>
                <c:formatCode>General</c:formatCode>
                <c:ptCount val="16"/>
                <c:pt idx="0">
                  <c:v>0</c:v>
                </c:pt>
                <c:pt idx="1">
                  <c:v>0.1</c:v>
                </c:pt>
                <c:pt idx="2">
                  <c:v>0.2</c:v>
                </c:pt>
                <c:pt idx="3">
                  <c:v>0.30000000000000004</c:v>
                </c:pt>
                <c:pt idx="4">
                  <c:v>0.4</c:v>
                </c:pt>
                <c:pt idx="5">
                  <c:v>0.5</c:v>
                </c:pt>
                <c:pt idx="6">
                  <c:v>0.60000000000000009</c:v>
                </c:pt>
                <c:pt idx="7">
                  <c:v>0.70000000000000007</c:v>
                </c:pt>
                <c:pt idx="8">
                  <c:v>0.8</c:v>
                </c:pt>
                <c:pt idx="9">
                  <c:v>0.9</c:v>
                </c:pt>
                <c:pt idx="10">
                  <c:v>1</c:v>
                </c:pt>
                <c:pt idx="11">
                  <c:v>1.1000000000000001</c:v>
                </c:pt>
                <c:pt idx="12">
                  <c:v>2</c:v>
                </c:pt>
                <c:pt idx="13">
                  <c:v>4</c:v>
                </c:pt>
                <c:pt idx="14">
                  <c:v>8.3000000000000007</c:v>
                </c:pt>
                <c:pt idx="15">
                  <c:v>16.5</c:v>
                </c:pt>
              </c:numCache>
            </c:numRef>
          </c:xVal>
          <c:yVal>
            <c:numRef>
              <c:f>Feuil1!$B$2:$B$17</c:f>
              <c:numCache>
                <c:formatCode>General</c:formatCode>
                <c:ptCount val="16"/>
                <c:pt idx="0">
                  <c:v>0</c:v>
                </c:pt>
                <c:pt idx="1">
                  <c:v>1.25</c:v>
                </c:pt>
                <c:pt idx="2">
                  <c:v>2.5</c:v>
                </c:pt>
                <c:pt idx="3">
                  <c:v>3.75</c:v>
                </c:pt>
                <c:pt idx="4">
                  <c:v>5</c:v>
                </c:pt>
                <c:pt idx="5">
                  <c:v>6.25</c:v>
                </c:pt>
                <c:pt idx="6">
                  <c:v>7.5</c:v>
                </c:pt>
                <c:pt idx="7">
                  <c:v>8.75</c:v>
                </c:pt>
                <c:pt idx="8">
                  <c:v>10</c:v>
                </c:pt>
                <c:pt idx="9">
                  <c:v>11.25</c:v>
                </c:pt>
                <c:pt idx="10">
                  <c:v>12.5</c:v>
                </c:pt>
                <c:pt idx="11">
                  <c:v>13.350000000000001</c:v>
                </c:pt>
                <c:pt idx="12">
                  <c:v>17.852</c:v>
                </c:pt>
                <c:pt idx="13">
                  <c:v>21.7</c:v>
                </c:pt>
                <c:pt idx="14">
                  <c:v>19</c:v>
                </c:pt>
                <c:pt idx="15">
                  <c:v>17.832000000000001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61A2-413F-AF47-17062818943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0892032"/>
        <c:axId val="100914688"/>
      </c:scatterChart>
      <c:valAx>
        <c:axId val="100892032"/>
        <c:scaling>
          <c:orientation val="minMax"/>
          <c:max val="17"/>
          <c:min val="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Strain</a:t>
                </a:r>
                <a:r>
                  <a:rPr lang="fr-FR" baseline="0"/>
                  <a:t> (%)</a:t>
                </a:r>
                <a:endParaRPr lang="fr-FR"/>
              </a:p>
            </c:rich>
          </c:tx>
          <c:layout>
            <c:manualLayout>
              <c:xMode val="edge"/>
              <c:yMode val="edge"/>
              <c:x val="0.46637005459731462"/>
              <c:y val="0.91023846378177087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00914688"/>
        <c:crosses val="autoZero"/>
        <c:crossBetween val="midCat"/>
        <c:majorUnit val="1"/>
      </c:valAx>
      <c:valAx>
        <c:axId val="100914688"/>
        <c:scaling>
          <c:orientation val="minMax"/>
          <c:max val="23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Stress</a:t>
                </a:r>
                <a:r>
                  <a:rPr lang="fr-FR" baseline="0"/>
                  <a:t> (MPa)</a:t>
                </a:r>
                <a:endParaRPr lang="fr-FR"/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00892032"/>
        <c:crosses val="autoZero"/>
        <c:crossBetween val="midCat"/>
        <c:majorUnit val="2"/>
        <c:minorUnit val="0.5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fr-FR"/>
              <a:t>Coût total en fonction du nombre de pièces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9.5487730295848922E-2"/>
          <c:y val="9.3675830140883792E-2"/>
          <c:w val="0.86470644446143263"/>
          <c:h val="0.77480190174326469"/>
        </c:manualLayout>
      </c:layout>
      <c:scatterChart>
        <c:scatterStyle val="lineMarker"/>
        <c:varyColors val="0"/>
        <c:ser>
          <c:idx val="0"/>
          <c:order val="0"/>
          <c:tx>
            <c:strRef>
              <c:f>Feuil1!$D$7</c:f>
              <c:strCache>
                <c:ptCount val="1"/>
                <c:pt idx="0">
                  <c:v>Carotte Froide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xVal>
            <c:numRef>
              <c:f>Feuil1!$C$4:$C$5</c:f>
              <c:numCache>
                <c:formatCode>General</c:formatCode>
                <c:ptCount val="2"/>
                <c:pt idx="0">
                  <c:v>10</c:v>
                </c:pt>
                <c:pt idx="1">
                  <c:v>500000</c:v>
                </c:pt>
              </c:numCache>
            </c:numRef>
          </c:xVal>
          <c:yVal>
            <c:numRef>
              <c:f>Feuil1!$D$16:$D$17</c:f>
              <c:numCache>
                <c:formatCode>General</c:formatCode>
                <c:ptCount val="2"/>
                <c:pt idx="0">
                  <c:v>80000</c:v>
                </c:pt>
                <c:pt idx="1">
                  <c:v>138943.33333333331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0-2621-4031-BAED-97A1CDFD5E7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799808"/>
        <c:axId val="101801984"/>
        <c:extLst>
          <c:ext xmlns:c15="http://schemas.microsoft.com/office/drawing/2012/chart" uri="{02D57815-91ED-43cb-92C2-25804820EDAC}">
            <c15:filteredScatterSeries>
              <c15:ser>
                <c:idx val="1"/>
                <c:order val="1"/>
                <c:tx>
                  <c:strRef>
                    <c:extLst>
                      <c:ext uri="{02D57815-91ED-43cb-92C2-25804820EDAC}">
                        <c15:formulaRef>
                          <c15:sqref>Feuil1!$F$7</c15:sqref>
                        </c15:formulaRef>
                      </c:ext>
                    </c:extLst>
                    <c:strCache>
                      <c:ptCount val="1"/>
                      <c:pt idx="0">
                        <c:v>Canaux chauds</c:v>
                      </c:pt>
                    </c:strCache>
                  </c:strRef>
                </c:tx>
                <c:spPr>
                  <a:ln w="19050" cap="rnd">
                    <a:solidFill>
                      <a:schemeClr val="accent2"/>
                    </a:solidFill>
                    <a:round/>
                  </a:ln>
                  <a:effectLst/>
                </c:spPr>
                <c:marker>
                  <c:symbol val="none"/>
                </c:marker>
                <c:xVal>
                  <c:numRef>
                    <c:extLst>
                      <c:ext uri="{02D57815-91ED-43cb-92C2-25804820EDAC}">
                        <c15:formulaRef>
                          <c15:sqref>Feuil1!$C$4:$C$5</c15:sqref>
                        </c15:formulaRef>
                      </c:ext>
                    </c:extLst>
                    <c:numCache>
                      <c:formatCode>General</c:formatCode>
                      <c:ptCount val="2"/>
                      <c:pt idx="0">
                        <c:v>10</c:v>
                      </c:pt>
                      <c:pt idx="1">
                        <c:v>500000</c:v>
                      </c:pt>
                    </c:numCache>
                  </c:numRef>
                </c:xVal>
                <c:yVal>
                  <c:numRef>
                    <c:extLst>
                      <c:ext uri="{02D57815-91ED-43cb-92C2-25804820EDAC}">
                        <c15:formulaRef>
                          <c15:sqref>Feuil1!$F$16:$F$17</c15:sqref>
                        </c15:formulaRef>
                      </c:ext>
                    </c:extLst>
                    <c:numCache>
                      <c:formatCode>General</c:formatCode>
                      <c:ptCount val="2"/>
                      <c:pt idx="0">
                        <c:v>92000</c:v>
                      </c:pt>
                      <c:pt idx="1">
                        <c:v>136540.55555555556</c:v>
                      </c:pt>
                    </c:numCache>
                  </c:numRef>
                </c:yVal>
                <c:smooth val="0"/>
                <c:extLst>
                  <c:ext xmlns:c16="http://schemas.microsoft.com/office/drawing/2014/chart" uri="{C3380CC4-5D6E-409C-BE32-E72D297353CC}">
                    <c16:uniqueId val="{00000001-2621-4031-BAED-97A1CDFD5E79}"/>
                  </c:ext>
                </c:extLst>
              </c15:ser>
            </c15:filteredScatterSeries>
          </c:ext>
        </c:extLst>
      </c:scatterChart>
      <c:valAx>
        <c:axId val="10179980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Nombre de pièces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01801984"/>
        <c:crosses val="autoZero"/>
        <c:crossBetween val="midCat"/>
      </c:valAx>
      <c:valAx>
        <c:axId val="1018019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Coût total de production en €</a:t>
                </a:r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01799808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fr-FR" sz="1400" b="0" i="0" baseline="0">
                <a:effectLst/>
              </a:rPr>
              <a:t>Flèche moyenne du blister sous une charge de 5N</a:t>
            </a:r>
            <a:endParaRPr lang="fr-FR" sz="1400">
              <a:effectLst/>
            </a:endParaRP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scatterChart>
        <c:scatterStyle val="smoothMarker"/>
        <c:varyColors val="0"/>
        <c:ser>
          <c:idx val="0"/>
          <c:order val="0"/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xVal>
            <c:numRef>
              <c:f>'détermination épaisseur'!$A$4:$A$14</c:f>
              <c:numCache>
                <c:formatCode>General</c:formatCode>
                <c:ptCount val="11"/>
                <c:pt idx="0">
                  <c:v>0.60000000000000009</c:v>
                </c:pt>
                <c:pt idx="1">
                  <c:v>0.8</c:v>
                </c:pt>
                <c:pt idx="2">
                  <c:v>1</c:v>
                </c:pt>
                <c:pt idx="3">
                  <c:v>1.2</c:v>
                </c:pt>
                <c:pt idx="4">
                  <c:v>1.4</c:v>
                </c:pt>
                <c:pt idx="5">
                  <c:v>1.6</c:v>
                </c:pt>
                <c:pt idx="6">
                  <c:v>1.8</c:v>
                </c:pt>
                <c:pt idx="7">
                  <c:v>2</c:v>
                </c:pt>
                <c:pt idx="8">
                  <c:v>2.2000000000000002</c:v>
                </c:pt>
                <c:pt idx="9">
                  <c:v>2.4</c:v>
                </c:pt>
                <c:pt idx="10">
                  <c:v>2.6</c:v>
                </c:pt>
              </c:numCache>
            </c:numRef>
          </c:xVal>
          <c:yVal>
            <c:numRef>
              <c:f>'détermination épaisseur'!$B$4:$B$14</c:f>
              <c:numCache>
                <c:formatCode>General</c:formatCode>
                <c:ptCount val="11"/>
                <c:pt idx="0">
                  <c:v>1.45</c:v>
                </c:pt>
                <c:pt idx="1">
                  <c:v>1.1000000000000001</c:v>
                </c:pt>
                <c:pt idx="2">
                  <c:v>0.8</c:v>
                </c:pt>
                <c:pt idx="3">
                  <c:v>0.58000000000000007</c:v>
                </c:pt>
                <c:pt idx="4">
                  <c:v>0.4</c:v>
                </c:pt>
                <c:pt idx="5">
                  <c:v>0.30000000000000004</c:v>
                </c:pt>
                <c:pt idx="6">
                  <c:v>0.2</c:v>
                </c:pt>
                <c:pt idx="7">
                  <c:v>0.19</c:v>
                </c:pt>
                <c:pt idx="8">
                  <c:v>0.18000000000000002</c:v>
                </c:pt>
                <c:pt idx="9">
                  <c:v>0.18000000000000002</c:v>
                </c:pt>
                <c:pt idx="10">
                  <c:v>0.17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4125-405A-873F-E642E9275B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1831424"/>
        <c:axId val="101833344"/>
      </c:scatterChart>
      <c:valAx>
        <c:axId val="101831424"/>
        <c:scaling>
          <c:orientation val="minMax"/>
          <c:max val="3"/>
          <c:min val="0.4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Épaisseur de</a:t>
                </a:r>
                <a:r>
                  <a:rPr lang="fr-FR" baseline="0"/>
                  <a:t> la plaque en mm</a:t>
                </a:r>
                <a:endParaRPr lang="fr-FR"/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01833344"/>
        <c:crosses val="autoZero"/>
        <c:crossBetween val="midCat"/>
        <c:majorUnit val="0.2"/>
      </c:valAx>
      <c:valAx>
        <c:axId val="1018333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fr-FR"/>
                  <a:t>Flèche</a:t>
                </a:r>
                <a:r>
                  <a:rPr lang="fr-FR" baseline="0"/>
                  <a:t> en mm</a:t>
                </a:r>
                <a:endParaRPr lang="fr-FR"/>
              </a:p>
            </c:rich>
          </c:tx>
          <c:layout/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101831424"/>
        <c:crossesAt val="0.4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378D6A7-5034-4AF1-8935-DE04A44B39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E4 v2</Template>
  <TotalTime>158</TotalTime>
  <Pages>38</Pages>
  <Words>5740</Words>
  <Characters>31573</Characters>
  <DocSecurity>0</DocSecurity>
  <Lines>263</Lines>
  <Paragraphs>74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E4 : PRODUIRE EN PLASTURGIE</vt:lpstr>
    </vt:vector>
  </TitlesOfParts>
  <Company/>
  <LinksUpToDate>false</LinksUpToDate>
  <CharactersWithSpaces>37239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2022-02-15T08:16:00Z</cp:lastPrinted>
  <dcterms:created xsi:type="dcterms:W3CDTF">2022-02-03T10:54:00Z</dcterms:created>
  <dcterms:modified xsi:type="dcterms:W3CDTF">2022-02-15T08:58:00Z</dcterms:modified>
</cp:coreProperties>
</file>